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65" w:type="dxa"/>
        <w:tblInd w:w="-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4D566E" w:rsidRPr="002A007A" w14:paraId="212AE8BC" w14:textId="77777777" w:rsidTr="00A720BE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50E540D1" w14:textId="77777777" w:rsidR="004D566E" w:rsidRPr="007A5235" w:rsidRDefault="004D566E" w:rsidP="007A5235">
            <w:pPr>
              <w:suppressAutoHyphens/>
              <w:autoSpaceDE w:val="0"/>
              <w:spacing w:after="0" w:line="240" w:lineRule="auto"/>
              <w:ind w:left="5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bookmarkStart w:id="0" w:name="_Hlk41685808"/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05F48445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0830597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0D7A2004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  <w:tr w:rsidR="004D566E" w:rsidRPr="002A007A" w14:paraId="397D7295" w14:textId="77777777" w:rsidTr="00A720BE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062F3F61" w14:textId="77777777" w:rsidR="004D566E" w:rsidRPr="007A5235" w:rsidRDefault="004D566E" w:rsidP="007A5235">
            <w:pPr>
              <w:suppressAutoHyphens/>
              <w:autoSpaceDE w:val="0"/>
              <w:snapToGrid w:val="0"/>
              <w:spacing w:after="0" w:line="240" w:lineRule="auto"/>
              <w:ind w:left="51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D9F1FDD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C9640E5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972" w:type="dxa"/>
            <w:shd w:val="clear" w:color="auto" w:fill="auto"/>
          </w:tcPr>
          <w:p w14:paraId="6B446256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4D566E" w:rsidRPr="002A007A" w14:paraId="7F7D78B7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1CA182FE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B2AFAF9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AEB2535" w14:textId="511176B3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ข้อมูลทั่วไป</w:t>
            </w:r>
          </w:p>
        </w:tc>
        <w:tc>
          <w:tcPr>
            <w:tcW w:w="972" w:type="dxa"/>
            <w:shd w:val="clear" w:color="auto" w:fill="auto"/>
          </w:tcPr>
          <w:p w14:paraId="69FF3ABE" w14:textId="641816AD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23</w:t>
            </w:r>
          </w:p>
        </w:tc>
      </w:tr>
      <w:tr w:rsidR="004D566E" w:rsidRPr="002A007A" w14:paraId="1AE23404" w14:textId="77777777" w:rsidTr="00A720BE">
        <w:trPr>
          <w:trHeight w:val="83"/>
        </w:trPr>
        <w:tc>
          <w:tcPr>
            <w:tcW w:w="986" w:type="dxa"/>
            <w:shd w:val="clear" w:color="auto" w:fill="auto"/>
          </w:tcPr>
          <w:p w14:paraId="0B8D01B0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B86847F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295C185" w14:textId="296F2A5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เกณฑ์การจัดทำงบการเงิน</w:t>
            </w:r>
          </w:p>
        </w:tc>
        <w:tc>
          <w:tcPr>
            <w:tcW w:w="972" w:type="dxa"/>
            <w:shd w:val="clear" w:color="auto" w:fill="auto"/>
          </w:tcPr>
          <w:p w14:paraId="362DECCD" w14:textId="02D6C4F7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23</w:t>
            </w:r>
          </w:p>
        </w:tc>
      </w:tr>
      <w:tr w:rsidR="00180105" w:rsidRPr="002A007A" w14:paraId="25339BBD" w14:textId="77777777" w:rsidTr="00A720BE">
        <w:trPr>
          <w:trHeight w:val="83"/>
        </w:trPr>
        <w:tc>
          <w:tcPr>
            <w:tcW w:w="986" w:type="dxa"/>
            <w:shd w:val="clear" w:color="auto" w:fill="auto"/>
          </w:tcPr>
          <w:p w14:paraId="1E6B283B" w14:textId="77777777" w:rsidR="00180105" w:rsidRPr="007A5235" w:rsidRDefault="00180105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FF31084" w14:textId="77777777" w:rsidR="00180105" w:rsidRPr="007A5235" w:rsidRDefault="00180105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ACD4A74" w14:textId="6C3279FC" w:rsidR="00180105" w:rsidRPr="007A5235" w:rsidRDefault="00180105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การเปลี่ยนแปลงนโยบายการบัญชี</w:t>
            </w:r>
          </w:p>
        </w:tc>
        <w:tc>
          <w:tcPr>
            <w:tcW w:w="972" w:type="dxa"/>
            <w:shd w:val="clear" w:color="auto" w:fill="auto"/>
          </w:tcPr>
          <w:p w14:paraId="30AE2E51" w14:textId="653A240D" w:rsidR="00180105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27</w:t>
            </w:r>
          </w:p>
        </w:tc>
      </w:tr>
      <w:tr w:rsidR="004D566E" w:rsidRPr="002A007A" w14:paraId="15184CD7" w14:textId="77777777" w:rsidTr="00A720BE">
        <w:trPr>
          <w:trHeight w:val="83"/>
        </w:trPr>
        <w:tc>
          <w:tcPr>
            <w:tcW w:w="986" w:type="dxa"/>
            <w:shd w:val="clear" w:color="auto" w:fill="auto"/>
          </w:tcPr>
          <w:p w14:paraId="72F23220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079EA10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0154C24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นโยบายการบัญชีที่สำคัญ</w:t>
            </w:r>
          </w:p>
        </w:tc>
        <w:tc>
          <w:tcPr>
            <w:tcW w:w="972" w:type="dxa"/>
            <w:shd w:val="clear" w:color="auto" w:fill="auto"/>
          </w:tcPr>
          <w:p w14:paraId="7C16E33B" w14:textId="2A45305B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42</w:t>
            </w:r>
          </w:p>
        </w:tc>
      </w:tr>
      <w:tr w:rsidR="004D566E" w:rsidRPr="002A007A" w14:paraId="2644440B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783A656F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35257A5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8F94CC1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การบริหารความเสี่ยง</w:t>
            </w:r>
          </w:p>
        </w:tc>
        <w:tc>
          <w:tcPr>
            <w:tcW w:w="972" w:type="dxa"/>
            <w:shd w:val="clear" w:color="auto" w:fill="auto"/>
          </w:tcPr>
          <w:p w14:paraId="4F024CAC" w14:textId="75835609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93</w:t>
            </w:r>
          </w:p>
        </w:tc>
      </w:tr>
      <w:tr w:rsidR="004D566E" w:rsidRPr="002A007A" w14:paraId="1B63AD36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23F32081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132CBC8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4C0861B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การดำรงเงินกองทุน</w:t>
            </w:r>
          </w:p>
        </w:tc>
        <w:tc>
          <w:tcPr>
            <w:tcW w:w="972" w:type="dxa"/>
            <w:shd w:val="clear" w:color="auto" w:fill="auto"/>
          </w:tcPr>
          <w:p w14:paraId="78E59A77" w14:textId="73E2716B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119</w:t>
            </w:r>
          </w:p>
        </w:tc>
      </w:tr>
      <w:tr w:rsidR="00C82786" w:rsidRPr="002A007A" w14:paraId="5B5496C5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065C72EB" w14:textId="77777777" w:rsidR="00C82786" w:rsidRPr="00F05EBF" w:rsidRDefault="00C82786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23B152FA" w14:textId="77777777" w:rsidR="00C82786" w:rsidRPr="007A5235" w:rsidRDefault="00C82786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4C8FDBC" w14:textId="6B86C03D" w:rsidR="00C82786" w:rsidRPr="007A5235" w:rsidRDefault="00C82786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  <w:lang w:eastAsia="zh-CN"/>
              </w:rPr>
              <w:t>การจัดประเภทสินทรัพย์ทางการเงินและหนี้สินทางการเงิน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0DBB08FD" w14:textId="70F7C71B" w:rsidR="00C82786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124</w:t>
            </w:r>
          </w:p>
        </w:tc>
      </w:tr>
      <w:tr w:rsidR="004D566E" w:rsidRPr="002A007A" w14:paraId="0BB4FA95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7D4E3EEE" w14:textId="77777777" w:rsidR="004D566E" w:rsidRPr="00F05EBF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DD11F94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AB558FE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972" w:type="dxa"/>
            <w:shd w:val="clear" w:color="auto" w:fill="auto"/>
          </w:tcPr>
          <w:p w14:paraId="3A23D527" w14:textId="3C97C25F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128</w:t>
            </w:r>
          </w:p>
        </w:tc>
      </w:tr>
      <w:tr w:rsidR="004D566E" w:rsidRPr="002A007A" w14:paraId="6916DDDB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38FDEF8F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0DC1B18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708088A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2A3C5F0A" w14:textId="0A4B87C7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129</w:t>
            </w:r>
          </w:p>
        </w:tc>
      </w:tr>
      <w:tr w:rsidR="004D566E" w:rsidRPr="002A007A" w14:paraId="01B6EAE6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2D4A0D3D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CEAA3E5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09E4DA7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อนุพันธ์</w:t>
            </w:r>
          </w:p>
        </w:tc>
        <w:tc>
          <w:tcPr>
            <w:tcW w:w="972" w:type="dxa"/>
            <w:shd w:val="clear" w:color="auto" w:fill="auto"/>
          </w:tcPr>
          <w:p w14:paraId="7415C1C0" w14:textId="772A584E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129</w:t>
            </w:r>
          </w:p>
        </w:tc>
      </w:tr>
      <w:tr w:rsidR="004D566E" w:rsidRPr="002A007A" w14:paraId="379E8886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615E2EAD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5319ABB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B0A00C2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14:paraId="19CBB9AB" w14:textId="697184DF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134</w:t>
            </w:r>
          </w:p>
        </w:tc>
      </w:tr>
      <w:tr w:rsidR="004D566E" w:rsidRPr="002A007A" w14:paraId="300883BE" w14:textId="77777777" w:rsidTr="00A720BE">
        <w:trPr>
          <w:trHeight w:val="432"/>
        </w:trPr>
        <w:tc>
          <w:tcPr>
            <w:tcW w:w="986" w:type="dxa"/>
            <w:shd w:val="clear" w:color="auto" w:fill="auto"/>
          </w:tcPr>
          <w:p w14:paraId="57E84762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507581E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5CC1E64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72" w:type="dxa"/>
            <w:shd w:val="clear" w:color="auto" w:fill="auto"/>
          </w:tcPr>
          <w:p w14:paraId="02B68B3E" w14:textId="43973DEC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138</w:t>
            </w:r>
          </w:p>
        </w:tc>
      </w:tr>
      <w:tr w:rsidR="004D566E" w:rsidRPr="002A007A" w14:paraId="6F7B61D5" w14:textId="77777777" w:rsidTr="00A720BE">
        <w:trPr>
          <w:trHeight w:val="432"/>
        </w:trPr>
        <w:tc>
          <w:tcPr>
            <w:tcW w:w="986" w:type="dxa"/>
            <w:shd w:val="clear" w:color="auto" w:fill="auto"/>
          </w:tcPr>
          <w:p w14:paraId="51B2EF09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8890309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B465726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shd w:val="clear" w:color="auto" w:fill="auto"/>
          </w:tcPr>
          <w:p w14:paraId="748A0F57" w14:textId="3B0A2F80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142</w:t>
            </w:r>
          </w:p>
        </w:tc>
      </w:tr>
      <w:tr w:rsidR="004D566E" w:rsidRPr="002A007A" w14:paraId="4E6DFFC9" w14:textId="77777777" w:rsidTr="00A720BE">
        <w:trPr>
          <w:trHeight w:val="200"/>
        </w:trPr>
        <w:tc>
          <w:tcPr>
            <w:tcW w:w="986" w:type="dxa"/>
            <w:shd w:val="clear" w:color="auto" w:fill="auto"/>
          </w:tcPr>
          <w:p w14:paraId="6B651180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1F5D55B6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AADE47B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5C2339D1" w14:textId="3FFEE33C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150</w:t>
            </w:r>
          </w:p>
        </w:tc>
      </w:tr>
      <w:tr w:rsidR="004D566E" w:rsidRPr="002A007A" w14:paraId="370397C4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6CFA9B55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525F97F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CE17372" w14:textId="1F1D6ADC" w:rsidR="004D566E" w:rsidRPr="007A5235" w:rsidRDefault="00E070BC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เงินให้สินเชื่อแก่ลูกหนี้ที่มีการเปลี่ยนแปลงเงื่อนไขใหม่ และการปรับโครงสร้างหน</w:t>
            </w:r>
            <w:r w:rsidR="004274FA"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ี้ที่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มีปัญหา</w:t>
            </w:r>
          </w:p>
        </w:tc>
        <w:tc>
          <w:tcPr>
            <w:tcW w:w="972" w:type="dxa"/>
            <w:shd w:val="clear" w:color="auto" w:fill="auto"/>
          </w:tcPr>
          <w:p w14:paraId="7016D559" w14:textId="73CDF108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155</w:t>
            </w:r>
          </w:p>
        </w:tc>
      </w:tr>
      <w:tr w:rsidR="004D566E" w:rsidRPr="002A007A" w14:paraId="2BF581E0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1FE20B5A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DDA4AAC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A6F6D31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การเปิดเผยงบกระแสเงินสดของบริษัทบริหารสินทรัพย์</w:t>
            </w:r>
          </w:p>
        </w:tc>
        <w:tc>
          <w:tcPr>
            <w:tcW w:w="972" w:type="dxa"/>
            <w:shd w:val="clear" w:color="auto" w:fill="auto"/>
          </w:tcPr>
          <w:p w14:paraId="1FBCE04C" w14:textId="2FA85781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158</w:t>
            </w:r>
          </w:p>
        </w:tc>
      </w:tr>
      <w:tr w:rsidR="004D566E" w:rsidRPr="002A007A" w14:paraId="1388FEE7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0484460C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17FDB67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110DC3B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ทรัพย์สินรอการขายสุทธิ</w:t>
            </w:r>
          </w:p>
        </w:tc>
        <w:tc>
          <w:tcPr>
            <w:tcW w:w="972" w:type="dxa"/>
            <w:shd w:val="clear" w:color="auto" w:fill="auto"/>
          </w:tcPr>
          <w:p w14:paraId="7EDD86CA" w14:textId="52B98E12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159</w:t>
            </w:r>
          </w:p>
        </w:tc>
      </w:tr>
      <w:tr w:rsidR="004D566E" w:rsidRPr="002A007A" w14:paraId="5D0EB2F4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09A7AB2E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05EAD3A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B282F4F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ที่ดิน อาคารและอุปกรณ์สุทธิ</w:t>
            </w:r>
          </w:p>
        </w:tc>
        <w:tc>
          <w:tcPr>
            <w:tcW w:w="972" w:type="dxa"/>
            <w:shd w:val="clear" w:color="auto" w:fill="auto"/>
          </w:tcPr>
          <w:p w14:paraId="5FABCE1A" w14:textId="3998555F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161</w:t>
            </w:r>
          </w:p>
        </w:tc>
      </w:tr>
      <w:tr w:rsidR="004D566E" w:rsidRPr="002A007A" w14:paraId="384B448A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17F42FFB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DE174E5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D4E3E53" w14:textId="469947C6" w:rsidR="004D566E" w:rsidRPr="007A5235" w:rsidRDefault="00481842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72" w:type="dxa"/>
            <w:shd w:val="clear" w:color="auto" w:fill="auto"/>
          </w:tcPr>
          <w:p w14:paraId="5DB9B46B" w14:textId="71C46A1F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165</w:t>
            </w:r>
          </w:p>
        </w:tc>
      </w:tr>
      <w:tr w:rsidR="004D566E" w:rsidRPr="002A007A" w14:paraId="551B5F14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3A91298A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DF370F1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F40B747" w14:textId="58891979" w:rsidR="004D566E" w:rsidRPr="007A5235" w:rsidRDefault="00481842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ภาษีเงินได้รอตัดบัญชี</w:t>
            </w:r>
          </w:p>
        </w:tc>
        <w:tc>
          <w:tcPr>
            <w:tcW w:w="972" w:type="dxa"/>
            <w:shd w:val="clear" w:color="auto" w:fill="auto"/>
          </w:tcPr>
          <w:p w14:paraId="60C3DDA8" w14:textId="4582A2F6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167</w:t>
            </w:r>
          </w:p>
        </w:tc>
      </w:tr>
      <w:tr w:rsidR="004D566E" w:rsidRPr="002A007A" w14:paraId="07F5B877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161B756F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674DDC5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C6C9C1E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สินทรัพย์อื่นสุทธิ</w:t>
            </w:r>
          </w:p>
        </w:tc>
        <w:tc>
          <w:tcPr>
            <w:tcW w:w="972" w:type="dxa"/>
            <w:shd w:val="clear" w:color="auto" w:fill="auto"/>
          </w:tcPr>
          <w:p w14:paraId="2DAE04AA" w14:textId="1DF7B9DB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174</w:t>
            </w:r>
          </w:p>
        </w:tc>
      </w:tr>
      <w:tr w:rsidR="004D566E" w:rsidRPr="002A007A" w14:paraId="0B109850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78B26460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EC1AB16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6CD60B5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</w:tcPr>
          <w:p w14:paraId="6003C104" w14:textId="02A8ACC8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175</w:t>
            </w:r>
          </w:p>
        </w:tc>
      </w:tr>
      <w:tr w:rsidR="004D566E" w:rsidRPr="002A007A" w14:paraId="2663754D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16AFF115" w14:textId="77777777" w:rsidR="004D566E" w:rsidRPr="007A5235" w:rsidRDefault="004D566E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6C0790F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0F12AC3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972" w:type="dxa"/>
            <w:shd w:val="clear" w:color="auto" w:fill="auto"/>
          </w:tcPr>
          <w:p w14:paraId="4F024D7C" w14:textId="7A19A4A9" w:rsidR="004D566E" w:rsidRPr="00F84CD5" w:rsidRDefault="00C23780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176</w:t>
            </w:r>
          </w:p>
        </w:tc>
      </w:tr>
      <w:tr w:rsidR="00E77467" w:rsidRPr="002A007A" w14:paraId="526CFB00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0C4F06AE" w14:textId="77777777" w:rsidR="00E77467" w:rsidRPr="007A5235" w:rsidRDefault="00E77467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EC0095E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83431EB" w14:textId="2F9347F9" w:rsidR="00E77467" w:rsidRPr="007A5235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cyan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shd w:val="clear" w:color="auto" w:fill="auto"/>
          </w:tcPr>
          <w:p w14:paraId="456BC4E2" w14:textId="2C92CB87" w:rsidR="00E77467" w:rsidRPr="00F84CD5" w:rsidRDefault="00C23780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177</w:t>
            </w:r>
          </w:p>
        </w:tc>
      </w:tr>
      <w:tr w:rsidR="00E77467" w:rsidRPr="002A007A" w14:paraId="46789E69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5097C9FD" w14:textId="77777777" w:rsidR="00E77467" w:rsidRPr="007A5235" w:rsidRDefault="00E77467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A2CBF88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1BCAF54" w14:textId="403CE03E" w:rsidR="00E77467" w:rsidRPr="007A5235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972" w:type="dxa"/>
            <w:shd w:val="clear" w:color="auto" w:fill="auto"/>
          </w:tcPr>
          <w:p w14:paraId="4E9F0B12" w14:textId="67148B8E" w:rsidR="00E77467" w:rsidRPr="00F84CD5" w:rsidRDefault="00C23780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178</w:t>
            </w:r>
          </w:p>
        </w:tc>
      </w:tr>
      <w:tr w:rsidR="00E77467" w:rsidRPr="002A007A" w14:paraId="53BA5BC8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1C61F910" w14:textId="77777777" w:rsidR="00E77467" w:rsidRPr="007A5235" w:rsidRDefault="00E77467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59CA942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6165000" w14:textId="7A737A9E" w:rsidR="00E77467" w:rsidRPr="007A5235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หนี้สินอื่น</w:t>
            </w:r>
          </w:p>
        </w:tc>
        <w:tc>
          <w:tcPr>
            <w:tcW w:w="972" w:type="dxa"/>
            <w:shd w:val="clear" w:color="auto" w:fill="auto"/>
          </w:tcPr>
          <w:p w14:paraId="7107CFC3" w14:textId="5D33E7A9" w:rsidR="00E77467" w:rsidRPr="00F84CD5" w:rsidRDefault="00C23780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182</w:t>
            </w:r>
          </w:p>
        </w:tc>
      </w:tr>
      <w:tr w:rsidR="00E77467" w:rsidRPr="002A007A" w14:paraId="1C8EDE1F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72BD29B0" w14:textId="77777777" w:rsidR="00E77467" w:rsidRPr="007A5235" w:rsidRDefault="00E77467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DF53B2C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3EBF91A" w14:textId="3B340645" w:rsidR="00E77467" w:rsidRPr="00F05EBF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เงินรับล่วงหน้าจากธุรกรรมอิเล็กทรอนิกส์</w:t>
            </w:r>
          </w:p>
        </w:tc>
        <w:tc>
          <w:tcPr>
            <w:tcW w:w="972" w:type="dxa"/>
            <w:shd w:val="clear" w:color="auto" w:fill="auto"/>
          </w:tcPr>
          <w:p w14:paraId="2EC0266D" w14:textId="67B45FF4" w:rsidR="00E77467" w:rsidRPr="00F84CD5" w:rsidRDefault="00C23780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183</w:t>
            </w:r>
          </w:p>
        </w:tc>
      </w:tr>
      <w:tr w:rsidR="00C877F9" w:rsidRPr="002A007A" w14:paraId="23C4D375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5680E8B2" w14:textId="77777777" w:rsidR="00C877F9" w:rsidRPr="007A5235" w:rsidRDefault="00C877F9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2A6BDD0A" w14:textId="77777777" w:rsidR="00C877F9" w:rsidRPr="007A5235" w:rsidRDefault="00C877F9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70BA373" w14:textId="57BD8695" w:rsidR="00C877F9" w:rsidRPr="00F05EBF" w:rsidRDefault="00C877F9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การหักกลบสินทรัพย์ทางการเงินและหนี้สินทางการเงิน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648A2BF2" w14:textId="56AC9E26" w:rsidR="00C877F9" w:rsidRDefault="00C23780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184</w:t>
            </w:r>
          </w:p>
        </w:tc>
      </w:tr>
      <w:tr w:rsidR="00E77467" w:rsidRPr="002A007A" w14:paraId="4B0196CD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2FEBF96B" w14:textId="77777777" w:rsidR="00E77467" w:rsidRPr="007A5235" w:rsidRDefault="00E77467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ACC5385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BACBA08" w14:textId="55E15D1B" w:rsidR="00E77467" w:rsidRPr="00F05EBF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  <w:lang w:eastAsia="zh-CN"/>
              </w:rPr>
              <w:t>มูลค่ายุติธรรมของสินทรัพย์ทางการเงินและหนี้สินทางการเงิน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0C699EE6" w14:textId="75E4A2D3" w:rsidR="00E77467" w:rsidRPr="00F84CD5" w:rsidRDefault="00C23780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185</w:t>
            </w:r>
          </w:p>
        </w:tc>
      </w:tr>
      <w:tr w:rsidR="00E77467" w:rsidRPr="002A007A" w14:paraId="56833935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1703079F" w14:textId="77777777" w:rsidR="00E77467" w:rsidRPr="007A5235" w:rsidRDefault="00E77467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A482DBC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E0F705E" w14:textId="729CF14E" w:rsidR="00E77467" w:rsidRPr="00F05EBF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ทุนเรือนหุ้น</w:t>
            </w:r>
          </w:p>
        </w:tc>
        <w:tc>
          <w:tcPr>
            <w:tcW w:w="972" w:type="dxa"/>
            <w:shd w:val="clear" w:color="auto" w:fill="auto"/>
          </w:tcPr>
          <w:p w14:paraId="6156B5A4" w14:textId="63EA3E97" w:rsidR="00E77467" w:rsidRPr="00F84CD5" w:rsidRDefault="00C23780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191</w:t>
            </w:r>
          </w:p>
        </w:tc>
      </w:tr>
      <w:tr w:rsidR="00E77467" w:rsidRPr="002A007A" w14:paraId="225E41DB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6A0CA245" w14:textId="77777777" w:rsidR="00E77467" w:rsidRPr="007A5235" w:rsidRDefault="00E77467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1BA0E22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9BCD264" w14:textId="55066E30" w:rsidR="00E77467" w:rsidRPr="007A5235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cyan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สำรอง</w:t>
            </w:r>
          </w:p>
        </w:tc>
        <w:tc>
          <w:tcPr>
            <w:tcW w:w="972" w:type="dxa"/>
            <w:shd w:val="clear" w:color="auto" w:fill="auto"/>
          </w:tcPr>
          <w:p w14:paraId="3BE02E55" w14:textId="437E3823" w:rsidR="00E77467" w:rsidRPr="00F84CD5" w:rsidRDefault="00C23780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191</w:t>
            </w:r>
          </w:p>
        </w:tc>
      </w:tr>
      <w:tr w:rsidR="00EF0D58" w:rsidRPr="002A007A" w14:paraId="5C66E929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180ED48E" w14:textId="77777777" w:rsidR="00EF0D58" w:rsidRPr="007A5235" w:rsidRDefault="00EF0D58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BFD05CF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4D48ED9" w14:textId="72BE0C4A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972" w:type="dxa"/>
            <w:shd w:val="clear" w:color="auto" w:fill="auto"/>
          </w:tcPr>
          <w:p w14:paraId="6978DA98" w14:textId="12E468D1" w:rsidR="00EF0D58" w:rsidRPr="00F84CD5" w:rsidRDefault="00C2378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193</w:t>
            </w:r>
          </w:p>
        </w:tc>
      </w:tr>
      <w:tr w:rsidR="00EF0D58" w:rsidRPr="002A007A" w14:paraId="0F04E135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0F5CBAD4" w14:textId="77777777" w:rsidR="00EF0D58" w:rsidRPr="007A5235" w:rsidRDefault="00EF0D58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3781CB2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1F1D604" w14:textId="7FEA5F73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  <w:shd w:val="clear" w:color="auto" w:fill="auto"/>
          </w:tcPr>
          <w:p w14:paraId="15AC5350" w14:textId="4FC990F6" w:rsidR="00EF0D58" w:rsidRPr="00F84CD5" w:rsidRDefault="00C2378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193</w:t>
            </w:r>
          </w:p>
        </w:tc>
      </w:tr>
      <w:tr w:rsidR="00EF0D58" w:rsidRPr="002A007A" w14:paraId="58748EB1" w14:textId="77777777" w:rsidTr="00A720BE">
        <w:trPr>
          <w:trHeight w:val="101"/>
        </w:trPr>
        <w:tc>
          <w:tcPr>
            <w:tcW w:w="986" w:type="dxa"/>
            <w:shd w:val="clear" w:color="auto" w:fill="auto"/>
          </w:tcPr>
          <w:p w14:paraId="49406A1F" w14:textId="77777777" w:rsidR="00EF0D58" w:rsidRPr="007A5235" w:rsidRDefault="00EF0D58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734061F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1DBAB74" w14:textId="5D5CC69F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หนี้สินที่อาจเกิดขึ้นในภายหน้า</w:t>
            </w:r>
          </w:p>
        </w:tc>
        <w:tc>
          <w:tcPr>
            <w:tcW w:w="972" w:type="dxa"/>
            <w:shd w:val="clear" w:color="auto" w:fill="auto"/>
          </w:tcPr>
          <w:p w14:paraId="534D52F6" w14:textId="76878189" w:rsidR="00EF0D58" w:rsidRPr="00F84CD5" w:rsidRDefault="00C2378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194</w:t>
            </w:r>
          </w:p>
        </w:tc>
      </w:tr>
      <w:tr w:rsidR="00EF0D58" w:rsidRPr="002A007A" w14:paraId="7F078A3A" w14:textId="77777777" w:rsidTr="00A720BE">
        <w:trPr>
          <w:trHeight w:val="101"/>
        </w:trPr>
        <w:tc>
          <w:tcPr>
            <w:tcW w:w="986" w:type="dxa"/>
            <w:shd w:val="clear" w:color="auto" w:fill="auto"/>
          </w:tcPr>
          <w:p w14:paraId="0A9308A7" w14:textId="77777777" w:rsidR="00EF0D58" w:rsidRPr="007A5235" w:rsidRDefault="00EF0D58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5BF94CE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1BC8E22" w14:textId="4B3CA7BD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14:paraId="19A58C64" w14:textId="48E257B8" w:rsidR="00EF0D58" w:rsidRPr="00F84CD5" w:rsidRDefault="00C2378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194</w:t>
            </w:r>
          </w:p>
        </w:tc>
      </w:tr>
      <w:tr w:rsidR="00EF0D58" w:rsidRPr="002A007A" w14:paraId="68F07DE2" w14:textId="77777777" w:rsidTr="00A720BE">
        <w:trPr>
          <w:trHeight w:val="119"/>
        </w:trPr>
        <w:tc>
          <w:tcPr>
            <w:tcW w:w="986" w:type="dxa"/>
            <w:shd w:val="clear" w:color="auto" w:fill="auto"/>
          </w:tcPr>
          <w:p w14:paraId="5F4ED239" w14:textId="77777777" w:rsidR="00EF0D58" w:rsidRPr="007A5235" w:rsidRDefault="00EF0D58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DE3B7FC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416323C" w14:textId="70FBDFAA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ผลประโยชน์อื่นที่จ่ายแก่กรรมการและผู้มีอำนาจในการจัดการ</w:t>
            </w:r>
          </w:p>
        </w:tc>
        <w:tc>
          <w:tcPr>
            <w:tcW w:w="972" w:type="dxa"/>
            <w:shd w:val="clear" w:color="auto" w:fill="auto"/>
          </w:tcPr>
          <w:p w14:paraId="72921304" w14:textId="5BEC2C50" w:rsidR="00EF0D58" w:rsidRPr="00F84CD5" w:rsidRDefault="00C2378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197</w:t>
            </w:r>
          </w:p>
        </w:tc>
      </w:tr>
      <w:tr w:rsidR="00EF0D58" w:rsidRPr="002A007A" w14:paraId="2FB54785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6D1A23A3" w14:textId="77777777" w:rsidR="00EF0D58" w:rsidRPr="007A5235" w:rsidRDefault="00EF0D58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1ED60A92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4603B50" w14:textId="09C06D14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สัญญาเช่า</w:t>
            </w:r>
          </w:p>
        </w:tc>
        <w:tc>
          <w:tcPr>
            <w:tcW w:w="972" w:type="dxa"/>
            <w:shd w:val="clear" w:color="auto" w:fill="auto"/>
          </w:tcPr>
          <w:p w14:paraId="4AD02F59" w14:textId="01A7BE5C" w:rsidR="00EF0D58" w:rsidRPr="00F84CD5" w:rsidRDefault="00C2378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198</w:t>
            </w:r>
          </w:p>
        </w:tc>
      </w:tr>
      <w:tr w:rsidR="00EF0D58" w:rsidRPr="002A007A" w14:paraId="60929D50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58857927" w14:textId="77777777" w:rsidR="00EF0D58" w:rsidRPr="007A5235" w:rsidRDefault="00EF0D58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1385C415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DC01739" w14:textId="36255688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ส่วนงานดำเนินงาน</w:t>
            </w:r>
          </w:p>
        </w:tc>
        <w:tc>
          <w:tcPr>
            <w:tcW w:w="972" w:type="dxa"/>
            <w:shd w:val="clear" w:color="auto" w:fill="auto"/>
          </w:tcPr>
          <w:p w14:paraId="1D47A506" w14:textId="75E2751C" w:rsidR="00EF0D58" w:rsidRPr="00F84CD5" w:rsidRDefault="00C2378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199</w:t>
            </w:r>
          </w:p>
        </w:tc>
      </w:tr>
      <w:tr w:rsidR="00EF0D58" w:rsidRPr="002A007A" w14:paraId="110D9A06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73A9E080" w14:textId="77777777" w:rsidR="00EF0D58" w:rsidRPr="007A5235" w:rsidRDefault="00EF0D58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716718E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30F3386" w14:textId="51757712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ฐานะการเงินและผลการดำเนินงานที่สำคัญจำแนกตามธุรกรรมในประเทศและต่างประเทศ</w:t>
            </w:r>
          </w:p>
        </w:tc>
        <w:tc>
          <w:tcPr>
            <w:tcW w:w="972" w:type="dxa"/>
            <w:shd w:val="clear" w:color="auto" w:fill="auto"/>
          </w:tcPr>
          <w:p w14:paraId="4938547A" w14:textId="6A695CA6" w:rsidR="00EF0D58" w:rsidRPr="00F84CD5" w:rsidRDefault="00C2378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202</w:t>
            </w:r>
          </w:p>
        </w:tc>
      </w:tr>
      <w:tr w:rsidR="00EF0D58" w:rsidRPr="002A007A" w14:paraId="352C8E1F" w14:textId="77777777" w:rsidTr="00A720BE">
        <w:trPr>
          <w:trHeight w:val="164"/>
        </w:trPr>
        <w:tc>
          <w:tcPr>
            <w:tcW w:w="986" w:type="dxa"/>
            <w:shd w:val="clear" w:color="auto" w:fill="auto"/>
          </w:tcPr>
          <w:p w14:paraId="51DA9984" w14:textId="77777777" w:rsidR="00EF0D58" w:rsidRPr="007A5235" w:rsidRDefault="00EF0D58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A4045C7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EC1C18E" w14:textId="24C5FB71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รายได้ดอกเบี้ย</w:t>
            </w:r>
          </w:p>
        </w:tc>
        <w:tc>
          <w:tcPr>
            <w:tcW w:w="972" w:type="dxa"/>
            <w:shd w:val="clear" w:color="auto" w:fill="auto"/>
          </w:tcPr>
          <w:p w14:paraId="0A2B2B66" w14:textId="75E51449" w:rsidR="00EF0D58" w:rsidRPr="00F84CD5" w:rsidRDefault="00C2378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205</w:t>
            </w:r>
          </w:p>
        </w:tc>
      </w:tr>
      <w:tr w:rsidR="00EF0D58" w:rsidRPr="002A007A" w14:paraId="78CF09A8" w14:textId="77777777" w:rsidTr="00A720BE">
        <w:trPr>
          <w:trHeight w:val="164"/>
        </w:trPr>
        <w:tc>
          <w:tcPr>
            <w:tcW w:w="986" w:type="dxa"/>
            <w:shd w:val="clear" w:color="auto" w:fill="auto"/>
          </w:tcPr>
          <w:p w14:paraId="0954F93B" w14:textId="77777777" w:rsidR="00EF0D58" w:rsidRPr="007A5235" w:rsidRDefault="00EF0D58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1BEA083B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C4A70F5" w14:textId="5A4BE262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72" w:type="dxa"/>
            <w:shd w:val="clear" w:color="auto" w:fill="auto"/>
          </w:tcPr>
          <w:p w14:paraId="4EDC69AE" w14:textId="681D929C" w:rsidR="00EF0D58" w:rsidRPr="00F84CD5" w:rsidRDefault="00C2378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206</w:t>
            </w:r>
          </w:p>
        </w:tc>
      </w:tr>
      <w:tr w:rsidR="00EF0D58" w:rsidRPr="002A007A" w14:paraId="320291ED" w14:textId="77777777" w:rsidTr="00A720BE">
        <w:trPr>
          <w:trHeight w:val="164"/>
        </w:trPr>
        <w:tc>
          <w:tcPr>
            <w:tcW w:w="986" w:type="dxa"/>
            <w:shd w:val="clear" w:color="auto" w:fill="auto"/>
          </w:tcPr>
          <w:p w14:paraId="39B25CE1" w14:textId="77777777" w:rsidR="00EF0D58" w:rsidRPr="007A5235" w:rsidRDefault="00EF0D58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AA1FE7B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3AC66E4" w14:textId="2C38BC9E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972" w:type="dxa"/>
            <w:shd w:val="clear" w:color="auto" w:fill="auto"/>
          </w:tcPr>
          <w:p w14:paraId="07F3E0C5" w14:textId="5C49F3E9" w:rsidR="00EF0D58" w:rsidRPr="00F84CD5" w:rsidRDefault="00C2378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207</w:t>
            </w:r>
          </w:p>
        </w:tc>
      </w:tr>
      <w:tr w:rsidR="00EF0D58" w:rsidRPr="002A007A" w14:paraId="04B1C3F3" w14:textId="77777777" w:rsidTr="00A720BE">
        <w:trPr>
          <w:trHeight w:val="164"/>
        </w:trPr>
        <w:tc>
          <w:tcPr>
            <w:tcW w:w="986" w:type="dxa"/>
            <w:shd w:val="clear" w:color="auto" w:fill="auto"/>
          </w:tcPr>
          <w:p w14:paraId="27A4F8F5" w14:textId="77777777" w:rsidR="00EF0D58" w:rsidRPr="00F05EBF" w:rsidRDefault="00EF0D58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EEF89E5" w14:textId="77777777" w:rsidR="00EF0D58" w:rsidRPr="00F05EBF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68A0D8D" w14:textId="4B85F8CA" w:rsidR="00EF0D58" w:rsidRPr="00F05EBF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กำไรจากเครื่องมือทางการเงินที่วัดมูลค่าด้วยมูลค่ายุติธรรมผ่านกำไรหรือขาดทุน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3936C1B3" w14:textId="5F18EA0B" w:rsidR="00EF0D58" w:rsidRPr="00F84CD5" w:rsidRDefault="00C2378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207</w:t>
            </w:r>
          </w:p>
        </w:tc>
      </w:tr>
      <w:tr w:rsidR="00EF0D58" w:rsidRPr="002A007A" w14:paraId="018839EC" w14:textId="77777777" w:rsidTr="00A720BE">
        <w:trPr>
          <w:trHeight w:val="164"/>
        </w:trPr>
        <w:tc>
          <w:tcPr>
            <w:tcW w:w="986" w:type="dxa"/>
            <w:shd w:val="clear" w:color="auto" w:fill="auto"/>
          </w:tcPr>
          <w:p w14:paraId="32B7058A" w14:textId="77777777" w:rsidR="00EF0D58" w:rsidRPr="00F05EBF" w:rsidRDefault="00EF0D58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25C44D1" w14:textId="77777777" w:rsidR="00EF0D58" w:rsidRPr="00F05EBF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8C8DCEC" w14:textId="41B148DC" w:rsidR="00EF0D58" w:rsidRPr="00F05EBF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กำไรสุทธิจากธุรกรรมเพื่อค้าและปริวรรตเงินตราต่างประเทศ</w:t>
            </w:r>
          </w:p>
        </w:tc>
        <w:tc>
          <w:tcPr>
            <w:tcW w:w="972" w:type="dxa"/>
            <w:shd w:val="clear" w:color="auto" w:fill="auto"/>
          </w:tcPr>
          <w:p w14:paraId="6CCFF8C9" w14:textId="798390CE" w:rsidR="00EF0D58" w:rsidRPr="00F84CD5" w:rsidRDefault="00C2378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208</w:t>
            </w:r>
          </w:p>
        </w:tc>
      </w:tr>
      <w:tr w:rsidR="00EF0D58" w:rsidRPr="002A007A" w14:paraId="2CCA8878" w14:textId="77777777" w:rsidTr="00A720BE">
        <w:trPr>
          <w:trHeight w:val="164"/>
        </w:trPr>
        <w:tc>
          <w:tcPr>
            <w:tcW w:w="986" w:type="dxa"/>
            <w:shd w:val="clear" w:color="auto" w:fill="auto"/>
          </w:tcPr>
          <w:p w14:paraId="1AD89A10" w14:textId="77777777" w:rsidR="00EF0D58" w:rsidRPr="00F05EBF" w:rsidRDefault="00EF0D58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29B1C14" w14:textId="77777777" w:rsidR="00EF0D58" w:rsidRPr="00F05EBF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390CA97" w14:textId="4944F8F0" w:rsidR="00EF0D58" w:rsidRPr="00F05EBF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กำไรสุทธิจากเงินลงทุน</w:t>
            </w:r>
          </w:p>
        </w:tc>
        <w:tc>
          <w:tcPr>
            <w:tcW w:w="972" w:type="dxa"/>
            <w:shd w:val="clear" w:color="auto" w:fill="auto"/>
          </w:tcPr>
          <w:p w14:paraId="34B8B37D" w14:textId="69D220F3" w:rsidR="00EF0D58" w:rsidRPr="00F84CD5" w:rsidRDefault="00C2378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208</w:t>
            </w:r>
          </w:p>
        </w:tc>
      </w:tr>
      <w:tr w:rsidR="00EF0D58" w:rsidRPr="002A007A" w14:paraId="6FE039C9" w14:textId="77777777" w:rsidTr="00A720BE">
        <w:trPr>
          <w:trHeight w:val="164"/>
        </w:trPr>
        <w:tc>
          <w:tcPr>
            <w:tcW w:w="986" w:type="dxa"/>
            <w:shd w:val="clear" w:color="auto" w:fill="auto"/>
          </w:tcPr>
          <w:p w14:paraId="6222D2CC" w14:textId="77777777" w:rsidR="00EF0D58" w:rsidRPr="00F05EBF" w:rsidRDefault="00EF0D58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CFDC190" w14:textId="77777777" w:rsidR="00EF0D58" w:rsidRPr="00F05EBF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DF7945E" w14:textId="760EE0EE" w:rsidR="00EF0D58" w:rsidRPr="00F05EBF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ค่าใช้จ่ายอื่น ๆ</w:t>
            </w:r>
          </w:p>
        </w:tc>
        <w:tc>
          <w:tcPr>
            <w:tcW w:w="972" w:type="dxa"/>
            <w:shd w:val="clear" w:color="auto" w:fill="auto"/>
          </w:tcPr>
          <w:p w14:paraId="7E03B914" w14:textId="5D685EA1" w:rsidR="00EF0D58" w:rsidRPr="00F84CD5" w:rsidRDefault="00C2378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209</w:t>
            </w:r>
          </w:p>
        </w:tc>
      </w:tr>
      <w:tr w:rsidR="00EF0D58" w:rsidRPr="002A007A" w14:paraId="5CEF3565" w14:textId="77777777" w:rsidTr="00A720BE">
        <w:trPr>
          <w:trHeight w:val="164"/>
        </w:trPr>
        <w:tc>
          <w:tcPr>
            <w:tcW w:w="986" w:type="dxa"/>
            <w:shd w:val="clear" w:color="auto" w:fill="auto"/>
          </w:tcPr>
          <w:p w14:paraId="0815C83D" w14:textId="77777777" w:rsidR="00EF0D58" w:rsidRPr="00F05EBF" w:rsidRDefault="00EF0D58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6AF7525" w14:textId="77777777" w:rsidR="00EF0D58" w:rsidRPr="00F05EBF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42DF3FE" w14:textId="33D8112F" w:rsidR="00EF0D58" w:rsidRPr="00F05EBF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01F6322A" w14:textId="434E4EB9" w:rsidR="00EF0D58" w:rsidRPr="00F84CD5" w:rsidRDefault="00C2378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210</w:t>
            </w:r>
          </w:p>
        </w:tc>
      </w:tr>
      <w:tr w:rsidR="00EF0D58" w:rsidRPr="002A007A" w14:paraId="71DC412E" w14:textId="77777777" w:rsidTr="00A720BE">
        <w:trPr>
          <w:trHeight w:val="164"/>
        </w:trPr>
        <w:tc>
          <w:tcPr>
            <w:tcW w:w="986" w:type="dxa"/>
            <w:shd w:val="clear" w:color="auto" w:fill="auto"/>
          </w:tcPr>
          <w:p w14:paraId="450A44AB" w14:textId="77777777" w:rsidR="00EF0D58" w:rsidRPr="00F05EBF" w:rsidRDefault="00EF0D58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5F927F7" w14:textId="77777777" w:rsidR="00EF0D58" w:rsidRPr="00F05EBF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27F1263" w14:textId="03180255" w:rsidR="00EF0D58" w:rsidRPr="00F05EBF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หนี้สูญ หนี้สงสัยจะสูญและขาดทุนจากการด้อยค่า</w:t>
            </w:r>
          </w:p>
        </w:tc>
        <w:tc>
          <w:tcPr>
            <w:tcW w:w="972" w:type="dxa"/>
            <w:shd w:val="clear" w:color="auto" w:fill="auto"/>
          </w:tcPr>
          <w:p w14:paraId="4FF129C5" w14:textId="392B1D7C" w:rsidR="00EF0D58" w:rsidRPr="00F84CD5" w:rsidRDefault="00C2378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210</w:t>
            </w:r>
          </w:p>
        </w:tc>
      </w:tr>
      <w:tr w:rsidR="00EF0D58" w:rsidRPr="002A007A" w14:paraId="347D147E" w14:textId="77777777" w:rsidTr="00A720BE">
        <w:trPr>
          <w:trHeight w:val="164"/>
        </w:trPr>
        <w:tc>
          <w:tcPr>
            <w:tcW w:w="986" w:type="dxa"/>
            <w:shd w:val="clear" w:color="auto" w:fill="auto"/>
          </w:tcPr>
          <w:p w14:paraId="5FE0501D" w14:textId="77777777" w:rsidR="00EF0D58" w:rsidRPr="00F05EBF" w:rsidRDefault="00EF0D58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B6E5302" w14:textId="77777777" w:rsidR="00EF0D58" w:rsidRPr="00F05EBF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27351D7" w14:textId="4B1E2A94" w:rsidR="00EF0D58" w:rsidRPr="00F05EBF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กำไรต่อหุ้นขั้นพื้นฐาน</w:t>
            </w:r>
          </w:p>
        </w:tc>
        <w:tc>
          <w:tcPr>
            <w:tcW w:w="972" w:type="dxa"/>
            <w:shd w:val="clear" w:color="auto" w:fill="auto"/>
          </w:tcPr>
          <w:p w14:paraId="6D175DF9" w14:textId="5C194AFC" w:rsidR="00EF0D58" w:rsidRPr="00F84CD5" w:rsidRDefault="00C2378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211</w:t>
            </w:r>
          </w:p>
        </w:tc>
      </w:tr>
      <w:tr w:rsidR="00EF0D58" w:rsidRPr="002A007A" w14:paraId="6C27AF0C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55E594FB" w14:textId="77777777" w:rsidR="00EF0D58" w:rsidRPr="007A5235" w:rsidRDefault="00EF0D58" w:rsidP="003360A8">
            <w:pPr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39133C1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47B5365" w14:textId="5F545658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เหตุการณ์ภายหลังรอบระยะเวลารายงาน</w:t>
            </w:r>
          </w:p>
        </w:tc>
        <w:tc>
          <w:tcPr>
            <w:tcW w:w="972" w:type="dxa"/>
            <w:shd w:val="clear" w:color="auto" w:fill="auto"/>
          </w:tcPr>
          <w:p w14:paraId="1A3B3331" w14:textId="7CA454CB" w:rsidR="00EF0D58" w:rsidRPr="00F84CD5" w:rsidRDefault="00C2378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211</w:t>
            </w:r>
          </w:p>
        </w:tc>
      </w:tr>
      <w:tr w:rsidR="00EF0D58" w:rsidRPr="002A007A" w14:paraId="20A98137" w14:textId="77777777" w:rsidTr="00A720BE">
        <w:trPr>
          <w:trHeight w:val="74"/>
        </w:trPr>
        <w:tc>
          <w:tcPr>
            <w:tcW w:w="986" w:type="dxa"/>
            <w:shd w:val="clear" w:color="auto" w:fill="auto"/>
          </w:tcPr>
          <w:p w14:paraId="49734DCE" w14:textId="77777777" w:rsidR="00EF0D58" w:rsidRPr="007A5235" w:rsidRDefault="00EF0D58" w:rsidP="00EF0D58">
            <w:pPr>
              <w:suppressAutoHyphens/>
              <w:autoSpaceDE w:val="0"/>
              <w:spacing w:after="0" w:line="240" w:lineRule="auto"/>
              <w:ind w:right="-15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77CA7C8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43D9C97" w14:textId="3F668105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2" w:type="dxa"/>
            <w:shd w:val="clear" w:color="auto" w:fill="auto"/>
          </w:tcPr>
          <w:p w14:paraId="3AAD2D24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lang w:eastAsia="zh-CN"/>
              </w:rPr>
            </w:pPr>
          </w:p>
        </w:tc>
      </w:tr>
      <w:bookmarkEnd w:id="0"/>
    </w:tbl>
    <w:p w14:paraId="21CEEB3B" w14:textId="684DFEF2" w:rsidR="004D566E" w:rsidRPr="007A5235" w:rsidRDefault="004D566E" w:rsidP="004D566E">
      <w:pPr>
        <w:suppressAutoHyphens/>
        <w:spacing w:after="0" w:line="240" w:lineRule="auto"/>
        <w:ind w:left="540" w:right="-25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</w:pPr>
    </w:p>
    <w:p w14:paraId="1A22FE84" w14:textId="41489848" w:rsidR="004D566E" w:rsidRPr="007A5235" w:rsidRDefault="004D566E" w:rsidP="004D566E">
      <w:pPr>
        <w:pageBreakBefore/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หมายเหตุประกอบงบการเงินเป็นส่วนหนึ่งของงบการเงินนี้</w:t>
      </w:r>
    </w:p>
    <w:p w14:paraId="4B8ADDC0" w14:textId="77777777" w:rsidR="004D566E" w:rsidRPr="007A5235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2969F9C0" w14:textId="1D548CBA" w:rsidR="004D566E" w:rsidRPr="007A5235" w:rsidRDefault="004D566E" w:rsidP="004D566E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th-TH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งบการเงินนี้ได้รับอนุมัติให้ออกงบการเงินจาก</w:t>
      </w:r>
      <w:r w:rsidR="00434EAC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คณะ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กรรมการเมื่อ</w:t>
      </w:r>
      <w:r w:rsidRPr="007819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วันที่ </w:t>
      </w:r>
      <w:r w:rsidR="00715D8A" w:rsidRPr="007819F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18 </w:t>
      </w:r>
      <w:r w:rsidR="00715D8A" w:rsidRPr="007819F6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กุมภาพันธ์</w:t>
      </w:r>
      <w:r w:rsidRPr="007819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7819F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F541A1" w:rsidRPr="007819F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</w:t>
      </w:r>
    </w:p>
    <w:p w14:paraId="619EFCE9" w14:textId="77777777" w:rsidR="004D566E" w:rsidRPr="007A5235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2B595F65" w14:textId="77777777" w:rsidR="004D566E" w:rsidRPr="007A5235" w:rsidRDefault="004D566E" w:rsidP="004D566E">
      <w:pPr>
        <w:numPr>
          <w:ilvl w:val="0"/>
          <w:numId w:val="3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ข้อมูลทั่วไป</w:t>
      </w:r>
    </w:p>
    <w:p w14:paraId="1EAD7CFC" w14:textId="66C44464" w:rsidR="004D566E" w:rsidRPr="007A5235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6FF233F8" w14:textId="77777777" w:rsidR="00C82786" w:rsidRPr="007A5235" w:rsidRDefault="00C82786" w:rsidP="003877B8">
      <w:pPr>
        <w:spacing w:after="0" w:line="390" w:lineRule="exact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ธนาคารไทยพาณิชย์ จำกัด (มหาชน) “ธนาคาร” เป็นนิติบุคคลที่จัดตั้งขึ้นในประเทศไทยและมีที่อยู่จดทะเบียนตั้งอยู่เลขที่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9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ถนนรัชดาภิเษก จตุจักร กรุงเทพมหานคร</w:t>
      </w:r>
    </w:p>
    <w:p w14:paraId="6AD45D09" w14:textId="77777777" w:rsidR="00C82786" w:rsidRPr="007A5235" w:rsidRDefault="00C82786" w:rsidP="00E54E3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70021941" w14:textId="77777777" w:rsidR="00C82786" w:rsidRPr="007A5235" w:rsidRDefault="00C82786" w:rsidP="003877B8">
      <w:pPr>
        <w:spacing w:after="0" w:line="390" w:lineRule="exact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ธนาคารได้รับพระบรมราชานุญาตให้ก่อตั้งเมื่อวันที่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30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มกราคม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2449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และจดทะเบียนกับตลาดหลักทรัพย์แห่งประเทศไทยเมื่อวันที่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6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กุมภาพันธ์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2519</w:t>
      </w:r>
    </w:p>
    <w:p w14:paraId="1280A6CB" w14:textId="6C8B73E3" w:rsidR="00C82786" w:rsidRPr="007A5235" w:rsidRDefault="00C82786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00A09A7B" w14:textId="5687DDC5" w:rsidR="004D566E" w:rsidRPr="007A5235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นาคารดำเนินธุรกิจหลักเกี่ยวกับการจัดหาผลิตภัณฑ์และให้บริการทางการเงินผ่านสำนักงานใหญ่และเครือข่ายสาขาทั้งในประเทศไทย 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สาขาในประเทศ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สิงคโปร์ ฮ่องกง ลาว เวียดนาม </w:t>
      </w:r>
      <w:r w:rsidR="00FA6E14" w:rsidRPr="00EC5E0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จีน</w:t>
      </w:r>
      <w:r w:rsidRPr="00EC5E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ะหมู่เกาะเคย์แมน และบริษัทย่อยในประเทศไทย สิงคโปร์</w:t>
      </w:r>
      <w:r w:rsidR="00FA6E1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กัมพูช</w:t>
      </w:r>
      <w:r w:rsidR="00245E4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า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FA6E14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</w:t>
      </w:r>
      <w:r w:rsidR="00EC5E0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พม่า</w:t>
      </w:r>
      <w:r w:rsidR="00FA6E1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รายละเอียดของบริษัทย่อย ณ วันที่</w:t>
      </w:r>
      <w:r w:rsidR="00F541A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="00F541A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2563 </w:t>
      </w:r>
      <w:r w:rsidR="00F541A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และ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ได้เปิดเผยไว้ใน</w:t>
      </w:r>
      <w:r w:rsidRPr="00F05EBF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หมายเหตุข้อ </w:t>
      </w:r>
      <w:r w:rsidR="00C111B5" w:rsidRPr="00F05EBF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12</w:t>
      </w:r>
    </w:p>
    <w:p w14:paraId="2C530660" w14:textId="77777777" w:rsidR="004D566E" w:rsidRPr="007A5235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0828525E" w14:textId="0F9329AF" w:rsidR="004D566E" w:rsidRPr="007A5235" w:rsidRDefault="004D566E" w:rsidP="004D566E">
      <w:pPr>
        <w:numPr>
          <w:ilvl w:val="0"/>
          <w:numId w:val="3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เกณฑ์การจัดทำงบการเงิน</w:t>
      </w:r>
    </w:p>
    <w:p w14:paraId="0DEC95B0" w14:textId="77777777" w:rsidR="004D566E" w:rsidRPr="007A5235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48373F3D" w14:textId="096150D7" w:rsidR="004D566E" w:rsidRPr="007A5235" w:rsidRDefault="00434EAC" w:rsidP="004D566E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="004D566E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="004D566E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0A81F57F" w14:textId="77777777" w:rsidR="004D566E" w:rsidRPr="007A5235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36B3BB57" w14:textId="2374A264" w:rsidR="004D566E" w:rsidRPr="00803E8B" w:rsidRDefault="00801D1D" w:rsidP="00801D1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bookmarkStart w:id="1" w:name="_Hlk39226501"/>
      <w:r w:rsidRPr="00801D1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877B8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801D1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กฎระเบียบและประกาศคณะกรรมการกำกับหลักทรัพย์และตลาดหลักทรัพย์ที่เกี่ยวข้องและ</w:t>
      </w:r>
      <w:r w:rsidR="000A712F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801D1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ได้แสดง</w:t>
      </w:r>
      <w:r w:rsidR="00AD3BE4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รายการ</w:t>
      </w:r>
      <w:r w:rsidR="008B04C0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ในงบการเงินตาม</w:t>
      </w:r>
      <w:r w:rsidR="00AD3BE4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ประกาศธนาคารแห่งประเทศไทยที่</w:t>
      </w:r>
      <w:r w:rsidR="00B4688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AD3BE4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สนส.</w:t>
      </w:r>
      <w:r w:rsidR="00AD3BE4"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21</w:t>
      </w:r>
      <w:r w:rsidR="00AD3BE4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/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2561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AD3BE4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31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ตุลาคม 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2561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AD3BE4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AD3BE4" w:rsidRPr="00803E8B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4D566E" w:rsidRPr="00803E8B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</w:t>
      </w:r>
    </w:p>
    <w:p w14:paraId="1A9EE6FB" w14:textId="5B962EA1" w:rsidR="00B4247D" w:rsidRPr="007A5235" w:rsidRDefault="00B4247D" w:rsidP="003877B8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14BB6C38" w14:textId="4C869F28" w:rsidR="009C5ADF" w:rsidRPr="001E7329" w:rsidRDefault="005B0DAA" w:rsidP="007A5235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1E732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ธนาคารและบริษัทย่อย</w:t>
      </w:r>
      <w:r w:rsidR="00CF1D3C" w:rsidRPr="001E732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ถือปฏิบัติตามมาตรฐานการรายงานทางการเงิน</w:t>
      </w:r>
      <w:r w:rsidR="003877B8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กลุ่มเครื่องมือทางการเงิน ซึ่งประกอบด้วยมาตรฐานการรายงานทางการเงิน </w:t>
      </w:r>
      <w:r w:rsidR="00CF1D3C" w:rsidRPr="001E732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ฉบับที่ </w:t>
      </w:r>
      <w:r w:rsidR="00CF1D3C" w:rsidRPr="001E7329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9 </w:t>
      </w:r>
      <w:r w:rsidR="00CF1D3C" w:rsidRPr="001E732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เรื่อง </w:t>
      </w:r>
      <w:r w:rsidR="00CF1D3C" w:rsidRPr="001E7329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 xml:space="preserve">เครื่องมือทางการเงิน </w:t>
      </w:r>
      <w:r w:rsidR="00846E41" w:rsidRPr="001E7329">
        <w:rPr>
          <w:rFonts w:asciiTheme="majorBidi" w:eastAsia="Times New Roman" w:hAnsiTheme="majorBidi" w:cstheme="majorBidi"/>
          <w:spacing w:val="-4"/>
          <w:sz w:val="30"/>
          <w:szCs w:val="30"/>
        </w:rPr>
        <w:t>(</w:t>
      </w:r>
      <w:r w:rsidR="00CF1D3C" w:rsidRPr="001E7329">
        <w:rPr>
          <w:rFonts w:asciiTheme="majorBidi" w:eastAsia="Times New Roman" w:hAnsiTheme="majorBidi" w:cstheme="majorBidi"/>
          <w:spacing w:val="-4"/>
          <w:sz w:val="30"/>
          <w:szCs w:val="30"/>
        </w:rPr>
        <w:t>TFRS 9</w:t>
      </w:r>
      <w:r w:rsidR="00846E41" w:rsidRPr="001E7329">
        <w:rPr>
          <w:rFonts w:asciiTheme="majorBidi" w:eastAsia="Times New Roman" w:hAnsiTheme="majorBidi" w:cstheme="majorBidi"/>
          <w:spacing w:val="-4"/>
          <w:sz w:val="30"/>
          <w:szCs w:val="30"/>
        </w:rPr>
        <w:t>)</w:t>
      </w:r>
      <w:r w:rsidR="00CF1D3C" w:rsidRPr="001E732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2E1AB3" w:rsidRPr="002E1AB3">
        <w:rPr>
          <w:rFonts w:asciiTheme="majorBidi" w:eastAsia="Times New Roman" w:hAnsiTheme="majorBidi" w:cs="Angsana New"/>
          <w:sz w:val="30"/>
          <w:szCs w:val="30"/>
          <w:cs/>
        </w:rPr>
        <w:t xml:space="preserve">รวมถึงมาตรฐานและการตีความมาตรฐานที่เกี่ยวข้อง </w:t>
      </w:r>
      <w:r w:rsidR="002E1AB3">
        <w:rPr>
          <w:rFonts w:asciiTheme="majorBidi" w:eastAsia="Times New Roman" w:hAnsiTheme="majorBidi" w:cs="Angsana New" w:hint="cs"/>
          <w:sz w:val="30"/>
          <w:szCs w:val="30"/>
          <w:cs/>
        </w:rPr>
        <w:t>และ</w:t>
      </w:r>
      <w:r w:rsidR="00CF1D3C" w:rsidRPr="001E7329">
        <w:rPr>
          <w:rFonts w:asciiTheme="majorBidi" w:eastAsia="Times New Roman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CF1D3C" w:rsidRPr="001E7329">
        <w:rPr>
          <w:rFonts w:asciiTheme="majorBidi" w:eastAsia="Times New Roman" w:hAnsiTheme="majorBidi" w:cstheme="majorBidi"/>
          <w:sz w:val="30"/>
          <w:szCs w:val="30"/>
        </w:rPr>
        <w:t xml:space="preserve">16 </w:t>
      </w:r>
      <w:r w:rsidR="00CF1D3C" w:rsidRPr="001E7329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="00CF1D3C" w:rsidRPr="001E732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สัญญาเช่า</w:t>
      </w:r>
      <w:r w:rsidR="00CF1D3C" w:rsidRPr="001E732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46E41" w:rsidRPr="001E7329">
        <w:rPr>
          <w:rFonts w:asciiTheme="majorBidi" w:eastAsia="Times New Roman" w:hAnsiTheme="majorBidi" w:cstheme="majorBidi"/>
          <w:sz w:val="30"/>
          <w:szCs w:val="30"/>
        </w:rPr>
        <w:t>(</w:t>
      </w:r>
      <w:r w:rsidR="00CF1D3C" w:rsidRPr="001E7329">
        <w:rPr>
          <w:rFonts w:asciiTheme="majorBidi" w:eastAsia="Times New Roman" w:hAnsiTheme="majorBidi" w:cstheme="majorBidi"/>
          <w:sz w:val="30"/>
          <w:szCs w:val="30"/>
        </w:rPr>
        <w:t>TFRS 16</w:t>
      </w:r>
      <w:r w:rsidR="00846E41" w:rsidRPr="001E7329">
        <w:rPr>
          <w:rFonts w:asciiTheme="majorBidi" w:eastAsia="Times New Roman" w:hAnsiTheme="majorBidi" w:cstheme="majorBidi"/>
          <w:sz w:val="30"/>
          <w:szCs w:val="30"/>
        </w:rPr>
        <w:t>)</w:t>
      </w:r>
      <w:r w:rsidR="00CF1D3C" w:rsidRPr="001E732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</w:t>
      </w:r>
      <w:r w:rsidR="00CF1D3C" w:rsidRPr="001E7329">
        <w:rPr>
          <w:rFonts w:asciiTheme="majorBidi" w:eastAsia="Times New Roman" w:hAnsiTheme="majorBidi" w:cstheme="majorBidi"/>
          <w:sz w:val="30"/>
          <w:szCs w:val="30"/>
          <w:cs/>
        </w:rPr>
        <w:t>เป็นครั้งแรกซึ่ง</w:t>
      </w:r>
      <w:r w:rsidR="000A712F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CF1D3C" w:rsidRPr="001E7329">
        <w:rPr>
          <w:rFonts w:asciiTheme="majorBidi" w:eastAsia="Times New Roman" w:hAnsiTheme="majorBidi" w:cstheme="majorBidi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CF1D3C" w:rsidRPr="001E7329">
        <w:rPr>
          <w:rFonts w:asciiTheme="majorBidi" w:eastAsia="Times New Roman" w:hAnsiTheme="majorBidi" w:cstheme="majorBidi"/>
          <w:sz w:val="30"/>
          <w:szCs w:val="30"/>
        </w:rPr>
        <w:t>3</w:t>
      </w:r>
    </w:p>
    <w:p w14:paraId="1A2C48BD" w14:textId="77777777" w:rsidR="00180105" w:rsidRPr="001E7329" w:rsidRDefault="00180105" w:rsidP="00481842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5951B77C" w14:textId="77777777" w:rsidR="003B2B8D" w:rsidRPr="001E7329" w:rsidRDefault="003B2B8D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1E732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2AFF77" w14:textId="2EF90636" w:rsidR="00180105" w:rsidRPr="001E7329" w:rsidRDefault="00180105" w:rsidP="008E628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7329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นโยบายการบัญชีที่ใช้ในการจัดทำ</w:t>
      </w:r>
      <w:r w:rsidR="008B04C0" w:rsidRPr="001E7329">
        <w:rPr>
          <w:rFonts w:asciiTheme="majorBidi" w:hAnsiTheme="majorBidi" w:cstheme="majorBidi"/>
          <w:sz w:val="30"/>
          <w:szCs w:val="30"/>
          <w:cs/>
        </w:rPr>
        <w:t>งบ</w:t>
      </w:r>
      <w:r w:rsidRPr="001E7329">
        <w:rPr>
          <w:rFonts w:asciiTheme="majorBidi" w:hAnsiTheme="majorBidi" w:cstheme="majorBidi"/>
          <w:sz w:val="30"/>
          <w:szCs w:val="30"/>
          <w:cs/>
        </w:rPr>
        <w:t>การเงินเป็นนโยบายเดียวกันกับนโยบายการบัญชีที่ใช้ในการจัดทำงบการเงิน</w:t>
      </w:r>
      <w:r w:rsidR="00313251" w:rsidRPr="001E7329">
        <w:rPr>
          <w:rFonts w:asciiTheme="majorBidi" w:hAnsiTheme="majorBidi" w:cstheme="majorBidi" w:hint="cs"/>
          <w:sz w:val="30"/>
          <w:szCs w:val="30"/>
          <w:cs/>
        </w:rPr>
        <w:t>ของธนาคารและบริษัทย่อย</w:t>
      </w:r>
      <w:r w:rsidRPr="001E7329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1E7329">
        <w:rPr>
          <w:rFonts w:asciiTheme="majorBidi" w:hAnsiTheme="majorBidi" w:cstheme="majorBidi"/>
          <w:sz w:val="30"/>
          <w:szCs w:val="30"/>
        </w:rPr>
        <w:t>31</w:t>
      </w:r>
      <w:r w:rsidRPr="001E732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E7329">
        <w:rPr>
          <w:rFonts w:asciiTheme="majorBidi" w:hAnsiTheme="majorBidi" w:cstheme="majorBidi"/>
          <w:sz w:val="30"/>
          <w:szCs w:val="30"/>
        </w:rPr>
        <w:t>2562</w:t>
      </w:r>
      <w:r w:rsidRPr="001E7329">
        <w:rPr>
          <w:rFonts w:asciiTheme="majorBidi" w:hAnsiTheme="majorBidi" w:cstheme="majorBidi"/>
          <w:sz w:val="30"/>
          <w:szCs w:val="30"/>
          <w:cs/>
        </w:rPr>
        <w:t xml:space="preserve"> ยกเว้นเรื่องดังต่อไปนี้ </w:t>
      </w:r>
    </w:p>
    <w:p w14:paraId="22700A41" w14:textId="77777777" w:rsidR="003B2B8D" w:rsidRPr="001E7329" w:rsidRDefault="003B2B8D" w:rsidP="008E628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7C751" w14:textId="2CDCB050" w:rsidR="00180105" w:rsidRPr="001E7329" w:rsidRDefault="009C5ADF" w:rsidP="003360A8">
      <w:pPr>
        <w:pStyle w:val="ListParagraph"/>
        <w:numPr>
          <w:ilvl w:val="0"/>
          <w:numId w:val="18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E7329">
        <w:rPr>
          <w:rFonts w:asciiTheme="majorBidi" w:hAnsiTheme="majorBidi" w:cstheme="majorBidi"/>
          <w:sz w:val="30"/>
          <w:szCs w:val="30"/>
          <w:cs/>
        </w:rPr>
        <w:t>การปฏิบัติตาม</w:t>
      </w:r>
      <w:r w:rsidR="00180105" w:rsidRPr="001E7329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มาตรฐานการรายงานทางการเงินฉบับใหม่</w:t>
      </w:r>
    </w:p>
    <w:p w14:paraId="67264856" w14:textId="113384CB" w:rsidR="00180105" w:rsidRPr="001E7329" w:rsidRDefault="00180105" w:rsidP="007A5235">
      <w:pPr>
        <w:tabs>
          <w:tab w:val="left" w:pos="900"/>
        </w:tabs>
        <w:suppressAutoHyphens/>
        <w:spacing w:after="0" w:line="240" w:lineRule="auto"/>
        <w:ind w:left="90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62A4F96" w14:textId="6394B0A6" w:rsidR="00801D1D" w:rsidRPr="001E7329" w:rsidRDefault="00801D1D" w:rsidP="003360A8">
      <w:pPr>
        <w:pStyle w:val="ListParagraph"/>
        <w:numPr>
          <w:ilvl w:val="0"/>
          <w:numId w:val="18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E7329">
        <w:rPr>
          <w:rFonts w:asciiTheme="majorBidi" w:hAnsiTheme="majorBidi" w:cstheme="majorBidi" w:hint="cs"/>
          <w:sz w:val="30"/>
          <w:szCs w:val="30"/>
          <w:cs/>
        </w:rPr>
        <w:t xml:space="preserve">การปฏิบัติตามประกาศธนาคารแห่งประเทศไทยที่ สนส. </w:t>
      </w:r>
      <w:r w:rsidRPr="001E7329">
        <w:rPr>
          <w:rFonts w:asciiTheme="majorBidi" w:hAnsiTheme="majorBidi" w:cstheme="majorBidi"/>
          <w:sz w:val="30"/>
          <w:szCs w:val="30"/>
        </w:rPr>
        <w:t>6/2563</w:t>
      </w:r>
      <w:r w:rsidRPr="001E7329">
        <w:rPr>
          <w:rFonts w:asciiTheme="majorBidi" w:hAnsiTheme="majorBidi" w:cstheme="majorBidi" w:hint="cs"/>
          <w:sz w:val="30"/>
          <w:szCs w:val="30"/>
          <w:cs/>
        </w:rPr>
        <w:t xml:space="preserve"> ลงวันที่ </w:t>
      </w:r>
      <w:r w:rsidRPr="001E7329">
        <w:rPr>
          <w:rFonts w:asciiTheme="majorBidi" w:hAnsiTheme="majorBidi" w:cstheme="majorBidi"/>
          <w:sz w:val="30"/>
          <w:szCs w:val="30"/>
        </w:rPr>
        <w:t>24</w:t>
      </w:r>
      <w:r w:rsidRPr="001E7329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Pr="001E7329">
        <w:rPr>
          <w:rFonts w:asciiTheme="majorBidi" w:hAnsiTheme="majorBidi" w:cstheme="majorBidi"/>
          <w:sz w:val="30"/>
          <w:szCs w:val="30"/>
        </w:rPr>
        <w:t>2563</w:t>
      </w:r>
      <w:r w:rsidRPr="001E7329">
        <w:rPr>
          <w:rFonts w:asciiTheme="majorBidi" w:hAnsiTheme="majorBidi" w:cstheme="majorBidi" w:hint="cs"/>
          <w:sz w:val="30"/>
          <w:szCs w:val="30"/>
          <w:cs/>
        </w:rPr>
        <w:t xml:space="preserve"> เรื่อง </w:t>
      </w:r>
      <w:r w:rsidRPr="000016F1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การถือหรือ</w:t>
      </w:r>
      <w:r w:rsidR="000A712F" w:rsidRPr="000016F1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0016F1">
        <w:rPr>
          <w:rFonts w:asciiTheme="majorBidi" w:hAnsiTheme="majorBidi" w:cstheme="majorBidi" w:hint="cs"/>
          <w:i/>
          <w:iCs/>
          <w:sz w:val="30"/>
          <w:szCs w:val="30"/>
          <w:cs/>
        </w:rPr>
        <w:t>มีหน่วยลงทุนในกองทุนรวมตราสารแห่งหนี้เพื่อเสริมสภาพคล่องของตลาดการเงิน</w:t>
      </w:r>
      <w:r w:rsidR="00D20488" w:rsidRPr="001E7329">
        <w:rPr>
          <w:rFonts w:asciiTheme="majorBidi" w:hAnsiTheme="majorBidi" w:cstheme="majorBidi"/>
          <w:sz w:val="30"/>
          <w:szCs w:val="30"/>
        </w:rPr>
        <w:t xml:space="preserve"> </w:t>
      </w:r>
      <w:r w:rsidR="00D20488" w:rsidRPr="001E7329">
        <w:rPr>
          <w:rFonts w:asciiTheme="majorBidi" w:hAnsiTheme="majorBidi" w:cstheme="majorBidi" w:hint="cs"/>
          <w:sz w:val="30"/>
          <w:szCs w:val="30"/>
          <w:cs/>
        </w:rPr>
        <w:t>และ</w:t>
      </w:r>
    </w:p>
    <w:p w14:paraId="56DBE3D4" w14:textId="77777777" w:rsidR="00801D1D" w:rsidRPr="001E7329" w:rsidRDefault="00801D1D" w:rsidP="007A5235">
      <w:pPr>
        <w:tabs>
          <w:tab w:val="left" w:pos="900"/>
        </w:tabs>
        <w:suppressAutoHyphens/>
        <w:spacing w:after="0" w:line="240" w:lineRule="auto"/>
        <w:ind w:left="90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8529598" w14:textId="499C547F" w:rsidR="00180105" w:rsidRPr="001E7329" w:rsidRDefault="009C5ADF" w:rsidP="003360A8">
      <w:pPr>
        <w:pStyle w:val="ListParagraph"/>
        <w:numPr>
          <w:ilvl w:val="0"/>
          <w:numId w:val="18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E7329">
        <w:rPr>
          <w:rFonts w:asciiTheme="majorBidi" w:hAnsiTheme="majorBidi" w:cstheme="majorBidi"/>
          <w:sz w:val="30"/>
          <w:szCs w:val="30"/>
          <w:cs/>
        </w:rPr>
        <w:t>การปฏิบัติตาม</w:t>
      </w:r>
      <w:r w:rsidR="00180105" w:rsidRPr="001E7329">
        <w:rPr>
          <w:rFonts w:asciiTheme="majorBidi" w:hAnsiTheme="majorBidi" w:cstheme="majorBidi"/>
          <w:sz w:val="30"/>
          <w:szCs w:val="30"/>
          <w:cs/>
        </w:rPr>
        <w:t>หนังสือเวียนที่ ธปท.ฝนส.</w:t>
      </w:r>
      <w:r w:rsidR="00846E41" w:rsidRPr="001E7329">
        <w:rPr>
          <w:rFonts w:asciiTheme="majorBidi" w:hAnsiTheme="majorBidi" w:cstheme="majorBidi"/>
          <w:sz w:val="30"/>
          <w:szCs w:val="30"/>
        </w:rPr>
        <w:t xml:space="preserve"> </w:t>
      </w:r>
      <w:r w:rsidR="00180105" w:rsidRPr="001E7329">
        <w:rPr>
          <w:rFonts w:asciiTheme="majorBidi" w:hAnsiTheme="majorBidi" w:cstheme="majorBidi"/>
          <w:sz w:val="30"/>
          <w:szCs w:val="30"/>
        </w:rPr>
        <w:t>(23)</w:t>
      </w:r>
      <w:r w:rsidR="00846E41" w:rsidRPr="001E7329">
        <w:rPr>
          <w:rFonts w:asciiTheme="majorBidi" w:hAnsiTheme="majorBidi" w:cstheme="majorBidi"/>
          <w:sz w:val="30"/>
          <w:szCs w:val="30"/>
        </w:rPr>
        <w:t xml:space="preserve"> </w:t>
      </w:r>
      <w:r w:rsidR="00180105" w:rsidRPr="001E7329">
        <w:rPr>
          <w:rFonts w:asciiTheme="majorBidi" w:hAnsiTheme="majorBidi" w:cstheme="majorBidi"/>
          <w:sz w:val="30"/>
          <w:szCs w:val="30"/>
          <w:cs/>
        </w:rPr>
        <w:t>ว.</w:t>
      </w:r>
      <w:r w:rsidR="00180105" w:rsidRPr="001E7329">
        <w:rPr>
          <w:rFonts w:asciiTheme="majorBidi" w:hAnsiTheme="majorBidi" w:cstheme="majorBidi"/>
          <w:sz w:val="30"/>
          <w:szCs w:val="30"/>
        </w:rPr>
        <w:t xml:space="preserve">276/2563 </w:t>
      </w:r>
      <w:r w:rsidR="00180105" w:rsidRPr="001E7329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180105" w:rsidRPr="001E7329">
        <w:rPr>
          <w:rFonts w:asciiTheme="majorBidi" w:hAnsiTheme="majorBidi" w:cstheme="majorBidi"/>
          <w:sz w:val="30"/>
          <w:szCs w:val="30"/>
        </w:rPr>
        <w:t xml:space="preserve">28 </w:t>
      </w:r>
      <w:r w:rsidR="00180105" w:rsidRPr="001E7329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180105" w:rsidRPr="001E7329">
        <w:rPr>
          <w:rFonts w:asciiTheme="majorBidi" w:hAnsiTheme="majorBidi" w:cstheme="majorBidi"/>
          <w:sz w:val="30"/>
          <w:szCs w:val="30"/>
        </w:rPr>
        <w:t>2563</w:t>
      </w:r>
      <w:r w:rsidR="00180105" w:rsidRPr="001E7329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180105" w:rsidRPr="001E7329">
        <w:rPr>
          <w:rFonts w:asciiTheme="majorBidi" w:hAnsiTheme="majorBidi" w:cstheme="majorBidi"/>
          <w:i/>
          <w:iCs/>
          <w:sz w:val="30"/>
          <w:szCs w:val="30"/>
          <w:cs/>
        </w:rPr>
        <w:t>แนวทางในการให้ความช่วยเหลือลูกหนี้ที่ได้รับผลกระทบจากสถานการณ์ที่ส่งผลกระทบต่อเศรษฐกิจไทย</w:t>
      </w:r>
      <w:r w:rsidR="00180105" w:rsidRPr="001E7329">
        <w:rPr>
          <w:rFonts w:asciiTheme="majorBidi" w:hAnsiTheme="majorBidi" w:cstheme="majorBidi"/>
          <w:sz w:val="30"/>
          <w:szCs w:val="30"/>
          <w:cs/>
        </w:rPr>
        <w:t xml:space="preserve"> และหนังสือเวียนที่ ธปท.ฝนส.</w:t>
      </w:r>
      <w:r w:rsidR="00846E41" w:rsidRPr="001E7329">
        <w:rPr>
          <w:rFonts w:asciiTheme="majorBidi" w:hAnsiTheme="majorBidi" w:cstheme="majorBidi"/>
          <w:sz w:val="30"/>
          <w:szCs w:val="30"/>
        </w:rPr>
        <w:t xml:space="preserve"> </w:t>
      </w:r>
      <w:r w:rsidR="00180105" w:rsidRPr="001E7329">
        <w:rPr>
          <w:rFonts w:asciiTheme="majorBidi" w:hAnsiTheme="majorBidi" w:cstheme="majorBidi"/>
          <w:sz w:val="30"/>
          <w:szCs w:val="30"/>
          <w:cs/>
        </w:rPr>
        <w:t>(</w:t>
      </w:r>
      <w:r w:rsidR="00180105" w:rsidRPr="001E7329">
        <w:rPr>
          <w:rFonts w:asciiTheme="majorBidi" w:hAnsiTheme="majorBidi" w:cstheme="majorBidi"/>
          <w:sz w:val="30"/>
          <w:szCs w:val="30"/>
        </w:rPr>
        <w:t>01)</w:t>
      </w:r>
      <w:r w:rsidR="00846E41" w:rsidRPr="001E7329">
        <w:rPr>
          <w:rFonts w:asciiTheme="majorBidi" w:hAnsiTheme="majorBidi" w:cstheme="majorBidi"/>
          <w:sz w:val="30"/>
          <w:szCs w:val="30"/>
        </w:rPr>
        <w:t xml:space="preserve"> </w:t>
      </w:r>
      <w:r w:rsidR="00180105" w:rsidRPr="001E7329">
        <w:rPr>
          <w:rFonts w:asciiTheme="majorBidi" w:hAnsiTheme="majorBidi" w:cstheme="majorBidi"/>
          <w:sz w:val="30"/>
          <w:szCs w:val="30"/>
          <w:cs/>
        </w:rPr>
        <w:t>ว</w:t>
      </w:r>
      <w:r w:rsidR="00180105" w:rsidRPr="001E7329">
        <w:rPr>
          <w:rFonts w:asciiTheme="majorBidi" w:hAnsiTheme="majorBidi" w:cstheme="majorBidi"/>
          <w:sz w:val="30"/>
          <w:szCs w:val="30"/>
        </w:rPr>
        <w:t xml:space="preserve">.380/2563 </w:t>
      </w:r>
      <w:r w:rsidR="00180105" w:rsidRPr="001E7329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180105" w:rsidRPr="001E7329">
        <w:rPr>
          <w:rFonts w:asciiTheme="majorBidi" w:hAnsiTheme="majorBidi" w:cstheme="majorBidi"/>
          <w:sz w:val="30"/>
          <w:szCs w:val="30"/>
        </w:rPr>
        <w:t xml:space="preserve">26 </w:t>
      </w:r>
      <w:r w:rsidR="00180105" w:rsidRPr="001E732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80105" w:rsidRPr="001E7329">
        <w:rPr>
          <w:rFonts w:asciiTheme="majorBidi" w:hAnsiTheme="majorBidi" w:cstheme="majorBidi"/>
          <w:sz w:val="30"/>
          <w:szCs w:val="30"/>
        </w:rPr>
        <w:t>2563</w:t>
      </w:r>
      <w:r w:rsidR="00180105" w:rsidRPr="001E7329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180105" w:rsidRPr="001E732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มาตรการการให้ความช่วยเหลือลูกหนี้เพิ่มเติมในช่วงสถานการณ์การระบาดของ </w:t>
      </w:r>
      <w:r w:rsidR="00180105" w:rsidRPr="001E7329">
        <w:rPr>
          <w:rFonts w:asciiTheme="majorBidi" w:hAnsiTheme="majorBidi" w:cstheme="majorBidi"/>
          <w:i/>
          <w:iCs/>
          <w:sz w:val="30"/>
          <w:szCs w:val="30"/>
        </w:rPr>
        <w:t>COVID-19</w:t>
      </w:r>
      <w:r w:rsidR="00862E85" w:rsidRPr="001E732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059F5EA" w14:textId="77777777" w:rsidR="00715D8A" w:rsidRPr="001E7329" w:rsidRDefault="00715D8A" w:rsidP="00715D8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F25F15A" w14:textId="5A49B874" w:rsidR="00860FB1" w:rsidRPr="001E7329" w:rsidRDefault="00DC7B1D" w:rsidP="00715D8A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E7329">
        <w:rPr>
          <w:rFonts w:asciiTheme="majorBidi" w:hAnsiTheme="majorBidi" w:cstheme="majorBidi"/>
          <w:sz w:val="30"/>
          <w:szCs w:val="30"/>
          <w:cs/>
        </w:rPr>
        <w:t>ตามหนังสือเวียนเกี่ยวกับโควิด-</w:t>
      </w:r>
      <w:r w:rsidRPr="001E7329">
        <w:rPr>
          <w:rFonts w:asciiTheme="majorBidi" w:hAnsiTheme="majorBidi" w:cstheme="majorBidi"/>
          <w:sz w:val="30"/>
          <w:szCs w:val="30"/>
        </w:rPr>
        <w:t xml:space="preserve">19 </w:t>
      </w:r>
      <w:r w:rsidRPr="001E7329">
        <w:rPr>
          <w:rFonts w:asciiTheme="majorBidi" w:hAnsiTheme="majorBidi" w:cstheme="majorBidi"/>
          <w:sz w:val="30"/>
          <w:szCs w:val="30"/>
          <w:cs/>
        </w:rPr>
        <w:t>ท</w:t>
      </w:r>
      <w:r w:rsidR="00715D8A" w:rsidRPr="001E7329">
        <w:rPr>
          <w:rFonts w:asciiTheme="majorBidi" w:hAnsiTheme="majorBidi" w:cstheme="majorBidi" w:hint="cs"/>
          <w:sz w:val="30"/>
          <w:szCs w:val="30"/>
          <w:cs/>
        </w:rPr>
        <w:t>ี่เกี่ยวข้อง</w:t>
      </w:r>
      <w:r w:rsidRPr="001E7329">
        <w:rPr>
          <w:rFonts w:asciiTheme="majorBidi" w:hAnsiTheme="majorBidi" w:cstheme="majorBidi"/>
          <w:sz w:val="30"/>
          <w:szCs w:val="30"/>
          <w:cs/>
        </w:rPr>
        <w:t xml:space="preserve"> ธปท. ได้ออกมาตรการ</w:t>
      </w:r>
      <w:r w:rsidR="00715D8A" w:rsidRPr="001E7329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="00860FB1" w:rsidRPr="001E7329">
        <w:rPr>
          <w:rFonts w:asciiTheme="majorBidi" w:hAnsiTheme="majorBidi" w:cstheme="majorBidi" w:hint="cs"/>
          <w:sz w:val="30"/>
          <w:szCs w:val="30"/>
          <w:cs/>
        </w:rPr>
        <w:t>สนับสนุน</w:t>
      </w:r>
      <w:r w:rsidR="00715D8A" w:rsidRPr="001E7329">
        <w:rPr>
          <w:rFonts w:asciiTheme="majorBidi" w:hAnsiTheme="majorBidi" w:cstheme="majorBidi" w:hint="cs"/>
          <w:sz w:val="30"/>
          <w:szCs w:val="30"/>
          <w:cs/>
        </w:rPr>
        <w:t>ให้สถาบันการเงิน</w:t>
      </w:r>
      <w:r w:rsidR="000A712F">
        <w:rPr>
          <w:rFonts w:asciiTheme="majorBidi" w:hAnsiTheme="majorBidi" w:cstheme="majorBidi"/>
          <w:sz w:val="30"/>
          <w:szCs w:val="30"/>
          <w:cs/>
        </w:rPr>
        <w:br/>
      </w:r>
      <w:r w:rsidR="00715D8A" w:rsidRPr="001E7329">
        <w:rPr>
          <w:rFonts w:asciiTheme="majorBidi" w:hAnsiTheme="majorBidi" w:cstheme="majorBidi" w:hint="cs"/>
          <w:sz w:val="30"/>
          <w:szCs w:val="30"/>
          <w:cs/>
        </w:rPr>
        <w:t>เร่งดำเนินการปรับปรุงโครงสร้าง</w:t>
      </w:r>
      <w:r w:rsidR="00860FB1" w:rsidRPr="001E7329">
        <w:rPr>
          <w:rFonts w:asciiTheme="majorBidi" w:hAnsiTheme="majorBidi" w:cstheme="majorBidi" w:hint="cs"/>
          <w:sz w:val="30"/>
          <w:szCs w:val="30"/>
          <w:cs/>
        </w:rPr>
        <w:t xml:space="preserve">หนี้ให้กับลูกหนี้ที่ได้รับผลกระทบ </w:t>
      </w:r>
      <w:r w:rsidR="00860FB1" w:rsidRPr="001E7329">
        <w:rPr>
          <w:rFonts w:asciiTheme="majorBidi" w:hAnsiTheme="majorBidi" w:cstheme="majorBidi"/>
          <w:sz w:val="30"/>
          <w:szCs w:val="30"/>
        </w:rPr>
        <w:t>(</w:t>
      </w:r>
      <w:r w:rsidR="00860FB1" w:rsidRPr="001E7329">
        <w:rPr>
          <w:rFonts w:asciiTheme="majorBidi" w:hAnsiTheme="majorBidi" w:cstheme="majorBidi" w:hint="cs"/>
          <w:sz w:val="30"/>
          <w:szCs w:val="30"/>
          <w:cs/>
        </w:rPr>
        <w:t xml:space="preserve">ทั้งการปรับปรุงโครงสร้างหนี้ในลักษณะเชิงป้องกัน </w:t>
      </w:r>
      <w:r w:rsidR="00860FB1" w:rsidRPr="001E7329">
        <w:rPr>
          <w:rFonts w:asciiTheme="majorBidi" w:hAnsiTheme="majorBidi" w:cstheme="majorBidi"/>
          <w:sz w:val="30"/>
          <w:szCs w:val="30"/>
        </w:rPr>
        <w:t xml:space="preserve">(pre-emptive) </w:t>
      </w:r>
      <w:r w:rsidR="00860FB1" w:rsidRPr="001E7329">
        <w:rPr>
          <w:rFonts w:asciiTheme="majorBidi" w:hAnsiTheme="majorBidi" w:cstheme="majorBidi" w:hint="cs"/>
          <w:sz w:val="30"/>
          <w:szCs w:val="30"/>
          <w:cs/>
        </w:rPr>
        <w:t>และ การปรับปรุงโครงสร้างหนี้ที่มีปัญหา</w:t>
      </w:r>
      <w:r w:rsidR="00860FB1" w:rsidRPr="001E7329">
        <w:rPr>
          <w:rFonts w:asciiTheme="majorBidi" w:hAnsiTheme="majorBidi" w:cstheme="majorBidi"/>
          <w:sz w:val="30"/>
          <w:szCs w:val="30"/>
        </w:rPr>
        <w:t xml:space="preserve">) </w:t>
      </w:r>
      <w:r w:rsidR="00860FB1" w:rsidRPr="001E7329">
        <w:rPr>
          <w:rFonts w:asciiTheme="majorBidi" w:hAnsiTheme="majorBidi" w:cstheme="majorBidi" w:hint="cs"/>
          <w:sz w:val="30"/>
          <w:szCs w:val="30"/>
          <w:cs/>
        </w:rPr>
        <w:t>นอกจากนั้น ธปท</w:t>
      </w:r>
      <w:r w:rsidR="00860FB1" w:rsidRPr="001E7329">
        <w:rPr>
          <w:rFonts w:asciiTheme="majorBidi" w:hAnsiTheme="majorBidi" w:cstheme="majorBidi"/>
          <w:sz w:val="30"/>
          <w:szCs w:val="30"/>
        </w:rPr>
        <w:t xml:space="preserve">. </w:t>
      </w:r>
      <w:r w:rsidR="00860FB1" w:rsidRPr="001E7329">
        <w:rPr>
          <w:rFonts w:asciiTheme="majorBidi" w:hAnsiTheme="majorBidi" w:cstheme="majorBidi" w:hint="cs"/>
          <w:sz w:val="30"/>
          <w:szCs w:val="30"/>
          <w:cs/>
        </w:rPr>
        <w:t>ยังได้ออกมาตรการผ่อนปรนกับสถาบันการเงินในการ</w:t>
      </w:r>
      <w:r w:rsidRPr="001E7329">
        <w:rPr>
          <w:rFonts w:asciiTheme="majorBidi" w:hAnsiTheme="majorBidi" w:cstheme="majorBidi"/>
          <w:sz w:val="30"/>
          <w:szCs w:val="30"/>
          <w:cs/>
        </w:rPr>
        <w:t>จัดชั้นลูกหนี้</w:t>
      </w:r>
      <w:r w:rsidR="00860FB1" w:rsidRPr="001E7329">
        <w:rPr>
          <w:rFonts w:asciiTheme="majorBidi" w:hAnsiTheme="majorBidi" w:cstheme="majorBidi" w:hint="cs"/>
          <w:sz w:val="30"/>
          <w:szCs w:val="30"/>
          <w:cs/>
        </w:rPr>
        <w:t xml:space="preserve">ระหว่างวันที่ </w:t>
      </w:r>
      <w:r w:rsidR="00860FB1" w:rsidRPr="001E7329">
        <w:rPr>
          <w:rFonts w:asciiTheme="majorBidi" w:hAnsiTheme="majorBidi" w:cstheme="majorBidi"/>
          <w:sz w:val="30"/>
          <w:szCs w:val="30"/>
        </w:rPr>
        <w:t xml:space="preserve">1 </w:t>
      </w:r>
      <w:r w:rsidR="00860FB1" w:rsidRPr="001E732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860FB1" w:rsidRPr="001E7329">
        <w:rPr>
          <w:rFonts w:asciiTheme="majorBidi" w:hAnsiTheme="majorBidi" w:cstheme="majorBidi"/>
          <w:sz w:val="30"/>
          <w:szCs w:val="30"/>
        </w:rPr>
        <w:t xml:space="preserve">2563 </w:t>
      </w:r>
      <w:r w:rsidR="00860FB1" w:rsidRPr="001E7329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="00860FB1" w:rsidRPr="001E7329">
        <w:rPr>
          <w:rFonts w:asciiTheme="majorBidi" w:hAnsiTheme="majorBidi" w:cstheme="majorBidi"/>
          <w:sz w:val="30"/>
          <w:szCs w:val="30"/>
        </w:rPr>
        <w:t xml:space="preserve">31 </w:t>
      </w:r>
      <w:r w:rsidR="00860FB1" w:rsidRPr="001E732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60FB1" w:rsidRPr="001E7329">
        <w:rPr>
          <w:rFonts w:asciiTheme="majorBidi" w:hAnsiTheme="majorBidi" w:cstheme="majorBidi"/>
          <w:sz w:val="30"/>
          <w:szCs w:val="30"/>
        </w:rPr>
        <w:t xml:space="preserve">2564 </w:t>
      </w:r>
      <w:r w:rsidR="00860FB1" w:rsidRPr="001E7329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4CF3A4F2" w14:textId="77777777" w:rsidR="00860FB1" w:rsidRPr="001E7329" w:rsidRDefault="00860FB1" w:rsidP="00715D8A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FDCE90" w14:textId="7FB60E16" w:rsidR="00860FB1" w:rsidRPr="001E7329" w:rsidRDefault="00860FB1" w:rsidP="003360A8">
      <w:pPr>
        <w:pStyle w:val="ListParagraph"/>
        <w:numPr>
          <w:ilvl w:val="0"/>
          <w:numId w:val="36"/>
        </w:numPr>
        <w:tabs>
          <w:tab w:val="left" w:pos="900"/>
        </w:tabs>
        <w:spacing w:line="240" w:lineRule="auto"/>
        <w:ind w:left="1251"/>
        <w:jc w:val="thaiDistribute"/>
        <w:rPr>
          <w:rFonts w:asciiTheme="majorBidi" w:hAnsiTheme="majorBidi" w:cstheme="majorBidi"/>
          <w:sz w:val="30"/>
          <w:szCs w:val="30"/>
        </w:rPr>
      </w:pPr>
      <w:r w:rsidRPr="001E7329">
        <w:rPr>
          <w:rFonts w:asciiTheme="majorBidi" w:hAnsiTheme="majorBidi" w:cs="Angsana New"/>
          <w:sz w:val="30"/>
          <w:szCs w:val="30"/>
          <w:cs/>
        </w:rPr>
        <w:t xml:space="preserve">ลูกหนี้ที่ไม่ได้เป็นสินเชื่อด้อยคุณภาพ ณ วันที่ </w:t>
      </w:r>
      <w:r w:rsidR="00FE0BDD">
        <w:rPr>
          <w:rFonts w:asciiTheme="majorBidi" w:hAnsiTheme="majorBidi" w:cs="Angsana New"/>
          <w:sz w:val="30"/>
          <w:szCs w:val="30"/>
        </w:rPr>
        <w:t>1</w:t>
      </w:r>
      <w:r w:rsidRPr="001E7329">
        <w:rPr>
          <w:rFonts w:asciiTheme="majorBidi" w:hAnsiTheme="majorBidi" w:cs="Angsana New"/>
          <w:sz w:val="30"/>
          <w:szCs w:val="30"/>
          <w:cs/>
        </w:rPr>
        <w:t xml:space="preserve"> มกราคม </w:t>
      </w:r>
      <w:r w:rsidR="00FE0BDD">
        <w:rPr>
          <w:rFonts w:asciiTheme="majorBidi" w:hAnsiTheme="majorBidi" w:cs="Angsana New"/>
          <w:sz w:val="30"/>
          <w:szCs w:val="30"/>
        </w:rPr>
        <w:t>2563</w:t>
      </w:r>
      <w:r w:rsidRPr="001E73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7329">
        <w:rPr>
          <w:rFonts w:asciiTheme="majorBidi" w:hAnsiTheme="majorBidi" w:cs="Angsana New" w:hint="cs"/>
          <w:sz w:val="30"/>
          <w:szCs w:val="30"/>
          <w:cs/>
        </w:rPr>
        <w:t>สามารถจัดชั้นเ</w:t>
      </w:r>
      <w:r w:rsidRPr="001E7329">
        <w:rPr>
          <w:rFonts w:asciiTheme="majorBidi" w:hAnsiTheme="majorBidi" w:cs="Angsana New"/>
          <w:sz w:val="30"/>
          <w:szCs w:val="30"/>
          <w:cs/>
        </w:rPr>
        <w:t>ป็นลูกหนี้กลุ่มที่ไม่มี</w:t>
      </w:r>
      <w:r w:rsidR="000016F1">
        <w:rPr>
          <w:rFonts w:asciiTheme="majorBidi" w:hAnsiTheme="majorBidi" w:cs="Angsana New"/>
          <w:sz w:val="30"/>
          <w:szCs w:val="30"/>
        </w:rPr>
        <w:br/>
      </w:r>
      <w:r w:rsidRPr="001E7329">
        <w:rPr>
          <w:rFonts w:asciiTheme="majorBidi" w:hAnsiTheme="majorBidi" w:cs="Angsana New"/>
          <w:sz w:val="30"/>
          <w:szCs w:val="30"/>
          <w:cs/>
        </w:rPr>
        <w:t xml:space="preserve">การเพิ่มขึ้นอย่างมีนัยสำคัญของความเสี่ยงด้านเครดิตหรือ ชั้นที่ </w:t>
      </w:r>
      <w:r w:rsidR="00FE0BDD">
        <w:rPr>
          <w:rFonts w:asciiTheme="majorBidi" w:hAnsiTheme="majorBidi" w:cs="Angsana New"/>
          <w:sz w:val="30"/>
          <w:szCs w:val="30"/>
        </w:rPr>
        <w:t>1</w:t>
      </w:r>
      <w:r w:rsidRPr="001E7329">
        <w:rPr>
          <w:rFonts w:asciiTheme="majorBidi" w:hAnsiTheme="majorBidi" w:cs="Angsana New"/>
          <w:sz w:val="30"/>
          <w:szCs w:val="30"/>
          <w:cs/>
        </w:rPr>
        <w:t xml:space="preserve"> ได้ทันที หากธนาคารเชื่อว่าลูกหนี้สามารถดำเนินการตามแผนปรับโครงสร้างหนี้ได้ </w:t>
      </w:r>
    </w:p>
    <w:p w14:paraId="05E7AC30" w14:textId="3E7C7D5A" w:rsidR="000022B2" w:rsidRPr="001E7329" w:rsidRDefault="00DC7B1D" w:rsidP="003360A8">
      <w:pPr>
        <w:pStyle w:val="ListParagraph"/>
        <w:numPr>
          <w:ilvl w:val="0"/>
          <w:numId w:val="36"/>
        </w:numPr>
        <w:tabs>
          <w:tab w:val="left" w:pos="900"/>
        </w:tabs>
        <w:spacing w:line="240" w:lineRule="auto"/>
        <w:ind w:left="1251"/>
        <w:jc w:val="thaiDistribute"/>
        <w:rPr>
          <w:rFonts w:asciiTheme="majorBidi" w:hAnsiTheme="majorBidi" w:cs="Angsana New"/>
          <w:sz w:val="30"/>
          <w:szCs w:val="30"/>
        </w:rPr>
      </w:pPr>
      <w:r w:rsidRPr="001E7329">
        <w:rPr>
          <w:rFonts w:asciiTheme="majorBidi" w:hAnsiTheme="majorBidi" w:cs="Angsana New"/>
          <w:sz w:val="30"/>
          <w:szCs w:val="30"/>
          <w:cs/>
        </w:rPr>
        <w:t>ลูกหนี้</w:t>
      </w:r>
      <w:r w:rsidR="000016F1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1E7329">
        <w:rPr>
          <w:rFonts w:asciiTheme="majorBidi" w:hAnsiTheme="majorBidi" w:cs="Angsana New"/>
          <w:sz w:val="30"/>
          <w:szCs w:val="30"/>
          <w:cs/>
        </w:rPr>
        <w:t xml:space="preserve">เป็นสินเชื่อด้อยคุณภาพ ณ วันที่ </w:t>
      </w:r>
      <w:r w:rsidR="0095758E" w:rsidRPr="001E7329">
        <w:rPr>
          <w:rFonts w:asciiTheme="majorBidi" w:hAnsiTheme="majorBidi" w:cs="Angsana New"/>
          <w:sz w:val="30"/>
          <w:szCs w:val="30"/>
        </w:rPr>
        <w:t>1</w:t>
      </w:r>
      <w:r w:rsidRPr="001E7329">
        <w:rPr>
          <w:rFonts w:asciiTheme="majorBidi" w:hAnsiTheme="majorBidi" w:cs="Angsana New"/>
          <w:sz w:val="30"/>
          <w:szCs w:val="30"/>
          <w:cs/>
        </w:rPr>
        <w:t xml:space="preserve"> มกราคม </w:t>
      </w:r>
      <w:r w:rsidR="0095758E" w:rsidRPr="001E7329">
        <w:rPr>
          <w:rFonts w:asciiTheme="majorBidi" w:hAnsiTheme="majorBidi" w:cs="Angsana New"/>
          <w:sz w:val="30"/>
          <w:szCs w:val="30"/>
        </w:rPr>
        <w:t>2562</w:t>
      </w:r>
      <w:r w:rsidRPr="001E7329">
        <w:rPr>
          <w:rFonts w:asciiTheme="majorBidi" w:hAnsiTheme="majorBidi" w:cs="Angsana New"/>
          <w:sz w:val="30"/>
          <w:szCs w:val="30"/>
          <w:cs/>
        </w:rPr>
        <w:t xml:space="preserve"> ธนาคารสามารถจัดชั้นให้เป็นลูกหนี้กลุ่มที่ไม่มีการเพิ่มขึ้นอย่างมีนัยสำคัญของความเสี่ยงด้านเครดิตหรือ ชั้นที่ </w:t>
      </w:r>
      <w:r w:rsidRPr="001E7329">
        <w:rPr>
          <w:rFonts w:asciiTheme="majorBidi" w:hAnsiTheme="majorBidi" w:cs="Angsana New"/>
          <w:sz w:val="30"/>
          <w:szCs w:val="30"/>
        </w:rPr>
        <w:t>1</w:t>
      </w:r>
      <w:r w:rsidRPr="001E7329">
        <w:rPr>
          <w:rFonts w:asciiTheme="majorBidi" w:hAnsiTheme="majorBidi" w:cs="Angsana New"/>
          <w:sz w:val="30"/>
          <w:szCs w:val="30"/>
          <w:cs/>
        </w:rPr>
        <w:t xml:space="preserve"> ได้ทันที หากลูกหนี้สามารถชำระหนี้ตามแผนปรับโครงสร้างหนี้</w:t>
      </w:r>
      <w:r w:rsidR="000016F1">
        <w:rPr>
          <w:rFonts w:asciiTheme="majorBidi" w:hAnsiTheme="majorBidi" w:cs="Angsana New" w:hint="cs"/>
          <w:sz w:val="30"/>
          <w:szCs w:val="30"/>
          <w:cs/>
        </w:rPr>
        <w:t>เป็นระยะเวลา</w:t>
      </w:r>
      <w:r w:rsidRPr="001E73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7329">
        <w:rPr>
          <w:rFonts w:asciiTheme="majorBidi" w:hAnsiTheme="majorBidi" w:cs="Angsana New"/>
          <w:sz w:val="30"/>
          <w:szCs w:val="30"/>
        </w:rPr>
        <w:t>3</w:t>
      </w:r>
      <w:r w:rsidRPr="001E7329">
        <w:rPr>
          <w:rFonts w:asciiTheme="majorBidi" w:hAnsiTheme="majorBidi" w:cs="Angsana New"/>
          <w:sz w:val="30"/>
          <w:szCs w:val="30"/>
          <w:cs/>
        </w:rPr>
        <w:t xml:space="preserve"> เดือนหรือ</w:t>
      </w:r>
      <w:r w:rsidRPr="001E7329">
        <w:rPr>
          <w:rFonts w:asciiTheme="majorBidi" w:hAnsiTheme="majorBidi" w:cs="Angsana New"/>
          <w:sz w:val="30"/>
          <w:szCs w:val="30"/>
        </w:rPr>
        <w:t xml:space="preserve"> 3 </w:t>
      </w:r>
      <w:r w:rsidRPr="001E7329">
        <w:rPr>
          <w:rFonts w:asciiTheme="majorBidi" w:hAnsiTheme="majorBidi" w:cs="Angsana New"/>
          <w:sz w:val="30"/>
          <w:szCs w:val="30"/>
          <w:cs/>
        </w:rPr>
        <w:t>งวดติดต่อกัน</w:t>
      </w:r>
      <w:r w:rsidRPr="001E7329">
        <w:rPr>
          <w:rFonts w:asciiTheme="majorBidi" w:hAnsiTheme="majorBidi" w:cs="Angsana New" w:hint="cs"/>
          <w:sz w:val="30"/>
          <w:szCs w:val="30"/>
          <w:cs/>
        </w:rPr>
        <w:t>แล้วแต่ระยะเวลาใดจะนานกว่า</w:t>
      </w:r>
      <w:r w:rsidRPr="001E7329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D0DDDB6" w14:textId="579BF65E" w:rsidR="00860FB1" w:rsidRPr="001E7329" w:rsidRDefault="00860FB1" w:rsidP="00860FB1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</w:p>
    <w:p w14:paraId="008A91AF" w14:textId="77777777" w:rsidR="003B2B8D" w:rsidRPr="001E7329" w:rsidRDefault="003B2B8D">
      <w:pPr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  <w:r w:rsidRPr="001E7329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5476897" w14:textId="1038F5D6" w:rsidR="00860FB1" w:rsidRPr="001E7329" w:rsidRDefault="00860FB1" w:rsidP="00860FB1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1E7329">
        <w:rPr>
          <w:rFonts w:asciiTheme="majorBidi" w:hAnsiTheme="majorBidi" w:cs="Angsana New" w:hint="cs"/>
          <w:sz w:val="30"/>
          <w:szCs w:val="30"/>
          <w:cs/>
        </w:rPr>
        <w:lastRenderedPageBreak/>
        <w:t>ในระหว่างปีรัฐบาลไทย</w:t>
      </w:r>
      <w:r w:rsidR="006D196B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1E7329">
        <w:rPr>
          <w:rFonts w:asciiTheme="majorBidi" w:hAnsiTheme="majorBidi" w:cs="Angsana New" w:hint="cs"/>
          <w:sz w:val="30"/>
          <w:szCs w:val="30"/>
          <w:cs/>
        </w:rPr>
        <w:t>ธปท</w:t>
      </w:r>
      <w:r w:rsidRPr="001E7329">
        <w:rPr>
          <w:rFonts w:asciiTheme="majorBidi" w:hAnsiTheme="majorBidi" w:cs="Angsana New"/>
          <w:sz w:val="30"/>
          <w:szCs w:val="30"/>
        </w:rPr>
        <w:t>.</w:t>
      </w:r>
      <w:r w:rsidR="006D196B">
        <w:rPr>
          <w:rFonts w:asciiTheme="majorBidi" w:hAnsiTheme="majorBidi" w:cs="Angsana New"/>
          <w:sz w:val="30"/>
          <w:szCs w:val="30"/>
        </w:rPr>
        <w:t xml:space="preserve"> </w:t>
      </w:r>
      <w:r w:rsidRPr="001E7329">
        <w:rPr>
          <w:rFonts w:asciiTheme="majorBidi" w:hAnsiTheme="majorBidi" w:cs="Angsana New" w:hint="cs"/>
          <w:sz w:val="30"/>
          <w:szCs w:val="30"/>
          <w:cs/>
        </w:rPr>
        <w:t>ได้ออกมาตรการช่วยเหลือเพิ่มเติมซึ่งมีจุดประสงค์เพื่อช่วยเหลือลูกหนี้และกลุ่มธุรกิจที่ได้รับผลกระทบจากโควิด</w:t>
      </w:r>
      <w:r w:rsidRPr="001E7329">
        <w:rPr>
          <w:rFonts w:asciiTheme="majorBidi" w:hAnsiTheme="majorBidi" w:cs="Angsana New"/>
          <w:sz w:val="30"/>
          <w:szCs w:val="30"/>
        </w:rPr>
        <w:t xml:space="preserve">-19 </w:t>
      </w:r>
      <w:r w:rsidRPr="001E7329">
        <w:rPr>
          <w:rFonts w:asciiTheme="majorBidi" w:hAnsiTheme="majorBidi" w:cs="Angsana New" w:hint="cs"/>
          <w:sz w:val="30"/>
          <w:szCs w:val="30"/>
          <w:cs/>
        </w:rPr>
        <w:t>และสถานการณ์</w:t>
      </w:r>
      <w:r w:rsidRPr="001E7329">
        <w:rPr>
          <w:rFonts w:asciiTheme="majorBidi" w:hAnsiTheme="majorBidi" w:cs="Angsana New"/>
          <w:sz w:val="30"/>
          <w:szCs w:val="30"/>
          <w:cs/>
        </w:rPr>
        <w:t>เศรษฐกิจไทย</w:t>
      </w:r>
      <w:r w:rsidR="000422C8" w:rsidRPr="001E7329">
        <w:rPr>
          <w:rFonts w:asciiTheme="majorBidi" w:hAnsiTheme="majorBidi" w:cs="Angsana New" w:hint="cs"/>
          <w:sz w:val="30"/>
          <w:szCs w:val="30"/>
          <w:cs/>
        </w:rPr>
        <w:t xml:space="preserve"> โดยมาตรการช่วยเหลือที่มีสาระสำคัญรวมถึงแต่ไม่จำกัด</w:t>
      </w:r>
      <w:r w:rsidR="00E03DA8">
        <w:rPr>
          <w:rFonts w:asciiTheme="majorBidi" w:hAnsiTheme="majorBidi" w:cs="Angsana New" w:hint="cs"/>
          <w:sz w:val="30"/>
          <w:szCs w:val="30"/>
          <w:cs/>
        </w:rPr>
        <w:t>เพียง</w:t>
      </w:r>
      <w:r w:rsidR="000422C8" w:rsidRPr="001E7329">
        <w:rPr>
          <w:rFonts w:asciiTheme="majorBidi" w:hAnsiTheme="majorBidi" w:cs="Angsana New" w:hint="cs"/>
          <w:sz w:val="30"/>
          <w:szCs w:val="30"/>
          <w:cs/>
        </w:rPr>
        <w:t>มาตรการต่อไปนี้</w:t>
      </w:r>
    </w:p>
    <w:p w14:paraId="053E6F87" w14:textId="4749518E" w:rsidR="000422C8" w:rsidRPr="000016F1" w:rsidRDefault="000422C8" w:rsidP="00860FB1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Theme="majorBidi" w:hAnsiTheme="majorBidi" w:cs="Angsana New"/>
          <w:sz w:val="24"/>
          <w:szCs w:val="24"/>
        </w:rPr>
      </w:pPr>
    </w:p>
    <w:p w14:paraId="7D5EACC8" w14:textId="5D99EDBD" w:rsidR="00860FB1" w:rsidRPr="001E7329" w:rsidRDefault="000422C8" w:rsidP="003360A8">
      <w:pPr>
        <w:pStyle w:val="ListParagraph"/>
        <w:numPr>
          <w:ilvl w:val="0"/>
          <w:numId w:val="36"/>
        </w:numPr>
        <w:tabs>
          <w:tab w:val="left" w:pos="900"/>
        </w:tabs>
        <w:spacing w:line="240" w:lineRule="auto"/>
        <w:ind w:left="1251"/>
        <w:jc w:val="thaiDistribute"/>
        <w:rPr>
          <w:rFonts w:asciiTheme="majorBidi" w:hAnsiTheme="majorBidi" w:cs="Angsana New"/>
          <w:sz w:val="30"/>
          <w:szCs w:val="30"/>
        </w:rPr>
      </w:pPr>
      <w:r w:rsidRPr="001E7329">
        <w:rPr>
          <w:rFonts w:asciiTheme="majorBidi" w:hAnsiTheme="majorBidi" w:cs="Angsana New"/>
          <w:sz w:val="30"/>
          <w:szCs w:val="30"/>
          <w:cs/>
        </w:rPr>
        <w:t xml:space="preserve">พักชำระหนี้เงินต้นและ/หรือดอกเบี้ยเป็นระยะเวลา </w:t>
      </w:r>
      <w:r w:rsidR="00FE0BDD">
        <w:rPr>
          <w:rFonts w:asciiTheme="majorBidi" w:hAnsiTheme="majorBidi" w:cs="Angsana New"/>
          <w:sz w:val="30"/>
          <w:szCs w:val="30"/>
        </w:rPr>
        <w:t>3</w:t>
      </w:r>
      <w:r w:rsidRPr="001E7329">
        <w:rPr>
          <w:rFonts w:asciiTheme="majorBidi" w:hAnsiTheme="majorBidi" w:cs="Angsana New"/>
          <w:sz w:val="30"/>
          <w:szCs w:val="30"/>
          <w:cs/>
        </w:rPr>
        <w:t xml:space="preserve"> - </w:t>
      </w:r>
      <w:r w:rsidR="00FE0BDD">
        <w:rPr>
          <w:rFonts w:asciiTheme="majorBidi" w:hAnsiTheme="majorBidi" w:cs="Angsana New"/>
          <w:sz w:val="30"/>
          <w:szCs w:val="30"/>
        </w:rPr>
        <w:t>6</w:t>
      </w:r>
      <w:r w:rsidRPr="001E7329">
        <w:rPr>
          <w:rFonts w:asciiTheme="majorBidi" w:hAnsiTheme="majorBidi" w:cs="Angsana New"/>
          <w:sz w:val="30"/>
          <w:szCs w:val="30"/>
          <w:cs/>
        </w:rPr>
        <w:t xml:space="preserve"> เดือน </w:t>
      </w:r>
    </w:p>
    <w:p w14:paraId="75424F29" w14:textId="222C29AD" w:rsidR="000422C8" w:rsidRPr="001E7329" w:rsidRDefault="000422C8" w:rsidP="003360A8">
      <w:pPr>
        <w:pStyle w:val="ListParagraph"/>
        <w:numPr>
          <w:ilvl w:val="0"/>
          <w:numId w:val="36"/>
        </w:numPr>
        <w:tabs>
          <w:tab w:val="left" w:pos="900"/>
        </w:tabs>
        <w:spacing w:line="240" w:lineRule="auto"/>
        <w:ind w:left="1251"/>
        <w:jc w:val="thaiDistribute"/>
        <w:rPr>
          <w:rFonts w:asciiTheme="majorBidi" w:hAnsiTheme="majorBidi" w:cs="Angsana New"/>
          <w:sz w:val="30"/>
          <w:szCs w:val="30"/>
        </w:rPr>
      </w:pPr>
      <w:r w:rsidRPr="001E7329">
        <w:rPr>
          <w:rFonts w:asciiTheme="majorBidi" w:hAnsiTheme="majorBidi" w:cs="Angsana New" w:hint="cs"/>
          <w:sz w:val="30"/>
          <w:szCs w:val="30"/>
          <w:cs/>
        </w:rPr>
        <w:t>ป</w:t>
      </w:r>
      <w:r w:rsidRPr="001E7329">
        <w:rPr>
          <w:rFonts w:asciiTheme="majorBidi" w:hAnsiTheme="majorBidi" w:cs="Angsana New"/>
          <w:sz w:val="30"/>
          <w:szCs w:val="30"/>
          <w:cs/>
        </w:rPr>
        <w:t>รับลดอัตราชำระคืนขั้นต่ำให้แก่</w:t>
      </w:r>
      <w:r w:rsidRPr="001E7329">
        <w:rPr>
          <w:rFonts w:asciiTheme="majorBidi" w:hAnsiTheme="majorBidi" w:cs="Angsana New" w:hint="cs"/>
          <w:sz w:val="30"/>
          <w:szCs w:val="30"/>
          <w:cs/>
        </w:rPr>
        <w:t>สินเชื่อ</w:t>
      </w:r>
      <w:r w:rsidRPr="001E7329">
        <w:rPr>
          <w:rFonts w:asciiTheme="majorBidi" w:hAnsiTheme="majorBidi" w:cs="Angsana New"/>
          <w:sz w:val="30"/>
          <w:szCs w:val="30"/>
          <w:cs/>
        </w:rPr>
        <w:t>บัตรเครดิต</w:t>
      </w:r>
    </w:p>
    <w:p w14:paraId="13479F67" w14:textId="17F56162" w:rsidR="000422C8" w:rsidRPr="001E7329" w:rsidRDefault="000422C8" w:rsidP="003360A8">
      <w:pPr>
        <w:pStyle w:val="ListParagraph"/>
        <w:numPr>
          <w:ilvl w:val="0"/>
          <w:numId w:val="36"/>
        </w:numPr>
        <w:tabs>
          <w:tab w:val="left" w:pos="900"/>
        </w:tabs>
        <w:spacing w:line="240" w:lineRule="auto"/>
        <w:ind w:left="1251"/>
        <w:jc w:val="thaiDistribute"/>
        <w:rPr>
          <w:rFonts w:asciiTheme="majorBidi" w:hAnsiTheme="majorBidi" w:cs="Angsana New"/>
          <w:sz w:val="30"/>
          <w:szCs w:val="30"/>
        </w:rPr>
      </w:pPr>
      <w:r w:rsidRPr="001E7329">
        <w:rPr>
          <w:rFonts w:asciiTheme="majorBidi" w:hAnsiTheme="majorBidi" w:cs="Angsana New" w:hint="cs"/>
          <w:sz w:val="30"/>
          <w:szCs w:val="30"/>
          <w:cs/>
        </w:rPr>
        <w:t>ให้สินเชื่อตาม</w:t>
      </w:r>
      <w:r w:rsidRPr="001E7329">
        <w:rPr>
          <w:rFonts w:asciiTheme="majorBidi" w:hAnsiTheme="majorBidi" w:cs="Angsana New"/>
          <w:sz w:val="30"/>
          <w:szCs w:val="30"/>
          <w:cs/>
        </w:rPr>
        <w:t>โครงการสินเชื่อดอกเบี้ยต่ำ (</w:t>
      </w:r>
      <w:r w:rsidRPr="001E7329">
        <w:rPr>
          <w:rFonts w:asciiTheme="majorBidi" w:hAnsiTheme="majorBidi" w:cs="Angsana New"/>
          <w:sz w:val="30"/>
          <w:szCs w:val="30"/>
        </w:rPr>
        <w:t>Soft loans)</w:t>
      </w:r>
      <w:r w:rsidRPr="001E7329">
        <w:rPr>
          <w:rFonts w:asciiTheme="majorBidi" w:hAnsiTheme="majorBidi" w:cs="Angsana New" w:hint="cs"/>
          <w:sz w:val="30"/>
          <w:szCs w:val="30"/>
          <w:cs/>
        </w:rPr>
        <w:t xml:space="preserve"> ผ่าน ธปท</w:t>
      </w:r>
      <w:r w:rsidRPr="001E7329">
        <w:rPr>
          <w:rFonts w:asciiTheme="majorBidi" w:hAnsiTheme="majorBidi" w:cs="Angsana New"/>
          <w:sz w:val="30"/>
          <w:szCs w:val="30"/>
        </w:rPr>
        <w:t xml:space="preserve">. </w:t>
      </w:r>
      <w:r w:rsidRPr="001E7329">
        <w:rPr>
          <w:rFonts w:asciiTheme="majorBidi" w:hAnsiTheme="majorBidi" w:cs="Angsana New" w:hint="cs"/>
          <w:sz w:val="30"/>
          <w:szCs w:val="30"/>
          <w:cs/>
        </w:rPr>
        <w:t>และธนาคารออมสิน</w:t>
      </w:r>
    </w:p>
    <w:p w14:paraId="5C02A65B" w14:textId="6C038900" w:rsidR="000422C8" w:rsidRPr="001E7329" w:rsidRDefault="000422C8" w:rsidP="003360A8">
      <w:pPr>
        <w:pStyle w:val="ListParagraph"/>
        <w:numPr>
          <w:ilvl w:val="0"/>
          <w:numId w:val="36"/>
        </w:numPr>
        <w:tabs>
          <w:tab w:val="left" w:pos="900"/>
        </w:tabs>
        <w:spacing w:line="240" w:lineRule="auto"/>
        <w:ind w:left="1251"/>
        <w:jc w:val="thaiDistribute"/>
        <w:rPr>
          <w:rFonts w:asciiTheme="majorBidi" w:hAnsiTheme="majorBidi" w:cs="Angsana New"/>
          <w:sz w:val="30"/>
          <w:szCs w:val="30"/>
        </w:rPr>
      </w:pPr>
      <w:r w:rsidRPr="001E7329">
        <w:rPr>
          <w:rFonts w:asciiTheme="majorBidi" w:hAnsiTheme="majorBidi" w:cs="Angsana New"/>
          <w:sz w:val="30"/>
          <w:szCs w:val="30"/>
          <w:cs/>
        </w:rPr>
        <w:t xml:space="preserve">ปรับลดเพดานดอกเบี้ยเป็นการทั่วไปร้อยละ </w:t>
      </w:r>
      <w:r w:rsidR="00FE0BDD">
        <w:rPr>
          <w:rFonts w:asciiTheme="majorBidi" w:hAnsiTheme="majorBidi" w:cs="Angsana New"/>
          <w:sz w:val="30"/>
          <w:szCs w:val="30"/>
        </w:rPr>
        <w:t>2</w:t>
      </w:r>
      <w:r w:rsidRPr="001E7329">
        <w:rPr>
          <w:rFonts w:asciiTheme="majorBidi" w:hAnsiTheme="majorBidi" w:cs="Angsana New"/>
          <w:sz w:val="30"/>
          <w:szCs w:val="30"/>
          <w:cs/>
        </w:rPr>
        <w:t xml:space="preserve"> - </w:t>
      </w:r>
      <w:r w:rsidR="00FE0BDD">
        <w:rPr>
          <w:rFonts w:asciiTheme="majorBidi" w:hAnsiTheme="majorBidi" w:cs="Angsana New"/>
          <w:sz w:val="30"/>
          <w:szCs w:val="30"/>
        </w:rPr>
        <w:t>4</w:t>
      </w:r>
      <w:r w:rsidRPr="001E7329">
        <w:rPr>
          <w:rFonts w:asciiTheme="majorBidi" w:hAnsiTheme="majorBidi" w:cs="Angsana New"/>
          <w:sz w:val="30"/>
          <w:szCs w:val="30"/>
          <w:cs/>
        </w:rPr>
        <w:t xml:space="preserve"> ต่อปี</w:t>
      </w:r>
      <w:r w:rsidRPr="001E7329">
        <w:rPr>
          <w:rFonts w:asciiTheme="majorBidi" w:hAnsiTheme="majorBidi" w:cs="Angsana New" w:hint="cs"/>
          <w:sz w:val="30"/>
          <w:szCs w:val="30"/>
          <w:cs/>
        </w:rPr>
        <w:t>สำหรับสินเชื่อ</w:t>
      </w:r>
      <w:r w:rsidRPr="001E7329">
        <w:rPr>
          <w:rFonts w:asciiTheme="majorBidi" w:hAnsiTheme="majorBidi" w:cs="Angsana New"/>
          <w:sz w:val="30"/>
          <w:szCs w:val="30"/>
          <w:cs/>
        </w:rPr>
        <w:t>บัตรเครดิตและสินเชื่อส่วนบุคคล</w:t>
      </w:r>
    </w:p>
    <w:p w14:paraId="5EABA43B" w14:textId="77777777" w:rsidR="000422C8" w:rsidRPr="000109AA" w:rsidRDefault="000422C8" w:rsidP="000109AA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C5506E" w14:textId="65393AD6" w:rsidR="000022B2" w:rsidRDefault="000022B2" w:rsidP="00715D8A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E73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1E7329">
        <w:rPr>
          <w:rFonts w:asciiTheme="majorBidi" w:hAnsiTheme="majorBidi" w:cstheme="majorBidi"/>
          <w:sz w:val="30"/>
          <w:szCs w:val="30"/>
        </w:rPr>
        <w:t xml:space="preserve">31 </w:t>
      </w:r>
      <w:r w:rsidRPr="001E732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E7329">
        <w:rPr>
          <w:rFonts w:asciiTheme="majorBidi" w:hAnsiTheme="majorBidi" w:cstheme="majorBidi"/>
          <w:sz w:val="30"/>
          <w:szCs w:val="30"/>
        </w:rPr>
        <w:t xml:space="preserve">2563 </w:t>
      </w:r>
      <w:r w:rsidRPr="001E7329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B75504" w:rsidRPr="001E7329">
        <w:rPr>
          <w:rFonts w:asciiTheme="majorBidi" w:hAnsiTheme="majorBidi" w:cstheme="majorBidi"/>
          <w:sz w:val="30"/>
          <w:szCs w:val="30"/>
        </w:rPr>
        <w:t>18</w:t>
      </w:r>
      <w:r w:rsidRPr="001E7329">
        <w:rPr>
          <w:rFonts w:asciiTheme="majorBidi" w:hAnsiTheme="majorBidi" w:cstheme="majorBidi"/>
          <w:sz w:val="30"/>
          <w:szCs w:val="30"/>
        </w:rPr>
        <w:t xml:space="preserve"> </w:t>
      </w:r>
      <w:r w:rsidRPr="001E7329">
        <w:rPr>
          <w:rFonts w:asciiTheme="majorBidi" w:hAnsiTheme="majorBidi" w:cstheme="majorBidi"/>
          <w:sz w:val="30"/>
          <w:szCs w:val="30"/>
          <w:cs/>
        </w:rPr>
        <w:t>ของเงินให้สินเชื่อแก่ลูกหนี้ของธนาคารและบริษัทย่อยได้รับความช่วยเหลือ</w:t>
      </w:r>
      <w:r w:rsidR="000422C8" w:rsidRPr="001E7329">
        <w:rPr>
          <w:rFonts w:asciiTheme="majorBidi" w:hAnsiTheme="majorBidi" w:cstheme="majorBidi" w:hint="cs"/>
          <w:sz w:val="30"/>
          <w:szCs w:val="30"/>
          <w:cs/>
        </w:rPr>
        <w:t>ทางการเงินซึ่งครอบคลุมหลายกลุ่มลูกค้าและธุรกิจ</w:t>
      </w:r>
    </w:p>
    <w:p w14:paraId="5F9300A7" w14:textId="0F306FD4" w:rsidR="005D1860" w:rsidRPr="000016F1" w:rsidRDefault="005D1860" w:rsidP="00715D8A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3EC678" w14:textId="6D8B1684" w:rsidR="005D1860" w:rsidRPr="005D1860" w:rsidRDefault="005D1860" w:rsidP="00FE0BDD">
      <w:pPr>
        <w:pStyle w:val="ListParagraph"/>
        <w:tabs>
          <w:tab w:val="left" w:pos="567"/>
        </w:tabs>
        <w:suppressAutoHyphens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D1860">
        <w:rPr>
          <w:rFonts w:asciiTheme="majorBidi" w:hAnsiTheme="majorBidi" w:cstheme="majorBidi"/>
          <w:sz w:val="30"/>
          <w:szCs w:val="30"/>
          <w:cs/>
        </w:rPr>
        <w:t>นอกจากนี้ธนาคารและบริษัทย่อย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ธนาคารและบริษัทย่อย</w:t>
      </w:r>
      <w:r w:rsidR="000A712F">
        <w:rPr>
          <w:rFonts w:asciiTheme="majorBidi" w:hAnsiTheme="majorBidi" w:cstheme="majorBidi"/>
          <w:sz w:val="30"/>
          <w:szCs w:val="30"/>
          <w:cs/>
        </w:rPr>
        <w:br/>
      </w:r>
      <w:r w:rsidRPr="005D1860">
        <w:rPr>
          <w:rFonts w:asciiTheme="majorBidi" w:hAnsiTheme="majorBidi" w:cstheme="majorBidi"/>
          <w:sz w:val="30"/>
          <w:szCs w:val="30"/>
          <w:cs/>
        </w:rPr>
        <w:t>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4ECB671" w14:textId="77777777" w:rsidR="00556943" w:rsidRPr="000016F1" w:rsidRDefault="00556943" w:rsidP="004D566E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bookmarkEnd w:id="1"/>
    <w:p w14:paraId="6D2BAB7C" w14:textId="63A8C0FB" w:rsidR="00884594" w:rsidRPr="005F68F9" w:rsidRDefault="008B04C0" w:rsidP="004D566E">
      <w:pPr>
        <w:suppressAutoHyphens/>
        <w:spacing w:after="0" w:line="240" w:lineRule="auto"/>
        <w:ind w:left="540" w:hanging="540"/>
        <w:contextualSpacing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5F68F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2.2</w:t>
      </w:r>
      <w:r w:rsidR="00884594" w:rsidRPr="005F68F9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</w:r>
      <w:r w:rsidR="00884594" w:rsidRPr="005F68F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สกุลเงินที่ใช้ในการดำเนินงานและนำเสนองบการเงิน</w:t>
      </w:r>
    </w:p>
    <w:p w14:paraId="68372D42" w14:textId="77777777" w:rsidR="00884594" w:rsidRPr="000016F1" w:rsidRDefault="00884594" w:rsidP="00E54E3E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6D3F3A72" w14:textId="78F4884E" w:rsidR="00884594" w:rsidRPr="005F68F9" w:rsidRDefault="00884594" w:rsidP="00884594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5F68F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</w:t>
      </w:r>
      <w:r w:rsidR="008B04C0" w:rsidRPr="005F68F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นี้นำเสนอ</w:t>
      </w:r>
      <w:r w:rsidRPr="005F68F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เป็นเงินบาทซึ่งเป็นสกุลเงินที่ใช้ในการดำเนินงานของธนาคาร</w:t>
      </w:r>
    </w:p>
    <w:p w14:paraId="79664F49" w14:textId="77777777" w:rsidR="00884594" w:rsidRPr="000016F1" w:rsidRDefault="00884594" w:rsidP="00E54E3E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3F166E28" w14:textId="2565EDE6" w:rsidR="00180105" w:rsidRPr="00560887" w:rsidRDefault="008B04C0" w:rsidP="00180105">
      <w:pPr>
        <w:pStyle w:val="ListParagraph"/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56088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2.3</w:t>
      </w:r>
      <w:r w:rsidR="00884594" w:rsidRPr="00560887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180105" w:rsidRPr="005608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</w:t>
      </w:r>
      <w:r w:rsidRPr="005608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วิจารณญาณ</w:t>
      </w:r>
      <w:r w:rsidR="00180105" w:rsidRPr="005608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และการประมาณการ</w:t>
      </w:r>
    </w:p>
    <w:p w14:paraId="5A8CC201" w14:textId="77777777" w:rsidR="00180105" w:rsidRPr="000016F1" w:rsidRDefault="00180105" w:rsidP="00E54E3E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03BEE239" w14:textId="3F7760D5" w:rsidR="008E18D0" w:rsidRPr="00560887" w:rsidRDefault="00BA14B7" w:rsidP="007A5235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5608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ในการจัดทำงบการเงิน ผู้บริหารใช้วิจารณญาณ</w:t>
      </w:r>
      <w:r w:rsidR="000016F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5608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การประมาณการ</w:t>
      </w:r>
      <w:r w:rsidR="008B04C0" w:rsidRPr="005608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และข้อสมมติหลายประการซึ่งมีผลกระทบต่อ</w:t>
      </w:r>
      <w:r w:rsidR="00562C6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8B04C0" w:rsidRPr="005608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การ</w:t>
      </w:r>
      <w:r w:rsidRPr="005608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ปฏิบัติตามนโยบายการบัญชีของ</w:t>
      </w:r>
      <w:r w:rsidR="005B0DAA" w:rsidRPr="005608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5608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8B04C0" w:rsidRPr="005608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ทั้งนี้</w:t>
      </w:r>
      <w:r w:rsidR="00407F4B" w:rsidRPr="005608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ผล</w:t>
      </w:r>
      <w:r w:rsidRPr="005608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ที่เกิดขึ้นจริงอาจแตกต่างจากที่ประมาณการไว้ </w:t>
      </w:r>
      <w:r w:rsidR="008E18D0" w:rsidRPr="005608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76D1F3B" w14:textId="77777777" w:rsidR="00E1516C" w:rsidRPr="000016F1" w:rsidRDefault="00E1516C" w:rsidP="00E1516C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5C3C4417" w14:textId="4BD9AE7B" w:rsidR="00A23F25" w:rsidRPr="009A089A" w:rsidRDefault="00A23F25" w:rsidP="003B11CC">
      <w:pPr>
        <w:spacing w:after="0" w:line="240" w:lineRule="auto"/>
        <w:ind w:left="993" w:hanging="426"/>
        <w:contextualSpacing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9A089A">
        <w:rPr>
          <w:rFonts w:ascii="Angsana New" w:eastAsia="Times New Roman" w:hAnsi="Angsana New" w:cs="Angsana New"/>
          <w:i/>
          <w:iCs/>
          <w:sz w:val="30"/>
          <w:szCs w:val="30"/>
        </w:rPr>
        <w:t>2.3.1</w:t>
      </w:r>
      <w:r w:rsidRPr="009A089A">
        <w:rPr>
          <w:rFonts w:ascii="Angsana New" w:eastAsia="Times New Roman" w:hAnsi="Angsana New" w:cs="Angsana New"/>
          <w:i/>
          <w:iCs/>
          <w:sz w:val="30"/>
          <w:szCs w:val="30"/>
          <w:cs/>
        </w:rPr>
        <w:tab/>
      </w:r>
      <w:r w:rsidR="003B11CC" w:rsidRPr="009A089A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  <w:r w:rsidRPr="009A08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การใช้วิจารณญาณ</w:t>
      </w:r>
      <w:r w:rsidRPr="009A089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</w:p>
    <w:p w14:paraId="0F0D1434" w14:textId="77777777" w:rsidR="00A23F25" w:rsidRPr="000016F1" w:rsidRDefault="00A23F25" w:rsidP="00A23F25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24"/>
          <w:szCs w:val="24"/>
        </w:rPr>
      </w:pPr>
    </w:p>
    <w:p w14:paraId="03CCCD4F" w14:textId="2589C786" w:rsidR="00A23F25" w:rsidRPr="001E7329" w:rsidRDefault="00A23F25" w:rsidP="00A23F25">
      <w:pPr>
        <w:spacing w:after="0" w:line="240" w:lineRule="atLeast"/>
        <w:ind w:left="10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E7329">
        <w:rPr>
          <w:rFonts w:ascii="Angsana New" w:eastAsia="Times New Roman" w:hAnsi="Angsana New" w:cs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1E732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E7329">
        <w:rPr>
          <w:rFonts w:ascii="Angsana New" w:eastAsia="Times New Roman" w:hAnsi="Angsana New" w:cs="Angsana New"/>
          <w:sz w:val="30"/>
          <w:szCs w:val="30"/>
          <w:cs/>
        </w:rPr>
        <w:t>ประกอบด้วยหมายเหตุข้อต่อไปนี้</w:t>
      </w:r>
    </w:p>
    <w:p w14:paraId="62ED0EF0" w14:textId="77777777" w:rsidR="00A23F25" w:rsidRPr="001E7329" w:rsidRDefault="00A23F25" w:rsidP="00A23F25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20"/>
          <w:szCs w:val="20"/>
        </w:rPr>
      </w:pPr>
    </w:p>
    <w:tbl>
      <w:tblPr>
        <w:tblStyle w:val="TableGrid1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2"/>
        <w:gridCol w:w="7168"/>
      </w:tblGrid>
      <w:tr w:rsidR="00A23F25" w:rsidRPr="001E7329" w14:paraId="6F79602C" w14:textId="77777777" w:rsidTr="003B11CC">
        <w:tc>
          <w:tcPr>
            <w:tcW w:w="2012" w:type="dxa"/>
          </w:tcPr>
          <w:p w14:paraId="204811B3" w14:textId="77777777" w:rsidR="003B11CC" w:rsidRDefault="003B11CC" w:rsidP="003B11CC">
            <w:pPr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11C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lastRenderedPageBreak/>
              <w:t>หมายเหตุ</w:t>
            </w:r>
            <w:r w:rsidRPr="003B11C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ข้อ </w:t>
            </w:r>
          </w:p>
          <w:p w14:paraId="3B62F2B7" w14:textId="04F0ADCC" w:rsidR="00A23F25" w:rsidRPr="001E7329" w:rsidRDefault="00A23F25" w:rsidP="003B11CC">
            <w:pPr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11CC">
              <w:rPr>
                <w:rFonts w:ascii="Angsana New" w:hAnsi="Angsana New" w:cs="Angsana New"/>
                <w:sz w:val="30"/>
                <w:szCs w:val="30"/>
                <w:lang w:val="en-US"/>
              </w:rPr>
              <w:t>2.1</w:t>
            </w:r>
          </w:p>
        </w:tc>
        <w:tc>
          <w:tcPr>
            <w:tcW w:w="7168" w:type="dxa"/>
          </w:tcPr>
          <w:p w14:paraId="3D3EDA23" w14:textId="639AECC6" w:rsidR="003B11CC" w:rsidRDefault="00A23F25" w:rsidP="0064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E7329">
              <w:rPr>
                <w:rFonts w:ascii="Angsana New" w:hAnsi="Angsana New" w:cs="Angsana New" w:hint="cs"/>
                <w:sz w:val="30"/>
                <w:szCs w:val="30"/>
                <w:cs/>
              </w:rPr>
              <w:t>การป</w:t>
            </w:r>
            <w:r w:rsidR="000811C3">
              <w:rPr>
                <w:rFonts w:ascii="Angsana New" w:hAnsi="Angsana New" w:cs="Angsana New" w:hint="cs"/>
                <w:sz w:val="30"/>
                <w:szCs w:val="30"/>
                <w:cs/>
              </w:rPr>
              <w:t>ฏิ</w:t>
            </w:r>
            <w:r w:rsidRPr="001E7329">
              <w:rPr>
                <w:rFonts w:ascii="Angsana New" w:hAnsi="Angsana New" w:cs="Angsana New" w:hint="cs"/>
                <w:sz w:val="30"/>
                <w:szCs w:val="30"/>
                <w:cs/>
              </w:rPr>
              <w:t>บัติตามมาตรการในหนังสือเวียนเกี่ยวกับโควิด-</w:t>
            </w:r>
            <w:r w:rsidRPr="001E7329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Pr="001E73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ของธปท</w:t>
            </w:r>
            <w:r w:rsidRPr="001E7329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="00643ED0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643ED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เรื่อง</w:t>
            </w:r>
            <w:r w:rsidR="00643ED0" w:rsidRPr="001E732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มาตรการผ่อนปรนในการ</w:t>
            </w:r>
            <w:r w:rsidR="00643ED0" w:rsidRPr="001E7329">
              <w:rPr>
                <w:rFonts w:asciiTheme="majorBidi" w:hAnsiTheme="majorBidi" w:cstheme="majorBidi"/>
                <w:sz w:val="30"/>
                <w:szCs w:val="30"/>
                <w:cs/>
              </w:rPr>
              <w:t>จัดชั้นลูกหนี้</w:t>
            </w:r>
            <w:r w:rsidRPr="001E73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โดยลูกหนี้ที่ไม่ได้เป็นสินเชื่อด้อยคุณภาพ ณ วันที่ </w:t>
            </w:r>
            <w:r w:rsidRPr="001E732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 w:rsidRPr="001E73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1E7329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  <w:r w:rsidRPr="001E73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0016F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สามารถจัดชั้น</w:t>
            </w:r>
            <w:r w:rsidRPr="001E73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เป็นลูกหนี้กลุ่มที่ไม่มีการเพิ่มขึ้นอย่างมีนัยสำคัญของความเสี่ยงด้านเครดิตหรือ ชั้นที่ </w:t>
            </w:r>
            <w:r w:rsidRPr="001E7329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1E73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ได้ทันที หากธนาคารเชื่อว่าลูกหนี้สามารถดำเนินการตามแผนปรับโครงสร้างหนี้ได้</w:t>
            </w:r>
          </w:p>
          <w:p w14:paraId="65A7BFE3" w14:textId="63B9264C" w:rsidR="00D50BD7" w:rsidRPr="001E7329" w:rsidRDefault="00D50BD7" w:rsidP="00643ED0">
            <w:pPr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A23F25" w:rsidRPr="001E7329" w14:paraId="6D106CEF" w14:textId="77777777" w:rsidTr="003B11CC">
        <w:tc>
          <w:tcPr>
            <w:tcW w:w="2012" w:type="dxa"/>
          </w:tcPr>
          <w:p w14:paraId="1E6B69BA" w14:textId="335F6EA2" w:rsidR="00A23F25" w:rsidRPr="001E7329" w:rsidRDefault="003B11CC" w:rsidP="00A23F25">
            <w:pPr>
              <w:spacing w:line="240" w:lineRule="auto"/>
              <w:ind w:left="43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11C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หมายเหตุ</w:t>
            </w:r>
            <w:r w:rsidRPr="003B11C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="00A23F25" w:rsidRPr="001E732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23F25" w:rsidRPr="001E7329">
              <w:rPr>
                <w:rFonts w:ascii="Angsana New" w:hAnsi="Angsana New" w:cs="Angsana New"/>
                <w:sz w:val="30"/>
                <w:szCs w:val="30"/>
                <w:lang w:val="en-US"/>
              </w:rPr>
              <w:t>.3.1.5, 5.1</w:t>
            </w:r>
            <w:r w:rsidR="00A23F25" w:rsidRPr="001E7329">
              <w:rPr>
                <w:rFonts w:ascii="Angsana New" w:hAnsi="Angsana New" w:cs="Angsana New"/>
                <w:sz w:val="30"/>
                <w:szCs w:val="30"/>
                <w:lang w:val="en-US"/>
              </w:rPr>
              <w:br/>
            </w:r>
            <w:r w:rsidR="00A23F25" w:rsidRPr="001E73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A23F25" w:rsidRPr="001E7329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7168" w:type="dxa"/>
          </w:tcPr>
          <w:p w14:paraId="19C3D439" w14:textId="418F3E00" w:rsidR="00A23F25" w:rsidRPr="000C78D9" w:rsidRDefault="00A23F25" w:rsidP="003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E7329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</w:t>
            </w:r>
            <w:r w:rsidRPr="001E7329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เกณฑ์ที่ใช้ในการประเมินว่ามีการเพิ่มขึ้นอย่างมีนัยสำคัญของความเสี่ยงด้านเครดิตและ</w:t>
            </w:r>
            <w:r w:rsidR="00545A72">
              <w:rPr>
                <w:rFonts w:ascii="Angsana New" w:hAnsi="Angsana New" w:cs="Angsana New" w:hint="cs"/>
                <w:sz w:val="30"/>
                <w:szCs w:val="30"/>
                <w:cs/>
              </w:rPr>
              <w:t>แบบจำลอง</w:t>
            </w:r>
            <w:r w:rsidRPr="001E7329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 ร</w:t>
            </w:r>
            <w:bookmarkStart w:id="2" w:name="_Hlk59532591"/>
            <w:r w:rsidRPr="001E7329">
              <w:rPr>
                <w:rFonts w:ascii="Angsana New" w:hAnsi="Angsana New" w:cs="Angsana New" w:hint="cs"/>
                <w:sz w:val="30"/>
                <w:szCs w:val="30"/>
                <w:cs/>
              </w:rPr>
              <w:t>วมถึงการนำข้อมูลที่เกี่ยวข้องกับเศรษฐกิจมหภาค</w:t>
            </w:r>
            <w:bookmarkEnd w:id="2"/>
            <w:r w:rsidRPr="001E7329">
              <w:rPr>
                <w:rFonts w:ascii="Angsana New" w:hAnsi="Angsana New" w:cs="Angsana New" w:hint="cs"/>
                <w:sz w:val="30"/>
                <w:szCs w:val="30"/>
                <w:cs/>
              </w:rPr>
              <w:t>มาประกอบการคำนวณ รวมถึงการใช้วิจารณญาณของผู้เชี่ยวชาญด้านเครดิตซึ่งฝ่ายบริหารนำมาพิจารณาร่วมกับข้อมูลที่ได้รับจากทั้งภายในและภายนอก</w:t>
            </w:r>
          </w:p>
          <w:p w14:paraId="4BE6B73D" w14:textId="3F5F1776" w:rsidR="003B2B8D" w:rsidRPr="001E7329" w:rsidRDefault="003B2B8D" w:rsidP="00A23F25">
            <w:pPr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23F25" w:rsidRPr="001E7329" w14:paraId="7E0C07D2" w14:textId="77777777" w:rsidTr="003B11CC">
        <w:tc>
          <w:tcPr>
            <w:tcW w:w="2012" w:type="dxa"/>
          </w:tcPr>
          <w:p w14:paraId="7FAE8FEE" w14:textId="77777777" w:rsidR="003B11CC" w:rsidRDefault="003B11CC" w:rsidP="00A23F25">
            <w:pPr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B11C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หมายเหตุ</w:t>
            </w:r>
            <w:r w:rsidRPr="003B11C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ข้อ </w:t>
            </w:r>
          </w:p>
          <w:p w14:paraId="2A2FFB7F" w14:textId="432531B4" w:rsidR="00A23F25" w:rsidRPr="001E7329" w:rsidDel="009F0356" w:rsidRDefault="00A23F25" w:rsidP="003B11CC">
            <w:pPr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E7329">
              <w:rPr>
                <w:rFonts w:ascii="Angsana New" w:hAnsi="Angsana New" w:cs="Angsana New"/>
                <w:sz w:val="30"/>
                <w:szCs w:val="30"/>
              </w:rPr>
              <w:t>9, 10, 11</w:t>
            </w:r>
            <w:r w:rsidR="003B11C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E73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1E7329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7168" w:type="dxa"/>
          </w:tcPr>
          <w:p w14:paraId="228445D9" w14:textId="0FD226EA" w:rsidR="00A23F25" w:rsidRPr="00D9258C" w:rsidRDefault="00A23F25" w:rsidP="003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E7329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</w:t>
            </w:r>
            <w:r w:rsidRPr="001E7329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เกณฑ์ที่ใช้ในการเลือกวิธีการวัดมูลค่าที่เหมาะสมที่สุดและเทคนิคการวัดมูลค่ายุติธรรม</w:t>
            </w:r>
            <w:r w:rsidR="00D9258C" w:rsidRPr="001E7329">
              <w:rPr>
                <w:rFonts w:ascii="Angsana New" w:hAnsi="Angsana New" w:cs="Angsana New" w:hint="cs"/>
                <w:sz w:val="30"/>
                <w:szCs w:val="30"/>
                <w:cs/>
              </w:rPr>
              <w:t>ของเครื่องมือทางการเงินที่นำข้อมูลที่ไม่สามารถสังเกตได้มาใช้</w:t>
            </w:r>
          </w:p>
          <w:p w14:paraId="0DCFF58E" w14:textId="5FDCE3D6" w:rsidR="00A23F25" w:rsidRPr="001E7329" w:rsidRDefault="00A23F25" w:rsidP="00A23F25">
            <w:pPr>
              <w:jc w:val="both"/>
              <w:outlineLvl w:val="0"/>
              <w:rPr>
                <w:rFonts w:ascii="Angsana New" w:eastAsia="Calibri" w:hAnsi="Angsana New" w:cs="Angsana New"/>
                <w:b/>
                <w:sz w:val="30"/>
                <w:szCs w:val="30"/>
                <w:rtl/>
                <w:cs/>
                <w:lang w:bidi="ar-SA"/>
              </w:rPr>
            </w:pPr>
          </w:p>
        </w:tc>
      </w:tr>
    </w:tbl>
    <w:p w14:paraId="01619F7E" w14:textId="2F36D114" w:rsidR="00325D69" w:rsidRPr="009A089A" w:rsidRDefault="00325D69" w:rsidP="003B11CC">
      <w:pPr>
        <w:spacing w:after="0" w:line="240" w:lineRule="auto"/>
        <w:ind w:left="1134" w:hanging="567"/>
        <w:contextualSpacing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proofErr w:type="gramStart"/>
      <w:r w:rsidRPr="009A089A">
        <w:rPr>
          <w:rFonts w:ascii="Angsana New" w:eastAsia="Times New Roman" w:hAnsi="Angsana New" w:cs="Angsana New"/>
          <w:i/>
          <w:iCs/>
          <w:sz w:val="30"/>
          <w:szCs w:val="30"/>
        </w:rPr>
        <w:t>2.3.2</w:t>
      </w:r>
      <w:r w:rsidR="003B11CC" w:rsidRPr="009A089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 </w:t>
      </w:r>
      <w:r w:rsidRPr="009A089A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  <w:proofErr w:type="gramEnd"/>
      <w:r w:rsidRPr="009A089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</w:p>
    <w:p w14:paraId="1930588D" w14:textId="77777777" w:rsidR="00325D69" w:rsidRPr="001E7329" w:rsidRDefault="00325D69" w:rsidP="00325D69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EC1E067" w14:textId="4E843EE4" w:rsidR="00325D69" w:rsidRPr="001E7329" w:rsidRDefault="00325D69" w:rsidP="00325D69">
      <w:pPr>
        <w:spacing w:after="0" w:line="240" w:lineRule="atLeast"/>
        <w:ind w:left="10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E7329">
        <w:rPr>
          <w:rFonts w:ascii="Angsana New" w:eastAsia="Times New Roman" w:hAnsi="Angsana New" w:cs="Angsana New"/>
          <w:sz w:val="30"/>
          <w:szCs w:val="30"/>
          <w:cs/>
        </w:rPr>
        <w:t>ข้อมูลเกี่ยวกับ</w:t>
      </w:r>
      <w:r w:rsidRPr="001E7329">
        <w:rPr>
          <w:rFonts w:ascii="Angsana New" w:eastAsia="Times New Roman" w:hAnsi="Angsana New" w:cs="Angsana New" w:hint="cs"/>
          <w:sz w:val="30"/>
          <w:szCs w:val="30"/>
          <w:cs/>
        </w:rPr>
        <w:t>ข้อสมมติและความไม่แน่นอนของการประมาณการ</w:t>
      </w:r>
      <w:r w:rsidRPr="001E732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E7329">
        <w:rPr>
          <w:rFonts w:ascii="Angsana New" w:eastAsia="Times New Roman" w:hAnsi="Angsana New" w:cs="Angsana New" w:hint="cs"/>
          <w:sz w:val="30"/>
          <w:szCs w:val="30"/>
          <w:cs/>
        </w:rPr>
        <w:t xml:space="preserve">ณ วันที่ </w:t>
      </w:r>
      <w:r w:rsidRPr="001E7329">
        <w:rPr>
          <w:rFonts w:ascii="Angsana New" w:eastAsia="Times New Roman" w:hAnsi="Angsana New" w:cs="Angsana New"/>
          <w:sz w:val="30"/>
          <w:szCs w:val="30"/>
        </w:rPr>
        <w:t>31</w:t>
      </w:r>
      <w:r w:rsidRPr="001E7329">
        <w:rPr>
          <w:rFonts w:ascii="Angsana New" w:eastAsia="Times New Roman" w:hAnsi="Angsana New" w:cs="Angsana New" w:hint="cs"/>
          <w:sz w:val="30"/>
          <w:szCs w:val="30"/>
          <w:cs/>
        </w:rPr>
        <w:t xml:space="preserve"> ธันวาคม </w:t>
      </w:r>
      <w:r w:rsidRPr="001E7329">
        <w:rPr>
          <w:rFonts w:ascii="Angsana New" w:eastAsia="Times New Roman" w:hAnsi="Angsana New" w:cs="Angsana New"/>
          <w:sz w:val="30"/>
          <w:szCs w:val="30"/>
        </w:rPr>
        <w:t>2563</w:t>
      </w:r>
      <w:r w:rsidRPr="001E7329">
        <w:rPr>
          <w:rFonts w:ascii="Angsana New" w:eastAsia="Times New Roman" w:hAnsi="Angsana New" w:cs="Angsana New" w:hint="cs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</w:t>
      </w:r>
      <w:r w:rsidRPr="001E7329">
        <w:rPr>
          <w:rFonts w:ascii="Angsana New" w:eastAsia="Times New Roman" w:hAnsi="Angsana New" w:cs="Angsana New"/>
          <w:sz w:val="30"/>
          <w:szCs w:val="30"/>
          <w:cs/>
        </w:rPr>
        <w:t>หมายเหตุข้อต่อไปนี้</w:t>
      </w:r>
    </w:p>
    <w:p w14:paraId="1ECACA31" w14:textId="77777777" w:rsidR="00325D69" w:rsidRPr="001E7329" w:rsidRDefault="00325D69" w:rsidP="00325D69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30"/>
          <w:szCs w:val="30"/>
        </w:rPr>
      </w:pPr>
    </w:p>
    <w:tbl>
      <w:tblPr>
        <w:tblStyle w:val="TableGrid1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2"/>
        <w:gridCol w:w="7168"/>
      </w:tblGrid>
      <w:tr w:rsidR="00325D69" w:rsidRPr="001E7329" w14:paraId="5063A168" w14:textId="77777777" w:rsidTr="003B11CC">
        <w:tc>
          <w:tcPr>
            <w:tcW w:w="2012" w:type="dxa"/>
          </w:tcPr>
          <w:p w14:paraId="6D36428E" w14:textId="07DBC869" w:rsidR="00325D69" w:rsidRPr="001E7329" w:rsidRDefault="003B11CC" w:rsidP="00915BCC">
            <w:pPr>
              <w:spacing w:line="240" w:lineRule="auto"/>
              <w:ind w:left="43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11C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หมายเหตุ</w:t>
            </w:r>
            <w:r w:rsidRPr="003B11C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="00325D69" w:rsidRPr="001E732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25D69" w:rsidRPr="001E7329">
              <w:rPr>
                <w:rFonts w:ascii="Angsana New" w:hAnsi="Angsana New" w:cs="Angsana New"/>
                <w:sz w:val="30"/>
                <w:szCs w:val="30"/>
                <w:lang w:val="en-US"/>
              </w:rPr>
              <w:t>.3.1.5, 5.1</w:t>
            </w:r>
            <w:r w:rsidR="00325D69" w:rsidRPr="001E7329">
              <w:rPr>
                <w:rFonts w:ascii="Angsana New" w:hAnsi="Angsana New" w:cs="Angsana New"/>
                <w:sz w:val="30"/>
                <w:szCs w:val="30"/>
                <w:lang w:val="en-US"/>
              </w:rPr>
              <w:br/>
            </w:r>
            <w:r w:rsidR="00325D69" w:rsidRPr="001E73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325D69" w:rsidRPr="001E7329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7168" w:type="dxa"/>
          </w:tcPr>
          <w:p w14:paraId="55A43FB0" w14:textId="421D5FE8" w:rsidR="00325D69" w:rsidRPr="001E7329" w:rsidRDefault="00325D69" w:rsidP="003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E7329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="00C854BC" w:rsidRPr="001E73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ด้อยค่าของสินทรัพย์ทางการเงิน</w:t>
            </w:r>
            <w:r w:rsidR="006F7307" w:rsidRPr="001E732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: </w:t>
            </w:r>
            <w:r w:rsidR="00C854BC" w:rsidRPr="001E73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การกำหนดปัจจัยที่ใช้ในการวัดมูลค่าผลขาดทุนด้าน</w:t>
            </w:r>
            <w:r w:rsidR="00C854BC" w:rsidRPr="001E7329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 xml:space="preserve">เครดิตที่คาดว่าจะเกิดขึ้น </w:t>
            </w:r>
            <w:r w:rsidR="00C854BC" w:rsidRPr="001E7329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 xml:space="preserve">(ECL) </w:t>
            </w:r>
            <w:r w:rsidR="006F7307" w:rsidRPr="001E7329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ใ</w:t>
            </w:r>
            <w:r w:rsidR="000E62C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น</w:t>
            </w:r>
            <w:r w:rsidR="009B56E2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แบบจำลอง</w:t>
            </w:r>
            <w:r w:rsidR="006F7307" w:rsidRPr="001E7329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 xml:space="preserve"> และ</w:t>
            </w:r>
            <w:r w:rsidR="006F7307" w:rsidRPr="001E7329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>การตั้งส</w:t>
            </w:r>
            <w:r w:rsidR="00B374CB" w:rsidRPr="001E7329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ำ</w:t>
            </w:r>
            <w:r w:rsidR="006F7307" w:rsidRPr="001E7329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>รองเพิ่มเติม (</w:t>
            </w:r>
            <w:r w:rsidR="006F7307" w:rsidRPr="001E7329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 xml:space="preserve">Management </w:t>
            </w:r>
            <w:r w:rsidR="009A089A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o</w:t>
            </w:r>
            <w:r w:rsidR="006F7307" w:rsidRPr="001E7329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verlay)</w:t>
            </w:r>
            <w:r w:rsidR="00B374CB" w:rsidRPr="001E7329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 xml:space="preserve"> </w:t>
            </w:r>
            <w:r w:rsidR="00C854BC" w:rsidRPr="001E7329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รวมถึงข้อสมมติที่สำคัญที่ใช้ในการประมาณการกระแสเงินสด</w:t>
            </w:r>
            <w:r w:rsidR="00C854BC" w:rsidRPr="001E73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ที่จะได้รับคืนและการนำข้อมูลที่มีการคาดการณ์ไปในอนาคต </w:t>
            </w:r>
            <w:r w:rsidR="00C854BC" w:rsidRPr="001E732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(Forward-looking information) </w:t>
            </w:r>
            <w:r w:rsidR="00C854BC" w:rsidRPr="001E73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มาใช้</w:t>
            </w:r>
          </w:p>
          <w:p w14:paraId="192C37C1" w14:textId="77777777" w:rsidR="00325D69" w:rsidRPr="001E7329" w:rsidRDefault="00325D69" w:rsidP="00915BCC">
            <w:pPr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25D69" w:rsidRPr="001E7329" w14:paraId="7664D3A0" w14:textId="77777777" w:rsidTr="003B11CC">
        <w:tc>
          <w:tcPr>
            <w:tcW w:w="2012" w:type="dxa"/>
          </w:tcPr>
          <w:p w14:paraId="3932EDB1" w14:textId="77777777" w:rsidR="003B11CC" w:rsidRDefault="003B11CC" w:rsidP="00915BCC">
            <w:pPr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B11C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หมายเหตุ</w:t>
            </w:r>
            <w:r w:rsidRPr="003B11C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ข้อ </w:t>
            </w:r>
          </w:p>
          <w:p w14:paraId="1933F8C3" w14:textId="02F30B69" w:rsidR="00325D69" w:rsidRPr="001E7329" w:rsidDel="009F0356" w:rsidRDefault="00325D69" w:rsidP="003B11CC">
            <w:pPr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E7329">
              <w:rPr>
                <w:rFonts w:ascii="Angsana New" w:hAnsi="Angsana New" w:cs="Angsana New"/>
                <w:sz w:val="30"/>
                <w:szCs w:val="30"/>
              </w:rPr>
              <w:t>9, 10, 11</w:t>
            </w:r>
            <w:r w:rsidR="003B11C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1E73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1E7329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7168" w:type="dxa"/>
          </w:tcPr>
          <w:p w14:paraId="79DB0C7B" w14:textId="666AAF40" w:rsidR="00325D69" w:rsidRPr="001E7329" w:rsidRDefault="00325D69" w:rsidP="00915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firstLine="1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E7329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1E7329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วัดมูลค่ายุติธรรม</w:t>
            </w:r>
            <w:r w:rsidR="00C854BC" w:rsidRPr="001E7329">
              <w:rPr>
                <w:rFonts w:ascii="Angsana New" w:hAnsi="Angsana New" w:cs="Angsana New" w:hint="cs"/>
                <w:sz w:val="30"/>
                <w:szCs w:val="30"/>
                <w:cs/>
              </w:rPr>
              <w:t>ของเครื่องมือทางการเงินที่นำข้อมูลที่ไม่สามารถสังเกตได้มาใช้</w:t>
            </w:r>
          </w:p>
          <w:p w14:paraId="637ABB00" w14:textId="77777777" w:rsidR="00325D69" w:rsidRPr="001E7329" w:rsidRDefault="00325D69" w:rsidP="00915BCC">
            <w:pPr>
              <w:jc w:val="both"/>
              <w:outlineLvl w:val="0"/>
              <w:rPr>
                <w:rFonts w:ascii="Angsana New" w:eastAsia="Calibri" w:hAnsi="Angsana New" w:cs="Angsana New"/>
                <w:b/>
                <w:sz w:val="30"/>
                <w:szCs w:val="30"/>
                <w:rtl/>
                <w:cs/>
                <w:lang w:bidi="ar-SA"/>
              </w:rPr>
            </w:pPr>
          </w:p>
        </w:tc>
      </w:tr>
    </w:tbl>
    <w:p w14:paraId="2DDEF11B" w14:textId="29C8262F" w:rsidR="003B2B8D" w:rsidRPr="0018593A" w:rsidRDefault="003B2B8D" w:rsidP="001859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contextualSpacing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7E6D922B" w14:textId="77777777" w:rsidR="003B2B8D" w:rsidRPr="001E7329" w:rsidRDefault="003B2B8D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1E7329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2628F0D9" w14:textId="2A4ED8C6" w:rsidR="004D566E" w:rsidRPr="001E7329" w:rsidRDefault="004D566E" w:rsidP="004D566E">
      <w:pPr>
        <w:numPr>
          <w:ilvl w:val="0"/>
          <w:numId w:val="3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1E7329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การเปลี่ยนแปลงนโยบายการบัญชี</w:t>
      </w:r>
    </w:p>
    <w:p w14:paraId="01DBDC56" w14:textId="77777777" w:rsidR="00F325E3" w:rsidRPr="009A089A" w:rsidRDefault="00F325E3" w:rsidP="00F325E3">
      <w:pPr>
        <w:autoSpaceDE w:val="0"/>
        <w:autoSpaceDN w:val="0"/>
        <w:adjustRightInd w:val="0"/>
        <w:spacing w:after="0" w:line="240" w:lineRule="auto"/>
        <w:ind w:left="540" w:right="58"/>
        <w:jc w:val="thaiDistribute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4406CDE1" w14:textId="094560DC" w:rsidR="00F325E3" w:rsidRPr="001E7329" w:rsidRDefault="00F325E3" w:rsidP="007A5235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1E7329">
        <w:rPr>
          <w:rFonts w:asciiTheme="majorBidi" w:eastAsia="Times New Roman" w:hAnsiTheme="majorBidi" w:cstheme="majorBidi"/>
          <w:sz w:val="30"/>
          <w:szCs w:val="30"/>
          <w:cs/>
        </w:rPr>
        <w:t xml:space="preserve">ตั้งแต่วันที่ </w:t>
      </w:r>
      <w:r w:rsidR="00DD1973" w:rsidRPr="001E7329">
        <w:rPr>
          <w:rFonts w:asciiTheme="majorBidi" w:eastAsia="Times New Roman" w:hAnsiTheme="majorBidi" w:cstheme="majorBidi"/>
          <w:sz w:val="30"/>
          <w:szCs w:val="30"/>
        </w:rPr>
        <w:t>1</w:t>
      </w:r>
      <w:r w:rsidRPr="001E7329">
        <w:rPr>
          <w:rFonts w:asciiTheme="majorBidi" w:eastAsia="Times New Roman" w:hAnsiTheme="majorBidi" w:cstheme="majorBidi"/>
          <w:sz w:val="30"/>
          <w:szCs w:val="30"/>
          <w:cs/>
        </w:rPr>
        <w:t xml:space="preserve"> มกราคม </w:t>
      </w:r>
      <w:r w:rsidR="00DD1973" w:rsidRPr="001E7329">
        <w:rPr>
          <w:rFonts w:asciiTheme="majorBidi" w:eastAsia="Times New Roman" w:hAnsiTheme="majorBidi" w:cstheme="majorBidi"/>
          <w:sz w:val="30"/>
          <w:szCs w:val="30"/>
        </w:rPr>
        <w:t>2563</w:t>
      </w:r>
      <w:r w:rsidRPr="001E732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5B0DAA" w:rsidRPr="001E7329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1E7329">
        <w:rPr>
          <w:rFonts w:asciiTheme="majorBidi" w:eastAsia="Times New Roman" w:hAnsiTheme="majorBidi" w:cstheme="majorBidi"/>
          <w:sz w:val="30"/>
          <w:szCs w:val="30"/>
          <w:cs/>
        </w:rPr>
        <w:t>ได้ถือปฏิบัติตาม</w:t>
      </w:r>
      <w:r w:rsidRPr="001E732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="008B04C0" w:rsidRPr="001E7329">
        <w:rPr>
          <w:rFonts w:asciiTheme="majorBidi" w:eastAsia="Times New Roman" w:hAnsiTheme="majorBidi" w:cstheme="majorBidi"/>
          <w:sz w:val="30"/>
          <w:szCs w:val="30"/>
        </w:rPr>
        <w:t>9</w:t>
      </w:r>
      <w:r w:rsidRPr="001E732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</w:t>
      </w:r>
      <w:r w:rsidRPr="001E7329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t>เครื่องมือทางการเงิน</w:t>
      </w:r>
      <w:r w:rsidRPr="001E732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(</w:t>
      </w:r>
      <w:r w:rsidRPr="001E7329">
        <w:rPr>
          <w:rFonts w:asciiTheme="majorBidi" w:eastAsia="Times New Roman" w:hAnsiTheme="majorBidi" w:cstheme="majorBidi"/>
          <w:sz w:val="30"/>
          <w:szCs w:val="30"/>
        </w:rPr>
        <w:t xml:space="preserve">TFRS </w:t>
      </w:r>
      <w:r w:rsidR="0095758E" w:rsidRPr="001E7329">
        <w:rPr>
          <w:rFonts w:asciiTheme="majorBidi" w:eastAsia="Times New Roman" w:hAnsiTheme="majorBidi" w:cstheme="majorBidi"/>
          <w:sz w:val="30"/>
          <w:szCs w:val="30"/>
        </w:rPr>
        <w:t>9</w:t>
      </w:r>
      <w:r w:rsidRPr="001E7329">
        <w:rPr>
          <w:rFonts w:asciiTheme="majorBidi" w:eastAsia="Times New Roman" w:hAnsiTheme="majorBidi" w:cstheme="majorBidi"/>
          <w:sz w:val="30"/>
          <w:szCs w:val="30"/>
        </w:rPr>
        <w:t>)</w:t>
      </w:r>
      <w:r w:rsidRPr="001E7329">
        <w:rPr>
          <w:rFonts w:asciiTheme="majorBidi" w:eastAsia="Times New Roman" w:hAnsiTheme="majorBidi" w:cstheme="majorBidi"/>
          <w:sz w:val="30"/>
          <w:szCs w:val="30"/>
          <w:cs/>
        </w:rPr>
        <w:t xml:space="preserve"> รวมถึงมาตรฐานและการตีความมาตรฐานที่เกี่ยวข้อง</w:t>
      </w:r>
      <w:r w:rsidR="008B04C0" w:rsidRPr="001E732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A24407" w:rsidRPr="001E7329">
        <w:rPr>
          <w:rFonts w:asciiTheme="majorBidi" w:eastAsia="Times New Roman" w:hAnsiTheme="majorBidi" w:cstheme="majorBidi"/>
          <w:sz w:val="30"/>
          <w:szCs w:val="30"/>
          <w:cs/>
        </w:rPr>
        <w:t xml:space="preserve">ประกาศธนาคารแห่งประเทศไทยที่กล่าวถึงในหมายเหตุข้อ </w:t>
      </w:r>
      <w:r w:rsidR="00A24407" w:rsidRPr="001E7329">
        <w:rPr>
          <w:rFonts w:asciiTheme="majorBidi" w:eastAsia="Times New Roman" w:hAnsiTheme="majorBidi" w:cstheme="majorBidi"/>
          <w:sz w:val="30"/>
          <w:szCs w:val="30"/>
        </w:rPr>
        <w:t>2</w:t>
      </w:r>
      <w:r w:rsidRPr="001E732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และมาตรฐานการรายงานทางการเงิน ฉบับที่ </w:t>
      </w:r>
      <w:r w:rsidR="00417B3F" w:rsidRPr="001E7329">
        <w:rPr>
          <w:rFonts w:asciiTheme="majorBidi" w:eastAsia="Times New Roman" w:hAnsiTheme="majorBidi" w:cstheme="majorBidi"/>
          <w:sz w:val="30"/>
          <w:szCs w:val="30"/>
          <w:lang w:val="en-GB"/>
        </w:rPr>
        <w:t>16</w:t>
      </w:r>
      <w:r w:rsidRPr="001E732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เรื่อง </w:t>
      </w:r>
      <w:r w:rsidRPr="001E7329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t>สัญญาเช่า</w:t>
      </w:r>
      <w:r w:rsidRPr="001E732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(</w:t>
      </w:r>
      <w:r w:rsidRPr="001E7329">
        <w:rPr>
          <w:rFonts w:asciiTheme="majorBidi" w:eastAsia="Times New Roman" w:hAnsiTheme="majorBidi" w:cstheme="majorBidi"/>
          <w:sz w:val="30"/>
          <w:szCs w:val="30"/>
        </w:rPr>
        <w:t>TFRS 16)</w:t>
      </w:r>
      <w:r w:rsidRPr="001E7329">
        <w:rPr>
          <w:rFonts w:asciiTheme="majorBidi" w:eastAsia="Times New Roman" w:hAnsiTheme="majorBidi" w:cstheme="majorBidi"/>
          <w:sz w:val="30"/>
          <w:szCs w:val="30"/>
          <w:cs/>
        </w:rPr>
        <w:t xml:space="preserve"> เป็นครั้งแรก </w:t>
      </w:r>
    </w:p>
    <w:p w14:paraId="79181F66" w14:textId="77777777" w:rsidR="004D566E" w:rsidRPr="009A089A" w:rsidRDefault="004D566E" w:rsidP="007A5235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tbl>
      <w:tblPr>
        <w:tblW w:w="91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51"/>
        <w:gridCol w:w="824"/>
        <w:gridCol w:w="1056"/>
        <w:gridCol w:w="186"/>
        <w:gridCol w:w="7"/>
        <w:gridCol w:w="1052"/>
        <w:gridCol w:w="206"/>
        <w:gridCol w:w="987"/>
        <w:gridCol w:w="48"/>
        <w:gridCol w:w="136"/>
        <w:gridCol w:w="39"/>
        <w:gridCol w:w="1069"/>
      </w:tblGrid>
      <w:tr w:rsidR="004D566E" w:rsidRPr="001E7329" w14:paraId="54443531" w14:textId="77777777" w:rsidTr="00D4777D">
        <w:trPr>
          <w:cantSplit/>
          <w:trHeight w:val="311"/>
          <w:tblHeader/>
        </w:trPr>
        <w:tc>
          <w:tcPr>
            <w:tcW w:w="3551" w:type="dxa"/>
            <w:vAlign w:val="bottom"/>
          </w:tcPr>
          <w:p w14:paraId="2D797FAC" w14:textId="394454CC" w:rsidR="004D566E" w:rsidRPr="001E7329" w:rsidRDefault="004D566E" w:rsidP="004D566E">
            <w:pPr>
              <w:suppressAutoHyphens/>
              <w:spacing w:after="0" w:line="240" w:lineRule="auto"/>
              <w:ind w:left="175" w:right="8" w:hanging="175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24" w:type="dxa"/>
          </w:tcPr>
          <w:p w14:paraId="2923A774" w14:textId="77777777" w:rsidR="004D566E" w:rsidRPr="001E7329" w:rsidRDefault="004D566E" w:rsidP="004D566E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2301" w:type="dxa"/>
            <w:gridSpan w:val="4"/>
            <w:vAlign w:val="bottom"/>
          </w:tcPr>
          <w:p w14:paraId="57DBC8EF" w14:textId="77777777" w:rsidR="004D566E" w:rsidRPr="001E7329" w:rsidRDefault="004D566E" w:rsidP="004D566E">
            <w:pPr>
              <w:suppressAutoHyphens/>
              <w:spacing w:after="0" w:line="240" w:lineRule="auto"/>
              <w:ind w:left="-99" w:right="8" w:firstLine="1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shd w:val="clear" w:color="auto" w:fill="FFFFFF"/>
                <w:cs/>
                <w:lang w:eastAsia="zh-CN"/>
              </w:rPr>
            </w:pPr>
            <w:r w:rsidRPr="001E7329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  <w:tc>
          <w:tcPr>
            <w:tcW w:w="206" w:type="dxa"/>
          </w:tcPr>
          <w:p w14:paraId="25B850B8" w14:textId="77777777" w:rsidR="004D566E" w:rsidRPr="001E7329" w:rsidRDefault="004D566E" w:rsidP="004D566E">
            <w:pPr>
              <w:tabs>
                <w:tab w:val="decimal" w:pos="1181"/>
              </w:tabs>
              <w:suppressAutoHyphens/>
              <w:spacing w:after="0" w:line="240" w:lineRule="auto"/>
              <w:ind w:left="-99" w:right="11" w:firstLine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2279" w:type="dxa"/>
            <w:gridSpan w:val="5"/>
            <w:vAlign w:val="bottom"/>
          </w:tcPr>
          <w:p w14:paraId="2AFD58CB" w14:textId="77777777" w:rsidR="004D566E" w:rsidRPr="001E7329" w:rsidRDefault="004D566E" w:rsidP="004D566E">
            <w:pPr>
              <w:suppressAutoHyphens/>
              <w:spacing w:after="0" w:line="240" w:lineRule="auto"/>
              <w:ind w:left="-99" w:right="8" w:firstLine="1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1E7329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4D566E" w:rsidRPr="001E7329" w14:paraId="43EC8B77" w14:textId="77777777" w:rsidTr="00D4777D">
        <w:trPr>
          <w:cantSplit/>
          <w:trHeight w:val="17"/>
          <w:tblHeader/>
        </w:trPr>
        <w:tc>
          <w:tcPr>
            <w:tcW w:w="3551" w:type="dxa"/>
            <w:vAlign w:val="bottom"/>
          </w:tcPr>
          <w:p w14:paraId="57B983A6" w14:textId="77777777" w:rsidR="004D566E" w:rsidRPr="001E7329" w:rsidRDefault="004D566E" w:rsidP="004D566E">
            <w:pPr>
              <w:suppressAutoHyphens/>
              <w:spacing w:after="0" w:line="240" w:lineRule="auto"/>
              <w:ind w:left="175" w:right="8" w:hanging="175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24" w:type="dxa"/>
            <w:vAlign w:val="bottom"/>
          </w:tcPr>
          <w:p w14:paraId="02FC51E6" w14:textId="77777777" w:rsidR="004D566E" w:rsidRPr="001E7329" w:rsidRDefault="004D566E" w:rsidP="004D566E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หมายเหตุ</w:t>
            </w:r>
          </w:p>
        </w:tc>
        <w:tc>
          <w:tcPr>
            <w:tcW w:w="1056" w:type="dxa"/>
            <w:vAlign w:val="bottom"/>
          </w:tcPr>
          <w:p w14:paraId="24DE88D2" w14:textId="77777777" w:rsidR="004D566E" w:rsidRPr="001E7329" w:rsidRDefault="004D566E" w:rsidP="004D566E">
            <w:pPr>
              <w:tabs>
                <w:tab w:val="decimal" w:pos="657"/>
              </w:tabs>
              <w:suppressAutoHyphens/>
              <w:spacing w:after="0" w:line="240" w:lineRule="auto"/>
              <w:ind w:left="-99" w:right="-81" w:firstLine="1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กำไรสะสม</w:t>
            </w:r>
          </w:p>
        </w:tc>
        <w:tc>
          <w:tcPr>
            <w:tcW w:w="186" w:type="dxa"/>
            <w:vAlign w:val="bottom"/>
          </w:tcPr>
          <w:p w14:paraId="0833B6D6" w14:textId="77777777" w:rsidR="004D566E" w:rsidRPr="001E7329" w:rsidRDefault="004D566E" w:rsidP="004D566E">
            <w:pPr>
              <w:suppressAutoHyphens/>
              <w:spacing w:after="0" w:line="240" w:lineRule="auto"/>
              <w:ind w:left="-99" w:firstLine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42F9F25B" w14:textId="77777777" w:rsidR="004D566E" w:rsidRPr="001E7329" w:rsidRDefault="004D566E" w:rsidP="004D566E">
            <w:pPr>
              <w:suppressAutoHyphens/>
              <w:spacing w:after="0" w:line="240" w:lineRule="auto"/>
              <w:ind w:left="-99" w:right="-77" w:firstLine="1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องค์ประกอบอื่น</w:t>
            </w:r>
          </w:p>
          <w:p w14:paraId="09D352E5" w14:textId="77777777" w:rsidR="004D566E" w:rsidRPr="001E7329" w:rsidRDefault="004D566E" w:rsidP="004D566E">
            <w:pPr>
              <w:suppressAutoHyphens/>
              <w:spacing w:after="0" w:line="240" w:lineRule="auto"/>
              <w:ind w:left="-99" w:right="-77" w:firstLine="1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ของส่วนของเจ้าของ</w:t>
            </w:r>
          </w:p>
        </w:tc>
        <w:tc>
          <w:tcPr>
            <w:tcW w:w="206" w:type="dxa"/>
          </w:tcPr>
          <w:p w14:paraId="0B1FD9C3" w14:textId="77777777" w:rsidR="004D566E" w:rsidRPr="001E7329" w:rsidRDefault="004D566E" w:rsidP="004D566E">
            <w:pPr>
              <w:tabs>
                <w:tab w:val="decimal" w:pos="1181"/>
              </w:tabs>
              <w:suppressAutoHyphens/>
              <w:spacing w:after="0" w:line="240" w:lineRule="auto"/>
              <w:ind w:left="-99" w:right="11" w:firstLine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FF1B4A7" w14:textId="77777777" w:rsidR="004D566E" w:rsidRPr="001E7329" w:rsidRDefault="004D566E" w:rsidP="004D566E">
            <w:pPr>
              <w:suppressAutoHyphens/>
              <w:spacing w:after="0" w:line="240" w:lineRule="auto"/>
              <w:ind w:left="-99" w:right="-85" w:firstLine="1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กำไรสะสม</w:t>
            </w:r>
          </w:p>
        </w:tc>
        <w:tc>
          <w:tcPr>
            <w:tcW w:w="175" w:type="dxa"/>
            <w:gridSpan w:val="2"/>
            <w:vAlign w:val="bottom"/>
          </w:tcPr>
          <w:p w14:paraId="56AC47F4" w14:textId="77777777" w:rsidR="004D566E" w:rsidRPr="001E7329" w:rsidRDefault="004D566E" w:rsidP="004D566E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left="-99" w:right="11" w:firstLine="1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69" w:type="dxa"/>
            <w:vAlign w:val="bottom"/>
          </w:tcPr>
          <w:p w14:paraId="2A513AF3" w14:textId="77777777" w:rsidR="004D566E" w:rsidRPr="001E7329" w:rsidRDefault="004D566E" w:rsidP="004D566E">
            <w:pPr>
              <w:suppressAutoHyphens/>
              <w:spacing w:after="0" w:line="240" w:lineRule="auto"/>
              <w:ind w:left="-99" w:right="-77" w:firstLine="1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องค์ประกอบอื่น</w:t>
            </w:r>
          </w:p>
          <w:p w14:paraId="094F57EB" w14:textId="77777777" w:rsidR="004D566E" w:rsidRPr="001E7329" w:rsidRDefault="004D566E" w:rsidP="00AB210D">
            <w:pPr>
              <w:tabs>
                <w:tab w:val="left" w:pos="876"/>
              </w:tabs>
              <w:suppressAutoHyphens/>
              <w:spacing w:after="0" w:line="240" w:lineRule="auto"/>
              <w:ind w:left="-99" w:right="-66" w:firstLine="1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ของส่วนของเจ้าของ</w:t>
            </w:r>
          </w:p>
        </w:tc>
      </w:tr>
      <w:tr w:rsidR="004D566E" w:rsidRPr="001E7329" w14:paraId="2F06FC89" w14:textId="77777777" w:rsidTr="004320CA">
        <w:trPr>
          <w:cantSplit/>
          <w:trHeight w:val="17"/>
          <w:tblHeader/>
        </w:trPr>
        <w:tc>
          <w:tcPr>
            <w:tcW w:w="3551" w:type="dxa"/>
          </w:tcPr>
          <w:p w14:paraId="64AF3DCD" w14:textId="0A23014B" w:rsidR="004D566E" w:rsidRPr="001E7329" w:rsidRDefault="004D566E" w:rsidP="004D566E">
            <w:pPr>
              <w:suppressAutoHyphens/>
              <w:spacing w:after="0" w:line="240" w:lineRule="auto"/>
              <w:ind w:left="175" w:hanging="175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24" w:type="dxa"/>
            <w:vAlign w:val="bottom"/>
          </w:tcPr>
          <w:p w14:paraId="31E2DF0E" w14:textId="77777777" w:rsidR="004D566E" w:rsidRPr="001E7329" w:rsidRDefault="004D566E" w:rsidP="004D566E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4786" w:type="dxa"/>
            <w:gridSpan w:val="10"/>
            <w:vAlign w:val="bottom"/>
          </w:tcPr>
          <w:p w14:paraId="6793E00B" w14:textId="77777777" w:rsidR="004D566E" w:rsidRPr="001E7329" w:rsidRDefault="004D566E" w:rsidP="004D566E">
            <w:pPr>
              <w:tabs>
                <w:tab w:val="decimal" w:pos="283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eastAsia="zh-CN"/>
              </w:rPr>
            </w:pPr>
            <w:r w:rsidRPr="001E732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(ล้านบาท)</w:t>
            </w:r>
          </w:p>
        </w:tc>
      </w:tr>
      <w:tr w:rsidR="00D10537" w:rsidRPr="001E7329" w14:paraId="17E253DC" w14:textId="77777777" w:rsidTr="00D4777D">
        <w:trPr>
          <w:cantSplit/>
          <w:trHeight w:val="17"/>
        </w:trPr>
        <w:tc>
          <w:tcPr>
            <w:tcW w:w="3551" w:type="dxa"/>
          </w:tcPr>
          <w:p w14:paraId="312F014A" w14:textId="7BF56300" w:rsidR="00D10537" w:rsidRPr="001E7329" w:rsidRDefault="00D10537" w:rsidP="004D566E">
            <w:pPr>
              <w:suppressAutoHyphens/>
              <w:spacing w:after="0" w:line="240" w:lineRule="auto"/>
              <w:ind w:left="175" w:hanging="17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E732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ผลกระทบของการเปลี่ยนแปลงนโยบายการบัญชี</w:t>
            </w:r>
          </w:p>
        </w:tc>
        <w:tc>
          <w:tcPr>
            <w:tcW w:w="824" w:type="dxa"/>
            <w:vAlign w:val="bottom"/>
          </w:tcPr>
          <w:p w14:paraId="73514E9E" w14:textId="77777777" w:rsidR="00D10537" w:rsidRPr="001E7329" w:rsidRDefault="00D10537" w:rsidP="004D566E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6" w:type="dxa"/>
            <w:vAlign w:val="bottom"/>
          </w:tcPr>
          <w:p w14:paraId="11420255" w14:textId="77777777" w:rsidR="00D10537" w:rsidRPr="001E7329" w:rsidRDefault="00D10537" w:rsidP="004D566E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2C601EF8" w14:textId="77777777" w:rsidR="00D10537" w:rsidRPr="001E7329" w:rsidRDefault="00D10537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2" w:type="dxa"/>
            <w:vAlign w:val="bottom"/>
          </w:tcPr>
          <w:p w14:paraId="7E90CA62" w14:textId="77777777" w:rsidR="00D10537" w:rsidRPr="001E7329" w:rsidRDefault="00D10537" w:rsidP="004D566E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206" w:type="dxa"/>
            <w:vAlign w:val="bottom"/>
          </w:tcPr>
          <w:p w14:paraId="13B11DF2" w14:textId="77777777" w:rsidR="00D10537" w:rsidRPr="001E7329" w:rsidRDefault="00D10537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87" w:type="dxa"/>
            <w:vAlign w:val="bottom"/>
          </w:tcPr>
          <w:p w14:paraId="0CD688A3" w14:textId="77777777" w:rsidR="00D10537" w:rsidRPr="001E7329" w:rsidRDefault="00D10537" w:rsidP="004D566E">
            <w:pPr>
              <w:suppressAutoHyphens/>
              <w:spacing w:after="0" w:line="240" w:lineRule="auto"/>
              <w:ind w:left="-64" w:right="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1D447FC7" w14:textId="77777777" w:rsidR="00D10537" w:rsidRPr="001E7329" w:rsidRDefault="00D10537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67E6AF5C" w14:textId="77777777" w:rsidR="00D10537" w:rsidRPr="001E7329" w:rsidRDefault="00D10537" w:rsidP="00F263AE">
            <w:pPr>
              <w:tabs>
                <w:tab w:val="decimal" w:pos="89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</w:tr>
      <w:tr w:rsidR="004D566E" w:rsidRPr="001E7329" w14:paraId="2EE4251F" w14:textId="77777777" w:rsidTr="00D4777D">
        <w:trPr>
          <w:cantSplit/>
          <w:trHeight w:val="17"/>
        </w:trPr>
        <w:tc>
          <w:tcPr>
            <w:tcW w:w="3551" w:type="dxa"/>
          </w:tcPr>
          <w:p w14:paraId="3A12D4E2" w14:textId="77777777" w:rsidR="004D566E" w:rsidRPr="001E7329" w:rsidRDefault="004D566E" w:rsidP="004D566E">
            <w:pPr>
              <w:suppressAutoHyphens/>
              <w:spacing w:after="0" w:line="240" w:lineRule="auto"/>
              <w:ind w:left="175" w:hanging="17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31 </w:t>
            </w:r>
            <w:r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  <w:r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- </w:t>
            </w:r>
            <w:r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ตามที่รายงาน</w:t>
            </w:r>
          </w:p>
        </w:tc>
        <w:tc>
          <w:tcPr>
            <w:tcW w:w="824" w:type="dxa"/>
            <w:vAlign w:val="bottom"/>
          </w:tcPr>
          <w:p w14:paraId="7F7DB605" w14:textId="77777777" w:rsidR="004D566E" w:rsidRPr="001E7329" w:rsidRDefault="004D566E" w:rsidP="004D566E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6" w:type="dxa"/>
            <w:vAlign w:val="bottom"/>
          </w:tcPr>
          <w:p w14:paraId="14BCC871" w14:textId="77777777" w:rsidR="004D566E" w:rsidRPr="001E7329" w:rsidRDefault="004D566E" w:rsidP="004D566E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332,072</w:t>
            </w:r>
          </w:p>
        </w:tc>
        <w:tc>
          <w:tcPr>
            <w:tcW w:w="193" w:type="dxa"/>
            <w:gridSpan w:val="2"/>
            <w:vAlign w:val="bottom"/>
          </w:tcPr>
          <w:p w14:paraId="29625CD0" w14:textId="77777777" w:rsidR="004D566E" w:rsidRPr="001E7329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2" w:type="dxa"/>
            <w:vAlign w:val="bottom"/>
          </w:tcPr>
          <w:p w14:paraId="3D8F4F29" w14:textId="77777777" w:rsidR="004D566E" w:rsidRPr="001E7329" w:rsidRDefault="004D566E" w:rsidP="004D566E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16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,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170</w:t>
            </w:r>
          </w:p>
        </w:tc>
        <w:tc>
          <w:tcPr>
            <w:tcW w:w="206" w:type="dxa"/>
            <w:vAlign w:val="bottom"/>
          </w:tcPr>
          <w:p w14:paraId="3DDCA931" w14:textId="77777777" w:rsidR="004D566E" w:rsidRPr="001E7329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87" w:type="dxa"/>
            <w:vAlign w:val="bottom"/>
          </w:tcPr>
          <w:p w14:paraId="555399B6" w14:textId="77777777" w:rsidR="004D566E" w:rsidRPr="001E7329" w:rsidRDefault="004D566E" w:rsidP="004D566E">
            <w:pPr>
              <w:suppressAutoHyphens/>
              <w:spacing w:after="0" w:line="240" w:lineRule="auto"/>
              <w:ind w:left="-64" w:right="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329,692</w:t>
            </w:r>
          </w:p>
        </w:tc>
        <w:tc>
          <w:tcPr>
            <w:tcW w:w="184" w:type="dxa"/>
            <w:gridSpan w:val="2"/>
            <w:vAlign w:val="bottom"/>
          </w:tcPr>
          <w:p w14:paraId="033CBDF4" w14:textId="77777777" w:rsidR="004D566E" w:rsidRPr="001E7329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4C4FDD28" w14:textId="77777777" w:rsidR="004D566E" w:rsidRPr="001E7329" w:rsidRDefault="004D566E" w:rsidP="00F263AE">
            <w:pPr>
              <w:tabs>
                <w:tab w:val="decimal" w:pos="89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16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,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3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6</w:t>
            </w:r>
          </w:p>
        </w:tc>
      </w:tr>
      <w:tr w:rsidR="004D566E" w:rsidRPr="001E7329" w14:paraId="154E97B2" w14:textId="77777777" w:rsidTr="00D4777D">
        <w:trPr>
          <w:cantSplit/>
          <w:trHeight w:val="264"/>
        </w:trPr>
        <w:tc>
          <w:tcPr>
            <w:tcW w:w="3551" w:type="dxa"/>
          </w:tcPr>
          <w:p w14:paraId="0170DBB9" w14:textId="77777777" w:rsidR="004D566E" w:rsidRPr="001E7329" w:rsidRDefault="004D566E" w:rsidP="004D566E">
            <w:pPr>
              <w:suppressAutoHyphens/>
              <w:spacing w:after="0" w:line="240" w:lineRule="auto"/>
              <w:ind w:left="175" w:right="8" w:hanging="175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1E732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เพิ่มขึ้น (ลดลง) เนื่องจาก</w:t>
            </w:r>
          </w:p>
        </w:tc>
        <w:tc>
          <w:tcPr>
            <w:tcW w:w="824" w:type="dxa"/>
            <w:vAlign w:val="bottom"/>
          </w:tcPr>
          <w:p w14:paraId="61AA0A4B" w14:textId="77777777" w:rsidR="004D566E" w:rsidRPr="001E7329" w:rsidRDefault="004D566E" w:rsidP="004D566E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6" w:type="dxa"/>
            <w:vAlign w:val="bottom"/>
          </w:tcPr>
          <w:p w14:paraId="5359C107" w14:textId="77777777" w:rsidR="004D566E" w:rsidRPr="001E7329" w:rsidRDefault="004D566E" w:rsidP="004D566E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354F106C" w14:textId="77777777" w:rsidR="004D566E" w:rsidRPr="001E7329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2" w:type="dxa"/>
            <w:vAlign w:val="bottom"/>
          </w:tcPr>
          <w:p w14:paraId="3535C1C6" w14:textId="77777777" w:rsidR="004D566E" w:rsidRPr="001E7329" w:rsidRDefault="004D566E" w:rsidP="004D566E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206" w:type="dxa"/>
            <w:vAlign w:val="bottom"/>
          </w:tcPr>
          <w:p w14:paraId="6A5787CB" w14:textId="77777777" w:rsidR="004D566E" w:rsidRPr="001E7329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87" w:type="dxa"/>
            <w:vAlign w:val="bottom"/>
          </w:tcPr>
          <w:p w14:paraId="3B015FCC" w14:textId="77777777" w:rsidR="004D566E" w:rsidRPr="001E7329" w:rsidRDefault="004D566E" w:rsidP="004D566E">
            <w:pPr>
              <w:suppressAutoHyphens/>
              <w:spacing w:after="0" w:line="240" w:lineRule="auto"/>
              <w:ind w:left="-64" w:right="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3EC4E1E9" w14:textId="77777777" w:rsidR="004D566E" w:rsidRPr="001E7329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221B8874" w14:textId="77777777" w:rsidR="004D566E" w:rsidRPr="001E7329" w:rsidRDefault="004D566E" w:rsidP="00F263AE">
            <w:pPr>
              <w:tabs>
                <w:tab w:val="decimal" w:pos="89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</w:tr>
      <w:tr w:rsidR="004D566E" w:rsidRPr="001E7329" w14:paraId="1DFE9562" w14:textId="77777777" w:rsidTr="00D4777D">
        <w:trPr>
          <w:cantSplit/>
          <w:trHeight w:val="264"/>
        </w:trPr>
        <w:tc>
          <w:tcPr>
            <w:tcW w:w="3551" w:type="dxa"/>
          </w:tcPr>
          <w:p w14:paraId="031E3B12" w14:textId="6F957214" w:rsidR="004D566E" w:rsidRPr="001E7329" w:rsidRDefault="004D566E" w:rsidP="004D566E">
            <w:pPr>
              <w:suppressAutoHyphens/>
              <w:spacing w:after="0" w:line="240" w:lineRule="auto"/>
              <w:ind w:left="188" w:right="8" w:hanging="18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การถือปฏิบัติตามมาตรฐานการรายงานทางการเงิน</w:t>
            </w:r>
            <w:r w:rsidR="008B04C0"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กลุ่มเครื่องมือทางการเงิน</w:t>
            </w:r>
          </w:p>
        </w:tc>
        <w:tc>
          <w:tcPr>
            <w:tcW w:w="824" w:type="dxa"/>
            <w:vAlign w:val="bottom"/>
          </w:tcPr>
          <w:p w14:paraId="39CCC5E1" w14:textId="77777777" w:rsidR="004D566E" w:rsidRPr="001E7329" w:rsidRDefault="004D566E" w:rsidP="004D566E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6" w:type="dxa"/>
            <w:vAlign w:val="bottom"/>
          </w:tcPr>
          <w:p w14:paraId="7FD0263F" w14:textId="77777777" w:rsidR="004D566E" w:rsidRPr="001E7329" w:rsidRDefault="004D566E" w:rsidP="004D566E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6F584A1A" w14:textId="77777777" w:rsidR="004D566E" w:rsidRPr="001E7329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2" w:type="dxa"/>
            <w:vAlign w:val="bottom"/>
          </w:tcPr>
          <w:p w14:paraId="291FB42B" w14:textId="77777777" w:rsidR="004D566E" w:rsidRPr="001E7329" w:rsidRDefault="004D566E" w:rsidP="004D566E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206" w:type="dxa"/>
            <w:vAlign w:val="bottom"/>
          </w:tcPr>
          <w:p w14:paraId="404F9EAD" w14:textId="77777777" w:rsidR="004D566E" w:rsidRPr="001E7329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87" w:type="dxa"/>
            <w:vAlign w:val="bottom"/>
          </w:tcPr>
          <w:p w14:paraId="49873082" w14:textId="77777777" w:rsidR="004D566E" w:rsidRPr="001E7329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left="-64" w:right="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625CC703" w14:textId="77777777" w:rsidR="004D566E" w:rsidRPr="001E7329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1C4BAB7D" w14:textId="77777777" w:rsidR="004D566E" w:rsidRPr="001E7329" w:rsidRDefault="004D566E" w:rsidP="00F263AE">
            <w:pPr>
              <w:tabs>
                <w:tab w:val="decimal" w:pos="89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</w:tr>
      <w:tr w:rsidR="004D566E" w:rsidRPr="001E7329" w14:paraId="21DD0AC3" w14:textId="77777777" w:rsidTr="00D4777D">
        <w:trPr>
          <w:cantSplit/>
          <w:trHeight w:val="17"/>
        </w:trPr>
        <w:tc>
          <w:tcPr>
            <w:tcW w:w="3551" w:type="dxa"/>
          </w:tcPr>
          <w:p w14:paraId="4AB58234" w14:textId="77777777" w:rsidR="004D566E" w:rsidRPr="001E7329" w:rsidRDefault="004D566E" w:rsidP="004D566E">
            <w:pPr>
              <w:tabs>
                <w:tab w:val="left" w:pos="371"/>
              </w:tabs>
              <w:suppressAutoHyphens/>
              <w:spacing w:after="0" w:line="240" w:lineRule="auto"/>
              <w:ind w:left="371" w:right="8" w:hanging="1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24" w:type="dxa"/>
            <w:vAlign w:val="bottom"/>
          </w:tcPr>
          <w:p w14:paraId="3050E82C" w14:textId="7B404225" w:rsidR="004D566E" w:rsidRPr="001E7329" w:rsidRDefault="008B04C0" w:rsidP="004D566E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1E732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  <w:t>3.1.</w:t>
            </w:r>
            <w:r w:rsidR="00995E03" w:rsidRPr="001E732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56" w:type="dxa"/>
            <w:vAlign w:val="bottom"/>
          </w:tcPr>
          <w:p w14:paraId="2AE7AD50" w14:textId="77777777" w:rsidR="004D566E" w:rsidRPr="001E7329" w:rsidRDefault="004D566E" w:rsidP="004D566E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6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3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4</w:t>
            </w:r>
          </w:p>
        </w:tc>
        <w:tc>
          <w:tcPr>
            <w:tcW w:w="193" w:type="dxa"/>
            <w:gridSpan w:val="2"/>
            <w:vAlign w:val="bottom"/>
          </w:tcPr>
          <w:p w14:paraId="14F09AED" w14:textId="77777777" w:rsidR="004D566E" w:rsidRPr="001E7329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2" w:type="dxa"/>
            <w:vAlign w:val="bottom"/>
          </w:tcPr>
          <w:p w14:paraId="6D7426CC" w14:textId="77777777" w:rsidR="004D566E" w:rsidRPr="001E7329" w:rsidRDefault="004D566E" w:rsidP="004D566E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,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681</w:t>
            </w:r>
          </w:p>
        </w:tc>
        <w:tc>
          <w:tcPr>
            <w:tcW w:w="206" w:type="dxa"/>
            <w:vAlign w:val="bottom"/>
          </w:tcPr>
          <w:p w14:paraId="1C0162DD" w14:textId="77777777" w:rsidR="004D566E" w:rsidRPr="001E7329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87" w:type="dxa"/>
            <w:vAlign w:val="bottom"/>
          </w:tcPr>
          <w:p w14:paraId="7C3A6A69" w14:textId="77777777" w:rsidR="004D566E" w:rsidRPr="001E7329" w:rsidRDefault="004D566E" w:rsidP="004D566E">
            <w:pPr>
              <w:suppressAutoHyphens/>
              <w:spacing w:after="0" w:line="240" w:lineRule="auto"/>
              <w:ind w:left="-64" w:right="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631</w:t>
            </w:r>
          </w:p>
        </w:tc>
        <w:tc>
          <w:tcPr>
            <w:tcW w:w="184" w:type="dxa"/>
            <w:gridSpan w:val="2"/>
            <w:vAlign w:val="bottom"/>
          </w:tcPr>
          <w:p w14:paraId="68112BD6" w14:textId="77777777" w:rsidR="004D566E" w:rsidRPr="001E7329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75CBADF2" w14:textId="77777777" w:rsidR="004D566E" w:rsidRPr="001E7329" w:rsidRDefault="004D566E" w:rsidP="00F263AE">
            <w:pPr>
              <w:tabs>
                <w:tab w:val="decimal" w:pos="89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1,684</w:t>
            </w:r>
          </w:p>
        </w:tc>
      </w:tr>
      <w:tr w:rsidR="00E77467" w:rsidRPr="001E7329" w14:paraId="1D6FE0BF" w14:textId="77777777" w:rsidTr="00D4777D">
        <w:trPr>
          <w:cantSplit/>
          <w:trHeight w:val="17"/>
        </w:trPr>
        <w:tc>
          <w:tcPr>
            <w:tcW w:w="3551" w:type="dxa"/>
          </w:tcPr>
          <w:p w14:paraId="37F29968" w14:textId="77777777" w:rsidR="00E77467" w:rsidRPr="001E7329" w:rsidRDefault="00E77467" w:rsidP="00E77467">
            <w:pPr>
              <w:tabs>
                <w:tab w:val="left" w:pos="371"/>
              </w:tabs>
              <w:suppressAutoHyphens/>
              <w:spacing w:after="0" w:line="240" w:lineRule="auto"/>
              <w:ind w:left="371" w:right="8" w:hanging="180"/>
              <w:rPr>
                <w:rFonts w:asciiTheme="majorBidi" w:eastAsia="Times New Roman" w:hAnsiTheme="majorBidi" w:cstheme="majorBidi"/>
                <w:color w:val="000000"/>
                <w:sz w:val="36"/>
                <w:szCs w:val="32"/>
                <w:lang w:eastAsia="zh-CN"/>
              </w:rPr>
            </w:pPr>
            <w:r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24" w:type="dxa"/>
            <w:vAlign w:val="bottom"/>
          </w:tcPr>
          <w:p w14:paraId="70F3F7F4" w14:textId="236A56DE" w:rsidR="00E77467" w:rsidRPr="001E7329" w:rsidRDefault="00E77467" w:rsidP="00E77467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  <w:t>3.1.</w:t>
            </w:r>
            <w:r w:rsidR="00995E03" w:rsidRPr="001E732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56" w:type="dxa"/>
            <w:vAlign w:val="bottom"/>
          </w:tcPr>
          <w:p w14:paraId="5A7C4F4A" w14:textId="77777777" w:rsidR="00E77467" w:rsidRPr="001E7329" w:rsidRDefault="00E77467" w:rsidP="00E77467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 xml:space="preserve">        (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11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3)</w:t>
            </w:r>
          </w:p>
        </w:tc>
        <w:tc>
          <w:tcPr>
            <w:tcW w:w="193" w:type="dxa"/>
            <w:gridSpan w:val="2"/>
            <w:vAlign w:val="bottom"/>
          </w:tcPr>
          <w:p w14:paraId="6DFAA944" w14:textId="77777777" w:rsidR="00E77467" w:rsidRPr="001E7329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2" w:type="dxa"/>
            <w:vAlign w:val="bottom"/>
          </w:tcPr>
          <w:p w14:paraId="443C784F" w14:textId="77777777" w:rsidR="00E77467" w:rsidRPr="001E7329" w:rsidRDefault="00E77467" w:rsidP="00E77467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15</w:t>
            </w:r>
          </w:p>
        </w:tc>
        <w:tc>
          <w:tcPr>
            <w:tcW w:w="206" w:type="dxa"/>
            <w:vAlign w:val="bottom"/>
          </w:tcPr>
          <w:p w14:paraId="5EE04A09" w14:textId="77777777" w:rsidR="00E77467" w:rsidRPr="001E7329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87" w:type="dxa"/>
            <w:vAlign w:val="bottom"/>
          </w:tcPr>
          <w:p w14:paraId="5D852537" w14:textId="049E1E5F" w:rsidR="00E77467" w:rsidRPr="001E7329" w:rsidRDefault="00E77467" w:rsidP="005A5F97">
            <w:pPr>
              <w:tabs>
                <w:tab w:val="decimal" w:pos="528"/>
              </w:tabs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57F1A90A" w14:textId="77777777" w:rsidR="00E77467" w:rsidRPr="001E7329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6CEEBA59" w14:textId="77777777" w:rsidR="00E77467" w:rsidRPr="001E7329" w:rsidRDefault="00E77467" w:rsidP="00F263AE">
            <w:pPr>
              <w:tabs>
                <w:tab w:val="decimal" w:pos="89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15</w:t>
            </w:r>
          </w:p>
        </w:tc>
      </w:tr>
      <w:tr w:rsidR="00E77467" w:rsidRPr="001E7329" w14:paraId="4E926060" w14:textId="77777777" w:rsidTr="00D4777D">
        <w:trPr>
          <w:cantSplit/>
          <w:trHeight w:val="17"/>
        </w:trPr>
        <w:tc>
          <w:tcPr>
            <w:tcW w:w="3551" w:type="dxa"/>
          </w:tcPr>
          <w:p w14:paraId="680DAEF7" w14:textId="77777777" w:rsidR="00E77467" w:rsidRPr="001E7329" w:rsidRDefault="00E77467" w:rsidP="00E77467">
            <w:pPr>
              <w:tabs>
                <w:tab w:val="left" w:pos="371"/>
              </w:tabs>
              <w:suppressAutoHyphens/>
              <w:spacing w:after="0" w:line="240" w:lineRule="auto"/>
              <w:ind w:left="371" w:right="8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</w:t>
            </w:r>
          </w:p>
        </w:tc>
        <w:tc>
          <w:tcPr>
            <w:tcW w:w="824" w:type="dxa"/>
            <w:vAlign w:val="bottom"/>
          </w:tcPr>
          <w:p w14:paraId="6FFE20AE" w14:textId="4C250688" w:rsidR="00E77467" w:rsidRPr="001E7329" w:rsidRDefault="00E77467" w:rsidP="00E77467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</w:pPr>
            <w:r w:rsidRPr="001E732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  <w:t>3.1.</w:t>
            </w:r>
            <w:r w:rsidR="00995E03" w:rsidRPr="001E732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56" w:type="dxa"/>
            <w:vAlign w:val="bottom"/>
          </w:tcPr>
          <w:p w14:paraId="0338A315" w14:textId="77777777" w:rsidR="00E77467" w:rsidRPr="001E7329" w:rsidRDefault="00E77467" w:rsidP="00E77467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 xml:space="preserve">        (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162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)</w:t>
            </w:r>
          </w:p>
        </w:tc>
        <w:tc>
          <w:tcPr>
            <w:tcW w:w="193" w:type="dxa"/>
            <w:gridSpan w:val="2"/>
            <w:vAlign w:val="bottom"/>
          </w:tcPr>
          <w:p w14:paraId="2ED51773" w14:textId="77777777" w:rsidR="00E77467" w:rsidRPr="001E7329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2" w:type="dxa"/>
            <w:vAlign w:val="bottom"/>
          </w:tcPr>
          <w:p w14:paraId="3FF160CF" w14:textId="56BF3AB2" w:rsidR="00E77467" w:rsidRPr="005A5F97" w:rsidRDefault="00E77467" w:rsidP="005A5F97">
            <w:pPr>
              <w:tabs>
                <w:tab w:val="decimal" w:pos="79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-</w:t>
            </w:r>
          </w:p>
        </w:tc>
        <w:tc>
          <w:tcPr>
            <w:tcW w:w="206" w:type="dxa"/>
            <w:vAlign w:val="bottom"/>
          </w:tcPr>
          <w:p w14:paraId="2A1BC15D" w14:textId="77777777" w:rsidR="00E77467" w:rsidRPr="001E7329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87" w:type="dxa"/>
            <w:vAlign w:val="bottom"/>
          </w:tcPr>
          <w:p w14:paraId="05D5D04D" w14:textId="77777777" w:rsidR="00E77467" w:rsidRPr="001E7329" w:rsidRDefault="00E77467" w:rsidP="00E77467">
            <w:pPr>
              <w:suppressAutoHyphens/>
              <w:spacing w:after="0" w:line="240" w:lineRule="auto"/>
              <w:ind w:left="-64" w:right="-5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(162)</w:t>
            </w:r>
          </w:p>
        </w:tc>
        <w:tc>
          <w:tcPr>
            <w:tcW w:w="184" w:type="dxa"/>
            <w:gridSpan w:val="2"/>
            <w:vAlign w:val="bottom"/>
          </w:tcPr>
          <w:p w14:paraId="76A4C055" w14:textId="77777777" w:rsidR="00E77467" w:rsidRPr="001E7329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29737D15" w14:textId="77777777" w:rsidR="00E77467" w:rsidRPr="001E7329" w:rsidRDefault="00E77467" w:rsidP="005A5F97">
            <w:pPr>
              <w:tabs>
                <w:tab w:val="decimal" w:pos="79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-</w:t>
            </w:r>
          </w:p>
        </w:tc>
      </w:tr>
      <w:tr w:rsidR="00E77467" w:rsidRPr="001E7329" w14:paraId="62B22E21" w14:textId="77777777" w:rsidTr="00D4777D">
        <w:trPr>
          <w:cantSplit/>
          <w:trHeight w:val="17"/>
        </w:trPr>
        <w:tc>
          <w:tcPr>
            <w:tcW w:w="3551" w:type="dxa"/>
          </w:tcPr>
          <w:p w14:paraId="6088233B" w14:textId="77777777" w:rsidR="00E77467" w:rsidRPr="001E7329" w:rsidRDefault="00E77467" w:rsidP="00E77467">
            <w:pPr>
              <w:suppressAutoHyphens/>
              <w:spacing w:after="0" w:line="240" w:lineRule="auto"/>
              <w:ind w:left="191"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E732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ภาษีเงินได้ที่เกี่ยวข้อง</w:t>
            </w:r>
          </w:p>
        </w:tc>
        <w:tc>
          <w:tcPr>
            <w:tcW w:w="824" w:type="dxa"/>
            <w:vAlign w:val="bottom"/>
          </w:tcPr>
          <w:p w14:paraId="61BC7EE6" w14:textId="77777777" w:rsidR="00E77467" w:rsidRPr="001E7329" w:rsidRDefault="00E77467" w:rsidP="00E77467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6" w:type="dxa"/>
            <w:vAlign w:val="bottom"/>
          </w:tcPr>
          <w:p w14:paraId="175D300C" w14:textId="77777777" w:rsidR="00E77467" w:rsidRPr="001E7329" w:rsidRDefault="00E77467" w:rsidP="00E77467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(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85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)</w:t>
            </w:r>
          </w:p>
        </w:tc>
        <w:tc>
          <w:tcPr>
            <w:tcW w:w="193" w:type="dxa"/>
            <w:gridSpan w:val="2"/>
            <w:vAlign w:val="bottom"/>
          </w:tcPr>
          <w:p w14:paraId="6D0904D0" w14:textId="77777777" w:rsidR="00E77467" w:rsidRPr="001E7329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2" w:type="dxa"/>
            <w:vAlign w:val="bottom"/>
          </w:tcPr>
          <w:p w14:paraId="0E0A9235" w14:textId="77777777" w:rsidR="00E77467" w:rsidRPr="001E7329" w:rsidRDefault="00E77467" w:rsidP="00E77467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(3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40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)</w:t>
            </w:r>
          </w:p>
        </w:tc>
        <w:tc>
          <w:tcPr>
            <w:tcW w:w="206" w:type="dxa"/>
            <w:vAlign w:val="bottom"/>
          </w:tcPr>
          <w:p w14:paraId="4697AB6F" w14:textId="77777777" w:rsidR="00E77467" w:rsidRPr="001E7329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87" w:type="dxa"/>
            <w:vAlign w:val="bottom"/>
          </w:tcPr>
          <w:p w14:paraId="4398934C" w14:textId="77777777" w:rsidR="00E77467" w:rsidRPr="001E7329" w:rsidRDefault="00E77467" w:rsidP="00E77467">
            <w:pPr>
              <w:suppressAutoHyphens/>
              <w:spacing w:after="0" w:line="240" w:lineRule="auto"/>
              <w:ind w:left="-64" w:right="-5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(94)</w:t>
            </w:r>
          </w:p>
        </w:tc>
        <w:tc>
          <w:tcPr>
            <w:tcW w:w="184" w:type="dxa"/>
            <w:gridSpan w:val="2"/>
            <w:vAlign w:val="bottom"/>
          </w:tcPr>
          <w:p w14:paraId="4F579982" w14:textId="77777777" w:rsidR="00E77467" w:rsidRPr="001E7329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6EA8F454" w14:textId="77777777" w:rsidR="00E77467" w:rsidRPr="001E7329" w:rsidRDefault="00E77467" w:rsidP="00F263AE">
            <w:pPr>
              <w:tabs>
                <w:tab w:val="decimal" w:pos="89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(3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40</w:t>
            </w:r>
            <w:r w:rsidRPr="001E7329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)</w:t>
            </w:r>
          </w:p>
        </w:tc>
      </w:tr>
      <w:tr w:rsidR="00E77467" w:rsidRPr="002A007A" w14:paraId="4FF842E8" w14:textId="77777777" w:rsidTr="00D4777D">
        <w:trPr>
          <w:cantSplit/>
          <w:trHeight w:val="17"/>
        </w:trPr>
        <w:tc>
          <w:tcPr>
            <w:tcW w:w="3551" w:type="dxa"/>
          </w:tcPr>
          <w:p w14:paraId="68A08C51" w14:textId="405054BF" w:rsidR="00E77467" w:rsidRPr="001E7329" w:rsidRDefault="00E77467" w:rsidP="00E77467">
            <w:pPr>
              <w:suppressAutoHyphens/>
              <w:spacing w:after="0" w:line="240" w:lineRule="auto"/>
              <w:ind w:left="178" w:right="8" w:hanging="17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E732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1E732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1 </w:t>
            </w:r>
            <w:r w:rsidRPr="001E732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มกราคม </w:t>
            </w:r>
            <w:r w:rsidR="00F52F3A" w:rsidRPr="001E732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2563</w:t>
            </w:r>
            <w:r w:rsidRPr="001E732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- </w:t>
            </w:r>
            <w:r w:rsidRPr="001E732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ปรับปรุงใหม่</w:t>
            </w:r>
          </w:p>
        </w:tc>
        <w:tc>
          <w:tcPr>
            <w:tcW w:w="824" w:type="dxa"/>
            <w:vAlign w:val="bottom"/>
          </w:tcPr>
          <w:p w14:paraId="7233E194" w14:textId="77777777" w:rsidR="00E77467" w:rsidRPr="001E7329" w:rsidRDefault="00E77467" w:rsidP="00E77467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1E905" w14:textId="77777777" w:rsidR="00E77467" w:rsidRPr="001E7329" w:rsidRDefault="00E77467" w:rsidP="00E77467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  <w:t>33</w:t>
            </w:r>
            <w:r w:rsidRPr="001E732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  <w:t>2</w:t>
            </w:r>
            <w:r w:rsidRPr="001E732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  <w:t>,3</w:t>
            </w:r>
            <w:r w:rsidRPr="001E732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  <w:t>46</w:t>
            </w:r>
          </w:p>
        </w:tc>
        <w:tc>
          <w:tcPr>
            <w:tcW w:w="193" w:type="dxa"/>
            <w:gridSpan w:val="2"/>
            <w:vAlign w:val="bottom"/>
          </w:tcPr>
          <w:p w14:paraId="06354135" w14:textId="77777777" w:rsidR="00E77467" w:rsidRPr="001E7329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3404E" w14:textId="77777777" w:rsidR="00E77467" w:rsidRPr="001E7329" w:rsidRDefault="00E77467" w:rsidP="00E77467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  <w:t>17</w:t>
            </w:r>
            <w:r w:rsidRPr="001E732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  <w:t>,</w:t>
            </w:r>
            <w:r w:rsidRPr="001E732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  <w:t>526</w:t>
            </w:r>
          </w:p>
        </w:tc>
        <w:tc>
          <w:tcPr>
            <w:tcW w:w="206" w:type="dxa"/>
            <w:vAlign w:val="bottom"/>
          </w:tcPr>
          <w:p w14:paraId="3196D710" w14:textId="77777777" w:rsidR="00E77467" w:rsidRPr="001E7329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55BC8" w14:textId="77777777" w:rsidR="00E77467" w:rsidRPr="001E7329" w:rsidRDefault="00E77467" w:rsidP="00E77467">
            <w:pPr>
              <w:suppressAutoHyphens/>
              <w:spacing w:after="0" w:line="240" w:lineRule="auto"/>
              <w:ind w:left="-64" w:right="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  <w:t>330,067</w:t>
            </w:r>
          </w:p>
        </w:tc>
        <w:tc>
          <w:tcPr>
            <w:tcW w:w="184" w:type="dxa"/>
            <w:gridSpan w:val="2"/>
            <w:vAlign w:val="bottom"/>
          </w:tcPr>
          <w:p w14:paraId="685EA866" w14:textId="77777777" w:rsidR="00E77467" w:rsidRPr="001E7329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F395C" w14:textId="77777777" w:rsidR="00E77467" w:rsidRPr="007A5235" w:rsidRDefault="00E77467" w:rsidP="00F263AE">
            <w:pPr>
              <w:tabs>
                <w:tab w:val="decimal" w:pos="89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 w:bidi="ar-SA"/>
              </w:rPr>
            </w:pPr>
            <w:r w:rsidRPr="001E732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  <w:t>17</w:t>
            </w:r>
            <w:r w:rsidRPr="001E732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  <w:t>,</w:t>
            </w:r>
            <w:r w:rsidRPr="001E732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  <w:t>495</w:t>
            </w:r>
          </w:p>
        </w:tc>
      </w:tr>
    </w:tbl>
    <w:p w14:paraId="5F3B457F" w14:textId="77777777" w:rsidR="003E5C81" w:rsidRPr="009A089A" w:rsidRDefault="003E5C81" w:rsidP="009A089A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5D946DA4" w14:textId="74FB3C58" w:rsidR="004D566E" w:rsidRPr="007A5235" w:rsidRDefault="009841F9" w:rsidP="007A5235">
      <w:pPr>
        <w:tabs>
          <w:tab w:val="left" w:pos="54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autoSpaceDE w:val="0"/>
        <w:autoSpaceDN w:val="0"/>
        <w:adjustRightInd w:val="0"/>
        <w:spacing w:after="0" w:line="240" w:lineRule="auto"/>
        <w:ind w:left="540" w:hanging="540"/>
        <w:contextualSpacing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3.1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="004D566E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มาตรฐานการรายงานทางการเงินกลุ่มเครื่องมือทางการเงิน</w:t>
      </w:r>
    </w:p>
    <w:p w14:paraId="0ADA481F" w14:textId="64F4B8A6" w:rsidR="00E77467" w:rsidRPr="009A089A" w:rsidRDefault="00E77467" w:rsidP="007936F3">
      <w:pPr>
        <w:suppressAutoHyphens/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3897E579" w14:textId="55F9B261" w:rsidR="0096488C" w:rsidRPr="0096488C" w:rsidRDefault="0096488C" w:rsidP="0096488C">
      <w:pPr>
        <w:suppressAutoHyphens/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ธนาคารและบริษัทย่อยถือปฏิบัติตามมาตรฐานการรายงานทางการเงิน ฉบับที่ 9 </w:t>
      </w:r>
      <w:r w:rsidRPr="004613C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เรื่อง</w:t>
      </w:r>
      <w:r w:rsidRPr="004613C6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เครื่องมือทางการเงิน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(</w:t>
      </w:r>
      <w:r w:rsidRPr="0096488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TFRS </w:t>
      </w:r>
      <w:r w:rsidR="004613C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9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) และมาตรฐานการรายงานทางการเงินที่เกี่ยวข้องกับเครื่องมือทางการเงิน โดยใช้วิธีรับรู้ผลกระทบสะสมของการเริ่มใช้มาตรฐานเป็นครั้งแรกกับเครื่องมือทางการเงินที่ยังไม่ได้มีการตัดรายการก่อนวันที่ </w:t>
      </w:r>
      <w:r w:rsidR="00420DE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1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มกราคม</w:t>
      </w:r>
      <w:r w:rsidR="00420DE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2563 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โดยปรับปรุงกับกำไรสะสมหรือองค์ประกอบอื่นของส่วนของเจ้าของ ณ วันที่</w:t>
      </w:r>
      <w:r w:rsidR="00420DE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1 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มกราคม</w:t>
      </w:r>
      <w:r w:rsidR="00420DE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2563 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ดังนั้นธนาคารและบริษัทย่อยไม่ปรับปรุงข้อมูลที่นำเสนอของปี</w:t>
      </w:r>
      <w:r w:rsidR="00420DE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2562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364B1485" w14:textId="0FE3DF27" w:rsidR="0096488C" w:rsidRPr="009A089A" w:rsidRDefault="0096488C" w:rsidP="0096488C">
      <w:pPr>
        <w:suppressAutoHyphens/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1B5C92E5" w14:textId="229F89FD" w:rsidR="0096488C" w:rsidRDefault="0096488C" w:rsidP="0096488C">
      <w:pPr>
        <w:suppressAutoHyphens/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มาตรฐานการรายงานทางการเงินกลุ่มเครื่องมือทางการเงินนี้ให้ข้อกำหนดเกี่ยวกับนิยาม การรับรู้รายการ การวัดมูลค่า การด้อยค่าและการตัดรายการออกจากบัญชีของสินทรัพย์ทางการเงินและหนี้สินทางการเงิน รวมถึงหลักการบัญชีของอนุพันธ์และการบัญชีป้องกันความเสี่ยง โดยรายละเอียดของนโยบายการบัญชีเปิดเผยในหมายเหตุข้อ</w:t>
      </w:r>
      <w:r w:rsidR="00420DE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4</w:t>
      </w:r>
    </w:p>
    <w:p w14:paraId="69519F1B" w14:textId="77777777" w:rsidR="00D10537" w:rsidRDefault="00D10537">
      <w:pPr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br w:type="page"/>
      </w:r>
    </w:p>
    <w:p w14:paraId="6E32ECA9" w14:textId="2879F250" w:rsidR="00BB6528" w:rsidRPr="006876FF" w:rsidRDefault="00BB6528" w:rsidP="00BB6528">
      <w:pPr>
        <w:suppressAutoHyphens/>
        <w:spacing w:after="0" w:line="240" w:lineRule="auto"/>
        <w:ind w:firstLine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proofErr w:type="gramStart"/>
      <w:r w:rsidRPr="00F00885">
        <w:rPr>
          <w:rFonts w:asciiTheme="majorBidi" w:hAnsiTheme="majorBidi" w:cstheme="majorBidi"/>
          <w:i/>
          <w:iCs/>
          <w:color w:val="000000"/>
          <w:sz w:val="30"/>
          <w:szCs w:val="30"/>
        </w:rPr>
        <w:lastRenderedPageBreak/>
        <w:t xml:space="preserve">3.1.1  </w:t>
      </w:r>
      <w:r w:rsidR="00675D1E" w:rsidRPr="00675D1E">
        <w:rPr>
          <w:rFonts w:asciiTheme="majorBidi" w:hAnsiTheme="majorBidi" w:cs="Angsana New"/>
          <w:i/>
          <w:iCs/>
          <w:color w:val="000000"/>
          <w:sz w:val="30"/>
          <w:szCs w:val="30"/>
          <w:cs/>
        </w:rPr>
        <w:t>การจัดประเภทรายการและการวัดมูลค่าสินทรัพย์ทางการเงินและหนี้สินทางการเงิน</w:t>
      </w:r>
      <w:proofErr w:type="gramEnd"/>
    </w:p>
    <w:p w14:paraId="32ADF107" w14:textId="77777777" w:rsidR="00BB6528" w:rsidRPr="00D4777D" w:rsidRDefault="00BB6528" w:rsidP="00BB65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  <w:r>
        <w:rPr>
          <w:rFonts w:asciiTheme="majorBidi" w:hAnsiTheme="majorBidi" w:cstheme="majorBidi"/>
          <w:i/>
          <w:iCs/>
          <w:color w:val="000000"/>
          <w:sz w:val="24"/>
          <w:szCs w:val="24"/>
        </w:rPr>
        <w:tab/>
      </w:r>
    </w:p>
    <w:p w14:paraId="6069FCF7" w14:textId="1BE01E19" w:rsidR="00372D45" w:rsidRPr="008E3643" w:rsidRDefault="00372D45" w:rsidP="00713F32">
      <w:pPr>
        <w:suppressAutoHyphens/>
        <w:autoSpaceDE w:val="0"/>
        <w:autoSpaceDN w:val="0"/>
        <w:adjustRightInd w:val="0"/>
        <w:spacing w:after="0" w:line="240" w:lineRule="auto"/>
        <w:ind w:left="1080"/>
        <w:contextualSpacing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8E3643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TFRS 9 </w:t>
      </w:r>
      <w:r w:rsidRPr="00372D45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กำหนดการจัดประเภทสินทรัพย์ทางการเงินเป็น </w:t>
      </w:r>
      <w:r w:rsidRPr="008E3643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3 </w:t>
      </w:r>
      <w:r w:rsidRPr="00372D45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ประเภท ได้แก่ ราคาทุนตัดจำหน่าย มูลค่ายุติธรรมผ่านกำไรหรือขาดทุน  และมูลค่ายุติธรรมผ่านกำไรขาดทุนเบ็ดเสร็จอื่น โดยจัดประเภทตามลักษณะของกระแสเงินสดของสินทรัพย์ทางการเงินและ</w:t>
      </w:r>
      <w:r w:rsidR="00713F32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372D45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ธุรกิจในการบริหารจัดการสินทรัพย์ทางการเงินนั้น อย่างไรก็ตาม ธนาคาร</w:t>
      </w:r>
      <w:r w:rsidR="00B907D3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และบริษัทย่อย</w:t>
      </w:r>
      <w:r w:rsidRPr="00372D45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อาจเลือกกำหนดให้วัดมูลค่าเมื่อเริ่มแรกด้วยมูลค่ายุติธรรมผ่านกำไรหรือขาดทุน</w:t>
      </w:r>
      <w:r w:rsidR="004613C6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372D45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ทั้งนี้เมื่อกำหนดแล้วไม่สามารถยกเลิกได้ </w:t>
      </w:r>
      <w:r w:rsidRPr="008E3643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TFRS 9 </w:t>
      </w:r>
      <w:r w:rsidRPr="00372D45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ยกเลิกการจัดประเภทเงินลงทุนเป็น</w:t>
      </w:r>
      <w:r w:rsidR="003F4D5D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372D45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F263AE" w:rsidRPr="008E3643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105</w:t>
      </w:r>
    </w:p>
    <w:p w14:paraId="729C0705" w14:textId="752F612E" w:rsidR="008A7CDD" w:rsidRPr="007A5235" w:rsidRDefault="008A7CDD">
      <w:pPr>
        <w:rPr>
          <w:rFonts w:asciiTheme="majorBidi" w:eastAsia="Times New Roman" w:hAnsiTheme="majorBidi" w:cstheme="majorBidi"/>
          <w:sz w:val="18"/>
          <w:szCs w:val="22"/>
          <w:cs/>
          <w:lang w:eastAsia="zh-CN"/>
        </w:rPr>
        <w:sectPr w:rsidR="008A7CDD" w:rsidRPr="007A5235" w:rsidSect="00E62CF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21"/>
          <w:cols w:space="720"/>
          <w:docGrid w:linePitch="490"/>
        </w:sectPr>
      </w:pPr>
    </w:p>
    <w:p w14:paraId="6310E841" w14:textId="5AF7FC12" w:rsidR="00846E41" w:rsidRPr="007A5235" w:rsidRDefault="00E77467" w:rsidP="001D4B5B">
      <w:pPr>
        <w:suppressAutoHyphens/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ตาราง</w:t>
      </w:r>
      <w:r w:rsidR="002F72F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ดังต่อไป</w:t>
      </w:r>
      <w:r w:rsidR="00994FF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นี้</w:t>
      </w:r>
      <w:r w:rsidR="00E82C0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แสดง</w:t>
      </w:r>
      <w:r w:rsidR="00994FF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การจัดประเภทและ</w:t>
      </w:r>
      <w:r w:rsidR="002F72F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การ</w:t>
      </w:r>
      <w:r w:rsidR="00994FF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วัดมูลค่าเดิมตามมาตรฐานการบัญชี ฉบับที่ </w:t>
      </w:r>
      <w:r w:rsidR="00994FFF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105 </w:t>
      </w:r>
      <w:r w:rsidR="00994FF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และข้อกำหนดของธนาคารแห่งประเทศไทยและการ</w:t>
      </w:r>
      <w:r w:rsidR="00377146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จัดประเภทและการ</w:t>
      </w:r>
      <w:r w:rsidR="00994FF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วัดมูลค่าใหม่ตาม</w:t>
      </w:r>
      <w:r w:rsidR="002F72F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TFRS</w:t>
      </w:r>
      <w:r w:rsidR="00994FF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994FFF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</w:t>
      </w:r>
      <w:r w:rsidR="00994FF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ณ วันที่ </w:t>
      </w:r>
      <w:r w:rsidR="00994FFF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 </w:t>
      </w:r>
      <w:r w:rsidR="00994FF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มกราคม </w:t>
      </w:r>
      <w:r w:rsidR="00994FFF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2563</w:t>
      </w:r>
    </w:p>
    <w:p w14:paraId="66EE5164" w14:textId="77777777" w:rsidR="00E77467" w:rsidRPr="00DC7B1D" w:rsidRDefault="00E77467" w:rsidP="00E77467">
      <w:pPr>
        <w:spacing w:after="0" w:line="240" w:lineRule="auto"/>
        <w:rPr>
          <w:sz w:val="8"/>
          <w:szCs w:val="8"/>
        </w:rPr>
      </w:pPr>
    </w:p>
    <w:tbl>
      <w:tblPr>
        <w:tblW w:w="152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1"/>
        <w:gridCol w:w="1438"/>
        <w:gridCol w:w="268"/>
        <w:gridCol w:w="1604"/>
        <w:gridCol w:w="236"/>
        <w:gridCol w:w="1353"/>
        <w:gridCol w:w="12"/>
        <w:gridCol w:w="238"/>
        <w:gridCol w:w="1283"/>
        <w:gridCol w:w="260"/>
        <w:gridCol w:w="1347"/>
        <w:gridCol w:w="15"/>
        <w:gridCol w:w="238"/>
        <w:gridCol w:w="1460"/>
        <w:gridCol w:w="40"/>
        <w:gridCol w:w="211"/>
        <w:gridCol w:w="40"/>
        <w:gridCol w:w="1268"/>
      </w:tblGrid>
      <w:tr w:rsidR="001D4B5B" w:rsidRPr="00AA510E" w14:paraId="23C94FB9" w14:textId="77777777" w:rsidTr="005C5654">
        <w:trPr>
          <w:tblHeader/>
        </w:trPr>
        <w:tc>
          <w:tcPr>
            <w:tcW w:w="1297" w:type="pct"/>
          </w:tcPr>
          <w:p w14:paraId="5E03B168" w14:textId="77777777" w:rsidR="001D4B5B" w:rsidRPr="00AA510E" w:rsidRDefault="001D4B5B" w:rsidP="00E54E3E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03" w:type="pct"/>
            <w:gridSpan w:val="17"/>
            <w:vAlign w:val="bottom"/>
          </w:tcPr>
          <w:p w14:paraId="6A85A2F4" w14:textId="0355C0D0" w:rsidR="001D4B5B" w:rsidRPr="00AA510E" w:rsidRDefault="001D4B5B" w:rsidP="00E54E3E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zh-CN"/>
              </w:rPr>
              <w:t>งบการเงินรวม</w:t>
            </w:r>
          </w:p>
        </w:tc>
      </w:tr>
      <w:tr w:rsidR="005C5654" w:rsidRPr="00AA510E" w14:paraId="316B5D9A" w14:textId="77777777" w:rsidTr="00EC47D6">
        <w:trPr>
          <w:trHeight w:val="506"/>
          <w:tblHeader/>
        </w:trPr>
        <w:tc>
          <w:tcPr>
            <w:tcW w:w="1297" w:type="pct"/>
          </w:tcPr>
          <w:p w14:paraId="188DB1E3" w14:textId="77777777" w:rsidR="008A7CDD" w:rsidRPr="00AA510E" w:rsidRDefault="008A7CDD" w:rsidP="00E54E3E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71" w:type="pct"/>
            <w:vAlign w:val="bottom"/>
          </w:tcPr>
          <w:p w14:paraId="0EEE143B" w14:textId="77777777" w:rsidR="008A7CDD" w:rsidRPr="00AA510E" w:rsidRDefault="008A7CDD" w:rsidP="009F39F9">
            <w:pPr>
              <w:suppressAutoHyphens/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การจัดประเภท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 xml:space="preserve">รายการเดิม </w:t>
            </w: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 xml:space="preserve">ณ วันที่ </w:t>
            </w: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br/>
            </w: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31 </w:t>
            </w: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88" w:type="pct"/>
            <w:vAlign w:val="bottom"/>
          </w:tcPr>
          <w:p w14:paraId="5E8AC8D7" w14:textId="77777777" w:rsidR="008A7CDD" w:rsidRPr="00AA510E" w:rsidRDefault="008A7CDD" w:rsidP="00E54E3E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5" w:type="pct"/>
            <w:vAlign w:val="bottom"/>
          </w:tcPr>
          <w:p w14:paraId="0D47BCCC" w14:textId="77777777" w:rsidR="008A7CDD" w:rsidRPr="00AA510E" w:rsidRDefault="008A7CDD" w:rsidP="009F39F9">
            <w:pPr>
              <w:suppressAutoHyphens/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  <w:t>การจัดประเภท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  <w:br/>
              <w:t>รายการใหม่</w:t>
            </w:r>
          </w:p>
          <w:p w14:paraId="142285AD" w14:textId="77777777" w:rsidR="008A7CDD" w:rsidRPr="002960F7" w:rsidRDefault="008A7CDD" w:rsidP="009F39F9">
            <w:pPr>
              <w:suppressAutoHyphens/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ตาม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  <w:t xml:space="preserve">TFRS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" w:type="pct"/>
            <w:vAlign w:val="bottom"/>
          </w:tcPr>
          <w:p w14:paraId="0B6EEDBB" w14:textId="77777777" w:rsidR="008A7CDD" w:rsidRPr="00AA510E" w:rsidRDefault="008A7CDD" w:rsidP="00E54E3E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43" w:type="pct"/>
            <w:vAlign w:val="bottom"/>
          </w:tcPr>
          <w:p w14:paraId="39A2D508" w14:textId="77777777" w:rsidR="008A7CDD" w:rsidRPr="00AA510E" w:rsidRDefault="008A7CDD" w:rsidP="00E54E3E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 xml:space="preserve">ณ วันที่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 xml:space="preserve">ธันวาคม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82" w:type="pct"/>
            <w:gridSpan w:val="2"/>
            <w:vAlign w:val="bottom"/>
          </w:tcPr>
          <w:p w14:paraId="36D3734A" w14:textId="77777777" w:rsidR="008A7CDD" w:rsidRPr="00AA510E" w:rsidRDefault="008A7CDD" w:rsidP="00E54E3E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68FAC07C" w14:textId="77777777" w:rsidR="008A7CDD" w:rsidRPr="00AA510E" w:rsidRDefault="008A7CDD" w:rsidP="00E54E3E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การจัดประเภท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รายการใหม่</w:t>
            </w:r>
          </w:p>
        </w:tc>
        <w:tc>
          <w:tcPr>
            <w:tcW w:w="85" w:type="pct"/>
            <w:vAlign w:val="bottom"/>
          </w:tcPr>
          <w:p w14:paraId="76B756BF" w14:textId="77777777" w:rsidR="008A7CDD" w:rsidRPr="00AA510E" w:rsidRDefault="008A7CDD" w:rsidP="00E54E3E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7287C755" w14:textId="77777777" w:rsidR="008A7CDD" w:rsidRPr="00AA510E" w:rsidRDefault="008A7CDD" w:rsidP="00E54E3E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การวัดมูลค่าใหม่</w:t>
            </w:r>
          </w:p>
        </w:tc>
        <w:tc>
          <w:tcPr>
            <w:tcW w:w="83" w:type="pct"/>
            <w:gridSpan w:val="2"/>
            <w:vAlign w:val="bottom"/>
          </w:tcPr>
          <w:p w14:paraId="5DF70216" w14:textId="77777777" w:rsidR="008A7CDD" w:rsidRPr="00AA510E" w:rsidRDefault="008A7CDD" w:rsidP="00E54E3E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91" w:type="pct"/>
            <w:gridSpan w:val="2"/>
            <w:vAlign w:val="bottom"/>
          </w:tcPr>
          <w:p w14:paraId="6817E9B8" w14:textId="77777777" w:rsidR="008A7CDD" w:rsidRPr="00AA510E" w:rsidRDefault="008A7CDD" w:rsidP="00E54E3E">
            <w:pPr>
              <w:suppressAutoHyphens/>
              <w:spacing w:after="0" w:line="240" w:lineRule="auto"/>
              <w:ind w:left="-145" w:right="-11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ค่าเผื่อผลขาดทุน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ด้านเครดิตที่คาดว่า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จะเกิดขึ้น</w:t>
            </w:r>
          </w:p>
        </w:tc>
        <w:tc>
          <w:tcPr>
            <w:tcW w:w="82" w:type="pct"/>
            <w:gridSpan w:val="2"/>
            <w:vAlign w:val="bottom"/>
          </w:tcPr>
          <w:p w14:paraId="786E2EFA" w14:textId="77777777" w:rsidR="008A7CDD" w:rsidRPr="00AA510E" w:rsidRDefault="008A7CDD" w:rsidP="00E54E3E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360D25AE" w14:textId="77777777" w:rsidR="008A7CDD" w:rsidRPr="00AA510E" w:rsidRDefault="008A7CDD" w:rsidP="00E54E3E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 xml:space="preserve">ณ วันที่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มกราคม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F6635D" w:rsidRPr="00AA510E" w14:paraId="6987B14D" w14:textId="77777777" w:rsidTr="00EC47D6">
        <w:trPr>
          <w:trHeight w:val="227"/>
          <w:tblHeader/>
        </w:trPr>
        <w:tc>
          <w:tcPr>
            <w:tcW w:w="1297" w:type="pct"/>
          </w:tcPr>
          <w:p w14:paraId="7EF2AB2B" w14:textId="77777777" w:rsidR="008A7CDD" w:rsidRPr="00AA510E" w:rsidRDefault="008A7CDD" w:rsidP="00E54E3E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71" w:type="pct"/>
          </w:tcPr>
          <w:p w14:paraId="3E9D82BD" w14:textId="77777777" w:rsidR="008A7CDD" w:rsidRPr="00AA510E" w:rsidRDefault="008A7CDD" w:rsidP="00E54E3E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pct"/>
          </w:tcPr>
          <w:p w14:paraId="3BAD58B7" w14:textId="77777777" w:rsidR="008A7CDD" w:rsidRPr="00AA510E" w:rsidRDefault="008A7CDD" w:rsidP="00E54E3E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43125F9" w14:textId="77777777" w:rsidR="008A7CDD" w:rsidRPr="00AA510E" w:rsidRDefault="008A7CDD" w:rsidP="00E54E3E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77" w:type="pct"/>
          </w:tcPr>
          <w:p w14:paraId="6C8A6B7D" w14:textId="77777777" w:rsidR="008A7CDD" w:rsidRPr="00AA510E" w:rsidRDefault="008A7CDD" w:rsidP="00E54E3E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42" w:type="pct"/>
            <w:gridSpan w:val="13"/>
          </w:tcPr>
          <w:p w14:paraId="154A96CB" w14:textId="77777777" w:rsidR="008A7CDD" w:rsidRPr="00AA510E" w:rsidRDefault="008A7CDD" w:rsidP="009F39F9">
            <w:pPr>
              <w:suppressAutoHyphens/>
              <w:spacing w:after="0" w:line="240" w:lineRule="auto"/>
              <w:ind w:left="-101" w:right="-5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  <w:t>(</w:t>
            </w:r>
            <w:proofErr w:type="spellStart"/>
            <w:r w:rsidRPr="00AA510E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x-none" w:eastAsia="zh-CN"/>
              </w:rPr>
              <w:t>ล้านบาท</w:t>
            </w:r>
            <w:proofErr w:type="spellEnd"/>
            <w:r w:rsidRPr="00AA510E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x-none" w:eastAsia="zh-CN"/>
              </w:rPr>
              <w:t>)</w:t>
            </w:r>
          </w:p>
        </w:tc>
      </w:tr>
      <w:tr w:rsidR="005C5654" w:rsidRPr="00AA510E" w14:paraId="4728D41D" w14:textId="77777777" w:rsidTr="00EC47D6">
        <w:trPr>
          <w:trHeight w:val="227"/>
        </w:trPr>
        <w:tc>
          <w:tcPr>
            <w:tcW w:w="1297" w:type="pct"/>
          </w:tcPr>
          <w:p w14:paraId="15A9C2B9" w14:textId="77777777" w:rsidR="008A7CDD" w:rsidRPr="00AA510E" w:rsidRDefault="008A7CDD" w:rsidP="00E54E3E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สินทรัพย์</w:t>
            </w:r>
          </w:p>
        </w:tc>
        <w:tc>
          <w:tcPr>
            <w:tcW w:w="471" w:type="pct"/>
          </w:tcPr>
          <w:p w14:paraId="2C9FEE54" w14:textId="77777777" w:rsidR="008A7CDD" w:rsidRPr="00AA510E" w:rsidRDefault="008A7CDD" w:rsidP="00E54E3E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pct"/>
          </w:tcPr>
          <w:p w14:paraId="0E86CC0F" w14:textId="77777777" w:rsidR="008A7CDD" w:rsidRPr="00AA510E" w:rsidRDefault="008A7CDD" w:rsidP="00E54E3E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44F101F" w14:textId="77777777" w:rsidR="008A7CDD" w:rsidRPr="00AA510E" w:rsidRDefault="008A7CDD" w:rsidP="00E54E3E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77" w:type="pct"/>
          </w:tcPr>
          <w:p w14:paraId="482A69B3" w14:textId="77777777" w:rsidR="008A7CDD" w:rsidRPr="00AA510E" w:rsidRDefault="008A7CDD" w:rsidP="00E54E3E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1E25DC35" w14:textId="77777777" w:rsidR="008A7CDD" w:rsidRPr="00AA510E" w:rsidRDefault="008A7CDD" w:rsidP="00E54E3E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2" w:type="pct"/>
            <w:gridSpan w:val="2"/>
          </w:tcPr>
          <w:p w14:paraId="2D7DB17A" w14:textId="77777777" w:rsidR="008A7CDD" w:rsidRPr="00AA510E" w:rsidRDefault="008A7CDD" w:rsidP="00E54E3E">
            <w:pPr>
              <w:tabs>
                <w:tab w:val="decimal" w:pos="677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4A0E4F17" w14:textId="77777777" w:rsidR="008A7CDD" w:rsidRPr="00AA510E" w:rsidRDefault="008A7CDD" w:rsidP="00E54E3E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</w:tcPr>
          <w:p w14:paraId="21FD00EC" w14:textId="77777777" w:rsidR="008A7CDD" w:rsidRPr="00AA510E" w:rsidRDefault="008A7CDD" w:rsidP="00E54E3E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02190FDE" w14:textId="77777777" w:rsidR="008A7CDD" w:rsidRPr="00AA510E" w:rsidRDefault="008A7CDD" w:rsidP="00E54E3E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3" w:type="pct"/>
            <w:gridSpan w:val="2"/>
          </w:tcPr>
          <w:p w14:paraId="1682589F" w14:textId="77777777" w:rsidR="008A7CDD" w:rsidRPr="00AA510E" w:rsidRDefault="008A7CDD" w:rsidP="00E54E3E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218E7C3F" w14:textId="77777777" w:rsidR="008A7CDD" w:rsidRPr="00AA510E" w:rsidRDefault="008A7CDD" w:rsidP="00E54E3E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2" w:type="pct"/>
            <w:gridSpan w:val="2"/>
          </w:tcPr>
          <w:p w14:paraId="72413501" w14:textId="77777777" w:rsidR="008A7CDD" w:rsidRPr="00AA510E" w:rsidRDefault="008A7CDD" w:rsidP="00E54E3E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4A9B6970" w14:textId="77777777" w:rsidR="008A7CDD" w:rsidRPr="00AA510E" w:rsidRDefault="008A7CDD" w:rsidP="00E54E3E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5C5654" w:rsidRPr="00AA510E" w14:paraId="33962507" w14:textId="77777777" w:rsidTr="00EC47D6">
        <w:trPr>
          <w:trHeight w:val="265"/>
        </w:trPr>
        <w:tc>
          <w:tcPr>
            <w:tcW w:w="1297" w:type="pct"/>
          </w:tcPr>
          <w:p w14:paraId="045E41FE" w14:textId="77777777" w:rsidR="008A7CDD" w:rsidRPr="00AA510E" w:rsidRDefault="008A7CDD" w:rsidP="00E54E3E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เงินสด</w:t>
            </w:r>
          </w:p>
        </w:tc>
        <w:tc>
          <w:tcPr>
            <w:tcW w:w="471" w:type="pct"/>
          </w:tcPr>
          <w:p w14:paraId="08343B4E" w14:textId="6B4D530B" w:rsidR="008A7CDD" w:rsidRPr="00AA510E" w:rsidRDefault="008A7CDD" w:rsidP="00AC0544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ทุนตัดจำหน่าย</w:t>
            </w:r>
          </w:p>
        </w:tc>
        <w:tc>
          <w:tcPr>
            <w:tcW w:w="88" w:type="pct"/>
          </w:tcPr>
          <w:p w14:paraId="56D3DAE7" w14:textId="77777777" w:rsidR="008A7CDD" w:rsidRPr="00AA510E" w:rsidRDefault="008A7CDD" w:rsidP="00AC0544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43AD4E61" w14:textId="4CAE49B3" w:rsidR="008A7CDD" w:rsidRPr="00AA510E" w:rsidRDefault="008A7CDD" w:rsidP="00AC0544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77" w:type="pct"/>
          </w:tcPr>
          <w:p w14:paraId="6AA4AF8F" w14:textId="77777777" w:rsidR="008A7CDD" w:rsidRPr="00AA510E" w:rsidRDefault="008A7CDD" w:rsidP="00E54E3E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  <w:vAlign w:val="bottom"/>
          </w:tcPr>
          <w:p w14:paraId="4AEFF65D" w14:textId="77777777" w:rsidR="008A7CDD" w:rsidRPr="00AA510E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615</w:t>
            </w:r>
          </w:p>
        </w:tc>
        <w:tc>
          <w:tcPr>
            <w:tcW w:w="82" w:type="pct"/>
            <w:gridSpan w:val="2"/>
            <w:vAlign w:val="bottom"/>
          </w:tcPr>
          <w:p w14:paraId="72CB1976" w14:textId="77777777" w:rsidR="008A7CDD" w:rsidRPr="00AA510E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749CAF3D" w14:textId="77777777" w:rsidR="008A7CDD" w:rsidRPr="00AA510E" w:rsidRDefault="008A7CDD" w:rsidP="00CF5228">
            <w:pPr>
              <w:tabs>
                <w:tab w:val="decimal" w:pos="89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39FB9C3D" w14:textId="77777777" w:rsidR="008A7CDD" w:rsidRPr="00AA510E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04A5AB5A" w14:textId="77777777" w:rsidR="008A7CDD" w:rsidRPr="00AA510E" w:rsidRDefault="008A7CDD" w:rsidP="00E54E3E">
            <w:pPr>
              <w:tabs>
                <w:tab w:val="decimal" w:pos="90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62AB5158" w14:textId="77777777" w:rsidR="008A7CDD" w:rsidRPr="00AA510E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33973140" w14:textId="77777777" w:rsidR="008A7CDD" w:rsidRPr="00AA510E" w:rsidRDefault="008A7CDD" w:rsidP="00E54E3E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4A493D57" w14:textId="77777777" w:rsidR="008A7CDD" w:rsidRPr="00AA510E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76C30B51" w14:textId="77777777" w:rsidR="008A7CDD" w:rsidRPr="00AA510E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615</w:t>
            </w:r>
          </w:p>
        </w:tc>
      </w:tr>
      <w:tr w:rsidR="005C5654" w:rsidRPr="00AA510E" w14:paraId="05BBD253" w14:textId="77777777" w:rsidTr="00EC47D6">
        <w:trPr>
          <w:trHeight w:val="257"/>
        </w:trPr>
        <w:tc>
          <w:tcPr>
            <w:tcW w:w="1297" w:type="pct"/>
          </w:tcPr>
          <w:p w14:paraId="22174819" w14:textId="554E44E6" w:rsidR="008A7CDD" w:rsidRPr="00AA510E" w:rsidRDefault="008A7CDD" w:rsidP="007A5235">
            <w:pPr>
              <w:suppressAutoHyphens/>
              <w:spacing w:after="0" w:line="240" w:lineRule="auto"/>
              <w:ind w:left="180" w:right="-86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รายการระหว่างธนาคารและตลาดเงินสุทธิ</w:t>
            </w:r>
          </w:p>
        </w:tc>
        <w:tc>
          <w:tcPr>
            <w:tcW w:w="471" w:type="pct"/>
          </w:tcPr>
          <w:p w14:paraId="11AD2121" w14:textId="5F5B3870" w:rsidR="008A7CDD" w:rsidRPr="00AA510E" w:rsidRDefault="008A7CDD" w:rsidP="00AC0544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ทุน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ตัดจำหน่าย</w:t>
            </w:r>
          </w:p>
        </w:tc>
        <w:tc>
          <w:tcPr>
            <w:tcW w:w="88" w:type="pct"/>
          </w:tcPr>
          <w:p w14:paraId="39DC973A" w14:textId="77777777" w:rsidR="008A7CDD" w:rsidRPr="00AA510E" w:rsidRDefault="008A7CDD" w:rsidP="00AC0544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488EBB6" w14:textId="5473C1F0" w:rsidR="008A7CDD" w:rsidRPr="00AA510E" w:rsidRDefault="008A7CDD" w:rsidP="00AC0544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77" w:type="pct"/>
          </w:tcPr>
          <w:p w14:paraId="63C76182" w14:textId="77777777" w:rsidR="008A7CDD" w:rsidRPr="00AA510E" w:rsidRDefault="008A7CDD" w:rsidP="00E54E3E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2DE48D35" w14:textId="77777777" w:rsidR="008A7CDD" w:rsidRPr="00AA510E" w:rsidRDefault="008A7CDD" w:rsidP="007A5235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510</w:t>
            </w:r>
          </w:p>
        </w:tc>
        <w:tc>
          <w:tcPr>
            <w:tcW w:w="82" w:type="pct"/>
            <w:gridSpan w:val="2"/>
            <w:vAlign w:val="bottom"/>
          </w:tcPr>
          <w:p w14:paraId="3409FEB3" w14:textId="77777777" w:rsidR="008A7CDD" w:rsidRPr="00AA510E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7E7CE7B3" w14:textId="77777777" w:rsidR="008A7CDD" w:rsidRPr="00AA510E" w:rsidRDefault="008A7CDD" w:rsidP="00CF5228">
            <w:pPr>
              <w:tabs>
                <w:tab w:val="decimal" w:pos="8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18D1B398" w14:textId="77777777" w:rsidR="008A7CDD" w:rsidRPr="00AA510E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3FE3818C" w14:textId="77777777" w:rsidR="008A7CDD" w:rsidRPr="00AA510E" w:rsidRDefault="008A7CDD" w:rsidP="007A5235">
            <w:pPr>
              <w:tabs>
                <w:tab w:val="decimal" w:pos="90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15ED9B99" w14:textId="77777777" w:rsidR="008A7CDD" w:rsidRPr="00AA510E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0A0F33AD" w14:textId="77777777" w:rsidR="008A7CDD" w:rsidRPr="00AA510E" w:rsidRDefault="008A7CDD" w:rsidP="007A5235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82" w:type="pct"/>
            <w:gridSpan w:val="2"/>
            <w:vAlign w:val="bottom"/>
          </w:tcPr>
          <w:p w14:paraId="043E2049" w14:textId="77777777" w:rsidR="008A7CDD" w:rsidRPr="00AA510E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5E6938FB" w14:textId="77777777" w:rsidR="008A7CDD" w:rsidRPr="00AA510E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5C5654" w:rsidRPr="00AA510E" w14:paraId="0B725B2F" w14:textId="77777777" w:rsidTr="00EC47D6">
        <w:trPr>
          <w:trHeight w:val="510"/>
        </w:trPr>
        <w:tc>
          <w:tcPr>
            <w:tcW w:w="1297" w:type="pct"/>
          </w:tcPr>
          <w:p w14:paraId="1180652A" w14:textId="77777777" w:rsidR="00E77467" w:rsidRPr="00AA510E" w:rsidRDefault="00E77467" w:rsidP="00E77467">
            <w:pPr>
              <w:suppressAutoHyphens/>
              <w:spacing w:after="0" w:line="240" w:lineRule="auto"/>
              <w:ind w:left="180" w:right="-195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71" w:type="pct"/>
          </w:tcPr>
          <w:p w14:paraId="05B5B9C7" w14:textId="750EA1B5" w:rsidR="00E77467" w:rsidRPr="00AA510E" w:rsidRDefault="00E77467" w:rsidP="00AC0544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pct"/>
          </w:tcPr>
          <w:p w14:paraId="27A4BFA4" w14:textId="77777777" w:rsidR="00E77467" w:rsidRPr="00AA510E" w:rsidRDefault="00E77467" w:rsidP="00AC0544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658C0D4" w14:textId="5556913D" w:rsidR="00E77467" w:rsidRPr="00AA510E" w:rsidRDefault="00E77467" w:rsidP="00AC0544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77" w:type="pct"/>
          </w:tcPr>
          <w:p w14:paraId="45EA8571" w14:textId="77777777" w:rsidR="00E77467" w:rsidRPr="00AA510E" w:rsidRDefault="00E77467" w:rsidP="00E77467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510E26C7" w14:textId="77777777" w:rsidR="00E77467" w:rsidRPr="00AA510E" w:rsidRDefault="00E77467" w:rsidP="00D13C44">
            <w:pPr>
              <w:tabs>
                <w:tab w:val="decimal" w:pos="90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26F27B42" w14:textId="77777777" w:rsidR="00E77467" w:rsidRPr="00AA510E" w:rsidRDefault="00E77467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3F6F5A15" w14:textId="77777777" w:rsidR="00E77467" w:rsidRPr="00AA510E" w:rsidRDefault="00E77467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33,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978</w:t>
            </w:r>
          </w:p>
        </w:tc>
        <w:tc>
          <w:tcPr>
            <w:tcW w:w="85" w:type="pct"/>
          </w:tcPr>
          <w:p w14:paraId="2DDFBFEE" w14:textId="77777777" w:rsidR="00E77467" w:rsidRPr="00AA510E" w:rsidRDefault="00E77467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7BD2E14D" w14:textId="77777777" w:rsidR="00E77467" w:rsidRPr="00AA510E" w:rsidRDefault="00E77467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761</w:t>
            </w:r>
          </w:p>
        </w:tc>
        <w:tc>
          <w:tcPr>
            <w:tcW w:w="83" w:type="pct"/>
            <w:gridSpan w:val="2"/>
          </w:tcPr>
          <w:p w14:paraId="641A50FD" w14:textId="77777777" w:rsidR="00E77467" w:rsidRPr="00AA510E" w:rsidRDefault="00E77467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60A1EA3A" w14:textId="77777777" w:rsidR="00E77467" w:rsidRPr="00AA510E" w:rsidRDefault="00E77467" w:rsidP="00D13C44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3EA397A0" w14:textId="77777777" w:rsidR="00E77467" w:rsidRPr="00AA510E" w:rsidRDefault="00E77467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24FCA5D3" w14:textId="77777777" w:rsidR="00E77467" w:rsidRPr="00AA510E" w:rsidRDefault="00E77467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</w:p>
        </w:tc>
      </w:tr>
      <w:tr w:rsidR="005C5654" w:rsidRPr="00AA510E" w14:paraId="2CF2EAD2" w14:textId="77777777" w:rsidTr="00EC47D6">
        <w:trPr>
          <w:trHeight w:val="334"/>
        </w:trPr>
        <w:tc>
          <w:tcPr>
            <w:tcW w:w="1297" w:type="pct"/>
          </w:tcPr>
          <w:p w14:paraId="3D20D126" w14:textId="77777777" w:rsidR="00DC2D63" w:rsidRPr="00AA510E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71" w:type="pct"/>
          </w:tcPr>
          <w:p w14:paraId="2F0465B0" w14:textId="3F043BFF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pct"/>
          </w:tcPr>
          <w:p w14:paraId="56BDE455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4DED7116" w14:textId="207E7BE2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29183B86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21B0580D" w14:textId="77777777" w:rsidR="00DC2D63" w:rsidRPr="00AA510E" w:rsidRDefault="00DC2D63" w:rsidP="00D13C44">
            <w:pPr>
              <w:tabs>
                <w:tab w:val="decimal" w:pos="9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052EB26F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6B7FF947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072</w:t>
            </w:r>
          </w:p>
        </w:tc>
        <w:tc>
          <w:tcPr>
            <w:tcW w:w="85" w:type="pct"/>
          </w:tcPr>
          <w:p w14:paraId="278B1866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1E33C16C" w14:textId="77777777" w:rsidR="00DC2D63" w:rsidRPr="00AA510E" w:rsidRDefault="00DC2D63" w:rsidP="00D13C44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429000D6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297CD8DA" w14:textId="77777777" w:rsidR="00DC2D63" w:rsidRPr="00AA510E" w:rsidRDefault="00DC2D63" w:rsidP="00D13C44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3597E522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1F3E1D33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072</w:t>
            </w:r>
          </w:p>
        </w:tc>
      </w:tr>
      <w:tr w:rsidR="005C5654" w:rsidRPr="00AA510E" w14:paraId="2879944F" w14:textId="77777777" w:rsidTr="00EC47D6">
        <w:trPr>
          <w:trHeight w:val="334"/>
        </w:trPr>
        <w:tc>
          <w:tcPr>
            <w:tcW w:w="1297" w:type="pct"/>
          </w:tcPr>
          <w:p w14:paraId="7E274417" w14:textId="77777777" w:rsidR="00DC2D63" w:rsidRPr="00AA510E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471" w:type="pct"/>
          </w:tcPr>
          <w:p w14:paraId="436C2356" w14:textId="01A6D125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pct"/>
          </w:tcPr>
          <w:p w14:paraId="2694732F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28139CDB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13753BAD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137F2595" w14:textId="77777777" w:rsidR="00DC2D63" w:rsidRPr="00AA510E" w:rsidRDefault="00DC2D63" w:rsidP="00D13C44">
            <w:pPr>
              <w:tabs>
                <w:tab w:val="decimal" w:pos="9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0FD16E6B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7085B591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550</w:t>
            </w:r>
          </w:p>
        </w:tc>
        <w:tc>
          <w:tcPr>
            <w:tcW w:w="85" w:type="pct"/>
          </w:tcPr>
          <w:p w14:paraId="54936C71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36B41321" w14:textId="77777777" w:rsidR="00DC2D63" w:rsidRPr="00AA510E" w:rsidRDefault="00DC2D63" w:rsidP="00D13C44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354E97EE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23274F1E" w14:textId="77777777" w:rsidR="00DC2D63" w:rsidRPr="00AA510E" w:rsidRDefault="00DC2D63" w:rsidP="00D13C44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3612FA94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1123E0F3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550</w:t>
            </w:r>
          </w:p>
        </w:tc>
      </w:tr>
      <w:tr w:rsidR="005C5654" w:rsidRPr="00AA510E" w14:paraId="42769CEE" w14:textId="77777777" w:rsidTr="00EC47D6">
        <w:trPr>
          <w:trHeight w:val="334"/>
        </w:trPr>
        <w:tc>
          <w:tcPr>
            <w:tcW w:w="1297" w:type="pct"/>
          </w:tcPr>
          <w:p w14:paraId="5B3B5FDB" w14:textId="0DCF47F8" w:rsidR="00DC2D63" w:rsidRPr="00AA510E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ตราสารทุนในความต้องการของตลาดในประเทศ</w:t>
            </w:r>
          </w:p>
        </w:tc>
        <w:tc>
          <w:tcPr>
            <w:tcW w:w="471" w:type="pct"/>
          </w:tcPr>
          <w:p w14:paraId="1D98C568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pct"/>
          </w:tcPr>
          <w:p w14:paraId="08D9DA56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899C785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2E880E96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34A45F18" w14:textId="77777777" w:rsidR="00DC2D63" w:rsidRPr="00AA510E" w:rsidRDefault="00DC2D63" w:rsidP="00D13C44">
            <w:pPr>
              <w:tabs>
                <w:tab w:val="decimal" w:pos="9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20E0E3F4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6E95BF03" w14:textId="20A0739D" w:rsidR="00DC2D63" w:rsidRPr="00AA510E" w:rsidRDefault="0049343E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4,141</w:t>
            </w:r>
          </w:p>
        </w:tc>
        <w:tc>
          <w:tcPr>
            <w:tcW w:w="85" w:type="pct"/>
          </w:tcPr>
          <w:p w14:paraId="01CDB8D9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4C391FE4" w14:textId="77777777" w:rsidR="00DC2D63" w:rsidRPr="00AA510E" w:rsidRDefault="00DC2D63" w:rsidP="00D13C44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46895D79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1ED3CE2A" w14:textId="77777777" w:rsidR="00DC2D63" w:rsidRPr="00AA510E" w:rsidRDefault="00DC2D63" w:rsidP="00D13C44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3E98E79E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0AFA6162" w14:textId="2213C89D" w:rsidR="00DC2D63" w:rsidRPr="00AA510E" w:rsidRDefault="0049343E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4,141</w:t>
            </w:r>
          </w:p>
        </w:tc>
      </w:tr>
      <w:tr w:rsidR="005C5654" w:rsidRPr="00AA510E" w14:paraId="2AF2504E" w14:textId="77777777" w:rsidTr="00EC47D6">
        <w:trPr>
          <w:trHeight w:val="342"/>
        </w:trPr>
        <w:tc>
          <w:tcPr>
            <w:tcW w:w="1297" w:type="pct"/>
          </w:tcPr>
          <w:p w14:paraId="64FB8CB6" w14:textId="77777777" w:rsidR="00DC2D63" w:rsidRPr="00AA510E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471" w:type="pct"/>
          </w:tcPr>
          <w:p w14:paraId="62556B00" w14:textId="77777777" w:rsidR="00DC2D63" w:rsidRPr="00AA510E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pct"/>
          </w:tcPr>
          <w:p w14:paraId="01F6CA87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3C44341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4B5506E2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4D38BA9B" w14:textId="77777777" w:rsidR="00DC2D63" w:rsidRPr="00AA510E" w:rsidRDefault="00DC2D63" w:rsidP="00D13C44">
            <w:pPr>
              <w:tabs>
                <w:tab w:val="decimal" w:pos="9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145BA267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1A7217F2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85" w:type="pct"/>
          </w:tcPr>
          <w:p w14:paraId="260D602E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6A2F8034" w14:textId="77777777" w:rsidR="00DC2D63" w:rsidRPr="00AA510E" w:rsidRDefault="00DC2D63" w:rsidP="00D13C44">
            <w:pPr>
              <w:tabs>
                <w:tab w:val="decimal" w:pos="891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3B562D46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74139CDC" w14:textId="77777777" w:rsidR="00DC2D63" w:rsidRPr="00AA510E" w:rsidRDefault="00DC2D63" w:rsidP="00D13C44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2F759A3C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4DAAC271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</w:tr>
      <w:tr w:rsidR="005C5654" w:rsidRPr="00AA510E" w14:paraId="55EAE726" w14:textId="77777777" w:rsidTr="00EC47D6">
        <w:trPr>
          <w:trHeight w:val="166"/>
        </w:trPr>
        <w:tc>
          <w:tcPr>
            <w:tcW w:w="1297" w:type="pct"/>
          </w:tcPr>
          <w:p w14:paraId="2CFF7F5A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1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471" w:type="pct"/>
          </w:tcPr>
          <w:p w14:paraId="1172BE5A" w14:textId="77777777" w:rsidR="00DC2D63" w:rsidRPr="00AA510E" w:rsidRDefault="00DC2D63" w:rsidP="00DC2D63">
            <w:pPr>
              <w:suppressAutoHyphens/>
              <w:spacing w:after="0" w:line="240" w:lineRule="auto"/>
              <w:ind w:left="-70" w:right="-10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pct"/>
          </w:tcPr>
          <w:p w14:paraId="79FD3DE3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33C1A57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33CB2C3C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146CCF38" w14:textId="77777777" w:rsidR="00DC2D63" w:rsidRPr="00AA510E" w:rsidRDefault="00DC2D63" w:rsidP="00D13C44">
            <w:pPr>
              <w:tabs>
                <w:tab w:val="decimal" w:pos="9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2D566485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665B1F9A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85" w:type="pct"/>
          </w:tcPr>
          <w:p w14:paraId="50D83641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11A63741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393</w:t>
            </w:r>
          </w:p>
        </w:tc>
        <w:tc>
          <w:tcPr>
            <w:tcW w:w="83" w:type="pct"/>
            <w:gridSpan w:val="2"/>
          </w:tcPr>
          <w:p w14:paraId="30A271B6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62F11653" w14:textId="77777777" w:rsidR="00DC2D63" w:rsidRPr="00AA510E" w:rsidRDefault="00DC2D63" w:rsidP="00D13C44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55F26BBB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501BCF42" w14:textId="77777777" w:rsidR="00DC2D63" w:rsidRPr="00AA510E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424</w:t>
            </w:r>
          </w:p>
        </w:tc>
      </w:tr>
      <w:tr w:rsidR="005C5654" w:rsidRPr="00AA510E" w14:paraId="7A9DF770" w14:textId="77777777" w:rsidTr="00EC47D6">
        <w:trPr>
          <w:trHeight w:val="166"/>
        </w:trPr>
        <w:tc>
          <w:tcPr>
            <w:tcW w:w="1297" w:type="pct"/>
          </w:tcPr>
          <w:p w14:paraId="2FB28448" w14:textId="1FA9E0F2" w:rsidR="00DC2D63" w:rsidRPr="00AA510E" w:rsidRDefault="00DC2D63" w:rsidP="007B2DD7">
            <w:pPr>
              <w:tabs>
                <w:tab w:val="left" w:pos="180"/>
              </w:tabs>
              <w:suppressAutoHyphens/>
              <w:spacing w:after="0" w:line="240" w:lineRule="auto"/>
              <w:ind w:left="360" w:right="-68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</w:t>
            </w:r>
            <w:r w:rsidR="007B2DD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ต่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างประเทศ</w:t>
            </w:r>
          </w:p>
        </w:tc>
        <w:tc>
          <w:tcPr>
            <w:tcW w:w="471" w:type="pct"/>
          </w:tcPr>
          <w:p w14:paraId="2EB5CD87" w14:textId="77777777" w:rsidR="00DC2D63" w:rsidRPr="00AA510E" w:rsidRDefault="00DC2D63" w:rsidP="00AF7B0E">
            <w:pPr>
              <w:suppressAutoHyphens/>
              <w:spacing w:after="0" w:line="240" w:lineRule="auto"/>
              <w:ind w:left="-70" w:right="-10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pct"/>
          </w:tcPr>
          <w:p w14:paraId="0F9A79CE" w14:textId="77777777" w:rsidR="00DC2D63" w:rsidRPr="00AA510E" w:rsidRDefault="00DC2D63" w:rsidP="00AF7B0E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43F8B6F" w14:textId="77777777" w:rsidR="00DC2D63" w:rsidRPr="00AA510E" w:rsidRDefault="00DC2D63" w:rsidP="003E6727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04D4F2A0" w14:textId="77777777" w:rsidR="00DC2D63" w:rsidRPr="00AA510E" w:rsidRDefault="00DC2D63" w:rsidP="00AF7B0E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786C9AAB" w14:textId="77777777" w:rsidR="00DC2D63" w:rsidRPr="00AA510E" w:rsidRDefault="00DC2D63" w:rsidP="00AF7B0E">
            <w:pPr>
              <w:tabs>
                <w:tab w:val="decimal" w:pos="9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79769B50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56313C61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3,160</w:t>
            </w:r>
          </w:p>
        </w:tc>
        <w:tc>
          <w:tcPr>
            <w:tcW w:w="85" w:type="pct"/>
          </w:tcPr>
          <w:p w14:paraId="39E639DE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5046D150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368</w:t>
            </w:r>
          </w:p>
        </w:tc>
        <w:tc>
          <w:tcPr>
            <w:tcW w:w="83" w:type="pct"/>
            <w:gridSpan w:val="2"/>
          </w:tcPr>
          <w:p w14:paraId="47D8D7D5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64DCE430" w14:textId="77777777" w:rsidR="00DC2D63" w:rsidRPr="00AA510E" w:rsidRDefault="00DC2D63" w:rsidP="00AF7B0E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092AEF2A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4F25DD0C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3,528</w:t>
            </w:r>
          </w:p>
        </w:tc>
      </w:tr>
      <w:tr w:rsidR="005C5654" w:rsidRPr="00AA510E" w14:paraId="3A3DECFC" w14:textId="77777777" w:rsidTr="00EC47D6">
        <w:trPr>
          <w:trHeight w:val="166"/>
        </w:trPr>
        <w:tc>
          <w:tcPr>
            <w:tcW w:w="1297" w:type="pct"/>
          </w:tcPr>
          <w:p w14:paraId="192A7AFA" w14:textId="71CC5C88" w:rsidR="00DC2D63" w:rsidRPr="00AA510E" w:rsidRDefault="00DC2D63" w:rsidP="002960F7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lastRenderedPageBreak/>
              <w:t>สินทรัพย์อนุพันธ์</w:t>
            </w:r>
          </w:p>
        </w:tc>
        <w:tc>
          <w:tcPr>
            <w:tcW w:w="471" w:type="pct"/>
          </w:tcPr>
          <w:p w14:paraId="0DBC82E5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pct"/>
          </w:tcPr>
          <w:p w14:paraId="13F635E7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677EA6EC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" w:type="pct"/>
          </w:tcPr>
          <w:p w14:paraId="00D69AEF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44026537" w14:textId="2CFC34D0" w:rsidR="00DC2D63" w:rsidRPr="00AA510E" w:rsidRDefault="00DC2D63" w:rsidP="008A515D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63,132</w:t>
            </w:r>
          </w:p>
        </w:tc>
        <w:tc>
          <w:tcPr>
            <w:tcW w:w="82" w:type="pct"/>
            <w:gridSpan w:val="2"/>
          </w:tcPr>
          <w:p w14:paraId="2AF1D722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1AD704BA" w14:textId="77777777" w:rsidR="00DC2D63" w:rsidRPr="00AA510E" w:rsidRDefault="00DC2D63" w:rsidP="007B2DD7">
            <w:pPr>
              <w:tabs>
                <w:tab w:val="decimal" w:pos="8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45DD1116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4CE557B3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540</w:t>
            </w:r>
          </w:p>
        </w:tc>
        <w:tc>
          <w:tcPr>
            <w:tcW w:w="83" w:type="pct"/>
            <w:gridSpan w:val="2"/>
          </w:tcPr>
          <w:p w14:paraId="15625EA6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79D5BA01" w14:textId="70D11EA1" w:rsidR="00DC2D63" w:rsidRPr="00AA510E" w:rsidRDefault="00DC2D63" w:rsidP="00DC2D63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174D9EF1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17D750A8" w14:textId="77777777" w:rsidR="00DC2D63" w:rsidRPr="00AA510E" w:rsidRDefault="00DC2D63" w:rsidP="007B2DD7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65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672</w:t>
            </w:r>
          </w:p>
        </w:tc>
      </w:tr>
      <w:tr w:rsidR="005C5654" w:rsidRPr="00AA510E" w14:paraId="6707D8D2" w14:textId="77777777" w:rsidTr="00EC47D6">
        <w:trPr>
          <w:trHeight w:val="166"/>
        </w:trPr>
        <w:tc>
          <w:tcPr>
            <w:tcW w:w="1297" w:type="pct"/>
          </w:tcPr>
          <w:p w14:paraId="74B962F9" w14:textId="6F0FD7E6" w:rsidR="00DC2D63" w:rsidRPr="00AA510E" w:rsidRDefault="00DC2D63" w:rsidP="00DC2D63">
            <w:pPr>
              <w:suppressAutoHyphens/>
              <w:spacing w:after="0" w:line="240" w:lineRule="auto"/>
              <w:ind w:left="360" w:right="-176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E36957"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 เพื่อการป้องกันความเสี่ยง</w:t>
            </w:r>
          </w:p>
        </w:tc>
        <w:tc>
          <w:tcPr>
            <w:tcW w:w="471" w:type="pct"/>
          </w:tcPr>
          <w:p w14:paraId="62682C3A" w14:textId="77777777" w:rsidR="00DC2D63" w:rsidRPr="00AA510E" w:rsidRDefault="00DC2D63" w:rsidP="00DC2D63">
            <w:pPr>
              <w:suppressAutoHyphens/>
              <w:spacing w:after="0" w:line="240" w:lineRule="auto"/>
              <w:ind w:left="-72" w:right="-5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เกณฑ์คงค้าง</w:t>
            </w:r>
          </w:p>
        </w:tc>
        <w:tc>
          <w:tcPr>
            <w:tcW w:w="88" w:type="pct"/>
          </w:tcPr>
          <w:p w14:paraId="5175A089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169DF56D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44DD0B7F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6F0EEA1D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82" w:type="pct"/>
            <w:gridSpan w:val="2"/>
          </w:tcPr>
          <w:p w14:paraId="2A3858B7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4EB039D3" w14:textId="77777777" w:rsidR="00DC2D63" w:rsidRPr="00AA510E" w:rsidRDefault="00DC2D63" w:rsidP="00AF7B0E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59A72938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7CE533D0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83" w:type="pct"/>
            <w:gridSpan w:val="2"/>
          </w:tcPr>
          <w:p w14:paraId="0001B70A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5CD7B381" w14:textId="77777777" w:rsidR="00DC2D63" w:rsidRPr="00AA510E" w:rsidRDefault="00DC2D63" w:rsidP="00AF7B0E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5A0E3088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6D68C2D8" w14:textId="77777777" w:rsidR="00DC2D63" w:rsidRPr="00AA510E" w:rsidRDefault="00DC2D63" w:rsidP="00AF7B0E">
            <w:pPr>
              <w:tabs>
                <w:tab w:val="decimal" w:pos="1062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152</w:t>
            </w:r>
          </w:p>
        </w:tc>
      </w:tr>
      <w:tr w:rsidR="005C5654" w:rsidRPr="00AA510E" w14:paraId="40B99EAF" w14:textId="77777777" w:rsidTr="00EC47D6">
        <w:trPr>
          <w:trHeight w:val="166"/>
        </w:trPr>
        <w:tc>
          <w:tcPr>
            <w:tcW w:w="1297" w:type="pct"/>
          </w:tcPr>
          <w:p w14:paraId="3315CFF9" w14:textId="491E9F01" w:rsidR="00DC2D63" w:rsidRPr="00AA510E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71" w:type="pct"/>
          </w:tcPr>
          <w:p w14:paraId="153DE142" w14:textId="77777777" w:rsidR="00DC2D63" w:rsidRPr="00AA510E" w:rsidRDefault="00DC2D63" w:rsidP="00DC2D63">
            <w:pPr>
              <w:suppressAutoHyphens/>
              <w:spacing w:after="0" w:line="240" w:lineRule="auto"/>
              <w:ind w:left="-72" w:right="-5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</w:t>
            </w:r>
          </w:p>
        </w:tc>
        <w:tc>
          <w:tcPr>
            <w:tcW w:w="88" w:type="pct"/>
          </w:tcPr>
          <w:p w14:paraId="01F76611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0B13396D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7B8EB442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2CA63883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989</w:t>
            </w:r>
          </w:p>
        </w:tc>
        <w:tc>
          <w:tcPr>
            <w:tcW w:w="82" w:type="pct"/>
            <w:gridSpan w:val="2"/>
          </w:tcPr>
          <w:p w14:paraId="7FD2BD8C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52BE9A65" w14:textId="77777777" w:rsidR="00DC2D63" w:rsidRPr="00AA510E" w:rsidRDefault="00DC2D63" w:rsidP="00AF7B0E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7535FC50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331D9149" w14:textId="77777777" w:rsidR="00DC2D63" w:rsidRPr="00AA510E" w:rsidRDefault="00DC2D63" w:rsidP="00AF7B0E">
            <w:pPr>
              <w:tabs>
                <w:tab w:val="decimal" w:pos="891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105B59B1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1B8C894F" w14:textId="77777777" w:rsidR="00DC2D63" w:rsidRPr="00AA510E" w:rsidRDefault="00DC2D63" w:rsidP="00AF7B0E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797C6367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33FE601A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989</w:t>
            </w:r>
          </w:p>
        </w:tc>
      </w:tr>
      <w:tr w:rsidR="005C5654" w:rsidRPr="00AA510E" w14:paraId="23CDCF89" w14:textId="77777777" w:rsidTr="00EC47D6">
        <w:trPr>
          <w:trHeight w:val="166"/>
        </w:trPr>
        <w:tc>
          <w:tcPr>
            <w:tcW w:w="1297" w:type="pct"/>
          </w:tcPr>
          <w:p w14:paraId="2C09863A" w14:textId="77777777" w:rsidR="00DC2D63" w:rsidRPr="00AA510E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เพื่อการป้องกันความเสี่ยง</w:t>
            </w:r>
          </w:p>
        </w:tc>
        <w:tc>
          <w:tcPr>
            <w:tcW w:w="471" w:type="pct"/>
          </w:tcPr>
          <w:p w14:paraId="3906DE68" w14:textId="77777777" w:rsidR="00DC2D63" w:rsidRPr="00AA510E" w:rsidRDefault="00DC2D63" w:rsidP="00DC2D63">
            <w:pPr>
              <w:suppressAutoHyphens/>
              <w:spacing w:after="0" w:line="240" w:lineRule="auto"/>
              <w:ind w:left="-72" w:right="-5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เกณฑ์คงค้าง</w:t>
            </w:r>
          </w:p>
        </w:tc>
        <w:tc>
          <w:tcPr>
            <w:tcW w:w="88" w:type="pct"/>
          </w:tcPr>
          <w:p w14:paraId="578EFD58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2399F056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63A5E523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6E545E02" w14:textId="77777777" w:rsidR="00DC2D63" w:rsidRPr="00AA510E" w:rsidRDefault="00DC2D63" w:rsidP="00AF7B0E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35A75AF4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70590F97" w14:textId="77777777" w:rsidR="00DC2D63" w:rsidRPr="00AA510E" w:rsidRDefault="00DC2D63" w:rsidP="00AF7B0E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23B8029A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65489367" w14:textId="77777777" w:rsidR="00DC2D63" w:rsidRPr="00AA510E" w:rsidRDefault="00DC2D63" w:rsidP="008A515D">
            <w:pPr>
              <w:tabs>
                <w:tab w:val="decimal" w:pos="106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472</w:t>
            </w:r>
          </w:p>
        </w:tc>
        <w:tc>
          <w:tcPr>
            <w:tcW w:w="83" w:type="pct"/>
            <w:gridSpan w:val="2"/>
          </w:tcPr>
          <w:p w14:paraId="2C4BBEDF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70E62C6D" w14:textId="77777777" w:rsidR="00DC2D63" w:rsidRPr="00AA510E" w:rsidRDefault="00DC2D63" w:rsidP="00AF7B0E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49435360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36E2546E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472</w:t>
            </w:r>
          </w:p>
        </w:tc>
      </w:tr>
      <w:tr w:rsidR="005C5654" w:rsidRPr="00AA510E" w14:paraId="194CE282" w14:textId="77777777" w:rsidTr="00EC47D6">
        <w:trPr>
          <w:trHeight w:val="166"/>
        </w:trPr>
        <w:tc>
          <w:tcPr>
            <w:tcW w:w="1297" w:type="pct"/>
          </w:tcPr>
          <w:p w14:paraId="69853CCF" w14:textId="4FE3A8B4" w:rsidR="00DC2D63" w:rsidRPr="00AA510E" w:rsidRDefault="00DC2D63" w:rsidP="00E36957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</w:t>
            </w:r>
            <w:r w:rsidR="00E36957"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 เพื่อค้า</w:t>
            </w:r>
          </w:p>
        </w:tc>
        <w:tc>
          <w:tcPr>
            <w:tcW w:w="471" w:type="pct"/>
          </w:tcPr>
          <w:p w14:paraId="7A115881" w14:textId="77777777" w:rsidR="00DC2D63" w:rsidRPr="00AA510E" w:rsidRDefault="00DC2D63" w:rsidP="00DC2D63">
            <w:pPr>
              <w:suppressAutoHyphens/>
              <w:spacing w:after="0" w:line="240" w:lineRule="auto"/>
              <w:ind w:left="-72" w:right="-5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</w:t>
            </w:r>
          </w:p>
        </w:tc>
        <w:tc>
          <w:tcPr>
            <w:tcW w:w="88" w:type="pct"/>
          </w:tcPr>
          <w:p w14:paraId="067D559C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114A082F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6028A3A0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121A25F1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2" w:type="pct"/>
            <w:gridSpan w:val="2"/>
          </w:tcPr>
          <w:p w14:paraId="102E48D9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5AAD6C72" w14:textId="77777777" w:rsidR="00DC2D63" w:rsidRPr="00AA510E" w:rsidRDefault="00DC2D63" w:rsidP="00AF7B0E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4A26336C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368F8031" w14:textId="77777777" w:rsidR="00DC2D63" w:rsidRPr="00AA510E" w:rsidRDefault="00DC2D63" w:rsidP="00AF7B0E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3A3595FE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34C801F9" w14:textId="77777777" w:rsidR="00DC2D63" w:rsidRPr="00AA510E" w:rsidRDefault="00DC2D63" w:rsidP="00AF7B0E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780078FB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452E38FC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5C5654" w:rsidRPr="00AA510E" w14:paraId="63633699" w14:textId="77777777" w:rsidTr="00EC47D6">
        <w:trPr>
          <w:trHeight w:val="166"/>
        </w:trPr>
        <w:tc>
          <w:tcPr>
            <w:tcW w:w="1297" w:type="pct"/>
          </w:tcPr>
          <w:p w14:paraId="359A493A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อนุพันธ์ทางการเงินด้านตราสารทุน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71" w:type="pct"/>
          </w:tcPr>
          <w:p w14:paraId="19DD6B70" w14:textId="77777777" w:rsidR="00DC2D63" w:rsidRPr="00AA510E" w:rsidRDefault="00DC2D63" w:rsidP="00DC2D63">
            <w:pPr>
              <w:suppressAutoHyphens/>
              <w:spacing w:after="0" w:line="240" w:lineRule="auto"/>
              <w:ind w:left="-72" w:right="-5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</w:t>
            </w:r>
          </w:p>
        </w:tc>
        <w:tc>
          <w:tcPr>
            <w:tcW w:w="88" w:type="pct"/>
          </w:tcPr>
          <w:p w14:paraId="5E6F7889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756FF93B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63B947FD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560BA2FB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82" w:type="pct"/>
            <w:gridSpan w:val="2"/>
          </w:tcPr>
          <w:p w14:paraId="17784A82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7CCF1019" w14:textId="77777777" w:rsidR="00DC2D63" w:rsidRPr="00AA510E" w:rsidRDefault="00DC2D63" w:rsidP="00AF7B0E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2EA99C19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3BD63F3A" w14:textId="77777777" w:rsidR="00DC2D63" w:rsidRPr="00AA510E" w:rsidRDefault="00DC2D63" w:rsidP="00AF7B0E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25446D3D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4D1F767B" w14:textId="77777777" w:rsidR="00DC2D63" w:rsidRPr="00AA510E" w:rsidRDefault="00DC2D63" w:rsidP="00AF7B0E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4B1124CD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6BBD9753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482</w:t>
            </w:r>
          </w:p>
        </w:tc>
      </w:tr>
      <w:tr w:rsidR="005C5654" w:rsidRPr="00AA510E" w14:paraId="41664468" w14:textId="77777777" w:rsidTr="00EC47D6">
        <w:trPr>
          <w:trHeight w:val="166"/>
        </w:trPr>
        <w:tc>
          <w:tcPr>
            <w:tcW w:w="1297" w:type="pct"/>
          </w:tcPr>
          <w:p w14:paraId="485ABB36" w14:textId="77777777" w:rsidR="00DC2D63" w:rsidRPr="00AA510E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อนุพันธ์ทางการเงินด้านโภคภัณฑ์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-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71" w:type="pct"/>
          </w:tcPr>
          <w:p w14:paraId="5DAEFB78" w14:textId="79962D36" w:rsidR="00DC2D63" w:rsidRPr="00AA510E" w:rsidRDefault="00DC2D63" w:rsidP="00DC2D63">
            <w:pPr>
              <w:suppressAutoHyphens/>
              <w:spacing w:after="0" w:line="240" w:lineRule="auto"/>
              <w:ind w:left="-72" w:right="-5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</w:t>
            </w:r>
          </w:p>
        </w:tc>
        <w:tc>
          <w:tcPr>
            <w:tcW w:w="88" w:type="pct"/>
          </w:tcPr>
          <w:p w14:paraId="1CF206D5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0BFCE3DC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7FBE3786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3F651042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2" w:type="pct"/>
            <w:gridSpan w:val="2"/>
          </w:tcPr>
          <w:p w14:paraId="232D8221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23E5F0C6" w14:textId="77777777" w:rsidR="00DC2D63" w:rsidRPr="00AA510E" w:rsidRDefault="00DC2D63" w:rsidP="00AF7B0E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4752AC07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499E690D" w14:textId="77777777" w:rsidR="00DC2D63" w:rsidRPr="00AA510E" w:rsidRDefault="00DC2D63" w:rsidP="00AF7B0E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5D30EFC3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396AF617" w14:textId="77777777" w:rsidR="00DC2D63" w:rsidRPr="00AA510E" w:rsidRDefault="00DC2D63" w:rsidP="00AF7B0E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576F998F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6F62EE8B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DC2D63" w:rsidRPr="00AA510E" w14:paraId="740E441A" w14:textId="77777777" w:rsidTr="00EC47D6">
        <w:trPr>
          <w:trHeight w:val="265"/>
        </w:trPr>
        <w:tc>
          <w:tcPr>
            <w:tcW w:w="1297" w:type="pct"/>
          </w:tcPr>
          <w:p w14:paraId="0B5B11A4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เงินลงทุนสุทธิ</w:t>
            </w:r>
          </w:p>
        </w:tc>
        <w:tc>
          <w:tcPr>
            <w:tcW w:w="471" w:type="pct"/>
          </w:tcPr>
          <w:p w14:paraId="3FC07B79" w14:textId="77777777" w:rsidR="00DC2D63" w:rsidRPr="00AA510E" w:rsidRDefault="00DC2D63" w:rsidP="00DC2D63">
            <w:pPr>
              <w:tabs>
                <w:tab w:val="decimal" w:pos="708"/>
              </w:tabs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pct"/>
          </w:tcPr>
          <w:p w14:paraId="564DA1F4" w14:textId="77777777" w:rsidR="00DC2D63" w:rsidRPr="00AA510E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B4AF50A" w14:textId="77777777" w:rsidR="00DC2D63" w:rsidRPr="00AA510E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77" w:type="pct"/>
          </w:tcPr>
          <w:p w14:paraId="05A773F4" w14:textId="77777777" w:rsidR="00DC2D63" w:rsidRPr="00AA510E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0417F9BD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065</w:t>
            </w:r>
          </w:p>
        </w:tc>
        <w:tc>
          <w:tcPr>
            <w:tcW w:w="82" w:type="pct"/>
            <w:gridSpan w:val="2"/>
          </w:tcPr>
          <w:p w14:paraId="26D46D93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3E7C76CC" w14:textId="77777777" w:rsidR="00DC2D63" w:rsidRPr="00AA510E" w:rsidRDefault="00DC2D63" w:rsidP="00DC2D63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(33,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978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5" w:type="pct"/>
            <w:vAlign w:val="bottom"/>
          </w:tcPr>
          <w:p w14:paraId="47E63425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656B4695" w14:textId="77777777" w:rsidR="00DC2D63" w:rsidRPr="00AA510E" w:rsidRDefault="00DC2D63" w:rsidP="008A515D">
            <w:pPr>
              <w:tabs>
                <w:tab w:val="decimal" w:pos="102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1,554</w:t>
            </w:r>
          </w:p>
        </w:tc>
        <w:tc>
          <w:tcPr>
            <w:tcW w:w="83" w:type="pct"/>
            <w:gridSpan w:val="2"/>
          </w:tcPr>
          <w:p w14:paraId="5F7FA57B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3EFC5A57" w14:textId="77777777" w:rsidR="00DC2D63" w:rsidRPr="00AA510E" w:rsidRDefault="00DC2D63" w:rsidP="008A515D">
            <w:pPr>
              <w:tabs>
                <w:tab w:val="decimal" w:pos="105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(3)</w:t>
            </w:r>
          </w:p>
        </w:tc>
        <w:tc>
          <w:tcPr>
            <w:tcW w:w="82" w:type="pct"/>
            <w:gridSpan w:val="2"/>
            <w:vAlign w:val="bottom"/>
          </w:tcPr>
          <w:p w14:paraId="7222A2B4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35C8D132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279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</w:p>
        </w:tc>
      </w:tr>
      <w:tr w:rsidR="00DC2D63" w:rsidRPr="00AA510E" w14:paraId="02BB3E97" w14:textId="77777777" w:rsidTr="00EC47D6">
        <w:trPr>
          <w:trHeight w:val="265"/>
        </w:trPr>
        <w:tc>
          <w:tcPr>
            <w:tcW w:w="1297" w:type="pct"/>
          </w:tcPr>
          <w:p w14:paraId="62578A96" w14:textId="77777777" w:rsidR="00DC2D63" w:rsidRPr="00AA510E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71" w:type="pct"/>
          </w:tcPr>
          <w:p w14:paraId="536C811F" w14:textId="77777777" w:rsidR="00DC2D63" w:rsidRPr="00AA510E" w:rsidRDefault="00DC2D63" w:rsidP="00DC2D63">
            <w:pPr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เพื่อค้า</w:t>
            </w:r>
          </w:p>
        </w:tc>
        <w:tc>
          <w:tcPr>
            <w:tcW w:w="88" w:type="pct"/>
          </w:tcPr>
          <w:p w14:paraId="04A259EF" w14:textId="77777777" w:rsidR="00DC2D63" w:rsidRPr="00AA510E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360C6DE" w14:textId="77777777" w:rsidR="00DC2D63" w:rsidRPr="00AA510E" w:rsidRDefault="00DC2D63" w:rsidP="00DC2D63">
            <w:pPr>
              <w:suppressAutoHyphens/>
              <w:spacing w:after="0" w:line="240" w:lineRule="auto"/>
              <w:ind w:left="4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7" w:type="pct"/>
          </w:tcPr>
          <w:p w14:paraId="12BA1076" w14:textId="77777777" w:rsidR="00DC2D63" w:rsidRPr="00AA510E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0716423B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072</w:t>
            </w:r>
          </w:p>
        </w:tc>
        <w:tc>
          <w:tcPr>
            <w:tcW w:w="82" w:type="pct"/>
            <w:gridSpan w:val="2"/>
          </w:tcPr>
          <w:p w14:paraId="7BF79038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6364BCC9" w14:textId="77777777" w:rsidR="00DC2D63" w:rsidRPr="00AA510E" w:rsidRDefault="00DC2D63" w:rsidP="00DC2D63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072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5" w:type="pct"/>
            <w:vAlign w:val="bottom"/>
          </w:tcPr>
          <w:p w14:paraId="2AAB6262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0BEA0AA5" w14:textId="77777777" w:rsidR="00DC2D63" w:rsidRPr="00AA510E" w:rsidRDefault="00DC2D63" w:rsidP="00DC2D63">
            <w:pPr>
              <w:tabs>
                <w:tab w:val="decimal" w:pos="90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2CA70288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1E18E3CA" w14:textId="77777777" w:rsidR="00DC2D63" w:rsidRPr="00AA510E" w:rsidRDefault="00DC2D63" w:rsidP="00DC2D63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3BE781B1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3B673DD1" w14:textId="77777777" w:rsidR="00DC2D63" w:rsidRPr="00AA510E" w:rsidRDefault="00DC2D63" w:rsidP="00DC2D63">
            <w:pPr>
              <w:tabs>
                <w:tab w:val="decimal" w:pos="89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DC2D63" w:rsidRPr="00AA510E" w14:paraId="1BD8A096" w14:textId="77777777" w:rsidTr="00EC47D6">
        <w:trPr>
          <w:trHeight w:val="257"/>
        </w:trPr>
        <w:tc>
          <w:tcPr>
            <w:tcW w:w="1297" w:type="pct"/>
          </w:tcPr>
          <w:p w14:paraId="645CDB27" w14:textId="77777777" w:rsidR="00DC2D63" w:rsidRPr="00AA510E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471" w:type="pct"/>
          </w:tcPr>
          <w:p w14:paraId="59505F21" w14:textId="77777777" w:rsidR="00DC2D63" w:rsidRPr="00AA510E" w:rsidRDefault="00DC2D63" w:rsidP="00DC2D63">
            <w:pPr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เพื่อค้า</w:t>
            </w:r>
          </w:p>
        </w:tc>
        <w:tc>
          <w:tcPr>
            <w:tcW w:w="88" w:type="pct"/>
          </w:tcPr>
          <w:p w14:paraId="7B5E5E69" w14:textId="77777777" w:rsidR="00DC2D63" w:rsidRPr="00AA510E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E58D1C9" w14:textId="77777777" w:rsidR="00DC2D63" w:rsidRPr="00AA510E" w:rsidRDefault="00DC2D63" w:rsidP="00DC2D63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7" w:type="pct"/>
          </w:tcPr>
          <w:p w14:paraId="6074FEBC" w14:textId="77777777" w:rsidR="00DC2D63" w:rsidRPr="00AA510E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035D4FBD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550</w:t>
            </w:r>
          </w:p>
        </w:tc>
        <w:tc>
          <w:tcPr>
            <w:tcW w:w="82" w:type="pct"/>
            <w:gridSpan w:val="2"/>
          </w:tcPr>
          <w:p w14:paraId="2DC8A62E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059C061C" w14:textId="77777777" w:rsidR="00DC2D63" w:rsidRPr="00AA510E" w:rsidRDefault="00DC2D63" w:rsidP="00DC2D63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550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5" w:type="pct"/>
            <w:vAlign w:val="bottom"/>
          </w:tcPr>
          <w:p w14:paraId="4DA31A04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0529EDFD" w14:textId="77777777" w:rsidR="00DC2D63" w:rsidRPr="00AA510E" w:rsidRDefault="00DC2D63" w:rsidP="00DC2D63">
            <w:pPr>
              <w:tabs>
                <w:tab w:val="decimal" w:pos="90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349BB0EB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  <w:vAlign w:val="bottom"/>
          </w:tcPr>
          <w:p w14:paraId="53DEEF14" w14:textId="77777777" w:rsidR="00DC2D63" w:rsidRPr="00AA510E" w:rsidRDefault="00DC2D63" w:rsidP="00DC2D63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2A86A596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0A8B44BC" w14:textId="77777777" w:rsidR="00DC2D63" w:rsidRPr="00AA510E" w:rsidRDefault="00DC2D63" w:rsidP="00DC2D63">
            <w:pPr>
              <w:tabs>
                <w:tab w:val="decimal" w:pos="89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AD5907" w:rsidRPr="00AA510E" w14:paraId="1EB41CCC" w14:textId="77777777" w:rsidTr="00EC47D6">
        <w:trPr>
          <w:trHeight w:val="257"/>
        </w:trPr>
        <w:tc>
          <w:tcPr>
            <w:tcW w:w="1297" w:type="pct"/>
          </w:tcPr>
          <w:p w14:paraId="70C35B53" w14:textId="12BDCD58" w:rsidR="00AD5907" w:rsidRPr="00AA510E" w:rsidRDefault="00AD5907" w:rsidP="00AD5907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ตราสารทุนในความต้องการของตลาดในประเทศ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471" w:type="pct"/>
          </w:tcPr>
          <w:p w14:paraId="1193746B" w14:textId="022CCDCA" w:rsidR="00AD5907" w:rsidRPr="00AA510E" w:rsidRDefault="00AD5907" w:rsidP="00AD5907">
            <w:pPr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เพื่อค้า</w:t>
            </w:r>
          </w:p>
        </w:tc>
        <w:tc>
          <w:tcPr>
            <w:tcW w:w="88" w:type="pct"/>
          </w:tcPr>
          <w:p w14:paraId="60E5EAAF" w14:textId="77777777" w:rsidR="00AD5907" w:rsidRPr="00AA510E" w:rsidRDefault="00AD5907" w:rsidP="00AD5907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F693628" w14:textId="231A92A8" w:rsidR="00AD5907" w:rsidRPr="00AA510E" w:rsidRDefault="00AD5907" w:rsidP="00AD5907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7" w:type="pct"/>
          </w:tcPr>
          <w:p w14:paraId="324F7CAA" w14:textId="77777777" w:rsidR="00AD5907" w:rsidRPr="00AA510E" w:rsidRDefault="00AD5907" w:rsidP="00AD5907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2E6E6166" w14:textId="2B0540DC" w:rsidR="00AD5907" w:rsidRPr="00AA510E" w:rsidRDefault="00AD5907" w:rsidP="00AD5907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3,192</w:t>
            </w:r>
          </w:p>
        </w:tc>
        <w:tc>
          <w:tcPr>
            <w:tcW w:w="82" w:type="pct"/>
            <w:gridSpan w:val="2"/>
          </w:tcPr>
          <w:p w14:paraId="5B9B3F26" w14:textId="77777777" w:rsidR="00AD5907" w:rsidRPr="00AA510E" w:rsidRDefault="00AD5907" w:rsidP="00AD5907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6DD27E60" w14:textId="63904060" w:rsidR="00AD5907" w:rsidRPr="00AA510E" w:rsidRDefault="00AD5907" w:rsidP="00AD5907">
            <w:pPr>
              <w:tabs>
                <w:tab w:val="decimal" w:pos="97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(3,192)</w:t>
            </w:r>
          </w:p>
        </w:tc>
        <w:tc>
          <w:tcPr>
            <w:tcW w:w="85" w:type="pct"/>
            <w:vAlign w:val="bottom"/>
          </w:tcPr>
          <w:p w14:paraId="3F472675" w14:textId="77777777" w:rsidR="00AD5907" w:rsidRPr="00AA510E" w:rsidRDefault="00AD5907" w:rsidP="00AD5907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279B1A77" w14:textId="56E27CA9" w:rsidR="00AD5907" w:rsidRPr="00AA510E" w:rsidRDefault="00AD5907" w:rsidP="00AD5907">
            <w:pPr>
              <w:tabs>
                <w:tab w:val="decimal" w:pos="90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04531768" w14:textId="77777777" w:rsidR="00AD5907" w:rsidRPr="00AA510E" w:rsidRDefault="00AD5907" w:rsidP="00AD5907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02B5B1E6" w14:textId="49D54C91" w:rsidR="00AD5907" w:rsidRPr="00AA510E" w:rsidRDefault="00AD5907" w:rsidP="00AD5907">
            <w:pPr>
              <w:tabs>
                <w:tab w:val="decimal" w:pos="90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0F76721D" w14:textId="77777777" w:rsidR="00AD5907" w:rsidRPr="00AA510E" w:rsidRDefault="00AD5907" w:rsidP="00AD5907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4E0486CC" w14:textId="16E7231B" w:rsidR="00AD5907" w:rsidRPr="00AA510E" w:rsidRDefault="00AD5907" w:rsidP="00AD5907">
            <w:pPr>
              <w:tabs>
                <w:tab w:val="decimal" w:pos="90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DC2D63" w:rsidRPr="00AA510E" w14:paraId="0DA4B379" w14:textId="77777777" w:rsidTr="00EC47D6">
        <w:trPr>
          <w:trHeight w:val="257"/>
        </w:trPr>
        <w:tc>
          <w:tcPr>
            <w:tcW w:w="1297" w:type="pct"/>
          </w:tcPr>
          <w:p w14:paraId="60956E7C" w14:textId="167B7014" w:rsidR="00DC2D63" w:rsidRPr="00AA510E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ตราสารทุนในความต้องการของตลาดในประเทศ</w:t>
            </w:r>
          </w:p>
        </w:tc>
        <w:tc>
          <w:tcPr>
            <w:tcW w:w="471" w:type="pct"/>
          </w:tcPr>
          <w:p w14:paraId="5D066124" w14:textId="07D23927" w:rsidR="00DC2D63" w:rsidRPr="00AA510E" w:rsidRDefault="00D80C06" w:rsidP="00DC2D63">
            <w:pPr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เผื่อขาย</w:t>
            </w:r>
          </w:p>
        </w:tc>
        <w:tc>
          <w:tcPr>
            <w:tcW w:w="88" w:type="pct"/>
          </w:tcPr>
          <w:p w14:paraId="58C97971" w14:textId="77777777" w:rsidR="00DC2D63" w:rsidRPr="00AA510E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0C4B0FF" w14:textId="77777777" w:rsidR="00DC2D63" w:rsidRPr="00AA510E" w:rsidRDefault="00DC2D63" w:rsidP="00DC2D63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7" w:type="pct"/>
          </w:tcPr>
          <w:p w14:paraId="34C6E880" w14:textId="77777777" w:rsidR="00DC2D63" w:rsidRPr="00AA510E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166FA1A7" w14:textId="093D7C92" w:rsidR="00DC2D63" w:rsidRPr="00AA510E" w:rsidRDefault="00F1534A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949</w:t>
            </w:r>
          </w:p>
        </w:tc>
        <w:tc>
          <w:tcPr>
            <w:tcW w:w="82" w:type="pct"/>
            <w:gridSpan w:val="2"/>
          </w:tcPr>
          <w:p w14:paraId="53994D19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2B095BE4" w14:textId="150C1A96" w:rsidR="00DC2D63" w:rsidRPr="00AA510E" w:rsidRDefault="00DC2D63" w:rsidP="00DC2D63">
            <w:pPr>
              <w:tabs>
                <w:tab w:val="decimal" w:pos="97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="00F1534A"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949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5" w:type="pct"/>
            <w:vAlign w:val="bottom"/>
          </w:tcPr>
          <w:p w14:paraId="211702BC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03E3C1DA" w14:textId="77777777" w:rsidR="00DC2D63" w:rsidRPr="00AA510E" w:rsidRDefault="00DC2D63" w:rsidP="00AF7B0E">
            <w:pPr>
              <w:tabs>
                <w:tab w:val="decimal" w:pos="90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5390681D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511DAD75" w14:textId="77777777" w:rsidR="00DC2D63" w:rsidRPr="00AA510E" w:rsidRDefault="00DC2D63" w:rsidP="00DC2D63">
            <w:pPr>
              <w:tabs>
                <w:tab w:val="decimal" w:pos="90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7A944109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3F968CCF" w14:textId="06B8276D" w:rsidR="00DC2D63" w:rsidRPr="00AA510E" w:rsidRDefault="00613B93" w:rsidP="00613B93">
            <w:pPr>
              <w:tabs>
                <w:tab w:val="decimal" w:pos="90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DC2D63" w:rsidRPr="00AA510E" w14:paraId="3BDDB8D6" w14:textId="77777777" w:rsidTr="00EC47D6">
        <w:trPr>
          <w:trHeight w:val="257"/>
        </w:trPr>
        <w:tc>
          <w:tcPr>
            <w:tcW w:w="1297" w:type="pct"/>
          </w:tcPr>
          <w:p w14:paraId="5FEA8015" w14:textId="77777777" w:rsidR="00DC2D63" w:rsidRPr="00AA510E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471" w:type="pct"/>
          </w:tcPr>
          <w:p w14:paraId="42666DBC" w14:textId="77777777" w:rsidR="00DC2D63" w:rsidRPr="00AA510E" w:rsidRDefault="00DC2D63" w:rsidP="00DC2D63">
            <w:pPr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เผื่อขาย</w:t>
            </w:r>
          </w:p>
        </w:tc>
        <w:tc>
          <w:tcPr>
            <w:tcW w:w="88" w:type="pct"/>
          </w:tcPr>
          <w:p w14:paraId="6E8CAAE6" w14:textId="77777777" w:rsidR="00DC2D63" w:rsidRPr="00AA510E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F064743" w14:textId="77777777" w:rsidR="00DC2D63" w:rsidRPr="00AA510E" w:rsidRDefault="00DC2D63" w:rsidP="00DC2D63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7" w:type="pct"/>
          </w:tcPr>
          <w:p w14:paraId="2EE8BEFD" w14:textId="77777777" w:rsidR="00DC2D63" w:rsidRPr="00AA510E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713C14A9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82" w:type="pct"/>
            <w:gridSpan w:val="2"/>
          </w:tcPr>
          <w:p w14:paraId="28F18611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243D9E76" w14:textId="77777777" w:rsidR="00DC2D63" w:rsidRPr="00AA510E" w:rsidRDefault="00DC2D63" w:rsidP="00DC2D63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5" w:type="pct"/>
            <w:vAlign w:val="bottom"/>
          </w:tcPr>
          <w:p w14:paraId="6AF4D408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6C7F590F" w14:textId="77777777" w:rsidR="00DC2D63" w:rsidRPr="00AA510E" w:rsidRDefault="00DC2D63" w:rsidP="00AF7B0E">
            <w:pPr>
              <w:tabs>
                <w:tab w:val="decimal" w:pos="90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6C8884B0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4DD93419" w14:textId="77777777" w:rsidR="00DC2D63" w:rsidRPr="00AA510E" w:rsidRDefault="00DC2D63" w:rsidP="00DC2D63">
            <w:pPr>
              <w:tabs>
                <w:tab w:val="decimal" w:pos="90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20B09354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68F28B7A" w14:textId="77777777" w:rsidR="00DC2D63" w:rsidRPr="00AA510E" w:rsidRDefault="00DC2D63" w:rsidP="00DC2D63">
            <w:pPr>
              <w:tabs>
                <w:tab w:val="decimal" w:pos="8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DC2D63" w:rsidRPr="00AA510E" w14:paraId="53D5044B" w14:textId="77777777" w:rsidTr="00EC47D6">
        <w:trPr>
          <w:trHeight w:val="241"/>
        </w:trPr>
        <w:tc>
          <w:tcPr>
            <w:tcW w:w="1297" w:type="pct"/>
          </w:tcPr>
          <w:p w14:paraId="4408CAB3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471" w:type="pct"/>
          </w:tcPr>
          <w:p w14:paraId="7A676979" w14:textId="77777777" w:rsidR="00DC2D63" w:rsidRPr="00AA510E" w:rsidRDefault="00DC2D63" w:rsidP="00DC2D63">
            <w:pPr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เงินลงทุนทั่วไป</w:t>
            </w:r>
          </w:p>
        </w:tc>
        <w:tc>
          <w:tcPr>
            <w:tcW w:w="88" w:type="pct"/>
          </w:tcPr>
          <w:p w14:paraId="6C4638C5" w14:textId="77777777" w:rsidR="00DC2D63" w:rsidRPr="00AA510E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B562600" w14:textId="77777777" w:rsidR="00DC2D63" w:rsidRPr="00AA510E" w:rsidRDefault="00DC2D63" w:rsidP="00DC2D63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7" w:type="pct"/>
          </w:tcPr>
          <w:p w14:paraId="62FCCA3B" w14:textId="77777777" w:rsidR="00DC2D63" w:rsidRPr="00AA510E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3ACCAB3D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82" w:type="pct"/>
            <w:gridSpan w:val="2"/>
          </w:tcPr>
          <w:p w14:paraId="58D21BA6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1442DFD8" w14:textId="77777777" w:rsidR="00DC2D63" w:rsidRPr="00AA510E" w:rsidRDefault="00DC2D63" w:rsidP="00DC2D63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(31)</w:t>
            </w:r>
          </w:p>
        </w:tc>
        <w:tc>
          <w:tcPr>
            <w:tcW w:w="85" w:type="pct"/>
            <w:vAlign w:val="bottom"/>
          </w:tcPr>
          <w:p w14:paraId="649228F3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03FC19B1" w14:textId="77777777" w:rsidR="00DC2D63" w:rsidRPr="00AA510E" w:rsidRDefault="00DC2D63" w:rsidP="00AF7B0E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79725A76" w14:textId="77777777" w:rsidR="00DC2D63" w:rsidRPr="00AA510E" w:rsidRDefault="00DC2D63" w:rsidP="00DC2D63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1" w:type="pct"/>
            <w:gridSpan w:val="2"/>
          </w:tcPr>
          <w:p w14:paraId="711ED936" w14:textId="77777777" w:rsidR="00DC2D63" w:rsidRPr="00AA510E" w:rsidRDefault="00DC2D63" w:rsidP="00DC2D63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477FDCDC" w14:textId="77777777" w:rsidR="00DC2D63" w:rsidRPr="00AA510E" w:rsidRDefault="00DC2D63" w:rsidP="00DC2D63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15" w:type="pct"/>
          </w:tcPr>
          <w:p w14:paraId="753A2CC9" w14:textId="77777777" w:rsidR="00DC2D63" w:rsidRPr="00AA510E" w:rsidRDefault="00DC2D63" w:rsidP="00DC2D63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</w:tr>
      <w:tr w:rsidR="00DC2D63" w:rsidRPr="00AA510E" w14:paraId="5200A138" w14:textId="77777777" w:rsidTr="00EC47D6">
        <w:trPr>
          <w:trHeight w:val="335"/>
        </w:trPr>
        <w:tc>
          <w:tcPr>
            <w:tcW w:w="1297" w:type="pct"/>
          </w:tcPr>
          <w:p w14:paraId="2E129307" w14:textId="2C3AA36A" w:rsidR="00DC2D63" w:rsidRPr="00AA510E" w:rsidRDefault="00DC2D63" w:rsidP="007B2DD7">
            <w:pPr>
              <w:suppressAutoHyphens/>
              <w:spacing w:after="0" w:line="240" w:lineRule="auto"/>
              <w:ind w:left="360" w:right="-68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lastRenderedPageBreak/>
              <w:t>ตราสารทุนที่ไม่อยู่ในความต้องการของตลาด</w:t>
            </w:r>
            <w:r w:rsidR="007B2DD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ต่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างประเทศ</w:t>
            </w:r>
          </w:p>
        </w:tc>
        <w:tc>
          <w:tcPr>
            <w:tcW w:w="471" w:type="pct"/>
          </w:tcPr>
          <w:p w14:paraId="0FA4D790" w14:textId="77777777" w:rsidR="00DC2D63" w:rsidRPr="00AA510E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เงินลงทุนทั่วไป</w:t>
            </w:r>
          </w:p>
        </w:tc>
        <w:tc>
          <w:tcPr>
            <w:tcW w:w="88" w:type="pct"/>
          </w:tcPr>
          <w:p w14:paraId="41EE5886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3BF69475" w14:textId="77777777" w:rsidR="00DC2D63" w:rsidRPr="00AA510E" w:rsidRDefault="00DC2D63" w:rsidP="00DC2D63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7" w:type="pct"/>
          </w:tcPr>
          <w:p w14:paraId="7DAA0DC3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282BF3FB" w14:textId="77777777" w:rsidR="00DC2D63" w:rsidRPr="00AA510E" w:rsidRDefault="00DC2D63" w:rsidP="008A515D">
            <w:pPr>
              <w:tabs>
                <w:tab w:val="decimal" w:pos="113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3,160</w:t>
            </w:r>
          </w:p>
        </w:tc>
        <w:tc>
          <w:tcPr>
            <w:tcW w:w="82" w:type="pct"/>
            <w:gridSpan w:val="2"/>
            <w:vAlign w:val="bottom"/>
          </w:tcPr>
          <w:p w14:paraId="393BB8A1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41B36575" w14:textId="77777777" w:rsidR="00DC2D63" w:rsidRPr="00AA510E" w:rsidRDefault="00DC2D63" w:rsidP="00DC2D63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(3,160)</w:t>
            </w:r>
          </w:p>
        </w:tc>
        <w:tc>
          <w:tcPr>
            <w:tcW w:w="85" w:type="pct"/>
          </w:tcPr>
          <w:p w14:paraId="1A48131F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0A88774D" w14:textId="77777777" w:rsidR="00DC2D63" w:rsidRPr="00AA510E" w:rsidRDefault="00DC2D63" w:rsidP="00DC2D63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30556BB6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1" w:type="pct"/>
            <w:gridSpan w:val="2"/>
          </w:tcPr>
          <w:p w14:paraId="44E7B4C1" w14:textId="77777777" w:rsidR="00DC2D63" w:rsidRPr="000016F1" w:rsidRDefault="00DC2D63" w:rsidP="000016F1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0016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080E2B61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15" w:type="pct"/>
          </w:tcPr>
          <w:p w14:paraId="5E327D5F" w14:textId="77777777" w:rsidR="00DC2D63" w:rsidRPr="00AA510E" w:rsidRDefault="00DC2D63" w:rsidP="00DC2D63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</w:tr>
      <w:tr w:rsidR="00DC2D63" w:rsidRPr="00AA510E" w14:paraId="378E6C89" w14:textId="77777777" w:rsidTr="00EC47D6">
        <w:trPr>
          <w:trHeight w:val="334"/>
        </w:trPr>
        <w:tc>
          <w:tcPr>
            <w:tcW w:w="1297" w:type="pct"/>
          </w:tcPr>
          <w:p w14:paraId="7594D2AE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71" w:type="pct"/>
          </w:tcPr>
          <w:p w14:paraId="6963571E" w14:textId="77777777" w:rsidR="00DC2D63" w:rsidRPr="00AA510E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เผื่อขาย</w:t>
            </w:r>
          </w:p>
        </w:tc>
        <w:tc>
          <w:tcPr>
            <w:tcW w:w="88" w:type="pct"/>
          </w:tcPr>
          <w:p w14:paraId="2312081F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55B2F787" w14:textId="0568AF5C" w:rsidR="00DC2D63" w:rsidRPr="00AA510E" w:rsidRDefault="00DC2D63" w:rsidP="00B53DE2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77" w:type="pct"/>
          </w:tcPr>
          <w:p w14:paraId="4DCEDD72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14122B5E" w14:textId="77777777" w:rsidR="00DC2D63" w:rsidRPr="00AA510E" w:rsidRDefault="00DC2D63" w:rsidP="008A515D">
            <w:pPr>
              <w:tabs>
                <w:tab w:val="decimal" w:pos="113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258,768</w:t>
            </w:r>
          </w:p>
        </w:tc>
        <w:tc>
          <w:tcPr>
            <w:tcW w:w="82" w:type="pct"/>
            <w:gridSpan w:val="2"/>
          </w:tcPr>
          <w:p w14:paraId="18167D88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31DA8FB7" w14:textId="77777777" w:rsidR="00DC2D63" w:rsidRPr="00AA510E" w:rsidRDefault="00DC2D63" w:rsidP="00AF7B0E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28C839FF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2465AF4D" w14:textId="77777777" w:rsidR="00DC2D63" w:rsidRPr="00AA510E" w:rsidRDefault="00DC2D63" w:rsidP="00AF7B0E">
            <w:pPr>
              <w:tabs>
                <w:tab w:val="decimal" w:pos="90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6C02D145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43233C07" w14:textId="77777777" w:rsidR="00DC2D63" w:rsidRPr="000016F1" w:rsidRDefault="00DC2D63" w:rsidP="000016F1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0016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39C2AB0A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7C2877F2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258,768</w:t>
            </w:r>
          </w:p>
        </w:tc>
      </w:tr>
      <w:tr w:rsidR="00DC2D63" w:rsidRPr="00AA510E" w14:paraId="78039589" w14:textId="77777777" w:rsidTr="00EC47D6">
        <w:trPr>
          <w:trHeight w:val="334"/>
        </w:trPr>
        <w:tc>
          <w:tcPr>
            <w:tcW w:w="1297" w:type="pct"/>
          </w:tcPr>
          <w:p w14:paraId="6DE693B7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471" w:type="pct"/>
          </w:tcPr>
          <w:p w14:paraId="41BDCC6A" w14:textId="77777777" w:rsidR="00DC2D63" w:rsidRPr="00AA510E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เผื่อขาย</w:t>
            </w:r>
          </w:p>
        </w:tc>
        <w:tc>
          <w:tcPr>
            <w:tcW w:w="88" w:type="pct"/>
          </w:tcPr>
          <w:p w14:paraId="2957DEF1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6228622" w14:textId="6A804185" w:rsidR="00DC2D63" w:rsidRPr="00AA510E" w:rsidRDefault="00DC2D63" w:rsidP="00B53DE2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77" w:type="pct"/>
          </w:tcPr>
          <w:p w14:paraId="65808F2E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1001C6D5" w14:textId="77777777" w:rsidR="00DC2D63" w:rsidRPr="00AA510E" w:rsidRDefault="00DC2D63" w:rsidP="008A515D">
            <w:pPr>
              <w:tabs>
                <w:tab w:val="decimal" w:pos="11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999</w:t>
            </w:r>
          </w:p>
        </w:tc>
        <w:tc>
          <w:tcPr>
            <w:tcW w:w="82" w:type="pct"/>
            <w:gridSpan w:val="2"/>
          </w:tcPr>
          <w:p w14:paraId="2F359B2B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368E8688" w14:textId="77777777" w:rsidR="00DC2D63" w:rsidRPr="00AA510E" w:rsidRDefault="00DC2D63" w:rsidP="00AF7B0E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14CBD4F1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6AB4EA9B" w14:textId="77777777" w:rsidR="00DC2D63" w:rsidRPr="00AA510E" w:rsidRDefault="00DC2D63" w:rsidP="00AF7B0E">
            <w:pPr>
              <w:tabs>
                <w:tab w:val="decimal" w:pos="90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399919F8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41861AE2" w14:textId="77777777" w:rsidR="00DC2D63" w:rsidRPr="000016F1" w:rsidRDefault="00DC2D63" w:rsidP="000016F1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0016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50C21722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40FE54AF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999</w:t>
            </w:r>
          </w:p>
        </w:tc>
      </w:tr>
      <w:tr w:rsidR="00DC2D63" w:rsidRPr="00AA510E" w14:paraId="7F0C068F" w14:textId="77777777" w:rsidTr="00EC47D6">
        <w:trPr>
          <w:trHeight w:val="166"/>
        </w:trPr>
        <w:tc>
          <w:tcPr>
            <w:tcW w:w="1297" w:type="pct"/>
          </w:tcPr>
          <w:p w14:paraId="3C8CB26A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471" w:type="pct"/>
          </w:tcPr>
          <w:p w14:paraId="7CA559E8" w14:textId="77777777" w:rsidR="00DC2D63" w:rsidRPr="00AA510E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เงินลงทุนทั่วไป</w:t>
            </w:r>
          </w:p>
        </w:tc>
        <w:tc>
          <w:tcPr>
            <w:tcW w:w="88" w:type="pct"/>
          </w:tcPr>
          <w:p w14:paraId="6E770B78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613CC1C1" w14:textId="366EAD72" w:rsidR="00DC2D63" w:rsidRPr="00AA510E" w:rsidRDefault="00DC2D63" w:rsidP="00B53DE2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77" w:type="pct"/>
          </w:tcPr>
          <w:p w14:paraId="72E1E4F9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07370D94" w14:textId="77777777" w:rsidR="00DC2D63" w:rsidRPr="00AA510E" w:rsidRDefault="00DC2D63" w:rsidP="008A515D">
            <w:pPr>
              <w:tabs>
                <w:tab w:val="decimal" w:pos="11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486</w:t>
            </w:r>
          </w:p>
        </w:tc>
        <w:tc>
          <w:tcPr>
            <w:tcW w:w="82" w:type="pct"/>
            <w:gridSpan w:val="2"/>
          </w:tcPr>
          <w:p w14:paraId="66109FB6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26CBE4C2" w14:textId="77777777" w:rsidR="00DC2D63" w:rsidRPr="00AA510E" w:rsidRDefault="00DC2D63" w:rsidP="00AF7B0E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77139F92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46DD8D9D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554</w:t>
            </w:r>
          </w:p>
        </w:tc>
        <w:tc>
          <w:tcPr>
            <w:tcW w:w="83" w:type="pct"/>
            <w:gridSpan w:val="2"/>
          </w:tcPr>
          <w:p w14:paraId="3C8E9754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322BAD78" w14:textId="77777777" w:rsidR="00DC2D63" w:rsidRPr="00AA510E" w:rsidRDefault="00DC2D63" w:rsidP="000016F1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50AA9615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3B4C7407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040</w:t>
            </w:r>
          </w:p>
        </w:tc>
      </w:tr>
      <w:tr w:rsidR="00DC2D63" w:rsidRPr="00AA510E" w14:paraId="5ED40F9C" w14:textId="77777777" w:rsidTr="00EC47D6">
        <w:trPr>
          <w:trHeight w:val="166"/>
        </w:trPr>
        <w:tc>
          <w:tcPr>
            <w:tcW w:w="1297" w:type="pct"/>
          </w:tcPr>
          <w:p w14:paraId="0B6489DF" w14:textId="36F1D018" w:rsidR="00DC2D63" w:rsidRPr="00AA510E" w:rsidRDefault="00DC2D63" w:rsidP="007B2DD7">
            <w:pPr>
              <w:suppressAutoHyphens/>
              <w:spacing w:after="0" w:line="240" w:lineRule="auto"/>
              <w:ind w:left="360" w:right="-20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471" w:type="pct"/>
          </w:tcPr>
          <w:p w14:paraId="2B09F579" w14:textId="77777777" w:rsidR="00DC2D63" w:rsidRPr="00AA510E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เงินลงทุนทั่วไป</w:t>
            </w:r>
          </w:p>
        </w:tc>
        <w:tc>
          <w:tcPr>
            <w:tcW w:w="88" w:type="pct"/>
          </w:tcPr>
          <w:p w14:paraId="381AE50B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5AAA85B4" w14:textId="484DF4A4" w:rsidR="00DC2D63" w:rsidRPr="00AA510E" w:rsidRDefault="00DC2D63" w:rsidP="00DC2D63">
            <w:pPr>
              <w:suppressAutoHyphens/>
              <w:spacing w:after="0" w:line="240" w:lineRule="auto"/>
              <w:ind w:left="-7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77" w:type="pct"/>
          </w:tcPr>
          <w:p w14:paraId="5AD83B4E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1804F486" w14:textId="77777777" w:rsidR="00DC2D63" w:rsidRPr="00AA510E" w:rsidRDefault="00DC2D63" w:rsidP="00AF7B0E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2" w:type="pct"/>
            <w:gridSpan w:val="2"/>
          </w:tcPr>
          <w:p w14:paraId="11258735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67C0BD84" w14:textId="77777777" w:rsidR="00DC2D63" w:rsidRPr="00AA510E" w:rsidRDefault="00DC2D63" w:rsidP="00AF7B0E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683352CF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13FCB195" w14:textId="77777777" w:rsidR="00DC2D63" w:rsidRPr="00AA510E" w:rsidRDefault="00DC2D63" w:rsidP="00AF7B0E">
            <w:pPr>
              <w:tabs>
                <w:tab w:val="decimal" w:pos="88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6035678F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61660FE9" w14:textId="77777777" w:rsidR="00DC2D63" w:rsidRPr="00AA510E" w:rsidRDefault="00DC2D63" w:rsidP="00AF7B0E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237D3E14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16C35657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DC2D63" w:rsidRPr="00AA510E" w14:paraId="58CEE5DF" w14:textId="77777777" w:rsidTr="00EC47D6">
        <w:trPr>
          <w:trHeight w:val="166"/>
        </w:trPr>
        <w:tc>
          <w:tcPr>
            <w:tcW w:w="1297" w:type="pct"/>
          </w:tcPr>
          <w:p w14:paraId="0867C2DF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71" w:type="pct"/>
          </w:tcPr>
          <w:p w14:paraId="0FAB8768" w14:textId="77777777" w:rsidR="00DC2D63" w:rsidRPr="00AA510E" w:rsidRDefault="00DC2D63" w:rsidP="00DC2D63">
            <w:pPr>
              <w:suppressAutoHyphens/>
              <w:spacing w:after="0" w:line="240" w:lineRule="auto"/>
              <w:ind w:left="-70" w:right="-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ถือจนครบกำหนด</w:t>
            </w:r>
          </w:p>
        </w:tc>
        <w:tc>
          <w:tcPr>
            <w:tcW w:w="88" w:type="pct"/>
          </w:tcPr>
          <w:p w14:paraId="42766292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4EB86FCF" w14:textId="05C5D2A9" w:rsidR="00DC2D63" w:rsidRPr="00AA510E" w:rsidRDefault="00DC2D63" w:rsidP="00DC2D63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77" w:type="pct"/>
          </w:tcPr>
          <w:p w14:paraId="14A6479F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  <w:vAlign w:val="bottom"/>
          </w:tcPr>
          <w:p w14:paraId="4A16560F" w14:textId="77777777" w:rsidR="00DC2D63" w:rsidRPr="00AA510E" w:rsidRDefault="00DC2D63" w:rsidP="00FB0D39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586</w:t>
            </w:r>
          </w:p>
        </w:tc>
        <w:tc>
          <w:tcPr>
            <w:tcW w:w="82" w:type="pct"/>
            <w:gridSpan w:val="2"/>
            <w:vAlign w:val="bottom"/>
          </w:tcPr>
          <w:p w14:paraId="55F0593C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009C4032" w14:textId="77777777" w:rsidR="00DC2D63" w:rsidRPr="00AA510E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05577923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07CEE553" w14:textId="77777777" w:rsidR="00DC2D63" w:rsidRPr="00AA510E" w:rsidRDefault="00DC2D63" w:rsidP="00DC2D63">
            <w:pPr>
              <w:tabs>
                <w:tab w:val="decimal" w:pos="90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  <w:vAlign w:val="bottom"/>
          </w:tcPr>
          <w:p w14:paraId="27404334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  <w:vAlign w:val="bottom"/>
          </w:tcPr>
          <w:p w14:paraId="675EF63D" w14:textId="77777777" w:rsidR="00DC2D63" w:rsidRPr="00AA510E" w:rsidRDefault="00DC2D63" w:rsidP="00EF39D4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41197819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09212D2E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586</w:t>
            </w:r>
          </w:p>
        </w:tc>
      </w:tr>
      <w:tr w:rsidR="00DC2D63" w:rsidRPr="00AA510E" w14:paraId="36E5AC16" w14:textId="77777777" w:rsidTr="00EC47D6">
        <w:trPr>
          <w:trHeight w:val="166"/>
        </w:trPr>
        <w:tc>
          <w:tcPr>
            <w:tcW w:w="1297" w:type="pct"/>
          </w:tcPr>
          <w:p w14:paraId="145583A4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471" w:type="pct"/>
          </w:tcPr>
          <w:p w14:paraId="2FA7E613" w14:textId="77777777" w:rsidR="00DC2D63" w:rsidRPr="00AA510E" w:rsidRDefault="00DC2D63" w:rsidP="00DC2D63">
            <w:pPr>
              <w:suppressAutoHyphens/>
              <w:spacing w:after="0" w:line="240" w:lineRule="auto"/>
              <w:ind w:left="-70" w:right="-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ถือจนครบกำหนด</w:t>
            </w:r>
          </w:p>
        </w:tc>
        <w:tc>
          <w:tcPr>
            <w:tcW w:w="88" w:type="pct"/>
          </w:tcPr>
          <w:p w14:paraId="573222EB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785F0791" w14:textId="526549B4" w:rsidR="00DC2D63" w:rsidRPr="00AA510E" w:rsidRDefault="00DC2D63" w:rsidP="00DC2D63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77" w:type="pct"/>
          </w:tcPr>
          <w:p w14:paraId="70B23E9B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  <w:vAlign w:val="bottom"/>
          </w:tcPr>
          <w:p w14:paraId="0118C71C" w14:textId="77777777" w:rsidR="00DC2D63" w:rsidRPr="00AA510E" w:rsidRDefault="00DC2D63" w:rsidP="00FB0D39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2" w:type="pct"/>
            <w:gridSpan w:val="2"/>
            <w:vAlign w:val="bottom"/>
          </w:tcPr>
          <w:p w14:paraId="2E9B27F5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1158B0FC" w14:textId="77777777" w:rsidR="00DC2D63" w:rsidRPr="00AA510E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128A5D66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612DC378" w14:textId="77777777" w:rsidR="00DC2D63" w:rsidRPr="00AA510E" w:rsidRDefault="00DC2D63" w:rsidP="00DC2D63">
            <w:pPr>
              <w:tabs>
                <w:tab w:val="decimal" w:pos="90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  <w:vAlign w:val="bottom"/>
          </w:tcPr>
          <w:p w14:paraId="33B0B7A3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  <w:vAlign w:val="bottom"/>
          </w:tcPr>
          <w:p w14:paraId="1D81ACB4" w14:textId="77777777" w:rsidR="00DC2D63" w:rsidRPr="00AA510E" w:rsidRDefault="00DC2D63" w:rsidP="008809DF">
            <w:pPr>
              <w:tabs>
                <w:tab w:val="decimal" w:pos="128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2" w:type="pct"/>
            <w:gridSpan w:val="2"/>
            <w:vAlign w:val="bottom"/>
          </w:tcPr>
          <w:p w14:paraId="12CB299E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17085D08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</w:p>
        </w:tc>
      </w:tr>
      <w:tr w:rsidR="00DC2D63" w:rsidRPr="00AA510E" w14:paraId="5307AC72" w14:textId="77777777" w:rsidTr="00EC47D6">
        <w:trPr>
          <w:trHeight w:val="166"/>
        </w:trPr>
        <w:tc>
          <w:tcPr>
            <w:tcW w:w="1297" w:type="pct"/>
          </w:tcPr>
          <w:p w14:paraId="3C417D0E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471" w:type="pct"/>
          </w:tcPr>
          <w:p w14:paraId="3767509D" w14:textId="77777777" w:rsidR="00DC2D63" w:rsidRPr="00AA510E" w:rsidRDefault="00DC2D63" w:rsidP="00DC2D63">
            <w:pPr>
              <w:suppressAutoHyphens/>
              <w:spacing w:after="0" w:line="240" w:lineRule="auto"/>
              <w:ind w:left="-70" w:right="-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ถือจนครบกำหนด</w:t>
            </w:r>
          </w:p>
        </w:tc>
        <w:tc>
          <w:tcPr>
            <w:tcW w:w="88" w:type="pct"/>
          </w:tcPr>
          <w:p w14:paraId="118C584D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1956E09D" w14:textId="01535DE9" w:rsidR="00DC2D63" w:rsidRPr="00AA510E" w:rsidRDefault="00DC2D63" w:rsidP="00DC2D63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77" w:type="pct"/>
          </w:tcPr>
          <w:p w14:paraId="34F3AD78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  <w:vAlign w:val="bottom"/>
          </w:tcPr>
          <w:p w14:paraId="0352A48C" w14:textId="77777777" w:rsidR="00DC2D63" w:rsidRPr="00AA510E" w:rsidRDefault="00DC2D63" w:rsidP="00FB0D39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214</w:t>
            </w:r>
          </w:p>
        </w:tc>
        <w:tc>
          <w:tcPr>
            <w:tcW w:w="82" w:type="pct"/>
            <w:gridSpan w:val="2"/>
            <w:vAlign w:val="bottom"/>
          </w:tcPr>
          <w:p w14:paraId="147F3B12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7009DB75" w14:textId="77777777" w:rsidR="00DC2D63" w:rsidRPr="00AA510E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45351802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20E6CBFC" w14:textId="77777777" w:rsidR="00DC2D63" w:rsidRPr="00AA510E" w:rsidRDefault="00DC2D63" w:rsidP="00DC2D63">
            <w:pPr>
              <w:tabs>
                <w:tab w:val="decimal" w:pos="90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  <w:vAlign w:val="bottom"/>
          </w:tcPr>
          <w:p w14:paraId="512C526B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  <w:vAlign w:val="bottom"/>
          </w:tcPr>
          <w:p w14:paraId="2C62C4D7" w14:textId="77777777" w:rsidR="00DC2D63" w:rsidRPr="00AA510E" w:rsidRDefault="00DC2D63" w:rsidP="008A515D">
            <w:pPr>
              <w:tabs>
                <w:tab w:val="decimal" w:pos="128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2" w:type="pct"/>
            <w:gridSpan w:val="2"/>
            <w:vAlign w:val="bottom"/>
          </w:tcPr>
          <w:p w14:paraId="64262A25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272BB691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212</w:t>
            </w:r>
          </w:p>
        </w:tc>
      </w:tr>
      <w:tr w:rsidR="00DC2D63" w:rsidRPr="00AA510E" w14:paraId="2B71FA90" w14:textId="77777777" w:rsidTr="00EC47D6">
        <w:trPr>
          <w:trHeight w:val="166"/>
        </w:trPr>
        <w:tc>
          <w:tcPr>
            <w:tcW w:w="1297" w:type="pct"/>
          </w:tcPr>
          <w:p w14:paraId="686F6E19" w14:textId="77777777" w:rsidR="00DC2D63" w:rsidRPr="00AA510E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471" w:type="pct"/>
          </w:tcPr>
          <w:p w14:paraId="407177C1" w14:textId="77777777" w:rsidR="00DC2D63" w:rsidRPr="00AA510E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8" w:type="pct"/>
          </w:tcPr>
          <w:p w14:paraId="5C0C0393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05A1EAA1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77" w:type="pct"/>
          </w:tcPr>
          <w:p w14:paraId="2FB2D777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  <w:vAlign w:val="bottom"/>
          </w:tcPr>
          <w:p w14:paraId="7B00B3D0" w14:textId="77777777" w:rsidR="00DC2D63" w:rsidRPr="00AA510E" w:rsidRDefault="00DC2D63" w:rsidP="00FB0D39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82" w:type="pct"/>
            <w:gridSpan w:val="2"/>
            <w:vAlign w:val="bottom"/>
          </w:tcPr>
          <w:p w14:paraId="64FF2C9E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2C5FA58E" w14:textId="77777777" w:rsidR="00DC2D63" w:rsidRPr="00AA510E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6C5F1199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163312B2" w14:textId="77777777" w:rsidR="00DC2D63" w:rsidRPr="00AA510E" w:rsidRDefault="00DC2D63" w:rsidP="00DC2D63">
            <w:pPr>
              <w:tabs>
                <w:tab w:val="decimal" w:pos="90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  <w:vAlign w:val="bottom"/>
          </w:tcPr>
          <w:p w14:paraId="4060F0BC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  <w:vAlign w:val="bottom"/>
          </w:tcPr>
          <w:p w14:paraId="62002D5E" w14:textId="77777777" w:rsidR="00DC2D63" w:rsidRPr="00AA510E" w:rsidRDefault="00DC2D63" w:rsidP="00EF39D4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3BD95D85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1CE58026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</w:p>
        </w:tc>
      </w:tr>
      <w:tr w:rsidR="00DC2D63" w:rsidRPr="00AA510E" w14:paraId="50420A43" w14:textId="77777777" w:rsidTr="00EC47D6">
        <w:trPr>
          <w:trHeight w:val="166"/>
        </w:trPr>
        <w:tc>
          <w:tcPr>
            <w:tcW w:w="1297" w:type="pct"/>
          </w:tcPr>
          <w:p w14:paraId="4EA62819" w14:textId="3E1520D2" w:rsidR="00DC2D63" w:rsidRPr="00AA510E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471" w:type="pct"/>
          </w:tcPr>
          <w:p w14:paraId="2D87EF98" w14:textId="3058F885" w:rsidR="00DC2D63" w:rsidRPr="005F5398" w:rsidRDefault="00DC2D63" w:rsidP="005F5398">
            <w:pPr>
              <w:suppressAutoHyphens/>
              <w:spacing w:after="0" w:line="240" w:lineRule="auto"/>
              <w:ind w:left="-70" w:right="-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8" w:type="pct"/>
          </w:tcPr>
          <w:p w14:paraId="52FF6346" w14:textId="77777777" w:rsidR="00DC2D63" w:rsidRPr="00AA510E" w:rsidRDefault="00DC2D63" w:rsidP="00AF7B0E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7DAA1824" w14:textId="7DB2D1D3" w:rsidR="00DC2D63" w:rsidRPr="005F5398" w:rsidRDefault="00DC2D63" w:rsidP="005F5398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77" w:type="pct"/>
          </w:tcPr>
          <w:p w14:paraId="016D0A7A" w14:textId="77777777" w:rsidR="00DC2D63" w:rsidRPr="00AA510E" w:rsidRDefault="00DC2D63" w:rsidP="00AF7B0E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4F37A54A" w14:textId="77777777" w:rsidR="00DC2D63" w:rsidRPr="00AA510E" w:rsidRDefault="00DC2D63" w:rsidP="00AF7B0E">
            <w:pPr>
              <w:tabs>
                <w:tab w:val="decimal" w:pos="113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461</w:t>
            </w:r>
          </w:p>
        </w:tc>
        <w:tc>
          <w:tcPr>
            <w:tcW w:w="82" w:type="pct"/>
            <w:gridSpan w:val="2"/>
          </w:tcPr>
          <w:p w14:paraId="24CCDFDA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62B47693" w14:textId="77777777" w:rsidR="00DC2D63" w:rsidRPr="00AA510E" w:rsidRDefault="00DC2D63" w:rsidP="00AF7B0E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4035D113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6BA2A06A" w14:textId="77777777" w:rsidR="00DC2D63" w:rsidRPr="00AA510E" w:rsidRDefault="00DC2D63" w:rsidP="00AF7B0E">
            <w:pPr>
              <w:tabs>
                <w:tab w:val="decimal" w:pos="90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58F0EC88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2DAEF825" w14:textId="77777777" w:rsidR="00DC2D63" w:rsidRPr="00AA510E" w:rsidRDefault="00DC2D63" w:rsidP="00AF7B0E">
            <w:pPr>
              <w:tabs>
                <w:tab w:val="decimal" w:pos="12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814</w:t>
            </w:r>
          </w:p>
        </w:tc>
        <w:tc>
          <w:tcPr>
            <w:tcW w:w="82" w:type="pct"/>
            <w:gridSpan w:val="2"/>
          </w:tcPr>
          <w:p w14:paraId="2C727C02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3F0C2707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275</w:t>
            </w:r>
          </w:p>
        </w:tc>
      </w:tr>
      <w:tr w:rsidR="00DC2D63" w:rsidRPr="00AA510E" w14:paraId="7B7A1E19" w14:textId="77777777" w:rsidTr="00EC47D6">
        <w:trPr>
          <w:trHeight w:val="166"/>
        </w:trPr>
        <w:tc>
          <w:tcPr>
            <w:tcW w:w="1297" w:type="pct"/>
          </w:tcPr>
          <w:p w14:paraId="10909A90" w14:textId="77777777" w:rsidR="00DC2D63" w:rsidRPr="00AA510E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ทรัพย์สินรอการขายสุทธิ</w:t>
            </w:r>
          </w:p>
        </w:tc>
        <w:tc>
          <w:tcPr>
            <w:tcW w:w="471" w:type="pct"/>
          </w:tcPr>
          <w:p w14:paraId="16864136" w14:textId="77777777" w:rsidR="00DC2D63" w:rsidRPr="00AA510E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8" w:type="pct"/>
          </w:tcPr>
          <w:p w14:paraId="37805F41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52D301A6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77" w:type="pct"/>
          </w:tcPr>
          <w:p w14:paraId="03F330A0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239D0C25" w14:textId="77777777" w:rsidR="00DC2D63" w:rsidRPr="00AA510E" w:rsidRDefault="00DC2D63" w:rsidP="00FB0D39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642</w:t>
            </w:r>
          </w:p>
        </w:tc>
        <w:tc>
          <w:tcPr>
            <w:tcW w:w="82" w:type="pct"/>
            <w:gridSpan w:val="2"/>
          </w:tcPr>
          <w:p w14:paraId="5AE7ACC0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04DB1C44" w14:textId="77777777" w:rsidR="00DC2D63" w:rsidRPr="00AA510E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64D8205D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525E6A73" w14:textId="77777777" w:rsidR="00DC2D63" w:rsidRPr="00AA510E" w:rsidRDefault="00DC2D63" w:rsidP="00DC2D63">
            <w:pPr>
              <w:tabs>
                <w:tab w:val="decimal" w:pos="88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0B268F61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6157284B" w14:textId="77777777" w:rsidR="00DC2D63" w:rsidRPr="00AA510E" w:rsidRDefault="00DC2D63" w:rsidP="00EF39D4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67B1BDF4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28D12B62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642</w:t>
            </w:r>
          </w:p>
        </w:tc>
      </w:tr>
      <w:tr w:rsidR="00DC2D63" w:rsidRPr="00AA510E" w14:paraId="72A8A36B" w14:textId="77777777" w:rsidTr="00EC47D6">
        <w:trPr>
          <w:trHeight w:val="166"/>
        </w:trPr>
        <w:tc>
          <w:tcPr>
            <w:tcW w:w="1297" w:type="pct"/>
          </w:tcPr>
          <w:p w14:paraId="16E19A93" w14:textId="77777777" w:rsidR="00DC2D63" w:rsidRPr="00AA510E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ที่ดิน อาคารและอุปกรณ์สุทธิ</w:t>
            </w:r>
          </w:p>
        </w:tc>
        <w:tc>
          <w:tcPr>
            <w:tcW w:w="471" w:type="pct"/>
          </w:tcPr>
          <w:p w14:paraId="67F3A5AF" w14:textId="77777777" w:rsidR="00DC2D63" w:rsidRPr="00AA510E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8" w:type="pct"/>
          </w:tcPr>
          <w:p w14:paraId="092811D4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6140B107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77" w:type="pct"/>
          </w:tcPr>
          <w:p w14:paraId="09D45088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312235F8" w14:textId="77777777" w:rsidR="00DC2D63" w:rsidRPr="00AA510E" w:rsidRDefault="00DC2D63" w:rsidP="00FB0D39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776</w:t>
            </w:r>
          </w:p>
        </w:tc>
        <w:tc>
          <w:tcPr>
            <w:tcW w:w="82" w:type="pct"/>
            <w:gridSpan w:val="2"/>
          </w:tcPr>
          <w:p w14:paraId="087D264A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4432AB64" w14:textId="77777777" w:rsidR="00DC2D63" w:rsidRPr="00AA510E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66E5F23E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1E8B2957" w14:textId="77777777" w:rsidR="00DC2D63" w:rsidRPr="00AA510E" w:rsidRDefault="00DC2D63" w:rsidP="00DC2D63">
            <w:pPr>
              <w:tabs>
                <w:tab w:val="decimal" w:pos="88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5BBDA8E6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16056589" w14:textId="77777777" w:rsidR="00DC2D63" w:rsidRPr="00AA510E" w:rsidRDefault="00DC2D63" w:rsidP="00EF39D4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6814F469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06F15077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776</w:t>
            </w:r>
          </w:p>
        </w:tc>
      </w:tr>
      <w:tr w:rsidR="00DC2D63" w:rsidRPr="00AA510E" w14:paraId="3C4BE6C9" w14:textId="77777777" w:rsidTr="00EC47D6">
        <w:trPr>
          <w:trHeight w:val="166"/>
        </w:trPr>
        <w:tc>
          <w:tcPr>
            <w:tcW w:w="1297" w:type="pct"/>
          </w:tcPr>
          <w:p w14:paraId="4A9236EF" w14:textId="77777777" w:rsidR="00DC2D63" w:rsidRPr="00AA510E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471" w:type="pct"/>
          </w:tcPr>
          <w:p w14:paraId="7B984C00" w14:textId="77777777" w:rsidR="00DC2D63" w:rsidRPr="00AA510E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8" w:type="pct"/>
          </w:tcPr>
          <w:p w14:paraId="1CA88520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33A10F40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77" w:type="pct"/>
          </w:tcPr>
          <w:p w14:paraId="44D2D40E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031B1956" w14:textId="77777777" w:rsidR="00DC2D63" w:rsidRPr="00AA510E" w:rsidRDefault="00DC2D63" w:rsidP="00DC2D63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187</w:t>
            </w:r>
          </w:p>
        </w:tc>
        <w:tc>
          <w:tcPr>
            <w:tcW w:w="82" w:type="pct"/>
            <w:gridSpan w:val="2"/>
          </w:tcPr>
          <w:p w14:paraId="41A79CA8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5631BD83" w14:textId="77777777" w:rsidR="00DC2D63" w:rsidRPr="00AA510E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4D402B52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31CAD5BC" w14:textId="77777777" w:rsidR="00DC2D63" w:rsidRPr="00AA510E" w:rsidRDefault="00DC2D63" w:rsidP="00DC2D63">
            <w:pPr>
              <w:tabs>
                <w:tab w:val="decimal" w:pos="88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3" w:type="pct"/>
            <w:gridSpan w:val="2"/>
          </w:tcPr>
          <w:p w14:paraId="4D766B2E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76E7B472" w14:textId="77777777" w:rsidR="00DC2D63" w:rsidRPr="00AA510E" w:rsidRDefault="00DC2D63" w:rsidP="00EF39D4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3202823C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4A190119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187</w:t>
            </w:r>
          </w:p>
        </w:tc>
      </w:tr>
      <w:tr w:rsidR="00DC2D63" w:rsidRPr="00AA510E" w14:paraId="6FC55337" w14:textId="77777777" w:rsidTr="00EC47D6">
        <w:trPr>
          <w:trHeight w:val="166"/>
        </w:trPr>
        <w:tc>
          <w:tcPr>
            <w:tcW w:w="1297" w:type="pct"/>
          </w:tcPr>
          <w:p w14:paraId="006A98C5" w14:textId="77777777" w:rsidR="00DC2D63" w:rsidRPr="00AA510E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471" w:type="pct"/>
          </w:tcPr>
          <w:p w14:paraId="14735C97" w14:textId="77777777" w:rsidR="00DC2D63" w:rsidRPr="00AA510E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8" w:type="pct"/>
          </w:tcPr>
          <w:p w14:paraId="28B3C7FA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140B8CDD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77" w:type="pct"/>
          </w:tcPr>
          <w:p w14:paraId="1A27BD9C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</w:tcPr>
          <w:p w14:paraId="01A1D82A" w14:textId="77777777" w:rsidR="00DC2D63" w:rsidRPr="00AA510E" w:rsidRDefault="00DC2D63" w:rsidP="00DC2D63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005</w:t>
            </w:r>
          </w:p>
        </w:tc>
        <w:tc>
          <w:tcPr>
            <w:tcW w:w="82" w:type="pct"/>
            <w:gridSpan w:val="2"/>
          </w:tcPr>
          <w:p w14:paraId="38EE6DDB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2DF93B4C" w14:textId="77777777" w:rsidR="00DC2D63" w:rsidRPr="00AA510E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4D6499F1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27728965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3" w:type="pct"/>
            <w:gridSpan w:val="2"/>
          </w:tcPr>
          <w:p w14:paraId="700DAF2C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</w:tcPr>
          <w:p w14:paraId="58060FC3" w14:textId="77777777" w:rsidR="00DC2D63" w:rsidRPr="007B2DD7" w:rsidRDefault="00DC2D63" w:rsidP="008A515D">
            <w:pPr>
              <w:tabs>
                <w:tab w:val="decimal" w:pos="12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2" w:type="pct"/>
            <w:gridSpan w:val="2"/>
          </w:tcPr>
          <w:p w14:paraId="7B979184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00B66174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580</w:t>
            </w:r>
          </w:p>
        </w:tc>
      </w:tr>
      <w:tr w:rsidR="00DC2D63" w:rsidRPr="00AA510E" w14:paraId="5B7A16DD" w14:textId="77777777" w:rsidTr="00EC47D6">
        <w:trPr>
          <w:trHeight w:val="166"/>
        </w:trPr>
        <w:tc>
          <w:tcPr>
            <w:tcW w:w="1297" w:type="pct"/>
          </w:tcPr>
          <w:p w14:paraId="0016480B" w14:textId="77777777" w:rsidR="00DC2D63" w:rsidRPr="00AA510E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สินทรัพย์อื่นสุทธิ</w:t>
            </w:r>
          </w:p>
        </w:tc>
        <w:tc>
          <w:tcPr>
            <w:tcW w:w="471" w:type="pct"/>
          </w:tcPr>
          <w:p w14:paraId="49EA7665" w14:textId="1E2DD9AE" w:rsidR="00DC2D63" w:rsidRPr="00AA510E" w:rsidRDefault="00DC2D63" w:rsidP="00DC2D63">
            <w:pPr>
              <w:suppressAutoHyphens/>
              <w:spacing w:after="0" w:line="240" w:lineRule="auto"/>
              <w:ind w:left="-70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8" w:type="pct"/>
          </w:tcPr>
          <w:p w14:paraId="42CCCF97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5552259E" w14:textId="5B4D1A88" w:rsidR="00DC2D63" w:rsidRPr="00AA510E" w:rsidRDefault="00DC2D63" w:rsidP="00DC2D63">
            <w:pPr>
              <w:suppressAutoHyphens/>
              <w:spacing w:after="0" w:line="240" w:lineRule="auto"/>
              <w:ind w:left="-15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77" w:type="pct"/>
          </w:tcPr>
          <w:p w14:paraId="4B7A02A7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vAlign w:val="bottom"/>
          </w:tcPr>
          <w:p w14:paraId="22C49BDC" w14:textId="4289BB8F" w:rsidR="00DC2D63" w:rsidRPr="00AA510E" w:rsidRDefault="00DC2D63" w:rsidP="00DC2D63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26,275</w:t>
            </w:r>
          </w:p>
        </w:tc>
        <w:tc>
          <w:tcPr>
            <w:tcW w:w="82" w:type="pct"/>
            <w:gridSpan w:val="2"/>
          </w:tcPr>
          <w:p w14:paraId="6B9BFC91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5A3548FA" w14:textId="77777777" w:rsidR="00DC2D63" w:rsidRPr="00AA510E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493D73DD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5592C558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3" w:type="pct"/>
            <w:gridSpan w:val="2"/>
          </w:tcPr>
          <w:p w14:paraId="7AA9958F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  <w:tcBorders>
              <w:bottom w:val="single" w:sz="4" w:space="0" w:color="auto"/>
            </w:tcBorders>
            <w:vAlign w:val="bottom"/>
          </w:tcPr>
          <w:p w14:paraId="56DB91EC" w14:textId="77777777" w:rsidR="00DC2D63" w:rsidRPr="00AA510E" w:rsidRDefault="00DC2D63" w:rsidP="00EF39D4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4079F80E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222E0B74" w14:textId="40DFD08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26,197</w:t>
            </w:r>
          </w:p>
        </w:tc>
      </w:tr>
      <w:tr w:rsidR="00512410" w:rsidRPr="00AA510E" w14:paraId="1933F4EA" w14:textId="77777777" w:rsidTr="00EC47D6">
        <w:trPr>
          <w:trHeight w:val="166"/>
        </w:trPr>
        <w:tc>
          <w:tcPr>
            <w:tcW w:w="1297" w:type="pct"/>
          </w:tcPr>
          <w:p w14:paraId="75CBFF30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รวมสินทรัพย์</w:t>
            </w:r>
          </w:p>
        </w:tc>
        <w:tc>
          <w:tcPr>
            <w:tcW w:w="471" w:type="pct"/>
          </w:tcPr>
          <w:p w14:paraId="2E09CBA6" w14:textId="77777777" w:rsidR="00DC2D63" w:rsidRPr="00AA510E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pct"/>
          </w:tcPr>
          <w:p w14:paraId="48D678D8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66E6D2A1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" w:type="pct"/>
          </w:tcPr>
          <w:p w14:paraId="402B545D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</w:tcPr>
          <w:p w14:paraId="59504083" w14:textId="77777777" w:rsidR="00DC2D63" w:rsidRPr="00AA510E" w:rsidRDefault="00DC2D63" w:rsidP="00DC2D63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96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746</w:t>
            </w:r>
          </w:p>
        </w:tc>
        <w:tc>
          <w:tcPr>
            <w:tcW w:w="82" w:type="pct"/>
            <w:gridSpan w:val="2"/>
          </w:tcPr>
          <w:p w14:paraId="76C7BB6D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E3CA1" w14:textId="77777777" w:rsidR="00DC2D63" w:rsidRPr="00AA510E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0B18EC65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1947D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,3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83" w:type="pct"/>
            <w:gridSpan w:val="2"/>
          </w:tcPr>
          <w:p w14:paraId="471A6949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45E23F" w14:textId="77777777" w:rsidR="00DC2D63" w:rsidRPr="00AA510E" w:rsidRDefault="00DC2D63" w:rsidP="00DC2D63">
            <w:pPr>
              <w:tabs>
                <w:tab w:val="decimal" w:pos="12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841</w:t>
            </w:r>
          </w:p>
        </w:tc>
        <w:tc>
          <w:tcPr>
            <w:tcW w:w="82" w:type="pct"/>
            <w:gridSpan w:val="2"/>
            <w:vAlign w:val="bottom"/>
          </w:tcPr>
          <w:p w14:paraId="230564BA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6053F" w14:textId="77777777" w:rsidR="00DC2D63" w:rsidRPr="00AA510E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</w:tr>
      <w:tr w:rsidR="00DC2D63" w:rsidRPr="00AA510E" w14:paraId="15C854A8" w14:textId="77777777" w:rsidTr="00EC47D6">
        <w:trPr>
          <w:trHeight w:val="166"/>
        </w:trPr>
        <w:tc>
          <w:tcPr>
            <w:tcW w:w="1297" w:type="pct"/>
          </w:tcPr>
          <w:p w14:paraId="5919CD55" w14:textId="469AA18A" w:rsidR="00DC2D63" w:rsidRPr="00AA510E" w:rsidRDefault="00DC2D63" w:rsidP="00DC2D63">
            <w:pPr>
              <w:suppressAutoHyphens/>
              <w:spacing w:after="0" w:line="240" w:lineRule="auto"/>
              <w:ind w:left="80" w:hanging="90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lastRenderedPageBreak/>
              <w:t>หนี้สิน</w:t>
            </w:r>
          </w:p>
        </w:tc>
        <w:tc>
          <w:tcPr>
            <w:tcW w:w="471" w:type="pct"/>
          </w:tcPr>
          <w:p w14:paraId="4DE726A5" w14:textId="77777777" w:rsidR="00DC2D63" w:rsidRPr="00AA510E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pct"/>
          </w:tcPr>
          <w:p w14:paraId="37C26FF1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394D4EE3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" w:type="pct"/>
          </w:tcPr>
          <w:p w14:paraId="65D8283D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</w:tcPr>
          <w:p w14:paraId="308C9AD5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" w:type="pct"/>
          </w:tcPr>
          <w:p w14:paraId="1D1C9BB9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6D8EC07A" w14:textId="77777777" w:rsidR="00DC2D63" w:rsidRPr="00AA510E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</w:tcPr>
          <w:p w14:paraId="187AF1F9" w14:textId="77777777" w:rsidR="00DC2D63" w:rsidRPr="00AA510E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</w:tcPr>
          <w:p w14:paraId="3FA1956E" w14:textId="77777777" w:rsidR="00DC2D63" w:rsidRPr="00AA510E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78" w:type="pct"/>
          </w:tcPr>
          <w:p w14:paraId="34EE6ABD" w14:textId="77777777" w:rsidR="00DC2D63" w:rsidRPr="00AA510E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</w:tcPr>
          <w:p w14:paraId="39819CF7" w14:textId="77777777" w:rsidR="00DC2D63" w:rsidRPr="00AA510E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2" w:type="pct"/>
            <w:gridSpan w:val="2"/>
          </w:tcPr>
          <w:p w14:paraId="3C6F946F" w14:textId="77777777" w:rsidR="00DC2D63" w:rsidRPr="00AA510E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</w:tcPr>
          <w:p w14:paraId="1F9E44F6" w14:textId="77777777" w:rsidR="00DC2D63" w:rsidRPr="00AA510E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B300EA" w:rsidRPr="00AA510E" w14:paraId="2901CCBF" w14:textId="77777777" w:rsidTr="00EC47D6">
        <w:trPr>
          <w:trHeight w:val="317"/>
        </w:trPr>
        <w:tc>
          <w:tcPr>
            <w:tcW w:w="1297" w:type="pct"/>
          </w:tcPr>
          <w:p w14:paraId="416468DA" w14:textId="77777777" w:rsidR="00B300EA" w:rsidRPr="00AA510E" w:rsidRDefault="00B300EA" w:rsidP="00B300EA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เงินรับฝาก</w:t>
            </w:r>
          </w:p>
        </w:tc>
        <w:tc>
          <w:tcPr>
            <w:tcW w:w="471" w:type="pct"/>
          </w:tcPr>
          <w:p w14:paraId="4ECD6E9A" w14:textId="53E4D5DF" w:rsidR="00B300EA" w:rsidRPr="00AA510E" w:rsidRDefault="00B300EA" w:rsidP="00B300EA">
            <w:pPr>
              <w:suppressAutoHyphens/>
              <w:spacing w:after="0" w:line="240" w:lineRule="auto"/>
              <w:ind w:left="-70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8" w:type="pct"/>
          </w:tcPr>
          <w:p w14:paraId="3A18EDE6" w14:textId="77777777" w:rsidR="00B300EA" w:rsidRPr="00AA510E" w:rsidRDefault="00B300EA" w:rsidP="00B300EA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5AA3A1EE" w14:textId="125B51BA" w:rsidR="00B300EA" w:rsidRPr="00AA510E" w:rsidRDefault="00B300EA" w:rsidP="00B300EA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77" w:type="pct"/>
          </w:tcPr>
          <w:p w14:paraId="528801E6" w14:textId="77777777" w:rsidR="00B300EA" w:rsidRPr="00AA510E" w:rsidRDefault="00B300EA" w:rsidP="00B300EA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</w:tcPr>
          <w:p w14:paraId="46BDB79C" w14:textId="77777777" w:rsidR="00B300EA" w:rsidRPr="00AA510E" w:rsidRDefault="00B300EA" w:rsidP="00B300EA">
            <w:pPr>
              <w:tabs>
                <w:tab w:val="decimal" w:pos="114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159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425</w:t>
            </w:r>
          </w:p>
        </w:tc>
        <w:tc>
          <w:tcPr>
            <w:tcW w:w="78" w:type="pct"/>
          </w:tcPr>
          <w:p w14:paraId="7739BA74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7CB2EBB9" w14:textId="77777777" w:rsidR="00B300EA" w:rsidRPr="00AA510E" w:rsidRDefault="00B300EA" w:rsidP="00B300EA">
            <w:pPr>
              <w:tabs>
                <w:tab w:val="decimal" w:pos="7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770A1483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</w:tcPr>
          <w:p w14:paraId="58C1CC9D" w14:textId="77777777" w:rsidR="00B300EA" w:rsidRPr="00AA510E" w:rsidRDefault="00B300EA" w:rsidP="00B300EA">
            <w:pPr>
              <w:tabs>
                <w:tab w:val="decimal" w:pos="90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78" w:type="pct"/>
          </w:tcPr>
          <w:p w14:paraId="1DD399F3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</w:tcPr>
          <w:p w14:paraId="59C5BCDE" w14:textId="2FEDFBCF" w:rsidR="00B300EA" w:rsidRPr="00AA510E" w:rsidRDefault="00B300EA" w:rsidP="00B300EA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11EB7654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</w:tcPr>
          <w:p w14:paraId="11273AA7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159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425</w:t>
            </w:r>
          </w:p>
        </w:tc>
      </w:tr>
      <w:tr w:rsidR="00B300EA" w:rsidRPr="00AA510E" w14:paraId="06AE8115" w14:textId="77777777" w:rsidTr="00EC47D6">
        <w:trPr>
          <w:trHeight w:val="265"/>
        </w:trPr>
        <w:tc>
          <w:tcPr>
            <w:tcW w:w="1297" w:type="pct"/>
          </w:tcPr>
          <w:p w14:paraId="45187814" w14:textId="77777777" w:rsidR="00B300EA" w:rsidRPr="00AA510E" w:rsidRDefault="00B300EA" w:rsidP="00B300EA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471" w:type="pct"/>
          </w:tcPr>
          <w:p w14:paraId="2394A1F2" w14:textId="485D029B" w:rsidR="00B300EA" w:rsidRPr="00AA510E" w:rsidRDefault="00B300EA" w:rsidP="00B300EA">
            <w:pPr>
              <w:suppressAutoHyphens/>
              <w:spacing w:after="0" w:line="240" w:lineRule="auto"/>
              <w:ind w:left="-70" w:right="-12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8" w:type="pct"/>
          </w:tcPr>
          <w:p w14:paraId="181596DC" w14:textId="77777777" w:rsidR="00B300EA" w:rsidRPr="00AA510E" w:rsidRDefault="00B300EA" w:rsidP="00B300EA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6BD0919" w14:textId="5F6FF339" w:rsidR="00B300EA" w:rsidRPr="00AA510E" w:rsidRDefault="00B300EA" w:rsidP="00B300EA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77" w:type="pct"/>
          </w:tcPr>
          <w:p w14:paraId="1D12BED4" w14:textId="77777777" w:rsidR="00B300EA" w:rsidRPr="00AA510E" w:rsidRDefault="00B300EA" w:rsidP="00B300EA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732F8E13" w14:textId="77777777" w:rsidR="00B300EA" w:rsidRPr="00AA510E" w:rsidRDefault="00B300EA" w:rsidP="00B300EA">
            <w:pPr>
              <w:tabs>
                <w:tab w:val="decimal" w:pos="114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145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844</w:t>
            </w:r>
          </w:p>
        </w:tc>
        <w:tc>
          <w:tcPr>
            <w:tcW w:w="78" w:type="pct"/>
            <w:vAlign w:val="bottom"/>
          </w:tcPr>
          <w:p w14:paraId="026A5E8D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45B9ED36" w14:textId="77777777" w:rsidR="00B300EA" w:rsidRPr="00AA510E" w:rsidRDefault="00B300EA" w:rsidP="00B300EA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08CE0DFC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63FB2D19" w14:textId="77777777" w:rsidR="00B300EA" w:rsidRPr="00AA510E" w:rsidRDefault="00B300EA" w:rsidP="00B300EA">
            <w:pPr>
              <w:tabs>
                <w:tab w:val="decimal" w:pos="90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78" w:type="pct"/>
            <w:vAlign w:val="bottom"/>
          </w:tcPr>
          <w:p w14:paraId="35FE0CE5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</w:tcPr>
          <w:p w14:paraId="6E418DD9" w14:textId="15C00D21" w:rsidR="00B300EA" w:rsidRPr="00AA510E" w:rsidRDefault="00B300EA" w:rsidP="00B300EA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63EBA3CF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  <w:vAlign w:val="bottom"/>
          </w:tcPr>
          <w:p w14:paraId="61F81E47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145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844</w:t>
            </w:r>
          </w:p>
        </w:tc>
      </w:tr>
      <w:tr w:rsidR="00B300EA" w:rsidRPr="00AA510E" w14:paraId="7FF5C303" w14:textId="77777777" w:rsidTr="00EC47D6">
        <w:trPr>
          <w:trHeight w:val="265"/>
        </w:trPr>
        <w:tc>
          <w:tcPr>
            <w:tcW w:w="1297" w:type="pct"/>
          </w:tcPr>
          <w:p w14:paraId="6F9ABCB2" w14:textId="77777777" w:rsidR="00B300EA" w:rsidRPr="00AA510E" w:rsidRDefault="00B300EA" w:rsidP="00B300EA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471" w:type="pct"/>
          </w:tcPr>
          <w:p w14:paraId="7C18DD99" w14:textId="7FE7B355" w:rsidR="00B300EA" w:rsidRPr="00AA510E" w:rsidRDefault="00B300EA" w:rsidP="00B300EA">
            <w:pPr>
              <w:suppressAutoHyphens/>
              <w:spacing w:after="0" w:line="240" w:lineRule="auto"/>
              <w:ind w:left="-70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8" w:type="pct"/>
          </w:tcPr>
          <w:p w14:paraId="60FA33B6" w14:textId="77777777" w:rsidR="00B300EA" w:rsidRPr="00AA510E" w:rsidRDefault="00B300EA" w:rsidP="00B300EA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5871BFEA" w14:textId="003894CB" w:rsidR="00B300EA" w:rsidRPr="00AA510E" w:rsidRDefault="00B300EA" w:rsidP="00B300EA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77" w:type="pct"/>
          </w:tcPr>
          <w:p w14:paraId="1EDC5125" w14:textId="77777777" w:rsidR="00B300EA" w:rsidRPr="00AA510E" w:rsidRDefault="00B300EA" w:rsidP="00B300EA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0521C9D1" w14:textId="77777777" w:rsidR="00B300EA" w:rsidRPr="00AA510E" w:rsidRDefault="00B300EA" w:rsidP="00B300EA">
            <w:pPr>
              <w:tabs>
                <w:tab w:val="decimal" w:pos="114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796</w:t>
            </w:r>
          </w:p>
        </w:tc>
        <w:tc>
          <w:tcPr>
            <w:tcW w:w="78" w:type="pct"/>
            <w:vAlign w:val="bottom"/>
          </w:tcPr>
          <w:p w14:paraId="7C481470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744511C2" w14:textId="77777777" w:rsidR="00B300EA" w:rsidRPr="00AA510E" w:rsidRDefault="00B300EA" w:rsidP="00B300EA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18C73019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2C8CE2DC" w14:textId="77777777" w:rsidR="00B300EA" w:rsidRPr="00AA510E" w:rsidRDefault="00B300EA" w:rsidP="00B300EA">
            <w:pPr>
              <w:tabs>
                <w:tab w:val="decimal" w:pos="90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78" w:type="pct"/>
            <w:vAlign w:val="bottom"/>
          </w:tcPr>
          <w:p w14:paraId="33E7D91B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</w:tcPr>
          <w:p w14:paraId="6080A9B6" w14:textId="1E6338AC" w:rsidR="00B300EA" w:rsidRPr="00AA510E" w:rsidRDefault="00B300EA" w:rsidP="00B300EA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42FBA134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  <w:vAlign w:val="bottom"/>
          </w:tcPr>
          <w:p w14:paraId="4A642BEB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796</w:t>
            </w:r>
          </w:p>
        </w:tc>
      </w:tr>
      <w:tr w:rsidR="00B300EA" w:rsidRPr="00AA510E" w14:paraId="37232390" w14:textId="77777777" w:rsidTr="00EC47D6">
        <w:trPr>
          <w:trHeight w:val="265"/>
        </w:trPr>
        <w:tc>
          <w:tcPr>
            <w:tcW w:w="1297" w:type="pct"/>
          </w:tcPr>
          <w:p w14:paraId="124758D5" w14:textId="77777777" w:rsidR="00B300EA" w:rsidRPr="00AA510E" w:rsidRDefault="00B300EA" w:rsidP="00B300EA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ภาระในการส่งคืนหลักทรัพย์</w:t>
            </w:r>
          </w:p>
        </w:tc>
        <w:tc>
          <w:tcPr>
            <w:tcW w:w="471" w:type="pct"/>
          </w:tcPr>
          <w:p w14:paraId="562797E7" w14:textId="77777777" w:rsidR="00B300EA" w:rsidRPr="00AA510E" w:rsidRDefault="00B300EA" w:rsidP="00B300EA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88" w:type="pct"/>
          </w:tcPr>
          <w:p w14:paraId="47FB5F6B" w14:textId="77777777" w:rsidR="00B300EA" w:rsidRPr="00AA510E" w:rsidRDefault="00B300EA" w:rsidP="00B300EA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188784C" w14:textId="690E3312" w:rsidR="00B300EA" w:rsidRPr="00AA510E" w:rsidRDefault="00B300EA" w:rsidP="00B300EA">
            <w:pPr>
              <w:suppressAutoHyphens/>
              <w:spacing w:after="0" w:line="240" w:lineRule="auto"/>
              <w:ind w:left="-71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กำไรหรือขาดทุน</w:t>
            </w:r>
          </w:p>
        </w:tc>
        <w:tc>
          <w:tcPr>
            <w:tcW w:w="77" w:type="pct"/>
          </w:tcPr>
          <w:p w14:paraId="3B7BA8B8" w14:textId="77777777" w:rsidR="00B300EA" w:rsidRPr="00AA510E" w:rsidRDefault="00B300EA" w:rsidP="00B300EA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</w:tcPr>
          <w:p w14:paraId="12045BA9" w14:textId="25FADD10" w:rsidR="00B300EA" w:rsidRPr="00AA510E" w:rsidRDefault="00B300EA" w:rsidP="00B300EA">
            <w:pPr>
              <w:tabs>
                <w:tab w:val="decimal" w:pos="114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78" w:type="pct"/>
          </w:tcPr>
          <w:p w14:paraId="4C3D1A71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5F2C35CB" w14:textId="77777777" w:rsidR="00B300EA" w:rsidRPr="00AA510E" w:rsidRDefault="00B300EA" w:rsidP="00B300EA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3E18974B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</w:tcPr>
          <w:p w14:paraId="5070FD53" w14:textId="77777777" w:rsidR="00B300EA" w:rsidRPr="00AA510E" w:rsidRDefault="00B300EA" w:rsidP="00B300EA">
            <w:pPr>
              <w:tabs>
                <w:tab w:val="decimal" w:pos="90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78" w:type="pct"/>
          </w:tcPr>
          <w:p w14:paraId="19B33445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</w:tcPr>
          <w:p w14:paraId="245C2472" w14:textId="16C4897A" w:rsidR="00B300EA" w:rsidRPr="00AA510E" w:rsidRDefault="00B300EA" w:rsidP="00B300EA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7DEEFE01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</w:tcPr>
          <w:p w14:paraId="54936F56" w14:textId="1B2D773C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</w:tr>
      <w:tr w:rsidR="00B300EA" w:rsidRPr="00AA510E" w14:paraId="5F38088D" w14:textId="77777777" w:rsidTr="00EC47D6">
        <w:trPr>
          <w:trHeight w:val="265"/>
        </w:trPr>
        <w:tc>
          <w:tcPr>
            <w:tcW w:w="1297" w:type="pct"/>
          </w:tcPr>
          <w:p w14:paraId="5A1825AD" w14:textId="77777777" w:rsidR="00B300EA" w:rsidRPr="00AA510E" w:rsidRDefault="00B300EA" w:rsidP="00B300EA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หนี้สินอนุพันธ์</w:t>
            </w:r>
          </w:p>
        </w:tc>
        <w:tc>
          <w:tcPr>
            <w:tcW w:w="471" w:type="pct"/>
          </w:tcPr>
          <w:p w14:paraId="6B6A39EF" w14:textId="77777777" w:rsidR="00B300EA" w:rsidRPr="00AA510E" w:rsidRDefault="00B300EA" w:rsidP="00B300EA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pct"/>
          </w:tcPr>
          <w:p w14:paraId="653D68BA" w14:textId="77777777" w:rsidR="00B300EA" w:rsidRPr="00AA510E" w:rsidRDefault="00B300EA" w:rsidP="00B300EA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FE79EC7" w14:textId="77777777" w:rsidR="00B300EA" w:rsidRPr="00AA510E" w:rsidRDefault="00B300EA" w:rsidP="00B300EA">
            <w:pPr>
              <w:tabs>
                <w:tab w:val="decimal" w:pos="889"/>
              </w:tabs>
              <w:suppressAutoHyphens/>
              <w:spacing w:after="0" w:line="240" w:lineRule="auto"/>
              <w:ind w:left="-71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77" w:type="pct"/>
          </w:tcPr>
          <w:p w14:paraId="73C3381E" w14:textId="77777777" w:rsidR="00B300EA" w:rsidRPr="00AA510E" w:rsidRDefault="00B300EA" w:rsidP="00B300EA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234CD29B" w14:textId="77777777" w:rsidR="00B300EA" w:rsidRPr="00AA510E" w:rsidRDefault="00B300EA" w:rsidP="00B300EA">
            <w:pPr>
              <w:tabs>
                <w:tab w:val="decimal" w:pos="114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61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8" w:type="pct"/>
            <w:vAlign w:val="bottom"/>
          </w:tcPr>
          <w:p w14:paraId="553859F3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6DDFB0B7" w14:textId="77777777" w:rsidR="00B300EA" w:rsidRPr="00AA510E" w:rsidRDefault="00B300EA" w:rsidP="00B300EA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398B5CD5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32753710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156</w:t>
            </w:r>
          </w:p>
        </w:tc>
        <w:tc>
          <w:tcPr>
            <w:tcW w:w="78" w:type="pct"/>
          </w:tcPr>
          <w:p w14:paraId="55CE38ED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</w:tcPr>
          <w:p w14:paraId="636ACD50" w14:textId="3F0F04B0" w:rsidR="00B300EA" w:rsidRPr="001C1EEE" w:rsidRDefault="00B300EA" w:rsidP="00B300EA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1C1EE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13536183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  <w:vAlign w:val="bottom"/>
          </w:tcPr>
          <w:p w14:paraId="00D0A434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09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B300EA" w:rsidRPr="00AA510E" w14:paraId="0EDD05D9" w14:textId="77777777" w:rsidTr="00EC47D6">
        <w:trPr>
          <w:trHeight w:val="257"/>
        </w:trPr>
        <w:tc>
          <w:tcPr>
            <w:tcW w:w="1297" w:type="pct"/>
          </w:tcPr>
          <w:p w14:paraId="03ACE2C4" w14:textId="159F569F" w:rsidR="00B300EA" w:rsidRPr="00AA510E" w:rsidRDefault="00B300EA" w:rsidP="00B300EA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6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AA510E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 xml:space="preserve"> </w:t>
            </w:r>
            <w:r w:rsidR="00906C64" w:rsidRPr="00AA510E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br/>
            </w:r>
            <w:r w:rsidRPr="00AA510E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 xml:space="preserve">- </w:t>
            </w:r>
            <w:r w:rsidRPr="00AA510E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เพื่อการป้องกันความเสี่ยง</w:t>
            </w:r>
          </w:p>
        </w:tc>
        <w:tc>
          <w:tcPr>
            <w:tcW w:w="471" w:type="pct"/>
          </w:tcPr>
          <w:p w14:paraId="3B063360" w14:textId="77777777" w:rsidR="00B300EA" w:rsidRPr="00AA510E" w:rsidRDefault="00B300EA" w:rsidP="00B300EA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เกณฑ์คงค้าง</w:t>
            </w:r>
          </w:p>
        </w:tc>
        <w:tc>
          <w:tcPr>
            <w:tcW w:w="88" w:type="pct"/>
          </w:tcPr>
          <w:p w14:paraId="77EDB04E" w14:textId="77777777" w:rsidR="00B300EA" w:rsidRPr="00AA510E" w:rsidRDefault="00B300EA" w:rsidP="00B300EA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04D30F4" w14:textId="726BAD07" w:rsidR="00B300EA" w:rsidRPr="00AA510E" w:rsidRDefault="00B300EA" w:rsidP="00B300EA">
            <w:pPr>
              <w:suppressAutoHyphens/>
              <w:spacing w:after="0" w:line="240" w:lineRule="auto"/>
              <w:ind w:left="-71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กำไรหรือขาดทุน</w:t>
            </w:r>
          </w:p>
        </w:tc>
        <w:tc>
          <w:tcPr>
            <w:tcW w:w="77" w:type="pct"/>
          </w:tcPr>
          <w:p w14:paraId="7C5BC19A" w14:textId="77777777" w:rsidR="00B300EA" w:rsidRPr="00AA510E" w:rsidRDefault="00B300EA" w:rsidP="00B300EA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</w:tcPr>
          <w:p w14:paraId="671F1D4A" w14:textId="77777777" w:rsidR="00B300EA" w:rsidRPr="00AA510E" w:rsidRDefault="00B300EA" w:rsidP="00B300EA">
            <w:pPr>
              <w:tabs>
                <w:tab w:val="decimal" w:pos="114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78" w:type="pct"/>
          </w:tcPr>
          <w:p w14:paraId="2FB392E6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1717546E" w14:textId="77777777" w:rsidR="00B300EA" w:rsidRPr="00AA510E" w:rsidRDefault="00B300EA" w:rsidP="00B300EA">
            <w:pPr>
              <w:tabs>
                <w:tab w:val="decimal" w:pos="7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750EAF63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</w:tcPr>
          <w:p w14:paraId="4F6B6858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78" w:type="pct"/>
          </w:tcPr>
          <w:p w14:paraId="668EC9B7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</w:tcPr>
          <w:p w14:paraId="0EDD51D7" w14:textId="5E202E2A" w:rsidR="00B300EA" w:rsidRPr="00AA510E" w:rsidRDefault="00B300EA" w:rsidP="00B300EA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5B996F35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</w:tcPr>
          <w:p w14:paraId="284C36BF" w14:textId="77777777" w:rsidR="00B300EA" w:rsidRPr="00AA510E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</w:t>
            </w:r>
          </w:p>
        </w:tc>
      </w:tr>
      <w:tr w:rsidR="00DC2D63" w:rsidRPr="00AA510E" w14:paraId="7C4E2CB1" w14:textId="77777777" w:rsidTr="00EC47D6">
        <w:trPr>
          <w:trHeight w:val="257"/>
        </w:trPr>
        <w:tc>
          <w:tcPr>
            <w:tcW w:w="1297" w:type="pct"/>
          </w:tcPr>
          <w:p w14:paraId="5035FBBF" w14:textId="22B3935E" w:rsidR="00DC2D63" w:rsidRPr="00AA510E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71" w:type="pct"/>
          </w:tcPr>
          <w:p w14:paraId="3A4950B1" w14:textId="77777777" w:rsidR="00DC2D63" w:rsidRPr="00AA510E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88" w:type="pct"/>
          </w:tcPr>
          <w:p w14:paraId="29A96D72" w14:textId="77777777" w:rsidR="00DC2D63" w:rsidRPr="00AA510E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3D86B67" w14:textId="27D9C959" w:rsidR="00DC2D63" w:rsidRPr="00AA510E" w:rsidRDefault="00DC2D63" w:rsidP="00DC2D63">
            <w:pPr>
              <w:suppressAutoHyphens/>
              <w:spacing w:after="0" w:line="240" w:lineRule="auto"/>
              <w:ind w:left="-7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กำไรหรือขาดทุน</w:t>
            </w:r>
          </w:p>
        </w:tc>
        <w:tc>
          <w:tcPr>
            <w:tcW w:w="77" w:type="pct"/>
          </w:tcPr>
          <w:p w14:paraId="009D4914" w14:textId="77777777" w:rsidR="00DC2D63" w:rsidRPr="00AA510E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</w:tcPr>
          <w:p w14:paraId="2D094501" w14:textId="77777777" w:rsidR="00DC2D63" w:rsidRPr="00AA510E" w:rsidRDefault="00DC2D63" w:rsidP="00AF7B0E">
            <w:pPr>
              <w:tabs>
                <w:tab w:val="decimal" w:pos="114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</w:t>
            </w:r>
          </w:p>
        </w:tc>
        <w:tc>
          <w:tcPr>
            <w:tcW w:w="78" w:type="pct"/>
          </w:tcPr>
          <w:p w14:paraId="57A90ECE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0BA9D935" w14:textId="77777777" w:rsidR="00DC2D63" w:rsidRPr="00AA510E" w:rsidRDefault="00DC2D63" w:rsidP="00AF7B0E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0DFE7251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</w:tcPr>
          <w:p w14:paraId="75743968" w14:textId="77777777" w:rsidR="00DC2D63" w:rsidRPr="00AA510E" w:rsidRDefault="00DC2D63" w:rsidP="00AF7B0E">
            <w:pPr>
              <w:tabs>
                <w:tab w:val="decimal" w:pos="892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78" w:type="pct"/>
          </w:tcPr>
          <w:p w14:paraId="06CB3C87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</w:tcPr>
          <w:p w14:paraId="3DDDB054" w14:textId="77777777" w:rsidR="00DC2D63" w:rsidRPr="00AA510E" w:rsidRDefault="00DC2D63" w:rsidP="00AF7B0E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7CC26393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</w:tcPr>
          <w:p w14:paraId="4872EF2B" w14:textId="77777777" w:rsidR="00DC2D63" w:rsidRPr="00AA510E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</w:t>
            </w:r>
          </w:p>
        </w:tc>
      </w:tr>
      <w:tr w:rsidR="00DC2D63" w:rsidRPr="00AA510E" w14:paraId="6E364999" w14:textId="77777777" w:rsidTr="00EC47D6">
        <w:trPr>
          <w:trHeight w:val="510"/>
        </w:trPr>
        <w:tc>
          <w:tcPr>
            <w:tcW w:w="1297" w:type="pct"/>
          </w:tcPr>
          <w:p w14:paraId="5E158DF7" w14:textId="67EA68B7" w:rsidR="00DC2D63" w:rsidRPr="00AA510E" w:rsidRDefault="00DC2D63" w:rsidP="00DC2399">
            <w:pPr>
              <w:suppressAutoHyphens/>
              <w:spacing w:after="0" w:line="240" w:lineRule="atLeast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-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เพื่อการป้องกันความเสี่ยง</w:t>
            </w:r>
          </w:p>
        </w:tc>
        <w:tc>
          <w:tcPr>
            <w:tcW w:w="471" w:type="pct"/>
          </w:tcPr>
          <w:p w14:paraId="61658A6E" w14:textId="77777777" w:rsidR="00DC2D63" w:rsidRPr="00AA510E" w:rsidRDefault="00DC2D63" w:rsidP="007B2DD7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เกณฑ์คงค้าง</w:t>
            </w:r>
          </w:p>
        </w:tc>
        <w:tc>
          <w:tcPr>
            <w:tcW w:w="88" w:type="pct"/>
          </w:tcPr>
          <w:p w14:paraId="0F7C7F4C" w14:textId="77777777" w:rsidR="00DC2D63" w:rsidRPr="007B2DD7" w:rsidRDefault="00DC2D63" w:rsidP="007B2DD7">
            <w:pPr>
              <w:tabs>
                <w:tab w:val="decimal" w:pos="889"/>
              </w:tabs>
              <w:suppressAutoHyphens/>
              <w:spacing w:after="0" w:line="240" w:lineRule="auto"/>
              <w:ind w:left="-70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362C3836" w14:textId="64E64ED8" w:rsidR="00DC2D63" w:rsidRPr="00AA510E" w:rsidRDefault="00DC2D63" w:rsidP="00DC2399">
            <w:pPr>
              <w:suppressAutoHyphens/>
              <w:spacing w:after="0" w:line="240" w:lineRule="atLeast"/>
              <w:ind w:left="-7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กำไรหรือขาดทุน</w:t>
            </w:r>
          </w:p>
        </w:tc>
        <w:tc>
          <w:tcPr>
            <w:tcW w:w="77" w:type="pct"/>
          </w:tcPr>
          <w:p w14:paraId="597552E5" w14:textId="77777777" w:rsidR="00DC2D63" w:rsidRPr="00AA510E" w:rsidRDefault="00DC2D63" w:rsidP="00DC2399">
            <w:pPr>
              <w:tabs>
                <w:tab w:val="decimal" w:pos="709"/>
              </w:tabs>
              <w:suppressAutoHyphens/>
              <w:spacing w:after="0" w:line="240" w:lineRule="atLeas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</w:tcPr>
          <w:p w14:paraId="04FA0EE2" w14:textId="77777777" w:rsidR="00DC2D63" w:rsidRPr="00AA510E" w:rsidRDefault="00DC2D63" w:rsidP="00DC2399">
            <w:pPr>
              <w:tabs>
                <w:tab w:val="decimal" w:pos="886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78" w:type="pct"/>
          </w:tcPr>
          <w:p w14:paraId="0819B8F7" w14:textId="77777777" w:rsidR="00DC2D63" w:rsidRPr="00AA510E" w:rsidRDefault="00DC2D63" w:rsidP="00DC2399">
            <w:pPr>
              <w:tabs>
                <w:tab w:val="decimal" w:pos="-15"/>
              </w:tabs>
              <w:suppressAutoHyphens/>
              <w:spacing w:after="0" w:line="240" w:lineRule="atLeast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vertAlign w:val="superscript"/>
                <w:lang w:eastAsia="zh-CN"/>
              </w:rPr>
            </w:pPr>
          </w:p>
        </w:tc>
        <w:tc>
          <w:tcPr>
            <w:tcW w:w="420" w:type="pct"/>
          </w:tcPr>
          <w:p w14:paraId="5DD98C6F" w14:textId="77777777" w:rsidR="00DC2D63" w:rsidRPr="00AA510E" w:rsidRDefault="00DC2D63" w:rsidP="00DC2399">
            <w:pPr>
              <w:tabs>
                <w:tab w:val="decimal" w:pos="78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7DED5AB5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</w:tcPr>
          <w:p w14:paraId="15BDD089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171</w:t>
            </w:r>
          </w:p>
        </w:tc>
        <w:tc>
          <w:tcPr>
            <w:tcW w:w="78" w:type="pct"/>
          </w:tcPr>
          <w:p w14:paraId="2DF5D822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</w:tcPr>
          <w:p w14:paraId="4B716B50" w14:textId="77777777" w:rsidR="00DC2D63" w:rsidRPr="00AA510E" w:rsidRDefault="00DC2D63" w:rsidP="00DC2399">
            <w:pPr>
              <w:tabs>
                <w:tab w:val="decimal" w:pos="97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592EC988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</w:tcPr>
          <w:p w14:paraId="72F64EB4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171</w:t>
            </w:r>
          </w:p>
        </w:tc>
      </w:tr>
      <w:tr w:rsidR="00DC2D63" w:rsidRPr="00AA510E" w14:paraId="4BB56299" w14:textId="77777777" w:rsidTr="00EC47D6">
        <w:trPr>
          <w:trHeight w:val="510"/>
        </w:trPr>
        <w:tc>
          <w:tcPr>
            <w:tcW w:w="1297" w:type="pct"/>
          </w:tcPr>
          <w:p w14:paraId="5BA60BE9" w14:textId="429D9F99" w:rsidR="00DC2D63" w:rsidRPr="00AA510E" w:rsidRDefault="00DC2D63" w:rsidP="00DC2399">
            <w:pPr>
              <w:suppressAutoHyphens/>
              <w:spacing w:after="0" w:line="240" w:lineRule="atLeast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 -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71" w:type="pct"/>
          </w:tcPr>
          <w:p w14:paraId="5300DE5D" w14:textId="77777777" w:rsidR="00DC2D63" w:rsidRPr="007B2DD7" w:rsidRDefault="00DC2D63" w:rsidP="007B2DD7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88" w:type="pct"/>
          </w:tcPr>
          <w:p w14:paraId="635F83C7" w14:textId="77777777" w:rsidR="00DC2D63" w:rsidRPr="00AA510E" w:rsidRDefault="00DC2D63" w:rsidP="00DC2399">
            <w:pPr>
              <w:tabs>
                <w:tab w:val="decimal" w:pos="889"/>
              </w:tabs>
              <w:suppressAutoHyphens/>
              <w:spacing w:after="0" w:line="240" w:lineRule="atLeas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24F5C02" w14:textId="60CA2E47" w:rsidR="00DC2D63" w:rsidRPr="00AA510E" w:rsidRDefault="00DC2D63" w:rsidP="00DC2399">
            <w:pPr>
              <w:suppressAutoHyphens/>
              <w:spacing w:after="0" w:line="240" w:lineRule="atLeast"/>
              <w:ind w:left="-7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กำไรหรือขาดทุน</w:t>
            </w:r>
          </w:p>
        </w:tc>
        <w:tc>
          <w:tcPr>
            <w:tcW w:w="77" w:type="pct"/>
          </w:tcPr>
          <w:p w14:paraId="19899617" w14:textId="77777777" w:rsidR="00DC2D63" w:rsidRPr="00AA510E" w:rsidRDefault="00DC2D63" w:rsidP="00DC2399">
            <w:pPr>
              <w:tabs>
                <w:tab w:val="decimal" w:pos="709"/>
              </w:tabs>
              <w:suppressAutoHyphens/>
              <w:spacing w:after="0" w:line="240" w:lineRule="atLeas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</w:tcPr>
          <w:p w14:paraId="4E4FB045" w14:textId="77777777" w:rsidR="00DC2D63" w:rsidRPr="007B2DD7" w:rsidRDefault="00DC2D63" w:rsidP="007B2DD7">
            <w:pPr>
              <w:tabs>
                <w:tab w:val="decimal" w:pos="114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B2DD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0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B2DD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297</w:t>
            </w:r>
          </w:p>
        </w:tc>
        <w:tc>
          <w:tcPr>
            <w:tcW w:w="78" w:type="pct"/>
          </w:tcPr>
          <w:p w14:paraId="622A1E95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04E419F7" w14:textId="77777777" w:rsidR="00DC2D63" w:rsidRPr="00AA510E" w:rsidRDefault="00DC2D63" w:rsidP="00DC2399">
            <w:pPr>
              <w:tabs>
                <w:tab w:val="decimal" w:pos="78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3DC4D86C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</w:tcPr>
          <w:p w14:paraId="43AF69D9" w14:textId="77777777" w:rsidR="00DC2D63" w:rsidRPr="00AA510E" w:rsidRDefault="00DC2D63" w:rsidP="00DC2399">
            <w:pPr>
              <w:tabs>
                <w:tab w:val="decimal" w:pos="88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78" w:type="pct"/>
          </w:tcPr>
          <w:p w14:paraId="3B7C6FAA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</w:tcPr>
          <w:p w14:paraId="2FD4B1B0" w14:textId="77777777" w:rsidR="00DC2D63" w:rsidRPr="00AA510E" w:rsidRDefault="00DC2D63" w:rsidP="00DC2399">
            <w:pPr>
              <w:tabs>
                <w:tab w:val="decimal" w:pos="97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0DB17A1E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</w:tcPr>
          <w:p w14:paraId="6CA687D2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297</w:t>
            </w:r>
          </w:p>
        </w:tc>
      </w:tr>
      <w:tr w:rsidR="00DC2D63" w:rsidRPr="00AA510E" w14:paraId="2423B63A" w14:textId="77777777" w:rsidTr="00EC47D6">
        <w:trPr>
          <w:trHeight w:val="334"/>
        </w:trPr>
        <w:tc>
          <w:tcPr>
            <w:tcW w:w="1297" w:type="pct"/>
          </w:tcPr>
          <w:p w14:paraId="08946339" w14:textId="77777777" w:rsidR="00DC2D63" w:rsidRPr="00AA510E" w:rsidRDefault="00DC2D63" w:rsidP="00DC2399">
            <w:pPr>
              <w:tabs>
                <w:tab w:val="decimal" w:pos="979"/>
              </w:tabs>
              <w:suppressAutoHyphens/>
              <w:spacing w:after="0" w:line="240" w:lineRule="atLeast"/>
              <w:ind w:left="360" w:right="-1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อนุพันธ์ทางการเงินด้านตราสารทุน -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71" w:type="pct"/>
          </w:tcPr>
          <w:p w14:paraId="406FB40C" w14:textId="77777777" w:rsidR="00DC2D63" w:rsidRPr="007B2DD7" w:rsidRDefault="00DC2D63" w:rsidP="007B2DD7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88" w:type="pct"/>
          </w:tcPr>
          <w:p w14:paraId="185B0794" w14:textId="77777777" w:rsidR="00DC2D63" w:rsidRPr="00AA510E" w:rsidRDefault="00DC2D63" w:rsidP="00DC2399">
            <w:pPr>
              <w:suppressAutoHyphens/>
              <w:spacing w:after="0" w:line="240" w:lineRule="atLeast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773E7CB9" w14:textId="475E337B" w:rsidR="00DC2D63" w:rsidRPr="00AA510E" w:rsidRDefault="00DC2D63" w:rsidP="00DC2399">
            <w:pPr>
              <w:suppressAutoHyphens/>
              <w:spacing w:after="0" w:line="240" w:lineRule="atLeast"/>
              <w:ind w:left="-7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กำไรหรือขาดทุน</w:t>
            </w:r>
          </w:p>
        </w:tc>
        <w:tc>
          <w:tcPr>
            <w:tcW w:w="77" w:type="pct"/>
          </w:tcPr>
          <w:p w14:paraId="3343BBBF" w14:textId="77777777" w:rsidR="00DC2D63" w:rsidRPr="00AA510E" w:rsidRDefault="00DC2D63" w:rsidP="00DC2399">
            <w:pPr>
              <w:tabs>
                <w:tab w:val="decimal" w:pos="855"/>
              </w:tabs>
              <w:suppressAutoHyphens/>
              <w:spacing w:after="0" w:line="240" w:lineRule="atLeas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</w:tcPr>
          <w:p w14:paraId="48864FA6" w14:textId="77777777" w:rsidR="00DC2D63" w:rsidRPr="007B2DD7" w:rsidRDefault="00DC2D63" w:rsidP="008809DF">
            <w:pPr>
              <w:tabs>
                <w:tab w:val="decimal" w:pos="114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B2DD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265</w:t>
            </w:r>
          </w:p>
        </w:tc>
        <w:tc>
          <w:tcPr>
            <w:tcW w:w="78" w:type="pct"/>
          </w:tcPr>
          <w:p w14:paraId="63AA7529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1D5D8847" w14:textId="77777777" w:rsidR="00DC2D63" w:rsidRPr="00AA510E" w:rsidRDefault="00DC2D63" w:rsidP="00DC2399">
            <w:pPr>
              <w:tabs>
                <w:tab w:val="decimal" w:pos="78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2841D23A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</w:tcPr>
          <w:p w14:paraId="002ACB06" w14:textId="77777777" w:rsidR="00DC2D63" w:rsidRPr="00AA510E" w:rsidRDefault="00DC2D63" w:rsidP="00DC2399">
            <w:pPr>
              <w:tabs>
                <w:tab w:val="decimal" w:pos="88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78" w:type="pct"/>
          </w:tcPr>
          <w:p w14:paraId="04BB5164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</w:tcPr>
          <w:p w14:paraId="212E2340" w14:textId="77777777" w:rsidR="00DC2D63" w:rsidRPr="00AA510E" w:rsidRDefault="00DC2D63" w:rsidP="00DC2399">
            <w:pPr>
              <w:tabs>
                <w:tab w:val="decimal" w:pos="97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020B1FC3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</w:tcPr>
          <w:p w14:paraId="7FCE3066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265</w:t>
            </w:r>
          </w:p>
        </w:tc>
      </w:tr>
      <w:tr w:rsidR="00DC2D63" w:rsidRPr="00AA510E" w14:paraId="7A81F7D7" w14:textId="77777777" w:rsidTr="00EC47D6">
        <w:trPr>
          <w:trHeight w:val="334"/>
        </w:trPr>
        <w:tc>
          <w:tcPr>
            <w:tcW w:w="1297" w:type="pct"/>
          </w:tcPr>
          <w:p w14:paraId="091296EE" w14:textId="77777777" w:rsidR="00DC2D63" w:rsidRPr="00AA510E" w:rsidRDefault="00DC2D63" w:rsidP="00DC2399">
            <w:pPr>
              <w:suppressAutoHyphens/>
              <w:spacing w:after="0" w:line="240" w:lineRule="atLeast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อนุพันธ์ทางการเงินด้านโภคภัณฑ์ -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71" w:type="pct"/>
          </w:tcPr>
          <w:p w14:paraId="6D02EB0E" w14:textId="77777777" w:rsidR="00DC2D63" w:rsidRPr="00AA510E" w:rsidRDefault="00DC2D63" w:rsidP="00DC2399">
            <w:pPr>
              <w:suppressAutoHyphens/>
              <w:spacing w:after="0" w:line="240" w:lineRule="atLeast"/>
              <w:ind w:left="-8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88" w:type="pct"/>
          </w:tcPr>
          <w:p w14:paraId="24005F7D" w14:textId="77777777" w:rsidR="00DC2D63" w:rsidRPr="00AA510E" w:rsidRDefault="00DC2D63" w:rsidP="00DC2399">
            <w:pPr>
              <w:suppressAutoHyphens/>
              <w:spacing w:after="0" w:line="240" w:lineRule="atLeast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3D5C0B5D" w14:textId="03E9DFC9" w:rsidR="00DC2D63" w:rsidRPr="00AA510E" w:rsidRDefault="00DC2D63" w:rsidP="00DC2399">
            <w:pPr>
              <w:suppressAutoHyphens/>
              <w:spacing w:after="0" w:line="240" w:lineRule="atLeast"/>
              <w:ind w:left="-7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กำไรหรือขาดทุน</w:t>
            </w:r>
          </w:p>
        </w:tc>
        <w:tc>
          <w:tcPr>
            <w:tcW w:w="77" w:type="pct"/>
          </w:tcPr>
          <w:p w14:paraId="0F2CB72B" w14:textId="77777777" w:rsidR="00DC2D63" w:rsidRPr="00AA510E" w:rsidRDefault="00DC2D63" w:rsidP="00DC2399">
            <w:pPr>
              <w:tabs>
                <w:tab w:val="decimal" w:pos="855"/>
              </w:tabs>
              <w:suppressAutoHyphens/>
              <w:spacing w:after="0" w:line="240" w:lineRule="atLeas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</w:tcPr>
          <w:p w14:paraId="417BB1EE" w14:textId="77777777" w:rsidR="00DC2D63" w:rsidRPr="00AA510E" w:rsidRDefault="00DC2D63" w:rsidP="002A73F3">
            <w:pPr>
              <w:tabs>
                <w:tab w:val="decimal" w:pos="1148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8" w:type="pct"/>
          </w:tcPr>
          <w:p w14:paraId="4165D1F9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</w:tcPr>
          <w:p w14:paraId="7A35277A" w14:textId="77777777" w:rsidR="00DC2D63" w:rsidRPr="00AA510E" w:rsidRDefault="00DC2D63" w:rsidP="00DC2399">
            <w:pPr>
              <w:tabs>
                <w:tab w:val="decimal" w:pos="78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</w:tcPr>
          <w:p w14:paraId="64387458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</w:tcPr>
          <w:p w14:paraId="64D44C14" w14:textId="77777777" w:rsidR="00DC2D63" w:rsidRPr="00AA510E" w:rsidRDefault="00DC2D63" w:rsidP="00DC2399">
            <w:pPr>
              <w:tabs>
                <w:tab w:val="decimal" w:pos="891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78" w:type="pct"/>
          </w:tcPr>
          <w:p w14:paraId="3F777BA0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</w:tcPr>
          <w:p w14:paraId="65CE733A" w14:textId="77777777" w:rsidR="00DC2D63" w:rsidRPr="00AA510E" w:rsidRDefault="00DC2D63" w:rsidP="00DC2399">
            <w:pPr>
              <w:tabs>
                <w:tab w:val="decimal" w:pos="97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3C276A90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</w:tcPr>
          <w:p w14:paraId="4F2FDEC4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DC2D63" w:rsidRPr="00AA510E" w14:paraId="5D9AFF57" w14:textId="77777777" w:rsidTr="00EC47D6">
        <w:trPr>
          <w:trHeight w:val="334"/>
        </w:trPr>
        <w:tc>
          <w:tcPr>
            <w:tcW w:w="1297" w:type="pct"/>
          </w:tcPr>
          <w:p w14:paraId="670DEFDC" w14:textId="5576F729" w:rsidR="00DC2D63" w:rsidRPr="00AA510E" w:rsidRDefault="00DC2D63" w:rsidP="00DC2399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471" w:type="pct"/>
          </w:tcPr>
          <w:p w14:paraId="4EB6C1CD" w14:textId="36B83207" w:rsidR="00DC2D63" w:rsidRPr="00AA510E" w:rsidRDefault="00DC2D63" w:rsidP="00DC2399">
            <w:pPr>
              <w:suppressAutoHyphens/>
              <w:spacing w:after="0" w:line="240" w:lineRule="atLeast"/>
              <w:ind w:left="-88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8" w:type="pct"/>
          </w:tcPr>
          <w:p w14:paraId="5435B4B5" w14:textId="77777777" w:rsidR="00DC2D63" w:rsidRPr="00AA510E" w:rsidRDefault="00DC2D63" w:rsidP="00DC2399">
            <w:pPr>
              <w:suppressAutoHyphens/>
              <w:spacing w:after="0" w:line="240" w:lineRule="atLeast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6E70AD0" w14:textId="0FE08AD5" w:rsidR="00DC2D63" w:rsidRPr="00AA510E" w:rsidRDefault="00DC2D63" w:rsidP="00DC2399">
            <w:pPr>
              <w:suppressAutoHyphens/>
              <w:spacing w:after="0" w:line="240" w:lineRule="atLeast"/>
              <w:ind w:left="-15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77" w:type="pct"/>
          </w:tcPr>
          <w:p w14:paraId="1896B6C4" w14:textId="77777777" w:rsidR="00DC2D63" w:rsidRPr="00AA510E" w:rsidRDefault="00DC2D63" w:rsidP="00DC2399">
            <w:pPr>
              <w:tabs>
                <w:tab w:val="decimal" w:pos="855"/>
              </w:tabs>
              <w:suppressAutoHyphens/>
              <w:spacing w:after="0" w:line="240" w:lineRule="atLeas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68EE3193" w14:textId="77777777" w:rsidR="00DC2D63" w:rsidRPr="00AA510E" w:rsidRDefault="00DC2D63" w:rsidP="002A73F3">
            <w:pPr>
              <w:tabs>
                <w:tab w:val="decimal" w:pos="1148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952</w:t>
            </w:r>
          </w:p>
        </w:tc>
        <w:tc>
          <w:tcPr>
            <w:tcW w:w="78" w:type="pct"/>
            <w:vAlign w:val="bottom"/>
          </w:tcPr>
          <w:p w14:paraId="14F0D355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75E8322D" w14:textId="77777777" w:rsidR="00DC2D63" w:rsidRPr="00AA510E" w:rsidRDefault="00DC2D63" w:rsidP="00DC2399">
            <w:pPr>
              <w:tabs>
                <w:tab w:val="decimal" w:pos="789"/>
              </w:tabs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67D9E16E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2CAA272F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472</w:t>
            </w:r>
          </w:p>
        </w:tc>
        <w:tc>
          <w:tcPr>
            <w:tcW w:w="78" w:type="pct"/>
            <w:vAlign w:val="bottom"/>
          </w:tcPr>
          <w:p w14:paraId="16ADF0F9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  <w:vAlign w:val="bottom"/>
          </w:tcPr>
          <w:p w14:paraId="2A022B18" w14:textId="77777777" w:rsidR="00DC2D63" w:rsidRPr="00AA510E" w:rsidRDefault="00DC2D63" w:rsidP="00DC2399">
            <w:pPr>
              <w:tabs>
                <w:tab w:val="decimal" w:pos="979"/>
              </w:tabs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303BF8C2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  <w:vAlign w:val="bottom"/>
          </w:tcPr>
          <w:p w14:paraId="07C2F76F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80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424</w:t>
            </w:r>
          </w:p>
        </w:tc>
      </w:tr>
      <w:tr w:rsidR="00DC2D63" w:rsidRPr="00AA510E" w14:paraId="34C49D97" w14:textId="77777777" w:rsidTr="00EC47D6">
        <w:trPr>
          <w:trHeight w:val="334"/>
        </w:trPr>
        <w:tc>
          <w:tcPr>
            <w:tcW w:w="1297" w:type="pct"/>
          </w:tcPr>
          <w:p w14:paraId="1E429848" w14:textId="77777777" w:rsidR="00DC2D63" w:rsidRPr="00AA510E" w:rsidRDefault="00DC2D63" w:rsidP="00DC2399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lastRenderedPageBreak/>
              <w:t>ประมาณการหนี้สิน</w:t>
            </w:r>
          </w:p>
        </w:tc>
        <w:tc>
          <w:tcPr>
            <w:tcW w:w="471" w:type="pct"/>
          </w:tcPr>
          <w:p w14:paraId="7BD8B64E" w14:textId="77777777" w:rsidR="00DC2D63" w:rsidRPr="00AA510E" w:rsidRDefault="00DC2D63" w:rsidP="00DC2399">
            <w:pPr>
              <w:suppressAutoHyphens/>
              <w:spacing w:after="0" w:line="240" w:lineRule="atLeast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8" w:type="pct"/>
          </w:tcPr>
          <w:p w14:paraId="43D6B85C" w14:textId="77777777" w:rsidR="00DC2D63" w:rsidRPr="00AA510E" w:rsidRDefault="00DC2D63" w:rsidP="00DC2399">
            <w:pPr>
              <w:suppressAutoHyphens/>
              <w:spacing w:after="0" w:line="240" w:lineRule="atLeas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F6B7C2A" w14:textId="77777777" w:rsidR="00DC2D63" w:rsidRPr="00AA510E" w:rsidRDefault="00DC2D63" w:rsidP="00DC2399">
            <w:pPr>
              <w:suppressAutoHyphens/>
              <w:spacing w:after="0" w:line="240" w:lineRule="atLeas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77" w:type="pct"/>
          </w:tcPr>
          <w:p w14:paraId="79870975" w14:textId="77777777" w:rsidR="00DC2D63" w:rsidRPr="00AA510E" w:rsidRDefault="00DC2D63" w:rsidP="00DC2399">
            <w:pPr>
              <w:tabs>
                <w:tab w:val="decimal" w:pos="855"/>
              </w:tabs>
              <w:suppressAutoHyphens/>
              <w:spacing w:after="0" w:line="240" w:lineRule="atLeas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4C82C22B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410</w:t>
            </w:r>
          </w:p>
        </w:tc>
        <w:tc>
          <w:tcPr>
            <w:tcW w:w="78" w:type="pct"/>
            <w:vAlign w:val="bottom"/>
          </w:tcPr>
          <w:p w14:paraId="4F5FBE6B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2718DDB3" w14:textId="77777777" w:rsidR="00DC2D63" w:rsidRPr="00AA510E" w:rsidRDefault="00DC2D63" w:rsidP="00DC2399">
            <w:pPr>
              <w:tabs>
                <w:tab w:val="decimal" w:pos="78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7FFDD2CC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478CD3D8" w14:textId="77777777" w:rsidR="00DC2D63" w:rsidRPr="00AA510E" w:rsidRDefault="00DC2D63" w:rsidP="00DC2399">
            <w:pPr>
              <w:tabs>
                <w:tab w:val="decimal" w:pos="891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78" w:type="pct"/>
          </w:tcPr>
          <w:p w14:paraId="00A7E981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</w:tcPr>
          <w:p w14:paraId="44B599C8" w14:textId="77777777" w:rsidR="00DC2D63" w:rsidRPr="00AA510E" w:rsidRDefault="00DC2D63" w:rsidP="00DC2399">
            <w:pPr>
              <w:tabs>
                <w:tab w:val="decimal" w:pos="1245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  <w:tc>
          <w:tcPr>
            <w:tcW w:w="82" w:type="pct"/>
            <w:gridSpan w:val="2"/>
            <w:vAlign w:val="bottom"/>
          </w:tcPr>
          <w:p w14:paraId="05D97609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  <w:vAlign w:val="bottom"/>
          </w:tcPr>
          <w:p w14:paraId="0291F730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DC2D63" w:rsidRPr="00AA510E" w14:paraId="0288684D" w14:textId="77777777" w:rsidTr="00EC47D6">
        <w:trPr>
          <w:trHeight w:val="334"/>
        </w:trPr>
        <w:tc>
          <w:tcPr>
            <w:tcW w:w="1297" w:type="pct"/>
          </w:tcPr>
          <w:p w14:paraId="2358914C" w14:textId="77777777" w:rsidR="00DC2D63" w:rsidRPr="00AA510E" w:rsidRDefault="00DC2D63" w:rsidP="00DC2399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471" w:type="pct"/>
          </w:tcPr>
          <w:p w14:paraId="17CAE475" w14:textId="77777777" w:rsidR="00DC2D63" w:rsidRPr="00AA510E" w:rsidRDefault="00DC2D63" w:rsidP="00DC2399">
            <w:pPr>
              <w:suppressAutoHyphens/>
              <w:spacing w:after="0" w:line="240" w:lineRule="atLeast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pct"/>
          </w:tcPr>
          <w:p w14:paraId="5DAB19CB" w14:textId="77777777" w:rsidR="00DC2D63" w:rsidRPr="00AA510E" w:rsidRDefault="00DC2D63" w:rsidP="00DC2399">
            <w:pPr>
              <w:suppressAutoHyphens/>
              <w:spacing w:after="0" w:line="240" w:lineRule="atLeas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80970EB" w14:textId="77777777" w:rsidR="00DC2D63" w:rsidRPr="00AA510E" w:rsidRDefault="00DC2D63" w:rsidP="00DC2399">
            <w:pPr>
              <w:suppressAutoHyphens/>
              <w:spacing w:after="0" w:line="240" w:lineRule="atLeas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7" w:type="pct"/>
          </w:tcPr>
          <w:p w14:paraId="6D3D979F" w14:textId="77777777" w:rsidR="00DC2D63" w:rsidRPr="00AA510E" w:rsidRDefault="00DC2D63" w:rsidP="00DC2399">
            <w:pPr>
              <w:tabs>
                <w:tab w:val="decimal" w:pos="855"/>
              </w:tabs>
              <w:suppressAutoHyphens/>
              <w:spacing w:after="0" w:line="240" w:lineRule="atLeas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6EEEAE10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78" w:type="pct"/>
            <w:vAlign w:val="bottom"/>
          </w:tcPr>
          <w:p w14:paraId="55988D07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58673110" w14:textId="77777777" w:rsidR="00DC2D63" w:rsidRPr="00AA510E" w:rsidRDefault="00DC2D63" w:rsidP="00DC2399">
            <w:pPr>
              <w:tabs>
                <w:tab w:val="decimal" w:pos="78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09D225C2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5DFF2904" w14:textId="77777777" w:rsidR="00DC2D63" w:rsidRPr="00AA510E" w:rsidRDefault="00DC2D63" w:rsidP="00DC2399">
            <w:pPr>
              <w:tabs>
                <w:tab w:val="decimal" w:pos="905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78" w:type="pct"/>
          </w:tcPr>
          <w:p w14:paraId="20D5585F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</w:tcPr>
          <w:p w14:paraId="33ABE6CA" w14:textId="77777777" w:rsidR="00DC2D63" w:rsidRPr="00AA510E" w:rsidRDefault="00DC2D63" w:rsidP="00DC2399">
            <w:pPr>
              <w:tabs>
                <w:tab w:val="decimal" w:pos="982"/>
              </w:tabs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64C1A8A6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  <w:vAlign w:val="bottom"/>
          </w:tcPr>
          <w:p w14:paraId="746FDD44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</w:tr>
      <w:tr w:rsidR="00DC2D63" w:rsidRPr="00AA510E" w14:paraId="587F53EF" w14:textId="77777777" w:rsidTr="00EC47D6">
        <w:trPr>
          <w:trHeight w:val="334"/>
        </w:trPr>
        <w:tc>
          <w:tcPr>
            <w:tcW w:w="1297" w:type="pct"/>
          </w:tcPr>
          <w:p w14:paraId="46160958" w14:textId="77777777" w:rsidR="00DC2D63" w:rsidRPr="00AA510E" w:rsidRDefault="00DC2D63" w:rsidP="00DC2399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หนี้สินอื่น</w:t>
            </w:r>
          </w:p>
        </w:tc>
        <w:tc>
          <w:tcPr>
            <w:tcW w:w="471" w:type="pct"/>
          </w:tcPr>
          <w:p w14:paraId="553F547C" w14:textId="16C66DA4" w:rsidR="00DC2D63" w:rsidRPr="00AA510E" w:rsidRDefault="00DC2D63" w:rsidP="00DC2399">
            <w:pPr>
              <w:suppressAutoHyphens/>
              <w:spacing w:after="0" w:line="240" w:lineRule="atLeast"/>
              <w:ind w:left="-88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8" w:type="pct"/>
          </w:tcPr>
          <w:p w14:paraId="7998F1AF" w14:textId="77777777" w:rsidR="00DC2D63" w:rsidRPr="00AA510E" w:rsidRDefault="00DC2D63" w:rsidP="00DC2399">
            <w:pPr>
              <w:suppressAutoHyphens/>
              <w:spacing w:after="0" w:line="240" w:lineRule="atLeast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C333A00" w14:textId="7A5AAE78" w:rsidR="00DC2D63" w:rsidRPr="00AA510E" w:rsidRDefault="00DC2D63" w:rsidP="00DC2399">
            <w:pPr>
              <w:suppressAutoHyphens/>
              <w:spacing w:after="0" w:line="240" w:lineRule="atLeast"/>
              <w:ind w:left="-15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77" w:type="pct"/>
          </w:tcPr>
          <w:p w14:paraId="54450E9B" w14:textId="77777777" w:rsidR="00DC2D63" w:rsidRPr="00AA510E" w:rsidRDefault="00DC2D63" w:rsidP="00DC2399">
            <w:pPr>
              <w:tabs>
                <w:tab w:val="decimal" w:pos="855"/>
              </w:tabs>
              <w:suppressAutoHyphens/>
              <w:spacing w:after="0" w:line="240" w:lineRule="atLeas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  <w:tcBorders>
              <w:bottom w:val="single" w:sz="4" w:space="0" w:color="auto"/>
            </w:tcBorders>
            <w:vAlign w:val="bottom"/>
          </w:tcPr>
          <w:p w14:paraId="784E2CD8" w14:textId="5CC52FE9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94,379</w:t>
            </w:r>
          </w:p>
        </w:tc>
        <w:tc>
          <w:tcPr>
            <w:tcW w:w="78" w:type="pct"/>
            <w:vAlign w:val="bottom"/>
          </w:tcPr>
          <w:p w14:paraId="6A1B40D2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329296ED" w14:textId="77777777" w:rsidR="00DC2D63" w:rsidRPr="00AA510E" w:rsidRDefault="00DC2D63" w:rsidP="00DC2399">
            <w:pPr>
              <w:tabs>
                <w:tab w:val="decimal" w:pos="789"/>
              </w:tabs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3CB4C562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  <w:tcBorders>
              <w:bottom w:val="single" w:sz="4" w:space="0" w:color="auto"/>
            </w:tcBorders>
            <w:vAlign w:val="bottom"/>
          </w:tcPr>
          <w:p w14:paraId="7E051EC8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78" w:type="pct"/>
            <w:vAlign w:val="bottom"/>
          </w:tcPr>
          <w:p w14:paraId="257AEB39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  <w:vAlign w:val="bottom"/>
          </w:tcPr>
          <w:p w14:paraId="779EBA40" w14:textId="77777777" w:rsidR="00DC2D63" w:rsidRPr="00AA510E" w:rsidRDefault="00DC2D63" w:rsidP="00DC2399">
            <w:pPr>
              <w:tabs>
                <w:tab w:val="decimal" w:pos="982"/>
              </w:tabs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1F5C3392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vAlign w:val="bottom"/>
          </w:tcPr>
          <w:p w14:paraId="2F332781" w14:textId="04574236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94,375</w:t>
            </w:r>
          </w:p>
        </w:tc>
      </w:tr>
      <w:tr w:rsidR="00533495" w:rsidRPr="00AA510E" w14:paraId="2B86F293" w14:textId="77777777" w:rsidTr="00EC47D6">
        <w:trPr>
          <w:trHeight w:val="307"/>
        </w:trPr>
        <w:tc>
          <w:tcPr>
            <w:tcW w:w="1297" w:type="pct"/>
            <w:vAlign w:val="bottom"/>
          </w:tcPr>
          <w:p w14:paraId="27C3CA06" w14:textId="77777777" w:rsidR="00DC2D63" w:rsidRPr="00AA510E" w:rsidRDefault="00DC2D63" w:rsidP="00DC2399">
            <w:pPr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รวมหนี้สิน</w:t>
            </w:r>
          </w:p>
        </w:tc>
        <w:tc>
          <w:tcPr>
            <w:tcW w:w="471" w:type="pct"/>
          </w:tcPr>
          <w:p w14:paraId="1D2A05A0" w14:textId="77777777" w:rsidR="00DC2D63" w:rsidRPr="00AA510E" w:rsidRDefault="00DC2D63" w:rsidP="00DC2399">
            <w:pPr>
              <w:suppressAutoHyphens/>
              <w:spacing w:after="0" w:line="240" w:lineRule="atLeast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pct"/>
          </w:tcPr>
          <w:p w14:paraId="70267C80" w14:textId="77777777" w:rsidR="00DC2D63" w:rsidRPr="00AA510E" w:rsidRDefault="00DC2D63" w:rsidP="00DC2399">
            <w:pPr>
              <w:suppressAutoHyphens/>
              <w:spacing w:after="0" w:line="240" w:lineRule="atLeast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F832F3E" w14:textId="77777777" w:rsidR="00DC2D63" w:rsidRPr="00AA510E" w:rsidRDefault="00DC2D63" w:rsidP="00DC2399">
            <w:pPr>
              <w:suppressAutoHyphens/>
              <w:spacing w:after="0" w:line="240" w:lineRule="atLeas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77" w:type="pct"/>
          </w:tcPr>
          <w:p w14:paraId="36B81100" w14:textId="77777777" w:rsidR="00DC2D63" w:rsidRPr="00AA510E" w:rsidRDefault="00DC2D63" w:rsidP="00DC2399">
            <w:pPr>
              <w:tabs>
                <w:tab w:val="decimal" w:pos="855"/>
              </w:tabs>
              <w:suppressAutoHyphens/>
              <w:spacing w:after="0" w:line="240" w:lineRule="atLeas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70FEAC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900</w:t>
            </w:r>
          </w:p>
        </w:tc>
        <w:tc>
          <w:tcPr>
            <w:tcW w:w="78" w:type="pct"/>
            <w:vAlign w:val="bottom"/>
          </w:tcPr>
          <w:p w14:paraId="5FE6E5DF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D909A" w14:textId="77777777" w:rsidR="00DC2D63" w:rsidRPr="00AA510E" w:rsidRDefault="00DC2D63" w:rsidP="00DC2399">
            <w:pPr>
              <w:tabs>
                <w:tab w:val="decimal" w:pos="78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7B712FB2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FB201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624</w:t>
            </w:r>
          </w:p>
        </w:tc>
        <w:tc>
          <w:tcPr>
            <w:tcW w:w="78" w:type="pct"/>
          </w:tcPr>
          <w:p w14:paraId="669CB165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</w:tcPr>
          <w:p w14:paraId="244E5226" w14:textId="77777777" w:rsidR="00DC2D63" w:rsidRPr="00AA510E" w:rsidRDefault="00DC2D63" w:rsidP="00DC2399">
            <w:pPr>
              <w:tabs>
                <w:tab w:val="decimal" w:pos="1252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  <w:tc>
          <w:tcPr>
            <w:tcW w:w="82" w:type="pct"/>
            <w:gridSpan w:val="2"/>
            <w:vAlign w:val="bottom"/>
          </w:tcPr>
          <w:p w14:paraId="6BB24934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F4215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570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457</w:t>
            </w:r>
          </w:p>
        </w:tc>
      </w:tr>
      <w:tr w:rsidR="00DC2D63" w:rsidRPr="00AA510E" w14:paraId="122561A5" w14:textId="77777777" w:rsidTr="00EC47D6">
        <w:trPr>
          <w:trHeight w:val="46"/>
        </w:trPr>
        <w:tc>
          <w:tcPr>
            <w:tcW w:w="1297" w:type="pct"/>
            <w:vAlign w:val="bottom"/>
          </w:tcPr>
          <w:p w14:paraId="08BBDF35" w14:textId="77777777" w:rsidR="00DC2D63" w:rsidRPr="00AA510E" w:rsidRDefault="00DC2D63" w:rsidP="00DC2399">
            <w:pPr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71" w:type="pct"/>
          </w:tcPr>
          <w:p w14:paraId="2A6E9DFE" w14:textId="77777777" w:rsidR="00DC2D63" w:rsidRPr="00AA510E" w:rsidRDefault="00DC2D63" w:rsidP="00DC2399">
            <w:pPr>
              <w:suppressAutoHyphens/>
              <w:spacing w:after="0" w:line="240" w:lineRule="atLeast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pct"/>
          </w:tcPr>
          <w:p w14:paraId="70AFD36A" w14:textId="77777777" w:rsidR="00DC2D63" w:rsidRPr="00AA510E" w:rsidRDefault="00DC2D63" w:rsidP="00DC2399">
            <w:pPr>
              <w:suppressAutoHyphens/>
              <w:spacing w:after="0" w:line="240" w:lineRule="atLeast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44E87EA" w14:textId="77777777" w:rsidR="00DC2D63" w:rsidRPr="00AA510E" w:rsidRDefault="00DC2D63" w:rsidP="00DC2399">
            <w:pPr>
              <w:suppressAutoHyphens/>
              <w:spacing w:after="0" w:line="240" w:lineRule="atLeas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77" w:type="pct"/>
          </w:tcPr>
          <w:p w14:paraId="73C0DFF7" w14:textId="77777777" w:rsidR="00DC2D63" w:rsidRPr="00AA510E" w:rsidRDefault="00DC2D63" w:rsidP="00DC2399">
            <w:pPr>
              <w:tabs>
                <w:tab w:val="decimal" w:pos="855"/>
              </w:tabs>
              <w:suppressAutoHyphens/>
              <w:spacing w:after="0" w:line="240" w:lineRule="atLeas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</w:tcPr>
          <w:p w14:paraId="495CFD44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" w:type="pct"/>
          </w:tcPr>
          <w:p w14:paraId="0F6D0155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63D8D55F" w14:textId="77777777" w:rsidR="00DC2D63" w:rsidRPr="00AA510E" w:rsidRDefault="00DC2D63" w:rsidP="00DC2399">
            <w:pPr>
              <w:tabs>
                <w:tab w:val="decimal" w:pos="78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</w:tcPr>
          <w:p w14:paraId="107E7FE5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</w:tcPr>
          <w:p w14:paraId="5FFD3A9F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78" w:type="pct"/>
          </w:tcPr>
          <w:p w14:paraId="10BEDC14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</w:tcPr>
          <w:p w14:paraId="050D977A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2" w:type="pct"/>
            <w:gridSpan w:val="2"/>
          </w:tcPr>
          <w:p w14:paraId="7578DD3D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</w:tcPr>
          <w:p w14:paraId="38CC56A9" w14:textId="77777777" w:rsidR="00DC2D63" w:rsidRPr="00AA510E" w:rsidRDefault="00DC2D63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DC2399" w:rsidRPr="00AA510E" w14:paraId="4E867278" w14:textId="77777777" w:rsidTr="00EC47D6">
        <w:trPr>
          <w:trHeight w:val="334"/>
        </w:trPr>
        <w:tc>
          <w:tcPr>
            <w:tcW w:w="1297" w:type="pct"/>
            <w:vAlign w:val="bottom"/>
          </w:tcPr>
          <w:p w14:paraId="325987A3" w14:textId="211E5A44" w:rsidR="00DC2399" w:rsidRPr="00AA510E" w:rsidRDefault="00DC2399" w:rsidP="00DC2399">
            <w:pPr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ส่วนของเจ้าของ</w:t>
            </w:r>
          </w:p>
        </w:tc>
        <w:tc>
          <w:tcPr>
            <w:tcW w:w="471" w:type="pct"/>
          </w:tcPr>
          <w:p w14:paraId="2FB542B2" w14:textId="77777777" w:rsidR="00DC2399" w:rsidRPr="00AA510E" w:rsidRDefault="00DC2399" w:rsidP="00DC2399">
            <w:pPr>
              <w:suppressAutoHyphens/>
              <w:spacing w:after="0" w:line="240" w:lineRule="atLeast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pct"/>
          </w:tcPr>
          <w:p w14:paraId="57CC6F45" w14:textId="77777777" w:rsidR="00DC2399" w:rsidRPr="00AA510E" w:rsidRDefault="00DC2399" w:rsidP="00DC2399">
            <w:pPr>
              <w:suppressAutoHyphens/>
              <w:spacing w:after="0" w:line="240" w:lineRule="atLeast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58D58447" w14:textId="77777777" w:rsidR="00DC2399" w:rsidRPr="00AA510E" w:rsidRDefault="00DC2399" w:rsidP="00DC2399">
            <w:pPr>
              <w:suppressAutoHyphens/>
              <w:spacing w:after="0" w:line="240" w:lineRule="atLeas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77" w:type="pct"/>
          </w:tcPr>
          <w:p w14:paraId="12408C4F" w14:textId="77777777" w:rsidR="00DC2399" w:rsidRPr="00AA510E" w:rsidRDefault="00DC2399" w:rsidP="00DC2399">
            <w:pPr>
              <w:tabs>
                <w:tab w:val="decimal" w:pos="855"/>
              </w:tabs>
              <w:suppressAutoHyphens/>
              <w:spacing w:after="0" w:line="240" w:lineRule="atLeas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</w:tcPr>
          <w:p w14:paraId="5153777C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" w:type="pct"/>
          </w:tcPr>
          <w:p w14:paraId="0A1BA026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60DB8BF3" w14:textId="77777777" w:rsidR="00DC2399" w:rsidRPr="00AA510E" w:rsidRDefault="00DC2399" w:rsidP="00DC2399">
            <w:pPr>
              <w:tabs>
                <w:tab w:val="decimal" w:pos="78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</w:tcPr>
          <w:p w14:paraId="6194C151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</w:tcPr>
          <w:p w14:paraId="22C92AAD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78" w:type="pct"/>
          </w:tcPr>
          <w:p w14:paraId="1A76F80E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</w:tcPr>
          <w:p w14:paraId="6116F651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2" w:type="pct"/>
            <w:gridSpan w:val="2"/>
          </w:tcPr>
          <w:p w14:paraId="48F47B55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</w:tcPr>
          <w:p w14:paraId="662C5A06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DC2399" w:rsidRPr="00AA510E" w14:paraId="01EF35BA" w14:textId="77777777" w:rsidTr="00EC47D6">
        <w:trPr>
          <w:trHeight w:val="334"/>
        </w:trPr>
        <w:tc>
          <w:tcPr>
            <w:tcW w:w="1297" w:type="pct"/>
            <w:vAlign w:val="bottom"/>
          </w:tcPr>
          <w:p w14:paraId="4B903D9A" w14:textId="77777777" w:rsidR="00DC2399" w:rsidRPr="00AA510E" w:rsidRDefault="00DC2399" w:rsidP="00DC2399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ทุนเรือนหุ้น</w:t>
            </w:r>
          </w:p>
        </w:tc>
        <w:tc>
          <w:tcPr>
            <w:tcW w:w="471" w:type="pct"/>
          </w:tcPr>
          <w:p w14:paraId="77982D1C" w14:textId="77777777" w:rsidR="00DC2399" w:rsidRPr="00AA510E" w:rsidRDefault="00DC2399" w:rsidP="00DC2399">
            <w:pPr>
              <w:suppressAutoHyphens/>
              <w:spacing w:after="0" w:line="240" w:lineRule="atLeast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8" w:type="pct"/>
          </w:tcPr>
          <w:p w14:paraId="24078827" w14:textId="77777777" w:rsidR="00DC2399" w:rsidRPr="00AA510E" w:rsidRDefault="00DC2399" w:rsidP="00DC2399">
            <w:pPr>
              <w:suppressAutoHyphens/>
              <w:spacing w:after="0" w:line="240" w:lineRule="atLeas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4FFF191B" w14:textId="77777777" w:rsidR="00DC2399" w:rsidRPr="00AA510E" w:rsidRDefault="00DC2399" w:rsidP="00DC2399">
            <w:pPr>
              <w:suppressAutoHyphens/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77" w:type="pct"/>
          </w:tcPr>
          <w:p w14:paraId="087311F4" w14:textId="77777777" w:rsidR="00DC2399" w:rsidRPr="00AA510E" w:rsidRDefault="00DC2399" w:rsidP="00DC2399">
            <w:pPr>
              <w:tabs>
                <w:tab w:val="decimal" w:pos="855"/>
              </w:tabs>
              <w:suppressAutoHyphens/>
              <w:spacing w:after="0" w:line="240" w:lineRule="atLeas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</w:tcPr>
          <w:p w14:paraId="41847BC2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992</w:t>
            </w:r>
          </w:p>
        </w:tc>
        <w:tc>
          <w:tcPr>
            <w:tcW w:w="78" w:type="pct"/>
            <w:vAlign w:val="bottom"/>
          </w:tcPr>
          <w:p w14:paraId="128C8B36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34C53FE7" w14:textId="77777777" w:rsidR="00DC2399" w:rsidRPr="00AA510E" w:rsidRDefault="00DC2399" w:rsidP="00DC2399">
            <w:pPr>
              <w:tabs>
                <w:tab w:val="decimal" w:pos="78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0E315DFB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</w:tcPr>
          <w:p w14:paraId="16EF3097" w14:textId="77777777" w:rsidR="00DC2399" w:rsidRPr="00AA510E" w:rsidRDefault="00DC2399" w:rsidP="00DC2399">
            <w:pPr>
              <w:tabs>
                <w:tab w:val="decimal" w:pos="880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78" w:type="pct"/>
          </w:tcPr>
          <w:p w14:paraId="7127D27D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</w:tcPr>
          <w:p w14:paraId="1FC30A1C" w14:textId="77777777" w:rsidR="00DC2399" w:rsidRPr="00AA510E" w:rsidRDefault="00DC2399" w:rsidP="00DC2399">
            <w:pPr>
              <w:tabs>
                <w:tab w:val="decimal" w:pos="995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1867A206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  <w:vAlign w:val="bottom"/>
          </w:tcPr>
          <w:p w14:paraId="5ABF8F74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992</w:t>
            </w:r>
          </w:p>
        </w:tc>
      </w:tr>
      <w:tr w:rsidR="00DC2399" w:rsidRPr="00AA510E" w14:paraId="4143BC3F" w14:textId="77777777" w:rsidTr="00EC47D6">
        <w:trPr>
          <w:trHeight w:val="334"/>
        </w:trPr>
        <w:tc>
          <w:tcPr>
            <w:tcW w:w="1297" w:type="pct"/>
            <w:vAlign w:val="bottom"/>
          </w:tcPr>
          <w:p w14:paraId="50ECD937" w14:textId="77777777" w:rsidR="00DC2399" w:rsidRPr="00AA510E" w:rsidRDefault="00DC2399" w:rsidP="00DC2399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471" w:type="pct"/>
          </w:tcPr>
          <w:p w14:paraId="2955F91D" w14:textId="77777777" w:rsidR="00DC2399" w:rsidRPr="00AA510E" w:rsidRDefault="00DC2399" w:rsidP="00DC2399">
            <w:pPr>
              <w:suppressAutoHyphens/>
              <w:spacing w:after="0" w:line="240" w:lineRule="atLeast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8" w:type="pct"/>
          </w:tcPr>
          <w:p w14:paraId="624287C1" w14:textId="77777777" w:rsidR="00DC2399" w:rsidRPr="00AA510E" w:rsidRDefault="00DC2399" w:rsidP="00DC2399">
            <w:pPr>
              <w:suppressAutoHyphens/>
              <w:spacing w:after="0" w:line="240" w:lineRule="atLeas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D5ED620" w14:textId="77777777" w:rsidR="00DC2399" w:rsidRPr="00AA510E" w:rsidRDefault="00DC2399" w:rsidP="00DC2399">
            <w:pPr>
              <w:suppressAutoHyphens/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77" w:type="pct"/>
          </w:tcPr>
          <w:p w14:paraId="2A494964" w14:textId="77777777" w:rsidR="00DC2399" w:rsidRPr="00AA510E" w:rsidRDefault="00DC2399" w:rsidP="00DC2399">
            <w:pPr>
              <w:tabs>
                <w:tab w:val="decimal" w:pos="855"/>
              </w:tabs>
              <w:suppressAutoHyphens/>
              <w:spacing w:after="0" w:line="240" w:lineRule="atLeas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</w:tcPr>
          <w:p w14:paraId="58914AE8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124</w:t>
            </w:r>
          </w:p>
        </w:tc>
        <w:tc>
          <w:tcPr>
            <w:tcW w:w="78" w:type="pct"/>
            <w:vAlign w:val="bottom"/>
          </w:tcPr>
          <w:p w14:paraId="58F38E5B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12A91E5D" w14:textId="77777777" w:rsidR="00DC2399" w:rsidRPr="00AA510E" w:rsidRDefault="00DC2399" w:rsidP="00DC2399">
            <w:pPr>
              <w:tabs>
                <w:tab w:val="decimal" w:pos="78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7CFE9F70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</w:tcPr>
          <w:p w14:paraId="4F377ABB" w14:textId="77777777" w:rsidR="00DC2399" w:rsidRPr="00AA510E" w:rsidRDefault="00DC2399" w:rsidP="00DC2399">
            <w:pPr>
              <w:tabs>
                <w:tab w:val="decimal" w:pos="880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78" w:type="pct"/>
          </w:tcPr>
          <w:p w14:paraId="1E6C3945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</w:tcPr>
          <w:p w14:paraId="38DDBDAB" w14:textId="77777777" w:rsidR="00DC2399" w:rsidRPr="00AA510E" w:rsidRDefault="00DC2399" w:rsidP="00DC2399">
            <w:pPr>
              <w:tabs>
                <w:tab w:val="decimal" w:pos="995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2DC22C67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  <w:vAlign w:val="bottom"/>
          </w:tcPr>
          <w:p w14:paraId="0D2E38BF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124</w:t>
            </w:r>
          </w:p>
        </w:tc>
      </w:tr>
      <w:tr w:rsidR="00DC2399" w:rsidRPr="00AA510E" w14:paraId="670FA3E7" w14:textId="77777777" w:rsidTr="00EC47D6">
        <w:trPr>
          <w:trHeight w:val="334"/>
        </w:trPr>
        <w:tc>
          <w:tcPr>
            <w:tcW w:w="1297" w:type="pct"/>
            <w:vAlign w:val="bottom"/>
          </w:tcPr>
          <w:p w14:paraId="5E9993F4" w14:textId="77777777" w:rsidR="00DC2399" w:rsidRPr="00AA510E" w:rsidRDefault="00DC2399" w:rsidP="00DC2399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องค์ประกอบอื่นของส่วนของเจ้าของ</w:t>
            </w:r>
          </w:p>
        </w:tc>
        <w:tc>
          <w:tcPr>
            <w:tcW w:w="471" w:type="pct"/>
          </w:tcPr>
          <w:p w14:paraId="44CDD407" w14:textId="77777777" w:rsidR="00DC2399" w:rsidRPr="00AA510E" w:rsidRDefault="00DC2399" w:rsidP="00DC2399">
            <w:pPr>
              <w:suppressAutoHyphens/>
              <w:spacing w:after="0" w:line="240" w:lineRule="atLeast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8" w:type="pct"/>
          </w:tcPr>
          <w:p w14:paraId="274BE8F6" w14:textId="77777777" w:rsidR="00DC2399" w:rsidRPr="00AA510E" w:rsidRDefault="00DC2399" w:rsidP="00DC2399">
            <w:pPr>
              <w:suppressAutoHyphens/>
              <w:spacing w:after="0" w:line="240" w:lineRule="atLeas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634E5BC" w14:textId="77777777" w:rsidR="00DC2399" w:rsidRPr="00AA510E" w:rsidRDefault="00DC2399" w:rsidP="00DC2399">
            <w:pPr>
              <w:suppressAutoHyphens/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77" w:type="pct"/>
          </w:tcPr>
          <w:p w14:paraId="565E11E5" w14:textId="77777777" w:rsidR="00DC2399" w:rsidRPr="00AA510E" w:rsidRDefault="00DC2399" w:rsidP="00DC2399">
            <w:pPr>
              <w:tabs>
                <w:tab w:val="decimal" w:pos="855"/>
              </w:tabs>
              <w:suppressAutoHyphens/>
              <w:spacing w:after="0" w:line="240" w:lineRule="atLeas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71E16BA9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170</w:t>
            </w:r>
          </w:p>
        </w:tc>
        <w:tc>
          <w:tcPr>
            <w:tcW w:w="78" w:type="pct"/>
            <w:vAlign w:val="bottom"/>
          </w:tcPr>
          <w:p w14:paraId="6FEC1AB1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4FC8F282" w14:textId="77777777" w:rsidR="00DC2399" w:rsidRPr="00AA510E" w:rsidRDefault="00DC2399" w:rsidP="00DC2399">
            <w:pPr>
              <w:tabs>
                <w:tab w:val="decimal" w:pos="789"/>
              </w:tabs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6B0C48F4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5157AFC7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78" w:type="pct"/>
            <w:vAlign w:val="bottom"/>
          </w:tcPr>
          <w:p w14:paraId="2BFF37F1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  <w:vAlign w:val="bottom"/>
          </w:tcPr>
          <w:p w14:paraId="7911D96F" w14:textId="77777777" w:rsidR="00DC2399" w:rsidRPr="00AA510E" w:rsidRDefault="00DC2399" w:rsidP="00DC2399">
            <w:pPr>
              <w:tabs>
                <w:tab w:val="decimal" w:pos="1242"/>
              </w:tabs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2" w:type="pct"/>
            <w:gridSpan w:val="2"/>
            <w:vAlign w:val="bottom"/>
          </w:tcPr>
          <w:p w14:paraId="3CCF8311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  <w:vAlign w:val="bottom"/>
          </w:tcPr>
          <w:p w14:paraId="7FE3F3DF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526</w:t>
            </w:r>
          </w:p>
        </w:tc>
      </w:tr>
      <w:tr w:rsidR="00DC2399" w:rsidRPr="00AA510E" w14:paraId="2B6ECD1F" w14:textId="77777777" w:rsidTr="00EC47D6">
        <w:trPr>
          <w:trHeight w:val="334"/>
        </w:trPr>
        <w:tc>
          <w:tcPr>
            <w:tcW w:w="1297" w:type="pct"/>
            <w:vAlign w:val="bottom"/>
          </w:tcPr>
          <w:p w14:paraId="5E0FB25A" w14:textId="77777777" w:rsidR="00DC2399" w:rsidRPr="00AA510E" w:rsidRDefault="00DC2399" w:rsidP="00DC2399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ทุนสำรองตามกฎหมาย  </w:t>
            </w:r>
          </w:p>
        </w:tc>
        <w:tc>
          <w:tcPr>
            <w:tcW w:w="471" w:type="pct"/>
          </w:tcPr>
          <w:p w14:paraId="1B3A13F1" w14:textId="77777777" w:rsidR="00DC2399" w:rsidRPr="00AA510E" w:rsidRDefault="00DC2399" w:rsidP="00DC2399">
            <w:pPr>
              <w:suppressAutoHyphens/>
              <w:spacing w:after="0" w:line="240" w:lineRule="atLeast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8" w:type="pct"/>
          </w:tcPr>
          <w:p w14:paraId="1E1BD7F3" w14:textId="77777777" w:rsidR="00DC2399" w:rsidRPr="00AA510E" w:rsidRDefault="00DC2399" w:rsidP="00DC2399">
            <w:pPr>
              <w:suppressAutoHyphens/>
              <w:spacing w:after="0" w:line="240" w:lineRule="atLeas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D383F20" w14:textId="77777777" w:rsidR="00DC2399" w:rsidRPr="00AA510E" w:rsidRDefault="00DC2399" w:rsidP="00DC2399">
            <w:pPr>
              <w:suppressAutoHyphens/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77" w:type="pct"/>
          </w:tcPr>
          <w:p w14:paraId="61DA6ACA" w14:textId="77777777" w:rsidR="00DC2399" w:rsidRPr="00AA510E" w:rsidRDefault="00DC2399" w:rsidP="00DC2399">
            <w:pPr>
              <w:tabs>
                <w:tab w:val="decimal" w:pos="855"/>
              </w:tabs>
              <w:suppressAutoHyphens/>
              <w:spacing w:after="0" w:line="240" w:lineRule="atLeas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</w:tcPr>
          <w:p w14:paraId="133FC21E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78" w:type="pct"/>
            <w:vAlign w:val="bottom"/>
          </w:tcPr>
          <w:p w14:paraId="1006C09C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vAlign w:val="bottom"/>
          </w:tcPr>
          <w:p w14:paraId="6E17CDA0" w14:textId="77777777" w:rsidR="00DC2399" w:rsidRPr="00AA510E" w:rsidRDefault="00DC2399" w:rsidP="00DC2399">
            <w:pPr>
              <w:tabs>
                <w:tab w:val="decimal" w:pos="78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223872BB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</w:tcPr>
          <w:p w14:paraId="6A96304B" w14:textId="77777777" w:rsidR="00DC2399" w:rsidRPr="00AA510E" w:rsidRDefault="00DC2399" w:rsidP="00DC2399">
            <w:pPr>
              <w:tabs>
                <w:tab w:val="decimal" w:pos="888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78" w:type="pct"/>
          </w:tcPr>
          <w:p w14:paraId="1EC7AE93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</w:tcPr>
          <w:p w14:paraId="6D810482" w14:textId="77777777" w:rsidR="00DC2399" w:rsidRPr="00AA510E" w:rsidRDefault="00DC2399" w:rsidP="00DC2399">
            <w:pPr>
              <w:tabs>
                <w:tab w:val="decimal" w:pos="995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0996D788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  <w:vAlign w:val="bottom"/>
          </w:tcPr>
          <w:p w14:paraId="7AD729E2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000</w:t>
            </w:r>
          </w:p>
        </w:tc>
      </w:tr>
      <w:tr w:rsidR="00DC2399" w:rsidRPr="00AA510E" w14:paraId="36814B83" w14:textId="77777777" w:rsidTr="00EC47D6">
        <w:trPr>
          <w:trHeight w:val="334"/>
        </w:trPr>
        <w:tc>
          <w:tcPr>
            <w:tcW w:w="1297" w:type="pct"/>
            <w:vAlign w:val="bottom"/>
          </w:tcPr>
          <w:p w14:paraId="54BFE837" w14:textId="77777777" w:rsidR="00DC2399" w:rsidRPr="00AA510E" w:rsidRDefault="00DC2399" w:rsidP="00DC2399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กำไรสะสมยังไม่ได้จัดสรร</w:t>
            </w:r>
          </w:p>
        </w:tc>
        <w:tc>
          <w:tcPr>
            <w:tcW w:w="471" w:type="pct"/>
          </w:tcPr>
          <w:p w14:paraId="613C6A88" w14:textId="77777777" w:rsidR="00DC2399" w:rsidRPr="00AA510E" w:rsidRDefault="00DC2399" w:rsidP="00DC2399">
            <w:pPr>
              <w:suppressAutoHyphens/>
              <w:spacing w:after="0" w:line="240" w:lineRule="atLeast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8" w:type="pct"/>
          </w:tcPr>
          <w:p w14:paraId="65CFDA77" w14:textId="77777777" w:rsidR="00DC2399" w:rsidRPr="00AA510E" w:rsidRDefault="00DC2399" w:rsidP="00DC2399">
            <w:pPr>
              <w:suppressAutoHyphens/>
              <w:spacing w:after="0" w:line="240" w:lineRule="atLeas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1FCF91E" w14:textId="77777777" w:rsidR="00DC2399" w:rsidRPr="00AA510E" w:rsidRDefault="00DC2399" w:rsidP="00DC2399">
            <w:pPr>
              <w:suppressAutoHyphens/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77" w:type="pct"/>
          </w:tcPr>
          <w:p w14:paraId="10EDF7B3" w14:textId="77777777" w:rsidR="00DC2399" w:rsidRPr="00AA510E" w:rsidRDefault="00DC2399" w:rsidP="00DC2399">
            <w:pPr>
              <w:tabs>
                <w:tab w:val="decimal" w:pos="855"/>
              </w:tabs>
              <w:suppressAutoHyphens/>
              <w:spacing w:after="0" w:line="240" w:lineRule="atLeas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  <w:tcBorders>
              <w:bottom w:val="single" w:sz="4" w:space="0" w:color="auto"/>
            </w:tcBorders>
          </w:tcPr>
          <w:p w14:paraId="144454FD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332,072</w:t>
            </w:r>
          </w:p>
        </w:tc>
        <w:tc>
          <w:tcPr>
            <w:tcW w:w="78" w:type="pct"/>
            <w:vAlign w:val="bottom"/>
          </w:tcPr>
          <w:p w14:paraId="1C7D21EA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078AC3BC" w14:textId="77777777" w:rsidR="00DC2399" w:rsidRPr="00AA510E" w:rsidRDefault="00DC2399" w:rsidP="00DC2399">
            <w:pPr>
              <w:tabs>
                <w:tab w:val="decimal" w:pos="78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7183BFD6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6" w:type="pct"/>
            <w:gridSpan w:val="2"/>
            <w:tcBorders>
              <w:bottom w:val="single" w:sz="4" w:space="0" w:color="auto"/>
            </w:tcBorders>
            <w:vAlign w:val="bottom"/>
          </w:tcPr>
          <w:p w14:paraId="66636BF3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78" w:type="pct"/>
          </w:tcPr>
          <w:p w14:paraId="0F31492F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70D145DF" w14:textId="77777777" w:rsidR="00DC2399" w:rsidRPr="00AA510E" w:rsidRDefault="00DC2399" w:rsidP="00DC2399">
            <w:pPr>
              <w:tabs>
                <w:tab w:val="decimal" w:pos="1242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(104)</w:t>
            </w:r>
          </w:p>
        </w:tc>
        <w:tc>
          <w:tcPr>
            <w:tcW w:w="82" w:type="pct"/>
            <w:gridSpan w:val="2"/>
            <w:vAlign w:val="bottom"/>
          </w:tcPr>
          <w:p w14:paraId="277265E3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vAlign w:val="bottom"/>
          </w:tcPr>
          <w:p w14:paraId="6ABB8244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332,346</w:t>
            </w:r>
          </w:p>
        </w:tc>
      </w:tr>
      <w:tr w:rsidR="00DC2399" w:rsidRPr="00AA510E" w14:paraId="774BD849" w14:textId="77777777" w:rsidTr="00EC47D6">
        <w:trPr>
          <w:trHeight w:val="334"/>
        </w:trPr>
        <w:tc>
          <w:tcPr>
            <w:tcW w:w="1297" w:type="pct"/>
            <w:vAlign w:val="bottom"/>
          </w:tcPr>
          <w:p w14:paraId="193AAE25" w14:textId="77777777" w:rsidR="00DC2399" w:rsidRPr="00AA510E" w:rsidRDefault="00DC2399" w:rsidP="00DC2399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รวมส่วนของบริษัทใหญ่</w:t>
            </w:r>
          </w:p>
        </w:tc>
        <w:tc>
          <w:tcPr>
            <w:tcW w:w="471" w:type="pct"/>
          </w:tcPr>
          <w:p w14:paraId="7B3774D7" w14:textId="77777777" w:rsidR="00DC2399" w:rsidRPr="00AA510E" w:rsidRDefault="00DC2399" w:rsidP="00DC2399">
            <w:pPr>
              <w:suppressAutoHyphens/>
              <w:spacing w:after="0" w:line="240" w:lineRule="atLeast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8" w:type="pct"/>
          </w:tcPr>
          <w:p w14:paraId="198A4D2D" w14:textId="77777777" w:rsidR="00DC2399" w:rsidRPr="00AA510E" w:rsidRDefault="00DC2399" w:rsidP="00DC2399">
            <w:pPr>
              <w:suppressAutoHyphens/>
              <w:spacing w:after="0" w:line="240" w:lineRule="atLeas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9BF6E91" w14:textId="77777777" w:rsidR="00DC2399" w:rsidRPr="00AA510E" w:rsidRDefault="00DC2399" w:rsidP="00DC2399">
            <w:pPr>
              <w:suppressAutoHyphens/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77" w:type="pct"/>
          </w:tcPr>
          <w:p w14:paraId="7001ABDB" w14:textId="77777777" w:rsidR="00DC2399" w:rsidRPr="00AA510E" w:rsidRDefault="00DC2399" w:rsidP="00DC2399">
            <w:pPr>
              <w:tabs>
                <w:tab w:val="decimal" w:pos="855"/>
              </w:tabs>
              <w:suppressAutoHyphens/>
              <w:spacing w:after="0" w:line="240" w:lineRule="atLeas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</w:tcBorders>
          </w:tcPr>
          <w:p w14:paraId="0B2AE214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400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78" w:type="pct"/>
            <w:vAlign w:val="bottom"/>
          </w:tcPr>
          <w:p w14:paraId="072FD3F0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14:paraId="50E25A47" w14:textId="77777777" w:rsidR="00DC2399" w:rsidRPr="00AA510E" w:rsidRDefault="00DC2399" w:rsidP="00DC2399">
            <w:pPr>
              <w:tabs>
                <w:tab w:val="decimal" w:pos="78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16AE498F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  <w:tcBorders>
              <w:top w:val="single" w:sz="4" w:space="0" w:color="auto"/>
            </w:tcBorders>
            <w:vAlign w:val="bottom"/>
          </w:tcPr>
          <w:p w14:paraId="3748BEC7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722</w:t>
            </w:r>
          </w:p>
        </w:tc>
        <w:tc>
          <w:tcPr>
            <w:tcW w:w="78" w:type="pct"/>
          </w:tcPr>
          <w:p w14:paraId="7CCBAB3C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2C751FEC" w14:textId="77777777" w:rsidR="00DC2399" w:rsidRPr="00AA510E" w:rsidRDefault="00DC2399" w:rsidP="00DC2399">
            <w:pPr>
              <w:tabs>
                <w:tab w:val="decimal" w:pos="1242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2" w:type="pct"/>
            <w:gridSpan w:val="2"/>
            <w:vAlign w:val="bottom"/>
          </w:tcPr>
          <w:p w14:paraId="245675C8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vAlign w:val="bottom"/>
          </w:tcPr>
          <w:p w14:paraId="23F1335A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988</w:t>
            </w:r>
          </w:p>
        </w:tc>
      </w:tr>
      <w:tr w:rsidR="00DC2399" w:rsidRPr="00AA510E" w14:paraId="7DB4C849" w14:textId="77777777" w:rsidTr="00EC47D6">
        <w:trPr>
          <w:trHeight w:val="334"/>
        </w:trPr>
        <w:tc>
          <w:tcPr>
            <w:tcW w:w="1297" w:type="pct"/>
            <w:vAlign w:val="bottom"/>
          </w:tcPr>
          <w:p w14:paraId="33B56B7F" w14:textId="77777777" w:rsidR="00DC2399" w:rsidRPr="00AA510E" w:rsidRDefault="00DC2399" w:rsidP="00DC2399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ส่วนได้เสียที่ไม่มีอำนาจควบคุม</w:t>
            </w:r>
          </w:p>
        </w:tc>
        <w:tc>
          <w:tcPr>
            <w:tcW w:w="471" w:type="pct"/>
          </w:tcPr>
          <w:p w14:paraId="51E9AE18" w14:textId="77777777" w:rsidR="00DC2399" w:rsidRPr="00AA510E" w:rsidRDefault="00DC2399" w:rsidP="00DC2399">
            <w:pPr>
              <w:suppressAutoHyphens/>
              <w:spacing w:after="0" w:line="240" w:lineRule="atLeast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8" w:type="pct"/>
          </w:tcPr>
          <w:p w14:paraId="0CC8A916" w14:textId="77777777" w:rsidR="00DC2399" w:rsidRPr="00AA510E" w:rsidRDefault="00DC2399" w:rsidP="00DC2399">
            <w:pPr>
              <w:suppressAutoHyphens/>
              <w:spacing w:after="0" w:line="240" w:lineRule="atLeas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90B66B8" w14:textId="77777777" w:rsidR="00DC2399" w:rsidRPr="00AA510E" w:rsidRDefault="00DC2399" w:rsidP="00DC2399">
            <w:pPr>
              <w:suppressAutoHyphens/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77" w:type="pct"/>
          </w:tcPr>
          <w:p w14:paraId="15705D64" w14:textId="77777777" w:rsidR="00DC2399" w:rsidRPr="00AA510E" w:rsidRDefault="00DC2399" w:rsidP="00DC2399">
            <w:pPr>
              <w:tabs>
                <w:tab w:val="decimal" w:pos="855"/>
              </w:tabs>
              <w:suppressAutoHyphens/>
              <w:spacing w:after="0" w:line="240" w:lineRule="atLeas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  <w:tcBorders>
              <w:bottom w:val="single" w:sz="4" w:space="0" w:color="auto"/>
            </w:tcBorders>
          </w:tcPr>
          <w:p w14:paraId="12BB6FD1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488</w:t>
            </w:r>
          </w:p>
        </w:tc>
        <w:tc>
          <w:tcPr>
            <w:tcW w:w="78" w:type="pct"/>
            <w:vAlign w:val="bottom"/>
          </w:tcPr>
          <w:p w14:paraId="3BBD5807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69E6D9BC" w14:textId="77777777" w:rsidR="00DC2399" w:rsidRPr="00AA510E" w:rsidRDefault="00DC2399" w:rsidP="00DC2399">
            <w:pPr>
              <w:tabs>
                <w:tab w:val="decimal" w:pos="78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583BEF4A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  <w:tcBorders>
              <w:bottom w:val="single" w:sz="4" w:space="0" w:color="auto"/>
            </w:tcBorders>
          </w:tcPr>
          <w:p w14:paraId="0E57DC9A" w14:textId="77777777" w:rsidR="00DC2399" w:rsidRPr="00AA510E" w:rsidRDefault="00DC2399" w:rsidP="00DC2399">
            <w:pPr>
              <w:tabs>
                <w:tab w:val="decimal" w:pos="880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78" w:type="pct"/>
          </w:tcPr>
          <w:p w14:paraId="5BB6B6F1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0B9521D5" w14:textId="77777777" w:rsidR="00DC2399" w:rsidRPr="00AA510E" w:rsidRDefault="00DC2399" w:rsidP="00DC2399">
            <w:pPr>
              <w:tabs>
                <w:tab w:val="decimal" w:pos="995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733F9987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vAlign w:val="bottom"/>
          </w:tcPr>
          <w:p w14:paraId="69F1D63D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488</w:t>
            </w:r>
          </w:p>
        </w:tc>
      </w:tr>
      <w:tr w:rsidR="00DC2399" w:rsidRPr="00AA510E" w14:paraId="712392C7" w14:textId="77777777" w:rsidTr="00EC47D6">
        <w:trPr>
          <w:trHeight w:val="334"/>
        </w:trPr>
        <w:tc>
          <w:tcPr>
            <w:tcW w:w="1297" w:type="pct"/>
            <w:vAlign w:val="bottom"/>
          </w:tcPr>
          <w:p w14:paraId="1B748877" w14:textId="77777777" w:rsidR="00DC2399" w:rsidRPr="00AA510E" w:rsidRDefault="00DC2399" w:rsidP="00DC2399">
            <w:pPr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รวมส่วนของเจ้าของ</w:t>
            </w:r>
          </w:p>
        </w:tc>
        <w:tc>
          <w:tcPr>
            <w:tcW w:w="471" w:type="pct"/>
          </w:tcPr>
          <w:p w14:paraId="60A3FF17" w14:textId="77777777" w:rsidR="00DC2399" w:rsidRPr="00AA510E" w:rsidRDefault="00DC2399" w:rsidP="00DC2399">
            <w:pPr>
              <w:suppressAutoHyphens/>
              <w:spacing w:after="0" w:line="240" w:lineRule="atLeast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pct"/>
          </w:tcPr>
          <w:p w14:paraId="0E7E0899" w14:textId="77777777" w:rsidR="00DC2399" w:rsidRPr="00AA510E" w:rsidRDefault="00DC2399" w:rsidP="00DC2399">
            <w:pPr>
              <w:suppressAutoHyphens/>
              <w:spacing w:after="0" w:line="240" w:lineRule="atLeast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41C96FF" w14:textId="77777777" w:rsidR="00DC2399" w:rsidRPr="00AA510E" w:rsidRDefault="00DC2399" w:rsidP="00DC2399">
            <w:pPr>
              <w:suppressAutoHyphens/>
              <w:spacing w:after="0" w:line="240" w:lineRule="atLeast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77" w:type="pct"/>
          </w:tcPr>
          <w:p w14:paraId="27D97E11" w14:textId="77777777" w:rsidR="00DC2399" w:rsidRPr="00AA510E" w:rsidRDefault="00DC2399" w:rsidP="00DC2399">
            <w:pPr>
              <w:tabs>
                <w:tab w:val="decimal" w:pos="855"/>
              </w:tabs>
              <w:suppressAutoHyphens/>
              <w:spacing w:after="0" w:line="240" w:lineRule="atLeas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62C50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400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846</w:t>
            </w:r>
          </w:p>
        </w:tc>
        <w:tc>
          <w:tcPr>
            <w:tcW w:w="78" w:type="pct"/>
            <w:vAlign w:val="bottom"/>
          </w:tcPr>
          <w:p w14:paraId="169EE69C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1B793" w14:textId="77777777" w:rsidR="00DC2399" w:rsidRPr="007B2DD7" w:rsidRDefault="00DC2399" w:rsidP="00DC2399">
            <w:pPr>
              <w:tabs>
                <w:tab w:val="decimal" w:pos="78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B2DD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01EC787E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73770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722</w:t>
            </w:r>
          </w:p>
        </w:tc>
        <w:tc>
          <w:tcPr>
            <w:tcW w:w="78" w:type="pct"/>
          </w:tcPr>
          <w:p w14:paraId="4676B056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</w:tcPr>
          <w:p w14:paraId="5257AC42" w14:textId="77777777" w:rsidR="00DC2399" w:rsidRPr="00AA510E" w:rsidRDefault="00DC2399" w:rsidP="00DC2399">
            <w:pPr>
              <w:tabs>
                <w:tab w:val="decimal" w:pos="1242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2" w:type="pct"/>
            <w:gridSpan w:val="2"/>
            <w:vAlign w:val="bottom"/>
          </w:tcPr>
          <w:p w14:paraId="087831BA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86692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476</w:t>
            </w:r>
          </w:p>
        </w:tc>
      </w:tr>
      <w:tr w:rsidR="00DC2399" w:rsidRPr="00AA510E" w14:paraId="1D59D67A" w14:textId="77777777" w:rsidTr="00EC47D6">
        <w:trPr>
          <w:trHeight w:val="334"/>
        </w:trPr>
        <w:tc>
          <w:tcPr>
            <w:tcW w:w="1297" w:type="pct"/>
            <w:vAlign w:val="bottom"/>
          </w:tcPr>
          <w:p w14:paraId="7CC2CEC8" w14:textId="77777777" w:rsidR="00DC2399" w:rsidRPr="00AA510E" w:rsidRDefault="00DC2399" w:rsidP="00DC2399">
            <w:pPr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รวมหนี้สินและส่วนของเจ้าของ</w:t>
            </w:r>
          </w:p>
        </w:tc>
        <w:tc>
          <w:tcPr>
            <w:tcW w:w="471" w:type="pct"/>
          </w:tcPr>
          <w:p w14:paraId="5883BD79" w14:textId="77777777" w:rsidR="00DC2399" w:rsidRPr="00AA510E" w:rsidRDefault="00DC2399" w:rsidP="00DC2399">
            <w:pPr>
              <w:suppressAutoHyphens/>
              <w:spacing w:after="0" w:line="240" w:lineRule="atLeast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pct"/>
          </w:tcPr>
          <w:p w14:paraId="5108BDAC" w14:textId="77777777" w:rsidR="00DC2399" w:rsidRPr="00AA510E" w:rsidRDefault="00DC2399" w:rsidP="00DC2399">
            <w:pPr>
              <w:suppressAutoHyphens/>
              <w:spacing w:after="0" w:line="240" w:lineRule="atLeast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57614CD8" w14:textId="77777777" w:rsidR="00DC2399" w:rsidRPr="00AA510E" w:rsidRDefault="00DC2399" w:rsidP="00DC2399">
            <w:pPr>
              <w:suppressAutoHyphens/>
              <w:spacing w:after="0" w:line="240" w:lineRule="atLeast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77" w:type="pct"/>
          </w:tcPr>
          <w:p w14:paraId="4ACDE0BF" w14:textId="77777777" w:rsidR="00DC2399" w:rsidRPr="00AA510E" w:rsidRDefault="00DC2399" w:rsidP="00DC2399">
            <w:pPr>
              <w:tabs>
                <w:tab w:val="decimal" w:pos="855"/>
              </w:tabs>
              <w:suppressAutoHyphens/>
              <w:spacing w:after="0" w:line="240" w:lineRule="atLeas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33D6E7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96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746</w:t>
            </w:r>
          </w:p>
        </w:tc>
        <w:tc>
          <w:tcPr>
            <w:tcW w:w="78" w:type="pct"/>
            <w:vAlign w:val="bottom"/>
          </w:tcPr>
          <w:p w14:paraId="7AC83BBF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91ACD" w14:textId="77777777" w:rsidR="00DC2399" w:rsidRPr="007B2DD7" w:rsidRDefault="00DC2399" w:rsidP="00DC2399">
            <w:pPr>
              <w:tabs>
                <w:tab w:val="decimal" w:pos="789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B2DD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vAlign w:val="bottom"/>
          </w:tcPr>
          <w:p w14:paraId="68761398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AA86E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,3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78" w:type="pct"/>
          </w:tcPr>
          <w:p w14:paraId="237C4141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70E0246A" w14:textId="77777777" w:rsidR="00DC2399" w:rsidRPr="00AA510E" w:rsidRDefault="00DC2399" w:rsidP="00DC2399">
            <w:pPr>
              <w:tabs>
                <w:tab w:val="decimal" w:pos="1242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841</w:t>
            </w:r>
          </w:p>
        </w:tc>
        <w:tc>
          <w:tcPr>
            <w:tcW w:w="82" w:type="pct"/>
            <w:gridSpan w:val="2"/>
            <w:vAlign w:val="bottom"/>
          </w:tcPr>
          <w:p w14:paraId="61E1F37D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6DB5A" w14:textId="77777777" w:rsidR="00DC2399" w:rsidRPr="00AA510E" w:rsidRDefault="00DC2399" w:rsidP="00DC2399">
            <w:pPr>
              <w:tabs>
                <w:tab w:val="decimal" w:pos="1064"/>
              </w:tabs>
              <w:suppressAutoHyphens/>
              <w:spacing w:after="0" w:line="240" w:lineRule="atLeas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</w:tr>
    </w:tbl>
    <w:p w14:paraId="76EF242C" w14:textId="77777777" w:rsidR="00DC2399" w:rsidRDefault="00DC2399">
      <w:r>
        <w:br w:type="page"/>
      </w:r>
    </w:p>
    <w:tbl>
      <w:tblPr>
        <w:tblW w:w="153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5"/>
        <w:gridCol w:w="1528"/>
        <w:gridCol w:w="273"/>
        <w:gridCol w:w="1544"/>
        <w:gridCol w:w="242"/>
        <w:gridCol w:w="1366"/>
        <w:gridCol w:w="246"/>
        <w:gridCol w:w="1298"/>
        <w:gridCol w:w="276"/>
        <w:gridCol w:w="1338"/>
        <w:gridCol w:w="273"/>
        <w:gridCol w:w="1448"/>
        <w:gridCol w:w="273"/>
        <w:gridCol w:w="1274"/>
      </w:tblGrid>
      <w:tr w:rsidR="005C5654" w:rsidRPr="00AA510E" w14:paraId="17012110" w14:textId="77777777" w:rsidTr="00856C59">
        <w:trPr>
          <w:tblHeader/>
        </w:trPr>
        <w:tc>
          <w:tcPr>
            <w:tcW w:w="1292" w:type="pct"/>
          </w:tcPr>
          <w:p w14:paraId="04D98345" w14:textId="77777777" w:rsidR="005C5654" w:rsidRPr="00AA510E" w:rsidRDefault="005C5654" w:rsidP="00DC2D63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08" w:type="pct"/>
            <w:gridSpan w:val="13"/>
            <w:vAlign w:val="bottom"/>
          </w:tcPr>
          <w:p w14:paraId="39CD60A3" w14:textId="0DBCB516" w:rsidR="005C5654" w:rsidRPr="00AA510E" w:rsidRDefault="005C5654" w:rsidP="00DC2D63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zh-CN"/>
              </w:rPr>
              <w:t>งบการเงินเฉพาะธนาคาร</w:t>
            </w:r>
          </w:p>
        </w:tc>
      </w:tr>
      <w:tr w:rsidR="005C5654" w:rsidRPr="00AA510E" w14:paraId="071B193A" w14:textId="77777777" w:rsidTr="00856C59">
        <w:trPr>
          <w:trHeight w:val="506"/>
          <w:tblHeader/>
        </w:trPr>
        <w:tc>
          <w:tcPr>
            <w:tcW w:w="1292" w:type="pct"/>
          </w:tcPr>
          <w:p w14:paraId="5CFBE394" w14:textId="77777777" w:rsidR="00DC2D63" w:rsidRPr="00AA510E" w:rsidRDefault="00DC2D63" w:rsidP="00DC2D63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8" w:type="pct"/>
            <w:vAlign w:val="bottom"/>
          </w:tcPr>
          <w:p w14:paraId="4656831A" w14:textId="53E714DA" w:rsidR="00DC2D63" w:rsidRPr="00AA510E" w:rsidRDefault="00DC2D63" w:rsidP="00DC2D63">
            <w:pPr>
              <w:suppressAutoHyphens/>
              <w:spacing w:after="0" w:line="240" w:lineRule="auto"/>
              <w:ind w:left="-113" w:right="-10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การจัดประเภท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 xml:space="preserve">รายการเดิม </w:t>
            </w: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 xml:space="preserve">ณ วันที่ </w:t>
            </w:r>
            <w:r w:rsidR="00A20AAA" w:rsidRPr="00AA510E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br/>
            </w: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31 </w:t>
            </w: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89" w:type="pct"/>
            <w:vAlign w:val="bottom"/>
          </w:tcPr>
          <w:p w14:paraId="7FF06138" w14:textId="77777777" w:rsidR="00DC2D63" w:rsidRPr="00AA510E" w:rsidRDefault="00DC2D63" w:rsidP="00DC2D63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03" w:type="pct"/>
            <w:vAlign w:val="bottom"/>
          </w:tcPr>
          <w:p w14:paraId="43CEAD4F" w14:textId="77777777" w:rsidR="00DC2D63" w:rsidRPr="00AA510E" w:rsidRDefault="00DC2D63" w:rsidP="00DC2D63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  <w:t>การจัดประเภท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  <w:br/>
              <w:t>รายการใหม่</w:t>
            </w:r>
          </w:p>
          <w:p w14:paraId="6ADB953A" w14:textId="77777777" w:rsidR="00DC2D63" w:rsidRPr="00AA510E" w:rsidRDefault="00DC2D63" w:rsidP="00DC2D63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ตาม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  <w:t xml:space="preserve">TFRS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9" w:type="pct"/>
            <w:vAlign w:val="bottom"/>
          </w:tcPr>
          <w:p w14:paraId="04F8B0A2" w14:textId="77777777" w:rsidR="00DC2D63" w:rsidRPr="00AA510E" w:rsidRDefault="00DC2D63" w:rsidP="00DC2D63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45" w:type="pct"/>
            <w:vAlign w:val="bottom"/>
          </w:tcPr>
          <w:p w14:paraId="539CF351" w14:textId="17B78730" w:rsidR="00DC2D63" w:rsidRPr="00AA510E" w:rsidRDefault="00DC2D63" w:rsidP="00DC2D63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 xml:space="preserve">ณ วันที่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 xml:space="preserve">ธันวาคม </w:t>
            </w:r>
            <w:r w:rsidR="002507E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80" w:type="pct"/>
            <w:vAlign w:val="bottom"/>
          </w:tcPr>
          <w:p w14:paraId="472F5AAB" w14:textId="77777777" w:rsidR="00DC2D63" w:rsidRPr="00AA510E" w:rsidRDefault="00DC2D63" w:rsidP="00DC2D63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7EB62FB4" w14:textId="77777777" w:rsidR="00DC2D63" w:rsidRPr="00AA510E" w:rsidRDefault="00DC2D63" w:rsidP="00DC2D63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การจัดประเภท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รายการใหม่</w:t>
            </w:r>
          </w:p>
        </w:tc>
        <w:tc>
          <w:tcPr>
            <w:tcW w:w="90" w:type="pct"/>
            <w:vAlign w:val="bottom"/>
          </w:tcPr>
          <w:p w14:paraId="2E510793" w14:textId="77777777" w:rsidR="00DC2D63" w:rsidRPr="00AA510E" w:rsidRDefault="00DC2D63" w:rsidP="00DC2D63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759C5D8D" w14:textId="77777777" w:rsidR="00DC2D63" w:rsidRPr="00AA510E" w:rsidRDefault="00DC2D63" w:rsidP="00DC2D63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การวัดมูลค่าใหม่</w:t>
            </w:r>
          </w:p>
        </w:tc>
        <w:tc>
          <w:tcPr>
            <w:tcW w:w="89" w:type="pct"/>
            <w:vAlign w:val="bottom"/>
          </w:tcPr>
          <w:p w14:paraId="0ABDF18C" w14:textId="77777777" w:rsidR="00DC2D63" w:rsidRPr="00AA510E" w:rsidRDefault="00DC2D63" w:rsidP="00DC2D63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33E83D22" w14:textId="77777777" w:rsidR="00DC2D63" w:rsidRPr="00AA510E" w:rsidRDefault="00DC2D63" w:rsidP="00DC2D63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ค่าเผื่อผลขาดทุน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ด้านเครดิตที่คาดว่า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จะเกิดขึ้น</w:t>
            </w:r>
          </w:p>
        </w:tc>
        <w:tc>
          <w:tcPr>
            <w:tcW w:w="89" w:type="pct"/>
            <w:vAlign w:val="bottom"/>
          </w:tcPr>
          <w:p w14:paraId="6F7E20CF" w14:textId="77777777" w:rsidR="00DC2D63" w:rsidRPr="00AA510E" w:rsidRDefault="00DC2D63" w:rsidP="00DC2D63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54BD8EC6" w14:textId="77777777" w:rsidR="00DC2D63" w:rsidRPr="00AA510E" w:rsidRDefault="00DC2D63" w:rsidP="00DC2D63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 xml:space="preserve">ณ วันที่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มกราคม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DC2D63" w:rsidRPr="00AA510E" w14:paraId="4426482E" w14:textId="77777777" w:rsidTr="00856C59">
        <w:trPr>
          <w:trHeight w:val="265"/>
          <w:tblHeader/>
        </w:trPr>
        <w:tc>
          <w:tcPr>
            <w:tcW w:w="1292" w:type="pct"/>
          </w:tcPr>
          <w:p w14:paraId="35A36AA3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8" w:type="pct"/>
          </w:tcPr>
          <w:p w14:paraId="593EBB44" w14:textId="77777777" w:rsidR="00DC2D63" w:rsidRPr="00AA510E" w:rsidRDefault="00DC2D63" w:rsidP="00DC2D63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9" w:type="pct"/>
          </w:tcPr>
          <w:p w14:paraId="56A3078D" w14:textId="77777777" w:rsidR="00DC2D63" w:rsidRPr="00AA510E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4765A2FC" w14:textId="77777777" w:rsidR="00DC2D63" w:rsidRPr="00AA510E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79" w:type="pct"/>
          </w:tcPr>
          <w:p w14:paraId="212A7391" w14:textId="77777777" w:rsidR="00DC2D63" w:rsidRPr="00AA510E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39" w:type="pct"/>
            <w:gridSpan w:val="9"/>
          </w:tcPr>
          <w:p w14:paraId="74A0493B" w14:textId="77777777" w:rsidR="00DC2D63" w:rsidRPr="00AA510E" w:rsidRDefault="00DC2D63" w:rsidP="00DC2D63">
            <w:pPr>
              <w:suppressAutoHyphens/>
              <w:spacing w:after="0" w:line="240" w:lineRule="auto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  <w:t>(</w:t>
            </w:r>
            <w:proofErr w:type="spellStart"/>
            <w:r w:rsidRPr="00AA510E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x-none" w:eastAsia="zh-CN"/>
              </w:rPr>
              <w:t>ล้านบาท</w:t>
            </w:r>
            <w:proofErr w:type="spellEnd"/>
            <w:r w:rsidRPr="00AA510E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x-none" w:eastAsia="zh-CN"/>
              </w:rPr>
              <w:t>)</w:t>
            </w:r>
          </w:p>
        </w:tc>
      </w:tr>
      <w:tr w:rsidR="005C5654" w:rsidRPr="00AA510E" w14:paraId="521F6824" w14:textId="77777777" w:rsidTr="00856C59">
        <w:trPr>
          <w:trHeight w:val="265"/>
        </w:trPr>
        <w:tc>
          <w:tcPr>
            <w:tcW w:w="1292" w:type="pct"/>
          </w:tcPr>
          <w:p w14:paraId="0BABEE59" w14:textId="77777777" w:rsidR="00DC2D63" w:rsidRPr="00AA510E" w:rsidRDefault="00DC2D63" w:rsidP="00DC2D6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สินทรัพย์</w:t>
            </w:r>
          </w:p>
        </w:tc>
        <w:tc>
          <w:tcPr>
            <w:tcW w:w="498" w:type="pct"/>
          </w:tcPr>
          <w:p w14:paraId="5DE37371" w14:textId="77777777" w:rsidR="00DC2D63" w:rsidRPr="00AA510E" w:rsidRDefault="00DC2D63" w:rsidP="00DC2D63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9" w:type="pct"/>
          </w:tcPr>
          <w:p w14:paraId="79D0AF35" w14:textId="77777777" w:rsidR="00DC2D63" w:rsidRPr="00AA510E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55DE7971" w14:textId="77777777" w:rsidR="00DC2D63" w:rsidRPr="00AA510E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79" w:type="pct"/>
          </w:tcPr>
          <w:p w14:paraId="52E5C130" w14:textId="77777777" w:rsidR="00DC2D63" w:rsidRPr="00AA510E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53311FCF" w14:textId="77777777" w:rsidR="00DC2D63" w:rsidRPr="00AA510E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1E9E2C15" w14:textId="77777777" w:rsidR="00DC2D63" w:rsidRPr="00AA510E" w:rsidRDefault="00DC2D63" w:rsidP="00DC2D63">
            <w:pPr>
              <w:tabs>
                <w:tab w:val="decimal" w:pos="677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350DD9FA" w14:textId="77777777" w:rsidR="00DC2D63" w:rsidRPr="00AA510E" w:rsidRDefault="00DC2D63" w:rsidP="00DC2D63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0" w:type="pct"/>
          </w:tcPr>
          <w:p w14:paraId="6F701612" w14:textId="77777777" w:rsidR="00DC2D63" w:rsidRPr="00AA510E" w:rsidRDefault="00DC2D63" w:rsidP="00DC2D63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3A0BB0F8" w14:textId="77777777" w:rsidR="00DC2D63" w:rsidRPr="00AA510E" w:rsidRDefault="00DC2D63" w:rsidP="00DC2D63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</w:tcPr>
          <w:p w14:paraId="6D90DA74" w14:textId="77777777" w:rsidR="00DC2D63" w:rsidRPr="00AA510E" w:rsidRDefault="00DC2D63" w:rsidP="00DC2D63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69199577" w14:textId="77777777" w:rsidR="00DC2D63" w:rsidRPr="00AA510E" w:rsidRDefault="00DC2D63" w:rsidP="00DC2D63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</w:tcPr>
          <w:p w14:paraId="1587E3DA" w14:textId="77777777" w:rsidR="00DC2D63" w:rsidRPr="00AA510E" w:rsidRDefault="00DC2D63" w:rsidP="00DC2D63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193CF212" w14:textId="77777777" w:rsidR="00DC2D63" w:rsidRPr="00AA510E" w:rsidRDefault="00DC2D63" w:rsidP="00DC2D63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5C5654" w:rsidRPr="00AA510E" w14:paraId="7EF109BB" w14:textId="77777777" w:rsidTr="00856C59">
        <w:trPr>
          <w:trHeight w:val="265"/>
        </w:trPr>
        <w:tc>
          <w:tcPr>
            <w:tcW w:w="1292" w:type="pct"/>
          </w:tcPr>
          <w:p w14:paraId="19EB117C" w14:textId="77777777" w:rsidR="00DC2D63" w:rsidRPr="00AA510E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เงินสด</w:t>
            </w:r>
          </w:p>
        </w:tc>
        <w:tc>
          <w:tcPr>
            <w:tcW w:w="498" w:type="pct"/>
          </w:tcPr>
          <w:p w14:paraId="3095CCF8" w14:textId="0B1AFC87" w:rsidR="00DC2D63" w:rsidRPr="00AA510E" w:rsidRDefault="00DC2D63" w:rsidP="00DC2D63">
            <w:pPr>
              <w:suppressAutoHyphens/>
              <w:spacing w:after="0" w:line="240" w:lineRule="auto"/>
              <w:ind w:left="-15" w:right="-12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9" w:type="pct"/>
          </w:tcPr>
          <w:p w14:paraId="7DE522C7" w14:textId="77777777" w:rsidR="00DC2D63" w:rsidRPr="00AA510E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3412CA5F" w14:textId="3B512705" w:rsidR="00DC2D63" w:rsidRPr="00AA510E" w:rsidRDefault="00DC2D63" w:rsidP="00BA2B68">
            <w:pPr>
              <w:suppressAutoHyphens/>
              <w:spacing w:after="0" w:line="240" w:lineRule="auto"/>
              <w:ind w:left="-15" w:right="-12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79" w:type="pct"/>
          </w:tcPr>
          <w:p w14:paraId="4FEA7AF9" w14:textId="77777777" w:rsidR="00DC2D63" w:rsidRPr="00AA510E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508DF7B6" w14:textId="77777777" w:rsidR="00DC2D63" w:rsidRPr="00AA510E" w:rsidRDefault="00DC2D63" w:rsidP="00DC2D63">
            <w:pPr>
              <w:tabs>
                <w:tab w:val="decimal" w:pos="11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47,450</w:t>
            </w:r>
          </w:p>
        </w:tc>
        <w:tc>
          <w:tcPr>
            <w:tcW w:w="80" w:type="pct"/>
            <w:vAlign w:val="bottom"/>
          </w:tcPr>
          <w:p w14:paraId="7164DC74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456A3817" w14:textId="77777777" w:rsidR="00DC2D63" w:rsidRPr="00AA510E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16F69E34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0E1FEE2F" w14:textId="77777777" w:rsidR="00DC2D63" w:rsidRPr="00AA510E" w:rsidRDefault="00DC2D63" w:rsidP="00DC2D63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7A014AE0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1EA2705C" w14:textId="77777777" w:rsidR="00DC2D63" w:rsidRPr="00AA510E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58BD2BFF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7ECFA4C5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450</w:t>
            </w:r>
          </w:p>
        </w:tc>
      </w:tr>
      <w:tr w:rsidR="005C5654" w:rsidRPr="00AA510E" w14:paraId="538B8CCC" w14:textId="77777777" w:rsidTr="00856C59">
        <w:tc>
          <w:tcPr>
            <w:tcW w:w="1292" w:type="pct"/>
          </w:tcPr>
          <w:p w14:paraId="000F47FE" w14:textId="40EE1622" w:rsidR="00DC2D63" w:rsidRPr="00AA510E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รายการระหว่างธนาคารและตลาดเงินสุทธิ</w:t>
            </w:r>
          </w:p>
        </w:tc>
        <w:tc>
          <w:tcPr>
            <w:tcW w:w="498" w:type="pct"/>
          </w:tcPr>
          <w:p w14:paraId="52E1E2D1" w14:textId="314FE557" w:rsidR="00DC2D63" w:rsidRPr="00AA510E" w:rsidRDefault="00DC2D63" w:rsidP="00DC2D63">
            <w:pPr>
              <w:suppressAutoHyphens/>
              <w:spacing w:after="0" w:line="240" w:lineRule="auto"/>
              <w:ind w:left="-15" w:right="-12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9" w:type="pct"/>
          </w:tcPr>
          <w:p w14:paraId="3EC75A4C" w14:textId="77777777" w:rsidR="00DC2D63" w:rsidRPr="00AA510E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27655DCF" w14:textId="13912056" w:rsidR="00DC2D63" w:rsidRPr="00AA510E" w:rsidRDefault="00DC2D63" w:rsidP="00BA2B68">
            <w:pPr>
              <w:suppressAutoHyphens/>
              <w:spacing w:after="0" w:line="240" w:lineRule="auto"/>
              <w:ind w:left="-15" w:right="-12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79" w:type="pct"/>
          </w:tcPr>
          <w:p w14:paraId="76CC8FFC" w14:textId="77777777" w:rsidR="00DC2D63" w:rsidRPr="00AA510E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01785416" w14:textId="77777777" w:rsidR="00DC2D63" w:rsidRPr="00AA510E" w:rsidRDefault="00DC2D63" w:rsidP="00DC2D63">
            <w:pPr>
              <w:tabs>
                <w:tab w:val="decimal" w:pos="11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427,251</w:t>
            </w:r>
          </w:p>
        </w:tc>
        <w:tc>
          <w:tcPr>
            <w:tcW w:w="80" w:type="pct"/>
            <w:vAlign w:val="bottom"/>
          </w:tcPr>
          <w:p w14:paraId="003E90BC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3" w:type="pct"/>
            <w:vAlign w:val="bottom"/>
          </w:tcPr>
          <w:p w14:paraId="7B432D5F" w14:textId="77777777" w:rsidR="00DC2D63" w:rsidRPr="00AA510E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5B30A03D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738028F0" w14:textId="77777777" w:rsidR="00DC2D63" w:rsidRPr="00AA510E" w:rsidRDefault="00DC2D63" w:rsidP="00DC2D63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16AF64CB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4AA38F34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25</w:t>
            </w:r>
          </w:p>
        </w:tc>
        <w:tc>
          <w:tcPr>
            <w:tcW w:w="89" w:type="pct"/>
            <w:vAlign w:val="bottom"/>
          </w:tcPr>
          <w:p w14:paraId="7FB9A091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0F51E359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427,276</w:t>
            </w:r>
          </w:p>
        </w:tc>
      </w:tr>
      <w:tr w:rsidR="005C5654" w:rsidRPr="00AA510E" w14:paraId="17EA3FA2" w14:textId="77777777" w:rsidTr="00856C59">
        <w:trPr>
          <w:trHeight w:val="510"/>
        </w:trPr>
        <w:tc>
          <w:tcPr>
            <w:tcW w:w="1292" w:type="pct"/>
          </w:tcPr>
          <w:p w14:paraId="2BA5422E" w14:textId="77777777" w:rsidR="00DC2D63" w:rsidRPr="00AA510E" w:rsidRDefault="00DC2D63" w:rsidP="00DC2D63">
            <w:pPr>
              <w:suppressAutoHyphens/>
              <w:spacing w:after="0" w:line="240" w:lineRule="auto"/>
              <w:ind w:left="180" w:right="-189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8" w:type="pct"/>
          </w:tcPr>
          <w:p w14:paraId="7DE8B0E7" w14:textId="77777777" w:rsidR="00DC2D63" w:rsidRPr="00AA510E" w:rsidRDefault="00DC2D63" w:rsidP="00DC2D63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9" w:type="pct"/>
          </w:tcPr>
          <w:p w14:paraId="62D79815" w14:textId="77777777" w:rsidR="00DC2D63" w:rsidRPr="00AA510E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03" w:type="pct"/>
          </w:tcPr>
          <w:p w14:paraId="03F25BBD" w14:textId="77777777" w:rsidR="00DC2D63" w:rsidRPr="00AA510E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9" w:type="pct"/>
          </w:tcPr>
          <w:p w14:paraId="03B609AD" w14:textId="77777777" w:rsidR="00DC2D63" w:rsidRPr="00AA510E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799DE52C" w14:textId="77777777" w:rsidR="00DC2D63" w:rsidRPr="00AA510E" w:rsidRDefault="00DC2D63" w:rsidP="00DB04C0">
            <w:pPr>
              <w:tabs>
                <w:tab w:val="decimal" w:pos="93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396DB315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407C0E43" w14:textId="77777777" w:rsidR="00DC2D63" w:rsidRPr="00AA510E" w:rsidRDefault="00DC2D63" w:rsidP="00DB04C0">
            <w:pPr>
              <w:tabs>
                <w:tab w:val="decimal" w:pos="104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140</w:t>
            </w:r>
          </w:p>
        </w:tc>
        <w:tc>
          <w:tcPr>
            <w:tcW w:w="90" w:type="pct"/>
          </w:tcPr>
          <w:p w14:paraId="723BEDD0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001F3DBA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761</w:t>
            </w:r>
          </w:p>
        </w:tc>
        <w:tc>
          <w:tcPr>
            <w:tcW w:w="89" w:type="pct"/>
          </w:tcPr>
          <w:p w14:paraId="498FB11B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288A3CEA" w14:textId="77777777" w:rsidR="00DC2D63" w:rsidRPr="00AA510E" w:rsidRDefault="00DC2D63" w:rsidP="00DB04C0">
            <w:pPr>
              <w:tabs>
                <w:tab w:val="decimal" w:pos="8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5A4FB8A5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3F6B7167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901</w:t>
            </w:r>
          </w:p>
        </w:tc>
      </w:tr>
      <w:tr w:rsidR="005C5654" w:rsidRPr="00AA510E" w14:paraId="1AD412C7" w14:textId="77777777" w:rsidTr="00856C59">
        <w:trPr>
          <w:trHeight w:val="334"/>
        </w:trPr>
        <w:tc>
          <w:tcPr>
            <w:tcW w:w="1292" w:type="pct"/>
          </w:tcPr>
          <w:p w14:paraId="1097DAB5" w14:textId="77777777" w:rsidR="00DC2D63" w:rsidRPr="00AA510E" w:rsidRDefault="00DC2D63" w:rsidP="00DC2D63">
            <w:pPr>
              <w:suppressAutoHyphens/>
              <w:spacing w:after="0" w:line="240" w:lineRule="auto"/>
              <w:ind w:left="289" w:hanging="90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8" w:type="pct"/>
          </w:tcPr>
          <w:p w14:paraId="2CAE15B7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9" w:type="pct"/>
          </w:tcPr>
          <w:p w14:paraId="2D83DDA8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03" w:type="pct"/>
          </w:tcPr>
          <w:p w14:paraId="36DB3725" w14:textId="77777777" w:rsidR="00DC2D63" w:rsidRPr="00AA510E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12DF5A5D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1D9A660C" w14:textId="77777777" w:rsidR="00DC2D63" w:rsidRPr="00AA510E" w:rsidRDefault="00DC2D63" w:rsidP="00DB04C0">
            <w:pPr>
              <w:tabs>
                <w:tab w:val="decimal" w:pos="9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4749A00B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6E8D9CFC" w14:textId="77777777" w:rsidR="00DC2D63" w:rsidRPr="00AA510E" w:rsidRDefault="00DC2D63" w:rsidP="00DB04C0">
            <w:pPr>
              <w:tabs>
                <w:tab w:val="decimal" w:pos="104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040</w:t>
            </w:r>
          </w:p>
        </w:tc>
        <w:tc>
          <w:tcPr>
            <w:tcW w:w="90" w:type="pct"/>
          </w:tcPr>
          <w:p w14:paraId="49CC6B54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423E520D" w14:textId="77777777" w:rsidR="00DC2D63" w:rsidRPr="00AA510E" w:rsidRDefault="00DC2D63" w:rsidP="00DB04C0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6BDEA313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5722EE63" w14:textId="77777777" w:rsidR="00DC2D63" w:rsidRPr="00AA510E" w:rsidRDefault="00DC2D63" w:rsidP="00DB04C0">
            <w:pPr>
              <w:tabs>
                <w:tab w:val="decimal" w:pos="8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722027C0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56A1DE25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040</w:t>
            </w:r>
          </w:p>
        </w:tc>
      </w:tr>
      <w:tr w:rsidR="005C5654" w:rsidRPr="00AA510E" w14:paraId="546B16F8" w14:textId="77777777" w:rsidTr="00856C59">
        <w:trPr>
          <w:trHeight w:val="334"/>
        </w:trPr>
        <w:tc>
          <w:tcPr>
            <w:tcW w:w="1292" w:type="pct"/>
          </w:tcPr>
          <w:p w14:paraId="54E10DE5" w14:textId="77777777" w:rsidR="00DC2D63" w:rsidRPr="00AA510E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498" w:type="pct"/>
          </w:tcPr>
          <w:p w14:paraId="58DEED78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9" w:type="pct"/>
          </w:tcPr>
          <w:p w14:paraId="7B490848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03" w:type="pct"/>
          </w:tcPr>
          <w:p w14:paraId="3BCF9D61" w14:textId="77777777" w:rsidR="00DC2D63" w:rsidRPr="00AA510E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26D56962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64389197" w14:textId="77777777" w:rsidR="00DC2D63" w:rsidRPr="00AA510E" w:rsidRDefault="00DC2D63" w:rsidP="00DB04C0">
            <w:pPr>
              <w:tabs>
                <w:tab w:val="decimal" w:pos="9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69364883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6288B0B0" w14:textId="77777777" w:rsidR="00DC2D63" w:rsidRPr="00AA510E" w:rsidRDefault="00DC2D63" w:rsidP="00DB04C0">
            <w:pPr>
              <w:tabs>
                <w:tab w:val="decimal" w:pos="104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90" w:type="pct"/>
          </w:tcPr>
          <w:p w14:paraId="30EF4DBE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67864AE3" w14:textId="77777777" w:rsidR="00DC2D63" w:rsidRPr="00AA510E" w:rsidRDefault="00DC2D63" w:rsidP="00DB04C0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25F3D0A4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1597E5D1" w14:textId="77777777" w:rsidR="00DC2D63" w:rsidRPr="00AA510E" w:rsidRDefault="00DC2D63" w:rsidP="00DB04C0">
            <w:pPr>
              <w:tabs>
                <w:tab w:val="decimal" w:pos="8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7F584C47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79733953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</w:t>
            </w:r>
          </w:p>
        </w:tc>
      </w:tr>
      <w:tr w:rsidR="005C5654" w:rsidRPr="00AA510E" w14:paraId="1DDCEA50" w14:textId="77777777" w:rsidTr="00856C59">
        <w:trPr>
          <w:trHeight w:val="334"/>
        </w:trPr>
        <w:tc>
          <w:tcPr>
            <w:tcW w:w="1292" w:type="pct"/>
          </w:tcPr>
          <w:p w14:paraId="2B5CFEA3" w14:textId="5879F532" w:rsidR="00DC2D63" w:rsidRPr="00AA510E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ตราสารทุนในความต้องการของตลาดในประเทศ</w:t>
            </w:r>
          </w:p>
        </w:tc>
        <w:tc>
          <w:tcPr>
            <w:tcW w:w="498" w:type="pct"/>
          </w:tcPr>
          <w:p w14:paraId="347F5157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9" w:type="pct"/>
          </w:tcPr>
          <w:p w14:paraId="13603459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6CC50795" w14:textId="77777777" w:rsidR="00DC2D63" w:rsidRPr="00AA510E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5DC0C362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471461F0" w14:textId="77777777" w:rsidR="00DC2D63" w:rsidRPr="00AA510E" w:rsidRDefault="00DC2D63" w:rsidP="00DB04C0">
            <w:pPr>
              <w:tabs>
                <w:tab w:val="decimal" w:pos="9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73FE1E22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76D6F868" w14:textId="281C821D" w:rsidR="00DC2D63" w:rsidRPr="00AA510E" w:rsidRDefault="00A20AAA" w:rsidP="00DB04C0">
            <w:pPr>
              <w:tabs>
                <w:tab w:val="decimal" w:pos="104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2,520</w:t>
            </w:r>
          </w:p>
        </w:tc>
        <w:tc>
          <w:tcPr>
            <w:tcW w:w="90" w:type="pct"/>
          </w:tcPr>
          <w:p w14:paraId="3004A9F0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3DF83547" w14:textId="77777777" w:rsidR="00DC2D63" w:rsidRPr="00AA510E" w:rsidRDefault="00DC2D63" w:rsidP="00DB04C0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7620BD81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61130076" w14:textId="77777777" w:rsidR="00DC2D63" w:rsidRPr="00AA510E" w:rsidRDefault="00DC2D63" w:rsidP="00DB04C0">
            <w:pPr>
              <w:tabs>
                <w:tab w:val="decimal" w:pos="8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31059FC9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3FCFB198" w14:textId="3C9A8D23" w:rsidR="00DC2D63" w:rsidRPr="00AA510E" w:rsidRDefault="00A20AAA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2,520</w:t>
            </w:r>
          </w:p>
        </w:tc>
      </w:tr>
      <w:tr w:rsidR="005C5654" w:rsidRPr="00AA510E" w14:paraId="0BB5A314" w14:textId="77777777" w:rsidTr="00856C59">
        <w:trPr>
          <w:trHeight w:val="342"/>
        </w:trPr>
        <w:tc>
          <w:tcPr>
            <w:tcW w:w="1292" w:type="pct"/>
          </w:tcPr>
          <w:p w14:paraId="7FB10FE1" w14:textId="77777777" w:rsidR="00DC2D63" w:rsidRPr="00AA510E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498" w:type="pct"/>
          </w:tcPr>
          <w:p w14:paraId="1368A860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9" w:type="pct"/>
          </w:tcPr>
          <w:p w14:paraId="311026AB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53A84603" w14:textId="77777777" w:rsidR="00DC2D63" w:rsidRPr="00AA510E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7992BD66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0D78E9DE" w14:textId="77777777" w:rsidR="00DC2D63" w:rsidRPr="00AA510E" w:rsidRDefault="00DC2D63" w:rsidP="00DB04C0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72B0AE34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7F1808CF" w14:textId="77777777" w:rsidR="00DC2D63" w:rsidRPr="00AA510E" w:rsidRDefault="00DC2D63" w:rsidP="00DB04C0">
            <w:pPr>
              <w:tabs>
                <w:tab w:val="decimal" w:pos="104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90" w:type="pct"/>
          </w:tcPr>
          <w:p w14:paraId="5816DA38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7FBE7B45" w14:textId="77777777" w:rsidR="00DC2D63" w:rsidRPr="00AA510E" w:rsidRDefault="00DC2D63" w:rsidP="00DB04C0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498BF99B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19F38CBF" w14:textId="77777777" w:rsidR="00DC2D63" w:rsidRPr="00AA510E" w:rsidRDefault="00DC2D63" w:rsidP="00DB04C0">
            <w:pPr>
              <w:tabs>
                <w:tab w:val="decimal" w:pos="8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2F6B4245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40DA2476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5C5654" w:rsidRPr="00AA510E" w14:paraId="65AC3BA7" w14:textId="77777777" w:rsidTr="00856C59">
        <w:trPr>
          <w:trHeight w:val="166"/>
        </w:trPr>
        <w:tc>
          <w:tcPr>
            <w:tcW w:w="1292" w:type="pct"/>
          </w:tcPr>
          <w:p w14:paraId="523DF26F" w14:textId="29976C8D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498" w:type="pct"/>
          </w:tcPr>
          <w:p w14:paraId="30AC545F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9" w:type="pct"/>
          </w:tcPr>
          <w:p w14:paraId="5E2D93D5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158D2B9F" w14:textId="77777777" w:rsidR="00DC2D63" w:rsidRPr="00AA510E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63CF330C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1EE64DB8" w14:textId="77777777" w:rsidR="00DC2D63" w:rsidRPr="00AA510E" w:rsidRDefault="00DC2D63" w:rsidP="00DB04C0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04405713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33593577" w14:textId="77777777" w:rsidR="00DC2D63" w:rsidRPr="00AA510E" w:rsidRDefault="00DC2D63" w:rsidP="00DB04C0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90" w:type="pct"/>
          </w:tcPr>
          <w:p w14:paraId="0064ED9A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3AFBD87B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9" w:type="pct"/>
          </w:tcPr>
          <w:p w14:paraId="6AACAE9D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7DB3B3A5" w14:textId="77777777" w:rsidR="00DC2D63" w:rsidRPr="00AA510E" w:rsidRDefault="00DC2D63" w:rsidP="00DB04C0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71FFAF62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78F838E9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416</w:t>
            </w:r>
          </w:p>
        </w:tc>
      </w:tr>
      <w:tr w:rsidR="005C5654" w:rsidRPr="00AA510E" w14:paraId="635B7924" w14:textId="77777777" w:rsidTr="00856C59">
        <w:trPr>
          <w:trHeight w:val="166"/>
        </w:trPr>
        <w:tc>
          <w:tcPr>
            <w:tcW w:w="1292" w:type="pct"/>
          </w:tcPr>
          <w:p w14:paraId="1B795CFF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498" w:type="pct"/>
          </w:tcPr>
          <w:p w14:paraId="5D476843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9" w:type="pct"/>
          </w:tcPr>
          <w:p w14:paraId="1777BDA4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67B2F43F" w14:textId="77777777" w:rsidR="00DC2D63" w:rsidRPr="00AA510E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57511384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5C6687BE" w14:textId="77777777" w:rsidR="00DC2D63" w:rsidRPr="00AA510E" w:rsidRDefault="00DC2D63" w:rsidP="00DB04C0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6472673A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13EF08CB" w14:textId="77777777" w:rsidR="00DC2D63" w:rsidRPr="00AA510E" w:rsidRDefault="00DC2D63" w:rsidP="00DB04C0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160</w:t>
            </w:r>
          </w:p>
        </w:tc>
        <w:tc>
          <w:tcPr>
            <w:tcW w:w="90" w:type="pct"/>
          </w:tcPr>
          <w:p w14:paraId="54311CBA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7B27E242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89" w:type="pct"/>
          </w:tcPr>
          <w:p w14:paraId="44200440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1B4FD1E9" w14:textId="77777777" w:rsidR="00DC2D63" w:rsidRPr="00AA510E" w:rsidRDefault="00DC2D63" w:rsidP="00DB04C0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60349622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5C7082EC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528</w:t>
            </w:r>
          </w:p>
        </w:tc>
      </w:tr>
      <w:tr w:rsidR="005C5654" w:rsidRPr="00AA510E" w14:paraId="1E34DC5A" w14:textId="77777777" w:rsidTr="00856C59">
        <w:trPr>
          <w:trHeight w:val="166"/>
        </w:trPr>
        <w:tc>
          <w:tcPr>
            <w:tcW w:w="1292" w:type="pct"/>
          </w:tcPr>
          <w:p w14:paraId="777C069D" w14:textId="77777777" w:rsidR="002507EF" w:rsidRPr="00AA510E" w:rsidRDefault="002507EF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8" w:type="pct"/>
          </w:tcPr>
          <w:p w14:paraId="6C16A1C1" w14:textId="77777777" w:rsidR="002507EF" w:rsidRPr="00AA510E" w:rsidRDefault="002507EF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9" w:type="pct"/>
          </w:tcPr>
          <w:p w14:paraId="3B485888" w14:textId="77777777" w:rsidR="002507EF" w:rsidRPr="00AA510E" w:rsidRDefault="002507EF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61793724" w14:textId="77777777" w:rsidR="002507EF" w:rsidRPr="00AA510E" w:rsidRDefault="002507EF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9" w:type="pct"/>
          </w:tcPr>
          <w:p w14:paraId="024542D6" w14:textId="77777777" w:rsidR="002507EF" w:rsidRPr="00AA510E" w:rsidRDefault="002507EF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3621CEA7" w14:textId="77777777" w:rsidR="002507EF" w:rsidRPr="00AA510E" w:rsidRDefault="002507EF" w:rsidP="00DB04C0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4A01BE60" w14:textId="77777777" w:rsidR="002507EF" w:rsidRPr="00AA510E" w:rsidRDefault="002507EF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3FF15453" w14:textId="77777777" w:rsidR="002507EF" w:rsidRPr="00AA510E" w:rsidRDefault="002507EF" w:rsidP="00DB04C0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0" w:type="pct"/>
          </w:tcPr>
          <w:p w14:paraId="283CB9C3" w14:textId="77777777" w:rsidR="002507EF" w:rsidRPr="00AA510E" w:rsidRDefault="002507EF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3CAF3DDD" w14:textId="77777777" w:rsidR="002507EF" w:rsidRPr="00AA510E" w:rsidRDefault="002507EF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</w:tcPr>
          <w:p w14:paraId="29E520D3" w14:textId="77777777" w:rsidR="002507EF" w:rsidRPr="00AA510E" w:rsidRDefault="002507EF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56291AD0" w14:textId="77777777" w:rsidR="002507EF" w:rsidRPr="00AA510E" w:rsidRDefault="002507EF" w:rsidP="00DB04C0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</w:tcPr>
          <w:p w14:paraId="01F68771" w14:textId="77777777" w:rsidR="002507EF" w:rsidRPr="00AA510E" w:rsidRDefault="002507EF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69B6A069" w14:textId="77777777" w:rsidR="002507EF" w:rsidRPr="00AA510E" w:rsidRDefault="002507EF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5C5654" w:rsidRPr="00AA510E" w14:paraId="7F5DE627" w14:textId="77777777" w:rsidTr="00856C59">
        <w:trPr>
          <w:trHeight w:val="166"/>
        </w:trPr>
        <w:tc>
          <w:tcPr>
            <w:tcW w:w="1292" w:type="pct"/>
          </w:tcPr>
          <w:p w14:paraId="09C53AC6" w14:textId="77777777" w:rsidR="002507EF" w:rsidRPr="00AA510E" w:rsidRDefault="002507EF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8" w:type="pct"/>
          </w:tcPr>
          <w:p w14:paraId="6E6C6916" w14:textId="77777777" w:rsidR="002507EF" w:rsidRPr="00AA510E" w:rsidRDefault="002507EF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9" w:type="pct"/>
          </w:tcPr>
          <w:p w14:paraId="500862CF" w14:textId="77777777" w:rsidR="002507EF" w:rsidRPr="00AA510E" w:rsidRDefault="002507EF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6CC375BD" w14:textId="77777777" w:rsidR="002507EF" w:rsidRPr="00AA510E" w:rsidRDefault="002507EF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9" w:type="pct"/>
          </w:tcPr>
          <w:p w14:paraId="2188CBFF" w14:textId="77777777" w:rsidR="002507EF" w:rsidRPr="00AA510E" w:rsidRDefault="002507EF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1806C4B0" w14:textId="77777777" w:rsidR="002507EF" w:rsidRPr="00AA510E" w:rsidRDefault="002507EF" w:rsidP="00DB04C0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56B45F9D" w14:textId="77777777" w:rsidR="002507EF" w:rsidRPr="00AA510E" w:rsidRDefault="002507EF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60C4F568" w14:textId="77777777" w:rsidR="002507EF" w:rsidRPr="00AA510E" w:rsidRDefault="002507EF" w:rsidP="00DB04C0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0" w:type="pct"/>
          </w:tcPr>
          <w:p w14:paraId="7F077BC8" w14:textId="77777777" w:rsidR="002507EF" w:rsidRPr="00AA510E" w:rsidRDefault="002507EF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5D24A22A" w14:textId="77777777" w:rsidR="002507EF" w:rsidRPr="00AA510E" w:rsidRDefault="002507EF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</w:tcPr>
          <w:p w14:paraId="616DFE7F" w14:textId="77777777" w:rsidR="002507EF" w:rsidRPr="00AA510E" w:rsidRDefault="002507EF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53C934CA" w14:textId="77777777" w:rsidR="002507EF" w:rsidRPr="00AA510E" w:rsidRDefault="002507EF" w:rsidP="00DB04C0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</w:tcPr>
          <w:p w14:paraId="68FAFD60" w14:textId="77777777" w:rsidR="002507EF" w:rsidRPr="00AA510E" w:rsidRDefault="002507EF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7FD73D76" w14:textId="77777777" w:rsidR="002507EF" w:rsidRPr="00AA510E" w:rsidRDefault="002507EF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5C5654" w:rsidRPr="00AA510E" w14:paraId="23F99706" w14:textId="77777777" w:rsidTr="00856C59">
        <w:trPr>
          <w:trHeight w:val="166"/>
        </w:trPr>
        <w:tc>
          <w:tcPr>
            <w:tcW w:w="1292" w:type="pct"/>
          </w:tcPr>
          <w:p w14:paraId="702F05AB" w14:textId="77777777" w:rsidR="002507EF" w:rsidRPr="00AA510E" w:rsidRDefault="002507EF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8" w:type="pct"/>
          </w:tcPr>
          <w:p w14:paraId="56F97239" w14:textId="77777777" w:rsidR="002507EF" w:rsidRPr="00AA510E" w:rsidRDefault="002507EF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9" w:type="pct"/>
          </w:tcPr>
          <w:p w14:paraId="3A9FCD59" w14:textId="77777777" w:rsidR="002507EF" w:rsidRPr="00AA510E" w:rsidRDefault="002507EF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1F95A49A" w14:textId="77777777" w:rsidR="002507EF" w:rsidRPr="00AA510E" w:rsidRDefault="002507EF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9" w:type="pct"/>
          </w:tcPr>
          <w:p w14:paraId="4AD8768B" w14:textId="77777777" w:rsidR="002507EF" w:rsidRPr="00AA510E" w:rsidRDefault="002507EF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6D48A116" w14:textId="77777777" w:rsidR="002507EF" w:rsidRPr="00AA510E" w:rsidRDefault="002507EF" w:rsidP="00DB04C0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1658CD18" w14:textId="77777777" w:rsidR="002507EF" w:rsidRPr="00AA510E" w:rsidRDefault="002507EF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67C0CE2F" w14:textId="77777777" w:rsidR="002507EF" w:rsidRPr="00AA510E" w:rsidRDefault="002507EF" w:rsidP="00DB04C0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0" w:type="pct"/>
          </w:tcPr>
          <w:p w14:paraId="6AB2D151" w14:textId="77777777" w:rsidR="002507EF" w:rsidRPr="00AA510E" w:rsidRDefault="002507EF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6914EE02" w14:textId="77777777" w:rsidR="002507EF" w:rsidRPr="00AA510E" w:rsidRDefault="002507EF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</w:tcPr>
          <w:p w14:paraId="62FBBDE8" w14:textId="77777777" w:rsidR="002507EF" w:rsidRPr="00AA510E" w:rsidRDefault="002507EF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6EB15ECC" w14:textId="77777777" w:rsidR="002507EF" w:rsidRPr="00AA510E" w:rsidRDefault="002507EF" w:rsidP="00DB04C0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</w:tcPr>
          <w:p w14:paraId="258E9912" w14:textId="77777777" w:rsidR="002507EF" w:rsidRPr="00AA510E" w:rsidRDefault="002507EF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6A92FCD0" w14:textId="77777777" w:rsidR="002507EF" w:rsidRPr="00AA510E" w:rsidRDefault="002507EF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5C5654" w:rsidRPr="00AA510E" w14:paraId="5B0A19B2" w14:textId="77777777" w:rsidTr="00856C59">
        <w:trPr>
          <w:trHeight w:val="166"/>
        </w:trPr>
        <w:tc>
          <w:tcPr>
            <w:tcW w:w="1292" w:type="pct"/>
          </w:tcPr>
          <w:p w14:paraId="47433903" w14:textId="10C0A310" w:rsidR="00DC2D63" w:rsidRPr="00AA510E" w:rsidRDefault="00DC2D63" w:rsidP="002507E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lastRenderedPageBreak/>
              <w:t>สินทรัพย์อนุพันธ์</w:t>
            </w:r>
          </w:p>
        </w:tc>
        <w:tc>
          <w:tcPr>
            <w:tcW w:w="498" w:type="pct"/>
          </w:tcPr>
          <w:p w14:paraId="78EF073F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9" w:type="pct"/>
          </w:tcPr>
          <w:p w14:paraId="04F5EFF4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6A03250D" w14:textId="77777777" w:rsidR="00DC2D63" w:rsidRPr="00AA510E" w:rsidRDefault="00DC2D63" w:rsidP="00BA2B6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9" w:type="pct"/>
          </w:tcPr>
          <w:p w14:paraId="15B15385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4EDDC917" w14:textId="77777777" w:rsidR="00DC2D63" w:rsidRPr="00AA510E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0" w:type="pct"/>
            <w:vAlign w:val="bottom"/>
          </w:tcPr>
          <w:p w14:paraId="2D7864E7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7EC3BAD2" w14:textId="77777777" w:rsidR="00DC2D63" w:rsidRPr="00AA510E" w:rsidRDefault="00DC2D63" w:rsidP="00DC2D63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35E30061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609246E7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540</w:t>
            </w:r>
          </w:p>
        </w:tc>
        <w:tc>
          <w:tcPr>
            <w:tcW w:w="89" w:type="pct"/>
            <w:vAlign w:val="bottom"/>
          </w:tcPr>
          <w:p w14:paraId="66B6F890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146A94B1" w14:textId="77777777" w:rsidR="00DC2D63" w:rsidRPr="00AA510E" w:rsidRDefault="00DC2D63" w:rsidP="00FC5D1B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57D6FEC0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6DF7EB48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65,823</w:t>
            </w:r>
          </w:p>
        </w:tc>
      </w:tr>
      <w:tr w:rsidR="005C5654" w:rsidRPr="00AA510E" w14:paraId="0F7A7BDB" w14:textId="77777777" w:rsidTr="00856C59">
        <w:trPr>
          <w:trHeight w:val="166"/>
        </w:trPr>
        <w:tc>
          <w:tcPr>
            <w:tcW w:w="1292" w:type="pct"/>
          </w:tcPr>
          <w:p w14:paraId="2D88BB46" w14:textId="542C7ECA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A1AE8"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เพื่อการป้องกันความเสี่ยง</w:t>
            </w:r>
          </w:p>
        </w:tc>
        <w:tc>
          <w:tcPr>
            <w:tcW w:w="498" w:type="pct"/>
          </w:tcPr>
          <w:p w14:paraId="210CE32B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เกณฑ์คงค้าง</w:t>
            </w:r>
          </w:p>
        </w:tc>
        <w:tc>
          <w:tcPr>
            <w:tcW w:w="89" w:type="pct"/>
          </w:tcPr>
          <w:p w14:paraId="0673BE58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1032998A" w14:textId="77777777" w:rsidR="00DC2D63" w:rsidRPr="00AA510E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0038FCC2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254545BE" w14:textId="77777777" w:rsidR="00DC2D63" w:rsidRPr="00AA510E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80" w:type="pct"/>
          </w:tcPr>
          <w:p w14:paraId="6D914464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78F9ABA8" w14:textId="77777777" w:rsidR="00DC2D63" w:rsidRPr="00AA510E" w:rsidRDefault="00DC2D63" w:rsidP="00DB04C0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</w:tcPr>
          <w:p w14:paraId="1D3B4BA3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06D16C95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89" w:type="pct"/>
          </w:tcPr>
          <w:p w14:paraId="2B3F44BB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353C810B" w14:textId="77777777" w:rsidR="00DC2D63" w:rsidRPr="00AA510E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9" w:type="pct"/>
          </w:tcPr>
          <w:p w14:paraId="6D2F44EE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497458AB" w14:textId="77777777" w:rsidR="00DC2D63" w:rsidRPr="00AA510E" w:rsidRDefault="00DC2D63" w:rsidP="00DB04C0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152</w:t>
            </w:r>
          </w:p>
        </w:tc>
      </w:tr>
      <w:tr w:rsidR="005C5654" w:rsidRPr="00AA510E" w14:paraId="13B89BCF" w14:textId="77777777" w:rsidTr="00856C59">
        <w:trPr>
          <w:trHeight w:val="166"/>
        </w:trPr>
        <w:tc>
          <w:tcPr>
            <w:tcW w:w="1292" w:type="pct"/>
          </w:tcPr>
          <w:p w14:paraId="68EE2AF7" w14:textId="312C2E4C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8" w:type="pct"/>
          </w:tcPr>
          <w:p w14:paraId="75B5002B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89" w:type="pct"/>
          </w:tcPr>
          <w:p w14:paraId="3BD45F3E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5D569D78" w14:textId="77777777" w:rsidR="00DC2D63" w:rsidRPr="00AA510E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5EE3FD87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6B820453" w14:textId="77777777" w:rsidR="00DC2D63" w:rsidRPr="00AA510E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989</w:t>
            </w:r>
          </w:p>
        </w:tc>
        <w:tc>
          <w:tcPr>
            <w:tcW w:w="80" w:type="pct"/>
          </w:tcPr>
          <w:p w14:paraId="75ECCDA6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189A4FEB" w14:textId="77777777" w:rsidR="00DC2D63" w:rsidRPr="00AA510E" w:rsidRDefault="00DC2D63" w:rsidP="00DB04C0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</w:tcPr>
          <w:p w14:paraId="72F8B286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49E5BBCF" w14:textId="77777777" w:rsidR="00DC2D63" w:rsidRPr="00AA510E" w:rsidRDefault="00DC2D63" w:rsidP="00DB04C0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0D62DB3B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2481108C" w14:textId="77777777" w:rsidR="00DC2D63" w:rsidRPr="00AA510E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0664817C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58C8357B" w14:textId="77777777" w:rsidR="00DC2D63" w:rsidRPr="00AA510E" w:rsidRDefault="00DC2D63" w:rsidP="00DB04C0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34,989</w:t>
            </w:r>
          </w:p>
        </w:tc>
      </w:tr>
      <w:tr w:rsidR="005C5654" w:rsidRPr="00AA510E" w14:paraId="50278E21" w14:textId="77777777" w:rsidTr="00856C59">
        <w:trPr>
          <w:trHeight w:val="166"/>
        </w:trPr>
        <w:tc>
          <w:tcPr>
            <w:tcW w:w="1292" w:type="pct"/>
          </w:tcPr>
          <w:p w14:paraId="2C3E0BCC" w14:textId="35908BD1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-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เพื่อการป้องกันความเสี่ยง</w:t>
            </w:r>
          </w:p>
        </w:tc>
        <w:tc>
          <w:tcPr>
            <w:tcW w:w="498" w:type="pct"/>
          </w:tcPr>
          <w:p w14:paraId="2A670CB2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เกณฑ์คงค้าง</w:t>
            </w:r>
          </w:p>
        </w:tc>
        <w:tc>
          <w:tcPr>
            <w:tcW w:w="89" w:type="pct"/>
          </w:tcPr>
          <w:p w14:paraId="4E5EC521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24BD733C" w14:textId="77777777" w:rsidR="00DC2D63" w:rsidRPr="00AA510E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12FA7C06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2E74A0A3" w14:textId="77777777" w:rsidR="00DC2D63" w:rsidRPr="00AA510E" w:rsidRDefault="00DC2D63" w:rsidP="00DB04C0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4B43585E" w14:textId="77777777" w:rsidR="00DC2D63" w:rsidRPr="00AA510E" w:rsidRDefault="00DC2D63" w:rsidP="00DB04C0">
            <w:pPr>
              <w:suppressAutoHyphens/>
              <w:spacing w:after="0" w:line="240" w:lineRule="auto"/>
              <w:ind w:left="-204" w:right="-197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71A1EF1A" w14:textId="77777777" w:rsidR="00DC2D63" w:rsidRPr="00AA510E" w:rsidRDefault="00DC2D63" w:rsidP="00DB04C0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</w:tcPr>
          <w:p w14:paraId="6C5EBA4B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091DC736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472</w:t>
            </w:r>
          </w:p>
        </w:tc>
        <w:tc>
          <w:tcPr>
            <w:tcW w:w="89" w:type="pct"/>
          </w:tcPr>
          <w:p w14:paraId="56700EC0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23F2B511" w14:textId="77777777" w:rsidR="00DC2D63" w:rsidRPr="00AA510E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3119146F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2A31B633" w14:textId="77777777" w:rsidR="00DC2D63" w:rsidRPr="00AA510E" w:rsidRDefault="00DC2D63" w:rsidP="00DB04C0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2,472</w:t>
            </w:r>
          </w:p>
        </w:tc>
      </w:tr>
      <w:tr w:rsidR="005C5654" w:rsidRPr="00AA510E" w14:paraId="69C82F67" w14:textId="77777777" w:rsidTr="00856C59">
        <w:trPr>
          <w:trHeight w:val="166"/>
        </w:trPr>
        <w:tc>
          <w:tcPr>
            <w:tcW w:w="1292" w:type="pct"/>
          </w:tcPr>
          <w:p w14:paraId="18846C65" w14:textId="48265444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8" w:type="pct"/>
          </w:tcPr>
          <w:p w14:paraId="2FF332E9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89" w:type="pct"/>
          </w:tcPr>
          <w:p w14:paraId="1FF4F155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12DB17CF" w14:textId="77777777" w:rsidR="00DC2D63" w:rsidRPr="00AA510E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7A2D1013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2DCEABBB" w14:textId="77777777" w:rsidR="00DC2D63" w:rsidRPr="00AA510E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0" w:type="pct"/>
          </w:tcPr>
          <w:p w14:paraId="6C9EDE1A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25BB7BFD" w14:textId="77777777" w:rsidR="00DC2D63" w:rsidRPr="00AA510E" w:rsidRDefault="00DC2D63" w:rsidP="00DB04C0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</w:tcPr>
          <w:p w14:paraId="24906C28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53920CCD" w14:textId="77777777" w:rsidR="00DC2D63" w:rsidRPr="00AA510E" w:rsidRDefault="00DC2D63" w:rsidP="00DB04C0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2501FF3F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58A9E781" w14:textId="77777777" w:rsidR="00DC2D63" w:rsidRPr="00AA510E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092334FB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26B430FD" w14:textId="77777777" w:rsidR="00DC2D63" w:rsidRPr="00AA510E" w:rsidRDefault="00DC2D63" w:rsidP="00DB04C0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5C5654" w:rsidRPr="00AA510E" w14:paraId="7319FDF7" w14:textId="77777777" w:rsidTr="00856C59">
        <w:trPr>
          <w:trHeight w:val="166"/>
        </w:trPr>
        <w:tc>
          <w:tcPr>
            <w:tcW w:w="1292" w:type="pct"/>
          </w:tcPr>
          <w:p w14:paraId="3FCF65EC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อนุพันธ์ทางการเงินด้านตราสารทุน -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เพื่อค้า </w:t>
            </w:r>
          </w:p>
        </w:tc>
        <w:tc>
          <w:tcPr>
            <w:tcW w:w="498" w:type="pct"/>
          </w:tcPr>
          <w:p w14:paraId="377A1297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89" w:type="pct"/>
          </w:tcPr>
          <w:p w14:paraId="6128030B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5709B52E" w14:textId="77777777" w:rsidR="00DC2D63" w:rsidRPr="00AA510E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2A788D0A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6DC77E9D" w14:textId="77777777" w:rsidR="00DC2D63" w:rsidRPr="00AA510E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  <w:tc>
          <w:tcPr>
            <w:tcW w:w="80" w:type="pct"/>
          </w:tcPr>
          <w:p w14:paraId="19513FE7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5D0D45ED" w14:textId="77777777" w:rsidR="00DC2D63" w:rsidRPr="00AA510E" w:rsidRDefault="00DC2D63" w:rsidP="00DB04C0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</w:tcPr>
          <w:p w14:paraId="61407A19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01990B98" w14:textId="77777777" w:rsidR="00DC2D63" w:rsidRPr="00AA510E" w:rsidRDefault="00DC2D63" w:rsidP="00DB04C0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675E7905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2E559481" w14:textId="77777777" w:rsidR="00DC2D63" w:rsidRPr="00AA510E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242ED615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33D7A677" w14:textId="77777777" w:rsidR="00DC2D63" w:rsidRPr="00AA510E" w:rsidRDefault="00DC2D63" w:rsidP="00DB04C0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</w:tr>
      <w:tr w:rsidR="005C5654" w:rsidRPr="00AA510E" w14:paraId="75D23089" w14:textId="77777777" w:rsidTr="00856C59">
        <w:trPr>
          <w:trHeight w:val="166"/>
        </w:trPr>
        <w:tc>
          <w:tcPr>
            <w:tcW w:w="1292" w:type="pct"/>
          </w:tcPr>
          <w:p w14:paraId="51AB13F9" w14:textId="77777777" w:rsidR="00DC2D63" w:rsidRPr="00AA510E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อนุพันธ์ทางการเงินด้านโภคภัณฑ์ -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8" w:type="pct"/>
          </w:tcPr>
          <w:p w14:paraId="077C0712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89" w:type="pct"/>
          </w:tcPr>
          <w:p w14:paraId="3C27EF97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631F5A95" w14:textId="77777777" w:rsidR="00DC2D63" w:rsidRPr="00AA510E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44E2E118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4EE21CD3" w14:textId="77777777" w:rsidR="00DC2D63" w:rsidRPr="00AA510E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0" w:type="pct"/>
          </w:tcPr>
          <w:p w14:paraId="5378B2F4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58760E7C" w14:textId="77777777" w:rsidR="00DC2D63" w:rsidRPr="00AA510E" w:rsidRDefault="00DC2D63" w:rsidP="00DB04C0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</w:tcPr>
          <w:p w14:paraId="44168EB4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306D5932" w14:textId="77777777" w:rsidR="00DC2D63" w:rsidRPr="00AA510E" w:rsidRDefault="00DC2D63" w:rsidP="00DB04C0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6E03A9C7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1D953699" w14:textId="77777777" w:rsidR="00DC2D63" w:rsidRPr="00AA510E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005C5671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716CCBC5" w14:textId="77777777" w:rsidR="00DC2D63" w:rsidRPr="00AA510E" w:rsidRDefault="00DC2D63" w:rsidP="00DB04C0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5C5654" w:rsidRPr="00AA510E" w14:paraId="7D5A8D46" w14:textId="77777777" w:rsidTr="00856C59">
        <w:trPr>
          <w:trHeight w:val="166"/>
        </w:trPr>
        <w:tc>
          <w:tcPr>
            <w:tcW w:w="1292" w:type="pct"/>
          </w:tcPr>
          <w:p w14:paraId="1B9CFC9F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เงินลงทุนสุทธิ</w:t>
            </w:r>
          </w:p>
        </w:tc>
        <w:tc>
          <w:tcPr>
            <w:tcW w:w="498" w:type="pct"/>
          </w:tcPr>
          <w:p w14:paraId="7094152F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9" w:type="pct"/>
          </w:tcPr>
          <w:p w14:paraId="7BFD9977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4AF571ED" w14:textId="77777777" w:rsidR="00DC2D63" w:rsidRPr="00AA510E" w:rsidRDefault="00DC2D63" w:rsidP="00DC2D6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9" w:type="pct"/>
          </w:tcPr>
          <w:p w14:paraId="45206923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076E4DF8" w14:textId="77777777" w:rsidR="00DC2D63" w:rsidRPr="00AA510E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10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505</w:t>
            </w:r>
          </w:p>
        </w:tc>
        <w:tc>
          <w:tcPr>
            <w:tcW w:w="80" w:type="pct"/>
            <w:vAlign w:val="bottom"/>
          </w:tcPr>
          <w:p w14:paraId="2DB1C5F0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18034D6D" w14:textId="77777777" w:rsidR="00DC2D63" w:rsidRPr="00AA510E" w:rsidRDefault="00DC2D63" w:rsidP="00DC2D63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(3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140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0" w:type="pct"/>
            <w:vAlign w:val="bottom"/>
          </w:tcPr>
          <w:p w14:paraId="51BDFBC7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0070EF71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554</w:t>
            </w:r>
          </w:p>
        </w:tc>
        <w:tc>
          <w:tcPr>
            <w:tcW w:w="89" w:type="pct"/>
            <w:vAlign w:val="bottom"/>
          </w:tcPr>
          <w:p w14:paraId="079E75FB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6520CCF0" w14:textId="77777777" w:rsidR="00DC2D63" w:rsidRPr="00AA510E" w:rsidRDefault="00DC2D63" w:rsidP="00DC2D63">
            <w:pPr>
              <w:tabs>
                <w:tab w:val="decimal" w:pos="12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(3)</w:t>
            </w:r>
          </w:p>
        </w:tc>
        <w:tc>
          <w:tcPr>
            <w:tcW w:w="89" w:type="pct"/>
            <w:vAlign w:val="bottom"/>
          </w:tcPr>
          <w:p w14:paraId="366305B7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0FDF1CA5" w14:textId="77777777" w:rsidR="00DC2D63" w:rsidRPr="00AA510E" w:rsidRDefault="00DC2D63" w:rsidP="00DC2D63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279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916</w:t>
            </w:r>
          </w:p>
        </w:tc>
      </w:tr>
      <w:tr w:rsidR="005C5654" w:rsidRPr="00AA510E" w14:paraId="7E358F2F" w14:textId="77777777" w:rsidTr="00856C59">
        <w:trPr>
          <w:trHeight w:val="166"/>
        </w:trPr>
        <w:tc>
          <w:tcPr>
            <w:tcW w:w="1292" w:type="pct"/>
          </w:tcPr>
          <w:p w14:paraId="15EAC47F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8" w:type="pct"/>
          </w:tcPr>
          <w:p w14:paraId="6A80FE99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89" w:type="pct"/>
          </w:tcPr>
          <w:p w14:paraId="71B411D7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241D5247" w14:textId="77777777" w:rsidR="00DC2D63" w:rsidRPr="00AA510E" w:rsidRDefault="00DC2D63" w:rsidP="00DC2D63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9" w:type="pct"/>
          </w:tcPr>
          <w:p w14:paraId="13EA3A4C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1BCB3A8C" w14:textId="77777777" w:rsidR="00DC2D63" w:rsidRPr="00AA510E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040</w:t>
            </w:r>
          </w:p>
        </w:tc>
        <w:tc>
          <w:tcPr>
            <w:tcW w:w="80" w:type="pct"/>
            <w:vAlign w:val="bottom"/>
          </w:tcPr>
          <w:p w14:paraId="5E91C488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192D6DAD" w14:textId="77777777" w:rsidR="00DC2D63" w:rsidRPr="00AA510E" w:rsidRDefault="00DC2D63" w:rsidP="00DC2D63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040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0" w:type="pct"/>
            <w:vAlign w:val="bottom"/>
          </w:tcPr>
          <w:p w14:paraId="7ED53845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54DCB8A2" w14:textId="77777777" w:rsidR="00DC2D63" w:rsidRPr="00AA510E" w:rsidRDefault="00DC2D63" w:rsidP="00DC2D63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32A40B93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5A5CCF62" w14:textId="77777777" w:rsidR="00DC2D63" w:rsidRPr="00AA510E" w:rsidRDefault="00DC2D63" w:rsidP="00DC2D63">
            <w:pPr>
              <w:tabs>
                <w:tab w:val="decimal" w:pos="9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358CB94B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72AD5227" w14:textId="77777777" w:rsidR="00DC2D63" w:rsidRPr="00AA510E" w:rsidRDefault="00DC2D63" w:rsidP="00DC2D63">
            <w:pPr>
              <w:tabs>
                <w:tab w:val="decimal" w:pos="81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5C5654" w:rsidRPr="00AA510E" w14:paraId="2BC91202" w14:textId="77777777" w:rsidTr="00856C59">
        <w:trPr>
          <w:trHeight w:val="166"/>
        </w:trPr>
        <w:tc>
          <w:tcPr>
            <w:tcW w:w="1292" w:type="pct"/>
          </w:tcPr>
          <w:p w14:paraId="67C3095D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498" w:type="pct"/>
          </w:tcPr>
          <w:p w14:paraId="404B2866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89" w:type="pct"/>
          </w:tcPr>
          <w:p w14:paraId="1E59B550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728D72E2" w14:textId="77777777" w:rsidR="00DC2D63" w:rsidRPr="00AA510E" w:rsidRDefault="00DC2D63" w:rsidP="00DC2D63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9" w:type="pct"/>
          </w:tcPr>
          <w:p w14:paraId="377D4A7A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5C9F0642" w14:textId="77777777" w:rsidR="00DC2D63" w:rsidRPr="00AA510E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80" w:type="pct"/>
            <w:vAlign w:val="bottom"/>
          </w:tcPr>
          <w:p w14:paraId="5BBFE6F2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6C0BAB00" w14:textId="77777777" w:rsidR="00DC2D63" w:rsidRPr="00AA510E" w:rsidRDefault="00DC2D63" w:rsidP="00DC2D63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0" w:type="pct"/>
            <w:vAlign w:val="bottom"/>
          </w:tcPr>
          <w:p w14:paraId="16AC1E15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640AC180" w14:textId="77777777" w:rsidR="00DC2D63" w:rsidRPr="00AA510E" w:rsidRDefault="00DC2D63" w:rsidP="00DC2D63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0BAE3C58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364DC493" w14:textId="77777777" w:rsidR="00DC2D63" w:rsidRPr="00AA510E" w:rsidRDefault="00DC2D63" w:rsidP="00DC2D63">
            <w:pPr>
              <w:tabs>
                <w:tab w:val="decimal" w:pos="9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607B159D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6CF91C8C" w14:textId="77777777" w:rsidR="00DC2D63" w:rsidRPr="00AA510E" w:rsidRDefault="00DC2D63" w:rsidP="00DC2D63">
            <w:pPr>
              <w:tabs>
                <w:tab w:val="decimal" w:pos="81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5C5654" w:rsidRPr="00AA510E" w14:paraId="6CAFC738" w14:textId="77777777" w:rsidTr="00856C59">
        <w:trPr>
          <w:trHeight w:val="166"/>
        </w:trPr>
        <w:tc>
          <w:tcPr>
            <w:tcW w:w="1292" w:type="pct"/>
          </w:tcPr>
          <w:p w14:paraId="5BC4A6F9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  <w:t>ตราสารทุนในความต้องการของตลาดในประเทศ</w:t>
            </w:r>
          </w:p>
        </w:tc>
        <w:tc>
          <w:tcPr>
            <w:tcW w:w="498" w:type="pct"/>
          </w:tcPr>
          <w:p w14:paraId="079849B8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89" w:type="pct"/>
          </w:tcPr>
          <w:p w14:paraId="7850DC7A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648A734B" w14:textId="77777777" w:rsidR="00DC2D63" w:rsidRPr="00AA510E" w:rsidRDefault="00DC2D63" w:rsidP="00DC2D63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9" w:type="pct"/>
          </w:tcPr>
          <w:p w14:paraId="2E75E282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7B7F5C08" w14:textId="77777777" w:rsidR="00DC2D63" w:rsidRPr="00AA510E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592</w:t>
            </w:r>
          </w:p>
        </w:tc>
        <w:tc>
          <w:tcPr>
            <w:tcW w:w="80" w:type="pct"/>
            <w:vAlign w:val="bottom"/>
          </w:tcPr>
          <w:p w14:paraId="5FFA91B2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2AB43DFF" w14:textId="77777777" w:rsidR="00DC2D63" w:rsidRPr="00AA510E" w:rsidRDefault="00DC2D63" w:rsidP="00DC2D63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0" w:type="pct"/>
            <w:vAlign w:val="bottom"/>
          </w:tcPr>
          <w:p w14:paraId="5FBB1B6E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281822DB" w14:textId="77777777" w:rsidR="00DC2D63" w:rsidRPr="00AA510E" w:rsidRDefault="00DC2D63" w:rsidP="00DC2D6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40FDE182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66C109AC" w14:textId="77777777" w:rsidR="00DC2D63" w:rsidRPr="00AA510E" w:rsidRDefault="00DC2D63" w:rsidP="00DC2D63">
            <w:pPr>
              <w:tabs>
                <w:tab w:val="decimal" w:pos="9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169CF656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1EA2F578" w14:textId="77777777" w:rsidR="00DC2D63" w:rsidRPr="00AA510E" w:rsidRDefault="00DC2D63" w:rsidP="00DC2D63">
            <w:pPr>
              <w:tabs>
                <w:tab w:val="decimal" w:pos="81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5C5654" w:rsidRPr="00AA510E" w14:paraId="61E18E26" w14:textId="77777777" w:rsidTr="00856C59">
        <w:trPr>
          <w:trHeight w:val="166"/>
        </w:trPr>
        <w:tc>
          <w:tcPr>
            <w:tcW w:w="1292" w:type="pct"/>
          </w:tcPr>
          <w:p w14:paraId="2E7AAC40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  <w:t>ตราสารทุนในความต้องการของตลาดในประเทศ</w:t>
            </w:r>
          </w:p>
        </w:tc>
        <w:tc>
          <w:tcPr>
            <w:tcW w:w="498" w:type="pct"/>
          </w:tcPr>
          <w:p w14:paraId="291F6A7B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เผื่อขาย</w:t>
            </w:r>
          </w:p>
        </w:tc>
        <w:tc>
          <w:tcPr>
            <w:tcW w:w="89" w:type="pct"/>
          </w:tcPr>
          <w:p w14:paraId="3544AA4E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7010A119" w14:textId="77777777" w:rsidR="00DC2D63" w:rsidRPr="00AA510E" w:rsidRDefault="00DC2D63" w:rsidP="00DC2D63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9" w:type="pct"/>
          </w:tcPr>
          <w:p w14:paraId="49012907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4C8FCF94" w14:textId="77777777" w:rsidR="00DC2D63" w:rsidRPr="00AA510E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928</w:t>
            </w:r>
          </w:p>
        </w:tc>
        <w:tc>
          <w:tcPr>
            <w:tcW w:w="80" w:type="pct"/>
            <w:vAlign w:val="bottom"/>
          </w:tcPr>
          <w:p w14:paraId="441B3908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6367C0B2" w14:textId="77777777" w:rsidR="00DC2D63" w:rsidRPr="00AA510E" w:rsidRDefault="00DC2D63" w:rsidP="00DC2D63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928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0" w:type="pct"/>
            <w:vAlign w:val="bottom"/>
          </w:tcPr>
          <w:p w14:paraId="1E584FDF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3CFCE45F" w14:textId="77777777" w:rsidR="00DC2D63" w:rsidRPr="00AA510E" w:rsidRDefault="00DC2D63" w:rsidP="00DC2D6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4CD1D97E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29918D78" w14:textId="77777777" w:rsidR="00DC2D63" w:rsidRPr="00AA510E" w:rsidRDefault="00DC2D63" w:rsidP="00DC2D63">
            <w:pPr>
              <w:tabs>
                <w:tab w:val="decimal" w:pos="9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4FECEE23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4F78A1BC" w14:textId="77777777" w:rsidR="00DC2D63" w:rsidRPr="00AA510E" w:rsidRDefault="00DC2D63" w:rsidP="00DC2D63">
            <w:pPr>
              <w:tabs>
                <w:tab w:val="decimal" w:pos="81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5C5654" w:rsidRPr="00AA510E" w14:paraId="1E3B680A" w14:textId="77777777" w:rsidTr="00856C59">
        <w:trPr>
          <w:trHeight w:val="166"/>
        </w:trPr>
        <w:tc>
          <w:tcPr>
            <w:tcW w:w="1292" w:type="pct"/>
          </w:tcPr>
          <w:p w14:paraId="25173461" w14:textId="3E7220B6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498" w:type="pct"/>
          </w:tcPr>
          <w:p w14:paraId="0CB33118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เผื่อขาย</w:t>
            </w:r>
          </w:p>
        </w:tc>
        <w:tc>
          <w:tcPr>
            <w:tcW w:w="89" w:type="pct"/>
          </w:tcPr>
          <w:p w14:paraId="516F1E83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277E9D5F" w14:textId="77777777" w:rsidR="00DC2D63" w:rsidRPr="00AA510E" w:rsidRDefault="00DC2D63" w:rsidP="00DC2D63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9" w:type="pct"/>
          </w:tcPr>
          <w:p w14:paraId="3F6807F9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1506B9B8" w14:textId="77777777" w:rsidR="00DC2D63" w:rsidRPr="00AA510E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0" w:type="pct"/>
          </w:tcPr>
          <w:p w14:paraId="3E0F8EA7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75E06918" w14:textId="77777777" w:rsidR="00DC2D63" w:rsidRPr="00AA510E" w:rsidRDefault="00DC2D63" w:rsidP="00DB04C0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3)</w:t>
            </w:r>
          </w:p>
        </w:tc>
        <w:tc>
          <w:tcPr>
            <w:tcW w:w="90" w:type="pct"/>
          </w:tcPr>
          <w:p w14:paraId="3D2CA20C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74518896" w14:textId="77777777" w:rsidR="00DC2D63" w:rsidRPr="00AA510E" w:rsidRDefault="00DC2D63" w:rsidP="00DB04C0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76F1E7B6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39532FD2" w14:textId="77777777" w:rsidR="00DC2D63" w:rsidRPr="00AA510E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475E6B1F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0C406A51" w14:textId="77777777" w:rsidR="00DC2D63" w:rsidRPr="00AA510E" w:rsidRDefault="00DC2D63" w:rsidP="000016F1">
            <w:pPr>
              <w:tabs>
                <w:tab w:val="decimal" w:pos="81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5C5654" w:rsidRPr="00AA510E" w14:paraId="010886AC" w14:textId="77777777" w:rsidTr="00856C59">
        <w:trPr>
          <w:trHeight w:val="166"/>
        </w:trPr>
        <w:tc>
          <w:tcPr>
            <w:tcW w:w="1292" w:type="pct"/>
          </w:tcPr>
          <w:p w14:paraId="68130D77" w14:textId="06F8E19F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498" w:type="pct"/>
          </w:tcPr>
          <w:p w14:paraId="7F66B911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เงินลงทุนทั่วไป</w:t>
            </w:r>
          </w:p>
        </w:tc>
        <w:tc>
          <w:tcPr>
            <w:tcW w:w="89" w:type="pct"/>
          </w:tcPr>
          <w:p w14:paraId="22D6C4D4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3A3FE5E0" w14:textId="77777777" w:rsidR="00DC2D63" w:rsidRPr="00AA510E" w:rsidRDefault="00DC2D63" w:rsidP="00DC2D63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9" w:type="pct"/>
          </w:tcPr>
          <w:p w14:paraId="40629DB6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22493911" w14:textId="77777777" w:rsidR="00DC2D63" w:rsidRPr="00AA510E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0" w:type="pct"/>
          </w:tcPr>
          <w:p w14:paraId="6E1F14DE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397084BB" w14:textId="77777777" w:rsidR="00DC2D63" w:rsidRPr="00AA510E" w:rsidRDefault="00DC2D63" w:rsidP="00DB04C0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3)</w:t>
            </w:r>
          </w:p>
        </w:tc>
        <w:tc>
          <w:tcPr>
            <w:tcW w:w="90" w:type="pct"/>
          </w:tcPr>
          <w:p w14:paraId="2CA0CBFB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2FBE320E" w14:textId="77777777" w:rsidR="00DC2D63" w:rsidRPr="00AA510E" w:rsidRDefault="00DC2D63" w:rsidP="00DB04C0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2E92FCB5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57F57961" w14:textId="77777777" w:rsidR="00DC2D63" w:rsidRPr="00AA510E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7F3E5EF8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16CE3D0B" w14:textId="77777777" w:rsidR="00DC2D63" w:rsidRPr="00AA510E" w:rsidRDefault="00DC2D63" w:rsidP="000016F1">
            <w:pPr>
              <w:tabs>
                <w:tab w:val="decimal" w:pos="81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5C5654" w:rsidRPr="00AA510E" w14:paraId="33DE138D" w14:textId="77777777" w:rsidTr="00856C59">
        <w:trPr>
          <w:trHeight w:val="166"/>
        </w:trPr>
        <w:tc>
          <w:tcPr>
            <w:tcW w:w="1292" w:type="pct"/>
          </w:tcPr>
          <w:p w14:paraId="3F232663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lastRenderedPageBreak/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498" w:type="pct"/>
          </w:tcPr>
          <w:p w14:paraId="6FB2E6C8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เงินลงทุนทั่วไป</w:t>
            </w:r>
          </w:p>
        </w:tc>
        <w:tc>
          <w:tcPr>
            <w:tcW w:w="89" w:type="pct"/>
          </w:tcPr>
          <w:p w14:paraId="3D4C6B5C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49AD0DBC" w14:textId="77777777" w:rsidR="00DC2D63" w:rsidRPr="00AA510E" w:rsidRDefault="00DC2D63" w:rsidP="00DC2D63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9" w:type="pct"/>
          </w:tcPr>
          <w:p w14:paraId="0EF4C37C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5EFC2BE2" w14:textId="77777777" w:rsidR="00DC2D63" w:rsidRPr="00AA510E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160</w:t>
            </w:r>
          </w:p>
        </w:tc>
        <w:tc>
          <w:tcPr>
            <w:tcW w:w="80" w:type="pct"/>
          </w:tcPr>
          <w:p w14:paraId="0B2C7404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436B7B0B" w14:textId="77777777" w:rsidR="00DC2D63" w:rsidRPr="00AA510E" w:rsidRDefault="00DC2D63" w:rsidP="00DB04C0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(3,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160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0" w:type="pct"/>
          </w:tcPr>
          <w:p w14:paraId="0D5C3AAD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2643C4FC" w14:textId="77777777" w:rsidR="00DC2D63" w:rsidRPr="00AA510E" w:rsidRDefault="00DC2D63" w:rsidP="00DB04C0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10E8ABA0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490CD5D1" w14:textId="77777777" w:rsidR="00DC2D63" w:rsidRPr="00AA510E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0C7391B7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48A9C457" w14:textId="77777777" w:rsidR="00DC2D63" w:rsidRPr="00AA510E" w:rsidRDefault="00DC2D63" w:rsidP="00DB04C0">
            <w:pPr>
              <w:tabs>
                <w:tab w:val="decimal" w:pos="88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5C5654" w:rsidRPr="00AA510E" w14:paraId="1915522A" w14:textId="77777777" w:rsidTr="00856C59">
        <w:trPr>
          <w:trHeight w:val="166"/>
        </w:trPr>
        <w:tc>
          <w:tcPr>
            <w:tcW w:w="1292" w:type="pct"/>
          </w:tcPr>
          <w:p w14:paraId="13E046B9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8" w:type="pct"/>
          </w:tcPr>
          <w:p w14:paraId="1E05D092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เผื่อขาย</w:t>
            </w:r>
          </w:p>
        </w:tc>
        <w:tc>
          <w:tcPr>
            <w:tcW w:w="89" w:type="pct"/>
          </w:tcPr>
          <w:p w14:paraId="601F2EB4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3421EDA5" w14:textId="682BDCB5" w:rsidR="00DC2D63" w:rsidRPr="00AA510E" w:rsidRDefault="00DC2D63" w:rsidP="00431A14">
            <w:pPr>
              <w:suppressAutoHyphens/>
              <w:spacing w:after="0" w:line="240" w:lineRule="auto"/>
              <w:ind w:left="-2"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มูลค่ายุติธรรมผ่านกำไรขาดทุน</w:t>
            </w:r>
            <w:r w:rsidRPr="00AA510E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zh-CN"/>
              </w:rPr>
              <w:t>เบ็ดเสร็จอื่น</w:t>
            </w:r>
          </w:p>
        </w:tc>
        <w:tc>
          <w:tcPr>
            <w:tcW w:w="79" w:type="pct"/>
          </w:tcPr>
          <w:p w14:paraId="14A6ADC2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5964A4A5" w14:textId="77777777" w:rsidR="00DC2D63" w:rsidRPr="00AA510E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258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768</w:t>
            </w:r>
          </w:p>
        </w:tc>
        <w:tc>
          <w:tcPr>
            <w:tcW w:w="80" w:type="pct"/>
          </w:tcPr>
          <w:p w14:paraId="050D3E7D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6822EE24" w14:textId="77777777" w:rsidR="00DC2D63" w:rsidRPr="00AA510E" w:rsidRDefault="00DC2D63" w:rsidP="00DB04C0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</w:tcPr>
          <w:p w14:paraId="1F16C5C7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47AE2FF2" w14:textId="77777777" w:rsidR="00DC2D63" w:rsidRPr="00AA510E" w:rsidRDefault="00DC2D63" w:rsidP="00DB04C0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007229CA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36B9D9D0" w14:textId="77777777" w:rsidR="00DC2D63" w:rsidRPr="00AA510E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12E5D995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16D8DFFB" w14:textId="77777777" w:rsidR="00DC2D63" w:rsidRPr="00AA510E" w:rsidRDefault="00DC2D63" w:rsidP="00DB04C0">
            <w:pPr>
              <w:tabs>
                <w:tab w:val="decimal" w:pos="107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258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768</w:t>
            </w:r>
          </w:p>
        </w:tc>
      </w:tr>
      <w:tr w:rsidR="005C5654" w:rsidRPr="00AA510E" w14:paraId="3B1550F5" w14:textId="77777777" w:rsidTr="00856C59">
        <w:trPr>
          <w:trHeight w:val="166"/>
        </w:trPr>
        <w:tc>
          <w:tcPr>
            <w:tcW w:w="1292" w:type="pct"/>
          </w:tcPr>
          <w:p w14:paraId="61FDCEA7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498" w:type="pct"/>
          </w:tcPr>
          <w:p w14:paraId="60EDBBC0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เผื่อขาย</w:t>
            </w:r>
          </w:p>
        </w:tc>
        <w:tc>
          <w:tcPr>
            <w:tcW w:w="89" w:type="pct"/>
          </w:tcPr>
          <w:p w14:paraId="1B48A1D9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5D6B4A55" w14:textId="76AD22CF" w:rsidR="00DC2D63" w:rsidRPr="00AA510E" w:rsidRDefault="00DC2D63" w:rsidP="00431A14">
            <w:pPr>
              <w:suppressAutoHyphens/>
              <w:spacing w:after="0" w:line="240" w:lineRule="auto"/>
              <w:ind w:left="-2"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มูลค่ายุติธรรมผ่านกำไรขาดทุน</w:t>
            </w:r>
            <w:r w:rsidRPr="00AA510E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zh-CN"/>
              </w:rPr>
              <w:t>เบ็ดเสร็จอื่น</w:t>
            </w:r>
          </w:p>
        </w:tc>
        <w:tc>
          <w:tcPr>
            <w:tcW w:w="79" w:type="pct"/>
          </w:tcPr>
          <w:p w14:paraId="780F80A8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05C7AED0" w14:textId="77777777" w:rsidR="00DC2D63" w:rsidRPr="00AA510E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999</w:t>
            </w:r>
          </w:p>
        </w:tc>
        <w:tc>
          <w:tcPr>
            <w:tcW w:w="80" w:type="pct"/>
          </w:tcPr>
          <w:p w14:paraId="588A05C0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420B8CB0" w14:textId="77777777" w:rsidR="00DC2D63" w:rsidRPr="00AA510E" w:rsidRDefault="00DC2D63" w:rsidP="00DB04C0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</w:tcPr>
          <w:p w14:paraId="50211208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1FBD8B6F" w14:textId="77777777" w:rsidR="00DC2D63" w:rsidRPr="00AA510E" w:rsidRDefault="00DC2D63" w:rsidP="00DB04C0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459AE296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61F37659" w14:textId="77777777" w:rsidR="00DC2D63" w:rsidRPr="00AA510E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541016B6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084430EB" w14:textId="77777777" w:rsidR="00DC2D63" w:rsidRPr="00AA510E" w:rsidRDefault="00DC2D63" w:rsidP="00DB04C0">
            <w:pPr>
              <w:tabs>
                <w:tab w:val="decimal" w:pos="107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999</w:t>
            </w:r>
          </w:p>
        </w:tc>
      </w:tr>
      <w:tr w:rsidR="005C5654" w:rsidRPr="00AA510E" w14:paraId="6447E764" w14:textId="77777777" w:rsidTr="00856C59">
        <w:trPr>
          <w:trHeight w:val="166"/>
        </w:trPr>
        <w:tc>
          <w:tcPr>
            <w:tcW w:w="1292" w:type="pct"/>
          </w:tcPr>
          <w:p w14:paraId="3BCF9993" w14:textId="14F4333B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498" w:type="pct"/>
          </w:tcPr>
          <w:p w14:paraId="26437CB0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เงินลงทุนทั่วไป</w:t>
            </w:r>
          </w:p>
        </w:tc>
        <w:tc>
          <w:tcPr>
            <w:tcW w:w="89" w:type="pct"/>
          </w:tcPr>
          <w:p w14:paraId="06132F14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429BEC40" w14:textId="6DD1A27B" w:rsidR="00DC2D63" w:rsidRPr="00AA510E" w:rsidRDefault="00DC2D63" w:rsidP="00431A14">
            <w:pPr>
              <w:suppressAutoHyphens/>
              <w:spacing w:after="0" w:line="240" w:lineRule="auto"/>
              <w:ind w:left="-2"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มูลค่ายุติธรรมผ่านกำไรขาดทุน</w:t>
            </w:r>
            <w:r w:rsidRPr="00AA510E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zh-CN"/>
              </w:rPr>
              <w:t>เบ็ดเสร็จอื่น</w:t>
            </w:r>
          </w:p>
        </w:tc>
        <w:tc>
          <w:tcPr>
            <w:tcW w:w="79" w:type="pct"/>
          </w:tcPr>
          <w:p w14:paraId="72C3230C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43246E5B" w14:textId="77777777" w:rsidR="00DC2D63" w:rsidRPr="00AA510E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479</w:t>
            </w:r>
          </w:p>
        </w:tc>
        <w:tc>
          <w:tcPr>
            <w:tcW w:w="80" w:type="pct"/>
          </w:tcPr>
          <w:p w14:paraId="67AA8195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133A19E2" w14:textId="77777777" w:rsidR="00DC2D63" w:rsidRPr="00AA510E" w:rsidRDefault="00DC2D63" w:rsidP="00DB04C0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</w:tcPr>
          <w:p w14:paraId="36FFA408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084491D7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554</w:t>
            </w:r>
          </w:p>
        </w:tc>
        <w:tc>
          <w:tcPr>
            <w:tcW w:w="89" w:type="pct"/>
          </w:tcPr>
          <w:p w14:paraId="499B8ACB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6F287598" w14:textId="77777777" w:rsidR="00DC2D63" w:rsidRPr="00AA510E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7E343EFA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3560F947" w14:textId="77777777" w:rsidR="00DC2D63" w:rsidRPr="00AA510E" w:rsidRDefault="00DC2D63" w:rsidP="00DB04C0">
            <w:pPr>
              <w:tabs>
                <w:tab w:val="decimal" w:pos="107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</w:tr>
      <w:tr w:rsidR="005C5654" w:rsidRPr="00AA510E" w14:paraId="7C1365C0" w14:textId="77777777" w:rsidTr="0012266C">
        <w:trPr>
          <w:trHeight w:val="514"/>
        </w:trPr>
        <w:tc>
          <w:tcPr>
            <w:tcW w:w="1292" w:type="pct"/>
          </w:tcPr>
          <w:p w14:paraId="3584D5EC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498" w:type="pct"/>
          </w:tcPr>
          <w:p w14:paraId="440F9C78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เงินลงทุนทั่วไป</w:t>
            </w:r>
          </w:p>
        </w:tc>
        <w:tc>
          <w:tcPr>
            <w:tcW w:w="89" w:type="pct"/>
          </w:tcPr>
          <w:p w14:paraId="25F28A5A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2A575904" w14:textId="6F38E740" w:rsidR="00DC2D63" w:rsidRPr="00AA510E" w:rsidRDefault="00DC2D63" w:rsidP="00431A14">
            <w:pPr>
              <w:suppressAutoHyphens/>
              <w:spacing w:after="0" w:line="240" w:lineRule="auto"/>
              <w:ind w:left="-2"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มูลค่ายุติธรรมผ่านกำไรขาดทุน</w:t>
            </w:r>
            <w:r w:rsidRPr="00AA510E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zh-CN"/>
              </w:rPr>
              <w:t>เบ็ดเสร็จอื่น</w:t>
            </w:r>
          </w:p>
        </w:tc>
        <w:tc>
          <w:tcPr>
            <w:tcW w:w="79" w:type="pct"/>
          </w:tcPr>
          <w:p w14:paraId="73FEC2E5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0F87C03C" w14:textId="77777777" w:rsidR="00DC2D63" w:rsidRPr="00AA510E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0" w:type="pct"/>
          </w:tcPr>
          <w:p w14:paraId="65E666C8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5301EE35" w14:textId="77777777" w:rsidR="00DC2D63" w:rsidRPr="00AA510E" w:rsidRDefault="00DC2D63" w:rsidP="00DB04C0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</w:tcPr>
          <w:p w14:paraId="0C1C4225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33224595" w14:textId="77777777" w:rsidR="00DC2D63" w:rsidRPr="00AA510E" w:rsidRDefault="00DC2D63" w:rsidP="00DB04C0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44D42B30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1A89A3E9" w14:textId="77777777" w:rsidR="00DC2D63" w:rsidRPr="00AA510E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2D61E275" w14:textId="77777777" w:rsidR="00DC2D63" w:rsidRPr="00AA510E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1F3980EA" w14:textId="77777777" w:rsidR="00DC2D63" w:rsidRPr="00AA510E" w:rsidRDefault="00DC2D63" w:rsidP="00DB04C0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5C5654" w:rsidRPr="00AA510E" w14:paraId="1DE98FBD" w14:textId="77777777" w:rsidTr="00856C59">
        <w:trPr>
          <w:trHeight w:val="166"/>
        </w:trPr>
        <w:tc>
          <w:tcPr>
            <w:tcW w:w="1292" w:type="pct"/>
          </w:tcPr>
          <w:p w14:paraId="0F33614D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8" w:type="pct"/>
          </w:tcPr>
          <w:p w14:paraId="412885D6" w14:textId="77777777" w:rsidR="00DC2D63" w:rsidRPr="00AA510E" w:rsidRDefault="00DC2D63" w:rsidP="00DC2D63">
            <w:pPr>
              <w:suppressAutoHyphens/>
              <w:spacing w:after="0" w:line="240" w:lineRule="auto"/>
              <w:ind w:right="-189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ถือจนครบกำหนด</w:t>
            </w:r>
          </w:p>
        </w:tc>
        <w:tc>
          <w:tcPr>
            <w:tcW w:w="89" w:type="pct"/>
          </w:tcPr>
          <w:p w14:paraId="4AA34BCB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01BA16AC" w14:textId="6A82C3C3" w:rsidR="00DC2D63" w:rsidRPr="00AA510E" w:rsidRDefault="00DC2D63" w:rsidP="00431A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79" w:type="pct"/>
          </w:tcPr>
          <w:p w14:paraId="5B046BAC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53A37F40" w14:textId="77777777" w:rsidR="00DC2D63" w:rsidRPr="00AA510E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575</w:t>
            </w:r>
          </w:p>
        </w:tc>
        <w:tc>
          <w:tcPr>
            <w:tcW w:w="80" w:type="pct"/>
            <w:vAlign w:val="bottom"/>
          </w:tcPr>
          <w:p w14:paraId="42559BF5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694CDA72" w14:textId="77777777" w:rsidR="00DC2D63" w:rsidRPr="00AA510E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44653C74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7ACCFD56" w14:textId="77777777" w:rsidR="00DC2D63" w:rsidRPr="00AA510E" w:rsidRDefault="00DC2D63" w:rsidP="00DC2D6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251FCC39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4FEA6379" w14:textId="77777777" w:rsidR="00DC2D63" w:rsidRPr="00AA510E" w:rsidRDefault="00DC2D63" w:rsidP="00FC5D1B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6DF6FEB5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37965938" w14:textId="77777777" w:rsidR="00DC2D63" w:rsidRPr="00AA510E" w:rsidRDefault="00DC2D63" w:rsidP="00DC2D63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575</w:t>
            </w:r>
          </w:p>
        </w:tc>
      </w:tr>
      <w:tr w:rsidR="005C5654" w:rsidRPr="00AA510E" w14:paraId="14DDA675" w14:textId="77777777" w:rsidTr="00856C59">
        <w:trPr>
          <w:trHeight w:val="166"/>
        </w:trPr>
        <w:tc>
          <w:tcPr>
            <w:tcW w:w="1292" w:type="pct"/>
          </w:tcPr>
          <w:p w14:paraId="243C09B2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498" w:type="pct"/>
          </w:tcPr>
          <w:p w14:paraId="2E4CC8CF" w14:textId="77777777" w:rsidR="00DC2D63" w:rsidRPr="00AA510E" w:rsidRDefault="00DC2D63" w:rsidP="00DC2D63">
            <w:pPr>
              <w:suppressAutoHyphens/>
              <w:spacing w:after="0" w:line="240" w:lineRule="auto"/>
              <w:ind w:right="-189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ถือจนครบกำหนด</w:t>
            </w:r>
          </w:p>
        </w:tc>
        <w:tc>
          <w:tcPr>
            <w:tcW w:w="89" w:type="pct"/>
          </w:tcPr>
          <w:p w14:paraId="52C06A31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0D41B5D3" w14:textId="70E53691" w:rsidR="00DC2D63" w:rsidRPr="00AA510E" w:rsidRDefault="00DC2D63" w:rsidP="00431A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79" w:type="pct"/>
          </w:tcPr>
          <w:p w14:paraId="2CE910BB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0433AECD" w14:textId="77777777" w:rsidR="00DC2D63" w:rsidRPr="00AA510E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80" w:type="pct"/>
            <w:vAlign w:val="bottom"/>
          </w:tcPr>
          <w:p w14:paraId="4DC5B248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34555CC2" w14:textId="77777777" w:rsidR="00DC2D63" w:rsidRPr="00AA510E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49D447D5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6FD4898C" w14:textId="77777777" w:rsidR="00DC2D63" w:rsidRPr="00AA510E" w:rsidRDefault="00DC2D63" w:rsidP="00DC2D6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47ADB187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6D8050A5" w14:textId="77777777" w:rsidR="00DC2D63" w:rsidRPr="00AA510E" w:rsidRDefault="00DC2D63" w:rsidP="00DC2D63">
            <w:pPr>
              <w:tabs>
                <w:tab w:val="decimal" w:pos="12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9" w:type="pct"/>
            <w:vAlign w:val="bottom"/>
          </w:tcPr>
          <w:p w14:paraId="6EA2CA84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76401E77" w14:textId="77777777" w:rsidR="00DC2D63" w:rsidRPr="00AA510E" w:rsidRDefault="00DC2D63" w:rsidP="00DC2D63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</w:tr>
      <w:tr w:rsidR="005C5654" w:rsidRPr="00AA510E" w14:paraId="12FEB643" w14:textId="77777777" w:rsidTr="00856C59">
        <w:trPr>
          <w:trHeight w:val="166"/>
        </w:trPr>
        <w:tc>
          <w:tcPr>
            <w:tcW w:w="1292" w:type="pct"/>
          </w:tcPr>
          <w:p w14:paraId="09B6987A" w14:textId="77777777" w:rsidR="00DC2D63" w:rsidRPr="00AA510E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498" w:type="pct"/>
          </w:tcPr>
          <w:p w14:paraId="3D043944" w14:textId="77777777" w:rsidR="00DC2D63" w:rsidRPr="00AA510E" w:rsidRDefault="00DC2D63" w:rsidP="00DC2D63">
            <w:pPr>
              <w:suppressAutoHyphens/>
              <w:spacing w:after="0" w:line="240" w:lineRule="auto"/>
              <w:ind w:right="-189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ถือจนครบกำหนด</w:t>
            </w:r>
          </w:p>
        </w:tc>
        <w:tc>
          <w:tcPr>
            <w:tcW w:w="89" w:type="pct"/>
          </w:tcPr>
          <w:p w14:paraId="6615C157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01A07D64" w14:textId="456768A2" w:rsidR="00DC2D63" w:rsidRPr="00AA510E" w:rsidRDefault="00DC2D63" w:rsidP="00431A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79" w:type="pct"/>
          </w:tcPr>
          <w:p w14:paraId="04F71643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161DACE9" w14:textId="77777777" w:rsidR="00DC2D63" w:rsidRPr="00AA510E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214</w:t>
            </w:r>
          </w:p>
        </w:tc>
        <w:tc>
          <w:tcPr>
            <w:tcW w:w="80" w:type="pct"/>
            <w:vAlign w:val="bottom"/>
          </w:tcPr>
          <w:p w14:paraId="0B7F17D5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25C20EE5" w14:textId="77777777" w:rsidR="00DC2D63" w:rsidRPr="00AA510E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20C21BED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51B609A5" w14:textId="77777777" w:rsidR="00DC2D63" w:rsidRPr="00AA510E" w:rsidRDefault="00DC2D63" w:rsidP="00DC2D6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4F9CE1C5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508E32CF" w14:textId="77777777" w:rsidR="00DC2D63" w:rsidRPr="00AA510E" w:rsidRDefault="00DC2D63" w:rsidP="00DC2D63">
            <w:pPr>
              <w:tabs>
                <w:tab w:val="decimal" w:pos="12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9" w:type="pct"/>
            <w:vAlign w:val="bottom"/>
          </w:tcPr>
          <w:p w14:paraId="7A400CC8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06374FD8" w14:textId="77777777" w:rsidR="00DC2D63" w:rsidRPr="00AA510E" w:rsidRDefault="00DC2D63" w:rsidP="00DC2D63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212</w:t>
            </w:r>
          </w:p>
        </w:tc>
      </w:tr>
      <w:tr w:rsidR="005C5654" w:rsidRPr="00AA510E" w14:paraId="3C049B58" w14:textId="77777777" w:rsidTr="00856C59">
        <w:trPr>
          <w:trHeight w:val="166"/>
        </w:trPr>
        <w:tc>
          <w:tcPr>
            <w:tcW w:w="1292" w:type="pct"/>
          </w:tcPr>
          <w:p w14:paraId="50A2E2EF" w14:textId="77777777" w:rsidR="00DC2D63" w:rsidRPr="00AA510E" w:rsidRDefault="00DC2D63" w:rsidP="00DC2D63">
            <w:pPr>
              <w:suppressAutoHyphens/>
              <w:spacing w:after="0" w:line="240" w:lineRule="auto"/>
              <w:ind w:left="199" w:right="-19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498" w:type="pct"/>
          </w:tcPr>
          <w:p w14:paraId="640CBC95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9" w:type="pct"/>
          </w:tcPr>
          <w:p w14:paraId="57AB91F2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748FC59A" w14:textId="77777777" w:rsidR="00DC2D63" w:rsidRPr="00AA510E" w:rsidRDefault="00DC2D63" w:rsidP="00431A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79" w:type="pct"/>
          </w:tcPr>
          <w:p w14:paraId="4A9C9E67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7575C030" w14:textId="77777777" w:rsidR="00DC2D63" w:rsidRPr="00AA510E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727</w:t>
            </w:r>
          </w:p>
        </w:tc>
        <w:tc>
          <w:tcPr>
            <w:tcW w:w="80" w:type="pct"/>
            <w:vAlign w:val="bottom"/>
          </w:tcPr>
          <w:p w14:paraId="415AEB6C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58065CFC" w14:textId="77777777" w:rsidR="00DC2D63" w:rsidRPr="00AA510E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072A05B8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722A12F9" w14:textId="77777777" w:rsidR="00DC2D63" w:rsidRPr="00AA510E" w:rsidRDefault="00DC2D63" w:rsidP="00DC2D6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5326BDF6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1052689A" w14:textId="7D1C228D" w:rsidR="00DC2D63" w:rsidRPr="00AA510E" w:rsidRDefault="00DC2D63" w:rsidP="00FC5D1B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44839471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06E28B3F" w14:textId="77777777" w:rsidR="00DC2D63" w:rsidRPr="00AA510E" w:rsidRDefault="00DC2D63" w:rsidP="00DC2D63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727</w:t>
            </w:r>
          </w:p>
        </w:tc>
      </w:tr>
      <w:tr w:rsidR="005C5654" w:rsidRPr="00AA510E" w14:paraId="2D523045" w14:textId="77777777" w:rsidTr="00856C59">
        <w:trPr>
          <w:trHeight w:val="166"/>
        </w:trPr>
        <w:tc>
          <w:tcPr>
            <w:tcW w:w="1292" w:type="pct"/>
          </w:tcPr>
          <w:p w14:paraId="17C8664C" w14:textId="77777777" w:rsidR="00DC2D63" w:rsidRPr="00AA510E" w:rsidRDefault="00DC2D63" w:rsidP="00DC2D63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498" w:type="pct"/>
          </w:tcPr>
          <w:p w14:paraId="42A68EB9" w14:textId="0F983269" w:rsidR="00DC2D63" w:rsidRPr="00AA510E" w:rsidRDefault="00DC2D63" w:rsidP="00DC2D6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89" w:type="pct"/>
          </w:tcPr>
          <w:p w14:paraId="0ABE1438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44EDA5B1" w14:textId="676CC595" w:rsidR="00DC2D63" w:rsidRPr="00AA510E" w:rsidRDefault="00DC2D63" w:rsidP="00431A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79" w:type="pct"/>
          </w:tcPr>
          <w:p w14:paraId="6BFA5077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7CEDC4E9" w14:textId="77777777" w:rsidR="00DC2D63" w:rsidRPr="00AA510E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998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169</w:t>
            </w:r>
          </w:p>
        </w:tc>
        <w:tc>
          <w:tcPr>
            <w:tcW w:w="80" w:type="pct"/>
            <w:vAlign w:val="bottom"/>
          </w:tcPr>
          <w:p w14:paraId="48A81D33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7474FF6C" w14:textId="77777777" w:rsidR="00DC2D63" w:rsidRPr="00AA510E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4777C087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5821E344" w14:textId="77777777" w:rsidR="00DC2D63" w:rsidRPr="00AA510E" w:rsidRDefault="00DC2D63" w:rsidP="00DC2D6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27189AF2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75FCF753" w14:textId="77777777" w:rsidR="00DC2D63" w:rsidRPr="00AA510E" w:rsidRDefault="00DC2D63" w:rsidP="00DC2D63">
            <w:pPr>
              <w:tabs>
                <w:tab w:val="decimal" w:pos="12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911</w:t>
            </w:r>
          </w:p>
        </w:tc>
        <w:tc>
          <w:tcPr>
            <w:tcW w:w="89" w:type="pct"/>
            <w:vAlign w:val="bottom"/>
          </w:tcPr>
          <w:p w14:paraId="04A91AF3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667B900D" w14:textId="77777777" w:rsidR="00DC2D63" w:rsidRPr="00AA510E" w:rsidRDefault="00DC2D63" w:rsidP="00DC2D63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080</w:t>
            </w:r>
          </w:p>
        </w:tc>
      </w:tr>
      <w:tr w:rsidR="005C5654" w:rsidRPr="00AA510E" w14:paraId="75C4F299" w14:textId="77777777" w:rsidTr="00856C59">
        <w:trPr>
          <w:trHeight w:val="166"/>
        </w:trPr>
        <w:tc>
          <w:tcPr>
            <w:tcW w:w="1292" w:type="pct"/>
          </w:tcPr>
          <w:p w14:paraId="45128FF9" w14:textId="13AE8D4E" w:rsidR="00DC2D63" w:rsidRPr="00AA510E" w:rsidRDefault="00DC2D63" w:rsidP="00DC2D63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ทรัพย์สินรอการขายสุทธิ</w:t>
            </w:r>
          </w:p>
        </w:tc>
        <w:tc>
          <w:tcPr>
            <w:tcW w:w="498" w:type="pct"/>
          </w:tcPr>
          <w:p w14:paraId="742A132E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9" w:type="pct"/>
          </w:tcPr>
          <w:p w14:paraId="0D2EAFBE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5318D261" w14:textId="77777777" w:rsidR="00DC2D63" w:rsidRPr="00AA510E" w:rsidRDefault="00DC2D63" w:rsidP="00DC2D6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79" w:type="pct"/>
          </w:tcPr>
          <w:p w14:paraId="7A4BC294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4774A4D2" w14:textId="77777777" w:rsidR="00DC2D63" w:rsidRPr="00AA510E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0" w:type="pct"/>
            <w:vAlign w:val="bottom"/>
          </w:tcPr>
          <w:p w14:paraId="60E3EC45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22EC070F" w14:textId="77777777" w:rsidR="00DC2D63" w:rsidRPr="00AA510E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53D784D1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0E0F32E0" w14:textId="77777777" w:rsidR="00DC2D63" w:rsidRPr="00AA510E" w:rsidRDefault="00DC2D63" w:rsidP="00DC2D6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781F72E5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6987ABE2" w14:textId="77777777" w:rsidR="00DC2D63" w:rsidRPr="00AA510E" w:rsidRDefault="00DC2D63" w:rsidP="009555F0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14D9DE23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052BA0D0" w14:textId="77777777" w:rsidR="00DC2D63" w:rsidRPr="00AA510E" w:rsidRDefault="00DC2D63" w:rsidP="00DC2D63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5C5654" w:rsidRPr="00AA510E" w14:paraId="4611212B" w14:textId="77777777" w:rsidTr="00856C59">
        <w:trPr>
          <w:trHeight w:val="166"/>
        </w:trPr>
        <w:tc>
          <w:tcPr>
            <w:tcW w:w="1292" w:type="pct"/>
          </w:tcPr>
          <w:p w14:paraId="1F9BC9C6" w14:textId="77777777" w:rsidR="00DC2D63" w:rsidRPr="00AA510E" w:rsidRDefault="00DC2D63" w:rsidP="00DC2D63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ที่ดิน อาคารและอุปกรณ์สุทธิ</w:t>
            </w:r>
          </w:p>
        </w:tc>
        <w:tc>
          <w:tcPr>
            <w:tcW w:w="498" w:type="pct"/>
          </w:tcPr>
          <w:p w14:paraId="369883E0" w14:textId="77777777" w:rsidR="00DC2D63" w:rsidRPr="00AA510E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9" w:type="pct"/>
          </w:tcPr>
          <w:p w14:paraId="14080524" w14:textId="77777777" w:rsidR="00DC2D63" w:rsidRPr="00AA510E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12B9E49D" w14:textId="77777777" w:rsidR="00DC2D63" w:rsidRPr="00AA510E" w:rsidRDefault="00DC2D63" w:rsidP="00DC2D6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79" w:type="pct"/>
          </w:tcPr>
          <w:p w14:paraId="008406CC" w14:textId="77777777" w:rsidR="00DC2D63" w:rsidRPr="00AA510E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64057695" w14:textId="77777777" w:rsidR="00DC2D63" w:rsidRPr="00AA510E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911</w:t>
            </w:r>
          </w:p>
        </w:tc>
        <w:tc>
          <w:tcPr>
            <w:tcW w:w="80" w:type="pct"/>
            <w:vAlign w:val="bottom"/>
          </w:tcPr>
          <w:p w14:paraId="40A30DFE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4A5CA2BD" w14:textId="77777777" w:rsidR="00DC2D63" w:rsidRPr="00AA510E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5EDC01DA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393FF631" w14:textId="77777777" w:rsidR="00DC2D63" w:rsidRPr="00AA510E" w:rsidRDefault="00DC2D63" w:rsidP="00DC2D6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65D48227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2491EF88" w14:textId="77777777" w:rsidR="00DC2D63" w:rsidRPr="00AA510E" w:rsidRDefault="00DC2D63" w:rsidP="009555F0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0D9EF453" w14:textId="77777777" w:rsidR="00DC2D63" w:rsidRPr="00AA510E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260FC54F" w14:textId="77777777" w:rsidR="00DC2D63" w:rsidRPr="00AA510E" w:rsidRDefault="00DC2D63" w:rsidP="00DC2D63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911</w:t>
            </w:r>
          </w:p>
        </w:tc>
      </w:tr>
      <w:tr w:rsidR="0012266C" w:rsidRPr="00AA510E" w14:paraId="2BEA16A0" w14:textId="77777777" w:rsidTr="00856C59">
        <w:trPr>
          <w:trHeight w:val="166"/>
        </w:trPr>
        <w:tc>
          <w:tcPr>
            <w:tcW w:w="1292" w:type="pct"/>
          </w:tcPr>
          <w:p w14:paraId="6543ADC9" w14:textId="4C83C709" w:rsidR="0012266C" w:rsidRPr="00AA510E" w:rsidRDefault="0012266C" w:rsidP="0012266C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498" w:type="pct"/>
          </w:tcPr>
          <w:p w14:paraId="706EEBEE" w14:textId="76778BD1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9" w:type="pct"/>
          </w:tcPr>
          <w:p w14:paraId="6A5E0996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34A2B0B6" w14:textId="633BD22D" w:rsidR="0012266C" w:rsidRPr="00AA510E" w:rsidRDefault="0012266C" w:rsidP="0012266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79" w:type="pct"/>
          </w:tcPr>
          <w:p w14:paraId="6061FB33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29EEBF80" w14:textId="08FAEEEE" w:rsidR="0012266C" w:rsidRPr="00AA510E" w:rsidRDefault="0012266C" w:rsidP="0012266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451</w:t>
            </w:r>
          </w:p>
        </w:tc>
        <w:tc>
          <w:tcPr>
            <w:tcW w:w="80" w:type="pct"/>
            <w:vAlign w:val="bottom"/>
          </w:tcPr>
          <w:p w14:paraId="47356186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65EB2B38" w14:textId="1DACC720" w:rsidR="0012266C" w:rsidRPr="00AA510E" w:rsidRDefault="0012266C" w:rsidP="0012266C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09E5DF82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52BC41BC" w14:textId="085FE5FA" w:rsidR="0012266C" w:rsidRPr="00AA510E" w:rsidRDefault="0012266C" w:rsidP="0012266C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1B32BC64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0471FBCF" w14:textId="62066902" w:rsidR="0012266C" w:rsidRPr="00AA510E" w:rsidRDefault="0012266C" w:rsidP="0012266C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23D5DF83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5EEC579D" w14:textId="2AF74C9E" w:rsidR="0012266C" w:rsidRPr="00AA510E" w:rsidRDefault="0012266C" w:rsidP="0012266C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451</w:t>
            </w:r>
          </w:p>
        </w:tc>
      </w:tr>
      <w:tr w:rsidR="0012266C" w:rsidRPr="00AA510E" w14:paraId="382BAD3E" w14:textId="77777777" w:rsidTr="00856C59">
        <w:trPr>
          <w:trHeight w:val="166"/>
        </w:trPr>
        <w:tc>
          <w:tcPr>
            <w:tcW w:w="1292" w:type="pct"/>
          </w:tcPr>
          <w:p w14:paraId="184A5C07" w14:textId="77777777" w:rsidR="0012266C" w:rsidRPr="00AA510E" w:rsidRDefault="0012266C" w:rsidP="0012266C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498" w:type="pct"/>
          </w:tcPr>
          <w:p w14:paraId="77B92619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9" w:type="pct"/>
          </w:tcPr>
          <w:p w14:paraId="14F777B5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74B82082" w14:textId="77777777" w:rsidR="0012266C" w:rsidRPr="00AA510E" w:rsidRDefault="0012266C" w:rsidP="0012266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79" w:type="pct"/>
          </w:tcPr>
          <w:p w14:paraId="56C41F8D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3CFB35AC" w14:textId="77777777" w:rsidR="0012266C" w:rsidRPr="00AA510E" w:rsidRDefault="0012266C" w:rsidP="0012266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1,809</w:t>
            </w:r>
          </w:p>
        </w:tc>
        <w:tc>
          <w:tcPr>
            <w:tcW w:w="80" w:type="pct"/>
            <w:vAlign w:val="bottom"/>
          </w:tcPr>
          <w:p w14:paraId="0C46CBF9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130BC3AF" w14:textId="77777777" w:rsidR="0012266C" w:rsidRPr="00AA510E" w:rsidRDefault="0012266C" w:rsidP="0012266C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455EDB34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630C306E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9" w:type="pct"/>
            <w:vAlign w:val="bottom"/>
          </w:tcPr>
          <w:p w14:paraId="65AAE44B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68050682" w14:textId="77777777" w:rsidR="0012266C" w:rsidRPr="00AA510E" w:rsidRDefault="0012266C" w:rsidP="0012266C">
            <w:pPr>
              <w:tabs>
                <w:tab w:val="decimal" w:pos="12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(3)</w:t>
            </w:r>
          </w:p>
        </w:tc>
        <w:tc>
          <w:tcPr>
            <w:tcW w:w="89" w:type="pct"/>
            <w:vAlign w:val="bottom"/>
          </w:tcPr>
          <w:p w14:paraId="23D78D55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1F55C322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</w:t>
            </w:r>
          </w:p>
        </w:tc>
      </w:tr>
      <w:tr w:rsidR="0012266C" w:rsidRPr="00AA510E" w14:paraId="03F6BBF2" w14:textId="77777777" w:rsidTr="0012266C">
        <w:trPr>
          <w:trHeight w:val="166"/>
        </w:trPr>
        <w:tc>
          <w:tcPr>
            <w:tcW w:w="1292" w:type="pct"/>
          </w:tcPr>
          <w:p w14:paraId="7EA1FEB5" w14:textId="77777777" w:rsidR="0012266C" w:rsidRPr="00AA510E" w:rsidRDefault="0012266C" w:rsidP="0012266C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สินทรัพย์อื่นสุทธิ</w:t>
            </w:r>
          </w:p>
        </w:tc>
        <w:tc>
          <w:tcPr>
            <w:tcW w:w="498" w:type="pct"/>
          </w:tcPr>
          <w:p w14:paraId="756895EC" w14:textId="77E24766" w:rsidR="0012266C" w:rsidRPr="00AA510E" w:rsidRDefault="0012266C" w:rsidP="0012266C">
            <w:pPr>
              <w:suppressAutoHyphens/>
              <w:spacing w:after="0" w:line="240" w:lineRule="auto"/>
              <w:ind w:left="-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89" w:type="pct"/>
          </w:tcPr>
          <w:p w14:paraId="484C7A11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78D04428" w14:textId="4A6ACFB9" w:rsidR="0012266C" w:rsidRPr="00AA510E" w:rsidRDefault="0012266C" w:rsidP="0012266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79" w:type="pct"/>
          </w:tcPr>
          <w:p w14:paraId="68D3ACE3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1B9C7222" w14:textId="7EAFC00C" w:rsidR="0012266C" w:rsidRPr="00AA510E" w:rsidRDefault="0012266C" w:rsidP="0012266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22,498</w:t>
            </w:r>
          </w:p>
        </w:tc>
        <w:tc>
          <w:tcPr>
            <w:tcW w:w="80" w:type="pct"/>
            <w:vAlign w:val="bottom"/>
          </w:tcPr>
          <w:p w14:paraId="5BD34AE1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53EC9359" w14:textId="77777777" w:rsidR="0012266C" w:rsidRPr="00AA510E" w:rsidRDefault="0012266C" w:rsidP="0012266C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35DD8F9B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0FDAF1B9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9" w:type="pct"/>
            <w:vAlign w:val="bottom"/>
          </w:tcPr>
          <w:p w14:paraId="5D77F376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5DC3EAFB" w14:textId="77777777" w:rsidR="0012266C" w:rsidRPr="00AA510E" w:rsidRDefault="0012266C" w:rsidP="0012266C">
            <w:pPr>
              <w:tabs>
                <w:tab w:val="decimal" w:pos="9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401A755A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5214D330" w14:textId="6666295A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22,420</w:t>
            </w:r>
          </w:p>
        </w:tc>
      </w:tr>
      <w:tr w:rsidR="0012266C" w:rsidRPr="00AA510E" w14:paraId="45CB99E7" w14:textId="77777777" w:rsidTr="0012266C">
        <w:trPr>
          <w:trHeight w:val="166"/>
        </w:trPr>
        <w:tc>
          <w:tcPr>
            <w:tcW w:w="1292" w:type="pct"/>
          </w:tcPr>
          <w:p w14:paraId="2B94EEC9" w14:textId="77777777" w:rsidR="0012266C" w:rsidRPr="00AA510E" w:rsidRDefault="0012266C" w:rsidP="0012266C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รวมสินทรัพย์</w:t>
            </w:r>
          </w:p>
        </w:tc>
        <w:tc>
          <w:tcPr>
            <w:tcW w:w="498" w:type="pct"/>
          </w:tcPr>
          <w:p w14:paraId="0B994D85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9" w:type="pct"/>
          </w:tcPr>
          <w:p w14:paraId="133F9926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09E2F244" w14:textId="77777777" w:rsidR="0012266C" w:rsidRPr="00AA510E" w:rsidRDefault="0012266C" w:rsidP="0012266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9" w:type="pct"/>
          </w:tcPr>
          <w:p w14:paraId="6274DBAA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BF51B" w14:textId="77777777" w:rsidR="0012266C" w:rsidRPr="00AA510E" w:rsidRDefault="0012266C" w:rsidP="0012266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2,952,447</w:t>
            </w:r>
          </w:p>
        </w:tc>
        <w:tc>
          <w:tcPr>
            <w:tcW w:w="80" w:type="pct"/>
            <w:vAlign w:val="bottom"/>
          </w:tcPr>
          <w:p w14:paraId="2396D950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B96FE" w14:textId="77777777" w:rsidR="0012266C" w:rsidRPr="00AA510E" w:rsidRDefault="0012266C" w:rsidP="0012266C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567C92AC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3A8D4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,3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89" w:type="pct"/>
            <w:vAlign w:val="bottom"/>
          </w:tcPr>
          <w:p w14:paraId="0140866A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1493B" w14:textId="77777777" w:rsidR="0012266C" w:rsidRPr="00AA510E" w:rsidRDefault="0012266C" w:rsidP="0012266C">
            <w:pPr>
              <w:tabs>
                <w:tab w:val="decimal" w:pos="12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9" w:type="pct"/>
            <w:vAlign w:val="bottom"/>
          </w:tcPr>
          <w:p w14:paraId="4C13232B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8F996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961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12266C" w:rsidRPr="00AA510E" w14:paraId="6257E374" w14:textId="77777777" w:rsidTr="0012266C">
        <w:trPr>
          <w:trHeight w:val="211"/>
        </w:trPr>
        <w:tc>
          <w:tcPr>
            <w:tcW w:w="1292" w:type="pct"/>
            <w:vAlign w:val="bottom"/>
          </w:tcPr>
          <w:p w14:paraId="56973648" w14:textId="77777777" w:rsidR="0012266C" w:rsidRPr="00AA510E" w:rsidRDefault="0012266C" w:rsidP="0012266C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lastRenderedPageBreak/>
              <w:t>หนี้สิน</w:t>
            </w:r>
          </w:p>
        </w:tc>
        <w:tc>
          <w:tcPr>
            <w:tcW w:w="498" w:type="pct"/>
          </w:tcPr>
          <w:p w14:paraId="020A5E79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9" w:type="pct"/>
          </w:tcPr>
          <w:p w14:paraId="62D6F42A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6B61CF8A" w14:textId="77777777" w:rsidR="0012266C" w:rsidRPr="00AA510E" w:rsidRDefault="0012266C" w:rsidP="0012266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9" w:type="pct"/>
          </w:tcPr>
          <w:p w14:paraId="2263E1A3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6CD3F178" w14:textId="77777777" w:rsidR="0012266C" w:rsidRPr="00AA510E" w:rsidRDefault="0012266C" w:rsidP="0012266C">
            <w:pPr>
              <w:tabs>
                <w:tab w:val="decimal" w:pos="97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19E37ED5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47857D22" w14:textId="77777777" w:rsidR="0012266C" w:rsidRPr="00AA510E" w:rsidRDefault="0012266C" w:rsidP="0012266C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0" w:type="pct"/>
          </w:tcPr>
          <w:p w14:paraId="671E4D54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10897067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</w:tcPr>
          <w:p w14:paraId="03A9CD94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2440560C" w14:textId="77777777" w:rsidR="0012266C" w:rsidRPr="00AA510E" w:rsidRDefault="0012266C" w:rsidP="0012266C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</w:tcPr>
          <w:p w14:paraId="5331D570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39D603AD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12266C" w:rsidRPr="00AA510E" w14:paraId="3C6092A2" w14:textId="77777777" w:rsidTr="00856C59">
        <w:trPr>
          <w:trHeight w:val="166"/>
        </w:trPr>
        <w:tc>
          <w:tcPr>
            <w:tcW w:w="1292" w:type="pct"/>
          </w:tcPr>
          <w:p w14:paraId="60BDD0A6" w14:textId="77777777" w:rsidR="0012266C" w:rsidRPr="00AA510E" w:rsidRDefault="0012266C" w:rsidP="0012266C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เงินรับฝาก</w:t>
            </w:r>
          </w:p>
        </w:tc>
        <w:tc>
          <w:tcPr>
            <w:tcW w:w="498" w:type="pct"/>
            <w:vAlign w:val="bottom"/>
          </w:tcPr>
          <w:p w14:paraId="5D1A2FA6" w14:textId="77E789BA" w:rsidR="0012266C" w:rsidRPr="00AA510E" w:rsidRDefault="0012266C" w:rsidP="0012266C">
            <w:pPr>
              <w:suppressAutoHyphens/>
              <w:spacing w:after="0" w:line="240" w:lineRule="auto"/>
              <w:ind w:left="-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89" w:type="pct"/>
            <w:vAlign w:val="bottom"/>
          </w:tcPr>
          <w:p w14:paraId="50A2E2DF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  <w:vAlign w:val="bottom"/>
          </w:tcPr>
          <w:p w14:paraId="0A7AE438" w14:textId="52D833BD" w:rsidR="0012266C" w:rsidRPr="00AA510E" w:rsidRDefault="0012266C" w:rsidP="0012266C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79" w:type="pct"/>
          </w:tcPr>
          <w:p w14:paraId="27920020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271BA5EA" w14:textId="77777777" w:rsidR="0012266C" w:rsidRPr="00AA510E" w:rsidRDefault="0012266C" w:rsidP="0012266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156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489</w:t>
            </w:r>
          </w:p>
        </w:tc>
        <w:tc>
          <w:tcPr>
            <w:tcW w:w="80" w:type="pct"/>
            <w:vAlign w:val="bottom"/>
          </w:tcPr>
          <w:p w14:paraId="6AB8D720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5021CDA7" w14:textId="77777777" w:rsidR="0012266C" w:rsidRPr="00AA510E" w:rsidRDefault="0012266C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3BDB5024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679E5210" w14:textId="77777777" w:rsidR="0012266C" w:rsidRPr="00AA510E" w:rsidRDefault="0012266C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3FBF199D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214661CC" w14:textId="77777777" w:rsidR="0012266C" w:rsidRPr="00AA510E" w:rsidRDefault="0012266C" w:rsidP="0012266C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242286B5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5B969F0D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156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489</w:t>
            </w:r>
          </w:p>
        </w:tc>
      </w:tr>
      <w:tr w:rsidR="0012266C" w:rsidRPr="00AA510E" w14:paraId="448AE1DC" w14:textId="77777777" w:rsidTr="00856C59">
        <w:trPr>
          <w:trHeight w:val="166"/>
        </w:trPr>
        <w:tc>
          <w:tcPr>
            <w:tcW w:w="1292" w:type="pct"/>
            <w:vAlign w:val="bottom"/>
          </w:tcPr>
          <w:p w14:paraId="5FE633AE" w14:textId="4B45B3F3" w:rsidR="0012266C" w:rsidRPr="00AA510E" w:rsidRDefault="0012266C" w:rsidP="0012266C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498" w:type="pct"/>
            <w:vAlign w:val="bottom"/>
          </w:tcPr>
          <w:p w14:paraId="0F2161BB" w14:textId="490F9E51" w:rsidR="0012266C" w:rsidRPr="00AA510E" w:rsidRDefault="0012266C" w:rsidP="0012266C">
            <w:pPr>
              <w:suppressAutoHyphens/>
              <w:spacing w:after="0" w:line="240" w:lineRule="auto"/>
              <w:ind w:left="-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89" w:type="pct"/>
            <w:vAlign w:val="bottom"/>
          </w:tcPr>
          <w:p w14:paraId="0EAEF164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  <w:vAlign w:val="bottom"/>
          </w:tcPr>
          <w:p w14:paraId="1208D3A5" w14:textId="4B7610AC" w:rsidR="0012266C" w:rsidRPr="00AA510E" w:rsidRDefault="0012266C" w:rsidP="0012266C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79" w:type="pct"/>
          </w:tcPr>
          <w:p w14:paraId="77AC1610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1FD75BB3" w14:textId="77777777" w:rsidR="0012266C" w:rsidRPr="00AA510E" w:rsidRDefault="0012266C" w:rsidP="0012266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145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871</w:t>
            </w:r>
          </w:p>
        </w:tc>
        <w:tc>
          <w:tcPr>
            <w:tcW w:w="80" w:type="pct"/>
            <w:vAlign w:val="bottom"/>
          </w:tcPr>
          <w:p w14:paraId="23E5AD7B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3D3D1E27" w14:textId="77777777" w:rsidR="0012266C" w:rsidRPr="00AA510E" w:rsidRDefault="0012266C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6CBA892B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4B2D3001" w14:textId="77777777" w:rsidR="0012266C" w:rsidRPr="00AA510E" w:rsidRDefault="0012266C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1F977A18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1133BB7F" w14:textId="77777777" w:rsidR="0012266C" w:rsidRPr="00AA510E" w:rsidRDefault="0012266C" w:rsidP="0012266C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08ACA346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62006761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145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871</w:t>
            </w:r>
          </w:p>
        </w:tc>
      </w:tr>
      <w:tr w:rsidR="0012266C" w:rsidRPr="00AA510E" w14:paraId="6E5D4397" w14:textId="77777777" w:rsidTr="00856C59">
        <w:trPr>
          <w:trHeight w:val="166"/>
        </w:trPr>
        <w:tc>
          <w:tcPr>
            <w:tcW w:w="1292" w:type="pct"/>
            <w:vAlign w:val="bottom"/>
          </w:tcPr>
          <w:p w14:paraId="7E7E51B5" w14:textId="6DA82EEB" w:rsidR="0012266C" w:rsidRPr="00AA510E" w:rsidRDefault="0012266C" w:rsidP="0012266C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498" w:type="pct"/>
            <w:vAlign w:val="bottom"/>
          </w:tcPr>
          <w:p w14:paraId="70EEB270" w14:textId="5B2B889B" w:rsidR="0012266C" w:rsidRPr="00AA510E" w:rsidRDefault="0012266C" w:rsidP="0012266C">
            <w:pPr>
              <w:suppressAutoHyphens/>
              <w:spacing w:after="0" w:line="240" w:lineRule="auto"/>
              <w:ind w:left="-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89" w:type="pct"/>
            <w:vAlign w:val="bottom"/>
          </w:tcPr>
          <w:p w14:paraId="10406CD3" w14:textId="77777777" w:rsidR="0012266C" w:rsidRPr="00AA510E" w:rsidRDefault="0012266C" w:rsidP="0012266C">
            <w:pPr>
              <w:suppressAutoHyphens/>
              <w:spacing w:after="0" w:line="240" w:lineRule="auto"/>
              <w:ind w:left="-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03" w:type="pct"/>
            <w:vAlign w:val="bottom"/>
          </w:tcPr>
          <w:p w14:paraId="751B547C" w14:textId="58EEB54D" w:rsidR="0012266C" w:rsidRPr="00AA510E" w:rsidRDefault="0012266C" w:rsidP="0012266C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79" w:type="pct"/>
          </w:tcPr>
          <w:p w14:paraId="34850D69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6F60526D" w14:textId="77777777" w:rsidR="0012266C" w:rsidRPr="00AA510E" w:rsidRDefault="0012266C" w:rsidP="0012266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794</w:t>
            </w:r>
          </w:p>
        </w:tc>
        <w:tc>
          <w:tcPr>
            <w:tcW w:w="80" w:type="pct"/>
            <w:vAlign w:val="bottom"/>
          </w:tcPr>
          <w:p w14:paraId="5D472545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0D6DA3B5" w14:textId="77777777" w:rsidR="0012266C" w:rsidRPr="00AA510E" w:rsidRDefault="0012266C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422E0FD9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7C22E167" w14:textId="77777777" w:rsidR="0012266C" w:rsidRPr="00AA510E" w:rsidRDefault="0012266C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612E29FF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430E05F6" w14:textId="77777777" w:rsidR="0012266C" w:rsidRPr="00AA510E" w:rsidRDefault="0012266C" w:rsidP="0012266C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0C077E8B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168E5B9D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794</w:t>
            </w:r>
          </w:p>
        </w:tc>
      </w:tr>
      <w:tr w:rsidR="0012266C" w:rsidRPr="00AA510E" w14:paraId="24A4A15D" w14:textId="77777777" w:rsidTr="00856C59">
        <w:trPr>
          <w:trHeight w:val="166"/>
        </w:trPr>
        <w:tc>
          <w:tcPr>
            <w:tcW w:w="1292" w:type="pct"/>
            <w:vAlign w:val="bottom"/>
          </w:tcPr>
          <w:p w14:paraId="0AF6E27B" w14:textId="77777777" w:rsidR="0012266C" w:rsidRPr="00AA510E" w:rsidRDefault="0012266C" w:rsidP="0012266C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หนี้สินอนุพันธ์</w:t>
            </w:r>
          </w:p>
        </w:tc>
        <w:tc>
          <w:tcPr>
            <w:tcW w:w="498" w:type="pct"/>
          </w:tcPr>
          <w:p w14:paraId="3C5B4E71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9" w:type="pct"/>
          </w:tcPr>
          <w:p w14:paraId="15DD2304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5F94FB63" w14:textId="77777777" w:rsidR="0012266C" w:rsidRPr="00AA510E" w:rsidRDefault="0012266C" w:rsidP="0012266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9" w:type="pct"/>
          </w:tcPr>
          <w:p w14:paraId="717CE1E0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5EF23134" w14:textId="77777777" w:rsidR="0012266C" w:rsidRPr="00AA510E" w:rsidRDefault="0012266C" w:rsidP="0012266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61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988</w:t>
            </w:r>
          </w:p>
        </w:tc>
        <w:tc>
          <w:tcPr>
            <w:tcW w:w="80" w:type="pct"/>
            <w:vAlign w:val="bottom"/>
          </w:tcPr>
          <w:p w14:paraId="0C568836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6EB43DCE" w14:textId="77777777" w:rsidR="0012266C" w:rsidRPr="00AA510E" w:rsidRDefault="0012266C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13B3FEE6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7B468927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156</w:t>
            </w:r>
          </w:p>
        </w:tc>
        <w:tc>
          <w:tcPr>
            <w:tcW w:w="89" w:type="pct"/>
            <w:vAlign w:val="bottom"/>
          </w:tcPr>
          <w:p w14:paraId="5C08A7EF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531F64F3" w14:textId="77777777" w:rsidR="0012266C" w:rsidRPr="00AA510E" w:rsidRDefault="0012266C" w:rsidP="0012266C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7670920B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579FB30B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144</w:t>
            </w:r>
          </w:p>
        </w:tc>
      </w:tr>
      <w:tr w:rsidR="0012266C" w:rsidRPr="00AA510E" w14:paraId="6518B161" w14:textId="77777777" w:rsidTr="00856C59">
        <w:trPr>
          <w:trHeight w:val="166"/>
        </w:trPr>
        <w:tc>
          <w:tcPr>
            <w:tcW w:w="1292" w:type="pct"/>
          </w:tcPr>
          <w:p w14:paraId="5ACF23A2" w14:textId="1919A4CF" w:rsidR="0012266C" w:rsidRPr="00AA510E" w:rsidRDefault="0012266C" w:rsidP="0012266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 เพื่อการป้องกันความเสี่ยง</w:t>
            </w:r>
          </w:p>
        </w:tc>
        <w:tc>
          <w:tcPr>
            <w:tcW w:w="498" w:type="pct"/>
          </w:tcPr>
          <w:p w14:paraId="3D104E09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เกณฑ์คงค้าง</w:t>
            </w:r>
          </w:p>
        </w:tc>
        <w:tc>
          <w:tcPr>
            <w:tcW w:w="89" w:type="pct"/>
          </w:tcPr>
          <w:p w14:paraId="358E7601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1DB865BE" w14:textId="77777777" w:rsidR="0012266C" w:rsidRPr="00AA510E" w:rsidRDefault="0012266C" w:rsidP="0012266C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4623E571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6A25FB76" w14:textId="77777777" w:rsidR="0012266C" w:rsidRPr="00AA510E" w:rsidRDefault="0012266C" w:rsidP="0012266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0" w:type="pct"/>
          </w:tcPr>
          <w:p w14:paraId="4E2CCEC9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2805C498" w14:textId="77777777" w:rsidR="0012266C" w:rsidRPr="00AA510E" w:rsidRDefault="0012266C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</w:tcPr>
          <w:p w14:paraId="0053D151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2A91B897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9" w:type="pct"/>
          </w:tcPr>
          <w:p w14:paraId="33633A1F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00B98125" w14:textId="77777777" w:rsidR="0012266C" w:rsidRPr="00AA510E" w:rsidRDefault="0012266C" w:rsidP="0012266C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679C1FA9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6B779193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</w:t>
            </w:r>
          </w:p>
        </w:tc>
      </w:tr>
      <w:tr w:rsidR="0012266C" w:rsidRPr="00AA510E" w14:paraId="582476E7" w14:textId="77777777" w:rsidTr="00856C59">
        <w:trPr>
          <w:trHeight w:val="166"/>
        </w:trPr>
        <w:tc>
          <w:tcPr>
            <w:tcW w:w="1292" w:type="pct"/>
          </w:tcPr>
          <w:p w14:paraId="7F59D58A" w14:textId="1ED2371B" w:rsidR="0012266C" w:rsidRPr="00AA510E" w:rsidRDefault="0012266C" w:rsidP="0012266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AA510E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  <w:t>-</w:t>
            </w:r>
            <w:r w:rsidRPr="00AA510E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8" w:type="pct"/>
          </w:tcPr>
          <w:p w14:paraId="2EB1620F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89" w:type="pct"/>
          </w:tcPr>
          <w:p w14:paraId="660BB11D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6996934E" w14:textId="77777777" w:rsidR="0012266C" w:rsidRPr="00AA510E" w:rsidRDefault="0012266C" w:rsidP="0012266C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509DF525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56D2762A" w14:textId="77777777" w:rsidR="0012266C" w:rsidRPr="00AA510E" w:rsidRDefault="0012266C" w:rsidP="0012266C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</w:t>
            </w:r>
          </w:p>
        </w:tc>
        <w:tc>
          <w:tcPr>
            <w:tcW w:w="80" w:type="pct"/>
          </w:tcPr>
          <w:p w14:paraId="630C0E69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6091B439" w14:textId="77777777" w:rsidR="0012266C" w:rsidRPr="00AA510E" w:rsidRDefault="0012266C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</w:tcPr>
          <w:p w14:paraId="50BBE5FE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537321B5" w14:textId="77777777" w:rsidR="0012266C" w:rsidRPr="00AA510E" w:rsidRDefault="0012266C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02E0EDD5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0A10A606" w14:textId="77777777" w:rsidR="0012266C" w:rsidRPr="00AA510E" w:rsidRDefault="0012266C" w:rsidP="0012266C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3BBDFD03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02A03BD8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</w:t>
            </w:r>
          </w:p>
        </w:tc>
      </w:tr>
      <w:tr w:rsidR="0012266C" w:rsidRPr="00AA510E" w14:paraId="59BE2FCD" w14:textId="77777777" w:rsidTr="00856C59">
        <w:trPr>
          <w:trHeight w:val="166"/>
        </w:trPr>
        <w:tc>
          <w:tcPr>
            <w:tcW w:w="1292" w:type="pct"/>
          </w:tcPr>
          <w:p w14:paraId="09F266EC" w14:textId="6D19F193" w:rsidR="0012266C" w:rsidRPr="00AA510E" w:rsidRDefault="0012266C" w:rsidP="0012266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  <w:t xml:space="preserve">-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เพื่อการป้องกันความเสี่ยง</w:t>
            </w:r>
          </w:p>
        </w:tc>
        <w:tc>
          <w:tcPr>
            <w:tcW w:w="498" w:type="pct"/>
          </w:tcPr>
          <w:p w14:paraId="7C974D73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เกณฑ์คงค้าง</w:t>
            </w:r>
          </w:p>
        </w:tc>
        <w:tc>
          <w:tcPr>
            <w:tcW w:w="89" w:type="pct"/>
          </w:tcPr>
          <w:p w14:paraId="53833341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6B5235D4" w14:textId="77777777" w:rsidR="0012266C" w:rsidRPr="00AA510E" w:rsidRDefault="0012266C" w:rsidP="0012266C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4BE7F176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1C2727FE" w14:textId="77777777" w:rsidR="0012266C" w:rsidRPr="00AA510E" w:rsidRDefault="0012266C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2535F2DF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21B32650" w14:textId="77777777" w:rsidR="0012266C" w:rsidRPr="00AA510E" w:rsidRDefault="0012266C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</w:tcPr>
          <w:p w14:paraId="70D1819C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30662081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171</w:t>
            </w:r>
          </w:p>
        </w:tc>
        <w:tc>
          <w:tcPr>
            <w:tcW w:w="89" w:type="pct"/>
          </w:tcPr>
          <w:p w14:paraId="58F9BED1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001A3C7C" w14:textId="77777777" w:rsidR="0012266C" w:rsidRPr="00AA510E" w:rsidRDefault="0012266C" w:rsidP="0012266C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098F0B63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4FB47A21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171</w:t>
            </w:r>
          </w:p>
        </w:tc>
      </w:tr>
      <w:tr w:rsidR="0012266C" w:rsidRPr="00AA510E" w14:paraId="4D420BBF" w14:textId="77777777" w:rsidTr="00856C59">
        <w:trPr>
          <w:trHeight w:val="166"/>
        </w:trPr>
        <w:tc>
          <w:tcPr>
            <w:tcW w:w="1292" w:type="pct"/>
          </w:tcPr>
          <w:p w14:paraId="6184E0E6" w14:textId="06CAD213" w:rsidR="0012266C" w:rsidRPr="00AA510E" w:rsidRDefault="0012266C" w:rsidP="0012266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 -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8" w:type="pct"/>
          </w:tcPr>
          <w:p w14:paraId="4BC70435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89" w:type="pct"/>
          </w:tcPr>
          <w:p w14:paraId="2CF94C95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72FBB61C" w14:textId="77777777" w:rsidR="0012266C" w:rsidRPr="00AA510E" w:rsidRDefault="0012266C" w:rsidP="0012266C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3D86430A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62C69BA4" w14:textId="77777777" w:rsidR="0012266C" w:rsidRPr="00AA510E" w:rsidRDefault="0012266C" w:rsidP="0012266C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30,297</w:t>
            </w:r>
          </w:p>
        </w:tc>
        <w:tc>
          <w:tcPr>
            <w:tcW w:w="80" w:type="pct"/>
          </w:tcPr>
          <w:p w14:paraId="784DC794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5AEE7346" w14:textId="77777777" w:rsidR="0012266C" w:rsidRPr="00AA510E" w:rsidRDefault="0012266C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</w:tcPr>
          <w:p w14:paraId="08C91DAC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26840FC6" w14:textId="77777777" w:rsidR="0012266C" w:rsidRPr="00AA510E" w:rsidRDefault="0012266C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335DF2ED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363D3954" w14:textId="77777777" w:rsidR="0012266C" w:rsidRPr="00AA510E" w:rsidRDefault="0012266C" w:rsidP="0012266C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65CD0D13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067B8FA3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297</w:t>
            </w:r>
          </w:p>
        </w:tc>
      </w:tr>
      <w:tr w:rsidR="0012266C" w:rsidRPr="00AA510E" w14:paraId="5ECAD815" w14:textId="77777777" w:rsidTr="00856C59">
        <w:trPr>
          <w:trHeight w:val="166"/>
        </w:trPr>
        <w:tc>
          <w:tcPr>
            <w:tcW w:w="1292" w:type="pct"/>
          </w:tcPr>
          <w:p w14:paraId="79C98CAE" w14:textId="77777777" w:rsidR="0012266C" w:rsidRPr="00AA510E" w:rsidRDefault="0012266C" w:rsidP="0012266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อนุพันธ์ทางการเงินด้านตราสารทุน -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8" w:type="pct"/>
          </w:tcPr>
          <w:p w14:paraId="2123B0A4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89" w:type="pct"/>
          </w:tcPr>
          <w:p w14:paraId="713C4BF5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313AE1AD" w14:textId="77777777" w:rsidR="0012266C" w:rsidRPr="00AA510E" w:rsidRDefault="0012266C" w:rsidP="0012266C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3AF08470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38158751" w14:textId="77777777" w:rsidR="0012266C" w:rsidRPr="00AA510E" w:rsidRDefault="0012266C" w:rsidP="0012266C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316</w:t>
            </w:r>
          </w:p>
        </w:tc>
        <w:tc>
          <w:tcPr>
            <w:tcW w:w="80" w:type="pct"/>
          </w:tcPr>
          <w:p w14:paraId="2CF504F8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4ECC7011" w14:textId="77777777" w:rsidR="0012266C" w:rsidRPr="00AA510E" w:rsidRDefault="0012266C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</w:tcPr>
          <w:p w14:paraId="13F40B14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1459BC02" w14:textId="77777777" w:rsidR="0012266C" w:rsidRPr="00AA510E" w:rsidRDefault="0012266C" w:rsidP="0012266C">
            <w:pPr>
              <w:tabs>
                <w:tab w:val="decimal" w:pos="9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518E65FA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5EEB0C13" w14:textId="77777777" w:rsidR="0012266C" w:rsidRPr="00AA510E" w:rsidRDefault="0012266C" w:rsidP="0012266C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7A3B1016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46E51E5E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</w:tr>
      <w:tr w:rsidR="0012266C" w:rsidRPr="00AA510E" w14:paraId="2BF8B199" w14:textId="77777777" w:rsidTr="00856C59">
        <w:trPr>
          <w:trHeight w:val="166"/>
        </w:trPr>
        <w:tc>
          <w:tcPr>
            <w:tcW w:w="1292" w:type="pct"/>
          </w:tcPr>
          <w:p w14:paraId="26D098F6" w14:textId="1445F1E5" w:rsidR="0012266C" w:rsidRPr="00AA510E" w:rsidRDefault="0012266C" w:rsidP="0012266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อนุพันธ์ทางการเงินด้านโภคภัณฑ์ -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8" w:type="pct"/>
          </w:tcPr>
          <w:p w14:paraId="3F30D738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89" w:type="pct"/>
          </w:tcPr>
          <w:p w14:paraId="4FBD5B94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2E6F2D9C" w14:textId="77777777" w:rsidR="0012266C" w:rsidRPr="00AA510E" w:rsidRDefault="0012266C" w:rsidP="0012266C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9" w:type="pct"/>
          </w:tcPr>
          <w:p w14:paraId="7A358246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71D3B801" w14:textId="77777777" w:rsidR="0012266C" w:rsidRPr="00AA510E" w:rsidRDefault="0012266C" w:rsidP="0012266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0" w:type="pct"/>
          </w:tcPr>
          <w:p w14:paraId="6246F2E0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56E06699" w14:textId="77777777" w:rsidR="0012266C" w:rsidRPr="00AA510E" w:rsidRDefault="0012266C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</w:tcPr>
          <w:p w14:paraId="79CCD2A5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41BA06B1" w14:textId="77777777" w:rsidR="0012266C" w:rsidRPr="00AA510E" w:rsidRDefault="0012266C" w:rsidP="0012266C">
            <w:pPr>
              <w:tabs>
                <w:tab w:val="decimal" w:pos="9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</w:tcPr>
          <w:p w14:paraId="189F8CCB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3BE90F14" w14:textId="43708A7C" w:rsidR="0012266C" w:rsidRPr="00AA510E" w:rsidRDefault="0012266C" w:rsidP="0012266C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              -</w:t>
            </w:r>
          </w:p>
        </w:tc>
        <w:tc>
          <w:tcPr>
            <w:tcW w:w="89" w:type="pct"/>
          </w:tcPr>
          <w:p w14:paraId="76F4491B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14A57EA8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9F2E28" w:rsidRPr="00AA510E" w14:paraId="212178CB" w14:textId="77777777" w:rsidTr="00856C59">
        <w:trPr>
          <w:trHeight w:val="166"/>
        </w:trPr>
        <w:tc>
          <w:tcPr>
            <w:tcW w:w="1292" w:type="pct"/>
          </w:tcPr>
          <w:p w14:paraId="38B448CA" w14:textId="77777777" w:rsidR="009F2E28" w:rsidRPr="00AA510E" w:rsidRDefault="009F2E28" w:rsidP="0012266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8" w:type="pct"/>
          </w:tcPr>
          <w:p w14:paraId="775942A6" w14:textId="77777777" w:rsidR="009F2E28" w:rsidRPr="00AA510E" w:rsidRDefault="009F2E28" w:rsidP="0012266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9" w:type="pct"/>
          </w:tcPr>
          <w:p w14:paraId="365ECF45" w14:textId="77777777" w:rsidR="009F2E28" w:rsidRPr="00AA510E" w:rsidRDefault="009F2E28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6E42525F" w14:textId="77777777" w:rsidR="009F2E28" w:rsidRPr="00AA510E" w:rsidRDefault="009F2E28" w:rsidP="0012266C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9" w:type="pct"/>
          </w:tcPr>
          <w:p w14:paraId="015EEB38" w14:textId="77777777" w:rsidR="009F2E28" w:rsidRPr="00AA510E" w:rsidRDefault="009F2E28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31727B9E" w14:textId="77777777" w:rsidR="009F2E28" w:rsidRPr="00AA510E" w:rsidRDefault="009F2E28" w:rsidP="0012266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0FFD1FB0" w14:textId="77777777" w:rsidR="009F2E28" w:rsidRPr="00AA510E" w:rsidRDefault="009F2E28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7CB56642" w14:textId="77777777" w:rsidR="009F2E28" w:rsidRPr="00AA510E" w:rsidRDefault="009F2E28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0" w:type="pct"/>
          </w:tcPr>
          <w:p w14:paraId="5620E6D4" w14:textId="77777777" w:rsidR="009F2E28" w:rsidRPr="00AA510E" w:rsidRDefault="009F2E28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47442403" w14:textId="77777777" w:rsidR="009F2E28" w:rsidRPr="00AA510E" w:rsidRDefault="009F2E28" w:rsidP="0012266C">
            <w:pPr>
              <w:tabs>
                <w:tab w:val="decimal" w:pos="9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</w:tcPr>
          <w:p w14:paraId="1C266E7E" w14:textId="77777777" w:rsidR="009F2E28" w:rsidRPr="00AA510E" w:rsidRDefault="009F2E28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0969A4BA" w14:textId="77777777" w:rsidR="009F2E28" w:rsidRPr="00AA510E" w:rsidRDefault="009F2E28" w:rsidP="0012266C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</w:tcPr>
          <w:p w14:paraId="34E13BF4" w14:textId="77777777" w:rsidR="009F2E28" w:rsidRPr="00AA510E" w:rsidRDefault="009F2E28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3FC5C4F3" w14:textId="77777777" w:rsidR="009F2E28" w:rsidRPr="00AA510E" w:rsidRDefault="009F2E28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9F2E28" w:rsidRPr="00AA510E" w14:paraId="66E3F95F" w14:textId="77777777" w:rsidTr="00856C59">
        <w:trPr>
          <w:trHeight w:val="166"/>
        </w:trPr>
        <w:tc>
          <w:tcPr>
            <w:tcW w:w="1292" w:type="pct"/>
          </w:tcPr>
          <w:p w14:paraId="38E05927" w14:textId="77777777" w:rsidR="009F2E28" w:rsidRPr="00AA510E" w:rsidRDefault="009F2E28" w:rsidP="0012266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8" w:type="pct"/>
          </w:tcPr>
          <w:p w14:paraId="11C8FE8B" w14:textId="77777777" w:rsidR="009F2E28" w:rsidRPr="00AA510E" w:rsidRDefault="009F2E28" w:rsidP="0012266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9" w:type="pct"/>
          </w:tcPr>
          <w:p w14:paraId="66D9D803" w14:textId="77777777" w:rsidR="009F2E28" w:rsidRPr="00AA510E" w:rsidRDefault="009F2E28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4E40C9CC" w14:textId="77777777" w:rsidR="009F2E28" w:rsidRPr="00AA510E" w:rsidRDefault="009F2E28" w:rsidP="0012266C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9" w:type="pct"/>
          </w:tcPr>
          <w:p w14:paraId="268A87BA" w14:textId="77777777" w:rsidR="009F2E28" w:rsidRPr="00AA510E" w:rsidRDefault="009F2E28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2B85C4A3" w14:textId="77777777" w:rsidR="009F2E28" w:rsidRPr="00AA510E" w:rsidRDefault="009F2E28" w:rsidP="0012266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45D5616E" w14:textId="77777777" w:rsidR="009F2E28" w:rsidRPr="00AA510E" w:rsidRDefault="009F2E28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260785FD" w14:textId="77777777" w:rsidR="009F2E28" w:rsidRPr="00AA510E" w:rsidRDefault="009F2E28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0" w:type="pct"/>
          </w:tcPr>
          <w:p w14:paraId="09AC0A43" w14:textId="77777777" w:rsidR="009F2E28" w:rsidRPr="00AA510E" w:rsidRDefault="009F2E28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28126D87" w14:textId="77777777" w:rsidR="009F2E28" w:rsidRPr="00AA510E" w:rsidRDefault="009F2E28" w:rsidP="0012266C">
            <w:pPr>
              <w:tabs>
                <w:tab w:val="decimal" w:pos="9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</w:tcPr>
          <w:p w14:paraId="6600AEEE" w14:textId="77777777" w:rsidR="009F2E28" w:rsidRPr="00AA510E" w:rsidRDefault="009F2E28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4343C6F7" w14:textId="77777777" w:rsidR="009F2E28" w:rsidRPr="00AA510E" w:rsidRDefault="009F2E28" w:rsidP="0012266C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</w:tcPr>
          <w:p w14:paraId="1A34B7CB" w14:textId="77777777" w:rsidR="009F2E28" w:rsidRPr="00AA510E" w:rsidRDefault="009F2E28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737B93DA" w14:textId="77777777" w:rsidR="009F2E28" w:rsidRPr="00AA510E" w:rsidRDefault="009F2E28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9F2E28" w:rsidRPr="00AA510E" w14:paraId="77199883" w14:textId="77777777" w:rsidTr="00856C59">
        <w:trPr>
          <w:trHeight w:val="166"/>
        </w:trPr>
        <w:tc>
          <w:tcPr>
            <w:tcW w:w="1292" w:type="pct"/>
          </w:tcPr>
          <w:p w14:paraId="426F3422" w14:textId="77777777" w:rsidR="009F2E28" w:rsidRPr="00AA510E" w:rsidRDefault="009F2E28" w:rsidP="0012266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8" w:type="pct"/>
          </w:tcPr>
          <w:p w14:paraId="3F2FDEF5" w14:textId="77777777" w:rsidR="009F2E28" w:rsidRPr="00AA510E" w:rsidRDefault="009F2E28" w:rsidP="0012266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9" w:type="pct"/>
          </w:tcPr>
          <w:p w14:paraId="2A893858" w14:textId="77777777" w:rsidR="009F2E28" w:rsidRPr="00AA510E" w:rsidRDefault="009F2E28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6D434B8D" w14:textId="77777777" w:rsidR="009F2E28" w:rsidRPr="00AA510E" w:rsidRDefault="009F2E28" w:rsidP="0012266C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9" w:type="pct"/>
          </w:tcPr>
          <w:p w14:paraId="49B65A48" w14:textId="77777777" w:rsidR="009F2E28" w:rsidRPr="00AA510E" w:rsidRDefault="009F2E28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</w:tcPr>
          <w:p w14:paraId="73B251F2" w14:textId="77777777" w:rsidR="009F2E28" w:rsidRPr="00AA510E" w:rsidRDefault="009F2E28" w:rsidP="0012266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1AFEB04B" w14:textId="77777777" w:rsidR="009F2E28" w:rsidRPr="00AA510E" w:rsidRDefault="009F2E28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</w:tcPr>
          <w:p w14:paraId="37BDFEFE" w14:textId="77777777" w:rsidR="009F2E28" w:rsidRPr="00AA510E" w:rsidRDefault="009F2E28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0" w:type="pct"/>
          </w:tcPr>
          <w:p w14:paraId="0EEC36A2" w14:textId="77777777" w:rsidR="009F2E28" w:rsidRPr="00AA510E" w:rsidRDefault="009F2E28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</w:tcPr>
          <w:p w14:paraId="16F8AEF5" w14:textId="77777777" w:rsidR="009F2E28" w:rsidRPr="00AA510E" w:rsidRDefault="009F2E28" w:rsidP="0012266C">
            <w:pPr>
              <w:tabs>
                <w:tab w:val="decimal" w:pos="9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</w:tcPr>
          <w:p w14:paraId="5D5CB921" w14:textId="77777777" w:rsidR="009F2E28" w:rsidRPr="00AA510E" w:rsidRDefault="009F2E28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</w:tcPr>
          <w:p w14:paraId="493715CF" w14:textId="77777777" w:rsidR="009F2E28" w:rsidRPr="00AA510E" w:rsidRDefault="009F2E28" w:rsidP="0012266C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</w:tcPr>
          <w:p w14:paraId="614C7279" w14:textId="77777777" w:rsidR="009F2E28" w:rsidRPr="00AA510E" w:rsidRDefault="009F2E28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</w:tcPr>
          <w:p w14:paraId="4CD088B6" w14:textId="77777777" w:rsidR="009F2E28" w:rsidRPr="00AA510E" w:rsidRDefault="009F2E28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2266C" w:rsidRPr="00AA510E" w14:paraId="72EECAA4" w14:textId="77777777" w:rsidTr="00856C59">
        <w:trPr>
          <w:trHeight w:val="166"/>
        </w:trPr>
        <w:tc>
          <w:tcPr>
            <w:tcW w:w="1292" w:type="pct"/>
          </w:tcPr>
          <w:p w14:paraId="7EC207C1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lastRenderedPageBreak/>
              <w:t>ตราสารหนี้ที่ออกและเงินกู้ยืม</w:t>
            </w:r>
          </w:p>
        </w:tc>
        <w:tc>
          <w:tcPr>
            <w:tcW w:w="498" w:type="pct"/>
          </w:tcPr>
          <w:p w14:paraId="31626A3A" w14:textId="17942601" w:rsidR="0012266C" w:rsidRPr="00AA510E" w:rsidRDefault="0012266C" w:rsidP="0012266C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89" w:type="pct"/>
          </w:tcPr>
          <w:p w14:paraId="2791EF64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3180BBE5" w14:textId="58E22CAE" w:rsidR="0012266C" w:rsidRPr="00AA510E" w:rsidRDefault="0012266C" w:rsidP="0012266C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79" w:type="pct"/>
          </w:tcPr>
          <w:p w14:paraId="32B51443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67D72089" w14:textId="77777777" w:rsidR="0012266C" w:rsidRPr="00AA510E" w:rsidRDefault="0012266C" w:rsidP="0012266C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76,356</w:t>
            </w:r>
          </w:p>
        </w:tc>
        <w:tc>
          <w:tcPr>
            <w:tcW w:w="80" w:type="pct"/>
            <w:vAlign w:val="bottom"/>
          </w:tcPr>
          <w:p w14:paraId="43080B93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26B0DE25" w14:textId="77777777" w:rsidR="0012266C" w:rsidRPr="00AA510E" w:rsidRDefault="0012266C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6A46FFD0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40D0CE9D" w14:textId="77777777" w:rsidR="0012266C" w:rsidRPr="00AA510E" w:rsidRDefault="0012266C" w:rsidP="006C189F">
            <w:pPr>
              <w:tabs>
                <w:tab w:val="decimal" w:pos="11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472</w:t>
            </w:r>
          </w:p>
        </w:tc>
        <w:tc>
          <w:tcPr>
            <w:tcW w:w="89" w:type="pct"/>
            <w:vAlign w:val="bottom"/>
          </w:tcPr>
          <w:p w14:paraId="25934723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1E1CC4FC" w14:textId="2AC1CFCE" w:rsidR="0012266C" w:rsidRPr="00AA510E" w:rsidRDefault="0012266C" w:rsidP="0012266C">
            <w:pPr>
              <w:tabs>
                <w:tab w:val="decimal" w:pos="9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                         -</w:t>
            </w:r>
          </w:p>
        </w:tc>
        <w:tc>
          <w:tcPr>
            <w:tcW w:w="89" w:type="pct"/>
            <w:vAlign w:val="bottom"/>
          </w:tcPr>
          <w:p w14:paraId="50BDC506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1B3C49FA" w14:textId="77777777" w:rsidR="0012266C" w:rsidRPr="00AA510E" w:rsidRDefault="0012266C" w:rsidP="006C189F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828</w:t>
            </w:r>
          </w:p>
        </w:tc>
      </w:tr>
      <w:tr w:rsidR="0012266C" w:rsidRPr="00AA510E" w14:paraId="486DDAF1" w14:textId="77777777" w:rsidTr="00856C59">
        <w:trPr>
          <w:trHeight w:val="166"/>
        </w:trPr>
        <w:tc>
          <w:tcPr>
            <w:tcW w:w="1292" w:type="pct"/>
            <w:vAlign w:val="bottom"/>
          </w:tcPr>
          <w:p w14:paraId="4DE0F914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498" w:type="pct"/>
            <w:vAlign w:val="bottom"/>
          </w:tcPr>
          <w:p w14:paraId="4AC045B6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4D3F41F7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  <w:vAlign w:val="bottom"/>
          </w:tcPr>
          <w:p w14:paraId="0ED27B52" w14:textId="77777777" w:rsidR="0012266C" w:rsidRPr="00AA510E" w:rsidRDefault="0012266C" w:rsidP="0012266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79" w:type="pct"/>
          </w:tcPr>
          <w:p w14:paraId="3BD1C36B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7942B669" w14:textId="77777777" w:rsidR="0012266C" w:rsidRPr="00AA510E" w:rsidRDefault="0012266C" w:rsidP="0012266C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10,997</w:t>
            </w:r>
          </w:p>
        </w:tc>
        <w:tc>
          <w:tcPr>
            <w:tcW w:w="80" w:type="pct"/>
            <w:vAlign w:val="bottom"/>
          </w:tcPr>
          <w:p w14:paraId="0F5CD27C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770387BB" w14:textId="77777777" w:rsidR="0012266C" w:rsidRPr="00AA510E" w:rsidRDefault="0012266C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5D7B02F9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532DF5FA" w14:textId="77777777" w:rsidR="0012266C" w:rsidRPr="00AA510E" w:rsidRDefault="0012266C" w:rsidP="0012266C">
            <w:pPr>
              <w:tabs>
                <w:tab w:val="decimal" w:pos="9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25426AC3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000686BF" w14:textId="77777777" w:rsidR="0012266C" w:rsidRPr="00AA510E" w:rsidRDefault="0012266C" w:rsidP="006C189F">
            <w:pPr>
              <w:tabs>
                <w:tab w:val="decimal" w:pos="123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918</w:t>
            </w:r>
          </w:p>
        </w:tc>
        <w:tc>
          <w:tcPr>
            <w:tcW w:w="89" w:type="pct"/>
            <w:vAlign w:val="bottom"/>
          </w:tcPr>
          <w:p w14:paraId="156C00F1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6B6CCFD4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915</w:t>
            </w:r>
          </w:p>
        </w:tc>
      </w:tr>
      <w:tr w:rsidR="0012266C" w:rsidRPr="00AA510E" w14:paraId="55787E8D" w14:textId="77777777" w:rsidTr="006C189F">
        <w:trPr>
          <w:trHeight w:val="166"/>
        </w:trPr>
        <w:tc>
          <w:tcPr>
            <w:tcW w:w="1292" w:type="pct"/>
          </w:tcPr>
          <w:p w14:paraId="5B5C2297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หนี้สินอื่น</w:t>
            </w:r>
          </w:p>
        </w:tc>
        <w:tc>
          <w:tcPr>
            <w:tcW w:w="498" w:type="pct"/>
            <w:vAlign w:val="bottom"/>
          </w:tcPr>
          <w:p w14:paraId="5CE1BC71" w14:textId="51A2119B" w:rsidR="0012266C" w:rsidRPr="00AA510E" w:rsidRDefault="0012266C" w:rsidP="0012266C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89" w:type="pct"/>
            <w:vAlign w:val="bottom"/>
          </w:tcPr>
          <w:p w14:paraId="5B0728AB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  <w:vAlign w:val="bottom"/>
          </w:tcPr>
          <w:p w14:paraId="4B897B06" w14:textId="40E1DB4E" w:rsidR="0012266C" w:rsidRPr="00AA510E" w:rsidRDefault="0012266C" w:rsidP="0012266C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AA510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79" w:type="pct"/>
          </w:tcPr>
          <w:p w14:paraId="74417995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0EE23242" w14:textId="33A715CE" w:rsidR="0012266C" w:rsidRPr="00AA510E" w:rsidRDefault="0012266C" w:rsidP="0012266C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91,008</w:t>
            </w:r>
          </w:p>
        </w:tc>
        <w:tc>
          <w:tcPr>
            <w:tcW w:w="80" w:type="pct"/>
            <w:vAlign w:val="bottom"/>
          </w:tcPr>
          <w:p w14:paraId="16AEBB76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485A5B29" w14:textId="77777777" w:rsidR="0012266C" w:rsidRPr="00AA510E" w:rsidRDefault="0012266C" w:rsidP="0012266C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4D67FDB3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297C92A5" w14:textId="77777777" w:rsidR="0012266C" w:rsidRPr="00AA510E" w:rsidRDefault="0012266C" w:rsidP="0012266C">
            <w:pPr>
              <w:tabs>
                <w:tab w:val="decimal" w:pos="11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9" w:type="pct"/>
            <w:vAlign w:val="bottom"/>
          </w:tcPr>
          <w:p w14:paraId="2B129CE2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041954E2" w14:textId="23A2C0F6" w:rsidR="0012266C" w:rsidRPr="00AA510E" w:rsidRDefault="0012266C" w:rsidP="0012266C">
            <w:pPr>
              <w:tabs>
                <w:tab w:val="decimal" w:pos="9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                       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5ADA2037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7D12CE12" w14:textId="2BC8C85B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91,004</w:t>
            </w:r>
          </w:p>
        </w:tc>
      </w:tr>
      <w:tr w:rsidR="0012266C" w:rsidRPr="00AA510E" w14:paraId="4458758B" w14:textId="77777777" w:rsidTr="006C189F">
        <w:trPr>
          <w:trHeight w:val="166"/>
        </w:trPr>
        <w:tc>
          <w:tcPr>
            <w:tcW w:w="1292" w:type="pct"/>
            <w:vAlign w:val="bottom"/>
          </w:tcPr>
          <w:p w14:paraId="0A9BC45D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รวมหนี้สิน</w:t>
            </w:r>
          </w:p>
        </w:tc>
        <w:tc>
          <w:tcPr>
            <w:tcW w:w="498" w:type="pct"/>
          </w:tcPr>
          <w:p w14:paraId="14C8CECC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9" w:type="pct"/>
          </w:tcPr>
          <w:p w14:paraId="76B2259F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2B5A49D6" w14:textId="77777777" w:rsidR="0012266C" w:rsidRPr="00AA510E" w:rsidRDefault="0012266C" w:rsidP="0012266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9" w:type="pct"/>
          </w:tcPr>
          <w:p w14:paraId="41CF60FF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8F0B3" w14:textId="77777777" w:rsidR="0012266C" w:rsidRPr="00AA510E" w:rsidRDefault="0012266C" w:rsidP="0012266C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2,554,503</w:t>
            </w:r>
          </w:p>
        </w:tc>
        <w:tc>
          <w:tcPr>
            <w:tcW w:w="80" w:type="pct"/>
            <w:vAlign w:val="bottom"/>
          </w:tcPr>
          <w:p w14:paraId="76C6E99A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CAC56" w14:textId="77777777" w:rsidR="0012266C" w:rsidRPr="00AA510E" w:rsidRDefault="0012266C" w:rsidP="0012266C">
            <w:pPr>
              <w:tabs>
                <w:tab w:val="decimal" w:pos="95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436C2E97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43E68" w14:textId="77777777" w:rsidR="0012266C" w:rsidRPr="00AA510E" w:rsidRDefault="0012266C" w:rsidP="0012266C">
            <w:pPr>
              <w:tabs>
                <w:tab w:val="decimal" w:pos="11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624</w:t>
            </w:r>
          </w:p>
        </w:tc>
        <w:tc>
          <w:tcPr>
            <w:tcW w:w="89" w:type="pct"/>
            <w:vAlign w:val="bottom"/>
          </w:tcPr>
          <w:p w14:paraId="5D1AF6AB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5E49F" w14:textId="77777777" w:rsidR="0012266C" w:rsidRPr="00AA510E" w:rsidRDefault="0012266C" w:rsidP="0012266C">
            <w:pPr>
              <w:tabs>
                <w:tab w:val="decimal" w:pos="123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918</w:t>
            </w:r>
          </w:p>
        </w:tc>
        <w:tc>
          <w:tcPr>
            <w:tcW w:w="89" w:type="pct"/>
            <w:vAlign w:val="bottom"/>
          </w:tcPr>
          <w:p w14:paraId="3BD0942F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1A29E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045</w:t>
            </w:r>
          </w:p>
        </w:tc>
      </w:tr>
      <w:tr w:rsidR="0012266C" w:rsidRPr="00AA510E" w14:paraId="218F8859" w14:textId="77777777" w:rsidTr="006C189F">
        <w:trPr>
          <w:trHeight w:val="166"/>
        </w:trPr>
        <w:tc>
          <w:tcPr>
            <w:tcW w:w="1292" w:type="pct"/>
          </w:tcPr>
          <w:p w14:paraId="290A973C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8" w:type="pct"/>
          </w:tcPr>
          <w:p w14:paraId="16589D36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9" w:type="pct"/>
          </w:tcPr>
          <w:p w14:paraId="6093CDDF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214DD920" w14:textId="77777777" w:rsidR="0012266C" w:rsidRPr="00AA510E" w:rsidRDefault="0012266C" w:rsidP="0012266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9" w:type="pct"/>
          </w:tcPr>
          <w:p w14:paraId="428F76CB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14CD1F3E" w14:textId="77777777" w:rsidR="0012266C" w:rsidRPr="00AA510E" w:rsidRDefault="0012266C" w:rsidP="0012266C">
            <w:pPr>
              <w:tabs>
                <w:tab w:val="decimal" w:pos="97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  <w:vAlign w:val="bottom"/>
          </w:tcPr>
          <w:p w14:paraId="1C344AAB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1D213DFE" w14:textId="77777777" w:rsidR="0012266C" w:rsidRPr="00AA510E" w:rsidRDefault="0012266C" w:rsidP="0012266C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0" w:type="pct"/>
            <w:vAlign w:val="bottom"/>
          </w:tcPr>
          <w:p w14:paraId="1F53F1C6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726EEAC1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  <w:vAlign w:val="bottom"/>
          </w:tcPr>
          <w:p w14:paraId="2430E64D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02FFD8F1" w14:textId="77777777" w:rsidR="0012266C" w:rsidRPr="00AA510E" w:rsidRDefault="0012266C" w:rsidP="0012266C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  <w:vAlign w:val="bottom"/>
          </w:tcPr>
          <w:p w14:paraId="2C32352C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14:paraId="1D2EA57E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12266C" w:rsidRPr="00AA510E" w14:paraId="0A7DEC1D" w14:textId="77777777" w:rsidTr="00856C59">
        <w:trPr>
          <w:trHeight w:val="166"/>
        </w:trPr>
        <w:tc>
          <w:tcPr>
            <w:tcW w:w="1292" w:type="pct"/>
          </w:tcPr>
          <w:p w14:paraId="10A22FCA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ส่วนของเจ้าของ</w:t>
            </w:r>
          </w:p>
        </w:tc>
        <w:tc>
          <w:tcPr>
            <w:tcW w:w="498" w:type="pct"/>
          </w:tcPr>
          <w:p w14:paraId="39100724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9" w:type="pct"/>
          </w:tcPr>
          <w:p w14:paraId="36EEB0BE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7DFF397E" w14:textId="77777777" w:rsidR="0012266C" w:rsidRPr="00AA510E" w:rsidRDefault="0012266C" w:rsidP="0012266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9" w:type="pct"/>
          </w:tcPr>
          <w:p w14:paraId="434D9A1F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131E8123" w14:textId="77777777" w:rsidR="0012266C" w:rsidRPr="00AA510E" w:rsidRDefault="0012266C" w:rsidP="0012266C">
            <w:pPr>
              <w:tabs>
                <w:tab w:val="decimal" w:pos="97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  <w:vAlign w:val="bottom"/>
          </w:tcPr>
          <w:p w14:paraId="144CE872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657E10E3" w14:textId="77777777" w:rsidR="0012266C" w:rsidRPr="00AA510E" w:rsidRDefault="0012266C" w:rsidP="0012266C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0" w:type="pct"/>
            <w:vAlign w:val="bottom"/>
          </w:tcPr>
          <w:p w14:paraId="305ACC80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266423E4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  <w:vAlign w:val="bottom"/>
          </w:tcPr>
          <w:p w14:paraId="6AC1B00D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238BD4D7" w14:textId="77777777" w:rsidR="0012266C" w:rsidRPr="00AA510E" w:rsidRDefault="0012266C" w:rsidP="0012266C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9" w:type="pct"/>
            <w:vAlign w:val="bottom"/>
          </w:tcPr>
          <w:p w14:paraId="46710815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794FEE82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12266C" w:rsidRPr="00AA510E" w14:paraId="315A2066" w14:textId="77777777" w:rsidTr="00856C59">
        <w:trPr>
          <w:trHeight w:val="166"/>
        </w:trPr>
        <w:tc>
          <w:tcPr>
            <w:tcW w:w="1292" w:type="pct"/>
            <w:vAlign w:val="bottom"/>
          </w:tcPr>
          <w:p w14:paraId="1BD7C3D1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ทุนเรือนหุ้น</w:t>
            </w:r>
          </w:p>
        </w:tc>
        <w:tc>
          <w:tcPr>
            <w:tcW w:w="498" w:type="pct"/>
          </w:tcPr>
          <w:p w14:paraId="3F7FF401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2AC0A45B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3B6DF04E" w14:textId="77777777" w:rsidR="0012266C" w:rsidRPr="00AA510E" w:rsidRDefault="0012266C" w:rsidP="0012266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79" w:type="pct"/>
          </w:tcPr>
          <w:p w14:paraId="03A8B17D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79ADB105" w14:textId="77777777" w:rsidR="0012266C" w:rsidRPr="00AA510E" w:rsidRDefault="0012266C" w:rsidP="0012266C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33,992</w:t>
            </w:r>
          </w:p>
        </w:tc>
        <w:tc>
          <w:tcPr>
            <w:tcW w:w="80" w:type="pct"/>
            <w:vAlign w:val="bottom"/>
          </w:tcPr>
          <w:p w14:paraId="176CF7E4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4A6EAF08" w14:textId="77777777" w:rsidR="0012266C" w:rsidRPr="00AA510E" w:rsidRDefault="0012266C" w:rsidP="006C189F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133DB182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40CF7569" w14:textId="77777777" w:rsidR="0012266C" w:rsidRPr="00AA510E" w:rsidRDefault="0012266C" w:rsidP="0012266C">
            <w:pPr>
              <w:tabs>
                <w:tab w:val="decimal" w:pos="95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71D804EC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0741D264" w14:textId="77777777" w:rsidR="0012266C" w:rsidRPr="00AA510E" w:rsidRDefault="0012266C" w:rsidP="0012266C">
            <w:pPr>
              <w:tabs>
                <w:tab w:val="decimal" w:pos="105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0330F52A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0839ED88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992</w:t>
            </w:r>
          </w:p>
        </w:tc>
      </w:tr>
      <w:tr w:rsidR="0012266C" w:rsidRPr="00AA510E" w14:paraId="3C480763" w14:textId="77777777" w:rsidTr="00856C59">
        <w:trPr>
          <w:trHeight w:val="166"/>
        </w:trPr>
        <w:tc>
          <w:tcPr>
            <w:tcW w:w="1292" w:type="pct"/>
            <w:vAlign w:val="bottom"/>
          </w:tcPr>
          <w:p w14:paraId="6999B70B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498" w:type="pct"/>
          </w:tcPr>
          <w:p w14:paraId="49101552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090ED7BD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1977252F" w14:textId="77777777" w:rsidR="0012266C" w:rsidRPr="00AA510E" w:rsidRDefault="0012266C" w:rsidP="0012266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79" w:type="pct"/>
          </w:tcPr>
          <w:p w14:paraId="0ADA4668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72CBBE73" w14:textId="77777777" w:rsidR="0012266C" w:rsidRPr="00AA510E" w:rsidRDefault="0012266C" w:rsidP="0012266C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11,124</w:t>
            </w:r>
          </w:p>
        </w:tc>
        <w:tc>
          <w:tcPr>
            <w:tcW w:w="80" w:type="pct"/>
            <w:vAlign w:val="bottom"/>
          </w:tcPr>
          <w:p w14:paraId="0D56243D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3CB8DF59" w14:textId="77777777" w:rsidR="0012266C" w:rsidRPr="00AA510E" w:rsidRDefault="0012266C" w:rsidP="006C189F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1B5D3319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617E10C9" w14:textId="77777777" w:rsidR="0012266C" w:rsidRPr="00AA510E" w:rsidRDefault="0012266C" w:rsidP="0012266C">
            <w:pPr>
              <w:tabs>
                <w:tab w:val="decimal" w:pos="95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3C56CC88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68F14B41" w14:textId="77777777" w:rsidR="0012266C" w:rsidRPr="00AA510E" w:rsidRDefault="0012266C" w:rsidP="0012266C">
            <w:pPr>
              <w:tabs>
                <w:tab w:val="decimal" w:pos="105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0BE0F241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4FBA61D5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124</w:t>
            </w:r>
          </w:p>
        </w:tc>
      </w:tr>
      <w:tr w:rsidR="0012266C" w:rsidRPr="00AA510E" w14:paraId="72F51D5C" w14:textId="77777777" w:rsidTr="00856C59">
        <w:trPr>
          <w:trHeight w:val="166"/>
        </w:trPr>
        <w:tc>
          <w:tcPr>
            <w:tcW w:w="1292" w:type="pct"/>
            <w:vAlign w:val="bottom"/>
          </w:tcPr>
          <w:p w14:paraId="32504718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องค์ประกอบอื่นของส่วนของเจ้าของ</w:t>
            </w:r>
          </w:p>
        </w:tc>
        <w:tc>
          <w:tcPr>
            <w:tcW w:w="498" w:type="pct"/>
          </w:tcPr>
          <w:p w14:paraId="4CC42D4C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1D0AA4B0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3C5CB2E1" w14:textId="77777777" w:rsidR="0012266C" w:rsidRPr="00AA510E" w:rsidRDefault="0012266C" w:rsidP="0012266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79" w:type="pct"/>
          </w:tcPr>
          <w:p w14:paraId="4B472B64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04588A60" w14:textId="77777777" w:rsidR="0012266C" w:rsidRPr="00AA510E" w:rsidRDefault="0012266C" w:rsidP="0012266C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16,136</w:t>
            </w:r>
          </w:p>
        </w:tc>
        <w:tc>
          <w:tcPr>
            <w:tcW w:w="80" w:type="pct"/>
            <w:vAlign w:val="bottom"/>
          </w:tcPr>
          <w:p w14:paraId="53C13FB1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37B559B2" w14:textId="77777777" w:rsidR="0012266C" w:rsidRPr="00AA510E" w:rsidRDefault="0012266C" w:rsidP="006C189F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433EC6D3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5A5E593A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89" w:type="pct"/>
            <w:vAlign w:val="bottom"/>
          </w:tcPr>
          <w:p w14:paraId="7091F855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2AF0D528" w14:textId="77777777" w:rsidR="0012266C" w:rsidRPr="00AA510E" w:rsidRDefault="0012266C" w:rsidP="0012266C">
            <w:pPr>
              <w:tabs>
                <w:tab w:val="decimal" w:pos="123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9" w:type="pct"/>
            <w:vAlign w:val="bottom"/>
          </w:tcPr>
          <w:p w14:paraId="742E382B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2C2DC541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495</w:t>
            </w:r>
          </w:p>
        </w:tc>
      </w:tr>
      <w:tr w:rsidR="0012266C" w:rsidRPr="00AA510E" w14:paraId="240F936B" w14:textId="77777777" w:rsidTr="006C189F">
        <w:trPr>
          <w:trHeight w:val="166"/>
        </w:trPr>
        <w:tc>
          <w:tcPr>
            <w:tcW w:w="1292" w:type="pct"/>
            <w:vAlign w:val="bottom"/>
          </w:tcPr>
          <w:p w14:paraId="40744EF4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ทุนสำรองตามกฎหมาย  </w:t>
            </w:r>
          </w:p>
        </w:tc>
        <w:tc>
          <w:tcPr>
            <w:tcW w:w="498" w:type="pct"/>
          </w:tcPr>
          <w:p w14:paraId="4905BC49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7C150798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4DD15292" w14:textId="77777777" w:rsidR="0012266C" w:rsidRPr="00AA510E" w:rsidRDefault="0012266C" w:rsidP="0012266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79" w:type="pct"/>
          </w:tcPr>
          <w:p w14:paraId="72598AB8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vAlign w:val="bottom"/>
          </w:tcPr>
          <w:p w14:paraId="702BB352" w14:textId="77777777" w:rsidR="0012266C" w:rsidRPr="006C189F" w:rsidRDefault="0012266C" w:rsidP="0012266C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6C18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80" w:type="pct"/>
            <w:vAlign w:val="bottom"/>
          </w:tcPr>
          <w:p w14:paraId="578B4201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vAlign w:val="bottom"/>
          </w:tcPr>
          <w:p w14:paraId="14700BE3" w14:textId="77777777" w:rsidR="0012266C" w:rsidRPr="00AA510E" w:rsidRDefault="0012266C" w:rsidP="006C189F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2984D00B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vAlign w:val="bottom"/>
          </w:tcPr>
          <w:p w14:paraId="672E01E5" w14:textId="77777777" w:rsidR="0012266C" w:rsidRPr="00AA510E" w:rsidRDefault="0012266C" w:rsidP="0012266C">
            <w:pPr>
              <w:tabs>
                <w:tab w:val="decimal" w:pos="95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6B0BAE77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vAlign w:val="bottom"/>
          </w:tcPr>
          <w:p w14:paraId="3A310A3C" w14:textId="77777777" w:rsidR="0012266C" w:rsidRPr="00AA510E" w:rsidRDefault="0012266C" w:rsidP="0012266C">
            <w:pPr>
              <w:tabs>
                <w:tab w:val="decimal" w:pos="105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06627525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vAlign w:val="bottom"/>
          </w:tcPr>
          <w:p w14:paraId="0A34BBA6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000</w:t>
            </w:r>
          </w:p>
        </w:tc>
      </w:tr>
      <w:tr w:rsidR="0012266C" w:rsidRPr="00AA510E" w14:paraId="362CD0DD" w14:textId="77777777" w:rsidTr="006C189F">
        <w:trPr>
          <w:trHeight w:val="166"/>
        </w:trPr>
        <w:tc>
          <w:tcPr>
            <w:tcW w:w="1292" w:type="pct"/>
            <w:vAlign w:val="bottom"/>
          </w:tcPr>
          <w:p w14:paraId="0497279F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กำไรสะสมยังไม่ได้จัดสรร</w:t>
            </w:r>
          </w:p>
        </w:tc>
        <w:tc>
          <w:tcPr>
            <w:tcW w:w="498" w:type="pct"/>
          </w:tcPr>
          <w:p w14:paraId="35D7B7A2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2FAC9686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0B174FE6" w14:textId="77777777" w:rsidR="0012266C" w:rsidRPr="00AA510E" w:rsidRDefault="0012266C" w:rsidP="0012266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79" w:type="pct"/>
          </w:tcPr>
          <w:p w14:paraId="1860ED65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597FF011" w14:textId="77777777" w:rsidR="0012266C" w:rsidRPr="006C189F" w:rsidRDefault="0012266C" w:rsidP="0012266C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C18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  <w:r w:rsidRPr="006C18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692</w:t>
            </w:r>
          </w:p>
        </w:tc>
        <w:tc>
          <w:tcPr>
            <w:tcW w:w="80" w:type="pct"/>
            <w:vAlign w:val="bottom"/>
          </w:tcPr>
          <w:p w14:paraId="1C2994BE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023C0B54" w14:textId="77777777" w:rsidR="0012266C" w:rsidRPr="00AA510E" w:rsidRDefault="0012266C" w:rsidP="006C189F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548B41DF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7D6AF63B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89" w:type="pct"/>
            <w:vAlign w:val="bottom"/>
          </w:tcPr>
          <w:p w14:paraId="0B752DB2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2966CDAC" w14:textId="77777777" w:rsidR="0012266C" w:rsidRPr="00AA510E" w:rsidRDefault="0012266C" w:rsidP="0012266C">
            <w:pPr>
              <w:tabs>
                <w:tab w:val="decimal" w:pos="105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9" w:type="pct"/>
            <w:vAlign w:val="bottom"/>
          </w:tcPr>
          <w:p w14:paraId="67ED0850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0B64D42F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067</w:t>
            </w:r>
          </w:p>
        </w:tc>
      </w:tr>
      <w:tr w:rsidR="0012266C" w:rsidRPr="00AA510E" w14:paraId="6609B22F" w14:textId="77777777" w:rsidTr="006C189F">
        <w:trPr>
          <w:trHeight w:val="166"/>
        </w:trPr>
        <w:tc>
          <w:tcPr>
            <w:tcW w:w="1292" w:type="pct"/>
            <w:vAlign w:val="bottom"/>
          </w:tcPr>
          <w:p w14:paraId="70557431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รวมส่วนของเจ้าของ</w:t>
            </w:r>
          </w:p>
        </w:tc>
        <w:tc>
          <w:tcPr>
            <w:tcW w:w="498" w:type="pct"/>
          </w:tcPr>
          <w:p w14:paraId="195767B3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9" w:type="pct"/>
          </w:tcPr>
          <w:p w14:paraId="49320715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1F468E4B" w14:textId="77777777" w:rsidR="0012266C" w:rsidRPr="00AA510E" w:rsidRDefault="0012266C" w:rsidP="0012266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9" w:type="pct"/>
          </w:tcPr>
          <w:p w14:paraId="70CD88AB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0F585" w14:textId="77777777" w:rsidR="0012266C" w:rsidRPr="00AA510E" w:rsidRDefault="0012266C" w:rsidP="0012266C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944</w:t>
            </w:r>
          </w:p>
        </w:tc>
        <w:tc>
          <w:tcPr>
            <w:tcW w:w="80" w:type="pct"/>
            <w:vAlign w:val="bottom"/>
          </w:tcPr>
          <w:p w14:paraId="77D7AA48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C8A7D" w14:textId="77777777" w:rsidR="0012266C" w:rsidRPr="006C189F" w:rsidRDefault="0012266C" w:rsidP="006C189F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6C189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21499A7B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81596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722</w:t>
            </w:r>
          </w:p>
        </w:tc>
        <w:tc>
          <w:tcPr>
            <w:tcW w:w="89" w:type="pct"/>
            <w:vAlign w:val="bottom"/>
          </w:tcPr>
          <w:p w14:paraId="7420D81B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F81FD" w14:textId="77777777" w:rsidR="0012266C" w:rsidRPr="00AA510E" w:rsidRDefault="0012266C" w:rsidP="0012266C">
            <w:pPr>
              <w:tabs>
                <w:tab w:val="decimal" w:pos="123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9" w:type="pct"/>
            <w:vAlign w:val="bottom"/>
          </w:tcPr>
          <w:p w14:paraId="0CFA9C42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93F2F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99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678</w:t>
            </w:r>
          </w:p>
        </w:tc>
      </w:tr>
      <w:tr w:rsidR="0012266C" w:rsidRPr="00AA510E" w14:paraId="763E58CD" w14:textId="77777777" w:rsidTr="006C189F">
        <w:trPr>
          <w:trHeight w:val="166"/>
        </w:trPr>
        <w:tc>
          <w:tcPr>
            <w:tcW w:w="1292" w:type="pct"/>
            <w:vAlign w:val="bottom"/>
          </w:tcPr>
          <w:p w14:paraId="1D059330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รวมหนี้สินและส่วนของเจ้าของ</w:t>
            </w:r>
          </w:p>
        </w:tc>
        <w:tc>
          <w:tcPr>
            <w:tcW w:w="498" w:type="pct"/>
          </w:tcPr>
          <w:p w14:paraId="79EC514E" w14:textId="77777777" w:rsidR="0012266C" w:rsidRPr="00AA510E" w:rsidRDefault="0012266C" w:rsidP="0012266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9" w:type="pct"/>
          </w:tcPr>
          <w:p w14:paraId="79F8185D" w14:textId="77777777" w:rsidR="0012266C" w:rsidRPr="00AA510E" w:rsidRDefault="0012266C" w:rsidP="0012266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3" w:type="pct"/>
          </w:tcPr>
          <w:p w14:paraId="3DCBB1E1" w14:textId="77777777" w:rsidR="0012266C" w:rsidRPr="00AA510E" w:rsidRDefault="0012266C" w:rsidP="0012266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9" w:type="pct"/>
          </w:tcPr>
          <w:p w14:paraId="4A73D596" w14:textId="77777777" w:rsidR="0012266C" w:rsidRPr="00AA510E" w:rsidRDefault="0012266C" w:rsidP="0012266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5B4F5" w14:textId="77777777" w:rsidR="0012266C" w:rsidRPr="00AA510E" w:rsidRDefault="0012266C" w:rsidP="006C189F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952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447</w:t>
            </w:r>
          </w:p>
        </w:tc>
        <w:tc>
          <w:tcPr>
            <w:tcW w:w="80" w:type="pct"/>
            <w:vAlign w:val="bottom"/>
          </w:tcPr>
          <w:p w14:paraId="198BF033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A9C29" w14:textId="77777777" w:rsidR="0012266C" w:rsidRPr="006C189F" w:rsidRDefault="0012266C" w:rsidP="006C189F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6C189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0" w:type="pct"/>
            <w:vAlign w:val="bottom"/>
          </w:tcPr>
          <w:p w14:paraId="68959D3F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E573F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,3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89" w:type="pct"/>
            <w:vAlign w:val="bottom"/>
          </w:tcPr>
          <w:p w14:paraId="7725F229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80CC7" w14:textId="77777777" w:rsidR="0012266C" w:rsidRPr="00AA510E" w:rsidRDefault="0012266C" w:rsidP="0012266C">
            <w:pPr>
              <w:tabs>
                <w:tab w:val="decimal" w:pos="123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4,930</w:t>
            </w:r>
          </w:p>
        </w:tc>
        <w:tc>
          <w:tcPr>
            <w:tcW w:w="89" w:type="pct"/>
            <w:vAlign w:val="bottom"/>
          </w:tcPr>
          <w:p w14:paraId="669EE7C3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E09E4" w14:textId="77777777" w:rsidR="0012266C" w:rsidRPr="00AA510E" w:rsidRDefault="0012266C" w:rsidP="0012266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961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</w:t>
            </w:r>
            <w:r w:rsidRPr="00AA510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</w:tbl>
    <w:p w14:paraId="50E19CBE" w14:textId="7726F9B6" w:rsidR="002A007A" w:rsidRPr="007A5235" w:rsidRDefault="002A007A" w:rsidP="008A7CDD">
      <w:pPr>
        <w:tabs>
          <w:tab w:val="left" w:pos="2206"/>
        </w:tabs>
        <w:suppressAutoHyphens/>
        <w:spacing w:after="0" w:line="240" w:lineRule="auto"/>
        <w:rPr>
          <w:rFonts w:asciiTheme="majorBidi" w:eastAsia="Times New Roman" w:hAnsiTheme="majorBidi" w:cstheme="majorBidi"/>
          <w:sz w:val="28"/>
          <w:szCs w:val="32"/>
          <w:cs/>
          <w:lang w:eastAsia="zh-CN"/>
        </w:rPr>
        <w:sectPr w:rsidR="002A007A" w:rsidRPr="007A5235" w:rsidSect="001D4B5B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490"/>
        </w:sectPr>
      </w:pPr>
    </w:p>
    <w:p w14:paraId="321CAA00" w14:textId="3F4DC726" w:rsidR="004338A7" w:rsidRPr="00F43982" w:rsidRDefault="004338A7" w:rsidP="004338A7">
      <w:pPr>
        <w:spacing w:after="0" w:line="240" w:lineRule="auto"/>
        <w:ind w:left="547"/>
        <w:jc w:val="thaiDistribute"/>
        <w:rPr>
          <w:rFonts w:asciiTheme="majorBidi" w:hAnsiTheme="majorBidi" w:cs="Angsana New"/>
          <w:i/>
          <w:iCs/>
          <w:color w:val="000000"/>
          <w:sz w:val="30"/>
          <w:szCs w:val="30"/>
        </w:rPr>
      </w:pPr>
      <w:proofErr w:type="gramStart"/>
      <w:r w:rsidRPr="00F43982">
        <w:rPr>
          <w:rFonts w:asciiTheme="majorBidi" w:hAnsiTheme="majorBidi" w:cs="Angsana New"/>
          <w:i/>
          <w:iCs/>
          <w:color w:val="000000"/>
          <w:sz w:val="30"/>
          <w:szCs w:val="30"/>
        </w:rPr>
        <w:lastRenderedPageBreak/>
        <w:t xml:space="preserve">3.1.2 </w:t>
      </w:r>
      <w:r w:rsidRPr="00F43982">
        <w:rPr>
          <w:rFonts w:asciiTheme="majorBidi" w:hAnsiTheme="majorBidi" w:cs="Angsana New" w:hint="cs"/>
          <w:i/>
          <w:iCs/>
          <w:color w:val="000000"/>
          <w:sz w:val="30"/>
          <w:szCs w:val="30"/>
          <w:cs/>
        </w:rPr>
        <w:t xml:space="preserve"> </w:t>
      </w:r>
      <w:r w:rsidRPr="00F43982">
        <w:rPr>
          <w:rFonts w:asciiTheme="majorBidi" w:hAnsiTheme="majorBidi" w:cs="Angsana New"/>
          <w:i/>
          <w:iCs/>
          <w:color w:val="000000"/>
          <w:sz w:val="30"/>
          <w:szCs w:val="30"/>
          <w:cs/>
        </w:rPr>
        <w:t>การ</w:t>
      </w:r>
      <w:r w:rsidRPr="009F2CE8">
        <w:rPr>
          <w:rFonts w:asciiTheme="majorBidi" w:hAnsiTheme="majorBidi" w:cs="Angsana New"/>
          <w:i/>
          <w:iCs/>
          <w:color w:val="000000"/>
          <w:sz w:val="30"/>
          <w:szCs w:val="30"/>
          <w:cs/>
        </w:rPr>
        <w:t>ด้อยค่า</w:t>
      </w:r>
      <w:r w:rsidR="00DB3BEC" w:rsidRPr="009F2CE8">
        <w:rPr>
          <w:rFonts w:asciiTheme="majorBidi" w:hAnsiTheme="majorBidi" w:cs="Angsana New" w:hint="cs"/>
          <w:i/>
          <w:iCs/>
          <w:color w:val="000000"/>
          <w:sz w:val="30"/>
          <w:szCs w:val="30"/>
          <w:cs/>
        </w:rPr>
        <w:t>ของสินทรัพย์ทางการเงิน</w:t>
      </w:r>
      <w:proofErr w:type="gramEnd"/>
    </w:p>
    <w:p w14:paraId="10B29386" w14:textId="77777777" w:rsidR="004338A7" w:rsidRPr="00F43982" w:rsidRDefault="004338A7" w:rsidP="004338A7">
      <w:pPr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DD24722" w14:textId="01DCF738" w:rsidR="004338A7" w:rsidRDefault="004338A7" w:rsidP="004338A7">
      <w:pPr>
        <w:pStyle w:val="ListParagraph"/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43982">
        <w:rPr>
          <w:rFonts w:asciiTheme="majorBidi" w:hAnsiTheme="majorBidi" w:cstheme="majorBidi"/>
          <w:sz w:val="30"/>
          <w:szCs w:val="30"/>
        </w:rPr>
        <w:t xml:space="preserve">TFRS 9 </w:t>
      </w:r>
      <w:r w:rsidRPr="00F43982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ในขณะที่เดิมธนาคาร</w:t>
      </w:r>
      <w:r w:rsidRPr="00F43982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F43982">
        <w:rPr>
          <w:rFonts w:asciiTheme="majorBidi" w:hAnsiTheme="majorBidi" w:cstheme="majorBidi"/>
          <w:sz w:val="30"/>
          <w:szCs w:val="30"/>
          <w:cs/>
        </w:rPr>
        <w:t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</w:t>
      </w:r>
      <w:r w:rsidRPr="00F43982">
        <w:rPr>
          <w:rFonts w:asciiTheme="majorBidi" w:hAnsiTheme="majorBidi" w:cstheme="majorBidi"/>
          <w:sz w:val="30"/>
          <w:szCs w:val="30"/>
        </w:rPr>
        <w:t xml:space="preserve"> </w:t>
      </w:r>
      <w:r w:rsidRPr="00F43982">
        <w:rPr>
          <w:rFonts w:asciiTheme="majorBidi" w:hAnsiTheme="majorBidi" w:cstheme="majorBidi" w:hint="cs"/>
          <w:sz w:val="30"/>
          <w:szCs w:val="30"/>
          <w:cs/>
        </w:rPr>
        <w:t>ตลอดจนตามเกณฑ์ขั้นต่ำตามประกาศของธนาคารแห่งประเทศไทย</w:t>
      </w:r>
      <w:r w:rsidR="00F43982">
        <w:rPr>
          <w:rFonts w:asciiTheme="majorBidi" w:hAnsiTheme="majorBidi" w:cstheme="majorBidi"/>
          <w:sz w:val="30"/>
          <w:szCs w:val="30"/>
        </w:rPr>
        <w:t xml:space="preserve"> </w:t>
      </w:r>
      <w:r w:rsidRPr="00F43982">
        <w:rPr>
          <w:rFonts w:asciiTheme="majorBidi" w:hAnsiTheme="majorBidi" w:cstheme="majorBidi"/>
          <w:sz w:val="30"/>
          <w:szCs w:val="30"/>
        </w:rPr>
        <w:t xml:space="preserve">TFRS 9 </w:t>
      </w:r>
      <w:r w:rsidRPr="00F43982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F43982">
        <w:rPr>
          <w:rFonts w:asciiTheme="majorBidi" w:hAnsiTheme="majorBidi" w:cstheme="majorBidi"/>
          <w:sz w:val="30"/>
          <w:szCs w:val="30"/>
        </w:rPr>
        <w:t xml:space="preserve"> </w:t>
      </w:r>
      <w:r w:rsidRPr="00F43982">
        <w:rPr>
          <w:rFonts w:asciiTheme="majorBidi" w:hAnsiTheme="majorBidi" w:cstheme="majorBidi"/>
          <w:sz w:val="30"/>
          <w:szCs w:val="30"/>
          <w:cs/>
        </w:rPr>
        <w:t>ทั้งนี้การพิจารณา</w:t>
      </w:r>
      <w:r w:rsidR="00780834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F43982">
        <w:rPr>
          <w:rFonts w:asciiTheme="majorBidi" w:hAnsiTheme="majorBidi" w:cstheme="majorBidi"/>
          <w:sz w:val="30"/>
          <w:szCs w:val="30"/>
          <w:cs/>
        </w:rPr>
        <w:t>ด้อยค่าดังกล่าวจะถือปฏิบัติกับสินทรัพย์ทางการเงินที่ไม่ได้วัดมูลค่าด้วยมูลค่ายุติธรรมผ่านกำไร</w:t>
      </w:r>
      <w:r w:rsidR="00F43982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F43982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F43982">
        <w:rPr>
          <w:rFonts w:asciiTheme="majorBidi" w:hAnsiTheme="majorBidi" w:cstheme="majorBidi" w:hint="cs"/>
          <w:sz w:val="30"/>
          <w:szCs w:val="30"/>
          <w:cs/>
        </w:rPr>
        <w:t>ซึ่งได้แก่ สินทรัพย์ทางการเงินที่เป็นตราสารหนี้ ลูกหนี้ตามสัญญาเช่า สัญญาค้ำประกันทางการเงินที่ออกและภาระผูกพันวงเงินสินเชื่อ แต่</w:t>
      </w:r>
      <w:r w:rsidRPr="00F43982">
        <w:rPr>
          <w:rFonts w:asciiTheme="majorBidi" w:hAnsiTheme="majorBidi" w:cstheme="majorBidi"/>
          <w:sz w:val="30"/>
          <w:szCs w:val="30"/>
          <w:cs/>
        </w:rPr>
        <w:t>ไม่รวมเงินลงทุนในตราสารทุน</w:t>
      </w:r>
    </w:p>
    <w:p w14:paraId="49EAD057" w14:textId="5047631C" w:rsidR="00DB3BEC" w:rsidRDefault="00DB3BEC" w:rsidP="004338A7">
      <w:pPr>
        <w:pStyle w:val="ListParagraph"/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47BFE5" w14:textId="4A25B8A0" w:rsidR="00DB3BEC" w:rsidRPr="005A5F97" w:rsidRDefault="00DB3BEC" w:rsidP="00AF4DD2">
      <w:pPr>
        <w:suppressAutoHyphens/>
        <w:autoSpaceDE w:val="0"/>
        <w:autoSpaceDN w:val="0"/>
        <w:adjustRightInd w:val="0"/>
        <w:spacing w:after="0" w:line="240" w:lineRule="auto"/>
        <w:ind w:left="990" w:right="-25"/>
        <w:contextualSpacing/>
        <w:jc w:val="both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A5F9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ธนาคารและบริษัทย่อยได้ประเมินการด้อยค่าตาม </w:t>
      </w:r>
      <w:r w:rsidRPr="005A5F9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TFRS 9 </w:t>
      </w:r>
      <w:r w:rsidRPr="005A5F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Pr="005A5F9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 </w:t>
      </w:r>
      <w:r w:rsidRPr="005A5F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มกราคม </w:t>
      </w:r>
      <w:r w:rsidRPr="005A5F97">
        <w:rPr>
          <w:rFonts w:asciiTheme="majorBidi" w:eastAsia="Times New Roman" w:hAnsiTheme="majorBidi" w:cstheme="majorBidi"/>
          <w:sz w:val="30"/>
          <w:szCs w:val="30"/>
          <w:lang w:eastAsia="zh-CN"/>
        </w:rPr>
        <w:t>2563</w:t>
      </w:r>
      <w:r w:rsidRPr="005A5F9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ส่งผลให้มี</w:t>
      </w:r>
      <w:r w:rsidR="00A6145A" w:rsidRPr="005A5F9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การวัดมูลค่าใหม่และมี</w:t>
      </w:r>
      <w:r w:rsidRPr="005A5F9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ค่าเผื่อผลขาดทุนจากการด้อยค่า</w:t>
      </w:r>
      <w:r w:rsidR="005A5F97" w:rsidRPr="005A5F9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ด้านเครดิต</w:t>
      </w:r>
      <w:r w:rsidRPr="005A5F9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เพิ่มขึ้น ดังนี้</w:t>
      </w:r>
    </w:p>
    <w:p w14:paraId="76FFB9D1" w14:textId="77777777" w:rsidR="004338A7" w:rsidRPr="00FE607F" w:rsidRDefault="004338A7" w:rsidP="004338A7">
      <w:pPr>
        <w:pStyle w:val="ListParagraph"/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81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211"/>
        <w:gridCol w:w="1701"/>
        <w:gridCol w:w="284"/>
        <w:gridCol w:w="1701"/>
        <w:gridCol w:w="283"/>
        <w:gridCol w:w="1701"/>
      </w:tblGrid>
      <w:tr w:rsidR="004338A7" w:rsidRPr="002A007A" w14:paraId="1BF5FC4E" w14:textId="77777777" w:rsidTr="005A5F97">
        <w:trPr>
          <w:tblHeader/>
        </w:trPr>
        <w:tc>
          <w:tcPr>
            <w:tcW w:w="3211" w:type="dxa"/>
            <w:shd w:val="clear" w:color="auto" w:fill="auto"/>
          </w:tcPr>
          <w:p w14:paraId="4B88784B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670" w:type="dxa"/>
            <w:gridSpan w:val="5"/>
            <w:shd w:val="clear" w:color="auto" w:fill="auto"/>
          </w:tcPr>
          <w:p w14:paraId="4D7BA857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4338A7" w:rsidRPr="002A007A" w14:paraId="076DAD20" w14:textId="77777777" w:rsidTr="005A5F97">
        <w:trPr>
          <w:tblHeader/>
        </w:trPr>
        <w:tc>
          <w:tcPr>
            <w:tcW w:w="3211" w:type="dxa"/>
            <w:shd w:val="clear" w:color="auto" w:fill="auto"/>
          </w:tcPr>
          <w:p w14:paraId="46DD08FD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28AEA4C8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</w:t>
            </w:r>
          </w:p>
          <w:p w14:paraId="4EF46273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1071AECC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744B737D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  <w:p w14:paraId="0D9A8922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การวัดมูลค่าใหม่</w:t>
            </w:r>
          </w:p>
        </w:tc>
        <w:tc>
          <w:tcPr>
            <w:tcW w:w="283" w:type="dxa"/>
          </w:tcPr>
          <w:p w14:paraId="7C8BA79A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14A9BF60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</w:p>
          <w:p w14:paraId="4F1F863D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มกราคม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4338A7" w:rsidRPr="002A007A" w14:paraId="1F2A4AA5" w14:textId="77777777" w:rsidTr="005A5F97">
        <w:tc>
          <w:tcPr>
            <w:tcW w:w="3211" w:type="dxa"/>
            <w:shd w:val="clear" w:color="auto" w:fill="auto"/>
          </w:tcPr>
          <w:p w14:paraId="15976BBC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670" w:type="dxa"/>
            <w:gridSpan w:val="5"/>
          </w:tcPr>
          <w:p w14:paraId="6D0CCD3B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4338A7" w:rsidRPr="002A007A" w14:paraId="70B89695" w14:textId="77777777" w:rsidTr="005A5F97">
        <w:trPr>
          <w:trHeight w:val="209"/>
        </w:trPr>
        <w:tc>
          <w:tcPr>
            <w:tcW w:w="3211" w:type="dxa"/>
            <w:shd w:val="clear" w:color="auto" w:fill="auto"/>
            <w:vAlign w:val="bottom"/>
          </w:tcPr>
          <w:p w14:paraId="347E594F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34FC78" w14:textId="77777777" w:rsidR="004338A7" w:rsidRPr="007A5235" w:rsidRDefault="004338A7" w:rsidP="00415329">
            <w:pPr>
              <w:tabs>
                <w:tab w:val="decimal" w:pos="1457"/>
              </w:tabs>
              <w:suppressAutoHyphens/>
              <w:spacing w:after="0" w:line="240" w:lineRule="auto"/>
              <w:ind w:right="15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C68075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73ABB88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spacing w:after="0" w:line="240" w:lineRule="auto"/>
              <w:ind w:right="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(24)</w:t>
            </w:r>
          </w:p>
        </w:tc>
        <w:tc>
          <w:tcPr>
            <w:tcW w:w="283" w:type="dxa"/>
            <w:vAlign w:val="bottom"/>
          </w:tcPr>
          <w:p w14:paraId="63391EA2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1590F9C" w14:textId="77777777" w:rsidR="004338A7" w:rsidRPr="007A5235" w:rsidRDefault="004338A7" w:rsidP="00C15166">
            <w:pPr>
              <w:tabs>
                <w:tab w:val="decimal" w:pos="1424"/>
              </w:tabs>
              <w:suppressAutoHyphens/>
              <w:spacing w:after="0" w:line="240" w:lineRule="auto"/>
              <w:ind w:right="10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133</w:t>
            </w:r>
          </w:p>
        </w:tc>
      </w:tr>
      <w:tr w:rsidR="004338A7" w:rsidRPr="002A007A" w14:paraId="2105FB0E" w14:textId="77777777" w:rsidTr="005A5F97">
        <w:trPr>
          <w:trHeight w:val="376"/>
        </w:trPr>
        <w:tc>
          <w:tcPr>
            <w:tcW w:w="3211" w:type="dxa"/>
            <w:shd w:val="clear" w:color="auto" w:fill="auto"/>
            <w:vAlign w:val="bottom"/>
          </w:tcPr>
          <w:p w14:paraId="7475B3D5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เงินลงทุน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80ED2F" w14:textId="77777777" w:rsidR="004338A7" w:rsidRPr="007A5235" w:rsidRDefault="004338A7" w:rsidP="005A5F97">
            <w:pPr>
              <w:tabs>
                <w:tab w:val="decimal" w:pos="116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7181931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428B1C9B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1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83" w:type="dxa"/>
          </w:tcPr>
          <w:p w14:paraId="6DD53BCD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8640AFB" w14:textId="77777777" w:rsidR="004338A7" w:rsidRPr="00BC4F59" w:rsidRDefault="004338A7" w:rsidP="00BC4F59">
            <w:pPr>
              <w:tabs>
                <w:tab w:val="decimal" w:pos="1424"/>
              </w:tabs>
              <w:suppressAutoHyphens/>
              <w:spacing w:after="0" w:line="240" w:lineRule="auto"/>
              <w:ind w:right="10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4338A7" w:rsidRPr="002A007A" w14:paraId="284BBB07" w14:textId="77777777" w:rsidTr="005A5F97">
        <w:trPr>
          <w:trHeight w:val="376"/>
        </w:trPr>
        <w:tc>
          <w:tcPr>
            <w:tcW w:w="3211" w:type="dxa"/>
            <w:shd w:val="clear" w:color="auto" w:fill="auto"/>
            <w:vAlign w:val="bottom"/>
          </w:tcPr>
          <w:p w14:paraId="7D7D0094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8C2C52" w14:textId="77777777" w:rsidR="004338A7" w:rsidRPr="007A5235" w:rsidRDefault="004338A7" w:rsidP="00415329">
            <w:pPr>
              <w:tabs>
                <w:tab w:val="decimal" w:pos="1457"/>
              </w:tabs>
              <w:suppressAutoHyphens/>
              <w:spacing w:after="0" w:line="240" w:lineRule="auto"/>
              <w:ind w:right="15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114,272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8D17AF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2D282DE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spacing w:after="0" w:line="240" w:lineRule="auto"/>
              <w:ind w:right="10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(4,814)</w:t>
            </w:r>
          </w:p>
        </w:tc>
        <w:tc>
          <w:tcPr>
            <w:tcW w:w="283" w:type="dxa"/>
            <w:vAlign w:val="bottom"/>
          </w:tcPr>
          <w:p w14:paraId="40F366E0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4BE6C40" w14:textId="77777777" w:rsidR="004338A7" w:rsidRPr="007A5235" w:rsidRDefault="004338A7" w:rsidP="00BC4F59">
            <w:pPr>
              <w:tabs>
                <w:tab w:val="decimal" w:pos="1424"/>
              </w:tabs>
              <w:suppressAutoHyphens/>
              <w:spacing w:after="0" w:line="240" w:lineRule="auto"/>
              <w:ind w:right="10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109,458</w:t>
            </w:r>
          </w:p>
        </w:tc>
      </w:tr>
      <w:tr w:rsidR="004338A7" w:rsidRPr="002A007A" w14:paraId="4D13F45C" w14:textId="77777777" w:rsidTr="005A5F97">
        <w:trPr>
          <w:trHeight w:val="344"/>
        </w:trPr>
        <w:tc>
          <w:tcPr>
            <w:tcW w:w="3211" w:type="dxa"/>
            <w:shd w:val="clear" w:color="auto" w:fill="auto"/>
            <w:vAlign w:val="bottom"/>
          </w:tcPr>
          <w:p w14:paraId="7C52C4F8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ภาระผูกพันวงเงินสินเชื่อ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5B5E99" w14:textId="77777777" w:rsidR="004338A7" w:rsidRPr="007A5235" w:rsidRDefault="004338A7" w:rsidP="00415329">
            <w:pPr>
              <w:tabs>
                <w:tab w:val="decimal" w:pos="145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48DAD6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00039FB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1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3,777</w:t>
            </w:r>
          </w:p>
        </w:tc>
        <w:tc>
          <w:tcPr>
            <w:tcW w:w="283" w:type="dxa"/>
            <w:vAlign w:val="bottom"/>
          </w:tcPr>
          <w:p w14:paraId="43BD1DC9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92C8C6C" w14:textId="77777777" w:rsidR="004338A7" w:rsidRPr="00BC4F59" w:rsidRDefault="004338A7" w:rsidP="00BC4F59">
            <w:pPr>
              <w:tabs>
                <w:tab w:val="decimal" w:pos="1424"/>
              </w:tabs>
              <w:suppressAutoHyphens/>
              <w:spacing w:after="0" w:line="240" w:lineRule="auto"/>
              <w:ind w:right="10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3,779</w:t>
            </w:r>
          </w:p>
        </w:tc>
      </w:tr>
      <w:tr w:rsidR="004338A7" w:rsidRPr="002A007A" w14:paraId="3540A147" w14:textId="77777777" w:rsidTr="005A5F97">
        <w:trPr>
          <w:trHeight w:val="317"/>
        </w:trPr>
        <w:tc>
          <w:tcPr>
            <w:tcW w:w="3211" w:type="dxa"/>
            <w:shd w:val="clear" w:color="auto" w:fill="auto"/>
            <w:vAlign w:val="bottom"/>
          </w:tcPr>
          <w:p w14:paraId="11924132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สัญญาค้ำประกันทางการเงิน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DBD17D" w14:textId="77777777" w:rsidR="004338A7" w:rsidRPr="007A5235" w:rsidRDefault="004338A7" w:rsidP="00415329">
            <w:pPr>
              <w:tabs>
                <w:tab w:val="decimal" w:pos="145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007656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AC8977C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1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1,156</w:t>
            </w:r>
          </w:p>
        </w:tc>
        <w:tc>
          <w:tcPr>
            <w:tcW w:w="283" w:type="dxa"/>
            <w:vAlign w:val="bottom"/>
          </w:tcPr>
          <w:p w14:paraId="0C684C83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84BF69D" w14:textId="77777777" w:rsidR="004338A7" w:rsidRPr="007A5235" w:rsidRDefault="004338A7" w:rsidP="00BC4F59">
            <w:pPr>
              <w:tabs>
                <w:tab w:val="decimal" w:pos="1424"/>
              </w:tabs>
              <w:suppressAutoHyphens/>
              <w:spacing w:after="0" w:line="240" w:lineRule="auto"/>
              <w:ind w:right="10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1,180</w:t>
            </w:r>
          </w:p>
        </w:tc>
      </w:tr>
      <w:tr w:rsidR="004338A7" w:rsidRPr="002A007A" w14:paraId="31F72528" w14:textId="77777777" w:rsidTr="005A5F97">
        <w:trPr>
          <w:trHeight w:val="376"/>
        </w:trPr>
        <w:tc>
          <w:tcPr>
            <w:tcW w:w="3211" w:type="dxa"/>
            <w:shd w:val="clear" w:color="auto" w:fill="auto"/>
            <w:vAlign w:val="bottom"/>
          </w:tcPr>
          <w:p w14:paraId="0B77FC22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067F1" w14:textId="77777777" w:rsidR="004338A7" w:rsidRPr="007A5235" w:rsidRDefault="004338A7" w:rsidP="005A5F97">
            <w:pPr>
              <w:tabs>
                <w:tab w:val="decimal" w:pos="116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7035E2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FF4D2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1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283" w:type="dxa"/>
          </w:tcPr>
          <w:p w14:paraId="1CEFEE57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72F1C" w14:textId="77777777" w:rsidR="004338A7" w:rsidRPr="00BC4F59" w:rsidRDefault="004338A7" w:rsidP="00BC4F59">
            <w:pPr>
              <w:tabs>
                <w:tab w:val="decimal" w:pos="1424"/>
              </w:tabs>
              <w:suppressAutoHyphens/>
              <w:spacing w:after="0" w:line="240" w:lineRule="auto"/>
              <w:ind w:right="10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</w:t>
            </w:r>
          </w:p>
        </w:tc>
      </w:tr>
      <w:tr w:rsidR="004338A7" w:rsidRPr="002A007A" w14:paraId="43EDE0B7" w14:textId="77777777" w:rsidTr="005A5F97">
        <w:trPr>
          <w:trHeight w:val="376"/>
        </w:trPr>
        <w:tc>
          <w:tcPr>
            <w:tcW w:w="3211" w:type="dxa"/>
            <w:shd w:val="clear" w:color="auto" w:fill="auto"/>
            <w:vAlign w:val="bottom"/>
          </w:tcPr>
          <w:p w14:paraId="71593D27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8C0844" w14:textId="77777777" w:rsidR="004338A7" w:rsidRPr="007A5235" w:rsidRDefault="004338A7" w:rsidP="00415329">
            <w:pPr>
              <w:tabs>
                <w:tab w:val="decimal" w:pos="145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114,455</w:t>
            </w:r>
          </w:p>
        </w:tc>
        <w:tc>
          <w:tcPr>
            <w:tcW w:w="284" w:type="dxa"/>
            <w:shd w:val="clear" w:color="auto" w:fill="auto"/>
          </w:tcPr>
          <w:p w14:paraId="2225DF5D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F6B147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1"/>
              <w:contextualSpacing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113</w:t>
            </w:r>
          </w:p>
        </w:tc>
        <w:tc>
          <w:tcPr>
            <w:tcW w:w="283" w:type="dxa"/>
          </w:tcPr>
          <w:p w14:paraId="0FFBB701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A85C68" w14:textId="77777777" w:rsidR="004338A7" w:rsidRPr="00BC4F59" w:rsidRDefault="004338A7" w:rsidP="00BC4F59">
            <w:pPr>
              <w:tabs>
                <w:tab w:val="decimal" w:pos="1424"/>
              </w:tabs>
              <w:suppressAutoHyphens/>
              <w:spacing w:after="0" w:line="240" w:lineRule="auto"/>
              <w:ind w:right="10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C4F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114,568</w:t>
            </w:r>
          </w:p>
        </w:tc>
      </w:tr>
    </w:tbl>
    <w:p w14:paraId="17D2ABA4" w14:textId="77777777" w:rsidR="004338A7" w:rsidRPr="007A5235" w:rsidRDefault="004338A7" w:rsidP="004338A7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  <w:r w:rsidRPr="007A5235">
        <w:rPr>
          <w:rFonts w:asciiTheme="majorBidi" w:eastAsia="Times New Roman" w:hAnsiTheme="majorBidi" w:cstheme="majorBidi"/>
          <w:sz w:val="2"/>
          <w:szCs w:val="2"/>
          <w:lang w:eastAsia="zh-CN"/>
        </w:rPr>
        <w:t xml:space="preserve"> </w:t>
      </w:r>
    </w:p>
    <w:p w14:paraId="79B5F09E" w14:textId="73E36EFD" w:rsidR="00934479" w:rsidRDefault="00934479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W w:w="8881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211"/>
        <w:gridCol w:w="1701"/>
        <w:gridCol w:w="284"/>
        <w:gridCol w:w="1701"/>
        <w:gridCol w:w="283"/>
        <w:gridCol w:w="1701"/>
      </w:tblGrid>
      <w:tr w:rsidR="004338A7" w:rsidRPr="002A007A" w14:paraId="5F2DCA90" w14:textId="77777777" w:rsidTr="00C15166">
        <w:trPr>
          <w:tblHeader/>
        </w:trPr>
        <w:tc>
          <w:tcPr>
            <w:tcW w:w="3211" w:type="dxa"/>
            <w:shd w:val="clear" w:color="auto" w:fill="auto"/>
          </w:tcPr>
          <w:p w14:paraId="53DCC7A5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670" w:type="dxa"/>
            <w:gridSpan w:val="5"/>
            <w:shd w:val="clear" w:color="auto" w:fill="auto"/>
          </w:tcPr>
          <w:p w14:paraId="57E3F4A9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4338A7" w:rsidRPr="002A007A" w14:paraId="511968BC" w14:textId="77777777" w:rsidTr="00C15166">
        <w:trPr>
          <w:tblHeader/>
        </w:trPr>
        <w:tc>
          <w:tcPr>
            <w:tcW w:w="3211" w:type="dxa"/>
            <w:shd w:val="clear" w:color="auto" w:fill="auto"/>
          </w:tcPr>
          <w:p w14:paraId="7AC0E7FA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559050B7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</w:t>
            </w:r>
          </w:p>
          <w:p w14:paraId="1C754FBA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5B8064D7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67A976E0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  <w:p w14:paraId="6B42695B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การวัดมูลค่าใหม่</w:t>
            </w:r>
          </w:p>
        </w:tc>
        <w:tc>
          <w:tcPr>
            <w:tcW w:w="283" w:type="dxa"/>
          </w:tcPr>
          <w:p w14:paraId="6DD0BD2B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7BF61739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</w:p>
          <w:p w14:paraId="2AE5E89C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มกราคม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4338A7" w:rsidRPr="002A007A" w14:paraId="21105A69" w14:textId="77777777" w:rsidTr="00C15166">
        <w:trPr>
          <w:trHeight w:val="376"/>
        </w:trPr>
        <w:tc>
          <w:tcPr>
            <w:tcW w:w="3211" w:type="dxa"/>
            <w:shd w:val="clear" w:color="auto" w:fill="auto"/>
          </w:tcPr>
          <w:p w14:paraId="56D3D9C0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670" w:type="dxa"/>
            <w:gridSpan w:val="5"/>
          </w:tcPr>
          <w:p w14:paraId="18557258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4338A7" w:rsidRPr="002A007A" w14:paraId="4CC4919B" w14:textId="77777777" w:rsidTr="00C15166">
        <w:trPr>
          <w:trHeight w:val="209"/>
        </w:trPr>
        <w:tc>
          <w:tcPr>
            <w:tcW w:w="3211" w:type="dxa"/>
            <w:shd w:val="clear" w:color="auto" w:fill="auto"/>
            <w:vAlign w:val="bottom"/>
          </w:tcPr>
          <w:p w14:paraId="0B6929B7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721477" w14:textId="77777777" w:rsidR="004338A7" w:rsidRPr="007A5235" w:rsidRDefault="004338A7" w:rsidP="00415329">
            <w:pPr>
              <w:tabs>
                <w:tab w:val="decimal" w:pos="1457"/>
              </w:tabs>
              <w:suppressAutoHyphens/>
              <w:spacing w:after="0" w:line="240" w:lineRule="auto"/>
              <w:ind w:right="15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8801E8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FBDF19B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spacing w:after="0" w:line="240" w:lineRule="auto"/>
              <w:ind w:right="91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(25)</w:t>
            </w:r>
          </w:p>
        </w:tc>
        <w:tc>
          <w:tcPr>
            <w:tcW w:w="283" w:type="dxa"/>
            <w:vAlign w:val="bottom"/>
          </w:tcPr>
          <w:p w14:paraId="74EA965B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971319" w14:textId="77777777" w:rsidR="004338A7" w:rsidRPr="007A5235" w:rsidRDefault="004338A7" w:rsidP="00C15166">
            <w:pPr>
              <w:tabs>
                <w:tab w:val="decimal" w:pos="1424"/>
              </w:tabs>
              <w:suppressAutoHyphens/>
              <w:spacing w:after="0" w:line="240" w:lineRule="auto"/>
              <w:ind w:right="10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132</w:t>
            </w:r>
          </w:p>
        </w:tc>
      </w:tr>
      <w:tr w:rsidR="004338A7" w:rsidRPr="002A007A" w14:paraId="3DFBE99E" w14:textId="77777777" w:rsidTr="00C15166">
        <w:trPr>
          <w:trHeight w:val="376"/>
        </w:trPr>
        <w:tc>
          <w:tcPr>
            <w:tcW w:w="3211" w:type="dxa"/>
            <w:shd w:val="clear" w:color="auto" w:fill="auto"/>
            <w:vAlign w:val="bottom"/>
          </w:tcPr>
          <w:p w14:paraId="2C12B3E3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เงินลงทุน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8BD75E" w14:textId="77777777" w:rsidR="004338A7" w:rsidRPr="007A5235" w:rsidRDefault="004338A7" w:rsidP="00C15166">
            <w:pPr>
              <w:tabs>
                <w:tab w:val="decimal" w:pos="116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151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3D20B0F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0BFF3D75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1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83" w:type="dxa"/>
          </w:tcPr>
          <w:p w14:paraId="59E56068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FB06ABE" w14:textId="77777777" w:rsidR="004338A7" w:rsidRPr="00C15166" w:rsidRDefault="004338A7" w:rsidP="00C15166">
            <w:pPr>
              <w:tabs>
                <w:tab w:val="decimal" w:pos="1424"/>
              </w:tabs>
              <w:suppressAutoHyphens/>
              <w:spacing w:after="0" w:line="240" w:lineRule="auto"/>
              <w:ind w:right="10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4338A7" w:rsidRPr="002A007A" w14:paraId="31C1D21B" w14:textId="77777777" w:rsidTr="00C15166">
        <w:trPr>
          <w:trHeight w:val="376"/>
        </w:trPr>
        <w:tc>
          <w:tcPr>
            <w:tcW w:w="3211" w:type="dxa"/>
            <w:shd w:val="clear" w:color="auto" w:fill="auto"/>
            <w:vAlign w:val="bottom"/>
          </w:tcPr>
          <w:p w14:paraId="043E3023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C96B1B" w14:textId="77777777" w:rsidR="004338A7" w:rsidRPr="007A5235" w:rsidRDefault="004338A7" w:rsidP="00415329">
            <w:pPr>
              <w:tabs>
                <w:tab w:val="decimal" w:pos="1457"/>
              </w:tabs>
              <w:suppressAutoHyphens/>
              <w:spacing w:after="0" w:line="240" w:lineRule="auto"/>
              <w:ind w:right="15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113,62</w:t>
            </w:r>
            <w:r w:rsidRPr="0095758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1ED416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BB0B55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1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(4,911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83" w:type="dxa"/>
            <w:vAlign w:val="bottom"/>
          </w:tcPr>
          <w:p w14:paraId="51AEB6B0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6A34CB0" w14:textId="77777777" w:rsidR="004338A7" w:rsidRPr="007A5235" w:rsidRDefault="004338A7" w:rsidP="00C15166">
            <w:pPr>
              <w:tabs>
                <w:tab w:val="decimal" w:pos="1424"/>
              </w:tabs>
              <w:suppressAutoHyphens/>
              <w:spacing w:after="0" w:line="240" w:lineRule="auto"/>
              <w:ind w:right="10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108,71</w:t>
            </w:r>
            <w:r w:rsidRPr="0095758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</w:tr>
      <w:tr w:rsidR="004338A7" w:rsidRPr="002A007A" w14:paraId="244F0680" w14:textId="77777777" w:rsidTr="00C15166">
        <w:trPr>
          <w:trHeight w:val="344"/>
        </w:trPr>
        <w:tc>
          <w:tcPr>
            <w:tcW w:w="3211" w:type="dxa"/>
            <w:shd w:val="clear" w:color="auto" w:fill="auto"/>
            <w:vAlign w:val="bottom"/>
          </w:tcPr>
          <w:p w14:paraId="73A62B4D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ภาระผูกพันวงเงินสินเชื่อ</w:t>
            </w:r>
          </w:p>
        </w:tc>
        <w:tc>
          <w:tcPr>
            <w:tcW w:w="1701" w:type="dxa"/>
            <w:shd w:val="clear" w:color="auto" w:fill="auto"/>
          </w:tcPr>
          <w:p w14:paraId="48D80C7A" w14:textId="77777777" w:rsidR="004338A7" w:rsidRPr="00C15166" w:rsidRDefault="004338A7" w:rsidP="00C15166">
            <w:pPr>
              <w:tabs>
                <w:tab w:val="decimal" w:pos="116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151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63868E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C2DAE15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1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3,755</w:t>
            </w:r>
          </w:p>
        </w:tc>
        <w:tc>
          <w:tcPr>
            <w:tcW w:w="283" w:type="dxa"/>
            <w:vAlign w:val="bottom"/>
          </w:tcPr>
          <w:p w14:paraId="3F7C33D2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ADCD11D" w14:textId="77777777" w:rsidR="004338A7" w:rsidRPr="00C15166" w:rsidRDefault="004338A7" w:rsidP="00C15166">
            <w:pPr>
              <w:tabs>
                <w:tab w:val="decimal" w:pos="1424"/>
              </w:tabs>
              <w:suppressAutoHyphens/>
              <w:spacing w:after="0" w:line="240" w:lineRule="auto"/>
              <w:ind w:right="10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3,755</w:t>
            </w:r>
          </w:p>
        </w:tc>
      </w:tr>
      <w:tr w:rsidR="004338A7" w:rsidRPr="002A007A" w14:paraId="650E87B3" w14:textId="77777777" w:rsidTr="00C15166">
        <w:trPr>
          <w:trHeight w:val="317"/>
        </w:trPr>
        <w:tc>
          <w:tcPr>
            <w:tcW w:w="3211" w:type="dxa"/>
            <w:shd w:val="clear" w:color="auto" w:fill="auto"/>
            <w:vAlign w:val="bottom"/>
          </w:tcPr>
          <w:p w14:paraId="06B9227D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สัญญาค้ำประกันทางการเงิน</w:t>
            </w:r>
          </w:p>
        </w:tc>
        <w:tc>
          <w:tcPr>
            <w:tcW w:w="1701" w:type="dxa"/>
            <w:shd w:val="clear" w:color="auto" w:fill="auto"/>
          </w:tcPr>
          <w:p w14:paraId="076CBB8D" w14:textId="77777777" w:rsidR="004338A7" w:rsidRPr="00C15166" w:rsidRDefault="004338A7" w:rsidP="00C15166">
            <w:pPr>
              <w:tabs>
                <w:tab w:val="decimal" w:pos="116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151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63D527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DF53D92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1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1,163</w:t>
            </w:r>
          </w:p>
        </w:tc>
        <w:tc>
          <w:tcPr>
            <w:tcW w:w="283" w:type="dxa"/>
            <w:vAlign w:val="bottom"/>
          </w:tcPr>
          <w:p w14:paraId="6447BC04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04C536" w14:textId="77777777" w:rsidR="004338A7" w:rsidRPr="007A5235" w:rsidRDefault="004338A7" w:rsidP="00C15166">
            <w:pPr>
              <w:tabs>
                <w:tab w:val="decimal" w:pos="1424"/>
              </w:tabs>
              <w:suppressAutoHyphens/>
              <w:spacing w:after="0" w:line="240" w:lineRule="auto"/>
              <w:ind w:right="10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1,163</w:t>
            </w:r>
          </w:p>
        </w:tc>
      </w:tr>
      <w:tr w:rsidR="004338A7" w:rsidRPr="002A007A" w14:paraId="22CD1BFE" w14:textId="77777777" w:rsidTr="00C15166">
        <w:trPr>
          <w:trHeight w:val="376"/>
        </w:trPr>
        <w:tc>
          <w:tcPr>
            <w:tcW w:w="3211" w:type="dxa"/>
            <w:shd w:val="clear" w:color="auto" w:fill="auto"/>
            <w:vAlign w:val="bottom"/>
          </w:tcPr>
          <w:p w14:paraId="7978CB1F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A155016" w14:textId="77777777" w:rsidR="004338A7" w:rsidRPr="00C15166" w:rsidRDefault="004338A7" w:rsidP="00C15166">
            <w:pPr>
              <w:tabs>
                <w:tab w:val="decimal" w:pos="116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151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AE1E28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7A6EB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1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283" w:type="dxa"/>
          </w:tcPr>
          <w:p w14:paraId="2E5B5CAA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EB0B1" w14:textId="77777777" w:rsidR="004338A7" w:rsidRPr="00C15166" w:rsidRDefault="004338A7" w:rsidP="00C15166">
            <w:pPr>
              <w:tabs>
                <w:tab w:val="decimal" w:pos="1424"/>
              </w:tabs>
              <w:suppressAutoHyphens/>
              <w:spacing w:after="0" w:line="240" w:lineRule="auto"/>
              <w:ind w:right="10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</w:t>
            </w:r>
          </w:p>
        </w:tc>
      </w:tr>
      <w:tr w:rsidR="004338A7" w:rsidRPr="002A007A" w14:paraId="29D3465C" w14:textId="77777777" w:rsidTr="00C15166">
        <w:trPr>
          <w:trHeight w:val="376"/>
        </w:trPr>
        <w:tc>
          <w:tcPr>
            <w:tcW w:w="3211" w:type="dxa"/>
            <w:shd w:val="clear" w:color="auto" w:fill="auto"/>
            <w:vAlign w:val="bottom"/>
          </w:tcPr>
          <w:p w14:paraId="31B7A0C4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9F403D" w14:textId="77777777" w:rsidR="004338A7" w:rsidRPr="007A5235" w:rsidRDefault="004338A7" w:rsidP="00415329">
            <w:pPr>
              <w:tabs>
                <w:tab w:val="decimal" w:pos="145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113,78</w:t>
            </w:r>
            <w:r w:rsidRPr="0095758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3470577A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D8ABC6" w14:textId="77777777" w:rsidR="004338A7" w:rsidRPr="00C15166" w:rsidRDefault="004338A7" w:rsidP="00C1516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1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151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83" w:type="dxa"/>
          </w:tcPr>
          <w:p w14:paraId="1742BD93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6F606E" w14:textId="77777777" w:rsidR="004338A7" w:rsidRPr="00C15166" w:rsidRDefault="004338A7" w:rsidP="00C15166">
            <w:pPr>
              <w:tabs>
                <w:tab w:val="decimal" w:pos="1424"/>
              </w:tabs>
              <w:suppressAutoHyphens/>
              <w:spacing w:after="0" w:line="240" w:lineRule="auto"/>
              <w:ind w:right="10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113,78</w:t>
            </w:r>
            <w:r w:rsidRPr="0095758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</w:t>
            </w:r>
          </w:p>
        </w:tc>
      </w:tr>
    </w:tbl>
    <w:p w14:paraId="293F0E91" w14:textId="77777777" w:rsidR="004338A7" w:rsidRPr="008B0910" w:rsidRDefault="004338A7" w:rsidP="004338A7">
      <w:pPr>
        <w:pStyle w:val="ListParagraph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31E8DAA" w14:textId="77777777" w:rsidR="004338A7" w:rsidRPr="00195C84" w:rsidRDefault="004338A7" w:rsidP="004338A7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95C84">
        <w:rPr>
          <w:rFonts w:asciiTheme="majorBidi" w:hAnsiTheme="majorBidi" w:cstheme="majorBidi"/>
          <w:i/>
          <w:iCs/>
          <w:sz w:val="30"/>
          <w:szCs w:val="30"/>
        </w:rPr>
        <w:t>3.1.3</w:t>
      </w:r>
      <w:r w:rsidRPr="00195C84">
        <w:rPr>
          <w:rFonts w:asciiTheme="majorBidi" w:hAnsiTheme="majorBidi" w:cs="Angsana New"/>
          <w:i/>
          <w:iCs/>
          <w:sz w:val="30"/>
          <w:szCs w:val="30"/>
          <w:cs/>
        </w:rPr>
        <w:t xml:space="preserve"> อนุพันธ์และการบัญชีป้องกันความเสี่ยง</w:t>
      </w:r>
    </w:p>
    <w:p w14:paraId="762DAD6A" w14:textId="77777777" w:rsidR="004338A7" w:rsidRPr="008B0910" w:rsidRDefault="004338A7" w:rsidP="004338A7">
      <w:pPr>
        <w:pStyle w:val="ListParagraph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162A2AF" w14:textId="77777777" w:rsidR="004338A7" w:rsidRPr="00F430DC" w:rsidRDefault="004338A7" w:rsidP="00195C84">
      <w:pPr>
        <w:pStyle w:val="ListParagraph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430DC">
        <w:rPr>
          <w:rFonts w:asciiTheme="majorBidi" w:hAnsiTheme="majorBidi" w:cs="Angsana New"/>
          <w:sz w:val="30"/>
          <w:szCs w:val="30"/>
          <w:cs/>
        </w:rPr>
        <w:t xml:space="preserve">ตาม </w:t>
      </w:r>
      <w:r w:rsidRPr="00F430DC">
        <w:rPr>
          <w:rFonts w:asciiTheme="majorBidi" w:hAnsiTheme="majorBidi" w:cstheme="majorBidi"/>
          <w:sz w:val="30"/>
          <w:szCs w:val="30"/>
        </w:rPr>
        <w:t>TFRS 9</w:t>
      </w:r>
      <w:r w:rsidRPr="00F430DC">
        <w:rPr>
          <w:rFonts w:asciiTheme="majorBidi" w:hAnsiTheme="majorBidi" w:cs="Angsana New"/>
          <w:sz w:val="30"/>
          <w:szCs w:val="30"/>
          <w:cs/>
        </w:rPr>
        <w:t xml:space="preserve"> อนุพันธ์ที่ถือไว้เพื่อการบริหารความเสี่ยงรวมถึงอนุพันธ์ทั้งหมดที่ไม่ได้จัดประเภทเป็นอนุพันธ์ที่ถือไว้เพื่อค้าวัดมูลค่าด้วยมูลค่ายุติธรรมในงบแสดงฐานะการเงิน</w:t>
      </w:r>
    </w:p>
    <w:p w14:paraId="5007F20F" w14:textId="77777777" w:rsidR="004338A7" w:rsidRPr="008B0910" w:rsidRDefault="004338A7" w:rsidP="00195C84">
      <w:pPr>
        <w:pStyle w:val="ListParagraph"/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0AA91B3F" w14:textId="2A4797EC" w:rsidR="004338A7" w:rsidRPr="00475DDE" w:rsidRDefault="004338A7" w:rsidP="00475DDE">
      <w:pPr>
        <w:pStyle w:val="ListParagraph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430DC">
        <w:rPr>
          <w:rFonts w:asciiTheme="majorBidi" w:hAnsiTheme="majorBidi" w:cs="Angsana New"/>
          <w:sz w:val="30"/>
          <w:szCs w:val="30"/>
          <w:cs/>
        </w:rPr>
        <w:t>ธนาคาร</w:t>
      </w:r>
      <w:r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Pr="00F430DC">
        <w:rPr>
          <w:rFonts w:asciiTheme="majorBidi" w:hAnsiTheme="majorBidi" w:cs="Angsana New"/>
          <w:sz w:val="30"/>
          <w:szCs w:val="30"/>
          <w:cs/>
        </w:rPr>
        <w:t xml:space="preserve">ได้กำหนดอนุพันธ์ที่ถือไว้เพื่อการบริหารความเสี่ยงและเครื่องมือทางการเงินที่ไม่ใช่อนุพันธ์ที่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</w:t>
      </w:r>
      <w:r>
        <w:rPr>
          <w:rFonts w:asciiTheme="majorBidi" w:hAnsiTheme="majorBidi" w:cs="Angsana New" w:hint="cs"/>
          <w:sz w:val="30"/>
          <w:szCs w:val="30"/>
          <w:cs/>
        </w:rPr>
        <w:t>ธนาคารและบริษัทย่อย</w:t>
      </w:r>
      <w:r w:rsidRPr="00F430DC">
        <w:rPr>
          <w:rFonts w:asciiTheme="majorBidi" w:hAnsiTheme="majorBidi" w:cs="Angsana New"/>
          <w:sz w:val="30"/>
          <w:szCs w:val="30"/>
          <w:cs/>
        </w:rPr>
        <w:t>ได้จัดทำเอกสารที่ระบุถึงความสัมพันธ์ของการป้องกันความเสี่ยงและรายการที่มีการป้องกันความเสี่ยงรวมถึง</w:t>
      </w:r>
      <w:r w:rsidRPr="00475DDE">
        <w:rPr>
          <w:rFonts w:asciiTheme="majorBidi" w:hAnsiTheme="majorBidi" w:cs="Angsana New"/>
          <w:sz w:val="30"/>
          <w:szCs w:val="30"/>
          <w:cs/>
        </w:rPr>
        <w:t>วัตถุประสงค์ของการป้องกันความเสี่ยง กลยุทธ์ในการป้องกันความเสี่ยง และวิธีการที่ใช้ในการประเมินความมีประสิทธิผลของการป้องกันความเสี่ยงในความสัมพันธ์ของการป้องกันความเสี่ยง ธนาคาร</w:t>
      </w:r>
      <w:r w:rsidRPr="00475DDE"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Pr="00475DDE">
        <w:rPr>
          <w:rFonts w:asciiTheme="majorBidi" w:hAnsiTheme="majorBidi" w:cs="Angsana New"/>
          <w:sz w:val="30"/>
          <w:szCs w:val="30"/>
          <w:cs/>
        </w:rPr>
        <w:t>ทำการประเมินประสิทธิผลเมื่อเริ่มต้นความสัมพันธ์การป้องกันความเสี่ยงและประเมินอย่างต่อเนื่อง</w:t>
      </w:r>
    </w:p>
    <w:p w14:paraId="1486F144" w14:textId="77777777" w:rsidR="004338A7" w:rsidRPr="008B0910" w:rsidRDefault="004338A7" w:rsidP="00195C84">
      <w:pPr>
        <w:pStyle w:val="ListParagraph"/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6924B4F4" w14:textId="1B235D76" w:rsidR="004338A7" w:rsidRPr="008B0910" w:rsidRDefault="004338A7" w:rsidP="00195C84">
      <w:pPr>
        <w:pStyle w:val="ListParagraph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B0910">
        <w:rPr>
          <w:rFonts w:asciiTheme="majorBidi" w:hAnsiTheme="majorBidi" w:cs="Angsana New"/>
          <w:sz w:val="30"/>
          <w:szCs w:val="30"/>
          <w:cs/>
        </w:rPr>
        <w:t>ความสัมพันธ์ของการป้องกันความเสี่ยงมีการป้องกันความเสี่ยงในมูลค่ายุติธรรม การป้องกันความเสี่ยงในกระแสเงินสดและการป้องกันความเสี่ยงของเงินลงทุนสุทธิในหน่วยงานต่างประเทศ</w:t>
      </w:r>
    </w:p>
    <w:p w14:paraId="403EDEBD" w14:textId="77777777" w:rsidR="004338A7" w:rsidRPr="008B0910" w:rsidRDefault="004338A7" w:rsidP="00195C84">
      <w:pPr>
        <w:pStyle w:val="ListParagraph"/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46F3DA4B" w14:textId="3A09660E" w:rsidR="004338A7" w:rsidRDefault="004338A7" w:rsidP="00195C84">
      <w:pPr>
        <w:pStyle w:val="ListParagraph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B0910">
        <w:rPr>
          <w:rFonts w:asciiTheme="majorBidi" w:hAnsiTheme="majorBidi" w:cs="Angsana New"/>
          <w:sz w:val="30"/>
          <w:szCs w:val="30"/>
          <w:cs/>
        </w:rPr>
        <w:t xml:space="preserve">มาตรฐานการรายงานทางการเงินฉบับก่อนไม่ได้กล่าวถึงข้อกำหนดของการบัญชีป้องกันความเสี่ยงและอนุพันธ์ที่ถือไว้เพื่อการบริหารความเสี่ยง สำหรับปี </w:t>
      </w:r>
      <w:r w:rsidRPr="008B0910">
        <w:rPr>
          <w:rFonts w:asciiTheme="majorBidi" w:hAnsiTheme="majorBidi" w:cstheme="majorBidi"/>
          <w:sz w:val="30"/>
          <w:szCs w:val="30"/>
        </w:rPr>
        <w:t xml:space="preserve">2562 </w:t>
      </w:r>
      <w:r w:rsidRPr="008B0910">
        <w:rPr>
          <w:rFonts w:asciiTheme="majorBidi" w:hAnsiTheme="majorBidi" w:cs="Angsana New"/>
          <w:sz w:val="30"/>
          <w:szCs w:val="30"/>
          <w:cs/>
        </w:rPr>
        <w:t>ธนาคาร</w:t>
      </w:r>
      <w:r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Pr="008B0910">
        <w:rPr>
          <w:rFonts w:asciiTheme="majorBidi" w:hAnsiTheme="majorBidi" w:cs="Angsana New"/>
          <w:sz w:val="30"/>
          <w:szCs w:val="30"/>
          <w:cs/>
        </w:rPr>
        <w:t xml:space="preserve">บันทึกรายการดังกล่าวตามนโยบายการบัญชีข้อ </w:t>
      </w:r>
      <w:r w:rsidR="00D82339">
        <w:rPr>
          <w:rFonts w:asciiTheme="majorBidi" w:hAnsiTheme="majorBidi" w:cstheme="majorBidi"/>
          <w:sz w:val="30"/>
          <w:szCs w:val="30"/>
        </w:rPr>
        <w:t>4</w:t>
      </w:r>
      <w:r w:rsidRPr="008B0910">
        <w:rPr>
          <w:rFonts w:asciiTheme="majorBidi" w:hAnsiTheme="majorBidi" w:cstheme="majorBidi"/>
          <w:sz w:val="30"/>
          <w:szCs w:val="30"/>
        </w:rPr>
        <w:t>.</w:t>
      </w:r>
      <w:r w:rsidR="00D82339">
        <w:rPr>
          <w:rFonts w:asciiTheme="majorBidi" w:hAnsiTheme="majorBidi" w:cstheme="majorBidi"/>
          <w:sz w:val="30"/>
          <w:szCs w:val="30"/>
        </w:rPr>
        <w:t>3</w:t>
      </w:r>
      <w:r w:rsidRPr="008B0910">
        <w:rPr>
          <w:rFonts w:asciiTheme="majorBidi" w:hAnsiTheme="majorBidi" w:cstheme="majorBidi"/>
          <w:sz w:val="30"/>
          <w:szCs w:val="30"/>
        </w:rPr>
        <w:t>.</w:t>
      </w:r>
      <w:r w:rsidR="00D82339">
        <w:rPr>
          <w:rFonts w:asciiTheme="majorBidi" w:hAnsiTheme="majorBidi" w:cstheme="majorBidi"/>
          <w:sz w:val="30"/>
          <w:szCs w:val="30"/>
        </w:rPr>
        <w:t>2</w:t>
      </w:r>
      <w:r w:rsidRPr="008B0910">
        <w:rPr>
          <w:rFonts w:asciiTheme="majorBidi" w:hAnsiTheme="majorBidi" w:cstheme="majorBidi"/>
          <w:sz w:val="30"/>
          <w:szCs w:val="30"/>
        </w:rPr>
        <w:t>.</w:t>
      </w:r>
      <w:r w:rsidR="00D82339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0316">
        <w:rPr>
          <w:rFonts w:asciiTheme="majorBidi" w:hAnsiTheme="majorBidi" w:cstheme="majorBidi"/>
          <w:color w:val="000000"/>
          <w:sz w:val="30"/>
          <w:szCs w:val="30"/>
        </w:rPr>
        <w:t>-</w:t>
      </w:r>
      <w:r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</w:t>
      </w:r>
      <w:r w:rsidR="00D82339">
        <w:rPr>
          <w:rFonts w:asciiTheme="majorBidi" w:hAnsiTheme="majorBidi" w:cstheme="majorBidi"/>
          <w:sz w:val="30"/>
          <w:szCs w:val="30"/>
        </w:rPr>
        <w:t>4</w:t>
      </w:r>
      <w:r w:rsidRPr="008B0910">
        <w:rPr>
          <w:rFonts w:asciiTheme="majorBidi" w:hAnsiTheme="majorBidi" w:cstheme="majorBidi"/>
          <w:sz w:val="30"/>
          <w:szCs w:val="30"/>
        </w:rPr>
        <w:t>.</w:t>
      </w:r>
      <w:r w:rsidR="00D82339">
        <w:rPr>
          <w:rFonts w:asciiTheme="majorBidi" w:hAnsiTheme="majorBidi" w:cstheme="majorBidi"/>
          <w:sz w:val="30"/>
          <w:szCs w:val="30"/>
        </w:rPr>
        <w:t>3</w:t>
      </w:r>
      <w:r w:rsidRPr="008B0910">
        <w:rPr>
          <w:rFonts w:asciiTheme="majorBidi" w:hAnsiTheme="majorBidi" w:cstheme="majorBidi"/>
          <w:sz w:val="30"/>
          <w:szCs w:val="30"/>
        </w:rPr>
        <w:t>.</w:t>
      </w:r>
      <w:r w:rsidR="00D82339">
        <w:rPr>
          <w:rFonts w:asciiTheme="majorBidi" w:hAnsiTheme="majorBidi" w:cstheme="majorBidi"/>
          <w:sz w:val="30"/>
          <w:szCs w:val="30"/>
        </w:rPr>
        <w:t>2</w:t>
      </w:r>
      <w:r w:rsidRPr="008B0910">
        <w:rPr>
          <w:rFonts w:asciiTheme="majorBidi" w:hAnsiTheme="majorBidi" w:cstheme="majorBidi"/>
          <w:sz w:val="30"/>
          <w:szCs w:val="30"/>
        </w:rPr>
        <w:t>.</w:t>
      </w:r>
      <w:r w:rsidR="00D82339">
        <w:rPr>
          <w:rFonts w:asciiTheme="majorBidi" w:hAnsiTheme="majorBidi" w:cstheme="majorBidi"/>
          <w:sz w:val="30"/>
          <w:szCs w:val="30"/>
        </w:rPr>
        <w:t>6</w:t>
      </w:r>
    </w:p>
    <w:p w14:paraId="272CD930" w14:textId="77777777" w:rsidR="00F968D1" w:rsidRDefault="00F968D1">
      <w:pP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br w:type="page"/>
      </w:r>
    </w:p>
    <w:p w14:paraId="1156CCE6" w14:textId="552C7FBA" w:rsidR="00E070BC" w:rsidRPr="007A5235" w:rsidRDefault="00DD2618" w:rsidP="00FA7BF9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547" w:hanging="547"/>
        <w:contextualSpacing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lastRenderedPageBreak/>
        <w:t>3.2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มาตรฐานการรายงานทางการเงิน ฉบับที่ 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16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 เรื่อง </w:t>
      </w:r>
      <w:r w:rsidR="00E070BC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สัญญาเช่า</w:t>
      </w:r>
    </w:p>
    <w:p w14:paraId="49FF3BF1" w14:textId="403A44F3" w:rsidR="00E070BC" w:rsidRPr="00934479" w:rsidRDefault="00934479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  </w:t>
      </w:r>
    </w:p>
    <w:p w14:paraId="5FAB62B7" w14:textId="5CEEF7C5" w:rsidR="00E070BC" w:rsidRPr="007A5235" w:rsidRDefault="00DD2618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x-none"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ตั้งแต่วันที่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มกราคม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ถือปฏิบัติตามมาตรฐานการรายงานทางการเงิน ฉบับที่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16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สัญญาเช่า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>TFRS 16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) เป็นครั้งแรกกับสัญญาที่เคยระบุว่าเป็นสัญญาเช่าตามมาตรฐานการบัญชี ฉบับที่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17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สัญญาเช่า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TAS 17)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และการตีความมาตรฐานการรายงานทางการเงิน ฉบับ</w:t>
      </w:r>
      <w:r w:rsidRPr="00934479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 </w:t>
      </w:r>
      <w:r w:rsidRPr="00934479">
        <w:rPr>
          <w:rFonts w:ascii="Angsana New" w:eastAsia="Times New Roman" w:hAnsi="Angsana New" w:cs="Angsana New" w:hint="cs"/>
          <w:sz w:val="30"/>
          <w:szCs w:val="30"/>
        </w:rPr>
        <w:t xml:space="preserve">4 </w:t>
      </w:r>
      <w:r w:rsidRPr="00934479">
        <w:rPr>
          <w:rFonts w:ascii="Angsana New" w:eastAsia="Times New Roman" w:hAnsi="Angsana New" w:cs="Angsana New" w:hint="cs"/>
          <w:sz w:val="30"/>
          <w:szCs w:val="30"/>
          <w:cs/>
        </w:rPr>
        <w:t xml:space="preserve">เรื่อง </w:t>
      </w:r>
      <w:r w:rsidRPr="00934479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934479">
        <w:rPr>
          <w:rFonts w:ascii="Angsana New" w:eastAsia="Times New Roman" w:hAnsi="Angsana New" w:cs="Angsana New" w:hint="cs"/>
          <w:sz w:val="30"/>
          <w:szCs w:val="30"/>
          <w:cs/>
        </w:rPr>
        <w:t xml:space="preserve"> (</w:t>
      </w:r>
      <w:r w:rsidRPr="00934479">
        <w:rPr>
          <w:rFonts w:ascii="Angsana New" w:eastAsia="Times New Roman" w:hAnsi="Angsana New" w:cs="Angsana New" w:hint="cs"/>
          <w:sz w:val="30"/>
          <w:szCs w:val="30"/>
        </w:rPr>
        <w:t xml:space="preserve">TFRIC 4) </w:t>
      </w:r>
      <w:r w:rsidRPr="00934479">
        <w:rPr>
          <w:rFonts w:ascii="Angsana New" w:eastAsia="Times New Roman" w:hAnsi="Angsana New" w:cs="Angsana New" w:hint="cs"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Pr="00934479">
        <w:rPr>
          <w:rFonts w:ascii="Angsana New" w:eastAsia="Times New Roman" w:hAnsi="Angsana New" w:cs="Angsana New" w:hint="cs"/>
          <w:sz w:val="30"/>
          <w:szCs w:val="30"/>
        </w:rPr>
        <w:t>Modified retrospective approach)</w:t>
      </w:r>
    </w:p>
    <w:p w14:paraId="4CF70256" w14:textId="77777777" w:rsidR="00E070BC" w:rsidRPr="00934479" w:rsidRDefault="00E070BC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val="x-none" w:eastAsia="zh-CN"/>
        </w:rPr>
      </w:pPr>
    </w:p>
    <w:p w14:paraId="3B2180BF" w14:textId="5A3DBE95" w:rsidR="00E070BC" w:rsidRDefault="00E070BC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เดิม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TFRS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16 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จะปันส่วนสิ่งตอบแทนที่ต้องจ่ายตามราคาขายที่เป็นเอกเทศ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(Transaction price)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ณ วันที่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1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มกราคม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2563 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รับรู้สินทรัพย์สิทธิการใช้และหนี้สินตามสัญญาเช่า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634A5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โดย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รับรู้ค่าเสื่อมราคาของสินทรัพย์สิทธิ</w:t>
      </w:r>
      <w:r w:rsidR="00634A5D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การใช้และดอกเบี้ยจ่ายของหนี้สินตามสัญญาเช่า </w:t>
      </w:r>
    </w:p>
    <w:p w14:paraId="2FBC3453" w14:textId="62303196" w:rsidR="00B347E9" w:rsidRPr="00934479" w:rsidRDefault="00B347E9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4B2BE942" w14:textId="06556F19" w:rsidR="00E070BC" w:rsidRPr="007A5235" w:rsidRDefault="00E070BC" w:rsidP="00E070B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ในการปฏิบัติในช่วงเปลี่ยนแปลง 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ได้เลือกใช้ข้อยกเว้นต่อไปนี้</w:t>
      </w:r>
    </w:p>
    <w:p w14:paraId="6EA0612A" w14:textId="77777777" w:rsidR="00E070BC" w:rsidRPr="00934479" w:rsidRDefault="00E070BC" w:rsidP="00E070B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19BC8072" w14:textId="404DB6C2" w:rsidR="00E070BC" w:rsidRPr="007A5235" w:rsidRDefault="002A007A" w:rsidP="007A5235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-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ab/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12 </w:t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เดือน</w:t>
      </w:r>
    </w:p>
    <w:p w14:paraId="6F985660" w14:textId="6F33041B" w:rsidR="00E070BC" w:rsidRPr="007A5235" w:rsidRDefault="002A007A" w:rsidP="007A5235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-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ab/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ใช้ข้อเท็จจริงที่ทราบภายหลังในการกำหนดอายุสัญญาเช่า </w:t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</w:p>
    <w:p w14:paraId="42368D39" w14:textId="13316CC2" w:rsidR="00E070BC" w:rsidRPr="007A5235" w:rsidRDefault="002A007A" w:rsidP="007A5235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-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ab/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</w:p>
    <w:p w14:paraId="41D4905C" w14:textId="6A260625" w:rsidR="00E070BC" w:rsidRPr="007A5235" w:rsidRDefault="002A007A" w:rsidP="007A5235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-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ab/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0A1A198C" w14:textId="5FC24C10" w:rsidR="00B347E9" w:rsidRDefault="002A007A" w:rsidP="007A5235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-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ab/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ไม่รวมต้นทุนทางตรงเริ่มแรกในการวัดมูลค่าสินทรัพย์สิทธิการใช้</w:t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</w:p>
    <w:p w14:paraId="3BECE70B" w14:textId="6DBFC2C3" w:rsidR="00F968D1" w:rsidRPr="00934479" w:rsidRDefault="00F968D1" w:rsidP="007A5235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val="x-none" w:eastAsia="zh-CN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9"/>
        <w:gridCol w:w="1350"/>
        <w:gridCol w:w="180"/>
        <w:gridCol w:w="1350"/>
      </w:tblGrid>
      <w:tr w:rsidR="00F968D1" w:rsidRPr="007A5235" w14:paraId="1F709576" w14:textId="77777777" w:rsidTr="00AB10DC">
        <w:trPr>
          <w:cantSplit/>
          <w:trHeight w:val="20"/>
          <w:tblHeader/>
        </w:trPr>
        <w:tc>
          <w:tcPr>
            <w:tcW w:w="6309" w:type="dxa"/>
            <w:shd w:val="clear" w:color="auto" w:fill="auto"/>
            <w:vAlign w:val="bottom"/>
          </w:tcPr>
          <w:p w14:paraId="5875AE4F" w14:textId="77777777" w:rsidR="00F968D1" w:rsidRPr="007A5235" w:rsidRDefault="00F968D1" w:rsidP="00AB10DC">
            <w:pPr>
              <w:tabs>
                <w:tab w:val="decimal" w:pos="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 xml:space="preserve">ผลกระทบจากการถือปฏิบัติตาม </w:t>
            </w:r>
            <w:r w:rsidRPr="007A5235">
              <w:rPr>
                <w:rFonts w:asciiTheme="majorBidi" w:eastAsia="Times New Roman" w:hAnsiTheme="majorBidi" w:cstheme="majorBidi"/>
                <w:b/>
                <w:i/>
                <w:iCs/>
                <w:color w:val="000000"/>
                <w:sz w:val="30"/>
                <w:szCs w:val="30"/>
                <w:lang w:eastAsia="zh-CN"/>
              </w:rPr>
              <w:t>TFRS 16</w:t>
            </w:r>
          </w:p>
        </w:tc>
        <w:tc>
          <w:tcPr>
            <w:tcW w:w="1350" w:type="dxa"/>
            <w:vAlign w:val="bottom"/>
          </w:tcPr>
          <w:p w14:paraId="35ACE557" w14:textId="77777777" w:rsidR="00F968D1" w:rsidRPr="007A5235" w:rsidRDefault="00F968D1" w:rsidP="00AB10DC">
            <w:pPr>
              <w:suppressAutoHyphens/>
              <w:spacing w:after="0" w:line="240" w:lineRule="auto"/>
              <w:ind w:left="-75" w:right="-7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30"/>
                <w:szCs w:val="30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color w:val="000000"/>
                <w:sz w:val="30"/>
                <w:szCs w:val="30"/>
                <w:cs/>
                <w:lang w:val="en-GB" w:eastAsia="zh-CN"/>
              </w:rPr>
              <w:t>งบการเงินรวม</w:t>
            </w:r>
            <w:r w:rsidRPr="007A5235">
              <w:rPr>
                <w:rFonts w:asciiTheme="majorBidi" w:eastAsia="Times New Roman" w:hAnsiTheme="majorBidi" w:cstheme="majorBidi"/>
                <w:b/>
                <w:color w:val="000000"/>
                <w:sz w:val="30"/>
                <w:szCs w:val="30"/>
                <w:lang w:val="en-GB" w:eastAsia="zh-CN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4E70FE0" w14:textId="77777777" w:rsidR="00F968D1" w:rsidRPr="007A5235" w:rsidRDefault="00F968D1" w:rsidP="00AB10D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350" w:type="dxa"/>
            <w:vAlign w:val="bottom"/>
          </w:tcPr>
          <w:p w14:paraId="6F58D2F9" w14:textId="77777777" w:rsidR="00F968D1" w:rsidRPr="007A5235" w:rsidRDefault="00F968D1" w:rsidP="00AB10DC">
            <w:pPr>
              <w:suppressAutoHyphens/>
              <w:spacing w:after="0" w:line="240" w:lineRule="auto"/>
              <w:ind w:left="-85" w:right="-7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color w:val="000000"/>
                <w:sz w:val="30"/>
                <w:szCs w:val="30"/>
                <w:cs/>
                <w:lang w:val="en-GB" w:eastAsia="zh-CN"/>
              </w:rPr>
              <w:t>งบการเงิน</w:t>
            </w:r>
          </w:p>
          <w:p w14:paraId="3DA2890D" w14:textId="77777777" w:rsidR="00F968D1" w:rsidRPr="007A5235" w:rsidRDefault="00F968D1" w:rsidP="00AB10DC">
            <w:pPr>
              <w:suppressAutoHyphens/>
              <w:spacing w:after="0" w:line="240" w:lineRule="auto"/>
              <w:ind w:left="-85" w:right="-7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30"/>
                <w:szCs w:val="30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color w:val="000000"/>
                <w:sz w:val="30"/>
                <w:szCs w:val="30"/>
                <w:cs/>
                <w:lang w:val="en-GB" w:eastAsia="zh-CN"/>
              </w:rPr>
              <w:t>เฉพาะธนาคาร</w:t>
            </w:r>
          </w:p>
        </w:tc>
      </w:tr>
      <w:tr w:rsidR="00F968D1" w:rsidRPr="007A5235" w14:paraId="4A48DDF5" w14:textId="77777777" w:rsidTr="00AB10DC">
        <w:trPr>
          <w:cantSplit/>
          <w:trHeight w:val="20"/>
          <w:tblHeader/>
        </w:trPr>
        <w:tc>
          <w:tcPr>
            <w:tcW w:w="6309" w:type="dxa"/>
          </w:tcPr>
          <w:p w14:paraId="3D228C43" w14:textId="77777777" w:rsidR="00F968D1" w:rsidRPr="007A5235" w:rsidRDefault="00F968D1" w:rsidP="00AB10D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0" w:type="dxa"/>
            <w:gridSpan w:val="3"/>
          </w:tcPr>
          <w:p w14:paraId="716BA940" w14:textId="77777777" w:rsidR="00F968D1" w:rsidRPr="007A5235" w:rsidRDefault="00F968D1" w:rsidP="00AB10D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 w:bidi="ar-SA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 w:bidi="ar-SA"/>
              </w:rPr>
              <w:t>)</w:t>
            </w:r>
          </w:p>
        </w:tc>
      </w:tr>
      <w:tr w:rsidR="00F968D1" w:rsidRPr="007A5235" w14:paraId="141D4758" w14:textId="77777777" w:rsidTr="00AB10DC">
        <w:trPr>
          <w:cantSplit/>
          <w:trHeight w:val="20"/>
        </w:trPr>
        <w:tc>
          <w:tcPr>
            <w:tcW w:w="6309" w:type="dxa"/>
          </w:tcPr>
          <w:p w14:paraId="6877D472" w14:textId="77777777" w:rsidR="00F968D1" w:rsidRPr="007A5235" w:rsidRDefault="00F968D1" w:rsidP="00AB10D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มกราคม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880" w:type="dxa"/>
            <w:gridSpan w:val="3"/>
          </w:tcPr>
          <w:p w14:paraId="581E0E73" w14:textId="77777777" w:rsidR="00F968D1" w:rsidRPr="007A5235" w:rsidRDefault="00F968D1" w:rsidP="00AB10D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 w:bidi="ar-SA"/>
              </w:rPr>
            </w:pPr>
          </w:p>
        </w:tc>
      </w:tr>
      <w:tr w:rsidR="00F968D1" w:rsidRPr="007A5235" w14:paraId="4F9611A9" w14:textId="77777777" w:rsidTr="00AB10DC">
        <w:trPr>
          <w:cantSplit/>
          <w:trHeight w:val="20"/>
        </w:trPr>
        <w:tc>
          <w:tcPr>
            <w:tcW w:w="6309" w:type="dxa"/>
            <w:vAlign w:val="bottom"/>
          </w:tcPr>
          <w:p w14:paraId="4246AE38" w14:textId="77777777" w:rsidR="00F968D1" w:rsidRPr="007A5235" w:rsidRDefault="00F968D1" w:rsidP="00AB10DC">
            <w:pPr>
              <w:suppressAutoHyphens/>
              <w:spacing w:after="0" w:line="240" w:lineRule="auto"/>
              <w:ind w:left="175" w:hanging="16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C967D7A" w14:textId="77777777" w:rsidR="00F968D1" w:rsidRPr="007A5235" w:rsidRDefault="00F968D1" w:rsidP="00AB10DC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 w:bidi="ar-SA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 w:bidi="ar-SA"/>
              </w:rPr>
              <w:t>65</w:t>
            </w:r>
          </w:p>
        </w:tc>
        <w:tc>
          <w:tcPr>
            <w:tcW w:w="180" w:type="dxa"/>
            <w:vAlign w:val="bottom"/>
          </w:tcPr>
          <w:p w14:paraId="245870B6" w14:textId="77777777" w:rsidR="00F968D1" w:rsidRPr="007A5235" w:rsidRDefault="00F968D1" w:rsidP="00AB10DC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350" w:type="dxa"/>
            <w:vAlign w:val="bottom"/>
          </w:tcPr>
          <w:p w14:paraId="6FE8C337" w14:textId="77777777" w:rsidR="00F968D1" w:rsidRPr="007A5235" w:rsidRDefault="00F968D1" w:rsidP="00AB10DC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4,046</w:t>
            </w:r>
          </w:p>
        </w:tc>
      </w:tr>
      <w:tr w:rsidR="00F968D1" w:rsidRPr="007A5235" w14:paraId="4D07CCEA" w14:textId="77777777" w:rsidTr="00AB10DC">
        <w:trPr>
          <w:cantSplit/>
          <w:trHeight w:val="20"/>
        </w:trPr>
        <w:tc>
          <w:tcPr>
            <w:tcW w:w="6309" w:type="dxa"/>
          </w:tcPr>
          <w:p w14:paraId="4B3063D3" w14:textId="77777777" w:rsidR="00F968D1" w:rsidRPr="007A5235" w:rsidRDefault="00F968D1" w:rsidP="00AB10DC">
            <w:pPr>
              <w:suppressAutoHyphens/>
              <w:spacing w:after="0" w:line="240" w:lineRule="auto"/>
              <w:ind w:left="175" w:hanging="162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shd w:val="clear" w:color="auto" w:fill="D9D9D9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หนี้สินอื่นเพิ่มขึ้น</w:t>
            </w:r>
          </w:p>
        </w:tc>
        <w:tc>
          <w:tcPr>
            <w:tcW w:w="1350" w:type="dxa"/>
            <w:vAlign w:val="bottom"/>
          </w:tcPr>
          <w:p w14:paraId="1A7270EB" w14:textId="77777777" w:rsidR="00F968D1" w:rsidRPr="007A5235" w:rsidRDefault="00F968D1" w:rsidP="00AB10DC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 w:bidi="ar-SA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 w:bidi="ar-SA"/>
              </w:rPr>
              <w:t>65</w:t>
            </w:r>
          </w:p>
        </w:tc>
        <w:tc>
          <w:tcPr>
            <w:tcW w:w="180" w:type="dxa"/>
            <w:vAlign w:val="bottom"/>
          </w:tcPr>
          <w:p w14:paraId="3362A3FD" w14:textId="77777777" w:rsidR="00F968D1" w:rsidRPr="007A5235" w:rsidRDefault="00F968D1" w:rsidP="00AB10DC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350" w:type="dxa"/>
            <w:vAlign w:val="bottom"/>
          </w:tcPr>
          <w:p w14:paraId="6A39F8B9" w14:textId="77777777" w:rsidR="00F968D1" w:rsidRPr="007A5235" w:rsidRDefault="00F968D1" w:rsidP="00AB10DC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4,046</w:t>
            </w:r>
          </w:p>
        </w:tc>
      </w:tr>
      <w:tr w:rsidR="00F968D1" w:rsidRPr="00FA7BF9" w14:paraId="71C840D3" w14:textId="77777777" w:rsidTr="00AB10DC">
        <w:trPr>
          <w:cantSplit/>
          <w:trHeight w:val="20"/>
        </w:trPr>
        <w:tc>
          <w:tcPr>
            <w:tcW w:w="6309" w:type="dxa"/>
          </w:tcPr>
          <w:p w14:paraId="3F4D0294" w14:textId="77777777" w:rsidR="00F968D1" w:rsidRPr="00934479" w:rsidRDefault="00F968D1" w:rsidP="00AB10DC">
            <w:pPr>
              <w:suppressAutoHyphens/>
              <w:spacing w:after="0" w:line="240" w:lineRule="auto"/>
              <w:ind w:left="175" w:hanging="16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868ABE1" w14:textId="77777777" w:rsidR="00F968D1" w:rsidRPr="00934479" w:rsidRDefault="00F968D1" w:rsidP="00AB10DC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32968E7C" w14:textId="77777777" w:rsidR="00F968D1" w:rsidRPr="00934479" w:rsidRDefault="00F968D1" w:rsidP="00AB10DC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54E50A48" w14:textId="77777777" w:rsidR="00F968D1" w:rsidRPr="00934479" w:rsidRDefault="00F968D1" w:rsidP="00AB10DC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F968D1" w:rsidRPr="007A5235" w14:paraId="430F9BF8" w14:textId="77777777" w:rsidTr="00AB10DC">
        <w:trPr>
          <w:cantSplit/>
          <w:trHeight w:val="20"/>
        </w:trPr>
        <w:tc>
          <w:tcPr>
            <w:tcW w:w="6309" w:type="dxa"/>
          </w:tcPr>
          <w:p w14:paraId="70379327" w14:textId="77777777" w:rsidR="00F968D1" w:rsidRPr="007A5235" w:rsidRDefault="00F968D1" w:rsidP="00AB10DC">
            <w:pPr>
              <w:suppressAutoHyphens/>
              <w:spacing w:after="0" w:line="240" w:lineRule="auto"/>
              <w:ind w:left="175" w:hanging="16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  <w:vAlign w:val="bottom"/>
          </w:tcPr>
          <w:p w14:paraId="1F153FF9" w14:textId="77777777" w:rsidR="00F968D1" w:rsidRPr="00FA7BF9" w:rsidRDefault="00F968D1" w:rsidP="00AB10DC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A7BF9">
              <w:rPr>
                <w:rFonts w:asciiTheme="majorBidi" w:eastAsia="Times New Roman" w:hAnsiTheme="majorBidi" w:cstheme="majorBidi"/>
                <w:sz w:val="30"/>
                <w:szCs w:val="30"/>
                <w:lang w:eastAsia="zh-CN" w:bidi="ar-SA"/>
              </w:rPr>
              <w:t xml:space="preserve">2.0 </w:t>
            </w:r>
            <w:r w:rsidRPr="0015790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-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5.3</w:t>
            </w:r>
          </w:p>
        </w:tc>
        <w:tc>
          <w:tcPr>
            <w:tcW w:w="180" w:type="dxa"/>
            <w:vAlign w:val="bottom"/>
          </w:tcPr>
          <w:p w14:paraId="0D43F03A" w14:textId="77777777" w:rsidR="00F968D1" w:rsidRPr="007A5235" w:rsidRDefault="00F968D1" w:rsidP="00AB10DC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350" w:type="dxa"/>
            <w:vAlign w:val="bottom"/>
          </w:tcPr>
          <w:p w14:paraId="0263A077" w14:textId="77777777" w:rsidR="00F968D1" w:rsidRPr="007A5235" w:rsidRDefault="00F968D1" w:rsidP="00AB10DC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2.0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  <w:r w:rsidRPr="0015790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- 3.1</w:t>
            </w:r>
          </w:p>
        </w:tc>
      </w:tr>
      <w:tr w:rsidR="00934479" w:rsidRPr="007A5235" w14:paraId="764E37DA" w14:textId="77777777" w:rsidTr="00AB10DC">
        <w:trPr>
          <w:cantSplit/>
          <w:trHeight w:val="20"/>
        </w:trPr>
        <w:tc>
          <w:tcPr>
            <w:tcW w:w="6309" w:type="dxa"/>
          </w:tcPr>
          <w:p w14:paraId="5793CA50" w14:textId="77777777" w:rsidR="00934479" w:rsidRPr="007A5235" w:rsidRDefault="00934479" w:rsidP="00934479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BC54796" w14:textId="77777777" w:rsidR="00934479" w:rsidRPr="00FA7BF9" w:rsidRDefault="00934479" w:rsidP="00AB10DC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 w:bidi="ar-SA"/>
              </w:rPr>
            </w:pPr>
          </w:p>
        </w:tc>
        <w:tc>
          <w:tcPr>
            <w:tcW w:w="180" w:type="dxa"/>
            <w:vAlign w:val="bottom"/>
          </w:tcPr>
          <w:p w14:paraId="3A582E3E" w14:textId="77777777" w:rsidR="00934479" w:rsidRPr="007A5235" w:rsidRDefault="00934479" w:rsidP="00AB10DC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350" w:type="dxa"/>
            <w:vAlign w:val="bottom"/>
          </w:tcPr>
          <w:p w14:paraId="63F2D7D0" w14:textId="77777777" w:rsidR="00934479" w:rsidRPr="00157908" w:rsidRDefault="00934479" w:rsidP="00AB10DC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</w:tbl>
    <w:p w14:paraId="64220F92" w14:textId="77777777" w:rsidR="00707420" w:rsidRPr="007A5235" w:rsidRDefault="00707420" w:rsidP="007A5235">
      <w:pPr>
        <w:numPr>
          <w:ilvl w:val="0"/>
          <w:numId w:val="3"/>
        </w:numPr>
        <w:suppressAutoHyphens/>
        <w:spacing w:after="0" w:line="240" w:lineRule="auto"/>
        <w:ind w:left="539" w:right="-28" w:hanging="539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นโยบายการบัญชีที่สำคัญ</w:t>
      </w:r>
    </w:p>
    <w:p w14:paraId="6442F821" w14:textId="4CA74777" w:rsidR="00180105" w:rsidRPr="0071630E" w:rsidRDefault="00180105" w:rsidP="0018593A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6"/>
          <w:szCs w:val="26"/>
          <w:lang w:val="en-GB" w:eastAsia="zh-CN"/>
        </w:rPr>
      </w:pPr>
    </w:p>
    <w:p w14:paraId="783601CC" w14:textId="574AFE85" w:rsidR="00180105" w:rsidRPr="007A5235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C05EB2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ยกเว้นที่ได้</w:t>
      </w:r>
      <w:r w:rsidR="002A007A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กล่าว</w:t>
      </w:r>
      <w:r w:rsidR="00C05EB2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ไว้ในห</w:t>
      </w:r>
      <w:r w:rsidR="00A52D8C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</w:t>
      </w:r>
      <w:r w:rsidR="00C05EB2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ายเหตุข้อ </w:t>
      </w:r>
      <w:r w:rsidR="00BA68EC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2.1 </w:t>
      </w:r>
      <w:r w:rsidR="00BA68E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 </w:t>
      </w:r>
      <w:r w:rsidR="00BA68EC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</w:p>
    <w:p w14:paraId="1CD09F61" w14:textId="0A7F002B" w:rsidR="00707420" w:rsidRPr="0018593A" w:rsidRDefault="00707420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6"/>
          <w:szCs w:val="26"/>
          <w:cs/>
          <w:lang w:eastAsia="zh-CN"/>
        </w:rPr>
      </w:pPr>
    </w:p>
    <w:p w14:paraId="6E8966BD" w14:textId="77777777" w:rsidR="00180105" w:rsidRPr="007A5235" w:rsidRDefault="00180105" w:rsidP="003360A8">
      <w:pPr>
        <w:numPr>
          <w:ilvl w:val="0"/>
          <w:numId w:val="15"/>
        </w:numPr>
        <w:suppressAutoHyphens/>
        <w:spacing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val="th-TH" w:eastAsia="zh-CN"/>
        </w:rPr>
        <w:t>เกณฑ์ในการจัดทำงบการเงินรวม</w:t>
      </w:r>
    </w:p>
    <w:p w14:paraId="28375F97" w14:textId="77777777" w:rsidR="00180105" w:rsidRPr="007A5235" w:rsidRDefault="00180105" w:rsidP="007A5235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6F5AF24E" w14:textId="2A8CC091" w:rsidR="0018010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งบการเงินรวมประกอบด้วยงบการเงินของธนาคารและบริษัทย่อย (รวมกันเรียกว่า “</w:t>
      </w:r>
      <w:r w:rsidR="005B0DA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”)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และส่วนได้เสียในบริษัทร่วม</w:t>
      </w:r>
    </w:p>
    <w:p w14:paraId="74C43D6F" w14:textId="77777777" w:rsidR="00FA7BF9" w:rsidRPr="0071630E" w:rsidRDefault="00FA7BF9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39914867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การรวมธุรกิจ </w:t>
      </w:r>
    </w:p>
    <w:p w14:paraId="15936100" w14:textId="77777777" w:rsidR="00180105" w:rsidRPr="007A5235" w:rsidRDefault="00180105" w:rsidP="007A5235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51FCFEB6" w14:textId="16C954DB" w:rsidR="00180105" w:rsidRPr="007A5235" w:rsidRDefault="005B0DAA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="00180105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บันทึกบัญชีสำหรับการรวมธุรกิจตามวิธีซื้อ เมื่อการควบคุมถูกโอนไปยัง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="00180105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180105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(ตามที่กล่าวไว้ในส่วนของบริษัทย่อย) ยกเว้นในกรณีที่เป็นการรวมธุรกิจภายใต้การควบคุมเดียวกัน</w:t>
      </w:r>
    </w:p>
    <w:p w14:paraId="71C4716B" w14:textId="77777777" w:rsidR="00180105" w:rsidRPr="007A5235" w:rsidRDefault="00180105" w:rsidP="007A5235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184005E4" w14:textId="2E74DBE2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วันที่ซื้อกิจการคือวันที่อำนาจในการควบคุมนั้นได้ถูกโอนไปยังผู้ซื้อ</w:t>
      </w:r>
    </w:p>
    <w:p w14:paraId="6B2EC495" w14:textId="77777777" w:rsidR="00180105" w:rsidRPr="007A5235" w:rsidRDefault="00180105" w:rsidP="007A5235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7C387047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 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1C384037" w14:textId="77777777" w:rsidR="00180105" w:rsidRPr="007A5235" w:rsidRDefault="00180105" w:rsidP="007A5235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35045187" w14:textId="461C9995" w:rsidR="0018010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สิ่งตอบแทนที่โอนให้ต้องวัดด้วยมูลค่ายุติธรรมของสินทรัพย์ที่โอนไป หนี้สินที่ธนาคารก่อขึ้นเพื่อจ่ายชำระให้แก่เจ้าของเดิม และส่วนได้เสียในส่วนของเจ้าของที่ออกโดย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ทั้งนี้สิ่งตอบแทนที่โอนให้ยังรวมถึงมูลค่ายุติธรรมของหนี้สินที่อาจเกิดขึ้น</w:t>
      </w:r>
    </w:p>
    <w:p w14:paraId="523CCE0E" w14:textId="77777777" w:rsidR="006D42A6" w:rsidRPr="003B441A" w:rsidRDefault="006D42A6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1BA6CBF2" w14:textId="755E84E1" w:rsidR="00180105" w:rsidRPr="007A5235" w:rsidRDefault="00180105" w:rsidP="008814BB">
      <w:pPr>
        <w:spacing w:after="0" w:line="240" w:lineRule="auto"/>
        <w:ind w:left="547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8EAB1AB" w14:textId="77777777" w:rsidR="00180105" w:rsidRPr="007A5235" w:rsidRDefault="00180105" w:rsidP="008814BB">
      <w:pPr>
        <w:suppressAutoHyphens/>
        <w:spacing w:after="0" w:line="240" w:lineRule="auto"/>
        <w:ind w:left="547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0EAEEB27" w14:textId="6C7BEB20" w:rsidR="00180105" w:rsidRPr="007A5235" w:rsidRDefault="00180105" w:rsidP="008814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8F8226F" w14:textId="77777777" w:rsidR="00A52D8C" w:rsidRPr="003B441A" w:rsidRDefault="00A52D8C" w:rsidP="008814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02E6F801" w14:textId="77777777" w:rsidR="00600A91" w:rsidRDefault="00600A91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34562B37" w14:textId="71C4F116" w:rsidR="0018010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ต้นทุนที่เกี่ยวข้องกับการซื้อของ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2B61D813" w14:textId="77777777" w:rsidR="00600A91" w:rsidRPr="007A5235" w:rsidRDefault="00600A91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A480EC2" w14:textId="7B262557" w:rsidR="00180105" w:rsidRPr="007A5235" w:rsidRDefault="00180105" w:rsidP="007A523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934479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การรวมธุรกิจเกิดขึ้น 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196B0A8F" w14:textId="77777777" w:rsidR="00180105" w:rsidRPr="007A5235" w:rsidRDefault="00180105" w:rsidP="007A5235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26"/>
          <w:szCs w:val="26"/>
          <w:cs/>
          <w:lang w:eastAsia="zh-CN"/>
        </w:rPr>
      </w:pPr>
    </w:p>
    <w:p w14:paraId="3A80E0DF" w14:textId="2652C7FC" w:rsidR="00180105" w:rsidRPr="007A5235" w:rsidRDefault="00180105" w:rsidP="007A5235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26"/>
          <w:szCs w:val="26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การซื้อแบบทยอยซื้อ</w:t>
      </w:r>
    </w:p>
    <w:p w14:paraId="7D3FAB71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4391C2C1" w14:textId="3C7EA4F0" w:rsidR="006D42A6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ในการรวมธุรกิจที่ดำเนินการสำเร็จจากการทยอยซื้อ 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ต้องวัดมูลค่าส่วนได้เสียของเงินลงทุนที่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</w:t>
      </w:r>
    </w:p>
    <w:p w14:paraId="150AB273" w14:textId="77777777" w:rsidR="006D42A6" w:rsidRPr="00901E35" w:rsidRDefault="006D42A6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6"/>
          <w:szCs w:val="26"/>
          <w:cs/>
          <w:lang w:eastAsia="zh-CN"/>
        </w:rPr>
      </w:pPr>
    </w:p>
    <w:p w14:paraId="1C86C22A" w14:textId="02F60DF5" w:rsidR="00AC0019" w:rsidRPr="007A5235" w:rsidRDefault="00901E35" w:rsidP="007A5235">
      <w:pPr>
        <w:suppressAutoHyphens/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การ</w:t>
      </w:r>
      <w:r w:rsidR="00AC0019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รวมธุรกิจภายใต้การควบคุมเดียวกัน</w:t>
      </w:r>
    </w:p>
    <w:p w14:paraId="5F81C502" w14:textId="77777777" w:rsidR="00AC0019" w:rsidRPr="007A5235" w:rsidRDefault="00AC0019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63F993E6" w14:textId="6720D0E9" w:rsidR="00AC0019" w:rsidRPr="007A5235" w:rsidRDefault="00AC0019" w:rsidP="007A5235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="000016F1">
        <w:rPr>
          <w:rFonts w:asciiTheme="majorBidi" w:eastAsia="Times New Roman" w:hAnsiTheme="majorBidi" w:cstheme="majorBidi" w:hint="cs"/>
          <w:sz w:val="30"/>
          <w:szCs w:val="30"/>
          <w:cs/>
        </w:rPr>
        <w:t>เจ้าของ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5E193ED8" w14:textId="77777777" w:rsidR="00AC0019" w:rsidRPr="007A5235" w:rsidRDefault="00AC0019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78ABC2E1" w14:textId="2624B20F" w:rsidR="00AC0019" w:rsidRPr="006D42A6" w:rsidRDefault="00AC0019" w:rsidP="006D42A6">
      <w:pPr>
        <w:pStyle w:val="BodyText2"/>
        <w:spacing w:after="0" w:line="240" w:lineRule="auto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A5235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</w:t>
      </w:r>
      <w:r w:rsidR="000016F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A5235">
        <w:rPr>
          <w:rFonts w:asciiTheme="majorBidi" w:hAnsiTheme="majorBidi" w:cstheme="majorBidi"/>
          <w:sz w:val="30"/>
          <w:szCs w:val="30"/>
          <w:cs/>
        </w:rPr>
        <w:t>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7A5235">
        <w:rPr>
          <w:rFonts w:asciiTheme="majorBidi" w:hAnsiTheme="majorBidi" w:cstheme="majorBidi"/>
          <w:sz w:val="30"/>
          <w:szCs w:val="30"/>
        </w:rPr>
        <w:t xml:space="preserve"> </w:t>
      </w:r>
      <w:r w:rsidRPr="007A5235">
        <w:rPr>
          <w:rFonts w:asciiTheme="majorBidi" w:hAnsiTheme="majorBidi" w:cstheme="majorBidi"/>
          <w:sz w:val="30"/>
          <w:szCs w:val="30"/>
          <w:cs/>
        </w:rPr>
        <w:t>จนถึงวันที่</w:t>
      </w:r>
      <w:r w:rsidR="000016F1">
        <w:rPr>
          <w:rFonts w:asciiTheme="majorBidi" w:hAnsiTheme="majorBidi" w:cstheme="majorBidi"/>
          <w:sz w:val="30"/>
          <w:szCs w:val="30"/>
          <w:cs/>
        </w:rPr>
        <w:br/>
      </w:r>
      <w:r w:rsidRPr="007A5235">
        <w:rPr>
          <w:rFonts w:asciiTheme="majorBidi" w:hAnsiTheme="majorBidi" w:cstheme="majorBidi"/>
          <w:sz w:val="30"/>
          <w:szCs w:val="30"/>
          <w:cs/>
        </w:rPr>
        <w:t>การควบคุมสิ้นสุด</w:t>
      </w:r>
    </w:p>
    <w:p w14:paraId="44D3ED1D" w14:textId="78B9FC55" w:rsidR="003926B7" w:rsidRDefault="003926B7">
      <w:pPr>
        <w:rPr>
          <w:rFonts w:asciiTheme="majorBidi" w:eastAsia="Times New Roman" w:hAnsiTheme="majorBidi" w:cstheme="majorBidi"/>
          <w:sz w:val="26"/>
          <w:szCs w:val="26"/>
          <w:cs/>
          <w:lang w:eastAsia="zh-CN"/>
        </w:rPr>
      </w:pPr>
      <w:r>
        <w:rPr>
          <w:rFonts w:asciiTheme="majorBidi" w:eastAsia="Times New Roman" w:hAnsiTheme="majorBidi" w:cstheme="majorBidi"/>
          <w:sz w:val="26"/>
          <w:szCs w:val="26"/>
          <w:cs/>
          <w:lang w:eastAsia="zh-CN"/>
        </w:rPr>
        <w:br w:type="page"/>
      </w:r>
    </w:p>
    <w:p w14:paraId="3B251572" w14:textId="77777777" w:rsidR="00180105" w:rsidRPr="007A5235" w:rsidRDefault="00180105" w:rsidP="007A5235">
      <w:pPr>
        <w:tabs>
          <w:tab w:val="left" w:pos="108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lastRenderedPageBreak/>
        <w:t>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 </w:t>
      </w:r>
    </w:p>
    <w:p w14:paraId="18B476EE" w14:textId="77777777" w:rsidR="00180105" w:rsidRPr="007A5235" w:rsidRDefault="00180105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5E434AFF" w14:textId="4C554CE8" w:rsidR="00180105" w:rsidRPr="007A5235" w:rsidRDefault="00180105" w:rsidP="00796203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บริษัทย่อยเป็นกิจการที่อยู่ภายใต้การควบคุมของ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การควบคุมเกิดขึ้นเมื่อ</w:t>
      </w:r>
      <w:r w:rsidR="005B0DAA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งบการเงินของบริษัทย่อยได้รวมอยู่ในงบการเงิน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รวม นับแต่วันที่มีการควบคุมจนถึงวันที่การควบคุมสิ้นสุดลง </w:t>
      </w:r>
    </w:p>
    <w:p w14:paraId="56A0FDDD" w14:textId="77777777" w:rsidR="00180105" w:rsidRPr="007A5235" w:rsidRDefault="00180105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7937F055" w14:textId="77777777" w:rsidR="00180105" w:rsidRPr="007A5235" w:rsidRDefault="00180105" w:rsidP="007A5235">
      <w:pPr>
        <w:tabs>
          <w:tab w:val="left" w:pos="108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 xml:space="preserve">ส่วนได้เสียที่ไม่มีอำนาจควบคุม </w:t>
      </w:r>
    </w:p>
    <w:p w14:paraId="720BE00A" w14:textId="77777777" w:rsidR="00180105" w:rsidRPr="007A5235" w:rsidRDefault="00180105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4C9EE6E1" w14:textId="2B30EE8D" w:rsidR="00180105" w:rsidRPr="007A5235" w:rsidRDefault="00180105" w:rsidP="007A5235">
      <w:pPr>
        <w:tabs>
          <w:tab w:val="left" w:pos="117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ณ วันที่ซื้อธุรกิจ 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070C1A56" w14:textId="77777777" w:rsidR="00180105" w:rsidRPr="007A5235" w:rsidRDefault="00180105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42F60AE3" w14:textId="7D2518FC" w:rsidR="00B347E9" w:rsidRPr="007A5235" w:rsidRDefault="00180105" w:rsidP="007A5235">
      <w:pPr>
        <w:tabs>
          <w:tab w:val="left" w:pos="117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การเปลี่ยนแปลงส่วนได้เสียในบริษัทย่อยของ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ที่ไม่ทำให้</w:t>
      </w:r>
      <w:r w:rsidR="005B0DA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สูญเสียอำนาจการควบคุมจะบันทึกบัญชีโดยถือเป็นรายการในส่วนของเจ้าของ</w:t>
      </w:r>
    </w:p>
    <w:p w14:paraId="699B687A" w14:textId="77777777" w:rsidR="006D42A6" w:rsidRPr="00934479" w:rsidRDefault="006D42A6" w:rsidP="009F538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02338B60" w14:textId="4B5727B7" w:rsidR="00180105" w:rsidRPr="007A5235" w:rsidRDefault="00180105" w:rsidP="007A5235">
      <w:pPr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การสูญเสียการควบคุม </w:t>
      </w:r>
    </w:p>
    <w:p w14:paraId="0E769E92" w14:textId="77777777" w:rsidR="00180105" w:rsidRPr="007A5235" w:rsidRDefault="00180105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77ADFF76" w14:textId="73D52C2D" w:rsidR="00180105" w:rsidRPr="007A5235" w:rsidRDefault="00180105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เมื่อ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สูญเสียการควบคุมในบริษัทย่อย </w:t>
      </w:r>
      <w:r w:rsidR="005B0DA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</w:t>
      </w:r>
      <w:r w:rsidR="002B6EF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92E3A17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2D7777AC" w14:textId="77777777" w:rsidR="00180105" w:rsidRPr="007A5235" w:rsidRDefault="00180105" w:rsidP="007A5235">
      <w:pPr>
        <w:tabs>
          <w:tab w:val="left" w:pos="1080"/>
        </w:tabs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ส่วนได้เสียในเงินลงทุนที่บันทึกตามวิธีส่วนได้เสีย</w:t>
      </w:r>
    </w:p>
    <w:p w14:paraId="5B36C9DD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24"/>
          <w:szCs w:val="24"/>
          <w:lang w:eastAsia="zh-CN"/>
        </w:rPr>
      </w:pPr>
    </w:p>
    <w:p w14:paraId="5FEB0EF5" w14:textId="7895DE36" w:rsidR="00180105" w:rsidRDefault="0018010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ส่วนได้เสียของ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ในเงินลงทุนที่บันทึกตามวิธีส่วนได้เสีย ประกอบด้วยส่วนได้เสียใน</w:t>
      </w:r>
      <w:r w:rsidR="00934479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บริษัทร่วม</w:t>
      </w:r>
    </w:p>
    <w:p w14:paraId="7AD8179E" w14:textId="77777777" w:rsidR="002A007A" w:rsidRPr="00A46DBC" w:rsidRDefault="002A007A" w:rsidP="002A007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24"/>
          <w:szCs w:val="24"/>
          <w:lang w:eastAsia="zh-CN"/>
        </w:rPr>
      </w:pPr>
    </w:p>
    <w:p w14:paraId="228C5CFB" w14:textId="55434128" w:rsidR="00180105" w:rsidRPr="007A5235" w:rsidRDefault="00180105" w:rsidP="006D42A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บริษัทร่วมเป็นกิจการที่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มีอิทธิพลอย่างมีนัยสำคัญโดยมีอำนาจเข้าไปมีส่วนร่วมในการตัดสินใจเกี่ยวกับ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588D0FA5" w14:textId="7A67E82C" w:rsidR="00B17298" w:rsidRDefault="00B17298">
      <w:pPr>
        <w:rPr>
          <w:rFonts w:asciiTheme="majorBidi" w:eastAsia="Times New Roman" w:hAnsiTheme="majorBidi" w:cstheme="majorBidi"/>
          <w:spacing w:val="4"/>
          <w:sz w:val="26"/>
          <w:szCs w:val="26"/>
          <w:lang w:eastAsia="zh-CN"/>
        </w:rPr>
      </w:pPr>
      <w:r>
        <w:rPr>
          <w:rFonts w:asciiTheme="majorBidi" w:eastAsia="Times New Roman" w:hAnsiTheme="majorBidi" w:cstheme="majorBidi"/>
          <w:spacing w:val="4"/>
          <w:sz w:val="26"/>
          <w:szCs w:val="26"/>
          <w:lang w:eastAsia="zh-CN"/>
        </w:rPr>
        <w:br w:type="page"/>
      </w:r>
    </w:p>
    <w:p w14:paraId="369DFF70" w14:textId="012871BD" w:rsidR="00180105" w:rsidRPr="007A5235" w:rsidRDefault="00180105" w:rsidP="006B4D6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ส่วนได้เสียในบริษัทร่วมบันทึกบัญชีตามวิธีส่วนได้เสีย</w:t>
      </w:r>
      <w:r w:rsidR="00BA68E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วิธีส่วนได้เสียจะ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จะถูกบันทึกในงบการเงินรวมจนถึง</w:t>
      </w:r>
      <w:r w:rsidR="000016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วันที่</w:t>
      </w:r>
      <w:r w:rsidR="005B0DA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สูญเสียความมีอิทธิพลอย่างมีนัยสำคัญ หรือการคว</w:t>
      </w:r>
      <w:r w:rsidR="00AE11F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คุมร่วม</w:t>
      </w:r>
    </w:p>
    <w:p w14:paraId="1283B6A6" w14:textId="77777777" w:rsidR="006B4D6C" w:rsidRPr="003B6AA1" w:rsidRDefault="006B4D6C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232CFE9F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การตัดรายการในงบการเงินรวม</w:t>
      </w:r>
    </w:p>
    <w:p w14:paraId="1030E9A3" w14:textId="77777777" w:rsidR="00180105" w:rsidRPr="003B6AA1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24"/>
          <w:szCs w:val="24"/>
          <w:lang w:eastAsia="zh-CN"/>
        </w:rPr>
      </w:pPr>
    </w:p>
    <w:p w14:paraId="3F7FDDD1" w14:textId="42153EF5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</w:t>
      </w:r>
      <w:r w:rsidR="006D42A6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การด้อยค่าเกิดขึ้น</w:t>
      </w:r>
    </w:p>
    <w:p w14:paraId="276D7F55" w14:textId="77777777" w:rsidR="00180105" w:rsidRPr="003B6AA1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1BC8E2DC" w14:textId="732D2F78" w:rsidR="00B347E9" w:rsidRPr="007A5235" w:rsidRDefault="00180105" w:rsidP="006B4D6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งบการเงินรวมได้รวมรายการบัญชีของสำนักงานใหญ่ สาขาทั้งในและต่างประเทศและบริษัทย่อยของ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2007F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โดยได้ตัดรายการค้าและยอดคงเหลือระหว่างกันออกแล้ว</w:t>
      </w:r>
    </w:p>
    <w:p w14:paraId="0288F9B9" w14:textId="10278A47" w:rsidR="002A007A" w:rsidRPr="003B6AA1" w:rsidRDefault="002A007A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43D6B5C5" w14:textId="61FF8661" w:rsidR="001549AB" w:rsidRPr="007A5235" w:rsidRDefault="001549AB" w:rsidP="007A5235">
      <w:pPr>
        <w:spacing w:after="0" w:line="240" w:lineRule="auto"/>
        <w:ind w:left="540" w:hanging="540"/>
        <w:contextualSpacing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4.2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เงินสด </w:t>
      </w:r>
    </w:p>
    <w:p w14:paraId="1AC10B72" w14:textId="77777777" w:rsidR="002A007A" w:rsidRPr="003B6AA1" w:rsidRDefault="002A007A" w:rsidP="002A007A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14FB5107" w14:textId="5BE0CFB3" w:rsidR="001549AB" w:rsidRDefault="001549AB" w:rsidP="001549AB">
      <w:pPr>
        <w:tabs>
          <w:tab w:val="left" w:pos="540"/>
        </w:tabs>
        <w:spacing w:after="0" w:line="240" w:lineRule="auto"/>
        <w:ind w:left="450" w:right="47" w:firstLine="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เงินสด หมายถึง เงินสดในมือและรายการเงินสดระหว่างเรียกเก็บ</w:t>
      </w:r>
    </w:p>
    <w:p w14:paraId="1F86234B" w14:textId="77777777" w:rsidR="002A007A" w:rsidRPr="003B6AA1" w:rsidRDefault="002A007A" w:rsidP="002A007A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6279CB6D" w14:textId="43B9615B" w:rsidR="003A79D4" w:rsidRPr="007A5235" w:rsidRDefault="00481842" w:rsidP="007A5235">
      <w:pPr>
        <w:suppressAutoHyphens/>
        <w:spacing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4.3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="00855164" w:rsidRPr="002A73F3">
        <w:rPr>
          <w:rFonts w:asciiTheme="majorBidi" w:eastAsia="Times New Roman" w:hAnsiTheme="majorBidi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เครื่องมือทางการเงิน</w:t>
      </w:r>
    </w:p>
    <w:p w14:paraId="757E0CDB" w14:textId="77777777" w:rsidR="003A79D4" w:rsidRPr="003B6AA1" w:rsidRDefault="003A79D4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zh-CN"/>
        </w:rPr>
      </w:pPr>
    </w:p>
    <w:p w14:paraId="7FC01BD9" w14:textId="69CDC4FC" w:rsidR="003A79D4" w:rsidRPr="007A5235" w:rsidRDefault="00AC7891" w:rsidP="003360A8">
      <w:pPr>
        <w:pStyle w:val="ListParagraph"/>
        <w:numPr>
          <w:ilvl w:val="2"/>
          <w:numId w:val="19"/>
        </w:numPr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นโยบายการบัญชีที่</w:t>
      </w:r>
      <w:r w:rsidR="000016F1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ถือปฎิบัติ</w:t>
      </w: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ตั้งแต่วันที่ </w:t>
      </w: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0AB6EDF0" w14:textId="77777777" w:rsidR="00AC7891" w:rsidRPr="003B6AA1" w:rsidRDefault="00AC7891" w:rsidP="00AC789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26D2D74C" w14:textId="5CE0F05D" w:rsidR="00AC7891" w:rsidRPr="007A5235" w:rsidRDefault="00AC7891" w:rsidP="007A5235">
      <w:pPr>
        <w:spacing w:after="0" w:line="240" w:lineRule="auto"/>
        <w:ind w:left="1800" w:right="47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>4.3.1.1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019A408D" w14:textId="77777777" w:rsidR="00AC7891" w:rsidRPr="003B6AA1" w:rsidRDefault="00AC7891" w:rsidP="007A5235">
      <w:pPr>
        <w:spacing w:after="0" w:line="240" w:lineRule="auto"/>
        <w:ind w:left="1800" w:hanging="72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3E292EC4" w14:textId="58CAE6EF" w:rsidR="006D42A6" w:rsidRDefault="005B0DAA" w:rsidP="006D42A6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="00AC7891" w:rsidRPr="007A5235">
        <w:rPr>
          <w:rFonts w:asciiTheme="majorBidi" w:eastAsia="Times New Roman" w:hAnsiTheme="majorBidi" w:cstheme="majorBidi"/>
          <w:sz w:val="30"/>
          <w:szCs w:val="30"/>
          <w:cs/>
        </w:rPr>
        <w:t>รับรู้รายการเมื่อเริ่มแรกของเครื่องมือทางการเงินทั้งหมด (ซึ่งรวมถึงการซื้อและการขายสินทรัพย์ทางการเงินตามวิธีปกติ) ณ วันที่ซื้อขาย ซึ่งเป็นวันที่</w:t>
      </w:r>
      <w:r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="00AC7891" w:rsidRPr="007A5235">
        <w:rPr>
          <w:rFonts w:asciiTheme="majorBidi" w:eastAsia="Times New Roman" w:hAnsiTheme="majorBidi" w:cstheme="majorBidi"/>
          <w:sz w:val="30"/>
          <w:szCs w:val="30"/>
          <w:cs/>
        </w:rPr>
        <w:t>ได้เข้ามาเป็นคู่สัญญาของเครื่องมือ</w:t>
      </w:r>
      <w:r w:rsidR="00BA68EC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</w:t>
      </w:r>
      <w:r w:rsidR="00AC7891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ดังกล่าว ยกเว้นเงินลงทุนในตราสารหนี้ที่รับรู้ </w:t>
      </w:r>
      <w:r w:rsidR="00934479">
        <w:rPr>
          <w:rFonts w:asciiTheme="majorBidi" w:eastAsia="Times New Roman" w:hAnsiTheme="majorBidi" w:cstheme="majorBidi"/>
          <w:sz w:val="30"/>
          <w:szCs w:val="30"/>
        </w:rPr>
        <w:br/>
      </w:r>
      <w:r w:rsidR="00AC7891" w:rsidRPr="007A5235">
        <w:rPr>
          <w:rFonts w:asciiTheme="majorBidi" w:eastAsia="Times New Roman" w:hAnsiTheme="majorBidi" w:cstheme="majorBidi"/>
          <w:sz w:val="30"/>
          <w:szCs w:val="30"/>
          <w:cs/>
        </w:rPr>
        <w:t>ณ วันครบกำหนดชำระ</w:t>
      </w:r>
    </w:p>
    <w:p w14:paraId="43999C84" w14:textId="77777777" w:rsidR="006D42A6" w:rsidRPr="003B6AA1" w:rsidRDefault="006D42A6" w:rsidP="006D42A6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21FBE8AB" w14:textId="624348A6" w:rsidR="00AC7891" w:rsidRPr="006D42A6" w:rsidRDefault="00AC7891" w:rsidP="006D42A6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บวกต้นทุนการทำรายการซึ่งเกี่ยวข้องโดยตรงกับ</w:t>
      </w:r>
      <w:r w:rsidR="006D42A6">
        <w:rPr>
          <w:rFonts w:asciiTheme="majorBidi" w:eastAsia="Times New Roman" w:hAnsiTheme="majorBidi" w:cstheme="majorBidi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การได้มาหรือการออก</w:t>
      </w:r>
      <w:r w:rsidR="00D45FAB">
        <w:rPr>
          <w:rFonts w:asciiTheme="majorBidi" w:eastAsia="Times New Roman" w:hAnsiTheme="majorBidi" w:cstheme="majorBidi" w:hint="cs"/>
          <w:sz w:val="30"/>
          <w:szCs w:val="30"/>
          <w:cs/>
        </w:rPr>
        <w:t>เครื่องมือทางการเงิน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782728E6" w14:textId="5E1D411E" w:rsidR="00AC7891" w:rsidRPr="007A5235" w:rsidRDefault="00AC7891" w:rsidP="007A5235">
      <w:pPr>
        <w:spacing w:after="0" w:line="240" w:lineRule="auto"/>
        <w:ind w:left="1800" w:right="47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4.3.1.2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การจัดประเภทรายการ</w:t>
      </w:r>
      <w:r w:rsidR="00855164" w:rsidRPr="00CE5C9A">
        <w:rPr>
          <w:rFonts w:asciiTheme="majorBidi" w:eastAsia="EucrosiaUPCBold" w:hAnsiTheme="majorBidi" w:cs="Angsana New"/>
          <w:i/>
          <w:iCs/>
          <w:sz w:val="30"/>
          <w:szCs w:val="30"/>
          <w:cs/>
        </w:rPr>
        <w:t>และการวัดมูลค่าภายหลัง</w:t>
      </w:r>
    </w:p>
    <w:p w14:paraId="1158F6EB" w14:textId="77777777" w:rsidR="00AC7891" w:rsidRPr="0042233B" w:rsidRDefault="00AC7891" w:rsidP="006801A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FE1BD26" w14:textId="14B93F26" w:rsidR="002A007A" w:rsidRPr="007A5235" w:rsidRDefault="002A007A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4E59FF89" w14:textId="77777777" w:rsidR="002A007A" w:rsidRPr="0042233B" w:rsidRDefault="002A007A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DA29234" w14:textId="62220656" w:rsidR="00AC7891" w:rsidRPr="007A5235" w:rsidRDefault="00AC789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Pr="007A5235"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10CFB8C6" w14:textId="77777777" w:rsidR="00AC7891" w:rsidRPr="0042233B" w:rsidRDefault="00AC789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BF03C5B" w14:textId="71C6207A" w:rsidR="00AC7891" w:rsidRDefault="00AC7891" w:rsidP="007A5235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58D8E42D" w14:textId="77777777" w:rsidR="002A007A" w:rsidRPr="0042233B" w:rsidRDefault="002A007A" w:rsidP="006801A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A4819EC" w14:textId="7F1F025A" w:rsidR="00AC7891" w:rsidRPr="007A5235" w:rsidRDefault="000016F1" w:rsidP="003360A8">
      <w:pPr>
        <w:numPr>
          <w:ilvl w:val="0"/>
          <w:numId w:val="20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ถือครอง</w:t>
      </w:r>
      <w:r w:rsidR="00AC7891" w:rsidRPr="007A5235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5B172250" w14:textId="620F20CD" w:rsidR="00AC7891" w:rsidRPr="007A5235" w:rsidRDefault="00AC7891" w:rsidP="003360A8">
      <w:pPr>
        <w:numPr>
          <w:ilvl w:val="0"/>
          <w:numId w:val="20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 w:rsidR="00912F89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เงินต้นและดอกเบี้ยจากยอดคงเหลือของเงินต้นในวันที่กำหนดไว้</w:t>
      </w:r>
    </w:p>
    <w:p w14:paraId="218C3E04" w14:textId="77777777" w:rsidR="00AC7891" w:rsidRPr="0042233B" w:rsidRDefault="00AC789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C33E8F6" w14:textId="46042D03" w:rsidR="00AC7891" w:rsidRDefault="00AC789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293FAD59" w14:textId="77777777" w:rsidR="002A007A" w:rsidRPr="0042233B" w:rsidRDefault="002A007A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E7CE01D" w14:textId="7C0F8788" w:rsidR="00AC7891" w:rsidRPr="007A5235" w:rsidRDefault="000016F1" w:rsidP="003360A8">
      <w:pPr>
        <w:numPr>
          <w:ilvl w:val="0"/>
          <w:numId w:val="20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ถือครอง</w:t>
      </w:r>
      <w:r w:rsidR="00AC7891" w:rsidRPr="007A5235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67AE7B98" w14:textId="796A3EAC" w:rsidR="00AC7891" w:rsidRPr="007A5235" w:rsidRDefault="00AC7891" w:rsidP="003360A8">
      <w:pPr>
        <w:numPr>
          <w:ilvl w:val="0"/>
          <w:numId w:val="20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 w:rsidR="00912F89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เงินต้นและดอกเบี้ยจากยอดคงเหลือของเงินต้นในวันที่กำหนดไว้</w:t>
      </w:r>
    </w:p>
    <w:p w14:paraId="2BC865DD" w14:textId="77777777" w:rsidR="00AC7891" w:rsidRPr="0042233B" w:rsidRDefault="00AC789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616F3B1" w14:textId="4A181131" w:rsidR="006801A7" w:rsidRDefault="00AC7891" w:rsidP="0042233B">
      <w:pPr>
        <w:tabs>
          <w:tab w:val="left" w:pos="207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วันที่รับรู้รายการเมื่อเริ่มแรก เงินลงทุนในตราสารทุนที่ไม่ได้ถือไว้เพื่อค้า 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="000E62C1">
        <w:rPr>
          <w:rFonts w:asciiTheme="majorBidi" w:eastAsia="Times New Roman" w:hAnsiTheme="majorBidi" w:cstheme="majorBidi" w:hint="cs"/>
          <w:sz w:val="30"/>
          <w:szCs w:val="30"/>
          <w:cs/>
        </w:rPr>
        <w:t>อาจเลือกให้เงินลงทุนดังกล่าว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แสดงการเปลี่ยนแปลงในมูลค่ายุติธรรมในภายหลังในกำไรขาดทุนเบ็ดเสร็จอื่น </w:t>
      </w:r>
      <w:r w:rsidR="000E62C1">
        <w:rPr>
          <w:rFonts w:asciiTheme="majorBidi" w:eastAsia="Times New Roman" w:hAnsiTheme="majorBidi" w:cstheme="majorBidi" w:hint="cs"/>
          <w:sz w:val="30"/>
          <w:szCs w:val="30"/>
          <w:cs/>
        </w:rPr>
        <w:t>ซึ่งการเลือกนี้สามารถเลือกได้เป็นรายเงินลงทุนและ</w:t>
      </w:r>
      <w:r w:rsidR="00A52D8C" w:rsidRPr="007A5235">
        <w:rPr>
          <w:rFonts w:asciiTheme="majorBidi" w:eastAsia="Times New Roman" w:hAnsiTheme="majorBidi" w:cstheme="majorBidi"/>
          <w:sz w:val="30"/>
          <w:szCs w:val="30"/>
          <w:cs/>
        </w:rPr>
        <w:t>เมื่อเลือกแล้วไม่สามารถยกเลิ</w:t>
      </w:r>
      <w:r w:rsidR="00BA68EC">
        <w:rPr>
          <w:rFonts w:asciiTheme="majorBidi" w:eastAsia="Times New Roman" w:hAnsiTheme="majorBidi" w:cstheme="majorBidi" w:hint="cs"/>
          <w:sz w:val="30"/>
          <w:szCs w:val="30"/>
          <w:cs/>
        </w:rPr>
        <w:t>ก</w:t>
      </w:r>
      <w:r w:rsidR="00A52D8C" w:rsidRPr="007A5235">
        <w:rPr>
          <w:rFonts w:asciiTheme="majorBidi" w:eastAsia="Times New Roman" w:hAnsiTheme="majorBidi" w:cstheme="majorBidi"/>
          <w:sz w:val="30"/>
          <w:szCs w:val="30"/>
          <w:cs/>
        </w:rPr>
        <w:t>ได้</w:t>
      </w:r>
    </w:p>
    <w:p w14:paraId="77C4346C" w14:textId="77777777" w:rsidR="008F2D15" w:rsidRPr="0042233B" w:rsidRDefault="008F2D15" w:rsidP="006801A7">
      <w:pPr>
        <w:tabs>
          <w:tab w:val="left" w:pos="207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2B1CCBC" w14:textId="284AF07B" w:rsidR="000E62C1" w:rsidRPr="000E62C1" w:rsidRDefault="000E62C1" w:rsidP="000E62C1">
      <w:pPr>
        <w:tabs>
          <w:tab w:val="left" w:pos="207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E62C1">
        <w:rPr>
          <w:rFonts w:asciiTheme="majorBidi" w:eastAsia="Times New Roman" w:hAnsiTheme="majorBidi" w:cstheme="majorBidi" w:hint="cs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ธนาคารและบริษัทย่อย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0E62C1">
        <w:rPr>
          <w:rFonts w:asciiTheme="majorBidi" w:eastAsia="Times New Roman" w:hAnsiTheme="majorBidi" w:cstheme="majorBidi" w:hint="cs"/>
          <w:sz w:val="30"/>
          <w:szCs w:val="30"/>
        </w:rPr>
        <w:t xml:space="preserve"> </w:t>
      </w:r>
      <w:r w:rsidRPr="000E62C1">
        <w:rPr>
          <w:rFonts w:asciiTheme="majorBidi" w:eastAsia="Times New Roman" w:hAnsiTheme="majorBidi" w:cstheme="majorBidi" w:hint="cs"/>
          <w:sz w:val="30"/>
          <w:szCs w:val="30"/>
          <w:cs/>
        </w:rPr>
        <w:t>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</w:t>
      </w:r>
      <w:r w:rsidR="00634A9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E62C1">
        <w:rPr>
          <w:rFonts w:asciiTheme="majorBidi" w:eastAsia="Times New Roman" w:hAnsiTheme="majorBidi" w:cstheme="majorBidi" w:hint="cs"/>
          <w:sz w:val="30"/>
          <w:szCs w:val="30"/>
          <w:cs/>
        </w:rPr>
        <w:t>ซึ่งเมื่อเลือกแล้วไม่สามารถยกเลิกได้</w:t>
      </w:r>
    </w:p>
    <w:p w14:paraId="7416EDAF" w14:textId="607C7F03" w:rsidR="003A79D4" w:rsidRPr="007A5235" w:rsidRDefault="003A79D4" w:rsidP="007A5235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lastRenderedPageBreak/>
        <w:t>การประเมินโมเดลธุรกิจ</w:t>
      </w:r>
      <w:r w:rsidR="00F56861" w:rsidRPr="00CE5C9A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ของสินทรัพย์ทางการเงิน</w:t>
      </w:r>
    </w:p>
    <w:p w14:paraId="7A739D31" w14:textId="77777777" w:rsidR="00D15EC1" w:rsidRPr="003C1D7F" w:rsidRDefault="00D15EC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0626367" w14:textId="40A5BFCE" w:rsidR="00D15EC1" w:rsidRDefault="005B0DAA" w:rsidP="007A5235">
      <w:pPr>
        <w:tabs>
          <w:tab w:val="left" w:pos="227"/>
          <w:tab w:val="left" w:pos="680"/>
          <w:tab w:val="left" w:pos="1080"/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A7BF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ธนาคารและบริษัทย่อย</w:t>
      </w:r>
      <w:r w:rsidR="00D15EC1" w:rsidRPr="00FA7BF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ได้ประเมินโมเดลธุรกิจของสินทรัพย์ทางการเงินที่ถือไว้ในระดับพอร์ตโฟลิโอ</w:t>
      </w:r>
      <w:r w:rsidR="00D15EC1" w:rsidRPr="007A5235">
        <w:rPr>
          <w:rFonts w:asciiTheme="majorBidi" w:eastAsia="Times New Roman" w:hAnsiTheme="majorBidi" w:cstheme="majorBidi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="00D15EC1"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31BC17EE" w14:textId="77777777" w:rsidR="003C1D7F" w:rsidRDefault="003C1D7F" w:rsidP="007A5235">
      <w:pPr>
        <w:tabs>
          <w:tab w:val="left" w:pos="227"/>
          <w:tab w:val="left" w:pos="680"/>
          <w:tab w:val="left" w:pos="1080"/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98C30F9" w14:textId="44A98733" w:rsidR="00D15EC1" w:rsidRPr="007A5235" w:rsidRDefault="00D15EC1" w:rsidP="003360A8">
      <w:pPr>
        <w:numPr>
          <w:ilvl w:val="0"/>
          <w:numId w:val="20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71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</w:t>
      </w:r>
      <w:r w:rsidR="0059435E">
        <w:rPr>
          <w:rFonts w:asciiTheme="majorBidi" w:eastAsia="Times New Roman" w:hAnsiTheme="majorBidi" w:cstheme="majorBidi" w:hint="cs"/>
          <w:sz w:val="30"/>
          <w:szCs w:val="30"/>
          <w:cs/>
        </w:rPr>
        <w:t>เกี่ยวข้องหรือกระแสเงินสดออกที่คาดการณ์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หรือรับรู้กระแสเงินสดผ่านการขายสินทรัพย์</w:t>
      </w:r>
      <w:r w:rsidR="00BA68EC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ทางการเงิน</w:t>
      </w:r>
    </w:p>
    <w:p w14:paraId="323F9008" w14:textId="51184B6C" w:rsidR="00D15EC1" w:rsidRPr="007A5235" w:rsidRDefault="00D15EC1" w:rsidP="003360A8">
      <w:pPr>
        <w:numPr>
          <w:ilvl w:val="0"/>
          <w:numId w:val="20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53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</w:p>
    <w:p w14:paraId="4B855900" w14:textId="77777777" w:rsidR="00D15EC1" w:rsidRPr="007A5235" w:rsidRDefault="00D15EC1" w:rsidP="003360A8">
      <w:pPr>
        <w:numPr>
          <w:ilvl w:val="0"/>
          <w:numId w:val="20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53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55B42386" w14:textId="77777777" w:rsidR="00D15EC1" w:rsidRPr="007A5235" w:rsidRDefault="00D15EC1" w:rsidP="003360A8">
      <w:pPr>
        <w:numPr>
          <w:ilvl w:val="0"/>
          <w:numId w:val="20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53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7AC3B34D" w14:textId="21572198" w:rsidR="00D15EC1" w:rsidRPr="007A5235" w:rsidRDefault="00D15EC1" w:rsidP="003360A8">
      <w:pPr>
        <w:numPr>
          <w:ilvl w:val="0"/>
          <w:numId w:val="20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53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 อย่างไรก็ตามข้อมูลเกี่ยวกับการขายนั้นไม่นำมาพิจารณาแยกต่างหากแต่เป็นส่วนหนึ่งของ</w:t>
      </w:r>
      <w:r w:rsidR="006D42A6">
        <w:rPr>
          <w:rFonts w:asciiTheme="majorBidi" w:eastAsia="Times New Roman" w:hAnsiTheme="majorBidi" w:cstheme="majorBidi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การประเมินภาพรวมของวิธีการบริหารจัดการสินทรัพย์ให้</w:t>
      </w:r>
      <w:r w:rsidR="008F2D15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ระบุวัตถุประสงค์ที่ได้ตั้งไว้และวิธีการให้ได้มาซึ่งกระแสเงินสด</w:t>
      </w:r>
    </w:p>
    <w:p w14:paraId="187CE52B" w14:textId="77777777" w:rsidR="002A007A" w:rsidRPr="003C1D7F" w:rsidRDefault="002A007A" w:rsidP="0042233B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479BD777" w14:textId="5A93765F" w:rsidR="003C1D7F" w:rsidRDefault="0059435E" w:rsidP="003C1D7F">
      <w:pPr>
        <w:tabs>
          <w:tab w:val="left" w:pos="1530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การโอนสินทรัพย์ทางการเ</w:t>
      </w:r>
      <w:r w:rsidR="003C1D7F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งิน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ไปยังบุคคล</w:t>
      </w:r>
      <w:r w:rsidR="003C1D7F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ที่สามที่ไม่เข้าเงื่อนไขในการตัดรายการออกจากบัญชี</w:t>
      </w:r>
      <w:r w:rsidR="003C1D7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="003C1D7F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จะไม่ถือเป็นการขายซึ่งสอดคล้องกับการรับรู้รายการสินทรัพย์อย่างต่อเนื่องของธนาคารและ</w:t>
      </w:r>
      <w:r w:rsidR="003C1D7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="003C1D7F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บริษัทย่อย</w:t>
      </w:r>
    </w:p>
    <w:p w14:paraId="663105E2" w14:textId="77777777" w:rsidR="003C1D7F" w:rsidRDefault="003C1D7F" w:rsidP="003C1D7F">
      <w:pPr>
        <w:tabs>
          <w:tab w:val="left" w:pos="1530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047BCF56" w14:textId="06D57FFE" w:rsidR="00D15EC1" w:rsidRPr="006D42A6" w:rsidRDefault="00D15EC1" w:rsidP="006D42A6">
      <w:pPr>
        <w:tabs>
          <w:tab w:val="left" w:pos="1530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สินทรัพย์ทางการเงินที่ถือไว้เพื่อค้า หรือมีการจัดการและประเมินผลงานด้วยมูลค่ายุติธรรม </w:t>
      </w:r>
      <w:r w:rsidR="00625420"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ถูกวัดมูลค่าด้วยมูลค่ายุติธรรมผ่านกำไรหรือขาดทุน </w:t>
      </w:r>
    </w:p>
    <w:p w14:paraId="33BD2BE0" w14:textId="77777777" w:rsidR="003B6AA1" w:rsidRPr="003C1D7F" w:rsidRDefault="003B6AA1" w:rsidP="007406CE">
      <w:pPr>
        <w:tabs>
          <w:tab w:val="left" w:pos="153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42DA3F5" w14:textId="77777777" w:rsidR="003C1D7F" w:rsidRDefault="003C1D7F">
      <w:pPr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366DECF2" w14:textId="01BB941C" w:rsidR="004E3AAF" w:rsidRDefault="00D15EC1" w:rsidP="007406CE">
      <w:pPr>
        <w:tabs>
          <w:tab w:val="left" w:pos="153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3D84A04A" w14:textId="77777777" w:rsidR="007406CE" w:rsidRPr="0059435E" w:rsidRDefault="007406CE" w:rsidP="007406CE">
      <w:pPr>
        <w:tabs>
          <w:tab w:val="left" w:pos="153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16"/>
          <w:szCs w:val="16"/>
        </w:rPr>
      </w:pPr>
    </w:p>
    <w:p w14:paraId="061C4E70" w14:textId="7739DB23" w:rsidR="004E3AAF" w:rsidRDefault="00D15EC1" w:rsidP="006D42A6">
      <w:pPr>
        <w:tabs>
          <w:tab w:val="left" w:pos="227"/>
          <w:tab w:val="left" w:pos="1530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0198D856" w14:textId="006AF7EF" w:rsidR="00443D7F" w:rsidRPr="0059435E" w:rsidRDefault="00443D7F" w:rsidP="006D42A6">
      <w:pPr>
        <w:tabs>
          <w:tab w:val="left" w:pos="227"/>
          <w:tab w:val="left" w:pos="1530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</w:rPr>
      </w:pPr>
    </w:p>
    <w:p w14:paraId="2D65312D" w14:textId="77777777" w:rsidR="00476BA3" w:rsidRPr="000D7BF1" w:rsidRDefault="00D15EC1" w:rsidP="003360A8">
      <w:pPr>
        <w:pStyle w:val="ListParagraph"/>
        <w:numPr>
          <w:ilvl w:val="0"/>
          <w:numId w:val="20"/>
        </w:numPr>
        <w:tabs>
          <w:tab w:val="left" w:pos="227"/>
          <w:tab w:val="left" w:pos="1530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0" w:right="-25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D7BF1">
        <w:rPr>
          <w:rFonts w:asciiTheme="majorBidi" w:hAnsiTheme="majorBidi" w:cstheme="majorBidi"/>
          <w:color w:val="000000"/>
          <w:sz w:val="30"/>
          <w:szCs w:val="30"/>
          <w:cs/>
        </w:rPr>
        <w:t>“</w:t>
      </w:r>
      <w:r w:rsidRPr="000D7BF1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เงินต้น”</w:t>
      </w:r>
      <w:r w:rsidRPr="000D7BF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D7BF1">
        <w:rPr>
          <w:rFonts w:asciiTheme="majorBidi" w:hAnsiTheme="majorBidi" w:cstheme="majorBidi" w:hint="cs"/>
          <w:color w:val="000000"/>
          <w:sz w:val="30"/>
          <w:szCs w:val="30"/>
          <w:cs/>
        </w:rPr>
        <w:t>หมายถึง</w:t>
      </w:r>
      <w:r w:rsidRPr="000D7BF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D7BF1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มูลค่ายุติธรรมของสินทรัพย์ทางการเงิน</w:t>
      </w:r>
      <w:r w:rsidRPr="000D7BF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D7BF1">
        <w:rPr>
          <w:rFonts w:asciiTheme="majorBidi" w:hAnsiTheme="majorBidi" w:cstheme="majorBidi" w:hint="cs"/>
          <w:color w:val="000000"/>
          <w:sz w:val="30"/>
          <w:szCs w:val="30"/>
          <w:cs/>
        </w:rPr>
        <w:t>ณ</w:t>
      </w:r>
      <w:r w:rsidRPr="000D7BF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D7BF1">
        <w:rPr>
          <w:rFonts w:asciiTheme="majorBidi" w:hAnsiTheme="majorBidi" w:cstheme="majorBidi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="006D42A6" w:rsidRPr="000D7BF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5E9C02D" w14:textId="685559DC" w:rsidR="00D15EC1" w:rsidRPr="000D7BF1" w:rsidRDefault="00D15EC1" w:rsidP="003360A8">
      <w:pPr>
        <w:pStyle w:val="ListParagraph"/>
        <w:numPr>
          <w:ilvl w:val="0"/>
          <w:numId w:val="20"/>
        </w:numPr>
        <w:tabs>
          <w:tab w:val="left" w:pos="227"/>
          <w:tab w:val="left" w:pos="1530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0" w:right="-25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D7BF1">
        <w:rPr>
          <w:rFonts w:asciiTheme="majorBidi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3FE1D7CF" w14:textId="77777777" w:rsidR="00C441BE" w:rsidRPr="003C1D7F" w:rsidRDefault="00C441BE" w:rsidP="007A5235">
      <w:pPr>
        <w:tabs>
          <w:tab w:val="left" w:pos="153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2ED5DB00" w14:textId="3BEBB3B9" w:rsidR="003A79D4" w:rsidRDefault="00AD37C2" w:rsidP="006D42A6">
      <w:pPr>
        <w:tabs>
          <w:tab w:val="left" w:pos="153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พิจารณาข้อกำหนดตามสัญญาของเครื่องมือทางการเงิน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</w:t>
      </w:r>
      <w:r w:rsidR="002A007A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  </w:t>
      </w:r>
      <w:r w:rsidR="00434AD2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ในการประเมิน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พิจารณาถึง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</w:p>
    <w:p w14:paraId="25EB71FF" w14:textId="77777777" w:rsidR="000E2B32" w:rsidRPr="003C1D7F" w:rsidRDefault="000E2B32" w:rsidP="007A5235">
      <w:pPr>
        <w:tabs>
          <w:tab w:val="left" w:pos="153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652A0BD4" w14:textId="777A5FB5" w:rsidR="003A79D4" w:rsidRPr="007A5235" w:rsidRDefault="003A79D4" w:rsidP="003360A8">
      <w:pPr>
        <w:numPr>
          <w:ilvl w:val="0"/>
          <w:numId w:val="20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530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800" w:firstLine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19149FA8" w14:textId="77777777" w:rsidR="003A79D4" w:rsidRPr="007A5235" w:rsidRDefault="003A79D4" w:rsidP="003360A8">
      <w:pPr>
        <w:numPr>
          <w:ilvl w:val="0"/>
          <w:numId w:val="20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53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800" w:firstLine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ลักษณะการปรับมูลค่าทางการเงิน</w:t>
      </w:r>
    </w:p>
    <w:p w14:paraId="3EA249A8" w14:textId="53A3E7F4" w:rsidR="00BC2E14" w:rsidRPr="007A5235" w:rsidRDefault="003A79D4" w:rsidP="003360A8">
      <w:pPr>
        <w:numPr>
          <w:ilvl w:val="0"/>
          <w:numId w:val="20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71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เงื่อนไขเมื่อสิทธิเรียกร้องของ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 และ</w:t>
      </w:r>
    </w:p>
    <w:p w14:paraId="35A07C59" w14:textId="387BDFAE" w:rsidR="00625420" w:rsidRDefault="003A79D4" w:rsidP="003360A8">
      <w:pPr>
        <w:numPr>
          <w:ilvl w:val="0"/>
          <w:numId w:val="20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71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ลักษณะการเปลี่ยนแปลง</w:t>
      </w:r>
      <w:r w:rsidR="00D15EC1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ผลตอบแทน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ของมูลค่าเงินตามเวลา </w:t>
      </w:r>
      <w:r w:rsidR="00D15EC1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(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เช่น </w:t>
      </w:r>
      <w:r w:rsidR="00AD37C2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ระยะเวลาการปรับ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อัตรา</w:t>
      </w:r>
      <w:r w:rsidRPr="00D8446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ดอกเบี้ยใหม่</w:t>
      </w:r>
      <w:r w:rsidR="00D15EC1" w:rsidRPr="00D8446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)</w:t>
      </w:r>
    </w:p>
    <w:p w14:paraId="0340E5CB" w14:textId="6BBC3D1D" w:rsidR="00855164" w:rsidRPr="003C1D7F" w:rsidRDefault="00855164" w:rsidP="00855164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71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800"/>
        <w:contextualSpacing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4E6D77AD" w14:textId="3FE0366E" w:rsidR="00855164" w:rsidRPr="00CE5C9A" w:rsidRDefault="00855164" w:rsidP="00855164">
      <w:pPr>
        <w:tabs>
          <w:tab w:val="left" w:pos="153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CE5C9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="00F56861" w:rsidRPr="00CE5C9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ของสินทรัพย์ทางการเงิน</w:t>
      </w:r>
    </w:p>
    <w:p w14:paraId="58950428" w14:textId="77777777" w:rsidR="00855164" w:rsidRPr="00CE5C9A" w:rsidRDefault="00855164" w:rsidP="00855164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7966" w:type="dxa"/>
        <w:tblInd w:w="1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5"/>
        <w:gridCol w:w="270"/>
        <w:gridCol w:w="5131"/>
      </w:tblGrid>
      <w:tr w:rsidR="00855164" w:rsidRPr="00CE5C9A" w14:paraId="775A64DA" w14:textId="77777777" w:rsidTr="007A27F4">
        <w:tc>
          <w:tcPr>
            <w:tcW w:w="2565" w:type="dxa"/>
            <w:hideMark/>
          </w:tcPr>
          <w:p w14:paraId="3B4F6B6E" w14:textId="77777777" w:rsidR="00855164" w:rsidRPr="00CE5C9A" w:rsidRDefault="00855164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="Gautami"/>
                <w:sz w:val="30"/>
                <w:szCs w:val="30"/>
              </w:rPr>
            </w:pPr>
            <w:r w:rsidRPr="00CE5C9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67CD6A57" w14:textId="310581C0" w:rsidR="003B6AA1" w:rsidRPr="00CE5C9A" w:rsidRDefault="003B6AA1">
            <w:pPr>
              <w:pStyle w:val="BodyText"/>
              <w:tabs>
                <w:tab w:val="left" w:pos="720"/>
              </w:tabs>
              <w:ind w:right="-15"/>
              <w:rPr>
                <w:rFonts w:ascii="Arial" w:hAnsi="Arial" w:cs="Gautam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57674" w14:textId="77777777" w:rsidR="00855164" w:rsidRPr="00CE5C9A" w:rsidRDefault="00855164">
            <w:pPr>
              <w:pStyle w:val="BodyText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5131" w:type="dxa"/>
          </w:tcPr>
          <w:p w14:paraId="0B4E1ABC" w14:textId="5ECEA3BF" w:rsidR="00855164" w:rsidRPr="00CE5C9A" w:rsidRDefault="00855164">
            <w:pPr>
              <w:pStyle w:val="BodyText"/>
              <w:ind w:left="160" w:hanging="160"/>
              <w:jc w:val="thaiDistribute"/>
              <w:rPr>
                <w:sz w:val="30"/>
                <w:szCs w:val="30"/>
                <w:lang w:val="en-US" w:bidi="th-TH"/>
              </w:rPr>
            </w:pPr>
            <w:r w:rsidRPr="00CE5C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4E644290" w14:textId="77777777" w:rsidR="00855164" w:rsidRPr="00CE5C9A" w:rsidRDefault="00855164">
            <w:pPr>
              <w:pStyle w:val="BodyText"/>
              <w:jc w:val="thaiDistribute"/>
              <w:rPr>
                <w:sz w:val="16"/>
                <w:szCs w:val="16"/>
              </w:rPr>
            </w:pPr>
          </w:p>
        </w:tc>
      </w:tr>
      <w:tr w:rsidR="00855164" w:rsidRPr="00CE5C9A" w14:paraId="071225A3" w14:textId="77777777" w:rsidTr="007A27F4">
        <w:tc>
          <w:tcPr>
            <w:tcW w:w="2565" w:type="dxa"/>
            <w:hideMark/>
          </w:tcPr>
          <w:p w14:paraId="61DBF787" w14:textId="77777777" w:rsidR="00855164" w:rsidRPr="00CE5C9A" w:rsidRDefault="00855164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CE5C9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4EB3EB74" w14:textId="77777777" w:rsidR="00855164" w:rsidRPr="00CE5C9A" w:rsidRDefault="00855164">
            <w:pPr>
              <w:pStyle w:val="BodyText"/>
              <w:ind w:left="160" w:hanging="160"/>
              <w:jc w:val="thaiDistribute"/>
              <w:rPr>
                <w:rFonts w:ascii="Arial" w:hAnsi="Arial" w:cs="Cordia New"/>
                <w:sz w:val="30"/>
                <w:szCs w:val="30"/>
              </w:rPr>
            </w:pPr>
          </w:p>
        </w:tc>
        <w:tc>
          <w:tcPr>
            <w:tcW w:w="5131" w:type="dxa"/>
          </w:tcPr>
          <w:p w14:paraId="6A52D715" w14:textId="5BD8DA9D" w:rsidR="00855164" w:rsidRPr="00CE5C9A" w:rsidRDefault="00855164" w:rsidP="003C1D7F">
            <w:pPr>
              <w:pStyle w:val="BodyText"/>
              <w:ind w:left="160" w:hanging="160"/>
              <w:jc w:val="thaiDistribute"/>
              <w:rPr>
                <w:rFonts w:ascii="Arial" w:hAnsi="Arial" w:cstheme="minorBidi"/>
                <w:sz w:val="24"/>
                <w:szCs w:val="30"/>
                <w:lang w:bidi="th-TH"/>
              </w:rPr>
            </w:pPr>
            <w:r w:rsidRPr="00CE5C9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  <w:tr w:rsidR="00855164" w:rsidRPr="00CE5C9A" w14:paraId="4DA38728" w14:textId="77777777" w:rsidTr="007A27F4">
        <w:tc>
          <w:tcPr>
            <w:tcW w:w="2565" w:type="dxa"/>
            <w:hideMark/>
          </w:tcPr>
          <w:p w14:paraId="5E3A8BFF" w14:textId="77777777" w:rsidR="00855164" w:rsidRPr="00CE5C9A" w:rsidRDefault="00855164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CE5C9A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7198ECE" w14:textId="77777777" w:rsidR="00855164" w:rsidRPr="00CE5C9A" w:rsidRDefault="00855164">
            <w:pPr>
              <w:pStyle w:val="BodyText"/>
              <w:ind w:left="160" w:hanging="160"/>
              <w:jc w:val="thaiDistribute"/>
              <w:rPr>
                <w:rFonts w:ascii="Arial" w:hAnsi="Arial" w:cs="Cordia New"/>
                <w:sz w:val="30"/>
                <w:szCs w:val="30"/>
              </w:rPr>
            </w:pPr>
          </w:p>
        </w:tc>
        <w:tc>
          <w:tcPr>
            <w:tcW w:w="5131" w:type="dxa"/>
          </w:tcPr>
          <w:p w14:paraId="66267E81" w14:textId="77777777" w:rsidR="003B6AA1" w:rsidRPr="00CE5C9A" w:rsidRDefault="00855164" w:rsidP="009A1D25">
            <w:pPr>
              <w:pStyle w:val="BodyText"/>
              <w:ind w:left="160" w:hanging="160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  <w:r w:rsidRPr="00CE5C9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 กำไรและขาดทุนสุทธิอื่นรับรู้ในกำไรขาดทุนเบ็ดเสร็จอื่น</w:t>
            </w:r>
            <w:r w:rsidR="009A5487" w:rsidRPr="00CE5C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E5C9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  <w:p w14:paraId="555F8CA5" w14:textId="3A8D9F56" w:rsidR="003C1D7F" w:rsidRPr="00CE5C9A" w:rsidRDefault="003C1D7F" w:rsidP="009A1D25">
            <w:pPr>
              <w:pStyle w:val="BodyText"/>
              <w:ind w:left="160" w:hanging="160"/>
              <w:jc w:val="thaiDistribute"/>
              <w:rPr>
                <w:rFonts w:ascii="Arial" w:eastAsia="Calibri" w:hAnsi="Arial" w:cs="Gautami"/>
                <w:color w:val="auto"/>
                <w:sz w:val="30"/>
                <w:szCs w:val="30"/>
                <w:lang w:val="en-US"/>
              </w:rPr>
            </w:pPr>
          </w:p>
        </w:tc>
      </w:tr>
      <w:tr w:rsidR="00855164" w:rsidRPr="00CE5C9A" w14:paraId="75C2841A" w14:textId="77777777" w:rsidTr="007A27F4">
        <w:tc>
          <w:tcPr>
            <w:tcW w:w="2565" w:type="dxa"/>
            <w:hideMark/>
          </w:tcPr>
          <w:p w14:paraId="1584F4FB" w14:textId="77777777" w:rsidR="00855164" w:rsidRPr="00CE5C9A" w:rsidRDefault="00855164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CE5C9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8B706CB" w14:textId="77777777" w:rsidR="00855164" w:rsidRPr="00CE5C9A" w:rsidRDefault="00855164">
            <w:pPr>
              <w:pStyle w:val="BodyText"/>
              <w:ind w:left="160" w:hanging="160"/>
              <w:jc w:val="thaiDistribute"/>
              <w:rPr>
                <w:rFonts w:ascii="Arial" w:hAnsi="Arial" w:cs="Cordia New"/>
                <w:sz w:val="30"/>
                <w:szCs w:val="30"/>
              </w:rPr>
            </w:pPr>
          </w:p>
        </w:tc>
        <w:tc>
          <w:tcPr>
            <w:tcW w:w="5131" w:type="dxa"/>
            <w:hideMark/>
          </w:tcPr>
          <w:p w14:paraId="108C69C6" w14:textId="2F531C73" w:rsidR="00855164" w:rsidRPr="00CE5C9A" w:rsidRDefault="00855164">
            <w:pPr>
              <w:pStyle w:val="BodyText"/>
              <w:ind w:left="160" w:hanging="160"/>
              <w:jc w:val="thaiDistribute"/>
              <w:rPr>
                <w:sz w:val="30"/>
                <w:szCs w:val="30"/>
              </w:rPr>
            </w:pPr>
            <w:r w:rsidRPr="00CE5C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</w:t>
            </w:r>
            <w:r w:rsidR="00E03BB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E5C9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เงินปันผลรับรู้เป็นรายได้ในกำไรหรือขาดทุนเว้นแต่</w:t>
            </w:r>
            <w:r w:rsidR="007E30D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E5C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 </w:t>
            </w:r>
          </w:p>
        </w:tc>
      </w:tr>
    </w:tbl>
    <w:p w14:paraId="2F816D5C" w14:textId="77777777" w:rsidR="00855164" w:rsidRPr="00CE5C9A" w:rsidRDefault="00855164" w:rsidP="00855164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71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80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48FBFDA" w14:textId="4AAE4A20" w:rsidR="007B2F17" w:rsidRPr="007A5235" w:rsidRDefault="007B2F17" w:rsidP="007A5235">
      <w:pPr>
        <w:tabs>
          <w:tab w:val="left" w:pos="180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E5C9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การจัดประเภทรายการ</w:t>
      </w:r>
      <w:r w:rsidR="009B56E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F56861" w:rsidRPr="00CE5C9A">
        <w:rPr>
          <w:rFonts w:asciiTheme="majorBidi" w:eastAsia="EucrosiaUPCBold" w:hAnsiTheme="majorBidi" w:cs="Angsana New"/>
          <w:i/>
          <w:iCs/>
          <w:sz w:val="30"/>
          <w:szCs w:val="30"/>
          <w:cs/>
        </w:rPr>
        <w:t>การวัดมูลค่าในภายหลังและกำไรและขาดทุน</w:t>
      </w:r>
      <w:r w:rsidRPr="00CE5C9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ของหนี้สินทางการเงิน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69BFD440" w14:textId="77777777" w:rsidR="007B2F17" w:rsidRPr="009A1D25" w:rsidRDefault="007B2F17" w:rsidP="007A5235">
      <w:pPr>
        <w:tabs>
          <w:tab w:val="left" w:pos="180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6382EEA8" w14:textId="64878706" w:rsidR="003C1D7F" w:rsidRPr="003C1D7F" w:rsidRDefault="003C1D7F" w:rsidP="003C1D7F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3C1D7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</w:t>
      </w:r>
      <w:r w:rsidR="00634A9F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3C1D7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</w:t>
      </w:r>
      <w:r w:rsidRPr="002147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ให้รับรู้ในกำไรหรือ</w:t>
      </w:r>
      <w:r w:rsidRPr="0021474B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ขาดทุน</w:t>
      </w:r>
    </w:p>
    <w:p w14:paraId="2229A689" w14:textId="32E6947C" w:rsidR="00302193" w:rsidRPr="009A1D25" w:rsidRDefault="00302193" w:rsidP="007A5235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52DB3429" w14:textId="5567616E" w:rsidR="00302193" w:rsidRDefault="005B0DAA" w:rsidP="006D42A6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="00302193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รับรู้ภาระ</w:t>
      </w:r>
      <w:r w:rsidR="000E2B32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ในการ</w:t>
      </w:r>
      <w:r w:rsidR="00302193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ส่งคืนหลักทรัพย์ค้ำประกันในรูปแบบหลักทรัพย์ที่</w:t>
      </w:r>
      <w:r w:rsidR="00E96770"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="00302193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วางเป็นประกันการกู้ยืมเงินตามธุรกรรมซื้อคืนภาคเอกชน หรือธุรกรรมการยืมและให้ยืมหลักทรัพย์</w:t>
      </w:r>
      <w:r w:rsidR="00634A9F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="00634A9F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ซึ่งหลักทรัพย์ดังกล่าวถูกนำมาใช้สำหรับธุรกรรมการยืมหรือให้ยืมหลักทรัพย์ในอีกทอดหนึ่ง</w:t>
      </w:r>
      <w:r w:rsidR="00634A9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="000E2B32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เป็น</w:t>
      </w:r>
      <w:r w:rsidR="00302193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หนี้สินทางการเงินที่วัดมูลค่าด้วยมูลค่ายุติธรรมผ่านกำไร</w:t>
      </w:r>
      <w:r w:rsidR="000E2B32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หรือ</w:t>
      </w:r>
      <w:r w:rsidR="00302193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ขาดทุน</w:t>
      </w:r>
    </w:p>
    <w:p w14:paraId="4046697D" w14:textId="6849AF88" w:rsidR="009A5487" w:rsidRDefault="009A5487" w:rsidP="006D42A6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1EEA2DCF" w14:textId="284F2A81" w:rsidR="007B2F17" w:rsidRPr="009A1D25" w:rsidRDefault="007B2F17" w:rsidP="003B6AA1">
      <w:pPr>
        <w:tabs>
          <w:tab w:val="left" w:pos="180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C4596B8" w14:textId="77777777" w:rsidR="00492FB5" w:rsidRDefault="00492FB5">
      <w:pPr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3944DF5A" w14:textId="6D20A16A" w:rsidR="007B2F17" w:rsidRPr="007A5235" w:rsidRDefault="007B2F17" w:rsidP="007A5235">
      <w:pPr>
        <w:tabs>
          <w:tab w:val="left" w:pos="180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การจัดประเภทรายการใหม่</w:t>
      </w:r>
    </w:p>
    <w:p w14:paraId="22394D8C" w14:textId="77777777" w:rsidR="007B2F17" w:rsidRPr="005E0902" w:rsidRDefault="007B2F17" w:rsidP="007A5235">
      <w:pPr>
        <w:tabs>
          <w:tab w:val="left" w:pos="1800"/>
        </w:tabs>
        <w:spacing w:after="0" w:line="240" w:lineRule="auto"/>
        <w:ind w:left="1800" w:right="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F40798C" w14:textId="5895EEB4" w:rsidR="00B347E9" w:rsidRDefault="007B2F17" w:rsidP="007A5235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</w:t>
      </w:r>
      <w:r w:rsidR="0042233B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ในภายหลัง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เปลี่ยนแปลงโมเดลธุรกิจในการจัดการสินทรัพย์ทางการเงิน</w:t>
      </w:r>
    </w:p>
    <w:p w14:paraId="5EAC3AFB" w14:textId="08FF54F9" w:rsidR="007B2F17" w:rsidRPr="005E0902" w:rsidRDefault="007B2F17" w:rsidP="007A5235">
      <w:pPr>
        <w:spacing w:after="0"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  <w:lang w:eastAsia="zh-CN"/>
        </w:rPr>
      </w:pPr>
    </w:p>
    <w:p w14:paraId="0E68A3E2" w14:textId="6456529D" w:rsidR="007B2F17" w:rsidRPr="007A5235" w:rsidRDefault="007B2F17" w:rsidP="003360A8">
      <w:pPr>
        <w:pStyle w:val="ListParagraph"/>
        <w:numPr>
          <w:ilvl w:val="3"/>
          <w:numId w:val="21"/>
        </w:numPr>
        <w:spacing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การตัดรายการออกจากบัญชี </w:t>
      </w:r>
    </w:p>
    <w:p w14:paraId="5F63DDC8" w14:textId="77777777" w:rsidR="007B2F17" w:rsidRPr="005E0902" w:rsidRDefault="007B2F17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3F308E1A" w14:textId="35A36A7B" w:rsidR="00B347E9" w:rsidRDefault="007B2F17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 xml:space="preserve">การตัดรายการสินทรัพย์ทางการเงินออกจากบัญชี </w:t>
      </w:r>
    </w:p>
    <w:p w14:paraId="58855C22" w14:textId="77777777" w:rsidR="007B2F17" w:rsidRPr="005E0902" w:rsidRDefault="007B2F17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5EC4CE8A" w14:textId="77777777" w:rsidR="00DB72CB" w:rsidRDefault="005B0DAA" w:rsidP="007A5235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="007B2F17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="007B2F17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="0061608E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</w:p>
    <w:p w14:paraId="08914E7A" w14:textId="77777777" w:rsidR="00BB3BB9" w:rsidRPr="005E0902" w:rsidRDefault="00BB3BB9" w:rsidP="007A5235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65AD4C8A" w14:textId="715CC7B8" w:rsidR="007B2F17" w:rsidRPr="007A5235" w:rsidRDefault="007B2F17" w:rsidP="007A5235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1)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ผลตอบแทนที่จะได้รับ (รวมถึงสินทรัพย์ใหม่ที่ได้รับใด</w:t>
      </w:r>
      <w:r w:rsidR="000E2B3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ๆ หักด้วยหนี้สินใหม่ที่คาดการณ์ไว้) และ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2)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กำไรหรือขาดทุนสะสมที่รับรู้ในกำไรขาดทุนเบ็ดเสร็จอื่น</w:t>
      </w:r>
      <w:r w:rsidR="0042233B">
        <w:rPr>
          <w:rFonts w:asciiTheme="majorBidi" w:eastAsia="Times New Roman" w:hAnsiTheme="majorBidi" w:cstheme="majorBidi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ซึ่งรับรู้ในกำไรหรือขาดทุน </w:t>
      </w:r>
    </w:p>
    <w:p w14:paraId="445E4A69" w14:textId="73E0980A" w:rsidR="006801A7" w:rsidRPr="005E0902" w:rsidRDefault="006801A7" w:rsidP="009A1D25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332ED24A" w14:textId="6176EBE4" w:rsidR="007B2F17" w:rsidRDefault="007B2F17" w:rsidP="00377001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จำนวนกำไรหรือขาดทุนสะสมที่รับรู้ในกำไรขาดทุนเบ็ดเสร็จอื่นสำหรับเงินลงทุนในตราสารทุน</w:t>
      </w:r>
      <w:r w:rsidR="0042233B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ที่กำหนดให้วัดมูลค่ายุติธรรมผ่านกำไรขาดทุนเบ็ดเสร็จอื่นจะไม่รับรู้ในกำไรหรือขาดทุนเมื่อมี</w:t>
      </w:r>
      <w:r w:rsidR="0042233B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การตัดรายการหลักทรัพย์ดังกล่าวออกจากบัญชี ดอกเบี้ยใด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รับรู้เป็นสินทรัพย์หรือหนี้สินแยกต่างหาก </w:t>
      </w:r>
    </w:p>
    <w:p w14:paraId="4BC425BD" w14:textId="77777777" w:rsidR="008D7955" w:rsidRPr="005E0902" w:rsidRDefault="008D7955" w:rsidP="002469A4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646CF255" w14:textId="32B6B471" w:rsidR="005E0902" w:rsidRDefault="007B2F17" w:rsidP="00CB6891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</w:t>
      </w:r>
      <w:r w:rsidR="009D620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เข้าทำธุรกรรมซึ่งมีการโอนสินทรัพย์ที่รับรู้ในงบแสดงฐานะการเงินแต่ยัง</w:t>
      </w:r>
      <w:r w:rsidR="0042233B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ในกรณีนี้สินทรัพย์ที่โอนไม่ได้ตัดรายการออกจากบัญชี ตัวอย่างเช่น </w:t>
      </w:r>
      <w:r w:rsidR="0042233B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การให้ยืมหลักทรัพย์หรือการขายโดยมีสัญญาว่าจะซื้อคืน</w:t>
      </w:r>
      <w:r w:rsidR="005E0902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 w:type="page"/>
      </w:r>
    </w:p>
    <w:p w14:paraId="68A5054F" w14:textId="6BFED9A9" w:rsidR="007B2F17" w:rsidRPr="007A5235" w:rsidRDefault="007B2F17" w:rsidP="005E0902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>เมื่อมีการขายสินทรัพย์ไปยังบุคคลที่สามโดยมี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สัญญาแลกเปลี่ยนผลตอบแทนรวม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ในสินทรัพย์</w:t>
      </w:r>
      <w:r w:rsidR="0042233B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ที่โอน ธุรกรรมดังกล่าวบันทึกบัญชีเป็นการกู้ยืมโดยมีหลักประกันคล้ายกับการขายโดยมีสัญญา</w:t>
      </w:r>
      <w:r w:rsidR="0042233B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ว่าจะซื้อคืน เนื่องจาก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ยังคงความเสี่ยงและผลตอบแทนของความเป็นเจ้าของทั้งหมดหรือเกือบทั้งหมดในสินทรัพย์เหล่านั้น </w:t>
      </w:r>
    </w:p>
    <w:p w14:paraId="32CF490F" w14:textId="77777777" w:rsidR="001A15C2" w:rsidRPr="005E0902" w:rsidRDefault="001A15C2" w:rsidP="001A15C2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57F10BFE" w14:textId="3D6B52C6" w:rsidR="007B2F17" w:rsidRPr="007A5235" w:rsidRDefault="007B2F17" w:rsidP="007A5235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color w:val="004D97"/>
          <w:sz w:val="30"/>
          <w:szCs w:val="30"/>
        </w:rPr>
      </w:pPr>
      <w:r w:rsidRPr="007A523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ในธุรกรรมที่ธนาคาร</w:t>
      </w:r>
      <w:r w:rsidR="002E0EB4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Pr="007A5235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ไม่ได้คงความเสี่ยงและผลตอบแทนของความเป็นเจ้าของทั้งหมดหรือเกือบทั้งหมดในสินทรัพย์ทางการเงินและคงการควบคุมเหนือสินทรัพย์ </w:t>
      </w:r>
      <w:r w:rsidR="005B0DAA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ยังคงรับรู้สินทรัพย์ในฐานะที่</w:t>
      </w:r>
      <w:r w:rsidR="005B0DAA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เข้าไปเกี่ยวข้องอย่างต่อเนื่อง</w:t>
      </w:r>
      <w:r w:rsidR="0042233B">
        <w:rPr>
          <w:rFonts w:asciiTheme="majorBidi" w:eastAsia="Calibri" w:hAnsiTheme="majorBidi" w:cstheme="majorBidi"/>
          <w:color w:val="000000"/>
          <w:sz w:val="30"/>
          <w:szCs w:val="30"/>
        </w:rPr>
        <w:br/>
      </w:r>
      <w:r w:rsidRPr="007A5235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ซึ่งพิจารณาจากฐานะเปิดต่อการเปลี่ยนแปลงในมูลค่าของสินทรัพย์ที่โอน </w:t>
      </w:r>
    </w:p>
    <w:p w14:paraId="5565EA03" w14:textId="77777777" w:rsidR="007B2F17" w:rsidRPr="005E0902" w:rsidRDefault="007B2F17" w:rsidP="00F56861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  <w:bookmarkStart w:id="3" w:name="_Hlk63763000"/>
    </w:p>
    <w:bookmarkEnd w:id="3"/>
    <w:p w14:paraId="54B94FCF" w14:textId="2FE96F75" w:rsidR="002A1B71" w:rsidRPr="007A5235" w:rsidRDefault="007B2F17" w:rsidP="007A5235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บางธุรกรรม ธนาคาร</w:t>
      </w:r>
      <w:r w:rsidR="002E0EB4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มีการคงไว้ซึ่งภาระผูกพันในการให้บริการแก่สินทรัพย์ที่โอนโดยได้รับค่าธรรมเนียม สินทรัพย์ที่โอนถูกตัดรายการออกจากบัญชีหากเข้าเงื่อนไขการตัดรายการออกจากบัญชี สินทรัพย์หรือหนี้สินจะรับรู้ตามสัญญาการให้บริการโดยจะรับรู้สินทรัพย์หากค่าธรรมเนียมการบริการมากกว่าที่จะชดเชยการให้บริการที่มีหรือรับรู้หนี้สินหากค่าธรรมเนียม</w:t>
      </w:r>
      <w:r w:rsidR="0042233B">
        <w:rPr>
          <w:rFonts w:asciiTheme="majorBidi" w:eastAsia="Times New Roman" w:hAnsiTheme="majorBidi" w:cstheme="majorBidi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ที่</w:t>
      </w:r>
      <w:r w:rsidR="00A12EC5">
        <w:rPr>
          <w:rFonts w:asciiTheme="majorBidi" w:eastAsia="Times New Roman" w:hAnsiTheme="majorBidi" w:cstheme="majorBidi" w:hint="cs"/>
          <w:sz w:val="30"/>
          <w:szCs w:val="30"/>
          <w:cs/>
        </w:rPr>
        <w:t>ไ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ด</w:t>
      </w:r>
      <w:r w:rsidR="00A12EC5">
        <w:rPr>
          <w:rFonts w:asciiTheme="majorBidi" w:eastAsia="Times New Roman" w:hAnsiTheme="majorBidi" w:cstheme="majorBidi" w:hint="cs"/>
          <w:sz w:val="30"/>
          <w:szCs w:val="30"/>
          <w:cs/>
        </w:rPr>
        <w:t>้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รับชดเชยไม่เพียงพอสำหรับการให้บริการ </w:t>
      </w:r>
    </w:p>
    <w:p w14:paraId="0891D707" w14:textId="77777777" w:rsidR="00F56861" w:rsidRPr="005E0902" w:rsidRDefault="00F56861" w:rsidP="00F56861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776733BA" w14:textId="77777777" w:rsidR="007B2F17" w:rsidRPr="007A5235" w:rsidRDefault="007B2F17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</w:t>
      </w:r>
    </w:p>
    <w:p w14:paraId="5DF2CDE8" w14:textId="77777777" w:rsidR="00F56861" w:rsidRPr="005E0902" w:rsidRDefault="00F56861" w:rsidP="00F56861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69374146" w14:textId="77777777" w:rsidR="00492FB5" w:rsidRPr="00492FB5" w:rsidRDefault="00492FB5" w:rsidP="00492FB5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92FB5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</w:t>
      </w:r>
      <w:r w:rsidRPr="00492FB5">
        <w:rPr>
          <w:rFonts w:asciiTheme="majorBidi" w:eastAsia="Times New Roman" w:hAnsiTheme="majorBidi" w:cstheme="majorBidi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492FB5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</w:t>
      </w:r>
      <w:r w:rsidRPr="00492FB5">
        <w:rPr>
          <w:rFonts w:asciiTheme="majorBidi" w:eastAsia="Times New Roman" w:hAnsiTheme="majorBidi" w:cstheme="majorBidi"/>
          <w:sz w:val="30"/>
          <w:szCs w:val="30"/>
          <w:cs/>
        </w:rPr>
        <w:t>ตัดรายการหนี้สินทางการเงิน</w:t>
      </w:r>
      <w:r w:rsidRPr="00492FB5">
        <w:rPr>
          <w:rFonts w:asciiTheme="majorBidi" w:eastAsia="Times New Roman" w:hAnsiTheme="majorBidi" w:cstheme="majorBidi" w:hint="cs"/>
          <w:sz w:val="30"/>
          <w:szCs w:val="30"/>
          <w:cs/>
        </w:rPr>
        <w:t>ออกจากบัญชี</w:t>
      </w:r>
      <w:r w:rsidRPr="00492FB5">
        <w:rPr>
          <w:rFonts w:asciiTheme="majorBidi" w:eastAsia="Times New Roman" w:hAnsiTheme="majorBidi" w:cstheme="majorBidi"/>
          <w:sz w:val="30"/>
          <w:szCs w:val="30"/>
          <w:cs/>
        </w:rPr>
        <w:t>หากมีการเปลี่ยนแปลง</w:t>
      </w:r>
      <w:r w:rsidRPr="00492FB5">
        <w:rPr>
          <w:rFonts w:asciiTheme="majorBidi" w:eastAsia="Times New Roman" w:hAnsiTheme="majorBidi" w:cstheme="majorBidi" w:hint="cs"/>
          <w:sz w:val="30"/>
          <w:szCs w:val="30"/>
          <w:cs/>
        </w:rPr>
        <w:t>เงื่อนไข</w:t>
      </w:r>
      <w:r w:rsidRPr="00492FB5">
        <w:rPr>
          <w:rFonts w:asciiTheme="majorBidi" w:eastAsia="Times New Roman" w:hAnsiTheme="majorBidi" w:cstheme="majorBidi"/>
          <w:sz w:val="30"/>
          <w:szCs w:val="30"/>
          <w:cs/>
        </w:rPr>
        <w:t>และกระแสเงินสด</w:t>
      </w:r>
      <w:r w:rsidRPr="00492FB5">
        <w:rPr>
          <w:rFonts w:asciiTheme="majorBidi" w:eastAsia="Times New Roman" w:hAnsiTheme="majorBidi" w:cstheme="majorBidi" w:hint="cs"/>
          <w:sz w:val="30"/>
          <w:szCs w:val="30"/>
          <w:cs/>
        </w:rPr>
        <w:t>จากการเปลี่ยนแปลง</w:t>
      </w:r>
      <w:r w:rsidRPr="00492FB5">
        <w:rPr>
          <w:rFonts w:asciiTheme="majorBidi" w:eastAsia="Times New Roman" w:hAnsiTheme="majorBidi" w:cstheme="majorBidi"/>
          <w:sz w:val="30"/>
          <w:szCs w:val="30"/>
          <w:cs/>
        </w:rPr>
        <w:t>หนี้สิน</w:t>
      </w:r>
      <w:r w:rsidRPr="00492FB5">
        <w:rPr>
          <w:rFonts w:asciiTheme="majorBidi" w:eastAsia="Times New Roman" w:hAnsiTheme="majorBidi" w:cstheme="majorBidi" w:hint="cs"/>
          <w:sz w:val="30"/>
          <w:szCs w:val="30"/>
          <w:cs/>
        </w:rPr>
        <w:t>มีความ</w:t>
      </w:r>
      <w:r w:rsidRPr="00492FB5">
        <w:rPr>
          <w:rFonts w:asciiTheme="majorBidi" w:eastAsia="Times New Roman" w:hAnsiTheme="majorBidi" w:cstheme="majorBidi"/>
          <w:sz w:val="30"/>
          <w:szCs w:val="30"/>
          <w:cs/>
        </w:rPr>
        <w:t>แตกต่างอย่างมีนัยสำคัญ โดย</w:t>
      </w:r>
      <w:r w:rsidRPr="00492FB5">
        <w:rPr>
          <w:rFonts w:asciiTheme="majorBidi" w:eastAsia="Times New Roman" w:hAnsiTheme="majorBidi" w:cstheme="majorBidi" w:hint="cs"/>
          <w:sz w:val="30"/>
          <w:szCs w:val="30"/>
          <w:cs/>
        </w:rPr>
        <w:t>รับรู้</w:t>
      </w:r>
      <w:r w:rsidRPr="00492FB5">
        <w:rPr>
          <w:rFonts w:asciiTheme="majorBidi" w:eastAsia="Times New Roman" w:hAnsiTheme="majorBidi" w:cstheme="majorBidi"/>
          <w:sz w:val="30"/>
          <w:szCs w:val="30"/>
          <w:cs/>
        </w:rPr>
        <w:t>หนี้สินทางการเงินใหม่</w:t>
      </w:r>
      <w:r w:rsidRPr="00492FB5">
        <w:rPr>
          <w:rFonts w:asciiTheme="majorBidi" w:eastAsia="Times New Roman" w:hAnsiTheme="majorBidi" w:cstheme="majorBidi" w:hint="cs"/>
          <w:sz w:val="30"/>
          <w:szCs w:val="30"/>
          <w:cs/>
        </w:rPr>
        <w:t>ด้วย</w:t>
      </w:r>
      <w:r w:rsidRPr="00492FB5">
        <w:rPr>
          <w:rFonts w:asciiTheme="majorBidi" w:eastAsia="Times New Roman" w:hAnsiTheme="majorBidi" w:cstheme="majorBidi"/>
          <w:sz w:val="30"/>
          <w:szCs w:val="30"/>
          <w:cs/>
        </w:rPr>
        <w:t>มูลค่า</w:t>
      </w:r>
      <w:r w:rsidRPr="00492FB5">
        <w:rPr>
          <w:rFonts w:asciiTheme="majorBidi" w:eastAsia="Times New Roman" w:hAnsiTheme="majorBidi" w:cstheme="majorBidi" w:hint="cs"/>
          <w:sz w:val="30"/>
          <w:szCs w:val="30"/>
          <w:cs/>
        </w:rPr>
        <w:t>ยุติ</w:t>
      </w:r>
      <w:r w:rsidRPr="00492FB5">
        <w:rPr>
          <w:rFonts w:asciiTheme="majorBidi" w:eastAsia="Times New Roman" w:hAnsiTheme="majorBidi" w:cstheme="majorBidi"/>
          <w:sz w:val="30"/>
          <w:szCs w:val="30"/>
          <w:cs/>
        </w:rPr>
        <w:t>ธรรม</w:t>
      </w:r>
      <w:r w:rsidRPr="00492FB5">
        <w:rPr>
          <w:rFonts w:asciiTheme="majorBidi" w:eastAsia="Times New Roman" w:hAnsiTheme="majorBidi" w:cstheme="majorBidi" w:hint="cs"/>
          <w:sz w:val="30"/>
          <w:szCs w:val="30"/>
          <w:cs/>
        </w:rPr>
        <w:t>ที่สะท้อน</w:t>
      </w:r>
      <w:r w:rsidRPr="00492FB5">
        <w:rPr>
          <w:rFonts w:asciiTheme="majorBidi" w:eastAsia="Times New Roman" w:hAnsiTheme="majorBidi" w:cstheme="majorBidi"/>
          <w:sz w:val="30"/>
          <w:szCs w:val="30"/>
          <w:cs/>
        </w:rPr>
        <w:t>เงื่อนไขที่เปลี่ยนแปลงแล้ว</w:t>
      </w:r>
    </w:p>
    <w:p w14:paraId="07D01338" w14:textId="77777777" w:rsidR="00492FB5" w:rsidRPr="005E0902" w:rsidRDefault="00492FB5" w:rsidP="00492FB5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547E0E54" w14:textId="77777777" w:rsidR="00492FB5" w:rsidRPr="00492FB5" w:rsidRDefault="00492FB5" w:rsidP="00492FB5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92FB5">
        <w:rPr>
          <w:rFonts w:asciiTheme="majorBidi" w:eastAsia="Times New Roman" w:hAnsiTheme="majorBidi" w:cstheme="majorBidi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492FB5">
        <w:rPr>
          <w:rFonts w:asciiTheme="majorBidi" w:eastAsia="Times New Roman" w:hAnsiTheme="majorBidi" w:cstheme="majorBidi" w:hint="cs"/>
          <w:sz w:val="30"/>
          <w:szCs w:val="30"/>
          <w:cs/>
        </w:rPr>
        <w:t>สิ่ง</w:t>
      </w:r>
      <w:r w:rsidRPr="00492FB5">
        <w:rPr>
          <w:rFonts w:asciiTheme="majorBidi" w:eastAsia="Times New Roman" w:hAnsiTheme="majorBidi" w:cstheme="majorBidi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492FB5">
        <w:rPr>
          <w:rFonts w:asciiTheme="majorBidi" w:eastAsia="Times New Roman" w:hAnsiTheme="majorBidi" w:cstheme="majorBidi" w:hint="cs"/>
          <w:sz w:val="30"/>
          <w:szCs w:val="30"/>
          <w:cs/>
        </w:rPr>
        <w:t>เงินสดที่ได้</w:t>
      </w:r>
      <w:r w:rsidRPr="00492FB5">
        <w:rPr>
          <w:rFonts w:asciiTheme="majorBidi" w:eastAsia="Times New Roman" w:hAnsiTheme="majorBidi" w:cstheme="majorBidi"/>
          <w:sz w:val="30"/>
          <w:szCs w:val="30"/>
          <w:cs/>
        </w:rPr>
        <w:t>โอนไปหรือหนี้สินที่</w:t>
      </w:r>
      <w:r w:rsidRPr="00492FB5">
        <w:rPr>
          <w:rFonts w:asciiTheme="majorBidi" w:eastAsia="Times New Roman" w:hAnsiTheme="majorBidi" w:cstheme="majorBidi" w:hint="cs"/>
          <w:sz w:val="30"/>
          <w:szCs w:val="30"/>
          <w:cs/>
        </w:rPr>
        <w:t>รับมา</w:t>
      </w:r>
      <w:r w:rsidRPr="00492FB5">
        <w:rPr>
          <w:rFonts w:asciiTheme="majorBidi" w:eastAsia="Times New Roman" w:hAnsiTheme="majorBidi" w:cstheme="majorBidi"/>
          <w:sz w:val="30"/>
          <w:szCs w:val="30"/>
          <w:cs/>
        </w:rPr>
        <w:t>) รับรู้ในกำไรหรือขาดทุน</w:t>
      </w:r>
    </w:p>
    <w:p w14:paraId="46D2171F" w14:textId="248C0AF2" w:rsidR="005C112A" w:rsidRDefault="005C112A">
      <w:pPr>
        <w:rPr>
          <w:rFonts w:asciiTheme="majorBidi" w:eastAsia="Times New Roman" w:hAnsiTheme="majorBidi" w:cstheme="majorBidi"/>
          <w:bCs/>
          <w:sz w:val="24"/>
          <w:szCs w:val="24"/>
        </w:rPr>
      </w:pPr>
      <w:r>
        <w:rPr>
          <w:rFonts w:asciiTheme="majorBidi" w:eastAsia="Times New Roman" w:hAnsiTheme="majorBidi" w:cstheme="majorBidi"/>
          <w:bCs/>
          <w:sz w:val="24"/>
          <w:szCs w:val="24"/>
        </w:rPr>
        <w:br w:type="page"/>
      </w:r>
    </w:p>
    <w:p w14:paraId="7538DF36" w14:textId="720BC897" w:rsidR="007B2F17" w:rsidRPr="00BE328D" w:rsidRDefault="00F827E8" w:rsidP="007A5235">
      <w:pPr>
        <w:spacing w:after="0" w:line="240" w:lineRule="auto"/>
        <w:ind w:left="1800" w:right="47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E328D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4.3.1.4</w:t>
      </w:r>
      <w:r w:rsidRPr="00BE328D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7B2F17" w:rsidRPr="00BE328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การเปลี่ยนแปลงสินทรัพย์ทางการเงินและหนี้สินทางการเงิน </w:t>
      </w:r>
    </w:p>
    <w:p w14:paraId="04CDD1F0" w14:textId="77777777" w:rsidR="00F56861" w:rsidRPr="005E0902" w:rsidRDefault="00F56861" w:rsidP="00F56861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7F4C5090" w14:textId="11EB3641" w:rsidR="003A3CEF" w:rsidRDefault="003A3CEF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3A3CEF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การเปลี่ยนแปลงสินทรัพย์ทางการเงิน</w:t>
      </w:r>
    </w:p>
    <w:p w14:paraId="66FB9736" w14:textId="77777777" w:rsidR="00F56861" w:rsidRPr="005E0902" w:rsidRDefault="00F56861" w:rsidP="00F56861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2DBBA81D" w14:textId="0DB18DC5" w:rsidR="005E0902" w:rsidRDefault="003A3CEF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หากเงื่อนไขในสินทรัพย์ทางการเงินมีการเปลี่ยนแปลงไป </w:t>
      </w:r>
      <w:r w:rsidR="005377EA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ธนาคารและบริษัทย่อย</w:t>
      </w: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5543C93D" w14:textId="77777777" w:rsidR="005C112A" w:rsidRDefault="005C112A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132D277F" w14:textId="261D8353" w:rsidR="003A3CEF" w:rsidRDefault="003A3CEF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หากกระแสเงินสดแตกต่างอย่างมีนัยสำคัญ สิทธิตามสัญญาของกระแสเงินสดจากสินทรัพย์</w:t>
      </w:r>
      <w:r w:rsidR="0042233B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ที่ได้รับเป็นส่วนหนึ่งของการเปลี่ยนแปลงบันทึกดังนี้</w:t>
      </w:r>
    </w:p>
    <w:p w14:paraId="5CE4E734" w14:textId="77777777" w:rsidR="00F56861" w:rsidRPr="00492FB5" w:rsidRDefault="00F56861" w:rsidP="00F56861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16"/>
          <w:szCs w:val="16"/>
        </w:rPr>
      </w:pPr>
    </w:p>
    <w:p w14:paraId="4650E723" w14:textId="0D87ACB7" w:rsidR="003A3CEF" w:rsidRPr="00274D38" w:rsidRDefault="003A3CEF" w:rsidP="00B514F1">
      <w:pPr>
        <w:tabs>
          <w:tab w:val="left" w:pos="207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- </w:t>
      </w:r>
      <w:r w:rsidR="00B514F1">
        <w:rPr>
          <w:rFonts w:asciiTheme="majorBidi" w:eastAsia="Times New Roman" w:hAnsiTheme="majorBidi" w:cs="Angsana New"/>
          <w:color w:val="000000"/>
          <w:sz w:val="30"/>
          <w:szCs w:val="30"/>
        </w:rPr>
        <w:tab/>
      </w: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ค่าธรรมเนียมที่พิจารณาเป็นมูลค่ายุติธรรมของสินทรัพย์ใหม่และค่าธรรมเนียมแสดงถึง</w:t>
      </w:r>
      <w:r w:rsidR="00B514F1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="00B514F1">
        <w:rPr>
          <w:rFonts w:asciiTheme="majorBidi" w:eastAsia="Times New Roman" w:hAnsiTheme="majorBidi" w:cs="Angsana New"/>
          <w:color w:val="000000"/>
          <w:sz w:val="30"/>
          <w:szCs w:val="30"/>
        </w:rPr>
        <w:tab/>
      </w: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การชำระเงินคืนของต้นทุนการทำรายการที่เข้าเงื่อนไขให้รวมเป็นส่วนหนึ่งในการรับรู้รายการ</w:t>
      </w:r>
      <w:r w:rsidR="00B514F1">
        <w:rPr>
          <w:rFonts w:asciiTheme="majorBidi" w:eastAsia="Times New Roman" w:hAnsiTheme="majorBidi" w:cs="Angsana New"/>
          <w:color w:val="000000"/>
          <w:sz w:val="30"/>
          <w:szCs w:val="30"/>
        </w:rPr>
        <w:tab/>
      </w: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เมื่อเริ่มแรกของสินทรัพย์และ</w:t>
      </w:r>
    </w:p>
    <w:p w14:paraId="28C005CE" w14:textId="1856923B" w:rsidR="003A3CEF" w:rsidRPr="00274D38" w:rsidRDefault="003A3CEF" w:rsidP="00E34E40">
      <w:pPr>
        <w:tabs>
          <w:tab w:val="left" w:pos="2070"/>
        </w:tabs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- </w:t>
      </w:r>
      <w:r w:rsidR="00E34E40">
        <w:rPr>
          <w:rFonts w:asciiTheme="majorBidi" w:eastAsia="Times New Roman" w:hAnsiTheme="majorBidi" w:cs="Angsana New"/>
          <w:color w:val="000000"/>
          <w:sz w:val="30"/>
          <w:szCs w:val="30"/>
        </w:rPr>
        <w:tab/>
      </w: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ค่าธรรมเนียมอื่น</w:t>
      </w:r>
      <w:r w:rsidR="00CD024B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ๆ บันทึกในกำไรหรือขาดทุนเป็นส่วนหนึ่งของกำไรหรือขาดทุนจากการตัด</w:t>
      </w:r>
      <w:r w:rsidR="0023312A">
        <w:rPr>
          <w:rFonts w:asciiTheme="majorBidi" w:eastAsia="Times New Roman" w:hAnsiTheme="majorBidi" w:cs="Angsana New"/>
          <w:color w:val="000000"/>
          <w:sz w:val="30"/>
          <w:szCs w:val="30"/>
        </w:rPr>
        <w:tab/>
      </w: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รายการออกจากบัญชี</w:t>
      </w:r>
    </w:p>
    <w:p w14:paraId="5486A801" w14:textId="77777777" w:rsidR="00F56861" w:rsidRPr="00492FB5" w:rsidRDefault="00F56861" w:rsidP="00F56861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16"/>
          <w:szCs w:val="16"/>
        </w:rPr>
      </w:pPr>
    </w:p>
    <w:p w14:paraId="69AB6C60" w14:textId="69F0CC3D" w:rsidR="003A3CEF" w:rsidRPr="00274D38" w:rsidRDefault="003A3CEF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หากกระแสเงินสดมีการเปลี่ยนแปลงไปเมื่อผู้กู้ประสบปัญหาทางการเงิน ดังนั้นวัตถุประสงค์ของการเปลี่ยนแปลงเป็นการรับชำระคืนให้มากที่สุดจากข้อกำหนดในสัญญาเดิมมากกว่าการออกสินทรัพย์ใหม่ที่มีข้อกำหนดต่างจากเดิมอย่างมีนัยสำคัญ หากธนาคาร</w:t>
      </w:r>
      <w:r w:rsidR="0089090B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และบริษัทย่อย</w:t>
      </w: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วางแผนที่จะเปลี่ยนแปลงสินทรัพย์ทางการเงินในทางที่ส่งผลให้เกิดการลดหนี้ 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4CE820B4" w14:textId="77777777" w:rsidR="00F56861" w:rsidRPr="00492FB5" w:rsidRDefault="00F56861" w:rsidP="00F56861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16"/>
          <w:szCs w:val="16"/>
        </w:rPr>
      </w:pPr>
    </w:p>
    <w:p w14:paraId="70699615" w14:textId="58876948" w:rsidR="0042233B" w:rsidRDefault="003A3CEF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1F4EE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ธนาคาร</w:t>
      </w:r>
      <w:r w:rsidR="00FC329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และบริษัทย่อย</w:t>
      </w:r>
      <w:r w:rsidRPr="001F4EE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จะคำนวณมูลค่าตามบัญชีขั้นต้นใหม่โดยใช้อัตราดอกเบี้</w:t>
      </w:r>
      <w:r w:rsidR="001356AA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ย</w:t>
      </w:r>
      <w:r w:rsidRPr="001F4EE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</w:t>
      </w:r>
      <w:r w:rsidR="00CB519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1F4EE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</w:t>
      </w:r>
      <w:r w:rsidR="006B05A1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1F4EE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1CE55271" w14:textId="452683C2" w:rsidR="00F56861" w:rsidRDefault="003A3CEF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DC71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</w:t>
      </w:r>
      <w:r w:rsidR="00F2495D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ด้านเครดิ</w:t>
      </w:r>
      <w:r w:rsidR="00AD22BD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ต</w:t>
      </w:r>
      <w:r w:rsidR="00F2495D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ที่คาดว่าจะเกิดขึ้น</w:t>
      </w:r>
      <w:r w:rsidRPr="00DC71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สำหรับกรณีอื่นนั้นแสดงเป็น</w:t>
      </w:r>
      <w:r w:rsidR="00492FB5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รายได้</w:t>
      </w:r>
      <w:r w:rsidRPr="00DC71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ดอกเบี้ยซึ่งคำนวณโดยใช้วิธีอัตราดอกเบี้ยที่แท้จริง</w:t>
      </w:r>
    </w:p>
    <w:p w14:paraId="719979CD" w14:textId="77777777" w:rsidR="00492FB5" w:rsidRPr="00034F8B" w:rsidRDefault="00492FB5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24"/>
          <w:szCs w:val="24"/>
          <w:cs/>
        </w:rPr>
      </w:pPr>
    </w:p>
    <w:p w14:paraId="0111D875" w14:textId="43B117AC" w:rsidR="00533345" w:rsidRDefault="00533345" w:rsidP="00533345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533345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การเปลี่ยนแปลงหนี้สินทางการเงิน</w:t>
      </w:r>
    </w:p>
    <w:p w14:paraId="237A2841" w14:textId="77777777" w:rsidR="00533345" w:rsidRPr="00034F8B" w:rsidRDefault="00533345" w:rsidP="00533345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24"/>
          <w:szCs w:val="24"/>
        </w:rPr>
      </w:pPr>
    </w:p>
    <w:p w14:paraId="24A9C178" w14:textId="6DBC737C" w:rsidR="00533345" w:rsidRDefault="00533345" w:rsidP="00533345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533345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ธนาคาร</w:t>
      </w:r>
      <w:r w:rsidR="00F34165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และบริษัทย่อย</w:t>
      </w:r>
      <w:r w:rsidRPr="00533345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ข้อกำหนดมีการเปลี่ยนแปลงและกระแสเงินสดของหนี้สินทางการเงินที่เปลี่ยนแปลงนั้นมีความแตกต่างอย่างมีนัยสำคัญ </w:t>
      </w:r>
      <w:r w:rsidR="0042233B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533345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ในกรณีดังกล่าว จะรับรู้หนี้สินทางการเงินใหม่ตามข้อกำหนดที่เปลี่ยนแปลงไปด้วยมูลค่ายุติธรรม 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</w:t>
      </w:r>
    </w:p>
    <w:p w14:paraId="2507FB6D" w14:textId="77777777" w:rsidR="00F56861" w:rsidRPr="00034F8B" w:rsidRDefault="00F56861" w:rsidP="00F56861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24"/>
          <w:szCs w:val="24"/>
        </w:rPr>
      </w:pPr>
    </w:p>
    <w:p w14:paraId="26954C7F" w14:textId="1F6FDE95" w:rsidR="00533345" w:rsidRPr="00DC712E" w:rsidRDefault="00533345" w:rsidP="00533345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533345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หากการเปลี่ยนแปลงหนี้สินทางการเงินนั้นรับรู้แบบไม่มีการตัดรายการออกจากบัญชี ราคาทุนตัดจำหน่ายของหนี้สินจะมี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รับรู้โดยปรับปรุงกับมูลค่าตามบัญชีของที่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ที่คำนวณใหม่ของหนี้สินทางการเงินดังกล่าว</w:t>
      </w:r>
    </w:p>
    <w:p w14:paraId="3E453B4C" w14:textId="77777777" w:rsidR="00F56861" w:rsidRPr="00034F8B" w:rsidRDefault="00F56861" w:rsidP="00F56861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24"/>
          <w:szCs w:val="24"/>
        </w:rPr>
      </w:pPr>
    </w:p>
    <w:p w14:paraId="5A61B890" w14:textId="5F6A11A7" w:rsidR="007B2F17" w:rsidRPr="007A5235" w:rsidRDefault="00F827E8" w:rsidP="007A5235">
      <w:pPr>
        <w:spacing w:after="0" w:line="240" w:lineRule="auto"/>
        <w:ind w:left="1800" w:right="47" w:hanging="72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>4.3.1.5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7B2F17"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  <w:r w:rsidR="007B2F17"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01009D04" w14:textId="77777777" w:rsidR="00F56861" w:rsidRPr="00034F8B" w:rsidRDefault="00F56861" w:rsidP="00F56861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24"/>
          <w:szCs w:val="24"/>
        </w:rPr>
      </w:pPr>
    </w:p>
    <w:p w14:paraId="31F19E6C" w14:textId="2EC9613E" w:rsidR="00AF1E7B" w:rsidRPr="00AF1E7B" w:rsidRDefault="00AF1E7B" w:rsidP="00AF1E7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AF1E7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ธนาคารและบริษัทย่อยรับรู้ค่าเผื่อผลขาดทุนด้านเครดิตที่คาดว่าจะเกิดขึ้นส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ำ</w:t>
      </w:r>
      <w:r w:rsidRPr="00AF1E7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หรับสินทรัพย์ทางการเงินที่ไม่ได้วัดมูลค่าด้วยมูลค่ายุติธรรมผ่านก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ำ</w:t>
      </w:r>
      <w:r w:rsidRPr="00AF1E7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ไรหรือขาดทุนดังนี้</w:t>
      </w:r>
    </w:p>
    <w:p w14:paraId="0F946418" w14:textId="77777777" w:rsidR="00F56861" w:rsidRPr="00034F8B" w:rsidRDefault="00F56861" w:rsidP="00F56861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24"/>
          <w:szCs w:val="24"/>
        </w:rPr>
      </w:pPr>
    </w:p>
    <w:p w14:paraId="3F58518C" w14:textId="77777777" w:rsidR="00AF1E7B" w:rsidRPr="00506F16" w:rsidRDefault="00AF1E7B" w:rsidP="00AF1E7B">
      <w:pPr>
        <w:tabs>
          <w:tab w:val="left" w:pos="2070"/>
        </w:tabs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506F16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506F1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สินทรัพย์ทางการเงินที่เป็นตราสารหนี้</w:t>
      </w:r>
    </w:p>
    <w:p w14:paraId="3A3D41A0" w14:textId="77777777" w:rsidR="00AF1E7B" w:rsidRPr="00506F16" w:rsidRDefault="00AF1E7B" w:rsidP="00AF1E7B">
      <w:pPr>
        <w:tabs>
          <w:tab w:val="left" w:pos="2070"/>
        </w:tabs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506F16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506F1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ลูกหนี้ตามสัญญาเช่า</w:t>
      </w:r>
    </w:p>
    <w:p w14:paraId="5B0B61D4" w14:textId="0F0855E4" w:rsidR="00AF1E7B" w:rsidRPr="00506F16" w:rsidRDefault="00AF1E7B" w:rsidP="00AF1E7B">
      <w:pPr>
        <w:tabs>
          <w:tab w:val="left" w:pos="2070"/>
        </w:tabs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506F16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506F1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สัญญาการค</w:t>
      </w:r>
      <w:r w:rsidRPr="00506F16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้ำ</w:t>
      </w:r>
      <w:r w:rsidRPr="00506F1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ประกันทางการเงินที่ออก และ</w:t>
      </w:r>
    </w:p>
    <w:p w14:paraId="5EB4DF86" w14:textId="77777777" w:rsidR="00AF1E7B" w:rsidRPr="00506F16" w:rsidRDefault="00AF1E7B" w:rsidP="00AF1E7B">
      <w:pPr>
        <w:tabs>
          <w:tab w:val="left" w:pos="2070"/>
        </w:tabs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506F16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506F1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ภาระผูกพันวงเงินสินเชื่อ</w:t>
      </w:r>
    </w:p>
    <w:p w14:paraId="4AD0A4B1" w14:textId="77777777" w:rsidR="00F56861" w:rsidRPr="00034F8B" w:rsidRDefault="00F56861" w:rsidP="00F56861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24"/>
          <w:szCs w:val="24"/>
        </w:rPr>
      </w:pPr>
    </w:p>
    <w:p w14:paraId="71F2470C" w14:textId="7D473E74" w:rsidR="007B2F17" w:rsidRPr="00AF1E7B" w:rsidRDefault="00AF1E7B" w:rsidP="00AF1E7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AF1E7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ไม่มีการรับรู้ผลขาดทุนจากการด้อยค่าของเงินลงทุนในตราสารทุน</w:t>
      </w:r>
    </w:p>
    <w:p w14:paraId="38FDCA77" w14:textId="4B015960" w:rsidR="0042233B" w:rsidRDefault="0042233B">
      <w:pPr>
        <w:rPr>
          <w:rFonts w:asciiTheme="majorBidi" w:eastAsia="Times New Roman" w:hAnsiTheme="majorBidi" w:cs="Angsana New"/>
          <w:color w:val="000000"/>
          <w:sz w:val="20"/>
          <w:szCs w:val="20"/>
        </w:rPr>
      </w:pPr>
      <w:r>
        <w:rPr>
          <w:rFonts w:asciiTheme="majorBidi" w:eastAsia="Times New Roman" w:hAnsiTheme="majorBidi" w:cs="Angsana New"/>
          <w:color w:val="000000"/>
          <w:sz w:val="20"/>
          <w:szCs w:val="20"/>
        </w:rPr>
        <w:br w:type="page"/>
      </w:r>
    </w:p>
    <w:p w14:paraId="1C348415" w14:textId="77777777" w:rsidR="006A4D9D" w:rsidRDefault="006A4D9D" w:rsidP="006A4D9D">
      <w:pPr>
        <w:suppressAutoHyphens/>
        <w:spacing w:after="0" w:line="240" w:lineRule="auto"/>
        <w:ind w:left="1080" w:firstLine="72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lastRenderedPageBreak/>
        <w:t>การวัดมูลค่า</w:t>
      </w:r>
      <w:r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</w:t>
      </w:r>
    </w:p>
    <w:p w14:paraId="25BBCF5B" w14:textId="77777777" w:rsidR="006A4D9D" w:rsidRPr="00506F16" w:rsidRDefault="006A4D9D" w:rsidP="006A4D9D">
      <w:pPr>
        <w:suppressAutoHyphens/>
        <w:spacing w:after="0" w:line="240" w:lineRule="auto"/>
        <w:ind w:left="1080" w:firstLine="720"/>
        <w:jc w:val="thaiDistribute"/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zh-CN"/>
        </w:rPr>
      </w:pPr>
    </w:p>
    <w:p w14:paraId="310E929A" w14:textId="77777777" w:rsidR="006A4D9D" w:rsidRDefault="006A4D9D" w:rsidP="006A4D9D">
      <w:pPr>
        <w:tabs>
          <w:tab w:val="left" w:pos="1800"/>
          <w:tab w:val="left" w:pos="189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 คือ มูลค่าปัจจุบันของจำนวนเงินสดที่คาดว่าจะไม่ได้รับสำหรับ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</w:t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ะยะเวลาที่เหลืออยู่ของสินทรัพย์ทางการเงิน ภาระผูกพันวงเงินสินเชื่อที่ยังไม่ได้เบิกใช้หรือการค้ำประกันทางการเงิน จำนวนเงินสดที่คาดว่าจะไม่ได้รับ คือ ส่วนต่างระหว่างกระแส</w:t>
      </w:r>
      <w:r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br/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เงินสดตามสัญญาและกระแสเงินสดที่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ค</w:t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าดว่าจะได้รับตลอดระยะเวลาตามสัญญาของเครื่องมือ</w:t>
      </w:r>
      <w:r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br/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ทางการเงิน</w:t>
      </w:r>
    </w:p>
    <w:p w14:paraId="171AEECC" w14:textId="77777777" w:rsidR="006A4D9D" w:rsidRPr="00506F16" w:rsidRDefault="006A4D9D" w:rsidP="006A4D9D">
      <w:pPr>
        <w:tabs>
          <w:tab w:val="left" w:pos="1800"/>
          <w:tab w:val="left" w:pos="189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24"/>
          <w:szCs w:val="24"/>
          <w:lang w:eastAsia="zh-CN"/>
        </w:rPr>
      </w:pPr>
    </w:p>
    <w:p w14:paraId="7F47BB35" w14:textId="59CF93AE" w:rsidR="006A4D9D" w:rsidRPr="00704E57" w:rsidRDefault="006A4D9D" w:rsidP="006A4D9D">
      <w:pPr>
        <w:tabs>
          <w:tab w:val="left" w:pos="1800"/>
          <w:tab w:val="left" w:pos="189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704E5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ผลขาดทุนด้านเครดิตที่คาดว่าจะเกิดขึ้นคำนวณอย่างปราศจากอคติ คำนึงถึงค่าความน่าจะเป็นถ่วงน้ำหนักซึ่งพิจารณาจากการประเมินช่วงของผลลัพธ์ที่เป็นไปได้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</w:t>
      </w:r>
      <w:r w:rsidR="00D81627" w:rsidRPr="00D8162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ใช้ข้อมูลที่มีการคาดการณ์ไปในอนาคต</w:t>
      </w:r>
    </w:p>
    <w:p w14:paraId="7DE5DBCF" w14:textId="77777777" w:rsidR="006A4D9D" w:rsidRPr="00506F16" w:rsidRDefault="006A4D9D" w:rsidP="006A4D9D">
      <w:pPr>
        <w:tabs>
          <w:tab w:val="left" w:pos="1800"/>
          <w:tab w:val="left" w:pos="189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24"/>
          <w:szCs w:val="24"/>
          <w:lang w:eastAsia="zh-CN"/>
        </w:rPr>
      </w:pPr>
    </w:p>
    <w:p w14:paraId="762E8244" w14:textId="21275076" w:rsidR="006A4D9D" w:rsidRPr="001C0BF0" w:rsidRDefault="006A4D9D" w:rsidP="006A4D9D">
      <w:pPr>
        <w:tabs>
          <w:tab w:val="left" w:pos="1800"/>
          <w:tab w:val="left" w:pos="189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ประมาณการของจำนวนเงินที่คาดว่าจะไม่ได้รับคำนวณโดยเป็นผลคูณของค่าความน่าจะเป็นของการปฏิบัติผิดสัญญา (</w:t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PD - Probability of default) </w:t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กับร้อยละของความเสียหายที่อาจจะเกิดขึ้นเมื่อมีการปฏิบัติผิดสัญญา</w:t>
      </w:r>
      <w:r w:rsidR="00482E9C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(</w:t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LGD - Loss given default) </w:t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และประมาณการยอดหนี้เมื่อมีการป</w:t>
      </w:r>
      <w:r w:rsidR="003A0A19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ฏิ</w:t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บัติ</w:t>
      </w:r>
      <w:r w:rsidR="00482E9C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br/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ผิดสัญญา (</w:t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EAD - Exposure at the time of default)</w:t>
      </w:r>
    </w:p>
    <w:p w14:paraId="71486475" w14:textId="77777777" w:rsidR="006A4D9D" w:rsidRPr="00506F16" w:rsidRDefault="006A4D9D" w:rsidP="006A4D9D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0142E327" w14:textId="152D5356" w:rsidR="006A4D9D" w:rsidRPr="007A5235" w:rsidRDefault="00D81627" w:rsidP="006A4D9D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8162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ข้อมูลที่มีการคาดการณ์ไปในอนาคตของ</w:t>
      </w:r>
      <w:r w:rsidR="006A4D9D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ปัจจัยเชิงเศรษฐศาสตร์มหภาคถูกรวมอยู่ใน </w:t>
      </w:r>
      <w:r w:rsidR="006A4D9D"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PD LGD </w:t>
      </w:r>
      <w:r w:rsidR="006A4D9D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และ </w:t>
      </w:r>
      <w:r w:rsidR="006A4D9D"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EAD </w:t>
      </w:r>
      <w:r w:rsidR="006A4D9D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หากมีความเกี่ยวข้องและมีอิทธิพลต่อความเสี่ยงด้านเครดิต เช่น อัตราการเติบโตของผลิตภัณฑ์มวลรวมในประเทศ (</w:t>
      </w:r>
      <w:r w:rsidR="006A4D9D"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GDP</w:t>
      </w:r>
      <w:r w:rsidR="006A4D9D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) อัตราดอกเบี้ย และดัชนีราคาที่อยู่อาศัย ปัจจัยเหล่านี้พิจารณาจากข้อมูลสนับสนุนที่มีความสมเหตุสมผล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ทั้งหมด</w:t>
      </w:r>
      <w:r w:rsidR="006A4D9D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</w:p>
    <w:p w14:paraId="7E111260" w14:textId="77777777" w:rsidR="006A4D9D" w:rsidRPr="00506F16" w:rsidRDefault="006A4D9D" w:rsidP="006A4D9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6FFAEA74" w14:textId="5AB905C7" w:rsidR="006A4D9D" w:rsidRPr="007A5235" w:rsidRDefault="006A4D9D" w:rsidP="006A4D9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C238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ะยะเวลาที่ใช้พิจารณาจำนวนเงินที่คาดว่าจะไม่ได้รับนั้นพิจารณาจากระยะเวลาที่ยาวที่สุดตามสัญญาที่ธนาคาร</w:t>
      </w:r>
      <w:r w:rsidRPr="001C2383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Pr="001C238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มีฐานะเปิดต่อความเสี่ยง</w:t>
      </w:r>
      <w:r w:rsidRPr="008C5EF2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ด้านเครดิต ยกเว้นวงเงินสินเชื่อหมุนเวียน</w:t>
      </w:r>
      <w:r w:rsidRPr="008C5EF2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และสินเชื่อเพื่อที่อยู่อาศัย</w:t>
      </w:r>
      <w:r w:rsidRPr="008C5EF2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ซึ่งประมาณระยะเวลาจากพฤติกรรมในอดีต</w:t>
      </w:r>
    </w:p>
    <w:p w14:paraId="08015A02" w14:textId="77777777" w:rsidR="006A4D9D" w:rsidRPr="00506F16" w:rsidRDefault="006A4D9D" w:rsidP="006A4D9D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36E6A790" w14:textId="77777777" w:rsidR="006A4D9D" w:rsidRDefault="006A4D9D" w:rsidP="006A4D9D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49B718ED" w14:textId="77777777" w:rsidR="006A4D9D" w:rsidRPr="00506F16" w:rsidRDefault="006A4D9D" w:rsidP="006A4D9D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10441F3B" w14:textId="4E6BEF12" w:rsidR="00506F16" w:rsidRDefault="006A4D9D" w:rsidP="006A4D9D">
      <w:pPr>
        <w:tabs>
          <w:tab w:val="left" w:pos="1440"/>
          <w:tab w:val="left" w:pos="1800"/>
        </w:tabs>
        <w:spacing w:after="0" w:line="240" w:lineRule="auto"/>
        <w:ind w:left="1800"/>
        <w:jc w:val="thaiDistribute"/>
        <w:rPr>
          <w:rFonts w:asciiTheme="majorBidi" w:eastAsia="EucrosiaUPCBold" w:hAnsiTheme="majorBidi" w:cstheme="majorBidi"/>
          <w:sz w:val="30"/>
          <w:szCs w:val="30"/>
          <w:cs/>
        </w:rPr>
      </w:pPr>
      <w:r w:rsidRPr="007A5235">
        <w:rPr>
          <w:rFonts w:asciiTheme="majorBidi" w:eastAsia="Times New Roman" w:hAnsiTheme="majorBidi" w:cstheme="majorBidi"/>
          <w:b/>
          <w:sz w:val="30"/>
          <w:szCs w:val="30"/>
          <w:cs/>
        </w:rPr>
        <w:t>จำนวนเงิน</w:t>
      </w:r>
      <w:r w:rsidRPr="007A5235">
        <w:rPr>
          <w:rFonts w:asciiTheme="majorBidi" w:eastAsia="EucrosiaUPCBold" w:hAnsiTheme="majorBidi" w:cstheme="majorBidi"/>
          <w:sz w:val="30"/>
          <w:szCs w:val="30"/>
          <w:cs/>
        </w:rPr>
        <w:t>ที่คาดว่าจะไม่ได้รับ</w:t>
      </w:r>
      <w:r>
        <w:rPr>
          <w:rFonts w:asciiTheme="majorBidi" w:eastAsia="EucrosiaUPCBold" w:hAnsiTheme="majorBidi" w:cstheme="majorBidi" w:hint="cs"/>
          <w:sz w:val="30"/>
          <w:szCs w:val="30"/>
          <w:cs/>
        </w:rPr>
        <w:t>จะ</w:t>
      </w:r>
      <w:r w:rsidRPr="007A5235">
        <w:rPr>
          <w:rFonts w:asciiTheme="majorBidi" w:eastAsia="EucrosiaUPCBold" w:hAnsiTheme="majorBidi" w:cstheme="majorBidi"/>
          <w:sz w:val="30"/>
          <w:szCs w:val="30"/>
          <w:cs/>
        </w:rPr>
        <w:t>ถูกคิดลดด้วยอัตรา</w:t>
      </w:r>
      <w:r>
        <w:rPr>
          <w:rFonts w:asciiTheme="majorBidi" w:eastAsia="EucrosiaUPCBold" w:hAnsiTheme="majorBidi" w:cstheme="majorBidi" w:hint="cs"/>
          <w:sz w:val="30"/>
          <w:szCs w:val="30"/>
          <w:cs/>
        </w:rPr>
        <w:t>ดอกเบี้ย</w:t>
      </w:r>
      <w:r w:rsidRPr="007A5235">
        <w:rPr>
          <w:rFonts w:asciiTheme="majorBidi" w:eastAsia="EucrosiaUPCBold" w:hAnsiTheme="majorBidi" w:cstheme="majorBidi"/>
          <w:sz w:val="30"/>
          <w:szCs w:val="30"/>
          <w:cs/>
        </w:rPr>
        <w:t>ที่แท้จริง</w:t>
      </w:r>
      <w:r>
        <w:rPr>
          <w:rFonts w:asciiTheme="majorBidi" w:eastAsia="EucrosiaUPCBold" w:hAnsiTheme="majorBidi" w:cstheme="majorBidi" w:hint="cs"/>
          <w:sz w:val="30"/>
          <w:szCs w:val="30"/>
          <w:cs/>
        </w:rPr>
        <w:t xml:space="preserve">ของเครื่องมือทางการเงินนั้น </w:t>
      </w:r>
    </w:p>
    <w:p w14:paraId="1DBF70FD" w14:textId="77777777" w:rsidR="00506F16" w:rsidRDefault="00506F16">
      <w:pPr>
        <w:rPr>
          <w:rFonts w:asciiTheme="majorBidi" w:eastAsia="EucrosiaUPCBold" w:hAnsiTheme="majorBidi" w:cstheme="majorBidi"/>
          <w:sz w:val="30"/>
          <w:szCs w:val="30"/>
          <w:cs/>
        </w:rPr>
      </w:pPr>
      <w:r>
        <w:rPr>
          <w:rFonts w:asciiTheme="majorBidi" w:eastAsia="EucrosiaUPCBold" w:hAnsiTheme="majorBidi" w:cstheme="majorBidi"/>
          <w:sz w:val="30"/>
          <w:szCs w:val="30"/>
          <w:cs/>
        </w:rPr>
        <w:br w:type="page"/>
      </w:r>
    </w:p>
    <w:p w14:paraId="57A740C1" w14:textId="071F890D" w:rsidR="006A4D9D" w:rsidRDefault="006A4D9D" w:rsidP="006A4D9D">
      <w:pPr>
        <w:tabs>
          <w:tab w:val="left" w:pos="227"/>
          <w:tab w:val="left" w:pos="680"/>
          <w:tab w:val="left" w:pos="907"/>
          <w:tab w:val="left" w:pos="153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ผลขาดทุนด้านเครดิตที่คาดว่าจะเกิดขึ้นเป็นการประมาณการความน่าจะเป็นถ่วงน้ำหนักของ</w:t>
      </w:r>
      <w:r w:rsidR="00034F8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ผลขาดทุนด้านเครดิต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โ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ดยวัดมูลค่าดังนี้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466C026E" w14:textId="77777777" w:rsidR="006A4D9D" w:rsidRPr="001C0BF0" w:rsidRDefault="006A4D9D" w:rsidP="006A4D9D">
      <w:pPr>
        <w:tabs>
          <w:tab w:val="left" w:pos="227"/>
          <w:tab w:val="left" w:pos="680"/>
          <w:tab w:val="left" w:pos="907"/>
          <w:tab w:val="left" w:pos="1530"/>
          <w:tab w:val="left" w:pos="1644"/>
          <w:tab w:val="left" w:pos="1871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38A61964" w14:textId="77777777" w:rsidR="006A4D9D" w:rsidRPr="007A5235" w:rsidRDefault="006A4D9D" w:rsidP="006A4D9D">
      <w:pPr>
        <w:tabs>
          <w:tab w:val="left" w:pos="1980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ส่วนต่างระหว่างกระแสเงินสดกับกิจการตามสัญญา และกระแสเงินสดที่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คาดว่าจะได้รับ)</w:t>
      </w:r>
    </w:p>
    <w:p w14:paraId="5728EC97" w14:textId="77777777" w:rsidR="006A4D9D" w:rsidRPr="007A5235" w:rsidRDefault="006A4D9D" w:rsidP="006A4D9D">
      <w:pPr>
        <w:tabs>
          <w:tab w:val="left" w:pos="1980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การประมาณกระแสเงินสดในอนาคต</w:t>
      </w:r>
    </w:p>
    <w:p w14:paraId="58093FD6" w14:textId="51313EE4" w:rsidR="006A4D9D" w:rsidRPr="007A5235" w:rsidRDefault="006A4D9D" w:rsidP="006A4D9D">
      <w:pPr>
        <w:tabs>
          <w:tab w:val="left" w:pos="1980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="00D5222B" w:rsidRPr="00D5222B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ภาระผูกพันวงเงินสินเชื่อที่ยังไม่ได้เบิกใช้ วัดผลขาดทุนด้านเครดิตที่คาดว่าจะเกิดขึ้นด้วยมูลค่าปัจจุบันของส่วนต่างระหว่างกระแสเงินสดตามสัญญาที่มีต่อธนาคารและบริษัทย่อยในกรณีที่ภาระผูกพันดังกล่าวถูกเบิกใช้ และกระแสเงินสดที่ธนาคารและบริษัทย่อยคาดว่าจะได้รับ และ</w:t>
      </w:r>
    </w:p>
    <w:p w14:paraId="75E2CC8E" w14:textId="77777777" w:rsidR="006A4D9D" w:rsidRDefault="006A4D9D" w:rsidP="006A4D9D">
      <w:pPr>
        <w:tabs>
          <w:tab w:val="left" w:pos="1980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B1754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>สัญญาค้ำประกันทางการเงิน 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ธนาคารและบริษัทย่อยคาดว่าจะได้รับคืน</w:t>
      </w:r>
    </w:p>
    <w:p w14:paraId="18CE5F4C" w14:textId="77777777" w:rsidR="006A4D9D" w:rsidRPr="001B49D3" w:rsidRDefault="006A4D9D" w:rsidP="006A4D9D">
      <w:pPr>
        <w:tabs>
          <w:tab w:val="left" w:pos="1980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402A95E4" w14:textId="7A119D23" w:rsidR="006A4D9D" w:rsidRDefault="006A4D9D" w:rsidP="006A4D9D">
      <w:pPr>
        <w:spacing w:after="0" w:line="240" w:lineRule="auto"/>
        <w:ind w:left="180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ในการประเมินผลขาดทุนด้านเครดิตที่คาดว่าจะเกิดขึ้น จะประเมินโดยใช้</w:t>
      </w:r>
      <w:r w:rsidR="00545A72" w:rsidRPr="00545A72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แบบจำลอง</w:t>
      </w:r>
      <w:r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ที่พัฒนามาจากข้อมูลการจ่ายชำระหนี้คืน ข้อมูลการผิดนัดชำระหนี้ในอดีตและข้อมูลอื่น ๆ ประกอบเพื่อ</w:t>
      </w:r>
      <w:r w:rsidR="00634A9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บ่งบอกถึงพฤติกรรมความเสี่ยงที่จะเกิดการผิดสัญญา</w:t>
      </w:r>
      <w:r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</w:t>
      </w:r>
    </w:p>
    <w:p w14:paraId="3CC516E8" w14:textId="77777777" w:rsidR="006A4D9D" w:rsidRPr="001B49D3" w:rsidRDefault="006A4D9D" w:rsidP="006A4D9D">
      <w:pPr>
        <w:spacing w:after="0" w:line="240" w:lineRule="auto"/>
        <w:ind w:left="1800"/>
        <w:jc w:val="thaiDistribute"/>
        <w:rPr>
          <w:rFonts w:ascii="Angsana New" w:hAnsi="Angsana New" w:cs="Angsana New"/>
          <w:color w:val="000000"/>
          <w:sz w:val="24"/>
          <w:szCs w:val="24"/>
          <w:lang w:eastAsia="zh-CN"/>
        </w:rPr>
      </w:pPr>
    </w:p>
    <w:p w14:paraId="700C9C44" w14:textId="238C7689" w:rsidR="006A4D9D" w:rsidRDefault="006A4D9D" w:rsidP="006A4D9D">
      <w:pPr>
        <w:spacing w:after="0" w:line="240" w:lineRule="auto"/>
        <w:ind w:left="180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034F8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eastAsia="zh-CN"/>
        </w:rPr>
        <w:t>ในกรณีที่</w:t>
      </w:r>
      <w:r w:rsidR="00545A72" w:rsidRPr="00545A72">
        <w:rPr>
          <w:rFonts w:ascii="Angsana New" w:hAnsi="Angsana New" w:cs="Angsana New"/>
          <w:color w:val="000000"/>
          <w:spacing w:val="-4"/>
          <w:sz w:val="30"/>
          <w:szCs w:val="30"/>
          <w:cs/>
          <w:lang w:eastAsia="zh-CN"/>
        </w:rPr>
        <w:t>แบบจำลอง</w:t>
      </w:r>
      <w:r w:rsidRPr="00034F8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ไม่สามารถประเมินความเสี่ยงที่เกิดขึ้นได้ จะมีการใช้หลักการ </w:t>
      </w:r>
      <w:r w:rsidR="00506F16" w:rsidRPr="00034F8B">
        <w:rPr>
          <w:rFonts w:ascii="Angsana New" w:hAnsi="Angsana New" w:cs="Angsana New"/>
          <w:color w:val="000000"/>
          <w:spacing w:val="-4"/>
          <w:sz w:val="30"/>
          <w:szCs w:val="30"/>
          <w:lang w:eastAsia="zh-CN"/>
        </w:rPr>
        <w:t>M</w:t>
      </w:r>
      <w:r w:rsidRPr="00034F8B">
        <w:rPr>
          <w:rFonts w:ascii="Angsana New" w:hAnsi="Angsana New" w:cs="Angsana New" w:hint="cs"/>
          <w:color w:val="000000"/>
          <w:spacing w:val="-4"/>
          <w:sz w:val="30"/>
          <w:szCs w:val="30"/>
          <w:lang w:eastAsia="zh-CN"/>
        </w:rPr>
        <w:t>anagement</w:t>
      </w:r>
      <w:r w:rsidR="00034F8B" w:rsidRPr="00034F8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Pr="00034F8B">
        <w:rPr>
          <w:rFonts w:ascii="Angsana New" w:hAnsi="Angsana New" w:cs="Angsana New" w:hint="cs"/>
          <w:color w:val="000000"/>
          <w:spacing w:val="-4"/>
          <w:sz w:val="30"/>
          <w:szCs w:val="30"/>
          <w:lang w:eastAsia="zh-CN"/>
        </w:rPr>
        <w:t>overlay</w:t>
      </w:r>
      <w:r>
        <w:rPr>
          <w:rFonts w:ascii="Angsana New" w:hAnsi="Angsana New" w:cs="Angsana New" w:hint="cs"/>
          <w:color w:val="000000"/>
          <w:sz w:val="30"/>
          <w:szCs w:val="30"/>
          <w:lang w:eastAsia="zh-CN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ซึ่งจะครอบคลุมทั้งในเรื่องความเสี่ยงของอุตสาหกรรม ความเสี่ยงของ</w:t>
      </w:r>
      <w:r w:rsidR="00545A72" w:rsidRPr="00545A72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แบบจำลอง</w:t>
      </w:r>
      <w:r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และปัจจัยอื่น ๆ</w:t>
      </w:r>
    </w:p>
    <w:p w14:paraId="1C9CA147" w14:textId="77777777" w:rsidR="00194B73" w:rsidRPr="00506F16" w:rsidRDefault="00194B73" w:rsidP="006A4D9D">
      <w:pPr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2ED3E2AD" w14:textId="3A6054A9" w:rsidR="006A4D9D" w:rsidRPr="007A5235" w:rsidRDefault="006A4D9D" w:rsidP="006A4D9D">
      <w:pPr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การจัดชั้น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(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ดูหมายเหตุข้อ 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2.1 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สำหรับเงินให้สินเชื่อแก่ลูกหนี้ที่เข้ามาตรการให้ความช่วยเหลือ)</w:t>
      </w:r>
    </w:p>
    <w:p w14:paraId="11ABD800" w14:textId="77777777" w:rsidR="006A4D9D" w:rsidRPr="001B49D3" w:rsidRDefault="006A4D9D" w:rsidP="006A4D9D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088A209D" w14:textId="7B44F7E0" w:rsidR="006A4D9D" w:rsidRDefault="006A4D9D" w:rsidP="006A4D9D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="00506F16">
        <w:rPr>
          <w:rFonts w:asciiTheme="majorBidi" w:eastAsia="Times New Roman" w:hAnsiTheme="majorBidi" w:cstheme="majorBidi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ชั้นทุกวันที่รายงาน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3611EBBF" w14:textId="2C24A654" w:rsidR="005342BE" w:rsidRDefault="005342BE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688DC784" w14:textId="77777777" w:rsidR="006A4D9D" w:rsidRPr="008B1DA5" w:rsidRDefault="006A4D9D" w:rsidP="006A4D9D">
      <w:pPr>
        <w:pStyle w:val="ListParagraph"/>
        <w:numPr>
          <w:ilvl w:val="0"/>
          <w:numId w:val="28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644"/>
          <w:tab w:val="left" w:pos="1871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216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8B1DA5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lastRenderedPageBreak/>
        <w:t>ชั้นที่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222BF795" w14:textId="77777777" w:rsidR="006A4D9D" w:rsidRPr="001B49D3" w:rsidRDefault="006A4D9D" w:rsidP="006A4D9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0BC5E6CC" w14:textId="2C62E3B1" w:rsidR="006A4D9D" w:rsidRDefault="006A4D9D" w:rsidP="006A4D9D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61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      </w:t>
      </w:r>
      <w:r w:rsidRPr="008B1DA5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สินทรัพย์ทางการเงินที่ไม่มีการเพิ่มขึ้นของความเสี่ยงด้านเครดิตอย่างมีนัยสำคัญนับจากวันท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ี่</w:t>
      </w:r>
      <w:r w:rsidRPr="008B1DA5">
        <w:rPr>
          <w:rFonts w:asciiTheme="majorBidi" w:eastAsia="Times New Roman" w:hAnsiTheme="majorBidi" w:cstheme="majorBidi"/>
          <w:sz w:val="30"/>
          <w:szCs w:val="30"/>
          <w:cs/>
        </w:rPr>
        <w:t xml:space="preserve">รับรู้รายการเมื่อเริ่มแรก (ไม่เข้าเงื่อนไขของชั้นที่ </w:t>
      </w:r>
      <w:r w:rsidRPr="008B1DA5">
        <w:rPr>
          <w:rFonts w:asciiTheme="majorBidi" w:eastAsia="Times New Roman" w:hAnsiTheme="majorBidi" w:cstheme="majorBidi"/>
          <w:sz w:val="30"/>
          <w:szCs w:val="30"/>
        </w:rPr>
        <w:t xml:space="preserve">2 </w:t>
      </w:r>
      <w:r w:rsidRPr="008B1DA5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และชั้นที่ </w:t>
      </w:r>
      <w:r w:rsidRPr="008B1DA5">
        <w:rPr>
          <w:rFonts w:asciiTheme="majorBidi" w:eastAsia="Times New Roman" w:hAnsiTheme="majorBidi" w:cstheme="majorBidi"/>
          <w:sz w:val="30"/>
          <w:szCs w:val="30"/>
        </w:rPr>
        <w:t>3)</w:t>
      </w:r>
      <w:r w:rsidRPr="008B1DA5">
        <w:rPr>
          <w:rFonts w:asciiTheme="majorBidi" w:eastAsia="Times New Roman" w:hAnsiTheme="majorBidi" w:cstheme="majorBidi"/>
          <w:sz w:val="30"/>
          <w:szCs w:val="30"/>
          <w:cs/>
        </w:rPr>
        <w:t xml:space="preserve"> หรือเป็นตราสารหนี้ที่พิจารณาว่ามี</w:t>
      </w:r>
      <w:r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8B1DA5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ความเสี่ยงด้านเครดิตต่ำ ณ วันที่รายงาน ทั้งนี้ไม่รวมสินทรัพย์ทางการเงินที่มี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ก</w:t>
      </w:r>
      <w:r w:rsidRPr="008B1DA5">
        <w:rPr>
          <w:rFonts w:asciiTheme="majorBidi" w:eastAsia="Times New Roman" w:hAnsiTheme="majorBidi" w:cstheme="majorBidi"/>
          <w:sz w:val="30"/>
          <w:szCs w:val="30"/>
          <w:cs/>
        </w:rPr>
        <w:t>ารด้อยค่าด้านเครดิตเมื่อซื้อหรือเมื่อกำเนิด (</w:t>
      </w:r>
      <w:r w:rsidRPr="008B1DA5">
        <w:rPr>
          <w:rFonts w:asciiTheme="majorBidi" w:eastAsia="Times New Roman" w:hAnsiTheme="majorBidi" w:cstheme="majorBidi"/>
          <w:sz w:val="30"/>
          <w:szCs w:val="30"/>
        </w:rPr>
        <w:t xml:space="preserve">POCI) </w:t>
      </w:r>
      <w:r w:rsidRPr="008B1DA5">
        <w:rPr>
          <w:rFonts w:asciiTheme="majorBidi" w:eastAsia="Times New Roman" w:hAnsiTheme="majorBidi" w:cstheme="majorBidi"/>
          <w:sz w:val="30"/>
          <w:szCs w:val="30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8B1DA5">
        <w:rPr>
          <w:rFonts w:asciiTheme="majorBidi" w:eastAsia="Times New Roman" w:hAnsiTheme="majorBidi" w:cstheme="majorBidi"/>
          <w:sz w:val="30"/>
          <w:szCs w:val="30"/>
        </w:rPr>
        <w:t xml:space="preserve">12 </w:t>
      </w:r>
      <w:r w:rsidRPr="008B1DA5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ผลขาดทุนด้านเครดิตที่คาดว่าจะเกิดขึ้นในอีก </w:t>
      </w:r>
      <w:r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8B1DA5">
        <w:rPr>
          <w:rFonts w:asciiTheme="majorBidi" w:eastAsia="Times New Roman" w:hAnsiTheme="majorBidi" w:cstheme="majorBidi"/>
          <w:sz w:val="30"/>
          <w:szCs w:val="30"/>
        </w:rPr>
        <w:t xml:space="preserve">12 </w:t>
      </w:r>
      <w:r w:rsidRPr="008B1DA5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8B1DA5">
        <w:rPr>
          <w:rFonts w:asciiTheme="majorBidi" w:eastAsia="Times New Roman" w:hAnsiTheme="majorBidi" w:cstheme="majorBidi"/>
          <w:sz w:val="30"/>
          <w:szCs w:val="30"/>
        </w:rPr>
        <w:t xml:space="preserve">12 </w:t>
      </w:r>
      <w:r w:rsidRPr="008B1DA5">
        <w:rPr>
          <w:rFonts w:asciiTheme="majorBidi" w:eastAsia="Times New Roman" w:hAnsiTheme="majorBidi" w:cstheme="majorBidi"/>
          <w:sz w:val="30"/>
          <w:szCs w:val="30"/>
          <w:cs/>
        </w:rPr>
        <w:t>เดือนนับจากวันที่รายงาน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4233E784" w14:textId="77777777" w:rsidR="006A4D9D" w:rsidRPr="00506F16" w:rsidRDefault="006A4D9D" w:rsidP="006A4D9D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61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5C4590C3" w14:textId="77777777" w:rsidR="006A4D9D" w:rsidRPr="00847EF0" w:rsidRDefault="006A4D9D" w:rsidP="006A4D9D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61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ธนาคารและบริษัทย่อยกำหนดให้</w:t>
      </w:r>
      <w:r w:rsidRPr="00932C9A">
        <w:rPr>
          <w:rFonts w:asciiTheme="majorBidi" w:eastAsia="Times New Roman" w:hAnsiTheme="majorBidi" w:cstheme="majorBidi"/>
          <w:sz w:val="30"/>
          <w:szCs w:val="30"/>
          <w:cs/>
        </w:rPr>
        <w:t>หลักทรัพย์รัฐบาลและรัฐวิสาหกิจ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มีความเสี่ยงด้านเครดิตต่ำเมื่อเปรียบเทียบกับระดับความเสี่ยงด้านเครดิตแบบสากลที่ระดับ 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“investment grade”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ไม่ได้ใช้ข้อยกเว้นเรื่องเครื่องมือทางการเงินที่มีความเสี่ยงด้านเครดิตต่ำกับเครื่องมือทางการเงินอื่น</w:t>
      </w:r>
    </w:p>
    <w:p w14:paraId="73CF7290" w14:textId="77777777" w:rsidR="006A4D9D" w:rsidRPr="007A5235" w:rsidRDefault="006A4D9D" w:rsidP="006A4D9D">
      <w:pPr>
        <w:spacing w:after="0" w:line="240" w:lineRule="auto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786AE376" w14:textId="77777777" w:rsidR="006A4D9D" w:rsidRPr="00865516" w:rsidRDefault="006A4D9D" w:rsidP="006A4D9D">
      <w:pPr>
        <w:pStyle w:val="ListParagraph"/>
        <w:numPr>
          <w:ilvl w:val="0"/>
          <w:numId w:val="28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644"/>
          <w:tab w:val="left" w:pos="1871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216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65516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ชั้น</w:t>
      </w:r>
      <w:r w:rsidRPr="0086551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ที่ </w:t>
      </w:r>
      <w:r w:rsidRPr="0086551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 </w:t>
      </w:r>
      <w:r w:rsidRPr="0086551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</w:t>
      </w:r>
    </w:p>
    <w:p w14:paraId="37A52E76" w14:textId="77777777" w:rsidR="006A4D9D" w:rsidRPr="006514C5" w:rsidRDefault="006A4D9D" w:rsidP="006A4D9D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  <w:highlight w:val="cyan"/>
        </w:rPr>
      </w:pPr>
    </w:p>
    <w:p w14:paraId="56F443CD" w14:textId="5A223988" w:rsidR="006A4D9D" w:rsidRPr="006514C5" w:rsidRDefault="006A4D9D" w:rsidP="006A4D9D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61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="Angsana New"/>
          <w:sz w:val="30"/>
          <w:szCs w:val="30"/>
          <w:highlight w:val="cyan"/>
        </w:rPr>
      </w:pPr>
      <w:r w:rsidRPr="00A040D4">
        <w:rPr>
          <w:rFonts w:asciiTheme="majorBidi" w:eastAsia="Times New Roman" w:hAnsiTheme="majorBidi" w:cstheme="majorBidi"/>
          <w:sz w:val="30"/>
          <w:szCs w:val="30"/>
        </w:rPr>
        <w:t xml:space="preserve">       </w:t>
      </w:r>
      <w:r w:rsidRPr="00A040D4">
        <w:rPr>
          <w:rFonts w:asciiTheme="majorBidi" w:eastAsia="Times New Roman" w:hAnsiTheme="majorBidi" w:cstheme="majorBidi"/>
          <w:sz w:val="30"/>
          <w:szCs w:val="30"/>
          <w:cs/>
        </w:rPr>
        <w:t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 ประมาณการผลขาดทุนด้านเครดิตที่คาดว่าจะเกิดขึ้นรับรู้โดยการประมาณการ</w:t>
      </w:r>
      <w:r w:rsidRPr="00B31B1D">
        <w:rPr>
          <w:rFonts w:asciiTheme="majorBidi" w:eastAsia="Times New Roman" w:hAnsiTheme="majorBidi" w:cstheme="majorBidi"/>
          <w:sz w:val="30"/>
          <w:szCs w:val="30"/>
          <w:cs/>
        </w:rPr>
        <w:t>ความเป็นไปได้ที่จะ</w:t>
      </w:r>
      <w:r w:rsidRPr="005E1B80">
        <w:rPr>
          <w:rFonts w:asciiTheme="majorBidi" w:eastAsia="Times New Roman" w:hAnsiTheme="majorBidi" w:cstheme="majorBidi"/>
          <w:sz w:val="30"/>
          <w:szCs w:val="30"/>
          <w:cs/>
        </w:rPr>
        <w:t>เกิดการผิดนัดตลอดอายุของสินทรัพย์ทางการเงิน (</w:t>
      </w:r>
      <w:r w:rsidRPr="005E1B80">
        <w:rPr>
          <w:rFonts w:asciiTheme="majorBidi" w:eastAsia="Times New Roman" w:hAnsiTheme="majorBidi" w:cstheme="majorBidi"/>
          <w:sz w:val="30"/>
          <w:szCs w:val="30"/>
        </w:rPr>
        <w:t>lifetime ECL)</w:t>
      </w:r>
      <w:r w:rsidRPr="005E1B8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5E1B80">
        <w:rPr>
          <w:rFonts w:asciiTheme="majorBidi" w:eastAsia="Times New Roman" w:hAnsiTheme="majorBidi" w:cs="Angsana New"/>
          <w:sz w:val="30"/>
          <w:szCs w:val="30"/>
          <w:cs/>
        </w:rPr>
        <w:t>ธนาคารและบริษัทย่อยพิจารณา</w:t>
      </w:r>
      <w:r w:rsidR="005E1B80" w:rsidRPr="005E1B80">
        <w:rPr>
          <w:rFonts w:asciiTheme="majorBidi" w:eastAsia="Times New Roman" w:hAnsiTheme="majorBidi" w:cs="Angsana New"/>
          <w:sz w:val="30"/>
          <w:szCs w:val="30"/>
          <w:cs/>
        </w:rPr>
        <w:t>ข้อมูลสนับสนุนที่มีความสมเหตุสมผล</w:t>
      </w:r>
      <w:r w:rsidRPr="00B31B1D">
        <w:rPr>
          <w:rFonts w:asciiTheme="majorBidi" w:eastAsia="Times New Roman" w:hAnsiTheme="majorBidi" w:cs="Angsana New"/>
          <w:sz w:val="30"/>
          <w:szCs w:val="30"/>
          <w:cs/>
        </w:rPr>
        <w:t>ซึ่งเกี่ยวข้องและสามารถหาได้โดย</w:t>
      </w:r>
      <w:r w:rsidR="00034F8B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B31B1D">
        <w:rPr>
          <w:rFonts w:asciiTheme="majorBidi" w:eastAsia="Times New Roman" w:hAnsiTheme="majorBidi" w:cs="Angsana New"/>
          <w:sz w:val="30"/>
          <w:szCs w:val="30"/>
          <w:cs/>
        </w:rPr>
        <w:t>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ธนาคารและบริษัทย่อยและการประเมินของผู้เชี่ยวชาญด้านเครดิต</w:t>
      </w:r>
      <w:r w:rsidR="00617BE4">
        <w:rPr>
          <w:rFonts w:asciiTheme="majorBidi" w:eastAsia="Times New Roman" w:hAnsiTheme="majorBidi" w:cs="Angsana New" w:hint="cs"/>
          <w:sz w:val="30"/>
          <w:szCs w:val="30"/>
          <w:cs/>
        </w:rPr>
        <w:t>ซึ่ง</w:t>
      </w:r>
      <w:r w:rsidRPr="00B31B1D">
        <w:rPr>
          <w:rFonts w:asciiTheme="majorBidi" w:eastAsia="Times New Roman" w:hAnsiTheme="majorBidi" w:cs="Angsana New"/>
          <w:sz w:val="30"/>
          <w:szCs w:val="30"/>
          <w:cs/>
        </w:rPr>
        <w:t>รวมถึงข้อมูล</w:t>
      </w:r>
      <w:r w:rsidR="00617BE4">
        <w:rPr>
          <w:rFonts w:asciiTheme="majorBidi" w:eastAsia="Times New Roman" w:hAnsiTheme="majorBidi" w:cs="Angsana New" w:hint="cs"/>
          <w:sz w:val="30"/>
          <w:szCs w:val="30"/>
          <w:cs/>
        </w:rPr>
        <w:t>ที่มี</w:t>
      </w:r>
      <w:r w:rsidRPr="00B31B1D">
        <w:rPr>
          <w:rFonts w:asciiTheme="majorBidi" w:eastAsia="Times New Roman" w:hAnsiTheme="majorBidi" w:cs="Angsana New"/>
          <w:sz w:val="30"/>
          <w:szCs w:val="30"/>
          <w:cs/>
        </w:rPr>
        <w:t>การคาดการณ์ไปในอนาคต</w:t>
      </w:r>
    </w:p>
    <w:p w14:paraId="73D9EEA1" w14:textId="77777777" w:rsidR="006A4D9D" w:rsidRPr="00506F16" w:rsidRDefault="006A4D9D" w:rsidP="006A4D9D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61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sz w:val="24"/>
          <w:szCs w:val="24"/>
          <w:highlight w:val="cyan"/>
        </w:rPr>
      </w:pPr>
    </w:p>
    <w:p w14:paraId="0AA48A8E" w14:textId="6470E8E2" w:rsidR="006A4D9D" w:rsidRDefault="006A4D9D" w:rsidP="006A4D9D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A040D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สินทรัพย์ทางการเงินที่เกินกำหนดชำระเท่ากับหรือมากกว่า </w:t>
      </w:r>
      <w:r w:rsidRPr="00A040D4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30 </w:t>
      </w:r>
      <w:r w:rsidRPr="00A040D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5AA3113F" w14:textId="77777777" w:rsidR="00B31B1D" w:rsidRPr="00506F16" w:rsidRDefault="00B31B1D" w:rsidP="006A4D9D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556E9CEE" w14:textId="77777777" w:rsidR="00D326A9" w:rsidRDefault="00D326A9">
      <w:pPr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 w:type="page"/>
      </w:r>
    </w:p>
    <w:p w14:paraId="65642AFF" w14:textId="06CBD9C9" w:rsidR="006A4D9D" w:rsidRPr="00A040D4" w:rsidRDefault="006A4D9D" w:rsidP="006A4D9D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A040D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ผิดสัญญาพิจารณาจากสภาพเศรษฐกิจที่เกี่ยวข้องกับการเปลี่ยนแปลงของความเสี่ยงด้าน</w:t>
      </w:r>
      <w:r w:rsidRPr="002755F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เครดิต เช่น การลดอันดับความน่าเชื่อถือด้านเครดิตของลูกหนี้ (การจัดอันดับที่ใช้เป็นการภายใน</w:t>
      </w:r>
      <w:r w:rsidRPr="00A040D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ของธนาคาร) หรือการลดลงของคะแนนพฤติกรรม หากมีการเปลี่ยนแปลงเกินกว่าอัตราที่กำหนดไว้ สินทรัพย์ทางการเงินดังกล่าวจะถูกพิจารณาว่ามีการเพิ่มขึ้นอย่างมีนัยสำคัญของความเสี่ยงด้านเครดิต</w:t>
      </w:r>
    </w:p>
    <w:p w14:paraId="4ED2686E" w14:textId="77777777" w:rsidR="006A4D9D" w:rsidRPr="00A040D4" w:rsidRDefault="006A4D9D" w:rsidP="006A4D9D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78FD1E19" w14:textId="77777777" w:rsidR="006A4D9D" w:rsidRPr="00A040D4" w:rsidRDefault="006A4D9D" w:rsidP="006A4D9D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A040D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การพิจารณาการเสื่อมถอยลงอย่างมีนัยสำคัญของความสามารถในการชำระหนี้ของลูกหนี้ ข้อบ่งชี้เชิงคุณภาพรวมถึง ผลการดำเนินงาน สภาพคล่องทางการเงินและข้อบ่งชี้ที่น่าเชื่อถืออื่น ๆ</w:t>
      </w:r>
    </w:p>
    <w:p w14:paraId="217892A1" w14:textId="77777777" w:rsidR="006A4D9D" w:rsidRPr="00A040D4" w:rsidRDefault="006A4D9D" w:rsidP="006A4D9D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299DF38C" w14:textId="77777777" w:rsidR="006A4D9D" w:rsidRPr="00C84500" w:rsidRDefault="006A4D9D" w:rsidP="006A4D9D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C8450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สินทรัพย์ทางการเงินสามารถโอนกลับไปยังชั้นที่ </w:t>
      </w:r>
      <w:r w:rsidRPr="00C84500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1 </w:t>
      </w:r>
      <w:r w:rsidRPr="00C8450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2B94F928" w14:textId="77777777" w:rsidR="006A4D9D" w:rsidRPr="006514C5" w:rsidRDefault="006A4D9D" w:rsidP="006A4D9D">
      <w:pPr>
        <w:tabs>
          <w:tab w:val="left" w:pos="2160"/>
          <w:tab w:val="left" w:pos="2610"/>
        </w:tabs>
        <w:spacing w:after="0" w:line="358" w:lineRule="exact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  <w:highlight w:val="cyan"/>
        </w:rPr>
      </w:pPr>
    </w:p>
    <w:p w14:paraId="0D274F52" w14:textId="77777777" w:rsidR="006A4D9D" w:rsidRPr="00A040D4" w:rsidRDefault="006A4D9D" w:rsidP="006A4D9D">
      <w:pPr>
        <w:pStyle w:val="ListParagraph"/>
        <w:numPr>
          <w:ilvl w:val="0"/>
          <w:numId w:val="28"/>
        </w:numPr>
        <w:tabs>
          <w:tab w:val="left" w:pos="2160"/>
          <w:tab w:val="left" w:pos="2610"/>
        </w:tabs>
        <w:spacing w:line="358" w:lineRule="exact"/>
        <w:ind w:left="216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A040D4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ชั้นที่</w:t>
      </w:r>
      <w:r w:rsidRPr="00A040D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A040D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 </w:t>
      </w:r>
      <w:r w:rsidRPr="00A040D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381AC3D2" w14:textId="77777777" w:rsidR="006A4D9D" w:rsidRPr="006514C5" w:rsidRDefault="006A4D9D" w:rsidP="006A4D9D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highlight w:val="cyan"/>
        </w:rPr>
      </w:pPr>
    </w:p>
    <w:p w14:paraId="75D7309E" w14:textId="0B97FE41" w:rsidR="006A4D9D" w:rsidRPr="00C84500" w:rsidRDefault="006A4D9D" w:rsidP="006A4D9D">
      <w:pPr>
        <w:tabs>
          <w:tab w:val="left" w:pos="2340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C84500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      </w:t>
      </w:r>
      <w:r w:rsidRPr="00C8450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เท่ากับหรือมากกว่า </w:t>
      </w:r>
      <w:r w:rsidRPr="00C84500">
        <w:rPr>
          <w:rFonts w:asciiTheme="majorBidi" w:eastAsia="Times New Roman" w:hAnsiTheme="majorBidi" w:cstheme="majorBidi"/>
          <w:color w:val="000000"/>
          <w:sz w:val="30"/>
          <w:szCs w:val="30"/>
        </w:rPr>
        <w:t>90</w:t>
      </w:r>
      <w:r w:rsidRPr="00C8450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</w:t>
      </w:r>
      <w:r w:rsidR="008634B9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อย่างมีนัยสำคัญ</w:t>
      </w:r>
      <w:r w:rsidRPr="00C8450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ต่อประมาณการกระแสเงินสดในอนาคตของสินทรัพย์ทางการเงิน</w:t>
      </w:r>
    </w:p>
    <w:p w14:paraId="5B711BBA" w14:textId="77777777" w:rsidR="006A4D9D" w:rsidRPr="006514C5" w:rsidRDefault="006A4D9D" w:rsidP="006A4D9D">
      <w:pPr>
        <w:tabs>
          <w:tab w:val="left" w:pos="2340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highlight w:val="cyan"/>
        </w:rPr>
      </w:pPr>
    </w:p>
    <w:p w14:paraId="1D419201" w14:textId="109BB2A8" w:rsidR="006A4D9D" w:rsidRDefault="006A4D9D" w:rsidP="006A4D9D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A040D4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ข้อมูลที่ใช้ในการประเมินว่า</w:t>
      </w:r>
      <w:r w:rsidRPr="00A040D4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สินทรัพย์ทางการเงินมีการด้อยค่าด้านเครดิตหรือ</w:t>
      </w:r>
      <w:r w:rsidRPr="00A040D4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เกิดการผิดนัดชำระหนี้ขึ้นหรือไม่และการเปลี่ยนแปลงอย่างมีนัยสำคัญอาจแตกต่างกันตลอดระยะเวลาเพื่อสะท้อน</w:t>
      </w:r>
      <w:r w:rsidR="00506F16">
        <w:rPr>
          <w:rFonts w:asciiTheme="majorBidi" w:eastAsia="Times New Roman" w:hAnsiTheme="majorBidi" w:cs="Angsana New"/>
          <w:spacing w:val="-4"/>
          <w:sz w:val="30"/>
          <w:szCs w:val="30"/>
        </w:rPr>
        <w:br/>
      </w:r>
      <w:r w:rsidRPr="00A040D4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การเปลี่ยนแปลงของสถานการณ์</w:t>
      </w:r>
      <w:r w:rsidRPr="00A040D4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โดย</w:t>
      </w:r>
      <w:r w:rsidRPr="00A040D4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นิยามของการผิดนัดชำระหนี้ของธนาคารและบริษัทย่อยสอดคล้องกับคำนิยามที่ใช้เพื่อการคำนวณเงินกองทุนตามกฎหมาย</w:t>
      </w:r>
    </w:p>
    <w:p w14:paraId="2BD58A41" w14:textId="3A25B136" w:rsidR="00CF3E23" w:rsidRDefault="00CF3E23" w:rsidP="006A4D9D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778AE542" w14:textId="77777777" w:rsidR="006A4D9D" w:rsidRPr="00A040D4" w:rsidRDefault="006A4D9D" w:rsidP="006A4D9D">
      <w:pPr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A040D4">
        <w:rPr>
          <w:rFonts w:asciiTheme="majorBidi" w:eastAsia="Times New Roman" w:hAnsiTheme="majorBidi" w:cstheme="majorBidi"/>
          <w:color w:val="000000"/>
          <w:sz w:val="30"/>
          <w:szCs w:val="30"/>
        </w:rPr>
        <w:br w:type="page"/>
      </w:r>
    </w:p>
    <w:p w14:paraId="268A1E52" w14:textId="77777777" w:rsidR="006A4D9D" w:rsidRPr="00CF3E23" w:rsidRDefault="006A4D9D" w:rsidP="006A4D9D">
      <w:pPr>
        <w:tabs>
          <w:tab w:val="left" w:pos="2340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CF3E23">
        <w:rPr>
          <w:rFonts w:asciiTheme="majorBidi" w:eastAsia="Times New Roman" w:hAnsiTheme="majorBidi" w:cstheme="majorBidi"/>
          <w:color w:val="000000"/>
          <w:sz w:val="30"/>
          <w:szCs w:val="30"/>
        </w:rPr>
        <w:lastRenderedPageBreak/>
        <w:t xml:space="preserve">      </w:t>
      </w:r>
      <w:r w:rsidRPr="00CF3E23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 ธนาคารและบริษัทย่อยพิจารณาปัจจัยตาม</w:t>
      </w:r>
      <w:r w:rsidRPr="00CF3E2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เกณฑ์เชิงคุณภาพ</w:t>
      </w:r>
      <w:r w:rsidRPr="00CF3E23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และ</w:t>
      </w:r>
      <w:r w:rsidRPr="00CF3E2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เกณฑ์เชิง</w:t>
      </w:r>
      <w:r w:rsidRPr="00CF3E23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ปริมาณ</w:t>
      </w:r>
      <w:r w:rsidRPr="00CF3E2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โดยหลักฐานที่แสดงว่าสินทรัพย์ทางการเงินมีการด้อยค่าด้านเครดิตครอบคลุมถึงข้อมูลที่สังเกตได้แต่ไม่จำกัดจากเหตุการณ์ดังต่อไปนี้</w:t>
      </w:r>
    </w:p>
    <w:p w14:paraId="1BBA07AF" w14:textId="77777777" w:rsidR="006A4D9D" w:rsidRPr="006514C5" w:rsidRDefault="006A4D9D" w:rsidP="006A4D9D">
      <w:pPr>
        <w:tabs>
          <w:tab w:val="left" w:pos="2340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highlight w:val="cyan"/>
        </w:rPr>
      </w:pPr>
    </w:p>
    <w:p w14:paraId="14FA3821" w14:textId="7C6136CE" w:rsidR="006A4D9D" w:rsidRDefault="006A4D9D" w:rsidP="006A4D9D">
      <w:pPr>
        <w:pStyle w:val="ListParagraph"/>
        <w:numPr>
          <w:ilvl w:val="0"/>
          <w:numId w:val="37"/>
        </w:numPr>
        <w:tabs>
          <w:tab w:val="left" w:pos="2340"/>
        </w:tabs>
        <w:spacing w:line="240" w:lineRule="auto"/>
        <w:ind w:left="216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A040D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ลูกหนี้ค้างชำระภาระผูกพันด้านเครดิตที่มีสาระสำคัญเกินกว่า </w:t>
      </w:r>
      <w:r w:rsidRPr="00A040D4">
        <w:rPr>
          <w:rFonts w:asciiTheme="majorBidi" w:hAnsiTheme="majorBidi" w:cs="Angsana New" w:hint="cs"/>
          <w:spacing w:val="-4"/>
          <w:sz w:val="30"/>
          <w:szCs w:val="30"/>
        </w:rPr>
        <w:t xml:space="preserve">90 </w:t>
      </w:r>
      <w:r w:rsidRPr="00A040D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วันกับธนาคารและบริษัทย่อย </w:t>
      </w:r>
      <w:r w:rsidR="00617BE4">
        <w:rPr>
          <w:rFonts w:asciiTheme="majorBidi" w:hAnsiTheme="majorBidi" w:cs="Angsana New" w:hint="cs"/>
          <w:spacing w:val="-4"/>
          <w:sz w:val="30"/>
          <w:szCs w:val="30"/>
          <w:cs/>
        </w:rPr>
        <w:t>ส่วน</w:t>
      </w:r>
      <w:r w:rsidRPr="00A040D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สินเชื่อเงินเบิกเกินบัญชีจะพิจารณาว่าเกินกำหนดชำระเมื่อลูกค้าเบิกเกินวงเงินที่กำหนดไว้หรือมีวงเงินที่ใช้ได้น้อยกว่ายอดคงค้างในปัจจุบัน </w:t>
      </w:r>
    </w:p>
    <w:p w14:paraId="38808A00" w14:textId="47BE047F" w:rsidR="00617BE4" w:rsidRPr="00617BE4" w:rsidRDefault="00617BE4" w:rsidP="0018593A">
      <w:pPr>
        <w:pStyle w:val="ListParagraph"/>
        <w:numPr>
          <w:ilvl w:val="0"/>
          <w:numId w:val="37"/>
        </w:numPr>
        <w:tabs>
          <w:tab w:val="left" w:pos="2340"/>
        </w:tabs>
        <w:spacing w:line="240" w:lineRule="auto"/>
        <w:ind w:left="216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617BE4">
        <w:rPr>
          <w:rFonts w:asciiTheme="majorBidi" w:hAnsiTheme="majorBidi" w:cs="Angsana New" w:hint="cs"/>
          <w:spacing w:val="-4"/>
          <w:sz w:val="30"/>
          <w:szCs w:val="30"/>
          <w:cs/>
        </w:rPr>
        <w:t>ลูกหนี้ไม่สามารถชำระเงิน</w:t>
      </w:r>
      <w:r w:rsidRPr="00617BE4">
        <w:rPr>
          <w:rFonts w:asciiTheme="majorBidi" w:hAnsiTheme="majorBidi" w:cs="Angsana New"/>
          <w:spacing w:val="-4"/>
          <w:sz w:val="30"/>
          <w:szCs w:val="30"/>
          <w:cs/>
        </w:rPr>
        <w:t>ให้สินเชื่อคืนให้แก่ธนาคารและบริษัทย่อยได้เต็มจำนวน เนื่องจากความสามารถในการชำระหนี้ของลูกหนี้ลดลง</w:t>
      </w:r>
      <w:r w:rsidR="00545A72">
        <w:rPr>
          <w:rFonts w:asciiTheme="majorBidi" w:hAnsiTheme="majorBidi" w:cs="Angsana New" w:hint="cs"/>
          <w:spacing w:val="-4"/>
          <w:sz w:val="30"/>
          <w:szCs w:val="30"/>
          <w:cs/>
        </w:rPr>
        <w:t>อย่างมีนัยสำคัญ</w:t>
      </w:r>
      <w:r w:rsidRPr="00617BE4">
        <w:rPr>
          <w:rFonts w:asciiTheme="majorBidi" w:hAnsiTheme="majorBidi" w:cs="Angsana New"/>
          <w:spacing w:val="-4"/>
          <w:sz w:val="30"/>
          <w:szCs w:val="30"/>
          <w:cs/>
        </w:rPr>
        <w:t xml:space="preserve"> ทั้งนี้โดยปราศจากการพิจารณาการชำระคืนที่อาจได้รับจากการบังคับขายหลักประกัน </w:t>
      </w:r>
    </w:p>
    <w:p w14:paraId="39B44F7D" w14:textId="77777777" w:rsidR="006A4D9D" w:rsidRPr="00A040D4" w:rsidRDefault="006A4D9D" w:rsidP="006A4D9D">
      <w:pPr>
        <w:pStyle w:val="ListParagraph"/>
        <w:numPr>
          <w:ilvl w:val="0"/>
          <w:numId w:val="37"/>
        </w:numPr>
        <w:tabs>
          <w:tab w:val="left" w:pos="2340"/>
        </w:tabs>
        <w:spacing w:line="240" w:lineRule="auto"/>
        <w:ind w:left="216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A040D4">
        <w:rPr>
          <w:rFonts w:asciiTheme="majorBidi" w:hAnsiTheme="majorBidi" w:cs="Angsana New" w:hint="cs"/>
          <w:spacing w:val="-4"/>
          <w:sz w:val="30"/>
          <w:szCs w:val="30"/>
          <w:cs/>
        </w:rPr>
        <w:t>ธนาคารยินยอมให้มีการปรับโครงสร้างหนี้โดยมีการลดภาระหรือเลื่อนการชำระเงินต้น ดอกเบี้ย หรือค่าธรรมเนียมต่าง ๆ อย่างมีนัยสำคัญให้กับลูกหนี้เนื่องจากเห็นว่าฐานะทางการเงินของลูกหนี้เสื่อมถอยลง</w:t>
      </w:r>
    </w:p>
    <w:p w14:paraId="555A44F4" w14:textId="77777777" w:rsidR="006A4D9D" w:rsidRPr="00A040D4" w:rsidRDefault="006A4D9D" w:rsidP="006A4D9D">
      <w:pPr>
        <w:pStyle w:val="ListParagraph"/>
        <w:numPr>
          <w:ilvl w:val="0"/>
          <w:numId w:val="37"/>
        </w:numPr>
        <w:tabs>
          <w:tab w:val="left" w:pos="2340"/>
        </w:tabs>
        <w:spacing w:line="240" w:lineRule="auto"/>
        <w:ind w:left="216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A040D4">
        <w:rPr>
          <w:rFonts w:asciiTheme="majorBidi" w:hAnsiTheme="majorBidi" w:cs="Angsana New" w:hint="cs"/>
          <w:spacing w:val="-4"/>
          <w:sz w:val="30"/>
          <w:szCs w:val="30"/>
          <w:cs/>
        </w:rPr>
        <w:t>ธนาคารได้ฟ้องร้องดำเนินคดีกับลูกหนี้</w:t>
      </w:r>
    </w:p>
    <w:p w14:paraId="0314169E" w14:textId="77777777" w:rsidR="006A4D9D" w:rsidRPr="00A01A7B" w:rsidRDefault="006A4D9D" w:rsidP="006A4D9D">
      <w:pPr>
        <w:pStyle w:val="ListParagraph"/>
        <w:numPr>
          <w:ilvl w:val="0"/>
          <w:numId w:val="37"/>
        </w:numPr>
        <w:tabs>
          <w:tab w:val="left" w:pos="2340"/>
        </w:tabs>
        <w:spacing w:line="240" w:lineRule="auto"/>
        <w:ind w:left="216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A01A7B">
        <w:rPr>
          <w:rFonts w:asciiTheme="majorBidi" w:hAnsiTheme="majorBidi" w:cs="Angsana New" w:hint="cs"/>
          <w:spacing w:val="-4"/>
          <w:sz w:val="30"/>
          <w:szCs w:val="30"/>
          <w:cs/>
        </w:rPr>
        <w:t>ลูกหนี้ยื่นขอรับความคุ้มครองตามกฎหมายล้มละลาย หรือมีเจ้าหนี้รายอื่น ๆ ฟ้องในคดีล้มละลาย ซึ่งจะส่งผลให้เกิดความล่าช้าในการชำระหนี้ให้แก่ธนาคาร หรือ</w:t>
      </w:r>
    </w:p>
    <w:p w14:paraId="34B453F0" w14:textId="77777777" w:rsidR="006A4D9D" w:rsidRPr="00A040D4" w:rsidRDefault="006A4D9D" w:rsidP="006A4D9D">
      <w:pPr>
        <w:pStyle w:val="ListParagraph"/>
        <w:numPr>
          <w:ilvl w:val="0"/>
          <w:numId w:val="37"/>
        </w:numPr>
        <w:tabs>
          <w:tab w:val="left" w:pos="2340"/>
        </w:tabs>
        <w:spacing w:line="240" w:lineRule="auto"/>
        <w:ind w:left="216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A01A7B">
        <w:rPr>
          <w:rFonts w:asciiTheme="majorBidi" w:hAnsiTheme="majorBidi" w:cs="Angsana New" w:hint="cs"/>
          <w:spacing w:val="-4"/>
          <w:sz w:val="30"/>
          <w:szCs w:val="30"/>
          <w:cs/>
        </w:rPr>
        <w:t>ลูกหนี้ถูก</w:t>
      </w:r>
      <w:r w:rsidRPr="00A040D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จัดชั้นเป็นสินทรัพย์ทางการเงินที่มีการด้อยค่าด้านเครดิต </w:t>
      </w:r>
      <w:r w:rsidRPr="00A040D4">
        <w:rPr>
          <w:rFonts w:asciiTheme="majorBidi" w:hAnsiTheme="majorBidi" w:cs="Angsana New" w:hint="cs"/>
          <w:spacing w:val="-4"/>
          <w:sz w:val="30"/>
          <w:szCs w:val="30"/>
        </w:rPr>
        <w:t>(Non-Performing)</w:t>
      </w:r>
      <w:r w:rsidRPr="00A040D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หรือสินทรัพย์ทางการเงินที่มีการด้อยค่าด้านเครดิตเมื่อซื้อหรือเมื่อเกิดรายการ </w:t>
      </w:r>
      <w:r w:rsidRPr="00A040D4">
        <w:rPr>
          <w:rFonts w:asciiTheme="majorBidi" w:hAnsiTheme="majorBidi" w:cs="Angsana New" w:hint="cs"/>
          <w:spacing w:val="-4"/>
          <w:sz w:val="30"/>
          <w:szCs w:val="30"/>
        </w:rPr>
        <w:t xml:space="preserve">(Purchased or originated credit-impaired: POCI) </w:t>
      </w:r>
      <w:r w:rsidRPr="00A040D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ตามประกาศธนาคารแห่งประเทศไทย ที่ สนส. </w:t>
      </w:r>
      <w:r w:rsidRPr="00A040D4">
        <w:rPr>
          <w:rFonts w:asciiTheme="majorBidi" w:hAnsiTheme="majorBidi" w:cs="Angsana New" w:hint="cs"/>
          <w:spacing w:val="-4"/>
          <w:sz w:val="30"/>
          <w:szCs w:val="30"/>
        </w:rPr>
        <w:t>23/2561</w:t>
      </w:r>
      <w:r w:rsidRPr="00A040D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ลงวันที่ </w:t>
      </w:r>
      <w:r w:rsidRPr="00A040D4">
        <w:rPr>
          <w:rFonts w:asciiTheme="majorBidi" w:hAnsiTheme="majorBidi" w:cs="Angsana New" w:hint="cs"/>
          <w:spacing w:val="-4"/>
          <w:sz w:val="30"/>
          <w:szCs w:val="30"/>
        </w:rPr>
        <w:t xml:space="preserve">31 </w:t>
      </w:r>
      <w:r w:rsidRPr="00A040D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ตุลาคม </w:t>
      </w:r>
      <w:r w:rsidRPr="00A040D4">
        <w:rPr>
          <w:rFonts w:asciiTheme="majorBidi" w:hAnsiTheme="majorBidi" w:cs="Angsana New" w:hint="cs"/>
          <w:spacing w:val="-4"/>
          <w:sz w:val="30"/>
          <w:szCs w:val="30"/>
        </w:rPr>
        <w:t>2561</w:t>
      </w:r>
      <w:r w:rsidRPr="00A040D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เรื่อง </w:t>
      </w:r>
      <w:r w:rsidRPr="00A040D4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 xml:space="preserve">หลักเกณฑ์การจัดชั้นและการกันเงินสำรองของสถาบันการเงิน </w:t>
      </w:r>
    </w:p>
    <w:p w14:paraId="0504DBEF" w14:textId="77777777" w:rsidR="006A4D9D" w:rsidRPr="00A040D4" w:rsidRDefault="006A4D9D" w:rsidP="006A4D9D">
      <w:pPr>
        <w:pStyle w:val="ListParagraph"/>
        <w:tabs>
          <w:tab w:val="left" w:pos="2340"/>
        </w:tabs>
        <w:spacing w:line="240" w:lineRule="auto"/>
        <w:ind w:left="216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</w:p>
    <w:p w14:paraId="26761DB8" w14:textId="22B756C2" w:rsidR="006A4D9D" w:rsidRPr="006514C5" w:rsidRDefault="006A4D9D" w:rsidP="006A4D9D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A040D4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ในการพิจารณาคุณภาพรายตัวของสินเชื่อขนาดใหญ่ที่เป็นสินทรัพย์ทางการเงินที่มีการด้อยค่าด้านเครดิตจะมีกระบวนการเพิ่มเติมโดยกลุ่มงานธุรกิจพิเศษซึ่งทำหน้าที่เป็นผู้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รวบรวม</w:t>
      </w:r>
      <w:r w:rsidRPr="00A040D4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และนำเสนอข้อมูลที่เห็นควรจัดชั้นเชิงคุณภาพและ</w:t>
      </w:r>
      <w:r>
        <w:rPr>
          <w:rFonts w:asciiTheme="majorBidi" w:eastAsia="Times New Roman" w:hAnsiTheme="majorBidi" w:cs="Angsana New"/>
          <w:spacing w:val="-4"/>
          <w:sz w:val="30"/>
          <w:szCs w:val="30"/>
        </w:rPr>
        <w:t>/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หรือ</w:t>
      </w:r>
      <w:r w:rsidRPr="00A040D4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ผลขาดทุนด้านเครดิตที่คาดว่าจะเกิดขึ้นต่อคณะกรรมการคัดกรองคุณภาพหนี้เพื่อกลั่นกรองก่อนนำเสนอที่ประชุมคณะกรรมการสินเชื่อเพื่ออนุมัติการจัดชั้นและ</w:t>
      </w:r>
      <w:r>
        <w:rPr>
          <w:rFonts w:asciiTheme="majorBidi" w:eastAsia="Times New Roman" w:hAnsiTheme="majorBidi" w:cs="Angsana New"/>
          <w:spacing w:val="-4"/>
          <w:sz w:val="30"/>
          <w:szCs w:val="30"/>
        </w:rPr>
        <w:t>/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หรือ</w:t>
      </w:r>
      <w:r w:rsidRPr="00A040D4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ผลขาดทุนด้านเครดิตที่คาดว่าจะเกิดขึ้น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br w:type="page"/>
      </w:r>
    </w:p>
    <w:p w14:paraId="1C5ED0AC" w14:textId="512C24C3" w:rsidR="006A4D9D" w:rsidRPr="00A01A7B" w:rsidRDefault="006A4D9D" w:rsidP="006A4D9D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  <w:cs/>
        </w:rPr>
      </w:pPr>
      <w:r w:rsidRPr="00A01A7B">
        <w:rPr>
          <w:rFonts w:asciiTheme="majorBidi" w:eastAsia="Times New Roman" w:hAnsiTheme="majorBidi" w:cs="Angsana New"/>
          <w:spacing w:val="-4"/>
          <w:sz w:val="30"/>
          <w:szCs w:val="30"/>
          <w:cs/>
        </w:rPr>
        <w:lastRenderedPageBreak/>
        <w:t>สำหรับสินเชื่อรายย่อยซึ่งเป็นกลุ่มสินเชื่อที่มีผู้กู้จำนวนมากที่มีลักษณะความเสี่ยงของสินเชื่อคล้ายคลึงกันจะถูกประเมินความเสี่ยงโดยการใช้ค่าสถิติผ่าน</w:t>
      </w:r>
      <w:r w:rsidR="00545A72" w:rsidRPr="00545A72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แบบจำลอง</w:t>
      </w:r>
      <w:r w:rsidRPr="00A01A7B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ความเสี่ยงด้านคะแนนเครดิต</w:t>
      </w:r>
      <w:r w:rsidR="00034F8B">
        <w:rPr>
          <w:rFonts w:asciiTheme="majorBidi" w:eastAsia="Times New Roman" w:hAnsiTheme="majorBidi" w:cs="Angsana New"/>
          <w:spacing w:val="-4"/>
          <w:sz w:val="30"/>
          <w:szCs w:val="30"/>
          <w:cs/>
        </w:rPr>
        <w:br/>
      </w:r>
      <w:r w:rsidRPr="00A01A7B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โดยสินเชื่อรายย่อยจะถูกจัดเป็นสินทรัพย์ทางการเงินที่มีการด้อยค่าด้านเครดิตเมื่อมีการค้างชำระหนี้เกินกว่า </w:t>
      </w:r>
      <w:r w:rsidRPr="00A01A7B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90 </w:t>
      </w:r>
      <w:r w:rsidRPr="00A01A7B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วัน</w:t>
      </w:r>
      <w:r w:rsidRPr="00A01A7B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Pr="00A01A7B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หรือผู้กู้ถูกฟ้องล้มละลาย หรือผู้กู้หยุดดำเนินธุรกิจ หรือปิดกิจการ 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หรือการพิจารณาเชิงคุณภาพ</w:t>
      </w:r>
      <w:r w:rsidR="00715B81" w:rsidRPr="00715B81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โดยผู้บริหาร</w:t>
      </w:r>
    </w:p>
    <w:p w14:paraId="7C780C21" w14:textId="77777777" w:rsidR="006A4D9D" w:rsidRPr="00506F16" w:rsidRDefault="006A4D9D" w:rsidP="006A4D9D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p w14:paraId="2476504A" w14:textId="77777777" w:rsidR="006A4D9D" w:rsidRPr="00A01A7B" w:rsidRDefault="006A4D9D" w:rsidP="006A4D9D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A01A7B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69F2FBED" w14:textId="77777777" w:rsidR="006A4D9D" w:rsidRPr="00506F16" w:rsidRDefault="006A4D9D" w:rsidP="006A4D9D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p w14:paraId="29B79328" w14:textId="1C94B264" w:rsidR="006A4D9D" w:rsidRPr="006514C5" w:rsidRDefault="006A4D9D" w:rsidP="006A4D9D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A01A7B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สินทรัพย์ทางการเงินที่มีการด้อยค่าด้านเครดิตต้องมีการประมาณการผลขาดทุนด้านเครดิตที่คาดว่า</w:t>
      </w:r>
      <w:r w:rsidR="00506F16">
        <w:rPr>
          <w:rFonts w:asciiTheme="majorBidi" w:eastAsia="Times New Roman" w:hAnsiTheme="majorBidi" w:cs="Angsana New"/>
          <w:spacing w:val="-4"/>
          <w:sz w:val="30"/>
          <w:szCs w:val="30"/>
        </w:rPr>
        <w:br/>
      </w:r>
      <w:r w:rsidRPr="00A01A7B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จะเกิดขึ้นตลอดอายุ</w:t>
      </w:r>
    </w:p>
    <w:p w14:paraId="02953A21" w14:textId="77777777" w:rsidR="006A4D9D" w:rsidRPr="00506F16" w:rsidRDefault="006A4D9D" w:rsidP="006A4D9D">
      <w:pPr>
        <w:suppressAutoHyphens/>
        <w:spacing w:after="0" w:line="240" w:lineRule="auto"/>
        <w:ind w:left="189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1E3BA3D" w14:textId="77777777" w:rsidR="006A4D9D" w:rsidRPr="007A5235" w:rsidRDefault="006A4D9D" w:rsidP="00506F16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การปรับปรุงความเสี่ยงด้าน</w:t>
      </w:r>
      <w:r w:rsidRPr="00FD2C5D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เครดิต</w:t>
      </w:r>
      <w:r w:rsidRPr="00FD2C5D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</w:rPr>
        <w:t>และการจัดชั้น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 xml:space="preserve"> (ดูหมายเหตุข้อ </w:t>
      </w:r>
      <w:r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>2.1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 xml:space="preserve"> สำหรับ</w:t>
      </w:r>
      <w:r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</w:rPr>
        <w:t>เงินให้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สินเชื่อ</w:t>
      </w:r>
      <w:r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</w:rPr>
        <w:t>แก่ลูกหนี้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ที่เข้ามาตรการให้ความช่วยเหลือ)</w:t>
      </w:r>
    </w:p>
    <w:p w14:paraId="086C7D20" w14:textId="77777777" w:rsidR="006A4D9D" w:rsidRPr="00506F16" w:rsidRDefault="006A4D9D" w:rsidP="006A4D9D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508D944" w14:textId="77777777" w:rsidR="006A4D9D" w:rsidRPr="007A5235" w:rsidRDefault="006A4D9D" w:rsidP="006A4D9D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เมื่อเวลาผ่านไปสินทรัพย์ทางการเงินที่ถูกจัดชั้นที่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3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อาจถูกจัดประเภทใหม่กลับไปเป็นชั้นที่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</w:t>
      </w:r>
    </w:p>
    <w:p w14:paraId="7F83D8B8" w14:textId="77777777" w:rsidR="006A4D9D" w:rsidRPr="00506F16" w:rsidRDefault="006A4D9D" w:rsidP="006A4D9D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01E14F1" w14:textId="3A1B8537" w:rsidR="006A4D9D" w:rsidRPr="007A5235" w:rsidRDefault="006A4D9D" w:rsidP="006A4D9D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สำหรับสินทรัพย์ทางการเงินที่มีการด้อยค่า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ด้าน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เครดิต (ชั้นที่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3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) และไม่มีการ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เปลี่ยนแปลงเงื่อนไขของสัญญา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จะถูกโอนไปยังชั้นที่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การพิจารณาว่าสินทรัพย์ทางการเงินดังกล่าว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ไม่ด้อยค่า</w:t>
      </w:r>
      <w:r w:rsidR="00057CD9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ด้าน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เครดิตก็ต่อเมื่อไม่มีจำนวนเงินที่คาดว่าจะไม่ได้รับตามข้อกำหนดตามสัญญาเดิม</w:t>
      </w:r>
    </w:p>
    <w:p w14:paraId="1D160C0A" w14:textId="77777777" w:rsidR="006A4D9D" w:rsidRPr="00506F16" w:rsidRDefault="006A4D9D" w:rsidP="006A4D9D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94BF10F" w14:textId="3504B264" w:rsidR="00506F16" w:rsidRDefault="006A4D9D" w:rsidP="006A4D9D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สำหรับสินทรัพย์ทางการเงินที่จัดชั้นที่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สามารถโอนกลับไปยังชั้นที่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103C680B" w14:textId="77777777" w:rsidR="00506F16" w:rsidRDefault="00506F16">
      <w:pPr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 w:type="page"/>
      </w:r>
    </w:p>
    <w:p w14:paraId="47306BA6" w14:textId="0F8C5E01" w:rsidR="006A4D9D" w:rsidRDefault="006A4D9D" w:rsidP="006A4D9D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98742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987420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Pr="0098742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โดยอัตโนมัติหาก</w:t>
      </w:r>
      <w:r w:rsidRPr="00987420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เกณฑ์</w:t>
      </w:r>
      <w:r w:rsidRPr="0098742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ที่ทำให้เกิด</w:t>
      </w:r>
      <w:r w:rsidR="00506F16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98742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987420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98742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เนื่องจากเกณฑ์เชิงคุณภาพ ปัจจัยดังกล่าวต้องได้รับการแก้ไข</w:t>
      </w:r>
      <w:r w:rsidR="00D774B3" w:rsidRPr="00987420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หรือมีผลการดำเนินงานเป็นไปตามที่ธนาคารและบริษัท</w:t>
      </w:r>
      <w:r w:rsidR="00D774B3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ย่อย</w:t>
      </w:r>
      <w:r w:rsidR="00EC099F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กำหนด</w:t>
      </w:r>
      <w:r w:rsidRPr="0098742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ก่อนจึงจะโอน</w:t>
      </w:r>
      <w:r w:rsidR="00EC099F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และจัดประเภท</w:t>
      </w:r>
      <w:r w:rsidRPr="0098742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สินทรัพย์ทางการเงินดังกล่าวไปเป็นชั้นที่ </w:t>
      </w:r>
      <w:r w:rsidRPr="00987420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</w:p>
    <w:p w14:paraId="059BE7E6" w14:textId="77777777" w:rsidR="00C6099F" w:rsidRPr="007A5235" w:rsidRDefault="00C6099F" w:rsidP="006A4D9D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279EA103" w14:textId="77777777" w:rsidR="006A4D9D" w:rsidRPr="008B1DA5" w:rsidRDefault="006A4D9D" w:rsidP="006A4D9D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ind w:left="2250" w:right="-2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B1DA5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เงินให้สินเชื่อแก่ลูกหนี้ที่มีการเปลี่ยนแปลงเงื่อนไข</w:t>
      </w:r>
      <w:r w:rsidRPr="008B1DA5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(ดูหมายเหตุข้อ 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</w:rPr>
        <w:t>2.1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สำหรับ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เงินให้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สินเชื่อ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แก่ลูกหนี้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ที่เข้ามาตรการให้ความช่วยเหลือ)</w:t>
      </w:r>
    </w:p>
    <w:p w14:paraId="0B93C48A" w14:textId="77777777" w:rsidR="006A4D9D" w:rsidRPr="006D756C" w:rsidRDefault="006A4D9D" w:rsidP="006A4D9D">
      <w:pPr>
        <w:suppressAutoHyphens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EE78A72" w14:textId="77777777" w:rsidR="006A4D9D" w:rsidRPr="007A5235" w:rsidRDefault="006A4D9D" w:rsidP="006A4D9D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สำหรับลูกหนี้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ที่มีการเปลี่ยนแปลงเงื่อนไข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ที่จัด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เป็น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3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จะ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ถูก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โอนไปยังชั้นที่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เมื่อลูก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หนี้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ดำเนินการตามข้อกำหน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ดใน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สัญญาที่เปลี่ยนแปลงใหม่โดยการชำระเงินติดต่อกัน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3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เดือน หรือ</w:t>
      </w:r>
      <w:r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3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งวด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แล้วแต่ระยะเวลาใดจะนานกว่า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ลูกหนี้ดังกล่าวที่จะถูกโอนไปยังชั้นที่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1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จะต้องใช้ระยะเวลาในการติดตามอีก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9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เดือน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หรือ </w:t>
      </w:r>
      <w:r>
        <w:rPr>
          <w:rFonts w:asciiTheme="majorBidi" w:eastAsia="Times New Roman" w:hAnsiTheme="majorBidi" w:cstheme="majorBidi"/>
          <w:color w:val="000000"/>
          <w:sz w:val="30"/>
          <w:szCs w:val="30"/>
        </w:rPr>
        <w:t>9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 งวด แล้วแต่ระยะเวลาใดจะนานกว่าและ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จะต้องไม่มียอดค้างชำระในบัญชีและคาดว่าลูกค้าจะชำระหนี้ที่เหลือทั้งหมด </w:t>
      </w:r>
      <w:r w:rsidRPr="007F70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เมื่อโอนไปยังชั้นที่ </w:t>
      </w:r>
      <w:r w:rsidRPr="007F7096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Pr="007F70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อันดับความเสี่ยงด้านเครดิตจะถูกตั้งค่าใหม่ ณ วันที่โอน</w:t>
      </w:r>
    </w:p>
    <w:p w14:paraId="53B7069D" w14:textId="77777777" w:rsidR="006A4D9D" w:rsidRPr="008D38F6" w:rsidRDefault="006A4D9D" w:rsidP="006A4D9D">
      <w:pPr>
        <w:suppressAutoHyphens/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F858EA7" w14:textId="1B8439DA" w:rsidR="006A4D9D" w:rsidRDefault="006A4D9D" w:rsidP="006A4D9D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87AD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สำหรับลูกหนี้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ที่มีการเปลี่ยนแปลงเงื่อนไข</w:t>
      </w:r>
      <w:r w:rsidRPr="00087AD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ที่จัด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เป็น</w:t>
      </w:r>
      <w:r w:rsidRPr="00087AD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ชั้นที่ </w:t>
      </w:r>
      <w:r w:rsidRPr="00087AD7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087AD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087AD7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Pr="00087AD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เมื่อลูก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หนี้</w:t>
      </w:r>
      <w:r w:rsidRPr="00087AD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ดำเนินการ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ตาม</w:t>
      </w:r>
      <w:r w:rsidRPr="00087AD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ข้อกำหนด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ใน</w:t>
      </w:r>
      <w:r w:rsidRPr="00087AD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สัญญาที่เปลี่ยนแปลงใหม่โดยการชำระเงินติดต่อกัน</w:t>
      </w:r>
      <w:r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3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เดือนหรือ</w:t>
      </w:r>
      <w:r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3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งวด</w:t>
      </w:r>
      <w:r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แล้วแต่ระยะเวลาใดจะนานกว่าและคาดว่าลูกหนี้จะชำระหนี้ที่เหลือทั้งหมด</w:t>
      </w:r>
    </w:p>
    <w:p w14:paraId="3B1060DE" w14:textId="77777777" w:rsidR="007530AB" w:rsidRDefault="007530AB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="Angsana New"/>
          <w:sz w:val="30"/>
          <w:szCs w:val="30"/>
        </w:rPr>
      </w:pPr>
    </w:p>
    <w:p w14:paraId="1D94768D" w14:textId="5C4E188B" w:rsidR="00987420" w:rsidRPr="007530AB" w:rsidRDefault="00987420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530AB">
        <w:rPr>
          <w:rFonts w:asciiTheme="majorBidi" w:eastAsia="Calibri" w:hAnsiTheme="majorBidi" w:cs="Angsana New"/>
          <w:i/>
          <w:iCs/>
          <w:sz w:val="30"/>
          <w:szCs w:val="30"/>
          <w:cs/>
        </w:rPr>
        <w:t>สัญญาค้ำประกันทางการเงินที่ถือครอง</w:t>
      </w:r>
    </w:p>
    <w:p w14:paraId="6394B7DE" w14:textId="77777777" w:rsidR="00987420" w:rsidRPr="00987420" w:rsidRDefault="00987420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B5EA5C6" w14:textId="77777777" w:rsidR="00987420" w:rsidRPr="00987420" w:rsidRDefault="00987420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87420">
        <w:rPr>
          <w:rFonts w:asciiTheme="majorBidi" w:eastAsia="Calibri" w:hAnsiTheme="majorBidi" w:cs="Angsana New"/>
          <w:sz w:val="30"/>
          <w:szCs w:val="30"/>
          <w:cs/>
        </w:rPr>
        <w:t>ธนาคารและบริษัทย่อยประเมินว่าสัญญาค้ำ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โดยปัจจัยที่ธนาคารและบริษัทย่อยใช้ในการพิจารณารวมถึง</w:t>
      </w:r>
    </w:p>
    <w:p w14:paraId="590A8CDF" w14:textId="77777777" w:rsidR="00987420" w:rsidRPr="00987420" w:rsidRDefault="00987420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4CB2F17" w14:textId="77777777" w:rsidR="00987420" w:rsidRPr="007530AB" w:rsidRDefault="00987420" w:rsidP="007530AB">
      <w:pPr>
        <w:pStyle w:val="ListParagraph"/>
        <w:tabs>
          <w:tab w:val="left" w:pos="2340"/>
        </w:tabs>
        <w:spacing w:line="240" w:lineRule="auto"/>
        <w:ind w:left="2160" w:hanging="317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7530AB">
        <w:rPr>
          <w:rFonts w:asciiTheme="majorBidi" w:hAnsiTheme="majorBidi" w:cs="Angsana New"/>
          <w:spacing w:val="-4"/>
          <w:sz w:val="30"/>
          <w:szCs w:val="30"/>
        </w:rPr>
        <w:t>-</w:t>
      </w:r>
      <w:r w:rsidRPr="007530AB">
        <w:rPr>
          <w:rFonts w:asciiTheme="majorBidi" w:hAnsiTheme="majorBidi" w:cs="Angsana New"/>
          <w:spacing w:val="-4"/>
          <w:sz w:val="30"/>
          <w:szCs w:val="30"/>
        </w:rPr>
        <w:tab/>
      </w:r>
      <w:r w:rsidRPr="007530AB">
        <w:rPr>
          <w:rFonts w:asciiTheme="majorBidi" w:hAnsiTheme="majorBidi" w:cs="Angsana New"/>
          <w:spacing w:val="-4"/>
          <w:sz w:val="30"/>
          <w:szCs w:val="30"/>
          <w:cs/>
        </w:rPr>
        <w:t>การค้ำประกันเป็นส่วนหนึ่งของเงื่อนไขในสัญญาของตราสารหนี้หรือไม่</w:t>
      </w:r>
    </w:p>
    <w:p w14:paraId="01DA444D" w14:textId="30C3B6CD" w:rsidR="00987420" w:rsidRPr="007530AB" w:rsidRDefault="00987420" w:rsidP="007530AB">
      <w:pPr>
        <w:pStyle w:val="ListParagraph"/>
        <w:tabs>
          <w:tab w:val="left" w:pos="2340"/>
        </w:tabs>
        <w:spacing w:line="240" w:lineRule="auto"/>
        <w:ind w:left="2160" w:hanging="317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7530AB">
        <w:rPr>
          <w:rFonts w:asciiTheme="majorBidi" w:hAnsiTheme="majorBidi" w:cs="Angsana New"/>
          <w:spacing w:val="-4"/>
          <w:sz w:val="30"/>
          <w:szCs w:val="30"/>
        </w:rPr>
        <w:t>-</w:t>
      </w:r>
      <w:r w:rsidRPr="007530AB">
        <w:rPr>
          <w:rFonts w:asciiTheme="majorBidi" w:hAnsiTheme="majorBidi" w:cs="Angsana New"/>
          <w:spacing w:val="-4"/>
          <w:sz w:val="30"/>
          <w:szCs w:val="30"/>
        </w:rPr>
        <w:tab/>
      </w:r>
      <w:r w:rsidRPr="007530AB">
        <w:rPr>
          <w:rFonts w:asciiTheme="majorBidi" w:hAnsiTheme="majorBidi" w:cs="Angsana New"/>
          <w:spacing w:val="-4"/>
          <w:sz w:val="30"/>
          <w:szCs w:val="30"/>
          <w:cs/>
        </w:rPr>
        <w:t>การค้ำประกันเป็นข้อกำหนดตามกฎหมายที่ครอบคลุมถึงสัญญาของตราสาร</w:t>
      </w:r>
      <w:r w:rsidR="00634A9F">
        <w:rPr>
          <w:rFonts w:asciiTheme="majorBidi" w:hAnsiTheme="majorBidi" w:cs="Angsana New" w:hint="cs"/>
          <w:spacing w:val="-4"/>
          <w:sz w:val="30"/>
          <w:szCs w:val="30"/>
          <w:cs/>
        </w:rPr>
        <w:t>หนี้</w:t>
      </w:r>
      <w:r w:rsidRPr="007530AB">
        <w:rPr>
          <w:rFonts w:asciiTheme="majorBidi" w:hAnsiTheme="majorBidi" w:cs="Angsana New"/>
          <w:spacing w:val="-4"/>
          <w:sz w:val="30"/>
          <w:szCs w:val="30"/>
          <w:cs/>
        </w:rPr>
        <w:t>หรือไม่</w:t>
      </w:r>
    </w:p>
    <w:p w14:paraId="2D7AE144" w14:textId="77777777" w:rsidR="00987420" w:rsidRPr="007530AB" w:rsidRDefault="00987420" w:rsidP="007530AB">
      <w:pPr>
        <w:pStyle w:val="ListParagraph"/>
        <w:tabs>
          <w:tab w:val="left" w:pos="2340"/>
        </w:tabs>
        <w:spacing w:line="240" w:lineRule="auto"/>
        <w:ind w:left="2160" w:hanging="317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7530AB">
        <w:rPr>
          <w:rFonts w:asciiTheme="majorBidi" w:hAnsiTheme="majorBidi" w:cs="Angsana New"/>
          <w:spacing w:val="-4"/>
          <w:sz w:val="30"/>
          <w:szCs w:val="30"/>
        </w:rPr>
        <w:t>-</w:t>
      </w:r>
      <w:r w:rsidRPr="007530AB">
        <w:rPr>
          <w:rFonts w:asciiTheme="majorBidi" w:hAnsiTheme="majorBidi" w:cs="Angsana New"/>
          <w:spacing w:val="-4"/>
          <w:sz w:val="30"/>
          <w:szCs w:val="30"/>
        </w:rPr>
        <w:tab/>
      </w:r>
      <w:r w:rsidRPr="007530AB">
        <w:rPr>
          <w:rFonts w:asciiTheme="majorBidi" w:hAnsiTheme="majorBidi" w:cs="Angsana New"/>
          <w:spacing w:val="-4"/>
          <w:sz w:val="30"/>
          <w:szCs w:val="30"/>
          <w:cs/>
        </w:rPr>
        <w:t>การค้ำประกันนั้นเกิดขึ้นในเวลาเดียวกันกับการเป็นคู่สัญญาในตราสารหนี้หรือไม่ และ</w:t>
      </w:r>
    </w:p>
    <w:p w14:paraId="5E20B662" w14:textId="33706E70" w:rsidR="008D38F6" w:rsidRDefault="00987420" w:rsidP="007530AB">
      <w:pPr>
        <w:pStyle w:val="ListParagraph"/>
        <w:tabs>
          <w:tab w:val="left" w:pos="2340"/>
        </w:tabs>
        <w:spacing w:line="240" w:lineRule="auto"/>
        <w:ind w:left="2160" w:hanging="317"/>
        <w:jc w:val="thaiDistribute"/>
        <w:rPr>
          <w:rFonts w:asciiTheme="majorBidi" w:hAnsiTheme="majorBidi" w:cs="Angsana New"/>
          <w:spacing w:val="-4"/>
          <w:sz w:val="30"/>
          <w:szCs w:val="30"/>
          <w:cs/>
        </w:rPr>
      </w:pPr>
      <w:r w:rsidRPr="007530AB">
        <w:rPr>
          <w:rFonts w:asciiTheme="majorBidi" w:hAnsiTheme="majorBidi" w:cs="Angsana New"/>
          <w:spacing w:val="-4"/>
          <w:sz w:val="30"/>
          <w:szCs w:val="30"/>
        </w:rPr>
        <w:t>-</w:t>
      </w:r>
      <w:r w:rsidRPr="007530AB">
        <w:rPr>
          <w:rFonts w:asciiTheme="majorBidi" w:hAnsiTheme="majorBidi" w:cs="Angsana New"/>
          <w:spacing w:val="-4"/>
          <w:sz w:val="30"/>
          <w:szCs w:val="30"/>
        </w:rPr>
        <w:tab/>
      </w:r>
      <w:r w:rsidRPr="007530AB">
        <w:rPr>
          <w:rFonts w:asciiTheme="majorBidi" w:hAnsiTheme="majorBidi" w:cs="Angsana New"/>
          <w:spacing w:val="-4"/>
          <w:sz w:val="30"/>
          <w:szCs w:val="30"/>
          <w:cs/>
        </w:rPr>
        <w:t>มีการค้ำประกันโดยบริษัทใหญ่ของผู้กู้หรือกิจการในกลุ่มของผู้กู้หรือไม่</w:t>
      </w:r>
    </w:p>
    <w:p w14:paraId="7B497B73" w14:textId="77777777" w:rsidR="008D38F6" w:rsidRDefault="008D38F6">
      <w:pPr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</w:pPr>
      <w:r>
        <w:rPr>
          <w:rFonts w:asciiTheme="majorBidi" w:hAnsiTheme="majorBidi" w:cs="Angsana New"/>
          <w:spacing w:val="-4"/>
          <w:sz w:val="30"/>
          <w:szCs w:val="30"/>
          <w:cs/>
        </w:rPr>
        <w:br w:type="page"/>
      </w:r>
    </w:p>
    <w:p w14:paraId="0F73F751" w14:textId="531B1146" w:rsidR="00987420" w:rsidRPr="00987420" w:rsidRDefault="00987420" w:rsidP="00034F8B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87420">
        <w:rPr>
          <w:rFonts w:asciiTheme="majorBidi" w:eastAsia="Calibri" w:hAnsiTheme="majorBidi" w:cs="Angsana New"/>
          <w:sz w:val="30"/>
          <w:szCs w:val="30"/>
          <w:cs/>
        </w:rPr>
        <w:lastRenderedPageBreak/>
        <w:t>หากธนาคารและบริษัทย่อยพิจารณาแล้วเห็นว่าการค้ำประกันเป็นส่วนหนึ่งของสินทรัพย์ทางการเงิน ค่าธรรมเนียมค้างจ่ายที่เกี่ยวข้องกับการรับรู้สินทรัพย์ทางการเงินดังกล่าวเมื่อเริ่มแรก จะถูกรับรู้เป็นต้นทุนการทำรายการเพื่อให้ได้มาซึ่งสินทรัพย์ทางการเงินนั้น ธนาคารและบริษัทย่อยพิจารณาผลกระทบของการป้องกันเมื่อมีการวัดมูลค่ายุติธรรมของตราสารหนี้และเมื่อวัดมูลค่า</w:t>
      </w:r>
      <w:r w:rsidR="00034F8B">
        <w:rPr>
          <w:rFonts w:asciiTheme="majorBidi" w:eastAsia="Calibri" w:hAnsiTheme="majorBidi" w:cs="Angsana New"/>
          <w:sz w:val="30"/>
          <w:szCs w:val="30"/>
          <w:cs/>
        </w:rPr>
        <w:br/>
      </w:r>
      <w:r w:rsidRPr="00987420">
        <w:rPr>
          <w:rFonts w:asciiTheme="majorBidi" w:eastAsia="Calibri" w:hAnsiTheme="majorBidi" w:cs="Angsana New"/>
          <w:sz w:val="30"/>
          <w:szCs w:val="30"/>
          <w:cs/>
        </w:rPr>
        <w:t>ผลขาดทุนจากการด้อยค่าด้านเครดิต</w:t>
      </w:r>
    </w:p>
    <w:p w14:paraId="6EE3AAED" w14:textId="77777777" w:rsidR="00987420" w:rsidRPr="00987420" w:rsidRDefault="00987420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F213165" w14:textId="54539B55" w:rsidR="00987420" w:rsidRPr="00987420" w:rsidRDefault="00987420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87420">
        <w:rPr>
          <w:rFonts w:asciiTheme="majorBidi" w:eastAsia="Calibri" w:hAnsiTheme="majorBidi" w:cs="Angsana New"/>
          <w:sz w:val="30"/>
          <w:szCs w:val="30"/>
          <w:cs/>
        </w:rPr>
        <w:t>หากธนาคารและบริษัทย่อยพิจารณาแล้วเห็นว่าการค้ำประกันไม่เป็นส่วนหนึ่งของสินทรัพย์ทางการเงิน ธนาคารและบริษัทย่อย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ขาดทุนจากการด้อยค่าด้านเครดิต สินทรัพย์จาก</w:t>
      </w:r>
      <w:r w:rsidR="008D38F6">
        <w:rPr>
          <w:rFonts w:asciiTheme="majorBidi" w:eastAsia="Calibri" w:hAnsiTheme="majorBidi" w:cs="Angsana New"/>
          <w:sz w:val="30"/>
          <w:szCs w:val="30"/>
        </w:rPr>
        <w:br/>
      </w:r>
      <w:r w:rsidRPr="00987420">
        <w:rPr>
          <w:rFonts w:asciiTheme="majorBidi" w:eastAsia="Calibri" w:hAnsiTheme="majorBidi" w:cs="Angsana New"/>
          <w:sz w:val="30"/>
          <w:szCs w:val="30"/>
          <w:cs/>
        </w:rPr>
        <w:t>ค่าธรรมเนียม</w:t>
      </w:r>
      <w:r w:rsidR="002E0020" w:rsidRPr="00987420">
        <w:rPr>
          <w:rFonts w:asciiTheme="majorBidi" w:eastAsia="Calibri" w:hAnsiTheme="majorBidi" w:cs="Angsana New"/>
          <w:sz w:val="30"/>
          <w:szCs w:val="30"/>
          <w:cs/>
        </w:rPr>
        <w:t>จ่ายล่วงหน้า</w:t>
      </w:r>
      <w:r w:rsidRPr="00987420">
        <w:rPr>
          <w:rFonts w:asciiTheme="majorBidi" w:eastAsia="Calibri" w:hAnsiTheme="majorBidi" w:cs="Angsana New"/>
          <w:sz w:val="30"/>
          <w:szCs w:val="30"/>
          <w:cs/>
        </w:rPr>
        <w:t>จะรับรู้ก็ต่อเมื่อไม่เกิดฐานะเปิดต่อการด้อยค่าของสินทรัพย์หรือ</w:t>
      </w:r>
      <w:r w:rsidR="008D38F6">
        <w:rPr>
          <w:rFonts w:asciiTheme="majorBidi" w:eastAsia="Calibri" w:hAnsiTheme="majorBidi" w:cs="Angsana New"/>
          <w:sz w:val="30"/>
          <w:szCs w:val="30"/>
        </w:rPr>
        <w:br/>
      </w:r>
      <w:r w:rsidRPr="00987420">
        <w:rPr>
          <w:rFonts w:asciiTheme="majorBidi" w:eastAsia="Calibri" w:hAnsiTheme="majorBidi" w:cs="Angsana New"/>
          <w:sz w:val="30"/>
          <w:szCs w:val="30"/>
          <w:cs/>
        </w:rPr>
        <w:t>การเพิ่มขึ้นของความเสี่ยงด้านเครดิตอย่างมีนัยสำคัญเมื่อได้รับการค้ำประกัน โดยสินทรัพย์ดังกล่าวรับรู้เป็นสินทรัพย์อื่น ธนาคารและบริษัทย่อยแสดงกำไรหรือขาดทุนจากการได้รับการชดเชยจากการค้ำประกันใน “ผลขาดทุนด้านเครดิตที่คาดว่าจะเกิดขึ้น”</w:t>
      </w:r>
    </w:p>
    <w:p w14:paraId="2770CDBA" w14:textId="77777777" w:rsidR="00987420" w:rsidRPr="00987420" w:rsidRDefault="00987420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D9130D6" w14:textId="77777777" w:rsidR="00987420" w:rsidRPr="007530AB" w:rsidRDefault="00987420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530AB">
        <w:rPr>
          <w:rFonts w:asciiTheme="majorBidi" w:eastAsia="Calibri" w:hAnsiTheme="majorBidi" w:cs="Angsana New"/>
          <w:i/>
          <w:iCs/>
          <w:sz w:val="30"/>
          <w:szCs w:val="30"/>
          <w:cs/>
        </w:rPr>
        <w:t>ค่าเผื่อผลขาดทุนของสินทรัพย์ทางการเงินที่มีการด้อยค่าด้านเครดิตเมื่อซื้อหรือเมื่อกำเนิด</w:t>
      </w:r>
    </w:p>
    <w:p w14:paraId="360B5A88" w14:textId="77777777" w:rsidR="00987420" w:rsidRPr="00987420" w:rsidRDefault="00987420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C9CF69C" w14:textId="11A0B65F" w:rsidR="00987420" w:rsidRPr="00987420" w:rsidRDefault="00987420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87420">
        <w:rPr>
          <w:rFonts w:asciiTheme="majorBidi" w:eastAsia="Calibri" w:hAnsiTheme="majorBidi" w:cs="Angsana New"/>
          <w:sz w:val="30"/>
          <w:szCs w:val="30"/>
          <w:cs/>
        </w:rPr>
        <w:t>ธนาคารและบริษัทย่อยวัดมูลค่าของผลขาดทุนด้านเครดิตที่คาดว่าจะเกิดขึ้นตลอดอายุสำหรับสินทรัพย์ทางการเงินที่มีการด้อยค่าด้านเครดิตเมื่อซื้อหรือเมื่อกำเนิด อย่างไรก็ตามผลขาดทุนด้านเครดิตที่คาดว่าจะเกิดขึ้นไม่ได้รับรู้เป็นผลขาดทุนแยกต่างหากจากการรับรู้รายการเมื่อเริ่มแรกสำหรับสินทรัพย์ทางการเงินที่มีการด้อยค่าด้านเครดิตเมื่อซื้อหรือเมื่อกำเนิด โดยผลขาดทุนด้านเครดิตที่คาดว่าจะเกิดขึ้นตลอดอายุนั้นแฝงรวมกับมูลค่าตามบัญชีขั้นต้น ธนาคารและบริษัทย่อยรับรู้การเปลี่ยนแปลงของผลขาดทุนจากการด้อยค่าด้านเครดิตที่คาดว่าจะเกิดขึ้นตลอดอายุที่เกิดขึ้นภายหลังการรับรู้รายการเมื่อเริ่มแรกในกำไรหรือขาดทุนและรับรู้ผลสะสมของการเปลี่ยนแปลงในผลขาดทุนจากการด้อยค่า เมื่อผลขาดทุนด้านเครดิตที่คาดว่าจะเกิดขึ้นตลอดอายุสำหรับสินทรัพย์ทางการเงินที่มีการด้อยค่าด้านเครดิตเมื่อซื้อหรือเมื่อกำเนิดน้อยกว่ามูลค่าที่รับรู้เมื่อเริ่มแรก ธนาคารและบริษัทย่อยจะรับรู้การเปลี่ยนแปลงในทางที่ดีขึ้นของผลขาดทุนด้านเครดิตที่คาดว่าจะเกิดขึ้นตลอดอายุเป็นกำไรจากการด้อยค่าในกำไรหรือขาดทุน และรับรู้ขาดทุนจากการด้อยค</w:t>
      </w:r>
      <w:r w:rsidR="00E53F3C">
        <w:rPr>
          <w:rFonts w:asciiTheme="majorBidi" w:eastAsia="Calibri" w:hAnsiTheme="majorBidi" w:cs="Angsana New" w:hint="cs"/>
          <w:sz w:val="30"/>
          <w:szCs w:val="30"/>
          <w:cs/>
        </w:rPr>
        <w:t>่าเมื่อ</w:t>
      </w:r>
      <w:r w:rsidR="002E0020">
        <w:rPr>
          <w:rFonts w:asciiTheme="majorBidi" w:eastAsia="Calibri" w:hAnsiTheme="majorBidi" w:cs="Angsana New"/>
          <w:sz w:val="30"/>
          <w:szCs w:val="30"/>
          <w:cs/>
        </w:rPr>
        <w:br/>
      </w:r>
      <w:r w:rsidRPr="00987420">
        <w:rPr>
          <w:rFonts w:asciiTheme="majorBidi" w:eastAsia="Calibri" w:hAnsiTheme="majorBidi" w:cs="Angsana New"/>
          <w:sz w:val="30"/>
          <w:szCs w:val="30"/>
          <w:cs/>
        </w:rPr>
        <w:t>ผลขาดทุนด้านเครดิตที่คาดว่าจะเกิดขึ้นเพิ่มขึ้น</w:t>
      </w:r>
    </w:p>
    <w:p w14:paraId="726A2AD4" w14:textId="77777777" w:rsidR="007530AB" w:rsidRDefault="007530AB">
      <w:pPr>
        <w:rPr>
          <w:rFonts w:asciiTheme="majorBidi" w:eastAsia="Calibri" w:hAnsiTheme="majorBidi" w:cs="Angsana New"/>
          <w:sz w:val="30"/>
          <w:szCs w:val="30"/>
          <w:cs/>
        </w:rPr>
      </w:pPr>
      <w:r>
        <w:rPr>
          <w:rFonts w:asciiTheme="majorBidi" w:eastAsia="Calibri" w:hAnsiTheme="majorBidi" w:cs="Angsana New"/>
          <w:sz w:val="30"/>
          <w:szCs w:val="30"/>
          <w:cs/>
        </w:rPr>
        <w:br w:type="page"/>
      </w:r>
    </w:p>
    <w:p w14:paraId="0D950AC0" w14:textId="3CF732F1" w:rsidR="00987420" w:rsidRPr="007530AB" w:rsidRDefault="00987420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530AB">
        <w:rPr>
          <w:rFonts w:asciiTheme="majorBidi" w:eastAsia="Calibri" w:hAnsiTheme="majorBidi" w:cs="Angsana New"/>
          <w:i/>
          <w:iCs/>
          <w:sz w:val="30"/>
          <w:szCs w:val="30"/>
          <w:cs/>
        </w:rPr>
        <w:lastRenderedPageBreak/>
        <w:t xml:space="preserve">การแสดงรายการค่าเผื่อผลขาดทุนด้านเครดิตที่คาดว่าจะเกิดขึ้นในงบแสดงฐานะการเงิน </w:t>
      </w:r>
    </w:p>
    <w:p w14:paraId="29CA1F0C" w14:textId="77777777" w:rsidR="00987420" w:rsidRPr="00987420" w:rsidRDefault="00987420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A15EB25" w14:textId="77777777" w:rsidR="00987420" w:rsidRPr="007530AB" w:rsidRDefault="00987420" w:rsidP="007530AB">
      <w:pPr>
        <w:pStyle w:val="ListParagraph"/>
        <w:tabs>
          <w:tab w:val="left" w:pos="2340"/>
        </w:tabs>
        <w:spacing w:line="240" w:lineRule="auto"/>
        <w:ind w:left="2160" w:hanging="317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7530AB">
        <w:rPr>
          <w:rFonts w:asciiTheme="majorBidi" w:hAnsiTheme="majorBidi" w:cs="Angsana New"/>
          <w:spacing w:val="-4"/>
          <w:sz w:val="30"/>
          <w:szCs w:val="30"/>
        </w:rPr>
        <w:t>-</w:t>
      </w:r>
      <w:r w:rsidRPr="007530AB">
        <w:rPr>
          <w:rFonts w:asciiTheme="majorBidi" w:hAnsiTheme="majorBidi" w:cs="Angsana New"/>
          <w:spacing w:val="-4"/>
          <w:sz w:val="30"/>
          <w:szCs w:val="30"/>
        </w:rPr>
        <w:tab/>
      </w:r>
      <w:r w:rsidRPr="007530AB">
        <w:rPr>
          <w:rFonts w:asciiTheme="majorBidi" w:hAnsiTheme="majorBidi" w:cs="Angsana New"/>
          <w:spacing w:val="-4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 หักจากมูลค่าตามบัญชีขั้นต้นของสินทรัพย์ </w:t>
      </w:r>
    </w:p>
    <w:p w14:paraId="45EAD7D6" w14:textId="77777777" w:rsidR="00987420" w:rsidRPr="007530AB" w:rsidRDefault="00987420" w:rsidP="007530AB">
      <w:pPr>
        <w:pStyle w:val="ListParagraph"/>
        <w:tabs>
          <w:tab w:val="left" w:pos="2340"/>
        </w:tabs>
        <w:spacing w:line="240" w:lineRule="auto"/>
        <w:ind w:left="2160" w:hanging="317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7530AB">
        <w:rPr>
          <w:rFonts w:asciiTheme="majorBidi" w:hAnsiTheme="majorBidi" w:cs="Angsana New"/>
          <w:spacing w:val="-4"/>
          <w:sz w:val="30"/>
          <w:szCs w:val="30"/>
        </w:rPr>
        <w:t>-</w:t>
      </w:r>
      <w:r w:rsidRPr="007530AB">
        <w:rPr>
          <w:rFonts w:asciiTheme="majorBidi" w:hAnsiTheme="majorBidi" w:cs="Angsana New"/>
          <w:spacing w:val="-4"/>
          <w:sz w:val="30"/>
          <w:szCs w:val="30"/>
        </w:rPr>
        <w:tab/>
      </w:r>
      <w:r w:rsidRPr="007530AB">
        <w:rPr>
          <w:rFonts w:asciiTheme="majorBidi" w:hAnsiTheme="majorBidi" w:cs="Angsana New"/>
          <w:spacing w:val="-4"/>
          <w:sz w:val="30"/>
          <w:szCs w:val="30"/>
          <w:cs/>
        </w:rPr>
        <w:t xml:space="preserve">ภาระผูกพันวงเงินสินเชื่อและสัญญาการค้ำประกันทางการเงิน โดยทั่วไปแสดงเป็นประมาณการหนี้สิน </w:t>
      </w:r>
    </w:p>
    <w:p w14:paraId="5D670E13" w14:textId="77777777" w:rsidR="00987420" w:rsidRPr="007530AB" w:rsidRDefault="00987420" w:rsidP="007530AB">
      <w:pPr>
        <w:pStyle w:val="ListParagraph"/>
        <w:tabs>
          <w:tab w:val="left" w:pos="2340"/>
        </w:tabs>
        <w:spacing w:line="240" w:lineRule="auto"/>
        <w:ind w:left="2160" w:hanging="317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7530AB">
        <w:rPr>
          <w:rFonts w:asciiTheme="majorBidi" w:hAnsiTheme="majorBidi" w:cs="Angsana New"/>
          <w:spacing w:val="-4"/>
          <w:sz w:val="30"/>
          <w:szCs w:val="30"/>
        </w:rPr>
        <w:t>-</w:t>
      </w:r>
      <w:r w:rsidRPr="007530AB">
        <w:rPr>
          <w:rFonts w:asciiTheme="majorBidi" w:hAnsiTheme="majorBidi" w:cs="Angsana New"/>
          <w:spacing w:val="-4"/>
          <w:sz w:val="30"/>
          <w:szCs w:val="30"/>
        </w:rPr>
        <w:tab/>
      </w:r>
      <w:r w:rsidRPr="007530AB">
        <w:rPr>
          <w:rFonts w:asciiTheme="majorBidi" w:hAnsiTheme="majorBidi" w:cs="Angsana New"/>
          <w:spacing w:val="-4"/>
          <w:sz w:val="30"/>
          <w:szCs w:val="30"/>
          <w:cs/>
        </w:rPr>
        <w:t>ในกรณีที่เครื่องมือทางการเงินประกอบด้วยส่วนที่เบิกถอนและส่วนที่ยังไม่ได้เบิกถอน ธนาคารและบริษัทย่อยแสดงค่าเผื่อผลขาดทุนของส่วนที่เบิกถอนแล้วโดยหักออกจากมูลค่าตามบัญชีขั้นต้น ในขณะที่ค่าเผื่อผลขาดทุนของส่วนที่ยังไม่ได้เบิกถอนแสดงเป็นประมาณการหนี้สิน และ</w:t>
      </w:r>
    </w:p>
    <w:p w14:paraId="214115EE" w14:textId="5E2BF6F8" w:rsidR="00987420" w:rsidRPr="00987420" w:rsidRDefault="00987420" w:rsidP="007530AB">
      <w:pPr>
        <w:pStyle w:val="ListParagraph"/>
        <w:tabs>
          <w:tab w:val="left" w:pos="2340"/>
        </w:tabs>
        <w:spacing w:line="240" w:lineRule="auto"/>
        <w:ind w:left="2160" w:hanging="31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530AB">
        <w:rPr>
          <w:rFonts w:asciiTheme="majorBidi" w:hAnsiTheme="majorBidi" w:cs="Angsana New"/>
          <w:spacing w:val="-4"/>
          <w:sz w:val="30"/>
          <w:szCs w:val="30"/>
        </w:rPr>
        <w:t>-</w:t>
      </w:r>
      <w:r w:rsidRPr="007530AB">
        <w:rPr>
          <w:rFonts w:asciiTheme="majorBidi" w:hAnsiTheme="majorBidi" w:cs="Angsana New"/>
          <w:spacing w:val="-4"/>
          <w:sz w:val="30"/>
          <w:szCs w:val="30"/>
        </w:rPr>
        <w:tab/>
      </w:r>
      <w:r w:rsidRPr="007530AB">
        <w:rPr>
          <w:rFonts w:asciiTheme="majorBidi" w:hAnsiTheme="majorBidi" w:cs="Angsana New"/>
          <w:spacing w:val="-4"/>
          <w:sz w:val="30"/>
          <w:szCs w:val="30"/>
          <w:cs/>
        </w:rPr>
        <w:t>ตราสารหนี้ที่วัด</w:t>
      </w:r>
      <w:r w:rsidR="00034F8B">
        <w:rPr>
          <w:rFonts w:asciiTheme="majorBidi" w:hAnsiTheme="majorBidi" w:cs="Angsana New" w:hint="cs"/>
          <w:spacing w:val="-4"/>
          <w:sz w:val="30"/>
          <w:szCs w:val="30"/>
          <w:cs/>
        </w:rPr>
        <w:t>มูลค่าด้วย</w:t>
      </w:r>
      <w:r w:rsidRPr="007530AB">
        <w:rPr>
          <w:rFonts w:asciiTheme="majorBidi" w:hAnsiTheme="majorBidi" w:cs="Angsana New"/>
          <w:spacing w:val="-4"/>
          <w:sz w:val="30"/>
          <w:szCs w:val="30"/>
          <w:cs/>
        </w:rPr>
        <w:t>มูลค่ายุติธรรมผ่านกำไรขาดทุนเบ็ดเสร็จอื่น ไม่มีการรับรู้ค่าเผื่อ</w:t>
      </w:r>
      <w:r w:rsidR="00034F8B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Pr="007530AB">
        <w:rPr>
          <w:rFonts w:asciiTheme="majorBidi" w:hAnsiTheme="majorBidi" w:cs="Angsana New"/>
          <w:spacing w:val="-4"/>
          <w:sz w:val="30"/>
          <w:szCs w:val="30"/>
          <w:cs/>
        </w:rPr>
        <w:t>ผลขาดทุนใน</w:t>
      </w:r>
      <w:r w:rsidRPr="00987420">
        <w:rPr>
          <w:rFonts w:asciiTheme="majorBidi" w:eastAsia="Calibri" w:hAnsiTheme="majorBidi" w:cs="Angsana New"/>
          <w:sz w:val="30"/>
          <w:szCs w:val="30"/>
          <w:cs/>
        </w:rPr>
        <w:t>งบแสดงฐานะการเงินเนื่องจากมูลค่าตามบัญชีของสินทรัพย์แสดงด้วยมูลค่ายุติธรรม อย่างไรก็ตามมีการเปิดเผยผลขาดทุนที่เกิดขึ้นและรับรู้ในองค์ประกอบอื่นของ</w:t>
      </w:r>
      <w:r w:rsidR="00034F8B">
        <w:rPr>
          <w:rFonts w:asciiTheme="majorBidi" w:eastAsia="Calibri" w:hAnsiTheme="majorBidi" w:cs="Angsana New"/>
          <w:sz w:val="30"/>
          <w:szCs w:val="30"/>
          <w:cs/>
        </w:rPr>
        <w:br/>
      </w:r>
      <w:r w:rsidRPr="00987420">
        <w:rPr>
          <w:rFonts w:asciiTheme="majorBidi" w:eastAsia="Calibri" w:hAnsiTheme="majorBidi" w:cs="Angsana New"/>
          <w:sz w:val="30"/>
          <w:szCs w:val="30"/>
          <w:cs/>
        </w:rPr>
        <w:t>ส่วนของเจ้าของ</w:t>
      </w:r>
    </w:p>
    <w:p w14:paraId="58F318C9" w14:textId="77777777" w:rsidR="00987420" w:rsidRPr="00987420" w:rsidRDefault="00987420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10AC23F" w14:textId="77777777" w:rsidR="00987420" w:rsidRPr="007530AB" w:rsidRDefault="00987420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530AB">
        <w:rPr>
          <w:rFonts w:asciiTheme="majorBidi" w:eastAsia="Calibri" w:hAnsiTheme="majorBidi" w:cs="Angsana New"/>
          <w:i/>
          <w:iCs/>
          <w:sz w:val="30"/>
          <w:szCs w:val="30"/>
          <w:cs/>
        </w:rPr>
        <w:t xml:space="preserve">การตัดจำหน่ายเครื่องมือทางการเงินที่มีการด้อยค่าด้านเครดิตและการกลับรายการด้อยค่า </w:t>
      </w:r>
    </w:p>
    <w:p w14:paraId="14CA9B98" w14:textId="77777777" w:rsidR="00987420" w:rsidRPr="00987420" w:rsidRDefault="00987420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BBFCC3E" w14:textId="57AE5E69" w:rsidR="00987420" w:rsidRPr="00987420" w:rsidRDefault="00987420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87420">
        <w:rPr>
          <w:rFonts w:asciiTheme="majorBidi" w:eastAsia="Calibri" w:hAnsiTheme="majorBidi" w:cs="Angsana New"/>
          <w:sz w:val="30"/>
          <w:szCs w:val="30"/>
          <w:cs/>
        </w:rPr>
        <w:t xml:space="preserve">เมื่อเครื่องมือทางการเงินถูกพิจารณาว่าไม่สามารถเรียกคืนได้ ส่วนของมูลค่าตามบัญชีขั้นต้นจะถูกตัดจำหน่ายคู่กับสำรองที่เกี่ยวข้องกับเงินให้สินเชื่อนั้น เงินให้สินเชื่อดังกล่าวจะถูกตัดออกจากบัญชีหลังจากดำเนินการตามขั้นตอนที่จำเป็นทั้งหมดแล้ว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มีการประเมินแล้วว่าไม่มีความน่าจะเป็นในการได้รับคืนและได้พิจารณาถึงผลขาดทุน มูลค่าที่ได้รับคืนภายหลังจากการตัดจำหน่ายออกจากบัญชีจะนำมาลดจำนวนผลขาดทุนด้านเครดิตที่คาดว่าจะเกิดขึ้นของเงินให้สินเชื่อในกำไรหรือขาดทุน </w:t>
      </w:r>
    </w:p>
    <w:p w14:paraId="480B4A71" w14:textId="77777777" w:rsidR="00987420" w:rsidRPr="00987420" w:rsidRDefault="00987420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64A4CB2" w14:textId="27C88154" w:rsidR="006A4D9D" w:rsidRDefault="00987420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87420">
        <w:rPr>
          <w:rFonts w:asciiTheme="majorBidi" w:eastAsia="Calibri" w:hAnsiTheme="majorBidi" w:cs="Angsana New"/>
          <w:sz w:val="30"/>
          <w:szCs w:val="30"/>
          <w:cs/>
        </w:rPr>
        <w:t xml:space="preserve">หากมีการลดลงของผลขาดทุนจากการด้อยค่าด้านเครดิตในรอบระยะเวลาต่อมา และการลดลงนั้นสัมพันธ์โดยตรงกับเหตุการณ์ที่เกิดขึ้นหลังจากการรับรู้ขาดทุนจากการด้อยค่าด้านเครดิต เช่น </w:t>
      </w:r>
      <w:r w:rsidR="008D38F6">
        <w:rPr>
          <w:rFonts w:asciiTheme="majorBidi" w:eastAsia="Calibri" w:hAnsiTheme="majorBidi" w:cs="Angsana New"/>
          <w:sz w:val="30"/>
          <w:szCs w:val="30"/>
        </w:rPr>
        <w:br/>
      </w:r>
      <w:r w:rsidRPr="00987420">
        <w:rPr>
          <w:rFonts w:asciiTheme="majorBidi" w:eastAsia="Calibri" w:hAnsiTheme="majorBidi" w:cs="Angsana New"/>
          <w:sz w:val="30"/>
          <w:szCs w:val="30"/>
          <w:cs/>
        </w:rPr>
        <w:t>การปรับปรุงอันดับความน่าเชื่อถือของลูกหนี้ ขาดทุนจากการด้อยค่าด้านเครดิตที่เคยรับรู้ใน</w:t>
      </w:r>
      <w:r w:rsidR="00034F8B">
        <w:rPr>
          <w:rFonts w:asciiTheme="majorBidi" w:eastAsia="Calibri" w:hAnsiTheme="majorBidi" w:cs="Angsana New" w:hint="cs"/>
          <w:sz w:val="30"/>
          <w:szCs w:val="30"/>
          <w:cs/>
        </w:rPr>
        <w:t>ปี</w:t>
      </w:r>
      <w:r w:rsidR="00034F8B">
        <w:rPr>
          <w:rFonts w:asciiTheme="majorBidi" w:eastAsia="Calibri" w:hAnsiTheme="majorBidi" w:cs="Angsana New"/>
          <w:sz w:val="30"/>
          <w:szCs w:val="30"/>
          <w:cs/>
        </w:rPr>
        <w:br/>
      </w:r>
      <w:r w:rsidRPr="00987420">
        <w:rPr>
          <w:rFonts w:asciiTheme="majorBidi" w:eastAsia="Calibri" w:hAnsiTheme="majorBidi" w:cs="Angsana New"/>
          <w:sz w:val="30"/>
          <w:szCs w:val="30"/>
          <w:cs/>
        </w:rPr>
        <w:t>ก่อนจะถูกกลับรายการกับบัญชีค่าเผื่อผลขาดทุนด้านเครดิต การกลับรายการนี้จะถูกรับรู้ในกำไรหรือขาดทุน</w:t>
      </w:r>
    </w:p>
    <w:p w14:paraId="35CA13D2" w14:textId="77777777" w:rsidR="00987420" w:rsidRPr="00087AD7" w:rsidRDefault="00987420" w:rsidP="00987420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7225F42" w14:textId="77777777" w:rsidR="007530AB" w:rsidRDefault="007530AB">
      <w:pPr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56C42F1D" w14:textId="5B70881B" w:rsidR="008E390B" w:rsidRPr="007A5235" w:rsidRDefault="008E390B" w:rsidP="007A5235">
      <w:pPr>
        <w:tabs>
          <w:tab w:val="left" w:pos="2160"/>
          <w:tab w:val="left" w:pos="2250"/>
        </w:tabs>
        <w:spacing w:after="0" w:line="240" w:lineRule="auto"/>
        <w:ind w:left="1800" w:right="43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4.3.1.6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อนุพันธ์และการบัญชีป้องกันความเสี่ยง </w:t>
      </w:r>
    </w:p>
    <w:p w14:paraId="3F50417A" w14:textId="77777777" w:rsidR="008E390B" w:rsidRPr="008D38F6" w:rsidRDefault="008E390B" w:rsidP="007A5235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47895428" w14:textId="06EB4373" w:rsidR="00527F8D" w:rsidRPr="007A5235" w:rsidRDefault="00527F8D" w:rsidP="007A5235">
      <w:pPr>
        <w:tabs>
          <w:tab w:val="left" w:pos="227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อนุพันธ์ที่ถือไว้เพื่อการบริหารความเสี่ยงและการบัญชีป้องกันความเสี่ยง</w:t>
      </w:r>
    </w:p>
    <w:p w14:paraId="74DAD133" w14:textId="77777777" w:rsidR="00527F8D" w:rsidRPr="008D38F6" w:rsidRDefault="00527F8D" w:rsidP="007A5235">
      <w:pPr>
        <w:tabs>
          <w:tab w:val="left" w:pos="227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04ECCC47" w14:textId="4CE7A5F0" w:rsidR="008E390B" w:rsidRPr="007A5235" w:rsidRDefault="008E390B" w:rsidP="007A5235">
      <w:pPr>
        <w:tabs>
          <w:tab w:val="left" w:pos="227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อนุพันธ์ที่ถือไว้เพื่อการบริหารความเสี่ยงรวมถึงสินทรัพย์อนุพันธ์และหนี้สินอนุพันธ์ทั้งหมดที่ไม่ได้จัดประเภทรายการเป็นสินทรัพย์หรือหนี้สินเพื่อค้า อนุพันธ์ที่ถือไว้โดยมีวัตถุประสงค์เพื่อ</w:t>
      </w:r>
      <w:r w:rsidR="005D6718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การบริหารความเสี่ยงจะถูกวัดมูลค่าด้วยมูลค่ายุติธรรมในงบแสดงฐานะการเงิน</w:t>
      </w:r>
    </w:p>
    <w:p w14:paraId="0C565803" w14:textId="77777777" w:rsidR="00D322B0" w:rsidRPr="008D38F6" w:rsidRDefault="00D322B0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18B4F46B" w14:textId="6948331B" w:rsidR="00B352B4" w:rsidRPr="005F7CAB" w:rsidRDefault="008E390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362EF2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กำหนดให้บาง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ณ วันเริ่มต้นที่กำหนดให้มีการป้องกันความเสี่ยง 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ได้จัดทำเอกสารที่ระบุถึงความสัมพันธ์ระหว่างเครื่องมือที่ใช้ในการป้องกันความเสี่ยงและรายการที่มีการป้องกันความเสี่ยงรวมถึงวัตถุประสงค์ในการบริหารความเสี่ยงและกลยุทธ์ในการจัดการกับความเสี่ยงรวมถึงวิธีการที่ใช้ในการประเมินประสิทธิผลในการป้องกันความเสี่ยง 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ำการ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มเสี่ยงที่คาดการณ์ไว้มีประสิทธิผลในการหักกลบการเปลี่ยนแปลงของมูลค่ายุติธรรมหรือการเปลี่ยนแปลงของกระแสเงินสด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</w:t>
      </w:r>
      <w:r w:rsidRPr="005F7CA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การป้องกันความเสี่ยงที่เกิดขึ้นจริงแต่ละครั้งอยู่ในช่วงที่กำหนดไว้หรือไม่ การป้องกันความเสี่ยงในกระแสเงินสดของรายการที่คาดการณ์ </w:t>
      </w:r>
      <w:r w:rsidR="005B0DAA" w:rsidRPr="005F7CA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5F7CA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ำการประเมินว่ามีความเป็นไปได้ค่อนข้างแน่ที่รายการที่คาดการณ์จะเกิดขึ้นและแสดงฐานะเปิดต่อความผันผวนของกระแสเงินสดที่ส่งผลกระทบต่อกำไรหรือขาดทุน</w:t>
      </w:r>
    </w:p>
    <w:p w14:paraId="44E32E66" w14:textId="77777777" w:rsidR="00B352B4" w:rsidRPr="008D38F6" w:rsidRDefault="00B352B4" w:rsidP="007A5235">
      <w:pPr>
        <w:spacing w:after="0" w:line="240" w:lineRule="auto"/>
        <w:ind w:left="1980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</w:rPr>
      </w:pPr>
    </w:p>
    <w:p w14:paraId="401917BF" w14:textId="708E621F" w:rsidR="008E390B" w:rsidRPr="005F7CAB" w:rsidRDefault="008E390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5F7CA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ความสัมพันธ์ของการป้องกันความเสี่ยงมีดังนี้</w:t>
      </w:r>
    </w:p>
    <w:p w14:paraId="1DB0C697" w14:textId="77777777" w:rsidR="008E390B" w:rsidRPr="003B2B8D" w:rsidRDefault="008E390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21BF5E48" w14:textId="77777777" w:rsidR="008E390B" w:rsidRPr="005F7CAB" w:rsidRDefault="008E390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5F7CAB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การป้องกันความเสี่ยงในมูลค่ายุติธรรม</w:t>
      </w:r>
    </w:p>
    <w:p w14:paraId="4590B850" w14:textId="77777777" w:rsidR="008E390B" w:rsidRPr="003B2B8D" w:rsidRDefault="008E390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5BFBABD4" w14:textId="11DD78CA" w:rsidR="008E390B" w:rsidRPr="005F7CAB" w:rsidRDefault="008E390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5F7CA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ในมูลค่ายุติธรรมของสินทรัพย์หรือหนี้สินที่รับรู้ หรือภาระผูกพันของ</w:t>
      </w:r>
      <w:r w:rsidR="005B0DAA" w:rsidRPr="005F7CAB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5F7CA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ที่อาจส่งผลกระทบต่อกำไรหรือขาดทุน การเปลี่ยนแปลงในมูลค่ายุติธรรมของอนุพันธ์จะรับรู้ทันทีในกำไรหรือขาดทุน การเปลี่ยนแปลงในมูลค่ายุติธรรมของรายการที่มีการป้องกันความเสี่ยงที่เกิดจากความเสี่ยงที่ได้รับการป้องกันจะรับรู้ในกำไรหรือขาดทุน หากรายการที่มีการป้องกันความเสี่ยงวัดมูลค่าด้วยราคาทุนหรือราคาทุนตัดจำหน่ายให้ปรับปรุงกับมูลค่าตามบัญชี </w:t>
      </w:r>
    </w:p>
    <w:p w14:paraId="64952F83" w14:textId="77777777" w:rsidR="008D38F6" w:rsidRDefault="008D38F6">
      <w:pPr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 w:type="page"/>
      </w:r>
    </w:p>
    <w:p w14:paraId="36A375BB" w14:textId="14C4FFC7" w:rsidR="008E390B" w:rsidRPr="005F7CAB" w:rsidRDefault="008E390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5F7CA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>หากอนุพันธ์ที่ใช้ในการป้องกันควา</w:t>
      </w:r>
      <w:r w:rsidRPr="005F7CAB">
        <w:rPr>
          <w:rFonts w:asciiTheme="majorBidi" w:eastAsia="Calibri" w:hAnsiTheme="majorBidi" w:cstheme="majorBidi"/>
          <w:sz w:val="30"/>
          <w:szCs w:val="30"/>
          <w:cs/>
        </w:rPr>
        <w:t>มเสี่ยงครบกำหนดตามสัญญา ถูกขาย ถูกยกเลิก ถูกใช้สิทธิ หรือกา</w:t>
      </w:r>
      <w:r w:rsidRPr="005F7CA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รป้องกันความเสี่ยงไม่เข้าเงื่อนไขการบัญชีป้องกันความเสี่ยงในมูลค่ายุติธรรมอีกต่อไป หรือยกเลิกการกำหนดให้มีการป้องกันความเสี่ยง การบัญชีป้องกันความเสี่ยงจะถูกยกเลิกทันที</w:t>
      </w:r>
      <w:r w:rsidR="002A1B71" w:rsidRPr="005F7CAB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         </w:t>
      </w:r>
      <w:r w:rsidRPr="005F7CA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เป็นต้นไป</w:t>
      </w:r>
    </w:p>
    <w:p w14:paraId="37E845CD" w14:textId="677B21A3" w:rsidR="008E390B" w:rsidRPr="008D38F6" w:rsidRDefault="008E390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5AAD9717" w14:textId="521637A0" w:rsidR="008D2CFC" w:rsidRPr="005F7CAB" w:rsidRDefault="008E390B" w:rsidP="007D7504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  <w:r w:rsidRPr="005F7CA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การปรับปรุงใด ๆ ที่เกิดขึ้นก่อนจุดที่มีการยกเลิกการเป็นรายการที่มีการป้องกันความเสี่ยงจะถูกรับรู้โดยใช้วิธีอัตราดอกเบี้ยที่แท้จริงเพื่อทยอยตัดจำหน่ายเข้ากำไรหรือขาดทุนโดยถือเป็น</w:t>
      </w:r>
      <w:r w:rsidR="00034F8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5F7CA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การปรับปรุงด้วยการคำนวณอัตราดอกเบี้ยที่แท้จริงใหม่ตลอดอายุที่เหลืออยู่ของรายการดังกล่าว</w:t>
      </w:r>
    </w:p>
    <w:p w14:paraId="040F4EE5" w14:textId="77777777" w:rsidR="007D7504" w:rsidRPr="008D38F6" w:rsidRDefault="007D7504" w:rsidP="007D7504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cs/>
        </w:rPr>
      </w:pPr>
    </w:p>
    <w:p w14:paraId="31E51C5E" w14:textId="52948408" w:rsidR="007E4C26" w:rsidRDefault="00C55EDB" w:rsidP="003B2B8D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5F7CA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การยกเลิกการป้องกันความเสี่ยง การปรับปรุงการป้องกันความเสี่ยงใด ๆ ที่เกิดขึ้นก่อนในเครื่องมือทางการเงินที่มีการป้องกันความเสี่ยงซึ่งใช้วิธีอัตราดอกเบี้ยที่แท้จริงเพื่อทยอยตัดจำหน่ายเข้ากำไรหรือขาดทุนโดยปรับปรุงอัตราดอกเบี้ยที่แท้จริงของรายการที่มีการป้องกันความเสี่ยงจากวันที่</w:t>
      </w:r>
      <w:r w:rsidR="00034F8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5F7CA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การตัดจำหน่ายเริ่มต้นขึ้น หากมีการตัดรายการรายการที่มีการป้องกันความเสี่ยงออกจากบัญชี </w:t>
      </w:r>
      <w:r w:rsidR="00034F8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5F7CA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การปรับปรุงจะรับรู้เข้ากำไรหรือขาดทุนทันทีที่รายการดังกล่าวถูกตัดรายการออกจากบัญชี</w:t>
      </w:r>
    </w:p>
    <w:p w14:paraId="29C26D8F" w14:textId="77777777" w:rsidR="007E4C26" w:rsidRPr="008D38F6" w:rsidRDefault="007E4C26" w:rsidP="003B2B8D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50BC5207" w14:textId="01998853" w:rsidR="00142B14" w:rsidRPr="007A5235" w:rsidRDefault="00142B14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63A3ADC2" w14:textId="77777777" w:rsidR="00142B14" w:rsidRPr="008D38F6" w:rsidRDefault="00142B14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19236E2C" w14:textId="61B4DC50" w:rsidR="00A138D9" w:rsidRDefault="00142B14" w:rsidP="007A5235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ของกระแสเงินสดที่เกิดจากความเสี่ยงเฉพาะที่เกี่ยวข้องกับสินทรัพย์หรือหนี้สินที่รับรู้ หรือรายการคาดการณ์ที่มีความเป็นไปได้ในระดับสูงซึ่งส่งผลกระทบต่อกำไรหรือขาดทุน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แสดงเป็นสำรองการป้องกันความเสี่ยงในส่วนของเจ้าของ ส่วนที่ไม่มีประสิทธิผลของการเปลี่ยนแปลงในมูลค่ายุติธรรมของอนุพันธ์จะรับรู้ทันทีในกำไรหรือขาดทุน จำนวนเงินที่รับรู้ในสำรองการป้องกันความเสี่ยงจะถูกจัดประเภทรายการใหม่จากกำไรขาดทุนเบ็ดเสร็จอื่นไปยังกำไรหรือขาดทุนโดยถือเป็นการปรับปรุงการจัดประเภทรายการในงวดเดียวกันกับกระแสเงินสดที่มีการป้องกันความเสี่ยงกระทบกำไรหรือขาดทุนและแสดงรายการในบรรทัดเดียวกันในงบกำไรขาดทุนและกำไรขาดทุนเบ็ดเสร็จอื่น </w:t>
      </w:r>
    </w:p>
    <w:p w14:paraId="7274DB53" w14:textId="77777777" w:rsidR="008D2CFC" w:rsidRPr="008D38F6" w:rsidRDefault="008D2CFC" w:rsidP="007A5235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cs/>
        </w:rPr>
      </w:pPr>
    </w:p>
    <w:p w14:paraId="2F83466B" w14:textId="7B5CBC0C" w:rsidR="008D38F6" w:rsidRDefault="00315EF3" w:rsidP="00A138D9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หากอนุพันธ์ที่ใช้ในการป้องกันควา</w:t>
      </w:r>
      <w:r w:rsidRPr="007A5235">
        <w:rPr>
          <w:rFonts w:asciiTheme="majorBidi" w:eastAsia="Calibri" w:hAnsiTheme="majorBidi" w:cstheme="majorBidi"/>
          <w:sz w:val="30"/>
          <w:szCs w:val="30"/>
          <w:cs/>
        </w:rPr>
        <w:t>มเสี่ยงครบกำหนดตามสัญญา ถูกขาย ถูกยกเลิก ถูกใช้สิทธิ หรือกา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รป้องกันความเสี่ยงไม่เข้าเงื่อนไขการบัญชีป้องกันความเสี่ยงในกระแสเงินสดอีกต่อไป หรือยกเลิกการกำหนดให้มีการป้องกันความเสี่ยง การบัญชีป้องกันความเสี่ยงจะถูกยกเลิกทันที</w:t>
      </w:r>
      <w:r w:rsidR="002A1B71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        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เป็นต้นไป</w:t>
      </w:r>
    </w:p>
    <w:p w14:paraId="2FA718DD" w14:textId="77777777" w:rsidR="008D38F6" w:rsidRDefault="008D38F6">
      <w:pPr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 w:type="page"/>
      </w:r>
    </w:p>
    <w:p w14:paraId="03E415BD" w14:textId="2DD67422" w:rsidR="007D7504" w:rsidRDefault="006F1E82" w:rsidP="007E4C26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6F1E82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>หากกระแสเงินสดที่มีการป้องกันความเสี่ยงมีการคาดการณ์ว่าจะไม่เกิดขึ้นอีกต่อไป ธนาคาร</w:t>
      </w:r>
      <w:r w:rsidR="009627D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</w:t>
      </w:r>
      <w:r w:rsidR="006814D6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บริษัทย่อย</w:t>
      </w:r>
      <w:r w:rsidRPr="006F1E82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จะโอนรายการสำรองการป้องกันความเสี่ยงในกำไรขาดทุนเบ็ดเสร็จอื่นไปยังกำไรหรือขาดทุน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ที่มีการป้องกันความเสี่ยงคาดการณ์ว่าจะกระทบกำไรหรือขาดทุนในหลายรอบระยะเวลารายงาน ธนาคาร</w:t>
      </w:r>
      <w:r w:rsidR="00D66850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และบริษัทย่อยจะ</w:t>
      </w:r>
      <w:r w:rsidRPr="006F1E82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โอนสำรองการป้องกันความเสี่ยงจากกำไรขาดทุนเบ็ดเสร็จอื่นไปยังกำไรหรือขาดทุนโดยวิธีเส้นตรง</w:t>
      </w:r>
    </w:p>
    <w:p w14:paraId="173204E3" w14:textId="77777777" w:rsidR="00034F8B" w:rsidRPr="00010B7B" w:rsidRDefault="00034F8B" w:rsidP="007E4C26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46139261" w14:textId="3FD44D46" w:rsidR="00034F8B" w:rsidRPr="00034F8B" w:rsidRDefault="00034F8B" w:rsidP="00034F8B">
      <w:pPr>
        <w:tabs>
          <w:tab w:val="left" w:pos="2160"/>
          <w:tab w:val="left" w:pos="2250"/>
        </w:tabs>
        <w:spacing w:after="0" w:line="240" w:lineRule="auto"/>
        <w:ind w:left="1800" w:right="43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34F8B">
        <w:rPr>
          <w:rFonts w:asciiTheme="majorBidi" w:eastAsia="EucrosiaUPCBold" w:hAnsiTheme="majorBidi" w:cstheme="majorBidi" w:hint="cs"/>
          <w:i/>
          <w:iCs/>
          <w:sz w:val="30"/>
          <w:szCs w:val="30"/>
        </w:rPr>
        <w:t>4.</w:t>
      </w:r>
      <w:r w:rsidR="0020752A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034F8B">
        <w:rPr>
          <w:rFonts w:asciiTheme="majorBidi" w:eastAsia="EucrosiaUPCBold" w:hAnsiTheme="majorBidi" w:cstheme="majorBidi" w:hint="cs"/>
          <w:i/>
          <w:iCs/>
          <w:sz w:val="30"/>
          <w:szCs w:val="30"/>
        </w:rPr>
        <w:t>.1.7</w:t>
      </w:r>
      <w:r w:rsidRPr="00034F8B">
        <w:rPr>
          <w:rFonts w:asciiTheme="majorBidi" w:eastAsia="EucrosiaUPCBold" w:hAnsiTheme="majorBidi" w:cstheme="majorBidi" w:hint="cs"/>
          <w:i/>
          <w:iCs/>
          <w:sz w:val="30"/>
          <w:szCs w:val="30"/>
        </w:rPr>
        <w:tab/>
      </w:r>
      <w:r w:rsidRPr="00034F8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ธุรกรรมซื้อหลักทรัพย์โดยมีสัญญาว่าจะขายคืน/ธุรกรรมขายหลักทรัพย์โดยมีสัญญาว่าจะซื้อคืน</w:t>
      </w:r>
    </w:p>
    <w:p w14:paraId="301196E4" w14:textId="77777777" w:rsidR="00034F8B" w:rsidRPr="00010B7B" w:rsidRDefault="00034F8B" w:rsidP="00034F8B">
      <w:pPr>
        <w:pStyle w:val="BodyText2"/>
        <w:spacing w:after="0" w:line="240" w:lineRule="auto"/>
        <w:ind w:left="1620" w:right="47" w:hanging="900"/>
        <w:jc w:val="thaiDistribute"/>
        <w:rPr>
          <w:rFonts w:eastAsia="EucrosiaUPCBold"/>
          <w:i/>
          <w:iCs/>
          <w:sz w:val="20"/>
          <w:szCs w:val="20"/>
        </w:rPr>
      </w:pPr>
    </w:p>
    <w:p w14:paraId="7C271115" w14:textId="6C677A44" w:rsidR="00034F8B" w:rsidRPr="00034F8B" w:rsidRDefault="00034F8B" w:rsidP="00034F8B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34F8B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ธนาคารและบริษัทย่อยมีการทำธุรกรรมซื้อหลักทรัพย์โดยมีสัญญาว่าจะขายคืนหรือมีการทำสัญญาขายหลักทรัพย์โดยมีสัญญาว่าจะซื้อคืนโดยมีการกำหนดวัน และราคาที่แน่นอนในอนาคต จำนวนเงินที่จ่ายสำหรับหลักทรัพย์ซื้อโดยมีสัญญาขายคืนในอนาคตแสดงเป็นสินทรัพย์ในงบแสดงฐานะการเงินภายใต้บัญชี </w:t>
      </w:r>
      <w:r w:rsidRPr="00034F8B">
        <w:rPr>
          <w:rFonts w:asciiTheme="majorBidi" w:eastAsia="Times New Roman" w:hAnsiTheme="majorBidi" w:cstheme="majorBidi" w:hint="cs"/>
          <w:color w:val="000000"/>
          <w:sz w:val="30"/>
          <w:szCs w:val="30"/>
        </w:rPr>
        <w:t>“</w:t>
      </w:r>
      <w:r w:rsidRPr="00034F8B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รายการระหว่างธนาคารและตลาดเงินสุทธิ (ด้านสินทรัพย์)</w:t>
      </w:r>
      <w:r w:rsidRPr="00034F8B">
        <w:rPr>
          <w:rFonts w:asciiTheme="majorBidi" w:eastAsia="Times New Roman" w:hAnsiTheme="majorBidi" w:cstheme="majorBidi" w:hint="cs"/>
          <w:color w:val="000000"/>
          <w:sz w:val="30"/>
          <w:szCs w:val="30"/>
        </w:rPr>
        <w:t>”</w:t>
      </w:r>
      <w:r w:rsidRPr="00034F8B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 หรือ </w:t>
      </w:r>
      <w:r w:rsidRPr="00034F8B">
        <w:rPr>
          <w:rFonts w:asciiTheme="majorBidi" w:eastAsia="Times New Roman" w:hAnsiTheme="majorBidi" w:cstheme="majorBidi" w:hint="cs"/>
          <w:color w:val="000000"/>
          <w:sz w:val="30"/>
          <w:szCs w:val="30"/>
        </w:rPr>
        <w:t>“</w:t>
      </w:r>
      <w:r w:rsidRPr="00034F8B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เงินให้สินเชื่อแก่ลูกหนี้</w:t>
      </w:r>
      <w:r w:rsidRPr="00034F8B">
        <w:rPr>
          <w:rFonts w:asciiTheme="majorBidi" w:eastAsia="Times New Roman" w:hAnsiTheme="majorBidi" w:cstheme="majorBidi" w:hint="cs"/>
          <w:color w:val="000000"/>
          <w:sz w:val="30"/>
          <w:szCs w:val="30"/>
        </w:rPr>
        <w:t>”</w:t>
      </w:r>
      <w:r w:rsidRPr="00034F8B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 ขึ้นอยู่กับประเภทของคู่ค้า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ในขณะที่หลักทรัพย์ขายโดยมีสัญญาซื้อคืนในอนาคตแสดงเป็นหนี้สินในงบแสดงฐานะการเงินภายใต้บัญชี </w:t>
      </w:r>
      <w:r w:rsidRPr="00034F8B">
        <w:rPr>
          <w:rFonts w:asciiTheme="majorBidi" w:eastAsia="Times New Roman" w:hAnsiTheme="majorBidi" w:cstheme="majorBidi" w:hint="cs"/>
          <w:color w:val="000000"/>
          <w:sz w:val="30"/>
          <w:szCs w:val="30"/>
        </w:rPr>
        <w:t>“</w:t>
      </w:r>
      <w:r w:rsidRPr="00034F8B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รายการระหว่างธนาคารและตลาดเงิน (ด้านหนี้สิน)</w:t>
      </w:r>
      <w:r w:rsidRPr="00034F8B">
        <w:rPr>
          <w:rFonts w:asciiTheme="majorBidi" w:eastAsia="Times New Roman" w:hAnsiTheme="majorBidi" w:cstheme="majorBidi" w:hint="cs"/>
          <w:color w:val="000000"/>
          <w:sz w:val="30"/>
          <w:szCs w:val="30"/>
        </w:rPr>
        <w:t>”</w:t>
      </w:r>
      <w:r w:rsidRPr="00034F8B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 หรือ </w:t>
      </w:r>
      <w:r w:rsidRPr="00034F8B">
        <w:rPr>
          <w:rFonts w:asciiTheme="majorBidi" w:eastAsia="Times New Roman" w:hAnsiTheme="majorBidi" w:cstheme="majorBidi" w:hint="cs"/>
          <w:color w:val="000000"/>
          <w:sz w:val="30"/>
          <w:szCs w:val="30"/>
        </w:rPr>
        <w:t>“</w:t>
      </w:r>
      <w:r w:rsidRPr="00034F8B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ตราสารหนี้ที่ออกและเงินกู้ยืม</w:t>
      </w:r>
      <w:r w:rsidRPr="00034F8B">
        <w:rPr>
          <w:rFonts w:asciiTheme="majorBidi" w:eastAsia="Times New Roman" w:hAnsiTheme="majorBidi" w:cstheme="majorBidi" w:hint="cs"/>
          <w:color w:val="000000"/>
          <w:sz w:val="30"/>
          <w:szCs w:val="30"/>
        </w:rPr>
        <w:t>”</w:t>
      </w:r>
      <w:r w:rsidRPr="00034F8B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 ขึ้นอยู่กับประเภทของคู่ค้าด้วยจำนวนเงินที่ได้รับมาจากการขายหลักทรัพย์ดังกล่าว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 ผลต่างระหว่าง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2A944684" w14:textId="77777777" w:rsidR="007530AB" w:rsidRPr="00010B7B" w:rsidRDefault="007530AB" w:rsidP="007E4C26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hAnsiTheme="majorBidi" w:cstheme="majorBidi"/>
          <w:i/>
          <w:iCs/>
          <w:color w:val="000000"/>
          <w:sz w:val="20"/>
          <w:szCs w:val="20"/>
        </w:rPr>
      </w:pPr>
    </w:p>
    <w:p w14:paraId="47EF4A41" w14:textId="0CEB97FD" w:rsidR="008856F1" w:rsidRPr="007A5235" w:rsidRDefault="008856F1" w:rsidP="003360A8">
      <w:pPr>
        <w:pStyle w:val="ListParagraph"/>
        <w:numPr>
          <w:ilvl w:val="2"/>
          <w:numId w:val="21"/>
        </w:numPr>
        <w:tabs>
          <w:tab w:val="left" w:pos="1080"/>
        </w:tabs>
        <w:spacing w:line="240" w:lineRule="auto"/>
        <w:ind w:left="1080" w:right="47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นโยบายการบัญชีที่</w:t>
      </w:r>
      <w:r w:rsidR="00010B7B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ถือปฎิบัติ</w:t>
      </w: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ก่อนวันที่ </w:t>
      </w: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42008956" w14:textId="5407644F" w:rsidR="008856F1" w:rsidRPr="00010B7B" w:rsidRDefault="008856F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68CAEEFC" w14:textId="08192B1D" w:rsidR="00943B33" w:rsidRPr="007A5235" w:rsidRDefault="00943B33" w:rsidP="00943B33">
      <w:pPr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การรับรู้เมื่อเริ่มแรก</w:t>
      </w:r>
    </w:p>
    <w:p w14:paraId="50E93A30" w14:textId="77777777" w:rsidR="00943B33" w:rsidRPr="00010B7B" w:rsidRDefault="00943B33" w:rsidP="00943B33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788A0A30" w14:textId="6BC44E6A" w:rsidR="00536A07" w:rsidRPr="007A5235" w:rsidRDefault="00362EF2" w:rsidP="00943B33">
      <w:pPr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90266C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="00943B33" w:rsidRPr="007A5235">
        <w:rPr>
          <w:rFonts w:asciiTheme="majorBidi" w:eastAsia="Times New Roman" w:hAnsiTheme="majorBidi" w:cstheme="majorBidi"/>
          <w:sz w:val="30"/>
          <w:szCs w:val="30"/>
          <w:cs/>
        </w:rPr>
        <w:t>รับรู้การซื้อและการขายเงินลงทุนในตราสารหนี้ในวันที่ชำระราคา</w:t>
      </w:r>
      <w:r w:rsidR="00D474D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43B33" w:rsidRPr="007A5235">
        <w:rPr>
          <w:rFonts w:asciiTheme="majorBidi" w:eastAsia="Times New Roman" w:hAnsiTheme="majorBidi" w:cstheme="majorBidi"/>
          <w:sz w:val="30"/>
          <w:szCs w:val="30"/>
          <w:cs/>
        </w:rPr>
        <w:t>เครื่องมือทางการเงินอื่น</w:t>
      </w:r>
      <w:r w:rsidR="003259A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943B33" w:rsidRPr="007A5235">
        <w:rPr>
          <w:rFonts w:asciiTheme="majorBidi" w:eastAsia="Times New Roman" w:hAnsiTheme="majorBidi" w:cstheme="majorBidi"/>
          <w:sz w:val="30"/>
          <w:szCs w:val="30"/>
          <w:cs/>
        </w:rPr>
        <w:t>ๆ รวมทั้ง</w:t>
      </w:r>
      <w:r w:rsidR="00D474D3" w:rsidRPr="007A5235">
        <w:rPr>
          <w:rFonts w:asciiTheme="majorBidi" w:eastAsia="Times New Roman" w:hAnsiTheme="majorBidi" w:cstheme="majorBidi"/>
          <w:sz w:val="30"/>
          <w:szCs w:val="30"/>
          <w:cs/>
        </w:rPr>
        <w:t>เงินให้สินเชื่อแก่ลูกหนี้</w:t>
      </w:r>
      <w:r w:rsidR="00D474D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43B33" w:rsidRPr="007A5235">
        <w:rPr>
          <w:rFonts w:asciiTheme="majorBidi" w:eastAsia="Times New Roman" w:hAnsiTheme="majorBidi" w:cstheme="majorBidi"/>
          <w:sz w:val="30"/>
          <w:szCs w:val="30"/>
          <w:cs/>
        </w:rPr>
        <w:t>เงินลงทุนในตราสารทุน เงินรับฝากและตราสารหนี้ที่ออก และเงินกู้ยืมจะถูกรับรู้ในวันที่เกิดรายการ ซึ่งเป็นวันที่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="00943B33" w:rsidRPr="007A5235">
        <w:rPr>
          <w:rFonts w:asciiTheme="majorBidi" w:eastAsia="Times New Roman" w:hAnsiTheme="majorBidi" w:cstheme="majorBidi"/>
          <w:sz w:val="30"/>
          <w:szCs w:val="30"/>
          <w:cs/>
        </w:rPr>
        <w:t>เป็นคู่สัญญาภายใต้ข้อกำหนดของตราสารทางการเงินนั้น</w:t>
      </w:r>
    </w:p>
    <w:p w14:paraId="2AA8893C" w14:textId="2EACC121" w:rsidR="00342F44" w:rsidRPr="008D38F6" w:rsidRDefault="00342F44" w:rsidP="007A5235">
      <w:pPr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val="th-TH"/>
        </w:rPr>
      </w:pPr>
    </w:p>
    <w:p w14:paraId="2C133FC2" w14:textId="77777777" w:rsidR="00034F8B" w:rsidRDefault="00034F8B">
      <w:pPr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29A18D66" w14:textId="2D9AF0C3" w:rsidR="008856F1" w:rsidRPr="007A5235" w:rsidRDefault="008856F1" w:rsidP="007A5235">
      <w:pPr>
        <w:spacing w:after="0" w:line="240" w:lineRule="auto"/>
        <w:ind w:left="1800" w:right="47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4.3.2.1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เงินลงทุน</w:t>
      </w:r>
    </w:p>
    <w:p w14:paraId="35BA3DC6" w14:textId="77777777" w:rsidR="008856F1" w:rsidRPr="008D38F6" w:rsidRDefault="008856F1" w:rsidP="00A138D9">
      <w:pPr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44E0A5DA" w14:textId="008A9A41" w:rsidR="008856F1" w:rsidRPr="00A138D9" w:rsidRDefault="00146368" w:rsidP="00A138D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138D9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Pr="00A138D9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="008856F1"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ได้จัดประเภท</w:t>
      </w:r>
      <w:r w:rsidR="008856F1" w:rsidRPr="00A138D9">
        <w:rPr>
          <w:rFonts w:asciiTheme="majorBidi" w:eastAsia="Times New Roman" w:hAnsiTheme="majorBidi" w:cstheme="majorBidi"/>
          <w:sz w:val="30"/>
          <w:szCs w:val="30"/>
          <w:cs/>
        </w:rPr>
        <w:t xml:space="preserve">เงินลงทุนเป็นเงินลงทุนในหลักทรัพย์เพื่อค้า หลักทรัพย์เผื่อขาย หลักทรัพย์ที่จะถือจนครบกำหนด เงินลงทุนทั่วไปและเงินลงทุนในบริษัทย่อยและบริษัทร่วม โดยธนาคารแยกแสดงรายการในงบแสดงฐานะการเงินเป็นเงินลงทุน และเงินลงทุนในบริษัทย่อยและบริษัทร่วม </w:t>
      </w:r>
    </w:p>
    <w:p w14:paraId="79477CA0" w14:textId="77777777" w:rsidR="008856F1" w:rsidRPr="008D38F6" w:rsidRDefault="008856F1" w:rsidP="00A138D9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4684FD90" w14:textId="15A48B3D" w:rsidR="008856F1" w:rsidRPr="00A138D9" w:rsidRDefault="008856F1" w:rsidP="00A138D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/>
        </w:rPr>
      </w:pP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ตราสารหนี้และตราสารทุนซึ่งเป็นหลักทรัพย์ในความต้องการของตลาดที่ซื้อมาโดยมีความตั้งใจที่จะถือไว้เป็นระยะเวลาสั้นเพื่อหากำไรจากการเปลี่ยนแปลงของราคาหลักทรัพย์จัดประเภทเป็นหลักทรัพย์เพื่อค้าซึ่งแสดง</w:t>
      </w:r>
      <w:r w:rsidR="002E0020">
        <w:rPr>
          <w:rFonts w:asciiTheme="majorBidi" w:eastAsia="Times New Roman" w:hAnsiTheme="majorBidi" w:cstheme="majorBidi" w:hint="cs"/>
          <w:sz w:val="30"/>
          <w:szCs w:val="30"/>
          <w:cs/>
          <w:lang w:val="th-TH"/>
        </w:rPr>
        <w:t>ด้วย</w:t>
      </w: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มูลค่ายุติธรรม การเปลี่ยนแปลงของมูลค่ายุติธรรมบันทึกเป็นกำไรสุทธิจากธุรกรรมเพื่อค้าในกำไรหรือขาดทุน รายได้ดอกเบี้ยรับของหลักทรัพย์เพื่อค้าบันทึกตามเกณฑ์คงค้าง</w:t>
      </w:r>
    </w:p>
    <w:p w14:paraId="77004577" w14:textId="77777777" w:rsidR="008856F1" w:rsidRPr="008D38F6" w:rsidRDefault="008856F1" w:rsidP="00A138D9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4"/>
          <w:szCs w:val="24"/>
          <w:cs/>
        </w:rPr>
      </w:pPr>
    </w:p>
    <w:p w14:paraId="74901387" w14:textId="0E282E03" w:rsidR="008856F1" w:rsidRPr="00A138D9" w:rsidRDefault="008856F1" w:rsidP="00A138D9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/>
        </w:rPr>
      </w:pP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ตราสารหนี้และตราสารทุน</w:t>
      </w:r>
      <w:r w:rsidRPr="00A138D9">
        <w:rPr>
          <w:rFonts w:asciiTheme="majorBidi" w:eastAsia="Times New Roman" w:hAnsiTheme="majorBidi" w:cstheme="majorBidi"/>
          <w:sz w:val="30"/>
          <w:szCs w:val="30"/>
          <w:cs/>
        </w:rPr>
        <w:t>ซึ่งเป็นหลักทรัพย์</w:t>
      </w: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 xml:space="preserve">ในความต้องการของตลาด </w:t>
      </w:r>
      <w:r w:rsidRPr="00A138D9">
        <w:rPr>
          <w:rFonts w:asciiTheme="majorBidi" w:eastAsia="Times New Roman" w:hAnsiTheme="majorBidi" w:cstheme="majorBidi"/>
          <w:sz w:val="30"/>
          <w:szCs w:val="30"/>
          <w:cs/>
        </w:rPr>
        <w:t>นอกเหนือจากที่ถือไว้</w:t>
      </w:r>
      <w:r w:rsidR="003259AA" w:rsidRPr="00A138D9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A138D9">
        <w:rPr>
          <w:rFonts w:asciiTheme="majorBidi" w:eastAsia="Times New Roman" w:hAnsiTheme="majorBidi" w:cstheme="majorBidi"/>
          <w:sz w:val="30"/>
          <w:szCs w:val="30"/>
          <w:cs/>
        </w:rPr>
        <w:t>เพื่อค้าหรือตั้งใจถือไว้จนครบกำหนดจัดประเภทเป็นเงินลงทุนเผื่อขาย</w:t>
      </w: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 xml:space="preserve"> ซึ่งแสดง</w:t>
      </w:r>
      <w:r w:rsidR="002E0020">
        <w:rPr>
          <w:rFonts w:asciiTheme="majorBidi" w:eastAsia="Times New Roman" w:hAnsiTheme="majorBidi" w:cstheme="majorBidi" w:hint="cs"/>
          <w:sz w:val="30"/>
          <w:szCs w:val="30"/>
          <w:cs/>
          <w:lang w:val="th-TH"/>
        </w:rPr>
        <w:t>ด้วย</w:t>
      </w: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 xml:space="preserve">มูลค่ายุติธรรมโดยกำไรหรือขาดทุนที่ยังไม่เกิดขึ้นแสดงเป็นส่วนหนึ่งของส่วนของเจ้าของจนกว่าหลักทรัพย์นั้นมีการเปลี่ยนแปลงหรือขายไป </w:t>
      </w:r>
    </w:p>
    <w:p w14:paraId="74AEE107" w14:textId="77777777" w:rsidR="008856F1" w:rsidRPr="008D38F6" w:rsidRDefault="008856F1" w:rsidP="00A138D9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6075E35C" w14:textId="47B3D83A" w:rsidR="008856F1" w:rsidRPr="00A138D9" w:rsidRDefault="008856F1" w:rsidP="00A138D9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ตราสารหนี้ซึ่ง</w:t>
      </w:r>
      <w:r w:rsidR="005B0DAA" w:rsidRPr="00A138D9">
        <w:rPr>
          <w:rFonts w:asciiTheme="majorBidi" w:eastAsia="Times New Roman" w:hAnsiTheme="majorBidi" w:cstheme="majorBidi" w:hint="cs"/>
          <w:sz w:val="30"/>
          <w:szCs w:val="30"/>
          <w:cs/>
          <w:lang w:val="th-TH"/>
        </w:rPr>
        <w:t>ธนาคารและบริษัทย่อย</w:t>
      </w: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ตั้งใจและสามารถถือจนครบกำหนดจัดประเภทเป็นเงินลงทุนที่จะถือจนครบกำหนด ซึ่งแสดงในราคาทุนตัดจำหน่ายสุทธิจากค่าเผื่อการด้อยค่า (ถ้ามี)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จะรับรู้ผลกำไรหรือขาดทุนสะสมที่เคยบันทึกในส่วนของเจ้าของโดยตรงเข้ากำไรหรือขาดทุน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56ED448F" w14:textId="77777777" w:rsidR="008D38F6" w:rsidRPr="008D38F6" w:rsidRDefault="008D38F6" w:rsidP="00A138D9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0C163741" w14:textId="3592AC6B" w:rsidR="008856F1" w:rsidRPr="00A138D9" w:rsidRDefault="008856F1" w:rsidP="00A138D9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ตราสารทุนซึ่งไม่ใช่หลักทรัพย์ในความต้องการของตลาดและที่ไม่ใช่บริษัทย่อยและบริษัทร่วมถูกจัดประเภทเป็นเงินลงทุนทั่วไปซึ่งแสดงในราคาทุนสุทธิจากค่าเผื่อการด้อยค่า (ถ้ามี)</w:t>
      </w:r>
    </w:p>
    <w:p w14:paraId="4B526F3C" w14:textId="77777777" w:rsidR="008856F1" w:rsidRPr="008D38F6" w:rsidRDefault="008856F1" w:rsidP="00A138D9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  <w:cs/>
        </w:rPr>
      </w:pPr>
    </w:p>
    <w:p w14:paraId="34823A99" w14:textId="77777777" w:rsidR="008856F1" w:rsidRPr="00A138D9" w:rsidRDefault="008856F1" w:rsidP="00A138D9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59044E58" w14:textId="4269F79A" w:rsidR="00A138D9" w:rsidRPr="008D38F6" w:rsidRDefault="00A138D9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val="th-TH"/>
        </w:rPr>
      </w:pPr>
    </w:p>
    <w:p w14:paraId="74E6C7ED" w14:textId="68EFF7DA" w:rsidR="00536A07" w:rsidRPr="00A138D9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ในกรณีที่หลักทรัพย์เกิดการด้อยค่า ผลขาดทุนจากการด้อยค่าจะรับรู้ในกำไรหรือขาดทุน</w:t>
      </w:r>
    </w:p>
    <w:p w14:paraId="14DF23FA" w14:textId="1DB90D33" w:rsidR="00342F44" w:rsidRPr="008D38F6" w:rsidRDefault="00342F44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1480ABEC" w14:textId="77777777" w:rsidR="00010B7B" w:rsidRDefault="00010B7B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2F7F4547" w14:textId="3CD6B8EA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 xml:space="preserve">การด้อยค่าของเงินลงทุนเผื่อขาย </w:t>
      </w:r>
    </w:p>
    <w:p w14:paraId="40917F7F" w14:textId="77777777" w:rsidR="008856F1" w:rsidRPr="008D38F6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  <w:cs/>
        </w:rPr>
      </w:pPr>
    </w:p>
    <w:p w14:paraId="0FB99629" w14:textId="0DD1615B" w:rsidR="008856F1" w:rsidRPr="006707A5" w:rsidRDefault="008856F1" w:rsidP="003610C2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เมื่อมีการลดลงในมูลค่ายุติธรรมของ</w:t>
      </w:r>
      <w:r w:rsidRPr="007A5235">
        <w:rPr>
          <w:rFonts w:asciiTheme="majorBidi" w:eastAsia="Times New Roman" w:hAnsiTheme="majorBidi" w:cstheme="majorBidi"/>
          <w:i/>
          <w:sz w:val="30"/>
          <w:szCs w:val="30"/>
          <w:cs/>
        </w:rPr>
        <w:t>เงินลงทุน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เผื่อขาย ซึ่งได้บันทึกในส่วนของเจ้าของ และมีความชัดเจนว่าสินทรัพย์ดังกล่าวมีการด้อยค่า ขาดทุนซึ่งเคยบันทึกในส่วนของเจ้าของ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</w:t>
      </w:r>
      <w:r w:rsidR="003259AA" w:rsidRPr="00C021A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ๆ ซึ่งเคยรับรู้แล้วในกำไรหรือขาดทุน </w:t>
      </w:r>
    </w:p>
    <w:p w14:paraId="2C0F1EFE" w14:textId="77777777" w:rsidR="00C7686E" w:rsidRPr="008D38F6" w:rsidRDefault="00C7686E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Cs/>
          <w:sz w:val="24"/>
          <w:szCs w:val="24"/>
        </w:rPr>
      </w:pPr>
    </w:p>
    <w:p w14:paraId="5DC24BCE" w14:textId="1F7A25F6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1E2FE6C" w14:textId="77777777" w:rsidR="008856F1" w:rsidRPr="008D38F6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Cs/>
          <w:sz w:val="24"/>
          <w:szCs w:val="24"/>
          <w:cs/>
        </w:rPr>
      </w:pPr>
    </w:p>
    <w:p w14:paraId="7C472DE0" w14:textId="3BD7A479" w:rsidR="008856F1" w:rsidRPr="007A5235" w:rsidRDefault="008856F1" w:rsidP="008856F1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มูลค่าที่คาดว่าจะได้รับคืนของ</w:t>
      </w:r>
      <w:r w:rsidRPr="007A5235">
        <w:rPr>
          <w:rFonts w:asciiTheme="majorBidi" w:eastAsia="Times New Roman" w:hAnsiTheme="majorBidi" w:cstheme="majorBidi"/>
          <w:i/>
          <w:sz w:val="30"/>
          <w:szCs w:val="30"/>
          <w:cs/>
        </w:rPr>
        <w:t>เงินลงทุนที่จะถือจนครบกำหนด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7A5235"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ACD94E4" w14:textId="77777777" w:rsidR="00981480" w:rsidRPr="008D38F6" w:rsidRDefault="00981480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4B9DD919" w14:textId="4B842BB6" w:rsidR="008D38F6" w:rsidRDefault="008856F1" w:rsidP="008D38F6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มูลค่าที่คาดว่าจะได้รับคืนของ</w:t>
      </w:r>
      <w:r w:rsidRPr="007A5235">
        <w:rPr>
          <w:rFonts w:asciiTheme="majorBidi" w:eastAsia="Times New Roman" w:hAnsiTheme="majorBidi" w:cstheme="majorBidi"/>
          <w:i/>
          <w:sz w:val="30"/>
          <w:szCs w:val="30"/>
          <w:cs/>
        </w:rPr>
        <w:t>เงินลงทุน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เผื่อขาย คำนวณโดยอ้างอิงถึงมูลค่ายุติธรรม</w:t>
      </w:r>
    </w:p>
    <w:p w14:paraId="288DB3CB" w14:textId="77777777" w:rsidR="00010B7B" w:rsidRPr="00010B7B" w:rsidRDefault="00010B7B" w:rsidP="008D38F6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  <w:cs/>
        </w:rPr>
      </w:pPr>
    </w:p>
    <w:p w14:paraId="06EA844B" w14:textId="39258B45" w:rsidR="008856F1" w:rsidRDefault="008856F1" w:rsidP="00010B7B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705CAC62" w14:textId="77777777" w:rsidR="00010B7B" w:rsidRPr="00010B7B" w:rsidRDefault="00010B7B" w:rsidP="00010B7B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Cs/>
          <w:sz w:val="24"/>
          <w:szCs w:val="24"/>
        </w:rPr>
      </w:pPr>
    </w:p>
    <w:p w14:paraId="6DE1F2F5" w14:textId="2E4E0F08" w:rsidR="008856F1" w:rsidRDefault="008856F1" w:rsidP="00D474D3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</w:t>
      </w:r>
      <w:r w:rsidR="00205C75">
        <w:rPr>
          <w:rFonts w:asciiTheme="majorBidi" w:eastAsia="Times New Roman" w:hAnsiTheme="majorBidi" w:cstheme="majorBidi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0E8522A8" w14:textId="77777777" w:rsidR="00010B7B" w:rsidRPr="00010B7B" w:rsidRDefault="00010B7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</w:rPr>
      </w:pPr>
    </w:p>
    <w:p w14:paraId="1965C1BE" w14:textId="25264603" w:rsidR="008856F1" w:rsidRDefault="008856F1" w:rsidP="00010B7B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4858B6F5" w14:textId="77777777" w:rsidR="00010B7B" w:rsidRPr="00010B7B" w:rsidRDefault="00010B7B" w:rsidP="00010B7B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2347B40E" w14:textId="6E7F1B89" w:rsidR="00C021AC" w:rsidRDefault="008856F1" w:rsidP="00010B7B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เจ้าของ จะถูกบันทึกในกำไรหรือขาดทุน</w:t>
      </w:r>
    </w:p>
    <w:p w14:paraId="1D503781" w14:textId="77777777" w:rsidR="00010B7B" w:rsidRPr="00010B7B" w:rsidRDefault="00010B7B" w:rsidP="00010B7B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  <w:cs/>
        </w:rPr>
      </w:pPr>
    </w:p>
    <w:p w14:paraId="15485874" w14:textId="2BD71F3F" w:rsidR="00205C75" w:rsidRDefault="008856F1" w:rsidP="003E4B2A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ในกรณีที่ธนาคาร</w:t>
      </w:r>
      <w:r w:rsidR="00C021AC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55DABB29" w14:textId="77777777" w:rsidR="003E4B2A" w:rsidRPr="00CF2AC9" w:rsidRDefault="003E4B2A" w:rsidP="003E4B2A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10"/>
          <w:szCs w:val="10"/>
        </w:rPr>
      </w:pPr>
    </w:p>
    <w:p w14:paraId="0C29C4E2" w14:textId="39646DBD" w:rsidR="008856F1" w:rsidRPr="007A5235" w:rsidRDefault="00981480" w:rsidP="007A5235">
      <w:pPr>
        <w:spacing w:after="0" w:line="240" w:lineRule="auto"/>
        <w:ind w:left="1800" w:right="43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4.3.2.2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8856F1"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เงินให้สินเชื่อ</w:t>
      </w:r>
    </w:p>
    <w:p w14:paraId="3972C38E" w14:textId="77777777" w:rsidR="00205C75" w:rsidRPr="00010B7B" w:rsidRDefault="00205C7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p w14:paraId="02C4F3EF" w14:textId="70D5A532" w:rsidR="008856F1" w:rsidRPr="007A5235" w:rsidRDefault="008856F1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เงินเบิกเกินบัญชีแสดงยอดเงินต้นรวมดอกเบี้ย ส่วนเงินเบิกเกินบัญชีในรายที่ได้มีหนังสือบอกกล่าวแจ้งไปและเงินให้สินเชื่อประเภทอื่นแสดงเฉพาะยอดเงินต้น ส่วนลดรับล่วงหน้าของเงินให้สินเชื่อที่ยังไม่รับรู้เป็นรายได้ แสดงเป็นรายการหักจากเงินให้สินเชื่อ</w:t>
      </w:r>
    </w:p>
    <w:p w14:paraId="4F2F500C" w14:textId="77777777" w:rsidR="00C02D3B" w:rsidRPr="00010B7B" w:rsidRDefault="00C02D3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p w14:paraId="0FB64206" w14:textId="7C9B1975" w:rsidR="008D2CFC" w:rsidRDefault="008856F1" w:rsidP="003610C2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ลูกหนี้ตามสัญญาเช่าการเงิน แสดงมูลค่าตามสัญญาเช่าการเงินคงค้างสุทธิจากยอดคงเหลือของรายได้ทางการเงินที่ยังไม่ถือเป็นรายได้ ซึ่งแสดงสุทธิจากค่านายหน้าและค่าใช้จ่ายทางตรงที่เกิดขึ้นเมื่อเริ่มแรกตามสัญญา</w:t>
      </w:r>
    </w:p>
    <w:p w14:paraId="652C8CD8" w14:textId="77777777" w:rsidR="003610C2" w:rsidRPr="00010B7B" w:rsidRDefault="003610C2" w:rsidP="003610C2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14"/>
          <w:szCs w:val="14"/>
          <w:cs/>
        </w:rPr>
      </w:pPr>
    </w:p>
    <w:p w14:paraId="5E0F8891" w14:textId="705168CE" w:rsidR="008856F1" w:rsidRPr="007A5235" w:rsidRDefault="00981480" w:rsidP="007A5235">
      <w:pPr>
        <w:spacing w:after="0" w:line="240" w:lineRule="auto"/>
        <w:ind w:left="1800" w:right="47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>4.3.2.3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8856F1"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ค่าเผื่อหนี้สงสัยจะสูญ</w:t>
      </w:r>
    </w:p>
    <w:p w14:paraId="14F6F8D9" w14:textId="77777777" w:rsidR="008856F1" w:rsidRPr="00010B7B" w:rsidRDefault="008856F1" w:rsidP="00625420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14"/>
          <w:szCs w:val="14"/>
        </w:rPr>
      </w:pPr>
    </w:p>
    <w:p w14:paraId="61B54BF6" w14:textId="439809D0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ค่าเผื่อหนี้สงสัยจะสูญเป็นประมาณการส่วนสูญเสียที่คาดว่าจะเกิดจากสินเชื่อและรายการที่เกี่ยวข้อง ณ วันที่รายงาน ค่าเผื่อหนี้สงสัยจะสูญขั้นต่ำได้ตั้งตามเกณฑ์ของประกาศธนาคารแห่งประเทศไทย เกณฑ์ดังกล่าวกำหนดให้ธนาคารจัดชั้นเงินให้สินเชื่อทั้งหมดโดยแบ่งออกเป็น</w:t>
      </w:r>
      <w:r w:rsidR="00F92F0F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6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ประเภท และมีการตั้งค่าเผื่อหนี้สงสัยจะสูญสำหรับสินเชื่อแต่ละชั้นในอัตราที่กำหนดไว้โดยธนาคารแห่งประเทศไทย โดยมีการกำหนดหลักเกณฑ์สำหรับราคาสูงสุดของหลักประกันที่จะนำมาใช้ในการตั้งค่าเผื่อหนี้สงสัยจะสูญ </w:t>
      </w:r>
    </w:p>
    <w:p w14:paraId="3F31C86B" w14:textId="77777777" w:rsidR="00DA18CA" w:rsidRPr="00010B7B" w:rsidRDefault="00DA18CA" w:rsidP="007C63A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p w14:paraId="1EB8AB7F" w14:textId="0BD72AB4" w:rsidR="005D74B3" w:rsidRDefault="008856F1" w:rsidP="007C63A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นอกจากนั้นธนาคารแห่งประเทศไทยยังได้กำหนดให้ธนาคารต้องมีการสอบทานคุณภาพของ</w:t>
      </w:r>
      <w:r w:rsidR="003259A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เงินให้สินเชื่ออย่างต่อเนื่อง ทั้งนี้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ที่เป็นสถาบันการเงินจะต้องรายงานผลของการปฏิบัติตามแนวทางดังกล่าวต่อธนาคารแห่งประเทศไทยเป็นประจำ</w:t>
      </w:r>
    </w:p>
    <w:p w14:paraId="588DE1D4" w14:textId="561D62D2" w:rsidR="007530AB" w:rsidRPr="00010B7B" w:rsidRDefault="007530AB" w:rsidP="007C63A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p w14:paraId="45373C41" w14:textId="30B7574F" w:rsidR="001F7A94" w:rsidRDefault="008856F1" w:rsidP="001F7A94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สำหรับลูกหนี้เงินให้สินเชื่อรายใหญ่ 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>Corporate loans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) ธนาคารได้พิจารณาจากความสามารถในการจ่ายชำระหนี้ของลูกหนี้แต่ละรายจากประวัติการชำระหนี้ที่ผ่านมา ความสามารถในการสร้างกระแสเงินสดในอนาคต ปัจจัยเชิงคุณภาพอื่น ๆ และมูลค่าปัจจุบันที่ได้จากการขายหลักประกันในกรณีที่คาดว่าแหล่งที่มาของการจ่ายชำระหนี้จะเกิดจากการขายหลักประกัน สำหรับเงินให้สินเชื่อลูกหนี้ขนาดกลาง ขนาดย่อม และเงินให้สินเชื่อรายย่อย ธนาคารได้ใช้ข้อมูลทางสถิติของสินเชื่อในการวิเคราะห์ทางสถิติของการเลื่อนชั้นของเงินให้สินเชื่อ 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Migration </w:t>
      </w:r>
      <w:r w:rsidR="00EE47FB">
        <w:rPr>
          <w:rFonts w:asciiTheme="majorBidi" w:eastAsia="Times New Roman" w:hAnsiTheme="majorBidi" w:cstheme="majorBidi"/>
          <w:sz w:val="30"/>
          <w:szCs w:val="30"/>
        </w:rPr>
        <w:t>a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>nalysis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) เพื่อประมาณการการเสื่อมค่าของลูกหนี้และคำนวณค่าเผื่อหนี้สงสัยจะสูญ สำหรับลูกหนี้ตามสัญญาเช่าการเงิน ตั้งแต่วันที่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กันยายน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2555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ธนาคารกันเงินสำรองเป็นกลุ่มหนี้ โดยพิจารณาจากผลขาดทุนจากประสบการณ์ในอดีตของสินเชื่อแต่ละชั้น</w:t>
      </w:r>
    </w:p>
    <w:p w14:paraId="049D3091" w14:textId="77777777" w:rsidR="00010B7B" w:rsidRPr="00010B7B" w:rsidRDefault="00010B7B" w:rsidP="001F7A94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p w14:paraId="13120578" w14:textId="38D78AF2" w:rsidR="008856F1" w:rsidRPr="00010B7B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ค่าเผื่อหนี้สงสัยจะสูญที่สำรองประจำ</w:t>
      </w:r>
      <w:r w:rsidR="00010B7B">
        <w:rPr>
          <w:rFonts w:asciiTheme="majorBidi" w:eastAsia="Times New Roman" w:hAnsiTheme="majorBidi" w:cstheme="majorBidi" w:hint="cs"/>
          <w:sz w:val="30"/>
          <w:szCs w:val="30"/>
          <w:cs/>
        </w:rPr>
        <w:t>ปี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รับรู้เป็นค่าใช้จ่ายหนี้สูญและหนี้สงสัยจะสูญในกำไรหรือขาดทุน หนี้สูญที่ได้รับคืนแสดงยอดสุทธิกับค่าใช้จ่ายหนี้สูญและหนี้สงสัยจะสูญในกำไรหรือขาดทุน</w:t>
      </w:r>
    </w:p>
    <w:p w14:paraId="071CAC29" w14:textId="19EB0E72" w:rsidR="007C63A0" w:rsidRDefault="008856F1" w:rsidP="003610C2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การตัดจ่ายลูกหนี้เป็นหนี้สูญนำไปลดค่าเผื่อหนี้สงสัยจะสูญ ธนาคารพิจารณาตัดหนี้สูญออกจากบัญชี สำหรับลูกหนี้ที่ธนาคารได้ติดตามทวงถามจนถึงที่สุดแล้วแต่ไม่ได้รับการชำระหนี้ ซึ่งสอดคล้องกับหลักเกณฑ์ตามประกาศและหนังสือซักซ้อมความเข้าใจของธนาคารแห่งประเทศไทยเกี่ยวกับหลักเกณฑ์การตัดลูกหนี้ออกจากบัญชี</w:t>
      </w:r>
    </w:p>
    <w:p w14:paraId="6995F8AA" w14:textId="77777777" w:rsidR="003610C2" w:rsidRPr="00010B7B" w:rsidRDefault="003610C2" w:rsidP="003610C2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720554AB" w14:textId="24ACC3D2" w:rsidR="008856F1" w:rsidRPr="007A5235" w:rsidRDefault="008856F1" w:rsidP="003360A8">
      <w:pPr>
        <w:pStyle w:val="ListParagraph"/>
        <w:numPr>
          <w:ilvl w:val="3"/>
          <w:numId w:val="23"/>
        </w:numPr>
        <w:spacing w:line="240" w:lineRule="auto"/>
        <w:ind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การปรับโครงสร้างหนี้ที่มีปัญหา</w:t>
      </w:r>
    </w:p>
    <w:p w14:paraId="518E11AA" w14:textId="77777777" w:rsidR="008856F1" w:rsidRPr="00010B7B" w:rsidRDefault="008856F1" w:rsidP="00625420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5248962D" w14:textId="4287837C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แนวทางการปรับโครงสร้างหนี้ที่มีปัญหามีหลายวิธีคือ การเปลี่ยนแปลงเงื่อนไขการชำระหนี้ </w:t>
      </w:r>
      <w:r w:rsidR="00010B7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การลดยอดหนี้ การขายทรัพย์ชำระหนี้ การโอนทรัพย์ชำระหนี้หรือการแปลงหนี้เป็นทุน</w:t>
      </w:r>
    </w:p>
    <w:p w14:paraId="7FE59460" w14:textId="77777777" w:rsidR="00981480" w:rsidRPr="00010B7B" w:rsidRDefault="00981480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5B61A02" w14:textId="1EFBA111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การเปลี่ยนแปลงเงื่อนไขการชำระหนี้ ธนาคารได้ปฏิบัติตามหลักเกณฑ์ที่กำหนดโดยธนาคารแห่งประเทศไทย ซึ่งกำหนดให้ธนาคารพิจารณาเลือกใช้วิธีหลักประกันเพื่อคำนวณส่วนสูญเสียและ/หรือใช้มูลค่าปัจจุบันของกระแสเงินสดที่คาดว่าจะได้รับในอนาคต โดยใช้อัตราดอกเบี้ยตลาดในการคิดลด ณ วันที่ปรับโครงสร้างหนี้เพื่อคำนวณมูลค่ายุติธรรมและบันทึกรายการขาดทุนจาก</w:t>
      </w:r>
      <w:r w:rsidR="007A763F">
        <w:rPr>
          <w:rFonts w:asciiTheme="majorBidi" w:eastAsia="Times New Roman" w:hAnsiTheme="majorBidi" w:cstheme="majorBidi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การปรับโครงสร้างหนี้ไว้ในกำไรหรือขาดทุน ณ วันที่ปรับโครงสร้างหนี้</w:t>
      </w:r>
    </w:p>
    <w:p w14:paraId="76109A83" w14:textId="77777777" w:rsidR="008856F1" w:rsidRPr="00010B7B" w:rsidRDefault="008856F1" w:rsidP="00625420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760480FB" w14:textId="6E53BD97" w:rsidR="008856F1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การลดยอดหนี้ การขายทรัพย์ชำระหนี้ การโอนทรัพย์ชำระหนี้ หรือการแปลงหนี้เป็นทุนอาจทำให้เกิดผลขาดทุนจากการลดเงินต้นและดอกเบี้ยค้างรับ ธนาคารบันทึกบัญชีรับรู้เป็นค่าใช้จ่ายในกำไรหรือขาดทุนทั้งจำนวน</w:t>
      </w:r>
    </w:p>
    <w:p w14:paraId="1D9D3707" w14:textId="77777777" w:rsidR="007A763F" w:rsidRPr="00010B7B" w:rsidRDefault="007A763F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CF4A3C7" w14:textId="77777777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สำหรับการโอนสินทรัพย์ชำระหนี้ หรือการแปลงหนี้เป็นทุนเพื่อชำระหนี้ตามสัญญาปรับโครงสร้างหนี้นั้น ธนาคารบันทึกบัญชีสินทรัพย์หรือส่วนได้เสียที่ได้รับโอนมาด้วยมูลค่ายุติธรรมหักด้วยประมาณการค่าใช้จ่ายในการขาย แต่ต้องไม่สูงกว่าเงินลงทุนในลูกหนี้บวกดอกเบี้ยที่เจ้าหนี้มีสิทธิได้รับตามกฎหมาย กำไรหรือขาดทุนรับรู้ในกำไรหรือขาดทุน ณ วันโอน ทั้งนี้เป็นไปตามมาตรฐานการบัญชีฉบับที่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104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(ปรับปรุง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>2559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) เรื่อง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การบัญชีสำหรับการปรับโครงสร้างหนี้ที่มีปัญหา</w:t>
      </w:r>
    </w:p>
    <w:p w14:paraId="503BF38A" w14:textId="39717603" w:rsidR="008856F1" w:rsidRPr="00010B7B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7CE3C439" w14:textId="592CA5E6" w:rsidR="008D2CFC" w:rsidRDefault="008856F1" w:rsidP="003610C2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ภายหลังการปรับโครงสร้างหนี้ที่มีปัญหา ธนาคารคำนวณมูลค่ายุติธรรมของหนี้ใหม่โดยใช้อัตราดอกเบี้ยคิดลดดังกล่าว ณ วันที่ในงบการเงิน และปรับปรุงบัญชีค่าเผื่อการปรับมูลค่า เมื่อมูลค่ายุติธรรมของหนี้เปลี่ยนแปลงไป การคำนวณมูลค่ายุติธรรมของหนี้ใหม่ ณ วันที่ในงบการเงินจะคำนวณตามหลักเกณฑ์ที่กำหนดโดยธนาคารแห่งประเทศไทยตามที่กล่าวไว้ข้างต้น โดยการปรับปรุงบัญชีค่าเผื่อการปรับมูลค่าต้องไม่ทำให้ราคาตามบัญชีของลูกหนี้สูงกว่าเงินให้สินเชื่อ</w:t>
      </w:r>
    </w:p>
    <w:p w14:paraId="20E541A6" w14:textId="1D5CED5D" w:rsidR="00010B7B" w:rsidRDefault="00010B7B">
      <w:pPr>
        <w:rPr>
          <w:rFonts w:asciiTheme="majorBidi" w:eastAsia="Times New Roman" w:hAnsiTheme="majorBidi" w:cstheme="majorBidi"/>
          <w:sz w:val="24"/>
          <w:szCs w:val="24"/>
          <w:cs/>
        </w:rPr>
      </w:pPr>
      <w:r>
        <w:rPr>
          <w:rFonts w:asciiTheme="majorBidi" w:eastAsia="Times New Roman" w:hAnsiTheme="majorBidi" w:cstheme="majorBidi"/>
          <w:sz w:val="24"/>
          <w:szCs w:val="24"/>
          <w:cs/>
        </w:rPr>
        <w:br w:type="page"/>
      </w:r>
    </w:p>
    <w:p w14:paraId="2CA6AB74" w14:textId="6BE0C53D" w:rsidR="008856F1" w:rsidRPr="007A5235" w:rsidRDefault="008856F1" w:rsidP="003360A8">
      <w:pPr>
        <w:pStyle w:val="ListParagraph"/>
        <w:numPr>
          <w:ilvl w:val="3"/>
          <w:numId w:val="23"/>
        </w:numPr>
        <w:spacing w:line="240" w:lineRule="auto"/>
        <w:ind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อนุพันธ์</w:t>
      </w:r>
    </w:p>
    <w:p w14:paraId="110C49AD" w14:textId="77777777" w:rsidR="008856F1" w:rsidRPr="00C96C55" w:rsidRDefault="008856F1" w:rsidP="00625420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1F7335BC" w14:textId="77777777" w:rsidR="008856F1" w:rsidRPr="007A5235" w:rsidRDefault="008856F1" w:rsidP="007A5235">
      <w:pPr>
        <w:spacing w:after="0" w:line="240" w:lineRule="auto"/>
        <w:ind w:left="180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อนุพันธ์มีวิธีการรับรู้รายการดังนี้</w:t>
      </w:r>
    </w:p>
    <w:p w14:paraId="21E13681" w14:textId="77777777" w:rsidR="008856F1" w:rsidRPr="00C96C5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57F4B819" w14:textId="77777777" w:rsidR="008856F1" w:rsidRPr="007A5235" w:rsidRDefault="008856F1" w:rsidP="007A5235">
      <w:pPr>
        <w:suppressAutoHyphens/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อนุพันธ์เพื่อค้าจะถูกบันทึกบัญชีเมื่อเริ่มแรกด้วยมูลค่ายุติธรรม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62476AA0" w14:textId="77777777" w:rsidR="008856F1" w:rsidRPr="00C96C55" w:rsidRDefault="008856F1" w:rsidP="007A5235">
      <w:pPr>
        <w:suppressAutoHyphens/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68D26A44" w14:textId="5C90C1A4" w:rsidR="008856F1" w:rsidRDefault="008856F1">
      <w:pPr>
        <w:suppressAutoHyphens/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อนุพันธ์เพื่อป้องกันความเสี่ยง ธนาคารรับรู้กำไรหรือขาดทุนจากการเปลี่ยนแปลงในมูลค่ายุติธรรมของอนุพันธ์ให้สอดคล้องกับการรับรู้รายได้หรือค่าใช้จ่ายของรายการที่ถูกป้องกันความเสี่ยง 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Hedged </w:t>
      </w:r>
      <w:r w:rsidR="00626415">
        <w:rPr>
          <w:rFonts w:asciiTheme="majorBidi" w:eastAsia="Times New Roman" w:hAnsiTheme="majorBidi" w:cstheme="majorBidi"/>
          <w:sz w:val="30"/>
          <w:szCs w:val="30"/>
        </w:rPr>
        <w:t>i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>tem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) ดังนี้</w:t>
      </w:r>
    </w:p>
    <w:p w14:paraId="38618686" w14:textId="77777777" w:rsidR="008F18DC" w:rsidRPr="008F18DC" w:rsidRDefault="008F18DC">
      <w:pPr>
        <w:suppressAutoHyphens/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6B43B35A" w14:textId="27F1FA0F" w:rsidR="008856F1" w:rsidRPr="007A5235" w:rsidRDefault="008856F1" w:rsidP="003360A8">
      <w:pPr>
        <w:numPr>
          <w:ilvl w:val="0"/>
          <w:numId w:val="22"/>
        </w:numPr>
        <w:tabs>
          <w:tab w:val="clear" w:pos="1712"/>
        </w:tabs>
        <w:spacing w:after="0" w:line="240" w:lineRule="auto"/>
        <w:ind w:left="2070" w:right="-29" w:hanging="272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กรณีรับรู้รายการที่ถูกป้องกันความเสี่ยงด้วยมูลค่ายุติธรรม อนุพันธ์ที่ใช้ป้องกันความเสี่ยง</w:t>
      </w:r>
      <w:r w:rsidR="00626415">
        <w:rPr>
          <w:rFonts w:asciiTheme="majorBidi" w:eastAsia="Times New Roman" w:hAnsiTheme="majorBidi" w:cstheme="majorBidi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จะรับรู้ด้วยมูลค่ายุติธรรม </w:t>
      </w:r>
    </w:p>
    <w:p w14:paraId="2F2963CA" w14:textId="38722572" w:rsidR="00536A07" w:rsidRDefault="008856F1" w:rsidP="003360A8">
      <w:pPr>
        <w:numPr>
          <w:ilvl w:val="0"/>
          <w:numId w:val="22"/>
        </w:numPr>
        <w:tabs>
          <w:tab w:val="clear" w:pos="1712"/>
        </w:tabs>
        <w:spacing w:after="0" w:line="240" w:lineRule="auto"/>
        <w:ind w:left="2070" w:right="-23" w:hanging="272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กรณีรับรู้รายการที่ถูกป้องกันความเสี่ยงตามเกณฑ์คงค้าง อนุพันธ์ที่ใช้ป้องกันความเสี่ยงจะรับรู้ตามเกณฑ์คงค้าง</w:t>
      </w:r>
    </w:p>
    <w:p w14:paraId="0E135120" w14:textId="77777777" w:rsidR="00010B7B" w:rsidRPr="00010B7B" w:rsidRDefault="00010B7B" w:rsidP="00010B7B">
      <w:pPr>
        <w:spacing w:after="0" w:line="240" w:lineRule="auto"/>
        <w:ind w:left="2070" w:right="-2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3B46DB59" w14:textId="3999B03B" w:rsidR="008856F1" w:rsidRPr="00932DA8" w:rsidRDefault="008856F1" w:rsidP="003360A8">
      <w:pPr>
        <w:numPr>
          <w:ilvl w:val="3"/>
          <w:numId w:val="23"/>
        </w:numPr>
        <w:spacing w:after="0" w:line="240" w:lineRule="auto"/>
        <w:ind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32DA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2859C252" w14:textId="77777777" w:rsidR="008856F1" w:rsidRPr="00010B7B" w:rsidRDefault="008856F1" w:rsidP="00625420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4"/>
          <w:szCs w:val="24"/>
          <w:cs/>
        </w:rPr>
      </w:pPr>
    </w:p>
    <w:p w14:paraId="1680873A" w14:textId="77777777" w:rsidR="008856F1" w:rsidRPr="00932DA8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932DA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การป้องกันความเสี่ยงจากกระแสเงินสด</w:t>
      </w:r>
    </w:p>
    <w:p w14:paraId="5BD081D4" w14:textId="77777777" w:rsidR="008856F1" w:rsidRPr="00010B7B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69117FF9" w14:textId="20B8FE07" w:rsidR="008856F1" w:rsidRPr="00932DA8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2DA8">
        <w:rPr>
          <w:rFonts w:asciiTheme="majorBidi" w:eastAsia="Times New Roman" w:hAnsiTheme="majorBidi" w:cstheme="majorBidi"/>
          <w:sz w:val="30"/>
          <w:szCs w:val="30"/>
          <w:cs/>
        </w:rPr>
        <w:t>ในกรณีที่นำอนุพันธ์มาใช้เพื่อป้องกันการเปลี่ยนแปลงในกระแสเงินสดของรายการสินทรัพย์หรือหนี้สินที่บันทึกในบัญชี หรือของรายการที่คาดว่ามีโอกาสเกิดขึ้นค่อนข้างสูงซึ่งมีผลกระทบต่อกำไรหรือขาดทุน การเปลี่ยนแปลงในมูลค่ายุติธรรมของการป้องกันความเสี่ยงกระแสเงินสดเฉพาะส่วนที่มีประสิทธิผลจะรับรู้ในกำไรขาดทุนเบ็ดเสร็จอื่น และแสดงเป็นรายการป้องกันความเสี่ยง</w:t>
      </w:r>
      <w:r w:rsidR="007A763F">
        <w:rPr>
          <w:rFonts w:asciiTheme="majorBidi" w:eastAsia="Times New Roman" w:hAnsiTheme="majorBidi" w:cstheme="majorBidi"/>
          <w:sz w:val="30"/>
          <w:szCs w:val="30"/>
        </w:rPr>
        <w:br/>
      </w:r>
      <w:r w:rsidRPr="00932DA8">
        <w:rPr>
          <w:rFonts w:asciiTheme="majorBidi" w:eastAsia="Times New Roman" w:hAnsiTheme="majorBidi" w:cstheme="majorBidi"/>
          <w:sz w:val="30"/>
          <w:szCs w:val="30"/>
          <w:cs/>
        </w:rPr>
        <w:t>ในส่วนของเจ้าของ ส่วนที่ไม่มีประสิทธิผลจะรับรู้ทันทีในกำไรหรือขาดทุน</w:t>
      </w:r>
    </w:p>
    <w:p w14:paraId="5F676B1E" w14:textId="77777777" w:rsidR="008856F1" w:rsidRPr="00010B7B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0234A387" w14:textId="10728345" w:rsidR="00010B7B" w:rsidRDefault="008856F1" w:rsidP="008F18D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sz w:val="30"/>
          <w:szCs w:val="30"/>
          <w:cs/>
        </w:rPr>
        <w:t>หากการป้องกันความเสี่ยงของรายการที่คาดว่าจะเกิดขึ้น ทำให้เกิดการรับรู้สินทรัพย์หรือหนี้สินทางการเงิน กำไรหรือขาดทุนที่เกิดจากการป้องกันความเสี่ยงจะถูกรับรู้ในกำไรขาดทุนเบ็ดเสร็จอื่น โดยไม่นำไปรวมไว้ในต้นทุนเริ่มแรกของสินทรัพย์หรือหนี้สินที่ถูกป้องกันความเสี่ยง แต่จะถูกบันทึกในส่วนของเจ้าของ และจะ</w:t>
      </w:r>
      <w:r w:rsidR="00205C75" w:rsidRPr="00932DA8">
        <w:rPr>
          <w:rFonts w:asciiTheme="majorBidi" w:eastAsia="Times New Roman" w:hAnsiTheme="majorBidi" w:cstheme="majorBidi" w:hint="cs"/>
          <w:sz w:val="30"/>
          <w:szCs w:val="30"/>
          <w:cs/>
        </w:rPr>
        <w:t>ถูกจัดประเภทจากส่วนของเจ้าข</w:t>
      </w:r>
      <w:r w:rsidR="00D71FD7" w:rsidRPr="00932DA8">
        <w:rPr>
          <w:rFonts w:asciiTheme="majorBidi" w:eastAsia="Times New Roman" w:hAnsiTheme="majorBidi" w:cstheme="majorBidi" w:hint="cs"/>
          <w:sz w:val="30"/>
          <w:szCs w:val="30"/>
          <w:cs/>
        </w:rPr>
        <w:t>องเป็นกำไรหรือขาดทุนอย่างสม่ำเสมอ เมื</w:t>
      </w:r>
      <w:r w:rsidR="00D97697" w:rsidRPr="00932DA8">
        <w:rPr>
          <w:rFonts w:asciiTheme="majorBidi" w:eastAsia="Times New Roman" w:hAnsiTheme="majorBidi" w:cstheme="majorBidi" w:hint="cs"/>
          <w:sz w:val="30"/>
          <w:szCs w:val="30"/>
          <w:cs/>
        </w:rPr>
        <w:t>่</w:t>
      </w:r>
      <w:r w:rsidR="00D71FD7" w:rsidRPr="00932DA8">
        <w:rPr>
          <w:rFonts w:asciiTheme="majorBidi" w:eastAsia="Times New Roman" w:hAnsiTheme="majorBidi" w:cstheme="majorBidi" w:hint="cs"/>
          <w:sz w:val="30"/>
          <w:szCs w:val="30"/>
          <w:cs/>
        </w:rPr>
        <w:t>อมี</w:t>
      </w:r>
      <w:r w:rsidR="00D97697" w:rsidRPr="00932DA8">
        <w:rPr>
          <w:rFonts w:asciiTheme="majorBidi" w:eastAsia="Times New Roman" w:hAnsiTheme="majorBidi" w:cstheme="majorBidi" w:hint="cs"/>
          <w:sz w:val="30"/>
          <w:szCs w:val="30"/>
          <w:cs/>
        </w:rPr>
        <w:t>การรับรู้กำไรหรือขาดทุน</w:t>
      </w:r>
      <w:r w:rsidR="00F6211E" w:rsidRPr="00932DA8">
        <w:rPr>
          <w:rFonts w:asciiTheme="majorBidi" w:eastAsia="Times New Roman" w:hAnsiTheme="majorBidi" w:cstheme="majorBidi" w:hint="cs"/>
          <w:sz w:val="30"/>
          <w:szCs w:val="30"/>
          <w:cs/>
        </w:rPr>
        <w:t>ของสินทรัพย์หรือหนี้สินนั้น</w:t>
      </w:r>
      <w:r w:rsidR="00010B7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br w:type="page"/>
      </w:r>
    </w:p>
    <w:p w14:paraId="536C50C0" w14:textId="67B0BC4C" w:rsidR="00E656DE" w:rsidRPr="00932DA8" w:rsidRDefault="00E656DE" w:rsidP="00982D4D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lastRenderedPageBreak/>
        <w:t>4.4</w:t>
      </w:r>
      <w:r w:rsidR="00982D4D" w:rsidRPr="00932DA8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     </w:t>
      </w:r>
      <w:r w:rsidRPr="00932DA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เงินลงทุนในบริษัทย่อยและบริษัทร่วม</w:t>
      </w:r>
    </w:p>
    <w:p w14:paraId="2C2F7F39" w14:textId="77777777" w:rsidR="00180105" w:rsidRPr="008F18DC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6"/>
          <w:szCs w:val="16"/>
          <w:cs/>
          <w:lang w:val="th-TH" w:eastAsia="zh-CN"/>
        </w:rPr>
      </w:pPr>
    </w:p>
    <w:p w14:paraId="3530739E" w14:textId="12E93D26" w:rsidR="00180105" w:rsidRPr="00932DA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เงินลงทุนในบริษัทย่อยและบริษัทร่วมในงบการเงินเฉพาะธนาคาร</w:t>
      </w:r>
      <w:r w:rsidR="003259AA" w:rsidRPr="00932DA8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วัดมูลค่าด้วย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ราคาทุน</w:t>
      </w:r>
      <w:r w:rsidR="003259AA" w:rsidRPr="00932DA8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หัก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ค่าเผื่อการด้อยค่า (ถ้ามี)</w:t>
      </w:r>
    </w:p>
    <w:p w14:paraId="1ED039EF" w14:textId="77777777" w:rsidR="00180105" w:rsidRPr="008F18DC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6"/>
          <w:szCs w:val="16"/>
          <w:cs/>
          <w:lang w:val="th-TH" w:eastAsia="zh-CN"/>
        </w:rPr>
      </w:pPr>
    </w:p>
    <w:p w14:paraId="354B4EE1" w14:textId="752E31F9" w:rsidR="00180105" w:rsidRDefault="00180105" w:rsidP="0098148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เงินลงทุนในบริษัทร่วมในงบการเงินรวมบันทึกบัญชีโดยใช้วิธีส่วนได้เสีย</w:t>
      </w:r>
      <w:r w:rsidR="003610C2" w:rsidRPr="00932DA8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 xml:space="preserve"> </w:t>
      </w:r>
    </w:p>
    <w:p w14:paraId="08401A38" w14:textId="1E3A8B05" w:rsidR="00DB3BEC" w:rsidRPr="008F18DC" w:rsidRDefault="00DB3BEC" w:rsidP="0098148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16"/>
          <w:szCs w:val="16"/>
          <w:cs/>
          <w:lang w:val="th-TH" w:eastAsia="zh-CN"/>
        </w:rPr>
      </w:pPr>
    </w:p>
    <w:p w14:paraId="46F40CE4" w14:textId="7D2F5A06" w:rsidR="00DB3BEC" w:rsidRPr="007A763F" w:rsidRDefault="00DB3BEC" w:rsidP="0098148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  <w:cs/>
          <w:lang w:val="th-TH" w:eastAsia="zh-CN"/>
        </w:rPr>
      </w:pPr>
      <w:r w:rsidRPr="007A763F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th-TH" w:eastAsia="zh-CN"/>
        </w:rPr>
        <w:t>การจำหน่ายเงินลงทุนในงบการเงินเฉพาะธนาคาร</w:t>
      </w:r>
    </w:p>
    <w:p w14:paraId="1C9DA605" w14:textId="66F6E1CF" w:rsidR="00DB3BEC" w:rsidRPr="008F18DC" w:rsidRDefault="00DB3BEC" w:rsidP="0098148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16"/>
          <w:szCs w:val="16"/>
          <w:cs/>
          <w:lang w:val="th-TH" w:eastAsia="zh-CN"/>
        </w:rPr>
      </w:pPr>
    </w:p>
    <w:p w14:paraId="2841B3CB" w14:textId="18DB9DDE" w:rsidR="00DB3BEC" w:rsidRDefault="00DB3BEC" w:rsidP="0098148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  <w:r w:rsidRPr="007A763F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3C4416EE" w14:textId="77777777" w:rsidR="008F18DC" w:rsidRPr="008F18DC" w:rsidRDefault="008F18DC" w:rsidP="0098148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16"/>
          <w:szCs w:val="16"/>
          <w:lang w:eastAsia="zh-CN"/>
        </w:rPr>
      </w:pPr>
    </w:p>
    <w:p w14:paraId="58527054" w14:textId="14A529D3" w:rsidR="00180105" w:rsidRPr="00932DA8" w:rsidRDefault="0095758E" w:rsidP="007A5235">
      <w:pPr>
        <w:suppressAutoHyphens/>
        <w:spacing w:after="0" w:line="240" w:lineRule="auto"/>
        <w:ind w:left="540" w:hanging="540"/>
        <w:rPr>
          <w:rFonts w:asciiTheme="majorBidi" w:eastAsia="Times New Roman" w:hAnsiTheme="majorBidi" w:cs="Angsana New"/>
          <w:b/>
          <w:bCs/>
          <w:i/>
          <w:iCs/>
          <w:spacing w:val="-4"/>
          <w:sz w:val="30"/>
          <w:szCs w:val="30"/>
          <w:cs/>
          <w:lang w:val="th-TH" w:eastAsia="zh-CN"/>
        </w:rPr>
      </w:pPr>
      <w:r w:rsidRPr="00932DA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4</w:t>
      </w:r>
      <w:r w:rsidR="00C945E3" w:rsidRPr="00932DA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th-TH" w:eastAsia="zh-CN"/>
        </w:rPr>
        <w:t>.</w:t>
      </w:r>
      <w:r w:rsidRPr="00932DA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5</w:t>
      </w:r>
      <w:r w:rsidR="00C945E3" w:rsidRPr="00932DA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th-TH" w:eastAsia="zh-CN"/>
        </w:rPr>
        <w:tab/>
      </w:r>
      <w:r w:rsidR="000835FE" w:rsidRPr="00932DA8">
        <w:rPr>
          <w:rFonts w:asciiTheme="majorBidi" w:eastAsia="Times New Roman" w:hAnsiTheme="majorBidi" w:cstheme="majorBidi" w:hint="cs"/>
          <w:b/>
          <w:bCs/>
          <w:i/>
          <w:iCs/>
          <w:spacing w:val="-4"/>
          <w:sz w:val="30"/>
          <w:szCs w:val="30"/>
          <w:cs/>
          <w:lang w:val="th-TH" w:eastAsia="zh-CN"/>
        </w:rPr>
        <w:t>ทรัพย์</w:t>
      </w:r>
      <w:r w:rsidR="00227BC8" w:rsidRPr="00932DA8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val="th-TH" w:eastAsia="zh-CN"/>
        </w:rPr>
        <w:t>สิน</w:t>
      </w:r>
      <w:r w:rsidR="00180105" w:rsidRPr="00932DA8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val="th-TH" w:eastAsia="zh-CN"/>
        </w:rPr>
        <w:t>รอการขาย</w:t>
      </w:r>
    </w:p>
    <w:p w14:paraId="6DAC1D35" w14:textId="21C5790D" w:rsidR="00180105" w:rsidRPr="008F18DC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16"/>
          <w:szCs w:val="16"/>
          <w:cs/>
          <w:lang w:val="th-TH" w:eastAsia="zh-CN"/>
        </w:rPr>
      </w:pPr>
    </w:p>
    <w:p w14:paraId="017B555A" w14:textId="5CE59141" w:rsidR="000835FE" w:rsidRPr="00932DA8" w:rsidRDefault="000835FE" w:rsidP="008D2CF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ทรัพย์สินรอการขายประกอบด้วยสังหาริมทรัพย์และ</w:t>
      </w:r>
      <w:r w:rsidR="00634B49" w:rsidRPr="00932DA8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อ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สังหาริมทรัพย์ </w:t>
      </w:r>
      <w:r w:rsidR="00227BC8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วัดมูลค่าด้วย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มูลค่าที่ต่ำกว่าระหว่างราคาทุนหรือมูลค่าที่จะได้รับคืน โดยมูลค่าที่จะรับคืนพิจารณาจากราคาประเมินหักด้วยประมาณการค่าใช้จ่ายในการขายตามประกาศธนาคารแห่งประเทศไทยที่ สนส.</w:t>
      </w:r>
      <w:r w:rsidR="0095758E" w:rsidRPr="00932DA8">
        <w:rPr>
          <w:rFonts w:asciiTheme="majorBidi" w:eastAsia="Times New Roman" w:hAnsiTheme="majorBidi" w:cstheme="majorBidi"/>
          <w:sz w:val="30"/>
          <w:szCs w:val="30"/>
          <w:lang w:eastAsia="zh-CN"/>
        </w:rPr>
        <w:t>23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="0095758E" w:rsidRPr="00932DA8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="0095758E" w:rsidRPr="00932DA8">
        <w:rPr>
          <w:rFonts w:asciiTheme="majorBidi" w:eastAsia="Times New Roman" w:hAnsiTheme="majorBidi" w:cstheme="majorBidi"/>
          <w:sz w:val="30"/>
          <w:szCs w:val="30"/>
          <w:lang w:eastAsia="zh-CN"/>
        </w:rPr>
        <w:t>31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ตุลาคม </w:t>
      </w:r>
      <w:r w:rsidR="0095758E" w:rsidRPr="00932DA8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Pr="00932DA8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หลักเกณฑ์การจัดชั้นและการกันเงินสำรองของสถาบันการเงิน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ขาดทุนจากการด้อยรับรู้เป็นค่าใช้จ่ายในกำไร</w:t>
      </w:r>
      <w:r w:rsidR="00227BC8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หรือ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ขาดทุน </w:t>
      </w:r>
    </w:p>
    <w:p w14:paraId="17E1BE85" w14:textId="77777777" w:rsidR="00DB3BEC" w:rsidRPr="008F18DC" w:rsidRDefault="00DB3BEC" w:rsidP="008D2CF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16"/>
          <w:szCs w:val="16"/>
          <w:cs/>
          <w:lang w:val="th-TH" w:eastAsia="zh-CN"/>
        </w:rPr>
      </w:pPr>
    </w:p>
    <w:p w14:paraId="738601E2" w14:textId="2561114F" w:rsidR="000835FE" w:rsidRPr="00932DA8" w:rsidRDefault="000835FE" w:rsidP="008D2CF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ธนาคารได้ปฏิบัติตามประกาศธนาคารแห่งประเทศไทยที่ สนส.</w:t>
      </w:r>
      <w:r w:rsidR="0095758E" w:rsidRPr="00932DA8">
        <w:rPr>
          <w:rFonts w:asciiTheme="majorBidi" w:eastAsia="Times New Roman" w:hAnsiTheme="majorBidi" w:cstheme="majorBidi"/>
          <w:sz w:val="30"/>
          <w:szCs w:val="30"/>
          <w:lang w:eastAsia="zh-CN"/>
        </w:rPr>
        <w:t>22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="0095758E" w:rsidRPr="00932DA8">
        <w:rPr>
          <w:rFonts w:asciiTheme="majorBidi" w:eastAsia="Times New Roman" w:hAnsiTheme="majorBidi" w:cstheme="majorBidi"/>
          <w:sz w:val="30"/>
          <w:szCs w:val="30"/>
          <w:lang w:eastAsia="zh-CN"/>
        </w:rPr>
        <w:t>2552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="0095758E" w:rsidRPr="00932DA8">
        <w:rPr>
          <w:rFonts w:asciiTheme="majorBidi" w:eastAsia="Times New Roman" w:hAnsiTheme="majorBidi" w:cstheme="majorBidi"/>
          <w:sz w:val="30"/>
          <w:szCs w:val="30"/>
          <w:lang w:eastAsia="zh-CN"/>
        </w:rPr>
        <w:t>11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ธันวาคม </w:t>
      </w:r>
      <w:r w:rsidR="0095758E" w:rsidRPr="00932DA8">
        <w:rPr>
          <w:rFonts w:asciiTheme="majorBidi" w:eastAsia="Times New Roman" w:hAnsiTheme="majorBidi" w:cstheme="majorBidi"/>
          <w:sz w:val="30"/>
          <w:szCs w:val="30"/>
          <w:lang w:eastAsia="zh-CN"/>
        </w:rPr>
        <w:t>2552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Pr="00932DA8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อสังหาริมทรัพย์รอการขาย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และที่ สนส.</w:t>
      </w:r>
      <w:r w:rsidR="0095758E" w:rsidRPr="00932DA8">
        <w:rPr>
          <w:rFonts w:asciiTheme="majorBidi" w:eastAsia="Times New Roman" w:hAnsiTheme="majorBidi" w:cstheme="majorBidi"/>
          <w:sz w:val="30"/>
          <w:szCs w:val="30"/>
          <w:lang w:eastAsia="zh-CN"/>
        </w:rPr>
        <w:t>23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="0095758E" w:rsidRPr="00932DA8">
        <w:rPr>
          <w:rFonts w:asciiTheme="majorBidi" w:eastAsia="Times New Roman" w:hAnsiTheme="majorBidi" w:cstheme="majorBidi"/>
          <w:sz w:val="30"/>
          <w:szCs w:val="30"/>
          <w:lang w:eastAsia="zh-CN"/>
        </w:rPr>
        <w:t>2552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="0095758E" w:rsidRPr="00932DA8">
        <w:rPr>
          <w:rFonts w:asciiTheme="majorBidi" w:eastAsia="Times New Roman" w:hAnsiTheme="majorBidi" w:cstheme="majorBidi"/>
          <w:sz w:val="30"/>
          <w:szCs w:val="30"/>
          <w:lang w:eastAsia="zh-CN"/>
        </w:rPr>
        <w:t>11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ธันวาคม </w:t>
      </w:r>
      <w:r w:rsidR="0095758E" w:rsidRPr="00932DA8">
        <w:rPr>
          <w:rFonts w:asciiTheme="majorBidi" w:eastAsia="Times New Roman" w:hAnsiTheme="majorBidi" w:cstheme="majorBidi"/>
          <w:sz w:val="30"/>
          <w:szCs w:val="30"/>
          <w:lang w:eastAsia="zh-CN"/>
        </w:rPr>
        <w:t>2552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Pr="00932DA8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หลักเกณฑ์การซื้อหรือมีไว้ซึ่งอสังหาริมทรัพย์เพื่อเป็นสถานที่สำหรับประกอบธุรกิจหรือสำหรับพนักงานและลูกจ้างของสถาบันการเงิน</w:t>
      </w:r>
    </w:p>
    <w:p w14:paraId="33F1887C" w14:textId="77777777" w:rsidR="008D2CFC" w:rsidRPr="008F18DC" w:rsidRDefault="008D2CFC" w:rsidP="008D2CF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16"/>
          <w:szCs w:val="16"/>
          <w:cs/>
          <w:lang w:val="th-TH" w:eastAsia="zh-CN"/>
        </w:rPr>
      </w:pPr>
    </w:p>
    <w:p w14:paraId="431991E7" w14:textId="5A2F70E1" w:rsidR="00F16502" w:rsidRPr="00932DA8" w:rsidRDefault="000835FE" w:rsidP="00F1650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  <w:cs/>
          <w:lang w:val="th-TH" w:eastAsia="zh-CN"/>
        </w:rPr>
      </w:pP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กำไรหรือขาดทุนจากการจำหน่ายทรัพย์สินรอการขายรับรู้เป็นรายได้หรือค่าใช้จ่ายในกำไร</w:t>
      </w:r>
      <w:r w:rsidR="00227BC8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หรือ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ขาดทุน</w:t>
      </w:r>
      <w:r w:rsidR="00227BC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ตามข้อกำหนดของประกาศธนาคารแห่งประเทศไทยที่ สนส.</w:t>
      </w:r>
      <w:r w:rsidR="0095758E" w:rsidRPr="00932DA8">
        <w:rPr>
          <w:rFonts w:asciiTheme="majorBidi" w:eastAsia="Times New Roman" w:hAnsiTheme="majorBidi" w:cstheme="majorBidi"/>
          <w:sz w:val="30"/>
          <w:szCs w:val="30"/>
          <w:lang w:eastAsia="zh-CN"/>
        </w:rPr>
        <w:t>20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="0095758E" w:rsidRPr="00932DA8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="0095758E" w:rsidRPr="00932DA8">
        <w:rPr>
          <w:rFonts w:asciiTheme="majorBidi" w:eastAsia="Times New Roman" w:hAnsiTheme="majorBidi" w:cstheme="majorBidi"/>
          <w:sz w:val="30"/>
          <w:szCs w:val="30"/>
          <w:lang w:eastAsia="zh-CN"/>
        </w:rPr>
        <w:t>31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ตุลาคม </w:t>
      </w:r>
      <w:r w:rsidR="0095758E" w:rsidRPr="00932DA8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Pr="00932DA8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ข้อกำหนดเกี่ยวกับการบันทึกบัญชีของสถาบันการเงิน</w:t>
      </w:r>
    </w:p>
    <w:p w14:paraId="44A5357D" w14:textId="77777777" w:rsidR="00F16502" w:rsidRPr="008F18DC" w:rsidRDefault="00F16502" w:rsidP="00F1650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i/>
          <w:iCs/>
          <w:sz w:val="16"/>
          <w:szCs w:val="16"/>
          <w:cs/>
          <w:lang w:val="th-TH" w:eastAsia="zh-CN"/>
        </w:rPr>
      </w:pPr>
    </w:p>
    <w:p w14:paraId="73D22D11" w14:textId="73B91F78" w:rsidR="00180105" w:rsidRPr="00932DA8" w:rsidRDefault="00F16502" w:rsidP="00F16502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 w:rsidRPr="00932DA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4.6</w:t>
      </w:r>
      <w:r w:rsidRPr="00932DA8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</w:t>
      </w:r>
      <w:r w:rsidRPr="00932DA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 xml:space="preserve">   </w:t>
      </w:r>
      <w:r w:rsidRPr="00932DA8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 </w:t>
      </w:r>
      <w:r w:rsidR="00180105" w:rsidRPr="00932DA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ที่ดิน อาคารและอุปกรณ์</w:t>
      </w:r>
    </w:p>
    <w:p w14:paraId="6117EAD9" w14:textId="77777777" w:rsidR="00180105" w:rsidRPr="008F18DC" w:rsidRDefault="00180105" w:rsidP="00180105">
      <w:pPr>
        <w:suppressAutoHyphens/>
        <w:spacing w:after="0" w:line="240" w:lineRule="auto"/>
        <w:ind w:left="1080" w:right="-23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6D996278" w14:textId="77777777" w:rsidR="00180105" w:rsidRPr="00932DA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การรับรู้และการวัดมูลค่า</w:t>
      </w:r>
    </w:p>
    <w:p w14:paraId="3063750E" w14:textId="77777777" w:rsidR="00180105" w:rsidRPr="008F18DC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728E5D72" w14:textId="77777777" w:rsidR="00180105" w:rsidRPr="00932DA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สินทรัพย์ที่เป็นกรรมสิทธิ์ของกิจการ</w:t>
      </w:r>
    </w:p>
    <w:p w14:paraId="5AA3C391" w14:textId="77777777" w:rsidR="00180105" w:rsidRPr="008F18DC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579273E8" w14:textId="34403489" w:rsidR="00180105" w:rsidRPr="00932DA8" w:rsidRDefault="00180105" w:rsidP="007A5235">
      <w:pPr>
        <w:tabs>
          <w:tab w:val="left" w:pos="954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</w:t>
      </w:r>
      <w:r w:rsidR="003259AA"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ค่าเผื่อการด้อยค่าของสินทรัพย์</w:t>
      </w:r>
    </w:p>
    <w:p w14:paraId="1E2C2CBC" w14:textId="77777777" w:rsidR="00DC40EA" w:rsidRPr="00932DA8" w:rsidRDefault="00DC40EA" w:rsidP="007A5235">
      <w:pPr>
        <w:tabs>
          <w:tab w:val="left" w:pos="954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8756A24" w14:textId="19D07777" w:rsidR="00180105" w:rsidRDefault="0018010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</w:t>
      </w:r>
      <w:r w:rsidR="00054E0A" w:rsidRPr="00932DA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กิจการ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ก่อสร้างเอง รวมถึงต้นทุนของวัสดุ แรงงานทางตรงและต้นทุนทางตรงอื่น ๆ ที่เกี่ยวข้องกับการจัดหาสินทรัพย์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 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6D83DC21" w14:textId="77777777" w:rsidR="009C064B" w:rsidRPr="00932DA8" w:rsidRDefault="009C064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F378BE4" w14:textId="77777777" w:rsidR="00180105" w:rsidRPr="00932DA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 ต้องบันทึกแต่ละส่วนประกอบที่มีนัยสำคัญแยกต่างหากจากกัน</w:t>
      </w:r>
    </w:p>
    <w:p w14:paraId="00FE6ACC" w14:textId="77777777" w:rsidR="00180105" w:rsidRPr="00932DA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F24EDDF" w14:textId="0AFA7652" w:rsidR="00DE374C" w:rsidRPr="00932DA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4599E801" w14:textId="77777777" w:rsidR="0035797B" w:rsidRPr="00932DA8" w:rsidRDefault="0035797B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</w:p>
    <w:p w14:paraId="1522D971" w14:textId="28BF49E9" w:rsidR="00180105" w:rsidRPr="00932DA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สินทรัพย์ที่ตีราคาใหม่ </w:t>
      </w:r>
    </w:p>
    <w:p w14:paraId="74FC6E15" w14:textId="77777777" w:rsidR="00180105" w:rsidRPr="00932DA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14144FB" w14:textId="48C55621" w:rsidR="008A40D7" w:rsidRPr="00932DA8" w:rsidRDefault="00180105" w:rsidP="0009002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ตามข้อกำหนดในประกาศธนาคารแห่งประเทศไทย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F71A90" w:rsidRPr="00932DA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</w:p>
    <w:p w14:paraId="55861B96" w14:textId="77777777" w:rsidR="00090020" w:rsidRPr="00932DA8" w:rsidRDefault="00090020" w:rsidP="0009002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31B7771D" w14:textId="32C601D6" w:rsidR="008D2CFC" w:rsidRPr="00932DA8" w:rsidRDefault="00180105" w:rsidP="003610C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มูลค่าของสินทรัพย์ส่วนที่ตีเพิ่มขึ้นจะบันทึกไปยังกำไรขาดทุนเบ็ดเสร็จอื่นและแสดงเป็น “ส่วนเกินทุนจากการตีราคาสินทรัพย์” ในองค์ประกอบอื่นของส่วนของเจ้าของ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ส่วนเกิน</w:t>
      </w:r>
      <w:r w:rsidR="003259AA" w:rsidRPr="00932DA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ทุน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จากการตีราคาสินทรัพย์จะถูกตัดบัญชี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2E8D7C3F" w14:textId="04E455FB" w:rsidR="000835FE" w:rsidRPr="00932DA8" w:rsidRDefault="000835FE" w:rsidP="001F0B6F">
      <w:pPr>
        <w:suppressAutoHyphens/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</w:p>
    <w:p w14:paraId="026C4549" w14:textId="77777777" w:rsidR="007F1E28" w:rsidRDefault="007F1E28">
      <w:pPr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br w:type="page"/>
      </w:r>
    </w:p>
    <w:p w14:paraId="083501A8" w14:textId="26FAE692" w:rsidR="000036DA" w:rsidRPr="00932DA8" w:rsidRDefault="000036DA" w:rsidP="000036D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lastRenderedPageBreak/>
        <w:t>การจัดประเภทไปยังอสังหาริมทรัพย์เพื่อการลงทุน</w:t>
      </w:r>
    </w:p>
    <w:p w14:paraId="748D37CF" w14:textId="77777777" w:rsidR="000036DA" w:rsidRPr="00B134A4" w:rsidRDefault="000036DA" w:rsidP="000036D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6EE49DAB" w14:textId="241B4D5F" w:rsidR="00180105" w:rsidRDefault="000036DA" w:rsidP="000036D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อสังหาริมทรัพย์ซึ่งอยู่ระหว่างการก่อสร้างเพื่อใช้เป็นอสังหาริมทรัพย์เพื่อการลงทุนในอนาคตวัดมูลค่าด้วยมูลค่ายุติธรรม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</w:t>
      </w:r>
      <w:r w:rsidR="00CF635A" w:rsidRPr="00932DA8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กำไรส่วนที่เหลือรับรู้ในกำไรขาดทุนเบ็ดเสร็จอื่น และแสดงรายการส่วนเกินทุนจากการตีราคาสินทรัพย์ในองค์ประกอบอื่นของส่วนของ</w:t>
      </w:r>
      <w:r w:rsidR="00CF635A" w:rsidRPr="00932DA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เจ้าของ 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ส่วนเกินทุนจากการตีราคาสินทรัพย์ในองค์ประกอบอื่นของ</w:t>
      </w:r>
      <w:r w:rsidR="002E0020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ส่วนของ</w:t>
      </w:r>
      <w:r w:rsidR="00CF635A" w:rsidRPr="00932DA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เจ้าของ</w:t>
      </w:r>
      <w:r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ส่วนที่ลดลงต้องรับรู้ในกำไรขาดทุนเบ็ดเสร็จอื่น และต้องนำไปลดส่วนเกินทุนจากการตีราคาสินทรัพย์ ขาดทุนส่วนที่เหลือรับรู้ในกำไรหรือขาดทุนทันที </w:t>
      </w:r>
    </w:p>
    <w:p w14:paraId="64DEEBDA" w14:textId="77777777" w:rsidR="00932DA8" w:rsidRPr="00B134A4" w:rsidRDefault="00932DA8" w:rsidP="000036D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7FA15180" w14:textId="570AEC33" w:rsidR="00F634A9" w:rsidRPr="00932DA8" w:rsidRDefault="00F634A9" w:rsidP="00F634A9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ต้นทุนที่เกิดขึ้นในภายหลัง</w:t>
      </w:r>
    </w:p>
    <w:p w14:paraId="6AC087C5" w14:textId="77777777" w:rsidR="00F634A9" w:rsidRPr="00B134A4" w:rsidRDefault="00F634A9" w:rsidP="00F634A9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2A858320" w14:textId="57CBDEC6" w:rsidR="004002F9" w:rsidRPr="00932DA8" w:rsidRDefault="00F634A9" w:rsidP="0043737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432E2F5E" w14:textId="77777777" w:rsidR="0043737D" w:rsidRPr="00B134A4" w:rsidRDefault="0043737D" w:rsidP="0043737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cs/>
          <w:lang w:eastAsia="zh-CN"/>
        </w:rPr>
      </w:pPr>
    </w:p>
    <w:p w14:paraId="53819F95" w14:textId="6FE5C690" w:rsidR="00180105" w:rsidRPr="00932DA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ค่าเสื่อมราคา</w:t>
      </w:r>
    </w:p>
    <w:p w14:paraId="2ED3F7B6" w14:textId="77777777" w:rsidR="00180105" w:rsidRPr="00B134A4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14D2E021" w14:textId="77777777" w:rsidR="00180105" w:rsidRPr="00932DA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158F6A86" w14:textId="39F640F1" w:rsidR="003610C2" w:rsidRPr="00B134A4" w:rsidRDefault="003610C2" w:rsidP="00B134A4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39CEE2B2" w14:textId="32766BB2" w:rsidR="00180105" w:rsidRPr="00932DA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50DB8886" w14:textId="77777777" w:rsidR="00180105" w:rsidRPr="00B134A4" w:rsidRDefault="00180105" w:rsidP="00B134A4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630"/>
      </w:tblGrid>
      <w:tr w:rsidR="00180105" w:rsidRPr="00932DA8" w14:paraId="20C908F0" w14:textId="77777777" w:rsidTr="00773A14">
        <w:tc>
          <w:tcPr>
            <w:tcW w:w="6480" w:type="dxa"/>
            <w:shd w:val="clear" w:color="auto" w:fill="auto"/>
            <w:vAlign w:val="bottom"/>
          </w:tcPr>
          <w:p w14:paraId="11116FEC" w14:textId="77777777" w:rsidR="00180105" w:rsidRPr="00932DA8" w:rsidRDefault="00180105" w:rsidP="007A5235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32DA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อาคาร </w:t>
            </w:r>
          </w:p>
        </w:tc>
        <w:tc>
          <w:tcPr>
            <w:tcW w:w="1350" w:type="dxa"/>
            <w:shd w:val="clear" w:color="auto" w:fill="auto"/>
          </w:tcPr>
          <w:p w14:paraId="64FF7225" w14:textId="77777777" w:rsidR="00180105" w:rsidRPr="00932DA8" w:rsidRDefault="00180105" w:rsidP="001C4980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32DA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932DA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  <w:t>20</w:t>
            </w:r>
            <w:r w:rsidRPr="00932DA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- </w:t>
            </w:r>
            <w:r w:rsidRPr="00932DA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14:paraId="36CAE53C" w14:textId="77777777" w:rsidR="00180105" w:rsidRPr="00932DA8" w:rsidRDefault="00180105" w:rsidP="001C4980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32DA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80105" w:rsidRPr="00932DA8" w14:paraId="0F514E40" w14:textId="77777777" w:rsidTr="00773A14">
        <w:tc>
          <w:tcPr>
            <w:tcW w:w="6480" w:type="dxa"/>
            <w:shd w:val="clear" w:color="auto" w:fill="auto"/>
            <w:vAlign w:val="bottom"/>
          </w:tcPr>
          <w:p w14:paraId="5B68A65E" w14:textId="77777777" w:rsidR="00180105" w:rsidRPr="00932DA8" w:rsidRDefault="00180105" w:rsidP="007A5235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32DA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ส่วนปรับปรุงอาคาร</w:t>
            </w:r>
          </w:p>
        </w:tc>
        <w:tc>
          <w:tcPr>
            <w:tcW w:w="1350" w:type="dxa"/>
            <w:shd w:val="clear" w:color="auto" w:fill="auto"/>
          </w:tcPr>
          <w:p w14:paraId="58C3536A" w14:textId="77777777" w:rsidR="00180105" w:rsidRPr="00932DA8" w:rsidRDefault="00180105" w:rsidP="001C4980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32DA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932DA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  <w:t>10</w:t>
            </w:r>
          </w:p>
        </w:tc>
        <w:tc>
          <w:tcPr>
            <w:tcW w:w="630" w:type="dxa"/>
            <w:shd w:val="clear" w:color="auto" w:fill="auto"/>
          </w:tcPr>
          <w:p w14:paraId="5863FF98" w14:textId="77777777" w:rsidR="00180105" w:rsidRPr="00932DA8" w:rsidRDefault="00180105" w:rsidP="001C4980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32DA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80105" w:rsidRPr="00932DA8" w14:paraId="4AE15221" w14:textId="77777777" w:rsidTr="00773A14">
        <w:tc>
          <w:tcPr>
            <w:tcW w:w="6480" w:type="dxa"/>
            <w:shd w:val="clear" w:color="auto" w:fill="auto"/>
            <w:vAlign w:val="bottom"/>
          </w:tcPr>
          <w:p w14:paraId="3D33B389" w14:textId="77777777" w:rsidR="00180105" w:rsidRPr="00932DA8" w:rsidRDefault="00180105" w:rsidP="007A5235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32DA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เครื่องตกแต่ง ติดตั้ง เครื่องใช้สำนักงาน อุปกรณ์และยานพาหนะ</w:t>
            </w:r>
          </w:p>
        </w:tc>
        <w:tc>
          <w:tcPr>
            <w:tcW w:w="1350" w:type="dxa"/>
            <w:shd w:val="clear" w:color="auto" w:fill="auto"/>
          </w:tcPr>
          <w:p w14:paraId="037B50C9" w14:textId="77777777" w:rsidR="00180105" w:rsidRPr="00932DA8" w:rsidRDefault="00180105" w:rsidP="001C4980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32DA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932DA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  <w:t>5</w:t>
            </w:r>
          </w:p>
        </w:tc>
        <w:tc>
          <w:tcPr>
            <w:tcW w:w="630" w:type="dxa"/>
            <w:shd w:val="clear" w:color="auto" w:fill="auto"/>
          </w:tcPr>
          <w:p w14:paraId="2CD6E379" w14:textId="77777777" w:rsidR="00180105" w:rsidRPr="00932DA8" w:rsidRDefault="00180105" w:rsidP="001C4980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32DA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</w:tbl>
    <w:p w14:paraId="2CF86D2F" w14:textId="77777777" w:rsidR="008F18DC" w:rsidRPr="00B134A4" w:rsidRDefault="008F18DC" w:rsidP="00175C0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64DFF2B7" w14:textId="1B3074AA" w:rsidR="00180105" w:rsidRPr="00932DA8" w:rsidRDefault="00180105" w:rsidP="00175C0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ไม่มีการคิดค่าเสื่อมราคาสำหรับที่ดินและสินทรัพย์ที่อยู่ระหว่างก่อสร้าง</w:t>
      </w:r>
    </w:p>
    <w:p w14:paraId="10150801" w14:textId="77777777" w:rsidR="00CA19BF" w:rsidRPr="00541563" w:rsidRDefault="00CA19BF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2F427357" w14:textId="25F31AB2" w:rsidR="0043737D" w:rsidRDefault="00180105" w:rsidP="008F18D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32DA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วิธีการคิดค่าเสื่อมราคา อายุการให้ประโยชน์ของสินทรัพย์ และมูลค่าคงเหลือจะได้รับการทบทวนทุกสิ้นรอบปีบัญชี และปรับปรุงตามความเหมาะสม</w:t>
      </w:r>
    </w:p>
    <w:p w14:paraId="7A53F6A0" w14:textId="77777777" w:rsidR="00F81110" w:rsidRPr="00541563" w:rsidRDefault="00F81110" w:rsidP="008F18D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3DC49AB2" w14:textId="7E7D4A87" w:rsidR="00180105" w:rsidRPr="00130C92" w:rsidRDefault="004002F9" w:rsidP="003360A8">
      <w:pPr>
        <w:pStyle w:val="ListParagraph"/>
        <w:numPr>
          <w:ilvl w:val="1"/>
          <w:numId w:val="24"/>
        </w:numPr>
        <w:spacing w:line="240" w:lineRule="auto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130C92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t xml:space="preserve">    </w:t>
      </w:r>
      <w:r w:rsidR="00180105" w:rsidRPr="00130C92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ค่าความนิยมและสินทรัพย์ไม่มีตัวตนอื่น</w:t>
      </w:r>
    </w:p>
    <w:p w14:paraId="3A6F738F" w14:textId="77777777" w:rsidR="00180105" w:rsidRPr="00541563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60B10712" w14:textId="77777777" w:rsidR="00180105" w:rsidRPr="00130C92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130C92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ค่าความนิยม</w:t>
      </w:r>
    </w:p>
    <w:p w14:paraId="02A4C87B" w14:textId="77777777" w:rsidR="00541563" w:rsidRPr="00541563" w:rsidRDefault="00541563" w:rsidP="00541563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1525B0BD" w14:textId="47A3075F" w:rsidR="00180105" w:rsidRPr="00130C9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30C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ค่าความนิยมที่เกิดจากการซื้อกิจการรับรู้ในสินทรัพย์ไม่มีตัวตน การรับรู้มูลค่าเริ่มแรกของค่าความนิยมได้อธิบายในหมายเหตุข้อ </w:t>
      </w:r>
      <w:r w:rsidR="00D544AE" w:rsidRPr="00130C92">
        <w:rPr>
          <w:rFonts w:asciiTheme="majorBidi" w:eastAsia="Times New Roman" w:hAnsiTheme="majorBidi" w:cstheme="majorBidi"/>
          <w:sz w:val="30"/>
          <w:szCs w:val="30"/>
          <w:lang w:eastAsia="zh-CN"/>
        </w:rPr>
        <w:t>4</w:t>
      </w:r>
      <w:r w:rsidRPr="00130C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.</w:t>
      </w:r>
      <w:r w:rsidRPr="00130C92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 </w:t>
      </w:r>
      <w:r w:rsidRPr="00130C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ค่าความนิยมได้ถูกทดสอบการด้อยค่าตามที่อธิบายในหมายเหตุข้อ </w:t>
      </w:r>
      <w:r w:rsidR="00D544AE" w:rsidRPr="00130C92">
        <w:rPr>
          <w:rFonts w:asciiTheme="majorBidi" w:eastAsia="Times New Roman" w:hAnsiTheme="majorBidi" w:cstheme="majorBidi"/>
          <w:sz w:val="30"/>
          <w:szCs w:val="30"/>
          <w:lang w:eastAsia="zh-CN"/>
        </w:rPr>
        <w:t>4</w:t>
      </w:r>
      <w:r w:rsidRPr="00130C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.</w:t>
      </w:r>
      <w:r w:rsidR="0057267D" w:rsidRPr="00130C92">
        <w:rPr>
          <w:rFonts w:asciiTheme="majorBidi" w:eastAsia="Times New Roman" w:hAnsiTheme="majorBidi" w:cstheme="majorBidi"/>
          <w:sz w:val="30"/>
          <w:szCs w:val="30"/>
          <w:lang w:eastAsia="zh-CN"/>
        </w:rPr>
        <w:t>8</w:t>
      </w:r>
      <w:r w:rsidRPr="00130C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ค่าความนิยมติดลบรับรู้ทันทีในกำไรหรือขาดทุน</w:t>
      </w:r>
    </w:p>
    <w:p w14:paraId="06ABCD03" w14:textId="77777777" w:rsidR="00541563" w:rsidRPr="00541563" w:rsidRDefault="00541563" w:rsidP="00541563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515E179C" w14:textId="77777777" w:rsidR="00180105" w:rsidRPr="00130C9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30C92">
        <w:rPr>
          <w:rFonts w:asciiTheme="majorBidi" w:eastAsia="Calibri" w:hAnsiTheme="majorBidi" w:cstheme="majorBidi"/>
          <w:i/>
          <w:iCs/>
          <w:sz w:val="30"/>
          <w:szCs w:val="30"/>
          <w:cs/>
          <w:lang w:eastAsia="zh-CN"/>
        </w:rPr>
        <w:t>รายจ่ายในการวิจัยและพัฒนา</w:t>
      </w:r>
    </w:p>
    <w:p w14:paraId="07E493A8" w14:textId="77777777" w:rsidR="00541563" w:rsidRPr="00541563" w:rsidRDefault="00541563" w:rsidP="00541563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520A1E7C" w14:textId="518F5E69" w:rsidR="005A45D6" w:rsidRPr="00130C92" w:rsidRDefault="00180105" w:rsidP="007C1983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30C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67015AE7" w14:textId="77777777" w:rsidR="00541563" w:rsidRPr="00541563" w:rsidRDefault="00541563" w:rsidP="00541563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619B5291" w14:textId="49228D67" w:rsidR="00180105" w:rsidRPr="00130C9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30C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 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และธนาคาร</w:t>
      </w:r>
      <w:r w:rsidR="00054E0A" w:rsidRPr="00130C9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130C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</w:t>
      </w:r>
      <w:r w:rsidR="008F18D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130C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การพัฒนารับรู้เป็นสินทรัพย์รวมถึงต้นทุนสำหรับวัตถุดิบ ต้นทุนแรงงานทางตรง ต้นทุนที่เกี่ยวข้องโดยตรงใน</w:t>
      </w:r>
      <w:r w:rsidR="008F18D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130C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จัดเตรียมสินทรัพย์เพื่อให้สามารถนำมาใช้ประโยชน์ตามประสงค์และต้นทุนการกู้ยืมสามารถนำมารวมเป็นส่วนหนึ่งของราคาทุนของสินทรัพย์ รายจ่ายในการพัฒนาอื่นรับรู้ในกำไรหรือขาดทุนเมื่อเกิดขึ้น</w:t>
      </w:r>
    </w:p>
    <w:p w14:paraId="3A093A6B" w14:textId="77777777" w:rsidR="00541563" w:rsidRPr="00541563" w:rsidRDefault="00541563" w:rsidP="00541563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18789959" w14:textId="4AB19586" w:rsidR="00180105" w:rsidRPr="00130C9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30C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ผลขาดทุนจาก</w:t>
      </w:r>
      <w:r w:rsidR="008F18D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130C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การด้อยค่าสะสม</w:t>
      </w:r>
    </w:p>
    <w:p w14:paraId="0F130067" w14:textId="77777777" w:rsidR="00541563" w:rsidRPr="00541563" w:rsidRDefault="00541563" w:rsidP="00541563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38B5F033" w14:textId="41FC5EE5" w:rsidR="00180105" w:rsidRPr="00130C92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130C92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สินทรัพย์ไม่มีตัวตนอื่น ๆ</w:t>
      </w:r>
    </w:p>
    <w:p w14:paraId="6703279D" w14:textId="77777777" w:rsidR="00541563" w:rsidRPr="00541563" w:rsidRDefault="00541563" w:rsidP="00541563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48AC99F7" w14:textId="7D61EC89" w:rsidR="00130C92" w:rsidRDefault="00180105" w:rsidP="003764B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</w:pPr>
      <w:r w:rsidRPr="00130C92">
        <w:rPr>
          <w:rFonts w:asciiTheme="majorBidi" w:eastAsia="Times New Roman" w:hAnsiTheme="majorBidi" w:cstheme="majorBidi"/>
          <w:sz w:val="30"/>
          <w:szCs w:val="30"/>
          <w:cs/>
          <w:lang w:val="x-none" w:eastAsia="zh-CN"/>
        </w:rPr>
        <w:t>สินทรัพย์ไม่มีตัวตนอื่น ๆ ได้แก่ ค่าลิขสิทธิ์ซอฟต์แวร์ที่ธนาคาร</w:t>
      </w:r>
      <w:r w:rsidR="00054E0A" w:rsidRPr="00130C92">
        <w:rPr>
          <w:rFonts w:asciiTheme="majorBidi" w:eastAsia="Times New Roman" w:hAnsiTheme="majorBidi" w:cstheme="majorBidi" w:hint="cs"/>
          <w:sz w:val="30"/>
          <w:szCs w:val="30"/>
          <w:cs/>
          <w:lang w:val="x-none" w:eastAsia="zh-CN"/>
        </w:rPr>
        <w:t>และบริษัทย่อย</w:t>
      </w:r>
      <w:r w:rsidRPr="00130C92">
        <w:rPr>
          <w:rFonts w:asciiTheme="majorBidi" w:eastAsia="Times New Roman" w:hAnsiTheme="majorBidi" w:cstheme="majorBidi"/>
          <w:sz w:val="30"/>
          <w:szCs w:val="30"/>
          <w:cs/>
          <w:lang w:val="x-none" w:eastAsia="zh-CN"/>
        </w:rPr>
        <w:t>ซื้อมาและมีอายุการใช้งาน</w:t>
      </w:r>
      <w:r w:rsidRPr="00130C9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จำกัด</w:t>
      </w:r>
      <w:r w:rsidR="00685DC1" w:rsidRPr="00130C92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br/>
      </w:r>
      <w:r w:rsidRPr="00130C9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วัดมูลค่าด้วยราคาทุนหักค่าตัดจำหน่ายสะสมและผลขาดทุนจากการด้อยค่าสะสม</w:t>
      </w:r>
      <w:r w:rsidR="00130C92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br w:type="page"/>
      </w:r>
    </w:p>
    <w:p w14:paraId="037CB0DC" w14:textId="7FF3D7D9" w:rsidR="00180105" w:rsidRPr="007A5235" w:rsidRDefault="00180105" w:rsidP="007A5235">
      <w:pPr>
        <w:tabs>
          <w:tab w:val="left" w:pos="1080"/>
        </w:tabs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lastRenderedPageBreak/>
        <w:t>รายจ่ายภายหลังการรับรู้รายการ</w:t>
      </w:r>
    </w:p>
    <w:p w14:paraId="61999B79" w14:textId="77777777" w:rsidR="00180105" w:rsidRPr="006534FA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5CEE4999" w14:textId="77777777" w:rsidR="00180105" w:rsidRPr="007A5235" w:rsidRDefault="00180105" w:rsidP="007A5235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 ค่าใช้จ่ายอื่น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C8A47DA" w14:textId="77777777" w:rsidR="00180105" w:rsidRPr="006534FA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1FF344CC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ค่าตัดจำหน่าย</w:t>
      </w:r>
    </w:p>
    <w:p w14:paraId="52A30E57" w14:textId="77777777" w:rsidR="00180105" w:rsidRPr="006534FA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5469FD57" w14:textId="6B75709B" w:rsidR="00180105" w:rsidRPr="007A5235" w:rsidRDefault="0018010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136DCDE4" w14:textId="77777777" w:rsidR="00C02D3B" w:rsidRPr="006534FA" w:rsidRDefault="00C02D3B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168E13B3" w14:textId="319716F5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ระยะเวลาที่คาดว่าจะได้รับประโยชน์แสดงได้ดังนี้</w:t>
      </w:r>
    </w:p>
    <w:p w14:paraId="6396755F" w14:textId="77777777" w:rsidR="00180105" w:rsidRPr="006534FA" w:rsidRDefault="00180105" w:rsidP="00180105">
      <w:pPr>
        <w:suppressAutoHyphens/>
        <w:spacing w:after="0" w:line="240" w:lineRule="auto"/>
        <w:ind w:left="1080" w:right="-23"/>
        <w:jc w:val="thaiDistribute"/>
        <w:rPr>
          <w:rFonts w:asciiTheme="majorBidi" w:eastAsia="Times New Roman" w:hAnsiTheme="majorBidi" w:cstheme="majorBidi"/>
          <w:iCs/>
          <w:sz w:val="24"/>
          <w:szCs w:val="24"/>
          <w:lang w:eastAsia="zh-CN"/>
        </w:rPr>
      </w:pPr>
    </w:p>
    <w:tbl>
      <w:tblPr>
        <w:tblW w:w="8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0"/>
        <w:gridCol w:w="450"/>
      </w:tblGrid>
      <w:tr w:rsidR="00180105" w:rsidRPr="002A007A" w14:paraId="26303DD5" w14:textId="77777777" w:rsidTr="006D68BA">
        <w:tc>
          <w:tcPr>
            <w:tcW w:w="5940" w:type="dxa"/>
            <w:shd w:val="clear" w:color="auto" w:fill="auto"/>
          </w:tcPr>
          <w:p w14:paraId="1E219D76" w14:textId="77777777" w:rsidR="00180105" w:rsidRPr="007A5235" w:rsidRDefault="00180105" w:rsidP="007A5235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1610" w:type="dxa"/>
            <w:shd w:val="clear" w:color="auto" w:fill="auto"/>
          </w:tcPr>
          <w:p w14:paraId="0AA26EDE" w14:textId="77777777" w:rsidR="00180105" w:rsidRPr="007A5235" w:rsidRDefault="00180105" w:rsidP="001C4980">
            <w:pPr>
              <w:tabs>
                <w:tab w:val="left" w:pos="540"/>
              </w:tabs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5 - 10</w:t>
            </w:r>
          </w:p>
        </w:tc>
        <w:tc>
          <w:tcPr>
            <w:tcW w:w="450" w:type="dxa"/>
            <w:shd w:val="clear" w:color="auto" w:fill="auto"/>
          </w:tcPr>
          <w:p w14:paraId="1483FA91" w14:textId="77777777" w:rsidR="00180105" w:rsidRPr="007A5235" w:rsidRDefault="00180105" w:rsidP="001C4980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</w:tbl>
    <w:p w14:paraId="23C0CDDA" w14:textId="77777777" w:rsidR="00180105" w:rsidRPr="006534FA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36A5E3E3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ไม่มีการคิดค่าตัดจำหน่ายสำหรับซอฟต์แวร์ที่อยู่ระหว่างการติดตั้ง</w:t>
      </w:r>
    </w:p>
    <w:p w14:paraId="15243E14" w14:textId="77777777" w:rsidR="00180105" w:rsidRPr="006534FA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2A6E4B1A" w14:textId="2BCBE233" w:rsidR="00180105" w:rsidRDefault="00180105" w:rsidP="007A5235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</w:p>
    <w:p w14:paraId="47B19C0A" w14:textId="77777777" w:rsidR="005251C8" w:rsidRPr="006534FA" w:rsidRDefault="005251C8" w:rsidP="001A06C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1B68B745" w14:textId="440CCCB9" w:rsidR="00180105" w:rsidRPr="007A5235" w:rsidRDefault="00180105" w:rsidP="003360A8">
      <w:pPr>
        <w:pStyle w:val="ListParagraph"/>
        <w:numPr>
          <w:ilvl w:val="1"/>
          <w:numId w:val="24"/>
        </w:numPr>
        <w:spacing w:line="240" w:lineRule="auto"/>
        <w:ind w:left="540" w:hanging="540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การด้อยค่า</w:t>
      </w:r>
      <w:r w:rsidR="00432CF3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ของสินทรัพย์ที่ไม่ใช่สินทรัพย์ทางการเงิน</w:t>
      </w:r>
    </w:p>
    <w:p w14:paraId="1B4B88FE" w14:textId="77777777" w:rsidR="00180105" w:rsidRPr="006534FA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3BD33138" w14:textId="45652684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ยอดสินทรัพย์ตามบัญชีของ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006A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30140CFB" w14:textId="77777777" w:rsidR="00180105" w:rsidRPr="006534FA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6C683267" w14:textId="24041B02" w:rsidR="00536A07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C02D3B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647EA661" w14:textId="77777777" w:rsidR="006534FA" w:rsidRDefault="006534FA">
      <w:pPr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  <w:br w:type="page"/>
      </w:r>
    </w:p>
    <w:p w14:paraId="75A589EC" w14:textId="412FDEAF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  <w:lastRenderedPageBreak/>
        <w:t>การคำนวณมูลค่าที่คาดว่าจะได้รับคืน</w:t>
      </w:r>
    </w:p>
    <w:p w14:paraId="6AA91945" w14:textId="77777777" w:rsidR="00180105" w:rsidRPr="009E036E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F0058C7" w14:textId="6082CD4B" w:rsidR="00180105" w:rsidRPr="007A5235" w:rsidRDefault="00180105" w:rsidP="007A523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="00B7046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</w:t>
      </w:r>
      <w:r w:rsidR="00B7046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B5AC3F9" w14:textId="77777777" w:rsidR="00180105" w:rsidRPr="009E036E" w:rsidRDefault="00180105" w:rsidP="001A06C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41D270F" w14:textId="41B24263" w:rsidR="00180105" w:rsidRPr="007A5235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การกลับรายการด้อยค่า</w:t>
      </w:r>
    </w:p>
    <w:p w14:paraId="01E9F22C" w14:textId="73D75A71" w:rsidR="00180105" w:rsidRPr="009E036E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D36BF39" w14:textId="4F9D025B" w:rsidR="000C1973" w:rsidRDefault="00180105" w:rsidP="008C15B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 ๆ ที่เคยรับรู้ใน</w:t>
      </w:r>
      <w:r w:rsidR="00227BC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ก่อนจะถูกประเมิน ณ ทุกวันที่ที่ออกรายงานว่ามีข้อบ่งชี้เรื่อง</w:t>
      </w:r>
      <w:r w:rsidR="008F18D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</w:t>
      </w:r>
      <w:r w:rsidR="00842833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การด้อยค่ามาก่อน</w:t>
      </w:r>
    </w:p>
    <w:p w14:paraId="0313F69B" w14:textId="77777777" w:rsidR="009E036E" w:rsidRDefault="009E036E" w:rsidP="008C15B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9307B37" w14:textId="1094E425" w:rsidR="00DE2F9B" w:rsidRPr="00862EA3" w:rsidRDefault="008B7EC8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 </w:t>
      </w:r>
      <w:r w:rsidR="00DE2F9B" w:rsidRPr="00862E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ภาระในการส่งคืนหลักทรัพย์</w:t>
      </w:r>
    </w:p>
    <w:p w14:paraId="53F3D38E" w14:textId="77777777" w:rsidR="00DE2F9B" w:rsidRPr="009E036E" w:rsidRDefault="00DE2F9B" w:rsidP="00EF0DF8">
      <w:pPr>
        <w:spacing w:after="0"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34DDA10" w14:textId="1E31EEE3" w:rsidR="00DE2F9B" w:rsidRPr="007A6978" w:rsidRDefault="00DE2F9B" w:rsidP="007A6978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697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ภาระในการส่งคืนหลักทรัพย์แสดงถึงภาระในการส่งคืนหลักทรัพย์ค้ำประกันของ</w:t>
      </w:r>
      <w:r w:rsidRPr="007A697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</w:t>
      </w:r>
      <w:r w:rsidR="000A402E" w:rsidRPr="007A697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697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ในรูปแบบหลักทรัพย์ที่วางเป็นประกันการกู้ยืมเงินตามธุรกรรมซื้อคืนภาคเอกชน หรือธุรกรรมการยืมและให้ยืมหลักทรัพย์ </w:t>
      </w:r>
      <w:r w:rsidR="007A763F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697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ซึ่งหลักทรัพย์ดังกล่าวถูกนำมาใช้สำหรับธุรกรรมการยืมหรือให้ยืมหลักทรัพย์ในอีกทอดหนึ่ง</w:t>
      </w:r>
    </w:p>
    <w:p w14:paraId="1CB37314" w14:textId="77777777" w:rsidR="00DE2F9B" w:rsidRPr="009E036E" w:rsidRDefault="00DE2F9B" w:rsidP="007A6978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B5282E2" w14:textId="77777777" w:rsidR="00DE2F9B" w:rsidRPr="007A6978" w:rsidRDefault="00DE2F9B" w:rsidP="007A6978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697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กำไรหรือขาดทุนที่เกิดจากการขายชอร์ตหลักทรัพย์ถูกรวมอยู่ในกำไรหรือขาดทุน ค่าธรรมเนียมจากการยืมและให้ยืมหลักทรัพย์บันทึกตามเกณฑ์คงค้าง</w:t>
      </w:r>
    </w:p>
    <w:p w14:paraId="7732F6BC" w14:textId="4FCBF48E" w:rsidR="009E036E" w:rsidRDefault="009E036E" w:rsidP="001046C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88378B1" w14:textId="0D5AFC8D" w:rsidR="00180105" w:rsidRPr="007A5235" w:rsidRDefault="00B36934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bookmarkStart w:id="4" w:name="_Hlk48403195"/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  <w:tab/>
      </w:r>
      <w:r w:rsidR="00180105" w:rsidRPr="008B7E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</w:t>
      </w:r>
      <w:r w:rsidR="00180105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ที่เกิดจากสัญญา</w:t>
      </w:r>
    </w:p>
    <w:bookmarkEnd w:id="4"/>
    <w:p w14:paraId="06B9F020" w14:textId="77777777" w:rsidR="00180105" w:rsidRPr="009E036E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991A64E" w14:textId="5957ADC6" w:rsidR="00536A07" w:rsidRDefault="00180105" w:rsidP="00536A07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หนี้สินที่เกิดจากสัญญาเป็นภาระผูกพันที่จะต้องโอนบริการให้กับลูกค้า หนี้สินที่เกิดจากสัญญารับรู้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เมื่อธนาคาร</w:t>
      </w:r>
      <w:r w:rsidR="00E006AB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ธนาคาร</w:t>
      </w:r>
      <w:r w:rsidR="00E006AB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รับรู้รายได้ที่เกี่ยวข้อง</w:t>
      </w:r>
    </w:p>
    <w:p w14:paraId="1671AE9C" w14:textId="2E3C1978" w:rsidR="00180105" w:rsidRPr="007A5235" w:rsidRDefault="00B36934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</w:pPr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lastRenderedPageBreak/>
        <w:tab/>
      </w:r>
      <w:r w:rsidR="00180105" w:rsidRPr="000B0032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ผลประโยชน์</w:t>
      </w:r>
      <w:r w:rsidR="00180105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ของพนักงาน</w:t>
      </w:r>
    </w:p>
    <w:p w14:paraId="6533E4DE" w14:textId="77777777" w:rsidR="008A3686" w:rsidRPr="009E036E" w:rsidRDefault="008A3686" w:rsidP="0062542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3EEA4C5" w14:textId="6A8ACF7B" w:rsidR="008A3686" w:rsidRPr="007A5235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โครงการสมทบเงิน</w:t>
      </w:r>
    </w:p>
    <w:p w14:paraId="5DF16511" w14:textId="77777777" w:rsidR="0035797B" w:rsidRPr="009E036E" w:rsidRDefault="0035797B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535A2A8" w14:textId="09B06B8C" w:rsidR="00CF07AC" w:rsidRDefault="00180105" w:rsidP="003610C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ผูกพันในการสมทบเข้าโครงการสมทบเงินจะถูกรับรู้เป็นค่าใช้จ่ายในกำไรหรือขาดทุนในรอบระยะเวลาที่พนักงานได้ทำงานให้กับกิจการ</w:t>
      </w:r>
    </w:p>
    <w:p w14:paraId="501A9D72" w14:textId="77777777" w:rsidR="003610C2" w:rsidRPr="009E036E" w:rsidRDefault="003610C2" w:rsidP="003610C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040E26B4" w14:textId="11CECA5A" w:rsidR="00180105" w:rsidRPr="007A5235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โครงการผลประโยชน์ที่กำหนดไว้</w:t>
      </w:r>
    </w:p>
    <w:p w14:paraId="2DEF6763" w14:textId="77777777" w:rsidR="00180105" w:rsidRPr="009E036E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45E09F2" w14:textId="159E5C73" w:rsidR="00180105" w:rsidRPr="0035797B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ภาระผูกพันสุทธิ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ของธนาคาร</w:t>
      </w:r>
      <w:r w:rsidR="00E006AB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8F18D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ปัจจุบันและ</w:t>
      </w:r>
      <w:r w:rsidR="008F18D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 ๆ ผลประโยชน์ดังกล่าวได้มีการคิดลดกระแสเงินสดเพื่อให้เป็นมูลค่าปัจจุบัน</w:t>
      </w:r>
    </w:p>
    <w:p w14:paraId="36B05F9B" w14:textId="77777777" w:rsidR="00180105" w:rsidRPr="009E036E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7509D38" w14:textId="77777777" w:rsidR="00180105" w:rsidRPr="0035797B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โดยใช้วิธีคิดลดแต่ละหน่วยที่ประมาณการไว้ </w:t>
      </w:r>
    </w:p>
    <w:p w14:paraId="5AAC3400" w14:textId="77777777" w:rsidR="00180105" w:rsidRPr="009E036E" w:rsidRDefault="00180105" w:rsidP="00180105">
      <w:pPr>
        <w:suppressAutoHyphens/>
        <w:spacing w:after="0" w:line="240" w:lineRule="auto"/>
        <w:ind w:left="108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B53C8DB" w14:textId="7A564401" w:rsidR="00180105" w:rsidRPr="0035797B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E006AB"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006AB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ำหนดดอกเบี้ยจ่าย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="008F18D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</w:t>
      </w:r>
    </w:p>
    <w:p w14:paraId="784D3FC3" w14:textId="77777777" w:rsidR="00180105" w:rsidRPr="00267396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E806FE7" w14:textId="158AFDFB" w:rsidR="00342F44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E006AB"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006AB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รับรู้กำไรและขาดทุนจากการจ่ายชำระผลประโยชน์พนักงาน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เมื่อเกิดขึ้น</w:t>
      </w:r>
    </w:p>
    <w:p w14:paraId="410144F7" w14:textId="77777777" w:rsidR="00194C1E" w:rsidRDefault="00194C1E" w:rsidP="003610C2">
      <w:pPr>
        <w:spacing w:after="0" w:line="240" w:lineRule="auto"/>
        <w:ind w:left="540"/>
        <w:rPr>
          <w:rFonts w:asciiTheme="majorBidi" w:eastAsia="Times New Roman" w:hAnsiTheme="majorBidi" w:cstheme="majorBidi"/>
          <w:iCs/>
          <w:sz w:val="30"/>
          <w:szCs w:val="30"/>
          <w:lang w:eastAsia="zh-CN"/>
        </w:rPr>
      </w:pPr>
    </w:p>
    <w:p w14:paraId="5B27044B" w14:textId="6B3DE82F" w:rsidR="00180105" w:rsidRDefault="00180105" w:rsidP="003610C2">
      <w:pPr>
        <w:spacing w:after="0" w:line="240" w:lineRule="auto"/>
        <w:ind w:left="540"/>
        <w:rPr>
          <w:rFonts w:asciiTheme="majorBidi" w:eastAsia="Times New Roman" w:hAnsiTheme="majorBidi" w:cstheme="majorBidi"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  <w:t xml:space="preserve">ผลประโยชน์ระยะยาวอื่น </w:t>
      </w:r>
    </w:p>
    <w:p w14:paraId="3A1226A8" w14:textId="77777777" w:rsidR="003610C2" w:rsidRPr="003610C2" w:rsidRDefault="003610C2" w:rsidP="003610C2">
      <w:pPr>
        <w:spacing w:after="0" w:line="240" w:lineRule="auto"/>
        <w:ind w:left="540"/>
        <w:rPr>
          <w:rFonts w:asciiTheme="majorBidi" w:eastAsia="Times New Roman" w:hAnsiTheme="majorBidi" w:cstheme="majorBidi"/>
          <w:iCs/>
          <w:color w:val="000000"/>
          <w:sz w:val="30"/>
          <w:szCs w:val="30"/>
          <w:lang w:eastAsia="zh-CN"/>
        </w:rPr>
      </w:pPr>
    </w:p>
    <w:p w14:paraId="4CF8BDC8" w14:textId="7D957E6A" w:rsidR="00A2654E" w:rsidRDefault="00180105" w:rsidP="00A2654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ผูกพันสุทธิของ</w:t>
      </w:r>
      <w:r w:rsidR="00E006AB"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006AB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ปีปัจจุบันและปี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  <w:r w:rsidR="00A2654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4BF984EC" w14:textId="77777777" w:rsidR="00180105" w:rsidRPr="0035797B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  <w:r w:rsidRPr="0035797B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lastRenderedPageBreak/>
        <w:t>ผลประโยชน์เมื่อเลิกจ้าง</w:t>
      </w:r>
    </w:p>
    <w:p w14:paraId="3E6D2F8C" w14:textId="77777777" w:rsidR="00180105" w:rsidRPr="00267396" w:rsidRDefault="00180105" w:rsidP="00555F9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A446311" w14:textId="3F81D673" w:rsidR="00CF07AC" w:rsidRDefault="00180105" w:rsidP="003610C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ผลประโยชน์เมื่อเลิกจ้างจะรับรู้เป็นค่าใช้จ่าย เมื่อ</w:t>
      </w:r>
      <w:r w:rsidR="00E006AB"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006AB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ไม่สามารถยกเลิกข้อเสนอการให้ผลประโยชน์ดังกล่าวได้อีกต่อไป ผลประโยชน์เมื่อเลิกจ้างจะถูกคิดลดกระแสเงินสด</w:t>
      </w:r>
    </w:p>
    <w:p w14:paraId="730CD09E" w14:textId="77777777" w:rsidR="003610C2" w:rsidRPr="003610C2" w:rsidRDefault="003610C2" w:rsidP="003610C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5579921" w14:textId="6925CD5D" w:rsidR="00180105" w:rsidRPr="007A5235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ผลประโยชน์ระยะสั้นของพนักงาน</w:t>
      </w:r>
    </w:p>
    <w:p w14:paraId="5C9A4CF8" w14:textId="77777777" w:rsidR="00180105" w:rsidRPr="00267396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AADFB67" w14:textId="12E8848B" w:rsidR="00C02D3B" w:rsidRDefault="00180105" w:rsidP="000D7839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ชำระ หาก</w:t>
      </w:r>
      <w:r w:rsidR="00A421AA"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A421AA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D318DE0" w14:textId="77777777" w:rsidR="000D7839" w:rsidRPr="00555F9D" w:rsidRDefault="000D7839" w:rsidP="000D7839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F927A95" w14:textId="75EFCE2A" w:rsidR="00C02D3B" w:rsidRPr="0035797B" w:rsidRDefault="00C02D3B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35797B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  <w:tab/>
      </w:r>
      <w:r w:rsidRPr="0035797B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ประมาณการหนี้สิน</w:t>
      </w:r>
    </w:p>
    <w:p w14:paraId="5F53B6FE" w14:textId="77777777" w:rsidR="00180105" w:rsidRPr="00267396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9A00711" w14:textId="40D378EC" w:rsidR="00180105" w:rsidRPr="007A5235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ประมาณการหนี้สินจะรับรู้ก็ต่อเมื่อ</w:t>
      </w:r>
      <w:r w:rsidR="00A421AA"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A421AA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="00A421A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</w:t>
      </w:r>
      <w:r w:rsidR="00DC76F3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ย่างน่าเชื่อถือ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5DD850E" w14:textId="4E8B0AEB" w:rsidR="000D7839" w:rsidRDefault="000D7839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E463131" w14:textId="3A4B9168" w:rsidR="00180105" w:rsidRPr="007A763F" w:rsidRDefault="005830CE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35797B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  <w:tab/>
      </w:r>
      <w:r w:rsidR="00180105" w:rsidRPr="007A763F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การ</w:t>
      </w:r>
      <w:r w:rsidR="00180105" w:rsidRPr="007A763F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วัด</w:t>
      </w:r>
      <w:r w:rsidR="00180105" w:rsidRPr="007A763F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มูลค่ายุติธรรม</w:t>
      </w:r>
    </w:p>
    <w:p w14:paraId="45DA0D1A" w14:textId="77777777" w:rsidR="00180105" w:rsidRPr="007A763F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90E8D76" w14:textId="03EEDDD3" w:rsidR="006D2C17" w:rsidRPr="006D2C17" w:rsidRDefault="006D2C17" w:rsidP="006D2C17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  <w:lang w:eastAsia="zh-CN"/>
        </w:rPr>
      </w:pPr>
      <w:r w:rsidRPr="007A763F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7A763F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  <w:t>ที่</w:t>
      </w:r>
      <w:r w:rsidRPr="007A763F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ธนาคารและบริษัทย่อย</w:t>
      </w:r>
      <w:r w:rsidRPr="007A763F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สามารถเข้าถึงได้ในวันดังกล่าว </w:t>
      </w:r>
    </w:p>
    <w:p w14:paraId="2E55AA08" w14:textId="77777777" w:rsidR="006D2C17" w:rsidRPr="006D2C17" w:rsidRDefault="006D2C17" w:rsidP="006D2C17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  <w:lang w:eastAsia="zh-CN"/>
        </w:rPr>
      </w:pPr>
    </w:p>
    <w:p w14:paraId="2768B74B" w14:textId="197B87AF" w:rsidR="006D2C17" w:rsidRPr="007A763F" w:rsidRDefault="006D2C17" w:rsidP="006D2C17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763F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นโยบายการบัญชีและการเปิดเผยข้อมูลของ</w:t>
      </w:r>
      <w:r w:rsidR="00737C4E" w:rsidRPr="007A763F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ธนาคารและบริษัทย่อย</w:t>
      </w:r>
      <w:r w:rsidRPr="007A763F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774C8F89" w14:textId="77777777" w:rsidR="006D2C17" w:rsidRPr="007A763F" w:rsidRDefault="006D2C17" w:rsidP="006D2C17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C6C5877" w14:textId="738AB12F" w:rsidR="00F70D9E" w:rsidRDefault="006D2C17" w:rsidP="00F70D9E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  <w:r w:rsidRPr="007A763F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ธนาคารและบริษัทย่อย</w:t>
      </w:r>
      <w:r w:rsidRPr="007A763F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‘สภาพคล่อง’ 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  <w:r w:rsidR="00F70D9E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 w:type="page"/>
      </w:r>
    </w:p>
    <w:p w14:paraId="7CCC9F22" w14:textId="62CFE18B" w:rsidR="006D2C17" w:rsidRPr="007A763F" w:rsidRDefault="006D2C17" w:rsidP="006D2C17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763F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lastRenderedPageBreak/>
        <w:t>หากไม่มีราคาเสนอซื้อขายในตลาดที่มีสภาพคล่อง</w:t>
      </w:r>
      <w:r w:rsidRPr="007A763F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ธนาคารและบริษัทย่อย</w:t>
      </w:r>
      <w:r w:rsidRPr="007A763F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5101D21D" w14:textId="77777777" w:rsidR="006D2C17" w:rsidRPr="006D2C17" w:rsidRDefault="006D2C17" w:rsidP="006D2C17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  <w:lang w:eastAsia="zh-CN"/>
        </w:rPr>
      </w:pPr>
    </w:p>
    <w:p w14:paraId="4DE678A1" w14:textId="5A7BDD43" w:rsidR="006D2C17" w:rsidRPr="005F0EA4" w:rsidRDefault="006D2C17" w:rsidP="006D2C17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F0EA4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8F18DC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7F6AC6" w:rsidRPr="005F0EA4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ธนาคารและบริษัทย่อย</w:t>
      </w:r>
      <w:r w:rsidRPr="005F0EA4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วัดมูลค่าสินทรัพย์ด้วยราคาเสนอซื้อ และวัดมูลค่าหนี้สินด้วยราคาเสนอขาย </w:t>
      </w:r>
    </w:p>
    <w:p w14:paraId="1DAE8704" w14:textId="77777777" w:rsidR="006D2C17" w:rsidRPr="006D2C17" w:rsidRDefault="006D2C17" w:rsidP="006D2C17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  <w:lang w:eastAsia="zh-CN"/>
        </w:rPr>
      </w:pPr>
    </w:p>
    <w:p w14:paraId="315FE52C" w14:textId="5CE439C4" w:rsidR="006D2C17" w:rsidRPr="007A763F" w:rsidRDefault="006D2C17" w:rsidP="006D2C17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763F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="007F6AC6" w:rsidRPr="007A763F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ธนาคารและบริษัทย่อย</w:t>
      </w:r>
      <w:r w:rsidRPr="007A763F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พิจารณาว่ามูลค่ายุติธรรม </w:t>
      </w:r>
      <w:r w:rsidR="000628E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Pr="007A763F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</w:t>
      </w:r>
      <w:r w:rsidR="008F18D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Pr="007A763F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3B7E96F1" w14:textId="77777777" w:rsidR="006D2C17" w:rsidRPr="006D2C17" w:rsidRDefault="006D2C17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  <w:lang w:eastAsia="zh-CN"/>
        </w:rPr>
      </w:pPr>
    </w:p>
    <w:p w14:paraId="5935724A" w14:textId="284D1D0B" w:rsidR="00180105" w:rsidRPr="006D2C17" w:rsidRDefault="00A421AA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highlight w:val="cyan"/>
          <w:cs/>
          <w:lang w:eastAsia="zh-CN"/>
        </w:rPr>
      </w:pPr>
      <w:r w:rsidRPr="007A763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Pr="007A763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="00180105" w:rsidRPr="007A763F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180105" w:rsidRPr="007A763F"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  <w:t xml:space="preserve">3 </w:t>
      </w:r>
      <w:r w:rsidR="00180105" w:rsidRPr="007A763F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และรายงานโดยตรงต่อผู้บริหารสูงสุดทางด้านการเงิน</w:t>
      </w:r>
      <w:r w:rsidR="00180105" w:rsidRPr="006D2C17">
        <w:rPr>
          <w:rFonts w:asciiTheme="majorBidi" w:eastAsia="Times New Roman" w:hAnsiTheme="majorBidi" w:cstheme="majorBidi"/>
          <w:spacing w:val="4"/>
          <w:sz w:val="30"/>
          <w:szCs w:val="30"/>
          <w:highlight w:val="cyan"/>
          <w:cs/>
          <w:lang w:eastAsia="zh-CN"/>
        </w:rPr>
        <w:t xml:space="preserve"> </w:t>
      </w:r>
    </w:p>
    <w:p w14:paraId="726E6489" w14:textId="54BD6577" w:rsidR="00180105" w:rsidRPr="006D2C17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  <w:lang w:eastAsia="zh-CN"/>
        </w:rPr>
      </w:pPr>
    </w:p>
    <w:p w14:paraId="1013CBF1" w14:textId="3A88F9A8" w:rsidR="00180105" w:rsidRPr="001812D2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1812D2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="00B7046F" w:rsidRPr="001812D2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br/>
      </w:r>
      <w:r w:rsidRPr="001812D2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8F18DC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br/>
      </w:r>
      <w:r w:rsidRPr="001812D2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2838CE1" w14:textId="77777777" w:rsidR="00180105" w:rsidRPr="001812D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5161729" w14:textId="6A140551" w:rsidR="00CF07AC" w:rsidRPr="001812D2" w:rsidRDefault="00180105" w:rsidP="003610C2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1812D2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ประเด็นปัญหาของการวัดมูลค่าที่มีนัยสำคัญจะถูกรายงานต่อคณะกรรมการตรวจสอบของธนาคาร</w:t>
      </w:r>
    </w:p>
    <w:p w14:paraId="1D1CD1B7" w14:textId="42DC888C" w:rsidR="00156BAE" w:rsidRDefault="00156BAE">
      <w:pPr>
        <w:rPr>
          <w:rFonts w:asciiTheme="majorBidi" w:eastAsia="Times New Roman" w:hAnsiTheme="majorBidi" w:cstheme="majorBidi"/>
          <w:spacing w:val="4"/>
          <w:sz w:val="30"/>
          <w:szCs w:val="30"/>
          <w:highlight w:val="cyan"/>
          <w:lang w:eastAsia="zh-CN"/>
        </w:rPr>
      </w:pPr>
      <w:r>
        <w:rPr>
          <w:rFonts w:asciiTheme="majorBidi" w:eastAsia="Times New Roman" w:hAnsiTheme="majorBidi" w:cstheme="majorBidi"/>
          <w:spacing w:val="4"/>
          <w:sz w:val="30"/>
          <w:szCs w:val="30"/>
          <w:highlight w:val="cyan"/>
          <w:lang w:eastAsia="zh-CN"/>
        </w:rPr>
        <w:br w:type="page"/>
      </w:r>
    </w:p>
    <w:p w14:paraId="0A845B4D" w14:textId="37486988" w:rsidR="00180105" w:rsidRPr="007A763F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7A763F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lastRenderedPageBreak/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2AF3FCA" w14:textId="77777777" w:rsidR="00180105" w:rsidRPr="006D2C17" w:rsidRDefault="00180105" w:rsidP="00180105">
      <w:pPr>
        <w:tabs>
          <w:tab w:val="left" w:pos="900"/>
        </w:tabs>
        <w:suppressAutoHyphens/>
        <w:spacing w:after="0" w:line="240" w:lineRule="auto"/>
        <w:ind w:left="108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highlight w:val="cyan"/>
          <w:lang w:eastAsia="zh-CN"/>
        </w:rPr>
      </w:pPr>
    </w:p>
    <w:p w14:paraId="682EDF4E" w14:textId="77777777" w:rsidR="00180105" w:rsidRPr="009531C8" w:rsidRDefault="00180105" w:rsidP="007A5235">
      <w:pPr>
        <w:numPr>
          <w:ilvl w:val="0"/>
          <w:numId w:val="2"/>
        </w:numPr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  <w:r w:rsidRPr="009531C8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ข้อมูลระดับ </w:t>
      </w:r>
      <w:r w:rsidRPr="009531C8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 </w:t>
      </w:r>
      <w:r w:rsidRPr="009531C8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93992A4" w14:textId="4FC57AD9" w:rsidR="00180105" w:rsidRPr="009531C8" w:rsidRDefault="00180105" w:rsidP="007A5235">
      <w:pPr>
        <w:numPr>
          <w:ilvl w:val="0"/>
          <w:numId w:val="2"/>
        </w:numPr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  <w:r w:rsidRPr="009531C8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>ข้อมูลระดับ</w:t>
      </w:r>
      <w:r w:rsidRPr="009531C8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t xml:space="preserve"> 2</w:t>
      </w:r>
      <w:r w:rsidRPr="009531C8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="00685DC1" w:rsidRPr="009531C8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br/>
        <w:t xml:space="preserve">                       </w:t>
      </w:r>
      <w:r w:rsidRPr="009531C8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ราคาเสนอซื้อขายซึ่งรวมอยู่ในข้อมูลระดับ </w:t>
      </w:r>
      <w:r w:rsidRPr="009531C8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t>1</w:t>
      </w:r>
    </w:p>
    <w:p w14:paraId="60BB9F94" w14:textId="77777777" w:rsidR="00180105" w:rsidRPr="009531C8" w:rsidRDefault="00180105" w:rsidP="007A5235">
      <w:pPr>
        <w:numPr>
          <w:ilvl w:val="0"/>
          <w:numId w:val="2"/>
        </w:numPr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  <w:r w:rsidRPr="009531C8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>ข้อมูลระดับ</w:t>
      </w:r>
      <w:r w:rsidRPr="009531C8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t xml:space="preserve"> 3</w:t>
      </w:r>
      <w:r w:rsidRPr="009531C8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18E5D03A" w14:textId="77777777" w:rsidR="00180105" w:rsidRPr="009531C8" w:rsidRDefault="00180105" w:rsidP="00180105">
      <w:pPr>
        <w:tabs>
          <w:tab w:val="left" w:pos="900"/>
        </w:tabs>
        <w:suppressAutoHyphens/>
        <w:spacing w:after="0" w:line="240" w:lineRule="auto"/>
        <w:ind w:left="108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</w:pPr>
    </w:p>
    <w:p w14:paraId="43720448" w14:textId="77777777" w:rsidR="00180105" w:rsidRPr="009531C8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9531C8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81B1560" w14:textId="77777777" w:rsidR="00180105" w:rsidRPr="009531C8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</w:p>
    <w:p w14:paraId="120FC7D7" w14:textId="3DA9A973" w:rsidR="00180105" w:rsidRPr="007A5235" w:rsidRDefault="00A421AA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9531C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Pr="009531C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="00180105" w:rsidRPr="009531C8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="00180105" w:rsidRPr="007A5235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 xml:space="preserve"> </w:t>
      </w:r>
    </w:p>
    <w:p w14:paraId="02722CEB" w14:textId="38A094C1" w:rsidR="00247EA6" w:rsidRDefault="00247EA6" w:rsidP="00D15837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</w:p>
    <w:p w14:paraId="7131F47B" w14:textId="6731C9A0" w:rsidR="00180105" w:rsidRPr="007A5235" w:rsidRDefault="00416D87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ทุนเรือนหุ้น</w:t>
      </w:r>
    </w:p>
    <w:p w14:paraId="247D0CF9" w14:textId="77777777" w:rsidR="00180105" w:rsidRPr="00247EA6" w:rsidRDefault="00180105" w:rsidP="007A5235">
      <w:pPr>
        <w:spacing w:after="0" w:line="240" w:lineRule="auto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</w:p>
    <w:p w14:paraId="6C67616E" w14:textId="3EF369F7" w:rsidR="00180105" w:rsidRPr="007A5235" w:rsidRDefault="00180105" w:rsidP="00A5620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cs/>
          <w:lang w:eastAsia="zh-CN"/>
        </w:rPr>
        <w:t>หุ้น</w:t>
      </w:r>
      <w:r w:rsidRPr="00A56206"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cs/>
          <w:lang w:eastAsia="zh-CN"/>
        </w:rPr>
        <w:t>บุริมสิทธิ</w:t>
      </w:r>
    </w:p>
    <w:p w14:paraId="5511A2E9" w14:textId="77777777" w:rsidR="00180105" w:rsidRPr="00247EA6" w:rsidRDefault="00180105" w:rsidP="003A447D">
      <w:pPr>
        <w:spacing w:after="0" w:line="240" w:lineRule="auto"/>
        <w:ind w:left="547" w:right="-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</w:pPr>
    </w:p>
    <w:p w14:paraId="20A3987E" w14:textId="7068CCE7" w:rsidR="00180105" w:rsidRPr="007A5235" w:rsidRDefault="00180105" w:rsidP="003A447D">
      <w:pPr>
        <w:tabs>
          <w:tab w:val="left" w:pos="900"/>
        </w:tabs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ุ้นบุริมสิทธิถูกจัดประเภทเป็นทุนหากไม่มีการระบุการบังคับไถ่ถอนหรือให้สิทธิเฉพาะธนาคารในการไถ่ถอนทั้งนี้การจ่ายเงินปันผลเป็นไปตามดุลยพินิจของผู้ถือหุ้น เงินปันผลของหุ้นประเภทนี้รับรู้เป็นการจัดสรรภายในส่วนของทุนเมื่อได้รับการอนุมัติจากผู้ถือหุ้นของธนาคาร</w:t>
      </w:r>
    </w:p>
    <w:p w14:paraId="773FA321" w14:textId="77777777" w:rsidR="003610C2" w:rsidRPr="00247EA6" w:rsidRDefault="003610C2" w:rsidP="00D15837">
      <w:pPr>
        <w:spacing w:after="0" w:line="240" w:lineRule="auto"/>
        <w:ind w:left="547" w:right="-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</w:pPr>
    </w:p>
    <w:p w14:paraId="76D070FA" w14:textId="77777777" w:rsidR="00180105" w:rsidRPr="007A5235" w:rsidRDefault="00180105" w:rsidP="00685DC1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cs/>
          <w:lang w:eastAsia="zh-CN"/>
        </w:rPr>
        <w:t>หุ้นสามัญ</w:t>
      </w:r>
    </w:p>
    <w:p w14:paraId="358B23CD" w14:textId="77777777" w:rsidR="00180105" w:rsidRPr="00247EA6" w:rsidRDefault="00180105" w:rsidP="00685DC1">
      <w:pPr>
        <w:spacing w:after="0" w:line="240" w:lineRule="auto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</w:pPr>
    </w:p>
    <w:p w14:paraId="3CCB210F" w14:textId="61540097" w:rsidR="00726035" w:rsidRDefault="00180105" w:rsidP="004138F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</w:t>
      </w:r>
      <w:r w:rsidR="00BF45B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ทา</w:t>
      </w:r>
      <w:r w:rsidR="00BF45B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ภาษี)</w:t>
      </w:r>
      <w:r w:rsidR="00BF45B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รับรู้เป็นรายการหักจากส่วนของทุน</w:t>
      </w:r>
    </w:p>
    <w:p w14:paraId="704FB4C3" w14:textId="03777DF8" w:rsidR="009B7B0B" w:rsidRDefault="009B7B0B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4B8A2297" w14:textId="64BF79F4" w:rsidR="00B71EBF" w:rsidRPr="007A5235" w:rsidRDefault="00B71EBF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7A5235"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  <w:lastRenderedPageBreak/>
        <w:tab/>
      </w: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ดอกเบี้ย</w:t>
      </w:r>
      <w:r w:rsidRPr="007A5235">
        <w:rPr>
          <w:rFonts w:asciiTheme="majorBidi" w:hAnsiTheme="majorBidi" w:cstheme="majorBidi"/>
          <w:bCs/>
          <w:sz w:val="30"/>
          <w:szCs w:val="30"/>
        </w:rPr>
        <w:tab/>
      </w:r>
    </w:p>
    <w:p w14:paraId="38250D3B" w14:textId="012C2895" w:rsidR="00B71EBF" w:rsidRPr="00247EA6" w:rsidRDefault="00B71EBF" w:rsidP="00B71EB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6C8D3486" w14:textId="740C2C25" w:rsidR="002624E9" w:rsidRPr="00A46DBC" w:rsidRDefault="002624E9" w:rsidP="007A5235">
      <w:pPr>
        <w:tabs>
          <w:tab w:val="left" w:pos="1260"/>
        </w:tabs>
        <w:spacing w:after="0" w:line="240" w:lineRule="auto"/>
        <w:ind w:left="1260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A46DB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4.1</w:t>
      </w:r>
      <w:r w:rsidR="003A447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</w:t>
      </w:r>
      <w:r w:rsidRPr="00A46DB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</w:t>
      </w: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1</w:t>
      </w:r>
      <w:r w:rsidRPr="00A46DB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CF4A9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นโยบายการบัญชีที่</w:t>
      </w:r>
      <w:r w:rsidR="002E002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ถือปฎิบัติ</w:t>
      </w:r>
      <w:r w:rsidRPr="00CF4A9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ตั้งแต่วันที่ </w:t>
      </w:r>
      <w:r w:rsidRPr="00CF4A9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CF4A9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CF4A9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2563</w:t>
      </w:r>
    </w:p>
    <w:p w14:paraId="6225F44F" w14:textId="77777777" w:rsidR="00B71EBF" w:rsidRPr="00247EA6" w:rsidRDefault="00B71EBF" w:rsidP="007A5235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651A77D4" w14:textId="10F08117" w:rsidR="00B71EBF" w:rsidRPr="003610C2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color w:val="0000FF"/>
          <w:sz w:val="30"/>
          <w:szCs w:val="30"/>
        </w:rPr>
      </w:pPr>
      <w:r w:rsidRPr="003610C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3610C2">
        <w:rPr>
          <w:rFonts w:asciiTheme="majorBidi" w:eastAsia="Times New Roman" w:hAnsiTheme="majorBidi" w:cstheme="majorBidi"/>
          <w:color w:val="0000FF"/>
          <w:sz w:val="30"/>
          <w:szCs w:val="30"/>
        </w:rPr>
        <w:t xml:space="preserve"> </w:t>
      </w:r>
    </w:p>
    <w:p w14:paraId="4373E6E4" w14:textId="77777777" w:rsidR="00B71EBF" w:rsidRPr="00247EA6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506DA1BA" w14:textId="5DFC3F87" w:rsidR="00B71EBF" w:rsidRDefault="00B71EBF" w:rsidP="002624E9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รายได้และค่าใช้จ่ายดอกเบี้ยรับรู้ในกำไรหรือขาดทุน</w:t>
      </w:r>
      <w:r w:rsidR="002E0020">
        <w:rPr>
          <w:rFonts w:asciiTheme="majorBidi" w:eastAsia="Times New Roman" w:hAnsiTheme="majorBidi" w:cstheme="majorBidi" w:hint="cs"/>
          <w:sz w:val="30"/>
          <w:szCs w:val="30"/>
          <w:cs/>
        </w:rPr>
        <w:t>ด้วย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วิธีอัตราดอกเบี้ยที่แท้จริง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183E8AD4" w14:textId="77777777" w:rsidR="003610C2" w:rsidRPr="00247EA6" w:rsidRDefault="003610C2" w:rsidP="002624E9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8E241CD" w14:textId="77777777" w:rsidR="00B71EBF" w:rsidRPr="007A5235" w:rsidRDefault="00B71EBF" w:rsidP="003360A8">
      <w:pPr>
        <w:numPr>
          <w:ilvl w:val="0"/>
          <w:numId w:val="25"/>
        </w:numPr>
        <w:tabs>
          <w:tab w:val="left" w:pos="1644"/>
        </w:tabs>
        <w:spacing w:after="0" w:line="240" w:lineRule="auto"/>
        <w:ind w:left="162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3B031829" w14:textId="0EEE720A" w:rsidR="00B71EBF" w:rsidRDefault="00B71EBF" w:rsidP="003360A8">
      <w:pPr>
        <w:numPr>
          <w:ilvl w:val="0"/>
          <w:numId w:val="25"/>
        </w:numPr>
        <w:tabs>
          <w:tab w:val="left" w:pos="1644"/>
        </w:tabs>
        <w:spacing w:after="0" w:line="240" w:lineRule="auto"/>
        <w:ind w:left="162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6C99A174" w14:textId="77777777" w:rsidR="00247EA6" w:rsidRPr="007A5235" w:rsidRDefault="00247EA6" w:rsidP="00247EA6">
      <w:pPr>
        <w:tabs>
          <w:tab w:val="left" w:pos="1644"/>
        </w:tabs>
        <w:spacing w:after="0" w:line="240" w:lineRule="auto"/>
        <w:ind w:left="162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6F4F279" w14:textId="1868A47F" w:rsidR="00B71EBF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</w:t>
      </w:r>
      <w:r w:rsidR="009662F7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ทางการเงินที่มีการด้อยค่าด้านเ</w:t>
      </w:r>
      <w:r w:rsidR="00876674">
        <w:rPr>
          <w:rFonts w:asciiTheme="majorBidi" w:eastAsia="Times New Roman" w:hAnsiTheme="majorBidi" w:cstheme="majorBidi" w:hint="cs"/>
          <w:sz w:val="30"/>
          <w:szCs w:val="30"/>
          <w:cs/>
        </w:rPr>
        <w:t>ค</w:t>
      </w:r>
      <w:r w:rsidR="009662F7">
        <w:rPr>
          <w:rFonts w:asciiTheme="majorBidi" w:eastAsia="Times New Roman" w:hAnsiTheme="majorBidi" w:cstheme="majorBidi" w:hint="cs"/>
          <w:sz w:val="30"/>
          <w:szCs w:val="30"/>
          <w:cs/>
        </w:rPr>
        <w:t>รดิตเมื่อซื้อหรือเมื่อกำเนิด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1453FA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1453F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ประมาณการกระแสเงินสดในอนาคตโดยพิจารณาเงื่อนไขตามสัญญาทั้งหมดของเครื่องมือทางการเงิน แต่ไม่รวมถึงผลขาดทุนด้านเครดิตที่</w:t>
      </w:r>
      <w:r w:rsidR="00F66E5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คาดว่าจะเกิดขึ้น สำหรับสินทรัพย์ทางการเงินที่มีการด้อยค่าด้านเครดิตเมื่อซื้อหรือเมื่อกำเนิดจะใช้</w:t>
      </w:r>
      <w:r w:rsidR="00F66E5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อัตราดอกเบี้ยที่แท้จริงซึ่งปรับปรุงด้วยเครดิตแล้วในการคำนวณโดยใช้กระแสเงินสดที่คาดการณ์</w:t>
      </w:r>
      <w:r w:rsidR="00F66E5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ในอนาคตซึ่งรวมผลขาดทุนด้านเครดิตที่คาดว่าจะเกิดขึ้นแล้ว</w:t>
      </w:r>
    </w:p>
    <w:p w14:paraId="017B5C48" w14:textId="77777777" w:rsidR="00A5281D" w:rsidRPr="007A5235" w:rsidRDefault="00A5281D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7D33575" w14:textId="77777777" w:rsidR="00B71EBF" w:rsidRPr="007A5235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6CB68C30" w14:textId="77777777" w:rsidR="00B71EBF" w:rsidRPr="00F66E58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22D009A" w14:textId="76303559" w:rsidR="00B71EBF" w:rsidRPr="007A5235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ราคาทุนตัดจำหน่ายของสินทรัพย์ทางการเงินก่อนปรับปรุงด้วยค่าเผื่อผลขาดทุนด้านเครดิต</w:t>
      </w:r>
      <w:r w:rsidR="00532244">
        <w:rPr>
          <w:rFonts w:asciiTheme="majorBidi" w:eastAsia="Times New Roman" w:hAnsiTheme="majorBidi" w:cstheme="majorBidi" w:hint="cs"/>
          <w:sz w:val="30"/>
          <w:szCs w:val="30"/>
          <w:cs/>
        </w:rPr>
        <w:t>ที่คาดว่าจะเกิดขึ้น</w:t>
      </w:r>
    </w:p>
    <w:p w14:paraId="06915FD8" w14:textId="0B615DBA" w:rsidR="002D1F0A" w:rsidRDefault="002D1F0A">
      <w:pPr>
        <w:rPr>
          <w:rFonts w:asciiTheme="majorBidi" w:eastAsia="Times New Roman" w:hAnsiTheme="majorBidi" w:cstheme="majorBidi"/>
          <w:bCs/>
          <w:sz w:val="30"/>
          <w:szCs w:val="30"/>
        </w:rPr>
      </w:pPr>
      <w:r>
        <w:rPr>
          <w:rFonts w:asciiTheme="majorBidi" w:eastAsia="Times New Roman" w:hAnsiTheme="majorBidi" w:cstheme="majorBidi"/>
          <w:bCs/>
          <w:sz w:val="30"/>
          <w:szCs w:val="30"/>
        </w:rPr>
        <w:br w:type="page"/>
      </w:r>
    </w:p>
    <w:p w14:paraId="224A866A" w14:textId="77777777" w:rsidR="00B71EBF" w:rsidRPr="007A5235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การคำนวณรายได้ดอกเบี้ยและค่าใช้จ่ายดอกเบี้ย</w:t>
      </w:r>
    </w:p>
    <w:p w14:paraId="20135BAA" w14:textId="77777777" w:rsidR="00B71EBF" w:rsidRPr="00F66E58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1B0435B" w14:textId="76A746A8" w:rsidR="00B71EBF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 อัตราดอกเบี้ยที่แท้จริงจะได้รับการปรับปรุงสำหรับการปรับปรุงการป้องกันความเสี่ยงในมูลค่ายุติธรรม ณ วันที่มีการตัดจำหน่าย เมื่อเกิดการเปลี่ยนแปลงในการป้องกันความเสี่ยง </w:t>
      </w:r>
    </w:p>
    <w:p w14:paraId="073269E0" w14:textId="77777777" w:rsidR="000A69B6" w:rsidRPr="00F66E58" w:rsidRDefault="000A69B6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</w:p>
    <w:p w14:paraId="6E916F98" w14:textId="69892482" w:rsidR="00B71EBF" w:rsidRPr="007A5235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</w:t>
      </w:r>
      <w:r w:rsidR="00FD76C8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 </w:t>
      </w:r>
    </w:p>
    <w:p w14:paraId="5C730C09" w14:textId="77777777" w:rsidR="00B71EBF" w:rsidRPr="00F66E58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4A1A2BD" w14:textId="3A5FECAA" w:rsidR="00B71EBF" w:rsidRDefault="00B71EBF" w:rsidP="002624E9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สำหรับสินทรัพย์ทางการเงินที่มีการด้อยค่าด้านเครดิตในการรับรู้รายการเมื่อเริ่มแรก รายได้ดอกเบี้ยคำนวณโดยการใช้อัตราดอกเบี้ยที่แท้จริงปรับด้วยความเสี่ยง</w:t>
      </w:r>
      <w:r w:rsidR="009461D5">
        <w:rPr>
          <w:rFonts w:asciiTheme="majorBidi" w:eastAsia="Times New Roman" w:hAnsiTheme="majorBidi" w:cstheme="majorBidi" w:hint="cs"/>
          <w:sz w:val="30"/>
          <w:szCs w:val="30"/>
          <w:cs/>
        </w:rPr>
        <w:t>ด้าน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เครดิตกับราคาทุนตัดจำหน่ายของสินทรัพย์ ทั้งนี้การคำนวณรายได้ดอกเบี้ยจะไม่มีการกลับไปคำนวณจากมูลค่าขั้นต้นถึงแม้ว่าความเสี่ยงด้านเครดิตของสินทรัพย์จะลดลง </w:t>
      </w:r>
    </w:p>
    <w:p w14:paraId="017BB37B" w14:textId="53557724" w:rsidR="00F66E58" w:rsidRPr="00A1529B" w:rsidRDefault="00F66E58" w:rsidP="00A1529B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D49F537" w14:textId="525FA0AC" w:rsidR="00B71EBF" w:rsidRPr="007A5235" w:rsidRDefault="00B71EBF" w:rsidP="007A5235">
      <w:pPr>
        <w:spacing w:after="0" w:line="240" w:lineRule="auto"/>
        <w:ind w:left="1260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4.1</w:t>
      </w:r>
      <w:r w:rsidR="008D2C76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.2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นโยบายการบัญชีที่</w:t>
      </w:r>
      <w:r w:rsidR="008F18DC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ถือปฎิบัติ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ก่อนวันที่ 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2563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0950FC47" w14:textId="77777777" w:rsidR="00B71EBF" w:rsidRPr="00A1529B" w:rsidRDefault="00B71EBF" w:rsidP="00A1529B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</w:p>
    <w:p w14:paraId="02EAD33D" w14:textId="1A96C186" w:rsidR="00B71EBF" w:rsidRPr="007A5235" w:rsidRDefault="00B71EBF" w:rsidP="007A523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-23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ธนาคารใช้เกณฑ์คงค้างในการรับรู้รายได้ดอกเบี้ยและส่วนลดจากเงินให้สินเชื่อ ยกเว้นดอกเบี้ยจากเงินให้สินเชื่อที่ค้างชำระนานเกินกว่า</w:t>
      </w:r>
      <w:r w:rsidR="002624E9">
        <w:rPr>
          <w:rFonts w:asciiTheme="majorBidi" w:eastAsia="Times New Roman" w:hAnsiTheme="majorBidi" w:cstheme="majorBidi" w:hint="cs"/>
          <w:sz w:val="30"/>
          <w:szCs w:val="30"/>
          <w:cs/>
          <w:lang w:val="th-TH"/>
        </w:rPr>
        <w:t xml:space="preserve"> </w:t>
      </w:r>
      <w:r w:rsidR="002624E9">
        <w:rPr>
          <w:rFonts w:asciiTheme="majorBidi" w:eastAsia="Times New Roman" w:hAnsiTheme="majorBidi" w:cstheme="majorBidi"/>
          <w:bCs/>
          <w:sz w:val="30"/>
          <w:szCs w:val="30"/>
        </w:rPr>
        <w:t>3</w:t>
      </w:r>
      <w:r w:rsidR="002624E9">
        <w:rPr>
          <w:rFonts w:asciiTheme="majorBidi" w:eastAsia="Times New Roman" w:hAnsiTheme="majorBidi" w:cstheme="majorBidi" w:hint="cs"/>
          <w:sz w:val="30"/>
          <w:szCs w:val="30"/>
          <w:cs/>
          <w:lang w:val="th-TH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เดือน ณ วันที่ในงบแสดงฐานะการเงิน และดอกเบี้ยจากเงินให้สินเชื่อ</w:t>
      </w:r>
      <w:r w:rsidR="00C02D3B"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ตามสัญญาปรับโครงสร้างหนี้ที่มีความไม่แน่นอนของความสามารถของลูกหนี้ในการจ่ายชำระจะถือเป็นรายได้ เมื่อได้รับชำระและจะบันทึกบัญชียกเลิกรายได้ดอกเบี้ยค้างรับที่รับรู้เป็นรายได้ไว้แล้วตามเกณฑ์</w:t>
      </w:r>
      <w:r w:rsidR="00C02D3B"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br/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val="th-TH"/>
        </w:rPr>
        <w:t>คงค้างออกทั้งหมด ดอกเบี้ยจากรายการระหว่างธนาคารและตลาดเงินและจากเงินลงทุนรับรู้ตามเกณฑ์คงค้าง</w:t>
      </w:r>
    </w:p>
    <w:p w14:paraId="05B67B6B" w14:textId="77777777" w:rsidR="00B71EBF" w:rsidRPr="00A1529B" w:rsidRDefault="00B71EBF" w:rsidP="00A1529B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</w:p>
    <w:p w14:paraId="44A96A73" w14:textId="7FBFC17F" w:rsidR="00B71EBF" w:rsidRPr="007A5235" w:rsidRDefault="00B71EBF" w:rsidP="007A5235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ค่าใช้จ่ายดอกเบี้ย</w:t>
      </w:r>
      <w:r w:rsidR="000E45FE">
        <w:rPr>
          <w:rFonts w:asciiTheme="majorBidi" w:eastAsia="Times New Roman" w:hAnsiTheme="majorBidi" w:cstheme="majorBidi" w:hint="cs"/>
          <w:sz w:val="30"/>
          <w:szCs w:val="30"/>
          <w:cs/>
          <w:lang w:val="th-TH"/>
        </w:rPr>
        <w:t>รับรู้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ในกำไรหรือขาดทุนโดยใช้เกณฑ์คงค้าง</w:t>
      </w:r>
    </w:p>
    <w:p w14:paraId="32659F8D" w14:textId="43954173" w:rsidR="00A1529B" w:rsidRDefault="00A1529B">
      <w:pPr>
        <w:rPr>
          <w:rFonts w:asciiTheme="majorBidi" w:eastAsia="Times New Roman" w:hAnsiTheme="majorBidi" w:cstheme="majorBidi"/>
          <w:bCs/>
          <w:sz w:val="30"/>
          <w:szCs w:val="30"/>
        </w:rPr>
      </w:pPr>
      <w:r>
        <w:rPr>
          <w:rFonts w:asciiTheme="majorBidi" w:eastAsia="Times New Roman" w:hAnsiTheme="majorBidi" w:cstheme="majorBidi"/>
          <w:bCs/>
          <w:sz w:val="30"/>
          <w:szCs w:val="30"/>
        </w:rPr>
        <w:br w:type="page"/>
      </w:r>
    </w:p>
    <w:p w14:paraId="7FA6B059" w14:textId="64454011" w:rsidR="00B71EBF" w:rsidRPr="007A5235" w:rsidRDefault="001453FA" w:rsidP="007A523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/>
        </w:rPr>
      </w:pPr>
      <w:r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ธนาคาร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="00B71EBF"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 xml:space="preserve">รับรู้รายได้สำหรับลูกหนี้ภายหลังการปรับโครงสร้างหนี้ใหม่ตามเกณฑ์คงค้างเช่นเดียวกับเงินให้สินเชื่อที่กล่าวข้างต้น ยกเว้นหนี้ตามสัญญาปรับโครงสร้างหนี้ที่อยู่ระหว่างการติดตามผลการปฏิบัติตามเงื่อนไขการปรับโครงสร้างหนี้ใหม่ซึ่งจะรับรู้รายได้ตามเกณฑ์เงินสดจนกว่าลูกหนี้จะปฏิบัติตามเงื่อนไขการปรับโครงสร้างหนี้ติดต่อกันไม่น้อยกว่า </w:t>
      </w:r>
      <w:r w:rsidR="002624E9">
        <w:rPr>
          <w:rFonts w:asciiTheme="majorBidi" w:eastAsia="Times New Roman" w:hAnsiTheme="majorBidi" w:cstheme="majorBidi"/>
          <w:bCs/>
          <w:sz w:val="30"/>
          <w:szCs w:val="30"/>
        </w:rPr>
        <w:t>3</w:t>
      </w:r>
      <w:r w:rsidR="00B71EBF"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 xml:space="preserve"> เดือนหรือ </w:t>
      </w:r>
      <w:r w:rsidR="002624E9">
        <w:rPr>
          <w:rFonts w:asciiTheme="majorBidi" w:eastAsia="Times New Roman" w:hAnsiTheme="majorBidi" w:cstheme="majorBidi"/>
          <w:bCs/>
          <w:sz w:val="30"/>
          <w:szCs w:val="30"/>
        </w:rPr>
        <w:t>3</w:t>
      </w:r>
      <w:r w:rsidR="00B71EBF"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 xml:space="preserve"> งวดการชำระเงินแล้วแต่ระยะเวลาใดจะนานกว่า</w:t>
      </w:r>
    </w:p>
    <w:p w14:paraId="38C83527" w14:textId="040FFCB7" w:rsidR="00B71EBF" w:rsidRPr="006644C6" w:rsidRDefault="00B71EBF" w:rsidP="007A5235">
      <w:pPr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Cs/>
          <w:sz w:val="24"/>
          <w:szCs w:val="24"/>
          <w:cs/>
        </w:rPr>
      </w:pPr>
    </w:p>
    <w:p w14:paraId="646F97D4" w14:textId="3260A462" w:rsidR="00B71EBF" w:rsidRPr="003610C2" w:rsidRDefault="00B71EBF" w:rsidP="003610C2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-23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ในกรณีที่ดอกเบี้ยหรือส่วนลดได้คิดรวมอยู่ในตั๋วเงินหรือเงินให้สินเชื่อแล้ว ดอกเบี้ยหรือส่วนลด</w:t>
      </w:r>
      <w:r w:rsidR="00685DC1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ดังกล่าวจะตั้งพักไว้และตัดจำหน่ายเป็นรายได้เฉลี่ยเท่า ๆ กัน ตลอดอายุของตั๋วเงินหรือระยะเวลาของ</w:t>
      </w:r>
      <w:r w:rsidR="00685DC1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เงินให้สินเชื่อนั้น</w:t>
      </w:r>
    </w:p>
    <w:p w14:paraId="25263CAE" w14:textId="77777777" w:rsidR="0035797B" w:rsidRPr="006644C6" w:rsidRDefault="0035797B" w:rsidP="007A5235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val="th-TH"/>
        </w:rPr>
      </w:pPr>
    </w:p>
    <w:p w14:paraId="72162B1B" w14:textId="310EB0B7" w:rsidR="00342F44" w:rsidRDefault="00B71EBF" w:rsidP="008F18DC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-23"/>
        <w:jc w:val="thaiDistribute"/>
        <w:rPr>
          <w:rFonts w:asciiTheme="majorBidi" w:eastAsia="Times New Roman" w:hAnsiTheme="majorBidi" w:cstheme="majorBidi"/>
          <w:sz w:val="30"/>
          <w:szCs w:val="30"/>
          <w:lang w:val="th-TH"/>
        </w:rPr>
      </w:pPr>
      <w:r w:rsidRPr="008F18DC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รายได้จากลูกหนี้เช่าการเงินที่ค้างชำระนานเกินกว่าสามเดือนนับตั้งแต่วันที่ครบกำหนดชำระจะถูกกลับรายการเพื่อให้เป็นไปตามหลักเกณฑ์ของธนาคารแห่งประเทศไทย</w:t>
      </w:r>
    </w:p>
    <w:p w14:paraId="1B9E37D2" w14:textId="77777777" w:rsidR="008F18DC" w:rsidRPr="006644C6" w:rsidRDefault="008F18DC" w:rsidP="008F18DC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-23"/>
        <w:jc w:val="thaiDistribute"/>
        <w:rPr>
          <w:rFonts w:asciiTheme="majorBidi" w:eastAsia="Times New Roman" w:hAnsiTheme="majorBidi" w:cstheme="majorBidi"/>
          <w:sz w:val="24"/>
          <w:szCs w:val="24"/>
          <w:lang w:val="th-TH"/>
        </w:rPr>
      </w:pPr>
    </w:p>
    <w:p w14:paraId="5780A1E6" w14:textId="5B8D05A5" w:rsidR="00B71EBF" w:rsidRPr="007A5235" w:rsidRDefault="00B71EBF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ค่าธรรมเนียมและค่าบริการ</w:t>
      </w:r>
    </w:p>
    <w:p w14:paraId="7CCFC77F" w14:textId="62D6295E" w:rsidR="00B71EBF" w:rsidRPr="006644C6" w:rsidRDefault="00B71EBF" w:rsidP="00E537E4">
      <w:pPr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4A255643" w14:textId="7564B8BA" w:rsidR="00B71EBF" w:rsidRPr="007A5235" w:rsidRDefault="00B71EBF" w:rsidP="007A5235">
      <w:pPr>
        <w:spacing w:after="0" w:line="240" w:lineRule="auto"/>
        <w:ind w:left="1260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4.1</w:t>
      </w:r>
      <w:r w:rsidR="006644C6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6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.1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นโยบายการบัญชีที่</w:t>
      </w:r>
      <w:r w:rsidR="006644C6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ถือปฎิบัติ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ตั้งแต่วันที่ 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2563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156B1D63" w14:textId="77777777" w:rsidR="00B71EBF" w:rsidRPr="006644C6" w:rsidRDefault="00B71EBF" w:rsidP="007A5235">
      <w:pPr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495318A9" w14:textId="11053951" w:rsidR="00B71EBF" w:rsidRDefault="00B71EBF" w:rsidP="007A523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ได้และค่าใช้จ่ายค่าธรรมเนียมและบริการซึ่งเป็นองค์ประกอบของอัตราดอกเบี้ยที่แท้จริงของสินทรัพย์ทางการเงินและหนี้สินทางการเงิน </w:t>
      </w:r>
    </w:p>
    <w:p w14:paraId="10747FC4" w14:textId="77777777" w:rsidR="009F2DC8" w:rsidRPr="006644C6" w:rsidRDefault="009F2DC8" w:rsidP="007A523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74CEC985" w14:textId="4B730CF7" w:rsidR="00B71EBF" w:rsidRDefault="00B71EBF" w:rsidP="00685DC1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รายได้ค่าธรรมเนียมและบริการอื่นจะรับรู้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เมื่อลูกค้ามีอำนาจควบคุมในบริการด้วยจำนวนเงินที่สะท้อนถึง</w:t>
      </w:r>
      <w:r w:rsidR="00685DC1">
        <w:rPr>
          <w:rFonts w:asciiTheme="majorBidi" w:eastAsia="Times New Roman" w:hAnsiTheme="majorBidi" w:cstheme="majorBidi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สิ่งตอบแทน</w:t>
      </w:r>
      <w:r w:rsidR="009F2DC8">
        <w:rPr>
          <w:rFonts w:asciiTheme="majorBidi" w:eastAsia="Times New Roman" w:hAnsiTheme="majorBidi" w:cstheme="majorBidi" w:hint="cs"/>
          <w:sz w:val="30"/>
          <w:szCs w:val="30"/>
          <w:cs/>
        </w:rPr>
        <w:t>ที่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คาดว่าจะมีสิทธิได้รับและมีการใช้วิจารณญาณในการพิจารณาจังหวะเวลาในการส่งมอบการควบคุม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เวลาใดเวลาหนึ่งหรือรับรู้ตลอดช่วง</w:t>
      </w:r>
      <w:r w:rsidR="00685DC1">
        <w:rPr>
          <w:rFonts w:asciiTheme="majorBidi" w:eastAsia="Times New Roman" w:hAnsiTheme="majorBidi" w:cstheme="majorBidi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เวลาหนึ่ง</w:t>
      </w:r>
    </w:p>
    <w:p w14:paraId="6309A0DE" w14:textId="77777777" w:rsidR="00473F0B" w:rsidRPr="006644C6" w:rsidRDefault="00473F0B" w:rsidP="00473F0B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24"/>
          <w:szCs w:val="24"/>
        </w:rPr>
      </w:pPr>
      <w:bookmarkStart w:id="5" w:name="_Hlk42788654"/>
    </w:p>
    <w:p w14:paraId="2E57A7A8" w14:textId="3BFEAAC0" w:rsidR="00B71EBF" w:rsidRPr="007A5235" w:rsidRDefault="007D3791" w:rsidP="007A5235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="00B71EBF" w:rsidRPr="007A5235">
        <w:rPr>
          <w:rFonts w:asciiTheme="majorBidi" w:eastAsia="Times New Roman" w:hAnsiTheme="majorBidi" w:cstheme="majorBidi"/>
          <w:sz w:val="30"/>
          <w:szCs w:val="30"/>
          <w:cs/>
        </w:rPr>
        <w:t>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</w:p>
    <w:p w14:paraId="036D3D71" w14:textId="77777777" w:rsidR="00473F0B" w:rsidRPr="006644C6" w:rsidRDefault="00473F0B" w:rsidP="00473F0B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4AA15BFE" w14:textId="7D8E6533" w:rsidR="00B71EBF" w:rsidRPr="007A5235" w:rsidRDefault="00B71EBF" w:rsidP="007A5235">
      <w:pPr>
        <w:spacing w:after="0" w:line="240" w:lineRule="auto"/>
        <w:ind w:left="1260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4.1</w:t>
      </w:r>
      <w:r w:rsidR="006644C6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6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.2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นโยบายการบัญชีที่</w:t>
      </w:r>
      <w:r w:rsidR="006644C6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ถือปฎิบัติ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ก่อนวันที่ 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2563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10DAD4E5" w14:textId="77777777" w:rsidR="00473F0B" w:rsidRPr="006644C6" w:rsidRDefault="00473F0B" w:rsidP="00473F0B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777105F6" w14:textId="45FEA341" w:rsidR="00BD722D" w:rsidRDefault="00B71EBF" w:rsidP="00BD722D">
      <w:pPr>
        <w:spacing w:after="0" w:line="240" w:lineRule="auto"/>
        <w:ind w:left="1260" w:right="-25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รายได้ค่าธรรมเนียมและบริการจะรับรู้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เมื่อลูกค้ามีอำนาจควบคุมในบริการด้วยจำนวนเงินที่สะท้อนถึง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br/>
        <w:t>สิ่งตอบแทน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คาดว่าจะมีสิทธิได้รับและมีการใช้วิจารณญาณในการพิจารณาจังหวะเวลาในการส่งมอบการควบคุม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เวลาใดเวลาหนึ่งหรือรับรู้ตลอดช่วงเวลาหนึ่ง</w:t>
      </w:r>
      <w:r w:rsidR="00BD722D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38560A0D" w14:textId="2F60E9E2" w:rsidR="00B71EBF" w:rsidRPr="007A5235" w:rsidRDefault="009865EE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="00B71EBF" w:rsidRPr="007A52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เงินรับล่วงหน้าระยะยาวจากลูกค้า</w:t>
      </w:r>
    </w:p>
    <w:p w14:paraId="57CC7275" w14:textId="77777777" w:rsidR="00B71EBF" w:rsidRPr="006644C6" w:rsidRDefault="00B71EBF" w:rsidP="00B71EB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594FD542" w14:textId="5E7B9FCE" w:rsidR="00B71EBF" w:rsidRPr="007A5235" w:rsidRDefault="00B71EBF" w:rsidP="00B71EBF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เงินรับล่วงหน้าระยะยาวจากลูกค้ารับรู้เป็นรายได้เมื่อ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โอนการควบคุมในบริการให้กับลูกค้า</w:t>
      </w:r>
    </w:p>
    <w:p w14:paraId="66B52E40" w14:textId="77777777" w:rsidR="00B71EBF" w:rsidRPr="006644C6" w:rsidRDefault="00B71EBF" w:rsidP="00B71EB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4"/>
          <w:szCs w:val="24"/>
          <w:cs/>
        </w:rPr>
      </w:pPr>
    </w:p>
    <w:bookmarkEnd w:id="5"/>
    <w:p w14:paraId="4FBC2EF5" w14:textId="7BF3A336" w:rsidR="00B71EBF" w:rsidRPr="007A5235" w:rsidRDefault="00B25E92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91C3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</w:t>
      </w:r>
      <w:r w:rsidR="00B71EBF" w:rsidRPr="007A52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เงินปันผล</w:t>
      </w:r>
    </w:p>
    <w:p w14:paraId="01624174" w14:textId="77777777" w:rsidR="00B71EBF" w:rsidRPr="006644C6" w:rsidRDefault="00B71EBF" w:rsidP="00B71EB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46D28C36" w14:textId="043BE034" w:rsidR="002C19A8" w:rsidRDefault="002C19A8" w:rsidP="006644C6">
      <w:pPr>
        <w:spacing w:after="0" w:line="240" w:lineRule="auto"/>
        <w:ind w:left="540" w:right="29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รายได้</w:t>
      </w:r>
      <w:r w:rsidR="00ED5305" w:rsidRPr="00ED530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เงินปันผล</w:t>
      </w:r>
      <w:r w:rsidR="00227BC8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บันทึก</w:t>
      </w:r>
      <w:r w:rsidR="00ED5305" w:rsidRPr="00ED530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ในกำไรหรือขาดทุนในวันที่มีสิทธิได้รับเงินปันผล </w:t>
      </w:r>
    </w:p>
    <w:p w14:paraId="7299FBE9" w14:textId="77777777" w:rsidR="006644C6" w:rsidRPr="006644C6" w:rsidRDefault="006644C6" w:rsidP="006644C6">
      <w:pPr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12A3D7F8" w14:textId="22033F3F" w:rsidR="00B71EBF" w:rsidRPr="007A5235" w:rsidRDefault="00FB70AF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91C3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32A0EF48" w14:textId="77777777" w:rsidR="00B71EBF" w:rsidRPr="006644C6" w:rsidRDefault="00B71EBF" w:rsidP="00B71EB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0410E7D5" w14:textId="17867F29" w:rsidR="006644C6" w:rsidRDefault="006644C6" w:rsidP="006644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ประกอบด้วยกำไรหักขาดทุน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จากการจำหน่าย การวัดมูลค่ายุติธรรม การโอนเปลี่ยนประเภทของสินทรัพย์ทางการเงิน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ที่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="00BF740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036033">
        <w:rPr>
          <w:rFonts w:asciiTheme="majorBidi" w:eastAsia="Times New Roman" w:hAnsiTheme="majorBidi" w:cstheme="majorBidi" w:hint="cs"/>
          <w:sz w:val="30"/>
          <w:szCs w:val="30"/>
          <w:cs/>
        </w:rPr>
        <w:t>หรือ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การซื้อขายเงินตราต่างประเทศ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2C1242FD" w14:textId="77777777" w:rsidR="00764C36" w:rsidRPr="006644C6" w:rsidRDefault="00764C36" w:rsidP="007A523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5487C476" w14:textId="12D8ED09" w:rsidR="00180105" w:rsidRPr="007A5235" w:rsidRDefault="00416D87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เงินสมทบกองทุนสถาบันคุ้มครองเงินฝาก</w:t>
      </w:r>
      <w:r w:rsidR="008A15D2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และกองทุนเพื่อการฟื้นฟูและพัฒนาระบบสถาบันการเงิน</w:t>
      </w:r>
    </w:p>
    <w:p w14:paraId="7788D8A7" w14:textId="77777777" w:rsidR="00180105" w:rsidRPr="006644C6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2425A148" w14:textId="1E872EBF" w:rsidR="00CF07AC" w:rsidRDefault="00180105" w:rsidP="000178CF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จำนวน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เงินนำส่งเข้ากองทุนสถาบันคุ้มครองเงินฝาก</w:t>
      </w:r>
      <w:r w:rsidR="008A15D2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val="th-TH" w:eastAsia="zh-CN"/>
        </w:rPr>
        <w:t>และกองทุนเพื่อการฟื้นฟูและพัฒนาระบบสถาบันการเงิน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บันทึกเป็นค่าใช้จ่ายตามเกณฑ์คงค้าง</w:t>
      </w:r>
    </w:p>
    <w:p w14:paraId="33366F4B" w14:textId="77777777" w:rsidR="000178CF" w:rsidRPr="006644C6" w:rsidRDefault="000178CF" w:rsidP="000178CF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0410BF87" w14:textId="2832BD2D" w:rsidR="00C667E7" w:rsidRPr="00441EC3" w:rsidRDefault="00C667E7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67E7">
        <w:rPr>
          <w:rFonts w:asciiTheme="majorBidi" w:hAnsiTheme="majorBidi" w:cstheme="majorBidi"/>
          <w:sz w:val="30"/>
          <w:szCs w:val="30"/>
        </w:rPr>
        <w:tab/>
      </w:r>
      <w:r w:rsidRPr="00441EC3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การหัก</w:t>
      </w:r>
      <w:r w:rsidRPr="00441EC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กลบ</w:t>
      </w:r>
      <w:r w:rsidRPr="00441EC3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</w:p>
    <w:p w14:paraId="119050EC" w14:textId="5D164B24" w:rsidR="00C667E7" w:rsidRPr="006644C6" w:rsidRDefault="00C667E7" w:rsidP="00C667E7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5EF424B5" w14:textId="03BA5581" w:rsidR="00441EC3" w:rsidRDefault="00C667E7" w:rsidP="00C667E7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C667E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8614BE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Pr="00C667E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ก็ต่อเมื่อธนาคาร</w:t>
      </w:r>
      <w:r w:rsidR="006A374C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และบริษัทย่อย</w:t>
      </w:r>
      <w:r w:rsidRPr="00C667E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มีสิทธิบังคับใช้ตามกฎหมายในการหักกลบจำนวนเงินที่รับรู้และตั้งใจที่จะชำระด้วยจำนวนเงินสุทธิ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E6EEE10" w14:textId="77777777" w:rsidR="00950C7F" w:rsidRPr="002801EB" w:rsidRDefault="00950C7F" w:rsidP="00C667E7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7444810A" w14:textId="12195F76" w:rsidR="00FB70AF" w:rsidRPr="007A5235" w:rsidRDefault="00FB70AF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การค้ำประกันทางการเงินและภาระผูกพันวงเงินสินเชื่อ </w:t>
      </w:r>
    </w:p>
    <w:p w14:paraId="03174191" w14:textId="77777777" w:rsidR="00FB70AF" w:rsidRPr="002801EB" w:rsidRDefault="00FB70AF" w:rsidP="002801E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2E3AFE91" w14:textId="7A113229" w:rsidR="00FB70AF" w:rsidRPr="007A5235" w:rsidRDefault="00FB70AF" w:rsidP="00FB70A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การค้ำประกันทางการเงินเป็นสัญญาที่กำหนดให้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จ่ายเงินในจำนวนที่กำหนดไว้เพื่อชำระคืนให้แก่ผู้ถือสำหรับผลขาดทุนที่เกิดขึ้นหากลูกหนี้ที่ระบุไว้ไม่สามารถชำระเงินเมื่อครบกำหนดชำระของ</w:t>
      </w:r>
      <w:r w:rsidR="00103B7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ตราสารหนี้</w:t>
      </w:r>
      <w:r w:rsidR="00103B78">
        <w:rPr>
          <w:rFonts w:asciiTheme="majorBidi" w:eastAsia="Times New Roman" w:hAnsiTheme="majorBidi" w:cstheme="majorBidi" w:hint="cs"/>
          <w:sz w:val="30"/>
          <w:szCs w:val="30"/>
          <w:cs/>
        </w:rPr>
        <w:t>ได้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ภาระผูกพันวงเงินสินเชื่อเป็นภาระผูกพันของกิจการใน</w:t>
      </w:r>
      <w:r w:rsidR="00103B78">
        <w:rPr>
          <w:rFonts w:asciiTheme="majorBidi" w:eastAsia="Times New Roman" w:hAnsiTheme="majorBidi" w:cstheme="majorBidi" w:hint="cs"/>
          <w:sz w:val="30"/>
          <w:szCs w:val="30"/>
          <w:cs/>
        </w:rPr>
        <w:t>การ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ให้เครดิตภายใต้ข้อกำหนดและเงื่อนไขที่มีการกำหนดไว้ล่วงหน้า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2844BE92" w14:textId="77777777" w:rsidR="00FB70AF" w:rsidRPr="002801EB" w:rsidRDefault="00FB70AF" w:rsidP="002801E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1655488E" w14:textId="60CD3B7D" w:rsidR="002801EB" w:rsidRDefault="00FB70AF" w:rsidP="002801EB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ค้ำประกันทางการเงินที่ออกหรือเป็นภาระผูกพันที่จะให้เงินกู้ยืมที่มีอัตราดอกเบี้ยต่ำกว่าตลาดซึ่งวัดมูลค่าเมื่อเริ่มแรกด้วยมูลค่ายุติธรรม ในภายหลังวัดมูลค่าด้วยมูลค่าที่สูงกว่าของค่าเผื่อผลขาดทุนซึ่งสอดคล้องกับ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>TFRS 9</w:t>
      </w:r>
      <w:r w:rsidR="002801EB"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52A90EA3" w14:textId="5519A708" w:rsidR="00180105" w:rsidRPr="007A5235" w:rsidRDefault="00180105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lastRenderedPageBreak/>
        <w:t>ภาษีเงินได้</w:t>
      </w:r>
    </w:p>
    <w:p w14:paraId="3AA367FE" w14:textId="77777777" w:rsidR="00180105" w:rsidRPr="007A5235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9D960E1" w14:textId="5D65262E" w:rsidR="00180105" w:rsidRPr="007A5235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ค่าใช้จ่ายภาษีเงินได้สำหรับ</w:t>
      </w:r>
      <w:r w:rsidR="006644C6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ปี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ประกอบด้วยภาษีเงินได้ของ</w:t>
      </w:r>
      <w:r w:rsidR="006644C6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ปี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ปัจจุบันและภาษีเงินได้รอตัดบัญชี ภาษี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  <w:t>เงินได้ของ</w:t>
      </w:r>
      <w:r w:rsidR="006644C6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ปี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ปัจจุบันและภาษีเงินได้รอตัดบัญชีรับรู้ในกำไรหรือขาดทุน</w:t>
      </w:r>
      <w:r w:rsidR="006644C6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เว้นแต่ในส่วนที่เกี่ยวกับรายการที่เกี่ยวข้องในการรวมธุรกิจ หรือรายการที่รับรู้โดยตรงในส่วนของเจ้าของหรือกำไรขาดทุนเบ็ดเสร็จอื่น</w:t>
      </w:r>
    </w:p>
    <w:p w14:paraId="136656E8" w14:textId="77777777" w:rsidR="00180105" w:rsidRPr="007A5235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820BA7A" w14:textId="3DED6A3C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ภาษีเงินได้ของ</w:t>
      </w:r>
      <w:r w:rsidR="006644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ปัจจุบันได้แก่ภาษีที่คาดว่าจะจ่ายชำระหรือได้รับชำระ โดยคำนวณจากกำไรหรือขาดทุน</w:t>
      </w:r>
      <w:r w:rsidR="00791C3A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ประจำ</w:t>
      </w:r>
      <w:r w:rsidR="006644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6644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ก่อน ๆ </w:t>
      </w:r>
    </w:p>
    <w:p w14:paraId="7A9EBCFF" w14:textId="77777777" w:rsidR="00180105" w:rsidRPr="007A5235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6C58B4F" w14:textId="292462F8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ภาษีเงินได้รอ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Pr="007A5235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37E152A" w14:textId="77777777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6FEC054" w14:textId="73F597B6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การวัดมูลค่าของภาษีเงินได้รอตัดบัญชีต้องสะท้อนถึงผลกระทบทางภาษีที่จะเกิดจากลักษณะวิธีการที่</w:t>
      </w:r>
      <w:r w:rsidR="007D3791"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7D379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</w:p>
    <w:p w14:paraId="162528B7" w14:textId="77777777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2A97B1EC" w14:textId="2347B446" w:rsidR="00180105" w:rsidRDefault="00180105" w:rsidP="009932B0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ษีเงินได้รอ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10DB9D3A" w14:textId="77777777" w:rsidR="00031434" w:rsidRPr="007A5235" w:rsidRDefault="00031434" w:rsidP="009932B0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D3F9A0F" w14:textId="3C063267" w:rsidR="00031434" w:rsidRDefault="00180105" w:rsidP="00031434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ในการกำหนดมูลค่าของภาษีเงินได้ของ</w:t>
      </w:r>
      <w:r w:rsidR="006644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ปัจจุบันและภาษีเงินได้รอตัดบัญชี </w:t>
      </w:r>
      <w:r w:rsidR="007D3791"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7D379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7D3791"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7D379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</w:t>
      </w:r>
      <w:r w:rsidR="00661F2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 ๆ อาจจะทำให้</w:t>
      </w:r>
      <w:r w:rsidR="007D3791"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7D379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</w:t>
      </w:r>
      <w:r w:rsidR="00661F2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ที่เกิด</w:t>
      </w:r>
      <w:r w:rsidR="00661F2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การเปลี่ยนแปลง</w:t>
      </w:r>
      <w:r w:rsidR="0003143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5B6A22C4" w14:textId="5AF2B93A" w:rsidR="00CF07AC" w:rsidRDefault="00180105" w:rsidP="007D66D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สินทรัพย์ภาษีเงินได้รอตัดบัญชีและหนี้สินภาษีเงินได้รอ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661F2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ปัจจุบันมาหักกลบกับหนี้สินภาษีเงินได้ของ</w:t>
      </w:r>
      <w:r w:rsidR="00661F2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23A61D8" w14:textId="77777777" w:rsidR="00764C36" w:rsidRDefault="00764C36" w:rsidP="007D66D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7D2A53B6" w14:textId="2CB8CDC6" w:rsidR="0018010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นทรัพย์ภาษีเงินได้รอตัดบัญชีจะบันทึกต่อเมื่อมีความเป็นไปได้ค่อนข้างแน่ว่ากำไรเพื่อเสียภาษีในอนาคต</w:t>
      </w:r>
      <w:r w:rsidR="001E1BB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ดังนั้นกำไรเพื่อเสียภาษีในอนาคตหลังปรับปรุงการกลับรายการ</w:t>
      </w:r>
      <w:r w:rsidR="00661F2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แตกต่างชั่วคราวที่พิจารณาจากแผนธุรกิจของแต่ละบริษัทย่อยในกลุ่มแล้วอาจมีจำนวนไม่เพียงพอที่จะบันทึกสินทรัพย์ภาษีเงินได้ทั้งจำนวน สินทรัพย์ภาษีเงินได้รอตัดบัญชีจะถูกทบทวน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DF737EF" w14:textId="77777777" w:rsidR="00CF07AC" w:rsidRPr="007A5235" w:rsidRDefault="00CF07AC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35FEA67" w14:textId="09011116" w:rsidR="00180105" w:rsidRPr="007A5235" w:rsidRDefault="008C1D3D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กำไรต่อหุ้น</w:t>
      </w:r>
    </w:p>
    <w:p w14:paraId="71B06508" w14:textId="77777777" w:rsidR="00180105" w:rsidRPr="008614BE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720C82A" w14:textId="125424CD" w:rsidR="00180105" w:rsidRDefault="00180105" w:rsidP="00C4656D">
      <w:pPr>
        <w:pStyle w:val="ListParagraph"/>
        <w:tabs>
          <w:tab w:val="left" w:pos="540"/>
        </w:tabs>
        <w:suppressAutoHyphens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5235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7A5235">
        <w:rPr>
          <w:rFonts w:asciiTheme="majorBidi" w:hAnsiTheme="majorBidi" w:cstheme="majorBidi"/>
          <w:sz w:val="30"/>
          <w:szCs w:val="30"/>
        </w:rPr>
        <w:t xml:space="preserve">10 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7A5235">
        <w:rPr>
          <w:rFonts w:asciiTheme="majorBidi" w:hAnsiTheme="majorBidi" w:cstheme="majorBidi"/>
          <w:sz w:val="30"/>
          <w:szCs w:val="30"/>
        </w:rPr>
        <w:t xml:space="preserve">2552 </w:t>
      </w:r>
      <w:r w:rsidRPr="007A5235">
        <w:rPr>
          <w:rFonts w:asciiTheme="majorBidi" w:hAnsiTheme="majorBidi" w:cstheme="majorBidi"/>
          <w:sz w:val="30"/>
          <w:szCs w:val="30"/>
          <w:cs/>
        </w:rPr>
        <w:t>บุริมสิทธิของหุ้นบุริมสิทธิได้สิ้นสุดลง หุ้นบุริมสิทธิจึงมีสิทธิเทียบเท่าหุ้นสามัญ</w:t>
      </w:r>
      <w:r w:rsidR="008A15D2" w:rsidRPr="007A5235">
        <w:rPr>
          <w:rFonts w:asciiTheme="majorBidi" w:hAnsiTheme="majorBidi" w:cstheme="majorBidi"/>
          <w:sz w:val="30"/>
          <w:szCs w:val="30"/>
          <w:cs/>
        </w:rPr>
        <w:br/>
      </w:r>
      <w:r w:rsidRPr="007A5235">
        <w:rPr>
          <w:rFonts w:asciiTheme="majorBidi" w:hAnsiTheme="majorBidi" w:cstheme="majorBidi"/>
          <w:sz w:val="30"/>
          <w:szCs w:val="30"/>
          <w:cs/>
        </w:rPr>
        <w:t>ทุกประการ กำไรต่อหุ้นขั้นพื้นฐานคำนวณโดยการหารกำไรของผู้ถือหุ้นสามัญของธนาคารด้วยจำนวนหุ้น</w:t>
      </w:r>
      <w:r w:rsidRPr="00CC671A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สามัญ</w:t>
      </w:r>
      <w:r w:rsidRPr="007A5235">
        <w:rPr>
          <w:rFonts w:asciiTheme="majorBidi" w:hAnsiTheme="majorBidi" w:cstheme="majorBidi"/>
          <w:sz w:val="30"/>
          <w:szCs w:val="30"/>
          <w:cs/>
        </w:rPr>
        <w:t>และหุ้นบุริมสิทธิที่ออกจำหน่าย</w:t>
      </w:r>
    </w:p>
    <w:p w14:paraId="6E4AF45B" w14:textId="77777777" w:rsidR="002428DD" w:rsidRPr="007A5235" w:rsidRDefault="002428DD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761C962" w14:textId="04D68F83" w:rsidR="00180105" w:rsidRPr="007A5235" w:rsidRDefault="00E65244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D77884C" w14:textId="77777777" w:rsidR="00180105" w:rsidRPr="008614BE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4DB4A154" w14:textId="036BD603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E739BB"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739B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E739BB"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739B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และบริษัทย่อย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</w:t>
      </w:r>
      <w:r w:rsidR="00E739BB"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739B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259DE590" w14:textId="77777777" w:rsidR="00180105" w:rsidRPr="008614BE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357C9B2E" w14:textId="45B71C9D" w:rsidR="00180105" w:rsidRPr="007A5235" w:rsidRDefault="008C1D3D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085A13B3" w14:textId="77777777" w:rsidR="00180105" w:rsidRPr="008614BE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864C57A" w14:textId="53BC3BA2" w:rsidR="002B2D74" w:rsidRDefault="00180105" w:rsidP="00661F2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ผลการดำเนินงานของส่วนงานที่รายงานต่อคณะกรรมการบริหาร (ผู้มีอำนาจตัดสินใจสูงสุดด้านการดำเนินงาน) </w:t>
      </w:r>
      <w:r w:rsidR="004C1C60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4324B1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</w:t>
      </w:r>
      <w:r w:rsidR="004324B1" w:rsidRPr="004324B1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ง</w:t>
      </w:r>
      <w:r w:rsidRPr="004324B1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สมเหตุสมผล</w:t>
      </w:r>
    </w:p>
    <w:p w14:paraId="77488FEA" w14:textId="77777777" w:rsidR="002B2D74" w:rsidRDefault="002B2D74">
      <w:pPr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br w:type="page"/>
      </w:r>
    </w:p>
    <w:p w14:paraId="1679BA6E" w14:textId="00BA3FB7" w:rsidR="00152A4B" w:rsidRPr="007A5235" w:rsidRDefault="00152A4B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  <w:lastRenderedPageBreak/>
        <w:tab/>
      </w: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56F1C3D6" w14:textId="77777777" w:rsidR="00152A4B" w:rsidRPr="00B1301F" w:rsidRDefault="00152A4B" w:rsidP="00B1301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trike/>
          <w:sz w:val="30"/>
          <w:szCs w:val="30"/>
          <w:cs/>
        </w:rPr>
      </w:pPr>
    </w:p>
    <w:p w14:paraId="13F2BEBA" w14:textId="77777777" w:rsidR="00152A4B" w:rsidRPr="007A5235" w:rsidRDefault="00152A4B" w:rsidP="00152A4B">
      <w:pPr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628B966C" w14:textId="77777777" w:rsidR="00152A4B" w:rsidRPr="007A5235" w:rsidRDefault="00152A4B" w:rsidP="00152A4B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trike/>
          <w:sz w:val="30"/>
          <w:szCs w:val="30"/>
        </w:rPr>
      </w:pPr>
    </w:p>
    <w:p w14:paraId="2016978F" w14:textId="6EDEA265" w:rsidR="00152A4B" w:rsidRDefault="00152A4B" w:rsidP="00152A4B">
      <w:pPr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E739BB"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739B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7A5235"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6E08F0C1" w14:textId="77777777" w:rsidR="0077652F" w:rsidRPr="007A5235" w:rsidRDefault="0077652F" w:rsidP="00152A4B">
      <w:pPr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3EDA1BE" w14:textId="7CD68B40" w:rsidR="00152A4B" w:rsidRPr="007A5235" w:rsidRDefault="00152A4B" w:rsidP="00152A4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สินทรัพย์และหนี้สินที่เป็นตัวเงินซึ่งเป็นเงินตราต่างประเทศ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อ้างอิงตามประกาศธนาคารแห่งประเทศไทย ณ วันที่รายงาน </w:t>
      </w:r>
    </w:p>
    <w:p w14:paraId="1E62A395" w14:textId="77777777" w:rsidR="00152A4B" w:rsidRPr="008614BE" w:rsidRDefault="00152A4B" w:rsidP="00152A4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92A4F63" w14:textId="2481B241" w:rsidR="00152A4B" w:rsidRPr="007A5235" w:rsidRDefault="00152A4B" w:rsidP="00152A4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FED703A" w14:textId="77777777" w:rsidR="002428DD" w:rsidRPr="008614BE" w:rsidRDefault="002428DD" w:rsidP="00152A4B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3279CB15" w14:textId="60F68362" w:rsidR="00152A4B" w:rsidRPr="007A5235" w:rsidRDefault="00152A4B" w:rsidP="00152A4B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="00661F2A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ปี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บัญชีนั้น อย่างไรก็ตามผลต่างของอัตราแลกเปลี่ยนที่เกิดขึ้นจากการแปลงค่าของรายการเหล่านี้ต้องรับรู้ในกำไรขาดทุนเบ็ดเสร็จอื่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0570BA20" w14:textId="77777777" w:rsidR="00152A4B" w:rsidRPr="008614BE" w:rsidRDefault="00152A4B" w:rsidP="00152A4B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0A11AC4" w14:textId="41148FD5" w:rsidR="00152A4B" w:rsidRPr="007A5235" w:rsidRDefault="00CC5975" w:rsidP="00A777B1">
      <w:pPr>
        <w:spacing w:after="0" w:line="240" w:lineRule="auto"/>
        <w:ind w:left="9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เงินลงทุนในตราสารทุนที่เลือกให้วัดมูลค่ายุติธรรมผ่านกำไรขาดทุนเบ็ดเสร็จอื่น (ตั้งแต่วันที่ </w:t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1 </w:t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มกราคม </w:t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2563</w:t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)</w:t>
      </w:r>
    </w:p>
    <w:p w14:paraId="4F8CB36F" w14:textId="38EA53FF" w:rsidR="00152A4B" w:rsidRDefault="00CC5975" w:rsidP="00A777B1">
      <w:pPr>
        <w:spacing w:after="0" w:line="240" w:lineRule="auto"/>
        <w:ind w:left="9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="00152A4B" w:rsidRPr="00661F2A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</w:rPr>
        <w:t>หนี้สินทางการเงินที่กำหนดในการป้องกันความเสี่ยง</w:t>
      </w:r>
      <w:r w:rsidR="00152A4B" w:rsidRPr="00661F2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ของเงินลงทุนสุทธิในหน่วยงานต่างประเทศซึ่งกา</w:t>
      </w:r>
      <w:r w:rsidR="00661F2A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ร</w:t>
      </w:r>
      <w:r w:rsidR="00152A4B" w:rsidRPr="00661F2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ป้องกัน</w:t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ความเสี่ยงมีประสิทธิผล (ตั้งแต่วันที่ </w:t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1 </w:t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มกราคม </w:t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2563</w:t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)</w:t>
      </w:r>
    </w:p>
    <w:p w14:paraId="63CC882E" w14:textId="18B3FEC6" w:rsidR="00152A4B" w:rsidRPr="0035797B" w:rsidRDefault="00CC5975" w:rsidP="00A777B1">
      <w:pPr>
        <w:spacing w:after="0" w:line="240" w:lineRule="auto"/>
        <w:ind w:left="900" w:hanging="360"/>
        <w:jc w:val="thaiDistribute"/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val="x-none"/>
        </w:rPr>
        <w:tab/>
      </w:r>
      <w:r w:rsidR="00152A4B" w:rsidRPr="0035797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การเข้าเงื่อนไขการป้องกันความเสี่ยงในกระแสเงินสดซึ่งการป้องกันความเสี่ยงมีประสิทธิผล (ตั้งแต่วันที่ </w:t>
      </w:r>
      <w:r w:rsidR="00152A4B" w:rsidRPr="0035797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 xml:space="preserve">1 </w:t>
      </w:r>
      <w:r w:rsidR="00152A4B" w:rsidRPr="0035797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มกราคม </w:t>
      </w:r>
      <w:r w:rsidR="00152A4B" w:rsidRPr="0035797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>2563</w:t>
      </w:r>
      <w:r w:rsidR="00152A4B" w:rsidRPr="0035797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>)</w:t>
      </w:r>
    </w:p>
    <w:p w14:paraId="71DF8B67" w14:textId="77777777" w:rsidR="00177FFE" w:rsidRPr="008614BE" w:rsidRDefault="00177FFE" w:rsidP="00290A03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FB7EDE4" w14:textId="77D6F292" w:rsidR="00177FFE" w:rsidRPr="007A5235" w:rsidRDefault="00152A4B" w:rsidP="00152A4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003B9903" w14:textId="77777777" w:rsidR="00152A4B" w:rsidRPr="008614BE" w:rsidRDefault="00152A4B" w:rsidP="007A523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969A7B7" w14:textId="3CE70B55" w:rsidR="00152A4B" w:rsidRPr="007A5235" w:rsidRDefault="00152A4B" w:rsidP="00152A4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 ณ วันที่เกิดรายการ </w:t>
      </w:r>
    </w:p>
    <w:p w14:paraId="3553BD9F" w14:textId="77777777" w:rsidR="00152A4B" w:rsidRPr="008614BE" w:rsidRDefault="00152A4B" w:rsidP="00152A4B">
      <w:pPr>
        <w:tabs>
          <w:tab w:val="left" w:pos="81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7E9F8C2" w14:textId="564DE86E" w:rsidR="00764C36" w:rsidRDefault="00152A4B" w:rsidP="00661F2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CC5975">
        <w:rPr>
          <w:rFonts w:asciiTheme="majorBidi" w:eastAsia="Times New Roman" w:hAnsiTheme="majorBidi" w:cstheme="majorBidi" w:hint="cs"/>
          <w:sz w:val="30"/>
          <w:szCs w:val="30"/>
          <w:cs/>
        </w:rPr>
        <w:t>ให้รับรู้ใน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กำไรขาดทุนเบ็ดเสร็จอื่นจนกว่าจะมีการเลิกกิจการของสาขา</w:t>
      </w:r>
    </w:p>
    <w:p w14:paraId="05DA9EEE" w14:textId="0668D4B4" w:rsidR="00AB6A76" w:rsidRDefault="00AB6A76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7745D002" w14:textId="1347E5D4" w:rsidR="00F84C8C" w:rsidRPr="00F84C8C" w:rsidRDefault="00152A4B" w:rsidP="003360A8">
      <w:pPr>
        <w:pStyle w:val="ListParagraph"/>
        <w:numPr>
          <w:ilvl w:val="0"/>
          <w:numId w:val="3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สัญญาเช่า </w:t>
      </w:r>
    </w:p>
    <w:p w14:paraId="78EB28C8" w14:textId="77777777" w:rsidR="003665CA" w:rsidRPr="008614BE" w:rsidRDefault="003665CA" w:rsidP="007A5235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467A018E" w14:textId="7C9D302B" w:rsidR="00152A4B" w:rsidRPr="007A5235" w:rsidRDefault="00CC5975" w:rsidP="007A5235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4.2</w:t>
      </w:r>
      <w:r w:rsidR="00661F2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8</w:t>
      </w: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.1</w:t>
      </w: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นโยบายการบัญชีที่</w:t>
      </w:r>
      <w:r w:rsidR="00661F2A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ถือปฎิบัติ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ตั้งแต่</w:t>
      </w:r>
      <w:r w:rsidR="007278EB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วันที่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1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มกราคม 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2563</w:t>
      </w:r>
      <w:r w:rsidR="00152A4B" w:rsidRPr="007A5235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</w:p>
    <w:p w14:paraId="756CDAE1" w14:textId="77777777" w:rsidR="00152A4B" w:rsidRPr="00685DC1" w:rsidRDefault="00152A4B" w:rsidP="007278EB">
      <w:pPr>
        <w:spacing w:after="0" w:line="240" w:lineRule="auto"/>
        <w:ind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3EB5EEF" w14:textId="77777777" w:rsidR="00661F2A" w:rsidRPr="00661F2A" w:rsidRDefault="00661F2A" w:rsidP="00661F2A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61F2A">
        <w:rPr>
          <w:rFonts w:asciiTheme="majorBidi" w:eastAsia="Times New Roman" w:hAnsiTheme="majorBidi" w:cstheme="majorBidi"/>
          <w:sz w:val="30"/>
          <w:szCs w:val="30"/>
          <w:cs/>
        </w:rPr>
        <w:t>ณ วันเริ่มต้นของสัญญา ธนาคาร</w:t>
      </w:r>
      <w:r w:rsidRPr="00661F2A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61F2A">
        <w:rPr>
          <w:rFonts w:asciiTheme="majorBidi" w:eastAsia="Times New Roman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</w:t>
      </w:r>
      <w:r w:rsidRPr="00661F2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661F2A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Pr="00661F2A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61F2A">
        <w:rPr>
          <w:rFonts w:asciiTheme="majorBidi" w:eastAsia="Times New Roman" w:hAnsiTheme="majorBidi" w:cstheme="majorBidi"/>
          <w:sz w:val="30"/>
          <w:szCs w:val="30"/>
          <w:cs/>
        </w:rPr>
        <w:t xml:space="preserve">นำคำนิยามของสัญญาเช่าตาม </w:t>
      </w:r>
      <w:r w:rsidRPr="00661F2A">
        <w:rPr>
          <w:rFonts w:asciiTheme="majorBidi" w:eastAsia="Times New Roman" w:hAnsiTheme="majorBidi" w:cstheme="majorBidi"/>
          <w:sz w:val="30"/>
          <w:szCs w:val="30"/>
        </w:rPr>
        <w:t>TFRS 16</w:t>
      </w:r>
      <w:r w:rsidRPr="00661F2A">
        <w:rPr>
          <w:rFonts w:asciiTheme="majorBidi" w:eastAsia="Times New Roman" w:hAnsiTheme="majorBidi" w:cstheme="majorBidi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77A5BB75" w14:textId="77777777" w:rsidR="00661F2A" w:rsidRPr="00661F2A" w:rsidRDefault="00661F2A" w:rsidP="00661F2A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C156008" w14:textId="77777777" w:rsidR="00661F2A" w:rsidRPr="00661F2A" w:rsidRDefault="00661F2A" w:rsidP="00661F2A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661F2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4B11D55E" w14:textId="77777777" w:rsidR="00661F2A" w:rsidRPr="00661F2A" w:rsidRDefault="00661F2A" w:rsidP="00661F2A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171558A" w14:textId="42DF26DB" w:rsidR="00661F2A" w:rsidRDefault="00661F2A" w:rsidP="00661F2A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61F2A">
        <w:rPr>
          <w:rFonts w:asciiTheme="majorBidi" w:eastAsia="Times New Roman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ธนาคาร</w:t>
      </w:r>
      <w:r w:rsidRPr="00661F2A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61F2A">
        <w:rPr>
          <w:rFonts w:asciiTheme="majorBidi" w:eastAsia="Times New Roman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Pr="00661F2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61F2A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Pr="00661F2A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61F2A">
        <w:rPr>
          <w:rFonts w:asciiTheme="majorBidi" w:eastAsia="Times New Roman" w:hAnsiTheme="majorBidi" w:cstheme="majorBidi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</w:t>
      </w:r>
    </w:p>
    <w:p w14:paraId="05E289D0" w14:textId="77777777" w:rsidR="00661F2A" w:rsidRDefault="00661F2A" w:rsidP="00661F2A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C15E30B" w14:textId="7C047109" w:rsidR="00152A4B" w:rsidRPr="00685DC1" w:rsidRDefault="002D4090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85DC1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</w:t>
      </w:r>
      <w:r w:rsidR="00152A4B" w:rsidRPr="00685DC1">
        <w:rPr>
          <w:rFonts w:asciiTheme="majorBidi" w:eastAsia="Times New Roman" w:hAnsiTheme="majorBidi" w:cstheme="majorBidi"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1EB42033" w14:textId="77777777" w:rsidR="00152A4B" w:rsidRPr="007A5235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F43FA19" w14:textId="667ACD5F" w:rsidR="00152A4B" w:rsidRPr="007A5235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วันที่สัญญาเช่าเริ่มมีผลหรือก่อนวันที่สัญญาเช่าเริ่มมีผล 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</w:t>
      </w:r>
    </w:p>
    <w:p w14:paraId="0C11859D" w14:textId="77777777" w:rsidR="00877F04" w:rsidRPr="007A5235" w:rsidRDefault="00877F04" w:rsidP="00877F04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65A1258" w14:textId="77777777" w:rsidR="00237E36" w:rsidRDefault="00152A4B" w:rsidP="005E0902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570323">
        <w:rPr>
          <w:rFonts w:asciiTheme="majorBidi" w:eastAsia="Times New Roman" w:hAnsiTheme="majorBidi" w:cstheme="majorBidi"/>
          <w:sz w:val="30"/>
          <w:szCs w:val="30"/>
          <w:cs/>
        </w:rPr>
        <w:t>ค่าเช่าที่ยังไม่ได้จ่ายชำระ ณ วันที่สัญญาเช่าเริ่มมีผล คิดลดด้วยอัตราดอกเบี้ยเงินกู้ยืมส่วนเพิ่มของ</w:t>
      </w:r>
      <w:r w:rsidR="005B0DAA" w:rsidRPr="00570323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CC5975" w:rsidRPr="0057032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70323">
        <w:rPr>
          <w:rFonts w:asciiTheme="majorBidi" w:eastAsia="Times New Roman" w:hAnsiTheme="majorBidi" w:cstheme="majorBidi"/>
          <w:sz w:val="30"/>
          <w:szCs w:val="30"/>
          <w:cs/>
        </w:rPr>
        <w:t>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</w:t>
      </w:r>
      <w:r w:rsidR="00237E36">
        <w:rPr>
          <w:rFonts w:asciiTheme="majorBidi" w:eastAsia="Times New Roman" w:hAnsiTheme="majorBidi" w:cstheme="majorBidi"/>
          <w:sz w:val="30"/>
          <w:szCs w:val="30"/>
        </w:rPr>
        <w:br/>
      </w:r>
    </w:p>
    <w:p w14:paraId="7A8C02C8" w14:textId="77777777" w:rsidR="00237E36" w:rsidRDefault="00237E36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0DBD97C0" w14:textId="087E90F7" w:rsidR="00152A4B" w:rsidRPr="00570323" w:rsidRDefault="00152A4B" w:rsidP="005E0902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70323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การรับประกันมูลค่าคงเหลือ 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 หาก</w:t>
      </w:r>
      <w:r w:rsidR="002D4090" w:rsidRPr="00570323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2D4090" w:rsidRPr="00570323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570323">
        <w:rPr>
          <w:rFonts w:asciiTheme="majorBidi" w:eastAsia="Times New Roman" w:hAnsiTheme="majorBidi" w:cstheme="majorBidi"/>
          <w:sz w:val="30"/>
          <w:szCs w:val="30"/>
          <w:cs/>
        </w:rPr>
        <w:t>มีความแน่นอน</w:t>
      </w:r>
      <w:r w:rsidR="005E0902" w:rsidRPr="00570323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570323">
        <w:rPr>
          <w:rFonts w:asciiTheme="majorBidi" w:eastAsia="Times New Roman" w:hAnsiTheme="majorBidi" w:cstheme="majorBidi"/>
          <w:sz w:val="30"/>
          <w:szCs w:val="30"/>
          <w:cs/>
        </w:rPr>
        <w:t>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3D73611D" w14:textId="77777777" w:rsidR="00152A4B" w:rsidRPr="00237E36" w:rsidRDefault="00152A4B" w:rsidP="0035797B">
      <w:pPr>
        <w:tabs>
          <w:tab w:val="left" w:pos="54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81B859D" w14:textId="2F76075F" w:rsidR="008614BE" w:rsidRDefault="005E0902" w:rsidP="008614BE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70323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</w:t>
      </w:r>
      <w:r w:rsidRPr="0057032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482E9C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="00152A4B" w:rsidRPr="00570323">
        <w:rPr>
          <w:rFonts w:asciiTheme="majorBidi" w:eastAsia="Times New Roman" w:hAnsiTheme="majorBidi" w:cstheme="majorBidi"/>
          <w:sz w:val="30"/>
          <w:szCs w:val="30"/>
          <w:cs/>
        </w:rPr>
        <w:t>หนี้สิน</w:t>
      </w:r>
      <w:r w:rsidR="00482E9C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152A4B" w:rsidRPr="00570323">
        <w:rPr>
          <w:rFonts w:asciiTheme="majorBidi" w:eastAsia="Times New Roman" w:hAnsiTheme="majorBidi" w:cstheme="majorBidi"/>
          <w:sz w:val="30"/>
          <w:szCs w:val="30"/>
          <w:cs/>
        </w:rPr>
        <w:t>ตามสัญญาเช่าจะถูกวัดมูลค่าใหม่เมื่อมีการเปลี่ยนแปลงอายุสัญญาเช่า การเปลี่ยนแปลงค่าเช่า</w:t>
      </w:r>
      <w:r w:rsidR="00482E9C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152A4B" w:rsidRPr="00570323">
        <w:rPr>
          <w:rFonts w:asciiTheme="majorBidi" w:eastAsia="Times New Roman" w:hAnsiTheme="majorBidi" w:cstheme="majorBidi"/>
          <w:sz w:val="30"/>
          <w:szCs w:val="30"/>
          <w:cs/>
        </w:rPr>
        <w:t>การเปลี่ยนแปลงประมาณการจำนวนเงินที่คาดว่าต้องจ่ายภายใต้การรับประกันมูลค่าคงเหลือ หรือ</w:t>
      </w:r>
      <w:r w:rsidR="00482E9C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152A4B" w:rsidRPr="00570323">
        <w:rPr>
          <w:rFonts w:asciiTheme="majorBidi" w:eastAsia="Times New Roman" w:hAnsiTheme="majorBidi" w:cstheme="majorBidi"/>
          <w:sz w:val="30"/>
          <w:szCs w:val="30"/>
          <w:cs/>
        </w:rPr>
        <w:t>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</w:t>
      </w:r>
      <w:r w:rsidR="00482E9C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152A4B" w:rsidRPr="00570323">
        <w:rPr>
          <w:rFonts w:asciiTheme="majorBidi" w:eastAsia="Times New Roman" w:hAnsiTheme="majorBidi" w:cstheme="majorBidi"/>
          <w:sz w:val="30"/>
          <w:szCs w:val="30"/>
          <w:cs/>
        </w:rPr>
        <w:t>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1E4A5450" w14:textId="77777777" w:rsidR="003276AA" w:rsidRPr="00237E36" w:rsidRDefault="003276AA" w:rsidP="003276AA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E4F139B" w14:textId="3FC82F5E" w:rsidR="00152A4B" w:rsidRDefault="00CD2875" w:rsidP="007A5235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</w:t>
      </w:r>
      <w:r w:rsidR="00152A4B" w:rsidRPr="00685DC1">
        <w:rPr>
          <w:rFonts w:asciiTheme="majorBidi" w:eastAsia="Times New Roman" w:hAnsiTheme="majorBidi" w:cstheme="majorBidi"/>
          <w:sz w:val="30"/>
          <w:szCs w:val="30"/>
          <w:cs/>
        </w:rPr>
        <w:t>แสดงสินทรัพย์สิทธิการใช้ที่ไม่เป็นไปตามคำนิยามของอสังหาริมทรัพย์เพื่อ</w:t>
      </w:r>
      <w:r w:rsidR="00AC08C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152A4B" w:rsidRPr="00685DC1">
        <w:rPr>
          <w:rFonts w:asciiTheme="majorBidi" w:eastAsia="Times New Roman" w:hAnsiTheme="majorBidi" w:cstheme="majorBidi"/>
          <w:sz w:val="30"/>
          <w:szCs w:val="30"/>
          <w:cs/>
        </w:rPr>
        <w:t>การลงทุนเป็นที่ดิน อาคารและอุปกรณ์ และแสดงรายการหนี้สินตามสัญญาเช่าเป็น</w:t>
      </w:r>
      <w:r w:rsidR="00AC08C8">
        <w:rPr>
          <w:rFonts w:asciiTheme="majorBidi" w:eastAsia="Times New Roman" w:hAnsiTheme="majorBidi" w:cstheme="majorBidi" w:hint="cs"/>
          <w:sz w:val="30"/>
          <w:szCs w:val="30"/>
          <w:cs/>
        </w:rPr>
        <w:t>หนี้สินอื่น</w:t>
      </w:r>
      <w:r w:rsidR="00152A4B" w:rsidRPr="00685DC1">
        <w:rPr>
          <w:rFonts w:asciiTheme="majorBidi" w:eastAsia="Times New Roman" w:hAnsiTheme="majorBidi" w:cstheme="majorBidi"/>
          <w:sz w:val="30"/>
          <w:szCs w:val="30"/>
          <w:cs/>
        </w:rPr>
        <w:t xml:space="preserve">ในงบแสดงฐานะการเงิน </w:t>
      </w:r>
    </w:p>
    <w:p w14:paraId="2F4251D6" w14:textId="77777777" w:rsidR="003276AA" w:rsidRPr="00237E36" w:rsidRDefault="003276AA" w:rsidP="003276AA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75F32D1" w14:textId="77777777" w:rsidR="00684209" w:rsidRPr="00684209" w:rsidRDefault="00684209" w:rsidP="00684209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68420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4866EA96" w14:textId="77777777" w:rsidR="003276AA" w:rsidRPr="00237E36" w:rsidRDefault="003276AA" w:rsidP="003276AA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9AA4195" w14:textId="2D827015" w:rsidR="00684209" w:rsidRPr="00684209" w:rsidRDefault="00684209" w:rsidP="00684209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84209">
        <w:rPr>
          <w:rFonts w:asciiTheme="majorBidi" w:eastAsia="Times New Roman" w:hAnsiTheme="majorBidi" w:cstheme="majorBidi"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ธนาคาร</w:t>
      </w:r>
      <w:r w:rsidRPr="00684209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84209">
        <w:rPr>
          <w:rFonts w:asciiTheme="majorBidi" w:eastAsia="Times New Roman" w:hAnsiTheme="majorBidi" w:cstheme="majorBidi"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03A2B5FE" w14:textId="77777777" w:rsidR="00684209" w:rsidRPr="00237E36" w:rsidRDefault="00684209" w:rsidP="00684209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42C81FB" w14:textId="37B2621F" w:rsidR="00684209" w:rsidRDefault="00684209" w:rsidP="00684209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84209">
        <w:rPr>
          <w:rFonts w:asciiTheme="majorBidi" w:eastAsia="Times New Roman" w:hAnsiTheme="majorBidi" w:cstheme="majorBidi"/>
          <w:sz w:val="30"/>
          <w:szCs w:val="30"/>
          <w:cs/>
        </w:rPr>
        <w:t>เมื่อธนาคาร</w:t>
      </w:r>
      <w:r w:rsidRPr="00684209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84209">
        <w:rPr>
          <w:rFonts w:asciiTheme="majorBidi" w:eastAsia="Times New Roman" w:hAnsiTheme="majorBidi" w:cstheme="majorBidi"/>
          <w:sz w:val="30"/>
          <w:szCs w:val="30"/>
          <w:cs/>
        </w:rPr>
        <w:t>เป็นผู้ให้เช่า ธนาคาร</w:t>
      </w:r>
      <w:r w:rsidRPr="00684209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84209">
        <w:rPr>
          <w:rFonts w:asciiTheme="majorBidi" w:eastAsia="Times New Roman" w:hAnsiTheme="majorBidi" w:cstheme="majorBidi"/>
          <w:sz w:val="30"/>
          <w:szCs w:val="30"/>
          <w:cs/>
        </w:rPr>
        <w:t>จะพิจารณา ณ วันเริ่มต้นของสัญญาเช่าว่า</w:t>
      </w:r>
      <w:r w:rsidRPr="00684209">
        <w:rPr>
          <w:rFonts w:asciiTheme="majorBidi" w:eastAsia="Times New Roman" w:hAnsiTheme="majorBidi" w:cstheme="majorBidi" w:hint="cs"/>
          <w:sz w:val="30"/>
          <w:szCs w:val="30"/>
          <w:cs/>
        </w:rPr>
        <w:t>ได้</w:t>
      </w:r>
      <w:r w:rsidRPr="00684209">
        <w:rPr>
          <w:rFonts w:asciiTheme="majorBidi" w:eastAsia="Times New Roman" w:hAnsiTheme="majorBidi" w:cstheme="majorBidi"/>
          <w:sz w:val="30"/>
          <w:szCs w:val="30"/>
          <w:cs/>
        </w:rPr>
        <w:t>โอนความเสี่ยงและผลตอบแทน</w:t>
      </w:r>
      <w:r w:rsidRPr="00684209">
        <w:rPr>
          <w:rFonts w:asciiTheme="majorBidi" w:eastAsia="Times New Roman" w:hAnsiTheme="majorBidi" w:cstheme="majorBidi" w:hint="cs"/>
          <w:sz w:val="30"/>
          <w:szCs w:val="30"/>
          <w:cs/>
        </w:rPr>
        <w:t>ทั้งหมดหรือเกือบ</w:t>
      </w:r>
      <w:r w:rsidRPr="00684209">
        <w:rPr>
          <w:rFonts w:asciiTheme="majorBidi" w:eastAsia="Times New Roman" w:hAnsiTheme="majorBidi" w:cstheme="majorBidi"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516B144E" w14:textId="77777777" w:rsidR="003276AA" w:rsidRPr="003276AA" w:rsidRDefault="003276AA" w:rsidP="00684209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1EB8EEEB" w14:textId="001291A7" w:rsidR="003276AA" w:rsidRDefault="003276AA" w:rsidP="004B38C8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111C7AB0" w14:textId="6E68EF03" w:rsidR="00152A4B" w:rsidRDefault="00152A4B" w:rsidP="007A5235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C08C8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เมื่อธนาคาร</w:t>
      </w:r>
      <w:r w:rsidR="00CD2875" w:rsidRPr="00AC08C8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AC08C8">
        <w:rPr>
          <w:rFonts w:asciiTheme="majorBidi" w:eastAsia="Times New Roman" w:hAnsiTheme="majorBidi" w:cstheme="majorBidi"/>
          <w:sz w:val="30"/>
          <w:szCs w:val="30"/>
          <w:cs/>
        </w:rPr>
        <w:t>เป็นผู้ให้เช่าช่วง</w:t>
      </w:r>
      <w:r w:rsidR="00237E3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B0DAA" w:rsidRPr="00AC08C8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AC08C8">
        <w:rPr>
          <w:rFonts w:asciiTheme="majorBidi" w:eastAsia="Times New Roman" w:hAnsiTheme="majorBidi" w:cstheme="majorBidi"/>
          <w:sz w:val="30"/>
          <w:szCs w:val="30"/>
          <w:cs/>
        </w:rPr>
        <w:t>จะรับรู้รายการสัญญาเช่าหลักและสัญญาเช่าช่วงแยกต่างหากจากกัน และพิจารณาการจัดประเภทสัญญาเช่าช่วงโดยอ้างอิงสินทรัพย์สิทธิการใช้ที่เกิดจากสัญญาเช่าหลัก หากสัญญาเช่าหลักเป็นสัญญาเช่าระยะสั้นที่</w:t>
      </w:r>
      <w:r w:rsidR="005B0DAA" w:rsidRPr="00AC08C8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AC08C8">
        <w:rPr>
          <w:rFonts w:asciiTheme="majorBidi" w:eastAsia="Times New Roman" w:hAnsiTheme="majorBidi" w:cstheme="majorBidi"/>
          <w:sz w:val="30"/>
          <w:szCs w:val="30"/>
          <w:cs/>
        </w:rPr>
        <w:t>ใช้ข้อยกเว้นในการรับรู้รายการ</w:t>
      </w:r>
      <w:r w:rsidR="00237E3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B0DAA" w:rsidRPr="00AC08C8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AC08C8">
        <w:rPr>
          <w:rFonts w:asciiTheme="majorBidi" w:eastAsia="Times New Roman" w:hAnsiTheme="majorBidi" w:cstheme="majorBidi"/>
          <w:sz w:val="30"/>
          <w:szCs w:val="30"/>
          <w:cs/>
        </w:rPr>
        <w:t>จะจัดประเภทสัญญาเช่าช่วงเป็นสัญญาเช่าดำเนินงาน</w:t>
      </w:r>
    </w:p>
    <w:p w14:paraId="15A8E5C8" w14:textId="77777777" w:rsidR="00684209" w:rsidRPr="007A5235" w:rsidRDefault="00684209" w:rsidP="007A5235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F3294D4" w14:textId="6D48609D" w:rsidR="00152A4B" w:rsidRPr="007A5235" w:rsidRDefault="00152A4B" w:rsidP="007A5235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</w:t>
      </w:r>
      <w:r w:rsidR="008A15D2" w:rsidRPr="0035797B">
        <w:rPr>
          <w:rFonts w:asciiTheme="majorBidi" w:eastAsia="Times New Roman" w:hAnsiTheme="majorBidi" w:cstheme="majorBidi"/>
          <w:sz w:val="30"/>
          <w:szCs w:val="30"/>
          <w:cs/>
        </w:rPr>
        <w:t>ร</w:t>
      </w:r>
      <w:r w:rsidR="00CD2875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</w:t>
      </w:r>
      <w:r w:rsidRPr="00AC08C8">
        <w:rPr>
          <w:rFonts w:asciiTheme="majorBidi" w:eastAsia="Times New Roman" w:hAnsiTheme="majorBidi" w:cstheme="majorBidi"/>
          <w:sz w:val="30"/>
          <w:szCs w:val="30"/>
          <w:cs/>
        </w:rPr>
        <w:t>รายได้อื่น</w:t>
      </w:r>
      <w:r w:rsidRPr="00AC08C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 </w:t>
      </w:r>
    </w:p>
    <w:p w14:paraId="12846255" w14:textId="77777777" w:rsidR="00152A4B" w:rsidRPr="007A5235" w:rsidRDefault="00152A4B" w:rsidP="007A5235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139F497" w14:textId="0EBF05FC" w:rsidR="001A101F" w:rsidRDefault="00152A4B" w:rsidP="001542ED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CD2875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CD2875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ที่ได้จากเงินลงทุนสุทธิคงเหลือตามสัญญาเช่า</w:t>
      </w:r>
    </w:p>
    <w:p w14:paraId="5155598E" w14:textId="77777777" w:rsidR="001542ED" w:rsidRDefault="001542ED" w:rsidP="001542ED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4769109C" w14:textId="6EE5A7BC" w:rsidR="00152A4B" w:rsidRPr="007A5235" w:rsidRDefault="00CD2875" w:rsidP="007A5235">
      <w:pPr>
        <w:tabs>
          <w:tab w:val="left" w:pos="540"/>
          <w:tab w:val="left" w:pos="1260"/>
        </w:tabs>
        <w:spacing w:after="0" w:line="240" w:lineRule="auto"/>
        <w:ind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4.2</w:t>
      </w:r>
      <w:r w:rsidR="0068420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8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.2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นโยบายการบัญชีที่</w:t>
      </w:r>
      <w:r w:rsidR="00684209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ถือปฎิบัติ</w:t>
      </w:r>
      <w:r w:rsidR="003625DE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ก่อน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วันที่ 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1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มกราคม </w:t>
      </w:r>
      <w:r w:rsidR="00AC08C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25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63 </w:t>
      </w:r>
    </w:p>
    <w:p w14:paraId="24AEFCA7" w14:textId="77777777" w:rsidR="00152A4B" w:rsidRPr="007A5235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81F4D2F" w14:textId="595D1EFD" w:rsidR="00152A4B" w:rsidRPr="007A5235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CD2875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จัดประเภทสัญญาเช่าที่โอนความเสี่ยงและผลตอบแทนทั้งหมดหรือเกือบทั้งหมดที่ผู้เป็นเจ้าของพึงได้รับจากสินทรัพย์ไปให้แก่ผู้เช่าเป็นสัญญาเช่าการเงิน ในกรณีนี้ สินทรัพย์ตามสัญญาเช่าการเงินวัดมูลค่าเริ่มแรกด้วยมูลค่ายุติธรรมของสินทรัพย์ที่เช่าหรือมูลค่าปัจจุบันของจำนวนเงินขั้นต่ำที่ต้องจ่ายแล้วแต่จำนวนใดจะต่ำกว่า จำนวนเงินขั้นต่ำที่ต้องจ่ายเป็นค่าเช่าที่ต้องจ่ายตลอดอายุสัญญาเช่าโดยไม่รวมค่าเช่าที่อาจเกิดขึ้น สินทรัพย์ดังกล่าวจะวัดมูลค่าในภายหลังตามนโยบายการบัญชีที่เกี่ยวข้องกับสินทรัพย์นั้น </w:t>
      </w:r>
    </w:p>
    <w:p w14:paraId="13E0FEF6" w14:textId="77777777" w:rsidR="00152A4B" w:rsidRPr="007A5235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C2B19F7" w14:textId="77777777" w:rsidR="00684209" w:rsidRDefault="00684209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39A1D2A6" w14:textId="4C3F8701" w:rsidR="00152A4B" w:rsidRPr="007A5235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สินทรัพย์ภายใต้สัญญาเช่าอื่นที่จัดประเภทเป็นสัญญาเช่าดำเนินงานและไม่รับรู้ในงบแสดงฐานะการเงินของ</w:t>
      </w:r>
      <w:r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CD2875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รายจ่ายภายใต้สัญญาเช่าดำเนินงานบันทึกในกำไรหรือขาดทุนด้วยวิธีเส้นตรงตลอดอายุสัญญาเช่า </w:t>
      </w:r>
      <w:r w:rsidRPr="00AC08C8">
        <w:rPr>
          <w:rFonts w:asciiTheme="majorBidi" w:eastAsia="Times New Roman" w:hAnsiTheme="majorBidi" w:cstheme="majorBidi"/>
          <w:sz w:val="30"/>
          <w:szCs w:val="30"/>
          <w:cs/>
        </w:rPr>
        <w:t>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</w:t>
      </w:r>
      <w:r w:rsidR="004F26F3" w:rsidRPr="00AC08C8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AC08C8">
        <w:rPr>
          <w:rFonts w:asciiTheme="majorBidi" w:eastAsia="Times New Roman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38CEFB26" w14:textId="77777777" w:rsidR="00D676AE" w:rsidRPr="00684209" w:rsidRDefault="00D676AE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75448A96" w14:textId="68EEDA1A" w:rsidR="00152A4B" w:rsidRPr="007A5235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การประเมินว่าข้อตกลงประกอบด้วยสัญญาเช่าหรือไม่  </w:t>
      </w:r>
    </w:p>
    <w:p w14:paraId="6185A276" w14:textId="77777777" w:rsidR="00152A4B" w:rsidRPr="00684209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5EB68060" w14:textId="49DCBC5A" w:rsidR="00152A4B" w:rsidRPr="007A5235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ณ วันที่เริ่มต้นข้อตกลง</w:t>
      </w:r>
      <w:r w:rsidR="00B35C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A07DB9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</w:rPr>
        <w:t>จะ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และข้อตกลงนั้นจะนำไปสู่สิทธิในการใช้สินทรัพย์ ถ้าทำให้</w:t>
      </w:r>
      <w:r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A07DB9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มีสิทธิในการควบคุมการใช้สินทรัพย์ </w:t>
      </w:r>
    </w:p>
    <w:p w14:paraId="1A67D837" w14:textId="77777777" w:rsidR="00152A4B" w:rsidRPr="00684209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7BA0AF25" w14:textId="5C43F725" w:rsidR="001A101F" w:rsidRDefault="00152A4B" w:rsidP="00684209">
      <w:pPr>
        <w:suppressAutoHyphens/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วันที่เริ่มต้นข้อตกลง หรือมีการประเมินข้อตกลงใหม่ </w:t>
      </w:r>
      <w:r w:rsidR="00A07DB9"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A07DB9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</w:t>
      </w:r>
      <w:r w:rsidR="00A07DB9"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A07DB9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</w:t>
      </w:r>
      <w:r w:rsidR="00A07DB9"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</w:p>
    <w:p w14:paraId="366D1CD6" w14:textId="77777777" w:rsidR="00684209" w:rsidRPr="00684209" w:rsidRDefault="00684209" w:rsidP="00684209">
      <w:pPr>
        <w:suppressAutoHyphens/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/>
          <w:bCs/>
          <w:i/>
          <w:iCs/>
          <w:sz w:val="24"/>
          <w:szCs w:val="24"/>
          <w:cs/>
          <w:lang w:eastAsia="zh-CN"/>
        </w:rPr>
      </w:pPr>
    </w:p>
    <w:p w14:paraId="0BB47BB9" w14:textId="342BD7E4" w:rsidR="00180105" w:rsidRPr="007A5235" w:rsidRDefault="005A59BA" w:rsidP="007A5235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4.</w:t>
      </w:r>
      <w:r w:rsidR="0068420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29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ab/>
      </w:r>
      <w:r w:rsidR="00180105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นโยบาย</w:t>
      </w:r>
      <w:r w:rsidR="00B35CFA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การ</w:t>
      </w:r>
      <w:r w:rsidR="00180105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 xml:space="preserve">บัญชีที่สำคัญอื่นของบริษัทย่อยที่เป็นบริษัทประกันชีวิตที่ได้จำหน่ายไปในปี </w:t>
      </w:r>
      <w:r w:rsidR="00180105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2562</w:t>
      </w:r>
    </w:p>
    <w:p w14:paraId="19733104" w14:textId="77777777" w:rsidR="004F26F3" w:rsidRPr="00684209" w:rsidRDefault="004F26F3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2E984C48" w14:textId="77777777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เบี้ยประกันภัยรับ และเบี้ยประกันภัยที่ถือเป็นรายได้</w:t>
      </w:r>
    </w:p>
    <w:p w14:paraId="23B32878" w14:textId="77777777" w:rsidR="00180105" w:rsidRPr="00684209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2B2453EB" w14:textId="77777777" w:rsidR="00180105" w:rsidRPr="007A5235" w:rsidRDefault="00180105" w:rsidP="007A5235">
      <w:pPr>
        <w:suppressAutoHyphens/>
        <w:spacing w:after="0" w:line="240" w:lineRule="auto"/>
        <w:ind w:left="540" w:hanging="14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สัญญาประกันภัยระยะสั้น</w:t>
      </w:r>
    </w:p>
    <w:p w14:paraId="2BB42D6C" w14:textId="77777777" w:rsidR="00180105" w:rsidRPr="00684209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3A3F53EA" w14:textId="77777777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เบี้ยประกันภัยรับถูกรับรู้เป็นรายได้ ณ วันที่กรมธรรม์มีผลบังคับใช้ และแสดงมูลค่าก่อนเบี้ยประกันภัยเอาต่อ และค่าจ้างและค่าบำเหน็จ</w:t>
      </w:r>
    </w:p>
    <w:p w14:paraId="2A82FD05" w14:textId="77777777" w:rsidR="00180105" w:rsidRPr="00684209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197B2F4E" w14:textId="3432B139" w:rsidR="00B21A3F" w:rsidRDefault="00180105" w:rsidP="00BA4D98">
      <w:pPr>
        <w:suppressAutoHyphens/>
        <w:spacing w:after="0" w:line="240" w:lineRule="auto"/>
        <w:ind w:left="540" w:right="-29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เบี้ยประกันภัยที่ถือเป็นรายได้ประกอบด้วยเบี้ยประกันภัยรับ และการเปลี่ยนแปลงในเงินสำรองเบี้ยประกันภัยที่ยังไม่ถือเป็นรายได้ และถูกรับรู้เป็นรายได้ตามสัดส่วนตลอดระยะเวลาความคุ้มครอง</w:t>
      </w:r>
    </w:p>
    <w:p w14:paraId="5598587B" w14:textId="77777777" w:rsidR="00EE6DD0" w:rsidRPr="00684209" w:rsidRDefault="00EE6DD0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  <w:lang w:eastAsia="zh-CN"/>
        </w:rPr>
      </w:pPr>
    </w:p>
    <w:p w14:paraId="16E1392A" w14:textId="77777777" w:rsidR="00684209" w:rsidRDefault="00684209">
      <w:pPr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br w:type="page"/>
      </w:r>
    </w:p>
    <w:p w14:paraId="5DAA048B" w14:textId="5C8FE215" w:rsidR="00180105" w:rsidRPr="007A5235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lastRenderedPageBreak/>
        <w:t>สัญญาประกันภัยระยะยาว</w:t>
      </w:r>
    </w:p>
    <w:p w14:paraId="5E7D2F25" w14:textId="77777777" w:rsidR="00180105" w:rsidRPr="00684209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</w:pPr>
    </w:p>
    <w:p w14:paraId="038698CE" w14:textId="77777777" w:rsidR="00180105" w:rsidRPr="007A5235" w:rsidRDefault="00180105" w:rsidP="007A5235">
      <w:pPr>
        <w:suppressAutoHyphens/>
        <w:spacing w:after="0" w:line="240" w:lineRule="auto"/>
        <w:ind w:left="540" w:right="-29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เบี้ยประกันชีวิตปีแรกรับรู้เป็นรายได้เมื่อ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กรมธรรม์มีผลบังคับใช้ (หรือได้รับชำระเบี้ยประกันภัย และกรมธรรม์ประกันภัยได้รับการอนุมัติ)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 xml:space="preserve">สำหรับเบี้ยประกันปีต่อรับรู้เป็นรายได้เมื่อถึงกำหนดชำระเฉพาะเบี้ยประกันของกรมธรรม์ที่มีผลบังคับใช้อยู่ ณ วันสิ้นรอบระยะเวลารายงาน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ทั้งนี้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เบี้ยประกันชีวิตปีแรก และ</w:t>
      </w:r>
      <w:r w:rsidRPr="007A5235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เบี้ยประกันปีต่อ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แสดงมูลค่าก่อนเบี้ยประกันภัยเอาต่อ และค่าจ้างและค่าบำเหน็จ</w:t>
      </w:r>
    </w:p>
    <w:p w14:paraId="5DA0BBB3" w14:textId="77777777" w:rsidR="00180105" w:rsidRPr="008614BE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6"/>
          <w:szCs w:val="26"/>
          <w:cs/>
          <w:lang w:eastAsia="zh-CN"/>
        </w:rPr>
      </w:pPr>
    </w:p>
    <w:p w14:paraId="7A4DA9F3" w14:textId="586DD77D" w:rsidR="00180105" w:rsidRPr="007A5235" w:rsidRDefault="00180105" w:rsidP="003F79C9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เบี้ยประกันรับล่วงหน้ายังไม่รับรู้เป็นรายได้จนกว่ากรมธรรม์นั้นถึงวันที่ครบกำหนดชำระ</w:t>
      </w:r>
    </w:p>
    <w:p w14:paraId="08F0AF34" w14:textId="77777777" w:rsidR="003F79C9" w:rsidRPr="008614BE" w:rsidRDefault="003F79C9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107DCD03" w14:textId="6757228A" w:rsidR="00180105" w:rsidRPr="007A5235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ค่าจ้างและค่าบำเหน็จ</w:t>
      </w:r>
    </w:p>
    <w:p w14:paraId="452E97C6" w14:textId="77777777" w:rsidR="00180105" w:rsidRPr="008614BE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6"/>
          <w:szCs w:val="26"/>
          <w:cs/>
          <w:lang w:eastAsia="zh-CN"/>
        </w:rPr>
      </w:pPr>
    </w:p>
    <w:p w14:paraId="27815CCD" w14:textId="77777777" w:rsidR="00180105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ค่าจ้างและค่าบำเหน็จรับรู้เป็นค่าใช้จ่ายเมื่อเกิดรายการ</w:t>
      </w:r>
    </w:p>
    <w:p w14:paraId="28D1DE18" w14:textId="77777777" w:rsidR="00180105" w:rsidRPr="008614BE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6"/>
          <w:szCs w:val="26"/>
          <w:cs/>
          <w:lang w:eastAsia="zh-CN"/>
        </w:rPr>
      </w:pPr>
    </w:p>
    <w:p w14:paraId="16420C59" w14:textId="14070D1A" w:rsidR="00180105" w:rsidRPr="00D676AE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ผลประโยชน์จ่ายตามกรมธรรม์ประกันภัย และค่าสินไหมทดแทน</w:t>
      </w:r>
    </w:p>
    <w:p w14:paraId="4AE45398" w14:textId="3467D060" w:rsidR="00EE69BB" w:rsidRPr="008614BE" w:rsidRDefault="00EE69BB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02B6FBFA" w14:textId="14D4EBDE" w:rsidR="00180105" w:rsidRPr="007A5235" w:rsidRDefault="00180105" w:rsidP="007A5235">
      <w:pPr>
        <w:suppressAutoHyphens/>
        <w:spacing w:after="0" w:line="240" w:lineRule="auto"/>
        <w:ind w:left="540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ผลประโยชน์จ่ายตามกรมธรรม์ประกันภัย และค่าสินไหมทดแทนประกอบไปด้วยผลประโยชน์ค่าสินไหม</w:t>
      </w:r>
      <w:r w:rsidR="00B35CFA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ทดแทนและค่าใช้จ่ายในการจัดการค่าสินไหมทดแทนในระหว่างปีสุทธิด้วยการรับคืนจากการรับช่วงสิทธิ และการเปลี่ยนแปลงในประมาณการของสินไหมทดแทนจากสัญญาประกันภัยระยะสั้น ทั้งนี้ผลประโยชน์จ่ายตามกรมธรรม์ประกันภัย และค่าสินไหมทดแทนดังกล่าวจะถูกรับรู้เป็นค่าใช้จ่ายเมื่อเกิดรายการหรือเมื่อได้รับการอนุมัติหรือเมื่อได้รับแจ้งหรือเมื่อครบกำหนดการจ่ายผลประโยชน์ตามที่ระบุไว้ในกรมธรรม์ประกันภัย</w:t>
      </w:r>
    </w:p>
    <w:p w14:paraId="0B28B3AF" w14:textId="77777777" w:rsidR="00684209" w:rsidRPr="00684209" w:rsidRDefault="00684209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6"/>
          <w:szCs w:val="26"/>
          <w:lang w:eastAsia="zh-CN"/>
        </w:rPr>
      </w:pPr>
    </w:p>
    <w:p w14:paraId="6D28830A" w14:textId="4F69066F" w:rsidR="00180105" w:rsidRPr="006925FD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6925FD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การประกันภัยต่อ</w:t>
      </w:r>
    </w:p>
    <w:p w14:paraId="4638066D" w14:textId="77777777" w:rsidR="00180105" w:rsidRPr="00684209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6"/>
          <w:szCs w:val="26"/>
          <w:cs/>
          <w:lang w:eastAsia="zh-CN"/>
        </w:rPr>
      </w:pPr>
    </w:p>
    <w:p w14:paraId="6E5B5DBC" w14:textId="77777777" w:rsidR="00180105" w:rsidRPr="006925FD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ยได้และค่าใช้จ่ายที่เกิดจากการทำสัญญาประกันภัยต่อถูกแยกแสดงจากรายได้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ย่อยจากภาระผูกพันโดยตรงที่มีต่อผู้ถือกรมธรรม์ประกันภัย</w:t>
      </w:r>
    </w:p>
    <w:p w14:paraId="1AA7B1F8" w14:textId="77777777" w:rsidR="00684209" w:rsidRPr="00684209" w:rsidRDefault="00684209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6"/>
          <w:szCs w:val="26"/>
          <w:cs/>
          <w:lang w:eastAsia="zh-CN"/>
        </w:rPr>
      </w:pPr>
    </w:p>
    <w:p w14:paraId="687E4D0D" w14:textId="2DE467F2" w:rsidR="00180105" w:rsidRPr="006925FD" w:rsidRDefault="00180105" w:rsidP="003F79C9">
      <w:pPr>
        <w:suppressAutoHyphens/>
        <w:spacing w:after="0" w:line="240" w:lineRule="auto"/>
        <w:ind w:left="540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6925FD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เบี้ยประกันภัยเอาต่อ</w:t>
      </w:r>
      <w:r w:rsidRPr="006925FD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  <w:r w:rsidRPr="006925FD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ส่วนแบ่งการเปลี่ยนแปลงในสำรองเบี้ยประกันภัยที่ยังไม่ถือเป็นรายได้ของผู้เอา</w:t>
      </w:r>
      <w:r w:rsidR="00B35CFA" w:rsidRPr="006925FD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br/>
      </w:r>
      <w:r w:rsidRPr="006925FD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ประกันภัยต่อ รายได้ค่าจ้างและค่าบำเหน็จ และผลประโยชน์จ่ายตามกรมธรรม์ประกันภัยค่าสินไหมทดแทน และค่าใช้จ่ายในการจัดการสินไหมทดแทนรับคืนจากผู้เอาประกันภัยต่อ ถูกรับรู้เป็นค่าใช้จ่ายหรือรายได้ตามรูปแบบของบริการประกันภัยต่อที่รับเมื่อเกิดรายการ</w:t>
      </w:r>
    </w:p>
    <w:p w14:paraId="4E37C2AC" w14:textId="2E63282C" w:rsidR="00684209" w:rsidRDefault="00684209">
      <w:pPr>
        <w:rPr>
          <w:rFonts w:asciiTheme="majorBidi" w:eastAsia="Times New Roman" w:hAnsiTheme="majorBidi" w:cstheme="majorBidi"/>
          <w:b/>
          <w:bCs/>
          <w:sz w:val="30"/>
          <w:szCs w:val="30"/>
          <w:lang w:val="en-GB" w:eastAsia="zh-CN"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lang w:val="en-GB" w:eastAsia="zh-CN"/>
        </w:rPr>
        <w:br w:type="page"/>
      </w:r>
    </w:p>
    <w:p w14:paraId="785D7832" w14:textId="6E9466C7" w:rsidR="00E241D2" w:rsidRPr="006925FD" w:rsidRDefault="00E241D2" w:rsidP="00E241D2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6925FD">
        <w:rPr>
          <w:rFonts w:asciiTheme="majorBidi" w:eastAsia="Times New Roman" w:hAnsiTheme="majorBidi" w:cstheme="majorBidi"/>
          <w:b/>
          <w:bCs/>
          <w:sz w:val="30"/>
          <w:szCs w:val="30"/>
          <w:lang w:val="en-GB" w:eastAsia="zh-CN"/>
        </w:rPr>
        <w:lastRenderedPageBreak/>
        <w:t>5</w:t>
      </w:r>
      <w:r w:rsidRPr="006925FD">
        <w:rPr>
          <w:rFonts w:asciiTheme="majorBidi" w:eastAsia="Times New Roman" w:hAnsiTheme="majorBidi" w:cstheme="majorBidi"/>
          <w:b/>
          <w:bCs/>
          <w:sz w:val="30"/>
          <w:szCs w:val="30"/>
          <w:lang w:val="en-GB" w:eastAsia="zh-CN"/>
        </w:rPr>
        <w:tab/>
      </w:r>
      <w:r w:rsidRPr="006925FD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การบริหารความเสี่ยง</w:t>
      </w:r>
    </w:p>
    <w:p w14:paraId="3617ECF7" w14:textId="063DD1B0" w:rsidR="00445AFB" w:rsidRPr="006925FD" w:rsidRDefault="00445AFB" w:rsidP="00615FE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</w:pPr>
    </w:p>
    <w:p w14:paraId="2820B8AE" w14:textId="11660A18" w:rsidR="003506CB" w:rsidRPr="006925FD" w:rsidRDefault="003506CB" w:rsidP="003506CB">
      <w:pPr>
        <w:suppressAutoHyphens/>
        <w:spacing w:after="0" w:line="240" w:lineRule="auto"/>
        <w:ind w:firstLine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925FD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กรอบการบริหารจัดการความเสี่ยง</w:t>
      </w:r>
    </w:p>
    <w:p w14:paraId="0A59B834" w14:textId="77777777" w:rsidR="003506CB" w:rsidRPr="006925FD" w:rsidRDefault="003506CB" w:rsidP="003506C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</w:p>
    <w:p w14:paraId="2EFC5B93" w14:textId="378C1D53" w:rsidR="003506CB" w:rsidRPr="006925FD" w:rsidRDefault="003506CB" w:rsidP="003506CB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ณะกรรมการธนาคารเป็นผู้รับผิดชอบเกี่ยวกับการจัดตั้งและการควบคุมดูแลกรอบการบริหารจัดการความเสี่ยงของธนาคาร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โดย</w:t>
      </w: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คณะกรรมกา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</w:t>
      </w: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ได้จัดตั้งคณะกรรมการ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ชุดย่อยของธนาคารและบริษัทย่อยซึ่งได้แก่คณะกรรมการ</w:t>
      </w: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กำกับความเสี่ยง คณะกรรมการบริหาร คณะกรรมการตรวจสอบ 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คณะกรรมการเทคโนโลยี </w:t>
      </w:r>
      <w:r w:rsidR="008614B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มีหน้าที่รับผิดชอบเกี่ยวกับการพัฒนา การนำไปปฏิบัติ และการควบคุมดูแลนโยบายการบริหารความเสี่ยงของ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</w:t>
      </w: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นาคาร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ในด้าน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ต่าง ๆ ที่เกี่ยวข้อง</w:t>
      </w:r>
    </w:p>
    <w:p w14:paraId="2251ECD6" w14:textId="77777777" w:rsidR="003506CB" w:rsidRPr="006925FD" w:rsidRDefault="003506CB" w:rsidP="003506C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</w:p>
    <w:p w14:paraId="3BF78215" w14:textId="1E42692D" w:rsidR="003506CB" w:rsidRPr="006925FD" w:rsidRDefault="003506CB" w:rsidP="003506CB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คณะกรรมการกำกับความเสี่ยง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ของ</w:t>
      </w: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ธนาคารมีหน้าที่รับผิดชอบ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ในการกำกับดู</w:t>
      </w: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แล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ความเพียงพอ ความเหมาะสมและประสิทธิผลของ</w:t>
      </w: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กรอบการบริหารความเสี่ยงให้สอดคล้องกับความเสี่ยงในด้านต่าง ๆ ที่เกี่ยวข้องกับธนาคาร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</w:p>
    <w:p w14:paraId="21462188" w14:textId="77777777" w:rsidR="003506CB" w:rsidRPr="006925FD" w:rsidRDefault="003506CB" w:rsidP="003506C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</w:p>
    <w:p w14:paraId="1A811B8D" w14:textId="77777777" w:rsidR="003506CB" w:rsidRPr="006925FD" w:rsidRDefault="003506CB" w:rsidP="003506CB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คณะกรรมการตรวจสอบของธนาคารมีหน้าที่รับผิดชอบ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ในการกำกับดูแลความเพียงพอของการควบคุมภายใน ตลอดจนประสิทธิผลของการบริหารความเสี่ยงของธนาคารและบริษัทย่อย </w:t>
      </w: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นอกจากนี้หน่วยงานตรวจสอบภายในได้ช่วยคณะกรรมการตรวจสอบของธนาคาร ตรวจสอบการควบคุมและวิธีการควบคุมอย่างสม่ำเสมอ ซึ่งผลการตรวจสอบจะถูกรายงานแก่คณะกรรมการตรวจสอบของธนาคาร</w:t>
      </w:r>
    </w:p>
    <w:p w14:paraId="660AAC17" w14:textId="1D2BE2E4" w:rsidR="003506CB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278CD37" w14:textId="1CB99823" w:rsidR="003506CB" w:rsidRPr="006925FD" w:rsidRDefault="003506CB" w:rsidP="00A41675">
      <w:pPr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นอกจากนี้คณะกรรมการจัดการ ซึ่งประกอบด้วยคณะกรรมการบริหารความเสี่ยง คณะกรรมการสินเชื่อ คณะกรรมการบริหารความเสี่ยงด้านแบบจำลอง คณะกรรมการบริหารสินทรัพย์และหนี้สิน และคณะกรรมการบริหารการลงทุนตราสารทุน ได้ถูกจัดตั้งขึ้นเพื่อให้กำกับดูแลกระบวนการบริหารความเสี่ยงของธนาคารและรายงานกิจกรรมการดำเนินงานที่ได้จัดทำไปยังคณะกรรมการชุดย่อยและคณะกรรมการธนาคารอย่างสม่ำเสมอ คณะกรรมการบริหารความเสี่ยงรับผิดชอบในการสอบทานนโยบายการบริหารความเสี่ยงและกรอบการกำกับดูแลความเสี่ยงและการควบคุม คณะกรรมการสินเชื่อรับผิดชอบในการอนุมัติการให้สินเชื่อภายใต้อำนาจการอนุมัติที่กำหนด คณะกรรมการกลยุทธ์ความเสี่ยงรับผิดชอบในการกำหนดกลยุทธ์ระยะยาวเพื่อให้แน่ใจว่าการบริหาร</w:t>
      </w:r>
      <w:r w:rsidR="00810B6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ความเสี่ยงสอดคล้องกับแนวทางการดำเนินธุรกิจของธนาคาร</w:t>
      </w:r>
      <w:r w:rsidRPr="006925FD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คณะกรรมการบริหารความเสี่ยงด้านแบบจำลองรับผิดชอบในการกำกับดูแล</w:t>
      </w:r>
      <w:r w:rsidR="00A777B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แบบจำลอง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ความเสี่ยงทั้งหมดที่ใช้ภายในธนาคารเพื่อให้แน่ใจว่า</w:t>
      </w:r>
      <w:r w:rsidR="00A777B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แบบจำลอง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ยังคงมีประสิทธิผลสำหรับการประเมินความเสี่ยงและความเสี่ยงด้าน</w:t>
      </w:r>
      <w:r w:rsidR="00A777B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แบบจำลอง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ยังอยู่ในระดับที่ธนาคารยอมรับได้ คณะกรรมการบริหารสินทรัพย์และหนี้สินรับผิดชอบสำหรับการบริหารความเสี่ยงที่เกี่ยวข้องกับงบแสดงฐานะการเงินของธนาคาร คณะกรรมการบริหารการลงทุนตราสารทุนรับผิดชอบในด้านการบริหารความเสี่ยงของเงินลงทุนในตราสารทุนของธนาคาร</w:t>
      </w:r>
    </w:p>
    <w:p w14:paraId="66325CCE" w14:textId="26B2E65B" w:rsidR="003506CB" w:rsidRPr="006925FD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ธนาคารได้จัดทำ</w:t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นโยบายการบริหารความเสี่ยง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ต่าง </w:t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ๆ ของ</w:t>
      </w: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ธนาคารและบริษัทย่อย </w:t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รวมถึงนโยบายการประเมิน</w:t>
      </w:r>
      <w:r w:rsidR="00810B67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ความเพียงพอของเงินกองทุน (</w:t>
      </w:r>
      <w:r w:rsidRPr="006925FD">
        <w:rPr>
          <w:rFonts w:asciiTheme="majorBidi" w:eastAsia="Times New Roman" w:hAnsiTheme="majorBidi" w:cstheme="majorBidi"/>
          <w:sz w:val="30"/>
          <w:szCs w:val="30"/>
        </w:rPr>
        <w:t>ICAAP Policy</w:t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 xml:space="preserve">) และนโยบายแผนล่วงหน้ารองรับการเสริมสร้างความมั่นคงและแก้ไขปัญหา </w:t>
      </w:r>
      <w:r w:rsidRPr="006925FD">
        <w:rPr>
          <w:rFonts w:asciiTheme="majorBidi" w:eastAsia="Times New Roman" w:hAnsiTheme="majorBidi" w:cstheme="majorBidi"/>
          <w:sz w:val="30"/>
          <w:szCs w:val="30"/>
        </w:rPr>
        <w:t>(Recovery Plan</w:t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925FD">
        <w:rPr>
          <w:rFonts w:asciiTheme="majorBidi" w:eastAsia="Times New Roman" w:hAnsiTheme="majorBidi" w:cstheme="majorBidi"/>
          <w:sz w:val="30"/>
          <w:szCs w:val="30"/>
        </w:rPr>
        <w:t xml:space="preserve">Policy) </w:t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เพื่อระบุและวิเคราะห์ความเสี่ยงที่เกี่ยวกับ</w:t>
      </w: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เพื่อ</w:t>
      </w:r>
      <w:r w:rsidR="00810B67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จัดการและควบคุมดูแลความเสี่ยงให้อยู่ในขอบเขตที่ยอมรับได้ ซึ่งมีการทบทวนอย่างสม่ำเสมอเพื่อสะท้อนถึง</w:t>
      </w:r>
      <w:r w:rsidR="00810B67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การเปลี่ยนแปลงของสภาพตลาด สินค้า และบริการที่ให้แก่ลูกค้า </w:t>
      </w: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มุ่งที่จะพัฒนาระเบียบข้อบังคับและการควบคุมโดยผ่านการนำไปปฏิบัติและการควบคุมดูแลนโยบายที่เหมาะสม รวมถึงขั้นตอน</w:t>
      </w:r>
      <w:r w:rsidR="00810B67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การดำเนินงานและการวัดผลเพื่อเพิ่มประสิทธิภาพและประสิทธิผลของสภาพแวดล้อมการควบคุมภายในเพื่อที่จะให้พนักงานมีความเข้าใจเกี่ยวกับบทบาทและหน้าที่ความรับผิดชอบของตน</w:t>
      </w:r>
    </w:p>
    <w:p w14:paraId="351F322A" w14:textId="77777777" w:rsidR="003506CB" w:rsidRPr="006925FD" w:rsidRDefault="003506CB" w:rsidP="0018593A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08D43B3F" w14:textId="77777777" w:rsidR="003506CB" w:rsidRPr="006925FD" w:rsidRDefault="003506CB" w:rsidP="003506CB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6925FD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5</w:t>
      </w:r>
      <w:r w:rsidRPr="006925FD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.</w:t>
      </w:r>
      <w:r w:rsidRPr="006925FD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1</w:t>
      </w:r>
      <w:r w:rsidRPr="006925FD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6925FD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ความเสี่ยงด้านเครดิต</w:t>
      </w:r>
    </w:p>
    <w:p w14:paraId="50F18606" w14:textId="77777777" w:rsidR="003506CB" w:rsidRPr="006925FD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CAF7F7A" w14:textId="5BECB50F" w:rsidR="003506CB" w:rsidRPr="006925FD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</w:t>
      </w:r>
      <w:r w:rsidR="00810B67">
        <w:rPr>
          <w:rFonts w:asciiTheme="majorBidi" w:eastAsia="Times New Roman" w:hAnsiTheme="majorBidi" w:cstheme="majorBidi" w:hint="cs"/>
          <w:sz w:val="30"/>
          <w:szCs w:val="30"/>
          <w:cs/>
        </w:rPr>
        <w:t>เป็น</w:t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ความเสี่ยงจากการที่</w:t>
      </w:r>
      <w:r w:rsidR="00810B67">
        <w:rPr>
          <w:rFonts w:asciiTheme="majorBidi" w:eastAsia="Times New Roman" w:hAnsiTheme="majorBidi" w:cstheme="majorBidi" w:hint="cs"/>
          <w:sz w:val="30"/>
          <w:szCs w:val="30"/>
          <w:cs/>
        </w:rPr>
        <w:t>ผู้กู้และ</w:t>
      </w:r>
      <w:r w:rsidR="00810B67">
        <w:rPr>
          <w:rFonts w:asciiTheme="majorBidi" w:eastAsia="Times New Roman" w:hAnsiTheme="majorBidi" w:cstheme="majorBidi"/>
          <w:sz w:val="30"/>
          <w:szCs w:val="30"/>
        </w:rPr>
        <w:t>/</w:t>
      </w:r>
      <w:r w:rsidR="00810B67">
        <w:rPr>
          <w:rFonts w:asciiTheme="majorBidi" w:eastAsia="Times New Roman" w:hAnsiTheme="majorBidi" w:cstheme="majorBidi" w:hint="cs"/>
          <w:sz w:val="30"/>
          <w:szCs w:val="30"/>
          <w:cs/>
        </w:rPr>
        <w:t>หรือคู่สัญญาตามเครื่องมือทางการเงิน</w:t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ไม่สามารถ</w:t>
      </w:r>
      <w:r w:rsidR="00810B67">
        <w:rPr>
          <w:rFonts w:asciiTheme="majorBidi" w:eastAsia="Times New Roman" w:hAnsiTheme="majorBidi" w:cstheme="majorBidi" w:hint="cs"/>
          <w:sz w:val="30"/>
          <w:szCs w:val="30"/>
          <w:cs/>
        </w:rPr>
        <w:t>ปฎิบัติตามภาระผูกผัน</w:t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ตามสัญญา หรือกรณีที่คู่สัญญาไม่ปฏิบัติตามเงื่อนไข หรือข้อตกลงในสัญญา ทั้งนี้ความเสี่ยงด้านเครดิตครอบคลุมไปถึงผลิตภัณฑ์ทางการเงินทุกประเภท ทั้งธุรกรรมที่อยู่บนงบแสดงฐานะการเงิน เช่น เงินให้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</w:rPr>
        <w:t>สินเชื่อ</w:t>
      </w:r>
      <w:r w:rsidR="00810B67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 xml:space="preserve">เงินเบิกเกินบัญชี ตั๋วเงิน ตลอดจนลูกหนี้ตามสัญญาประเภทอื่น ๆ และธุรกรรมนอกงบแสดงฐานะการเงิน เช่น </w:t>
      </w:r>
      <w:r w:rsidR="00810B67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การซื้อขายอนุพันธ์ หนังสือค้ำประกันประเภทต่าง ๆ เป็นต้น</w:t>
      </w:r>
    </w:p>
    <w:p w14:paraId="53BA495B" w14:textId="77777777" w:rsidR="003506CB" w:rsidRPr="00615067" w:rsidRDefault="003506CB" w:rsidP="00615067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C9D0053" w14:textId="11A4D3DB" w:rsidR="003506CB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40EC0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Pr="00A40EC0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A40EC0">
        <w:rPr>
          <w:rFonts w:asciiTheme="majorBidi" w:eastAsia="Times New Roman" w:hAnsiTheme="majorBidi" w:cstheme="majorBidi"/>
          <w:sz w:val="30"/>
          <w:szCs w:val="30"/>
          <w:cs/>
        </w:rPr>
        <w:t>มีนโยบายและ</w:t>
      </w:r>
      <w:r w:rsidR="00A40EC0" w:rsidRPr="00A40EC0">
        <w:rPr>
          <w:rFonts w:asciiTheme="majorBidi" w:eastAsia="Times New Roman" w:hAnsiTheme="majorBidi" w:cstheme="majorBidi" w:hint="cs"/>
          <w:sz w:val="30"/>
          <w:szCs w:val="30"/>
          <w:cs/>
        </w:rPr>
        <w:t>กรอบ</w:t>
      </w:r>
      <w:r w:rsidRPr="00A40EC0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การบริหารความเสี่ยงด้านเครดิตที่สำคัญต่าง ๆ </w:t>
      </w:r>
      <w:r w:rsidR="00A40EC0" w:rsidRPr="00A40EC0">
        <w:rPr>
          <w:rFonts w:asciiTheme="majorBidi" w:eastAsia="Times New Roman" w:hAnsiTheme="majorBidi" w:cstheme="majorBidi" w:hint="cs"/>
          <w:sz w:val="30"/>
          <w:szCs w:val="30"/>
          <w:cs/>
        </w:rPr>
        <w:t>ซึ่ง</w:t>
      </w:r>
      <w:r w:rsidRPr="00A40EC0">
        <w:rPr>
          <w:rFonts w:asciiTheme="majorBidi" w:eastAsia="Times New Roman" w:hAnsiTheme="majorBidi" w:cstheme="majorBidi"/>
          <w:sz w:val="30"/>
          <w:szCs w:val="30"/>
          <w:cs/>
        </w:rPr>
        <w:t>ได้รับอนุมัติจากคณะกรรมการธนาคาร อาทิ</w:t>
      </w:r>
    </w:p>
    <w:p w14:paraId="1E2248F2" w14:textId="77777777" w:rsidR="003506CB" w:rsidRPr="006925FD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B2E4C9F" w14:textId="77777777" w:rsidR="00C26EE8" w:rsidRPr="00C26EE8" w:rsidRDefault="003506CB" w:rsidP="003506CB">
      <w:pPr>
        <w:numPr>
          <w:ilvl w:val="0"/>
          <w:numId w:val="12"/>
        </w:numPr>
        <w:suppressAutoHyphens/>
        <w:spacing w:after="0" w:line="240" w:lineRule="auto"/>
        <w:ind w:left="900" w:right="-2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62537616"/>
      <w:r w:rsidRPr="00C26E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แนวนโยบายสินเชื่อ</w:t>
      </w:r>
    </w:p>
    <w:p w14:paraId="245528C2" w14:textId="140050F4" w:rsidR="003506CB" w:rsidRPr="00C26EE8" w:rsidRDefault="003506CB" w:rsidP="003506CB">
      <w:pPr>
        <w:numPr>
          <w:ilvl w:val="0"/>
          <w:numId w:val="12"/>
        </w:numPr>
        <w:suppressAutoHyphens/>
        <w:spacing w:after="0" w:line="240" w:lineRule="auto"/>
        <w:ind w:left="900" w:right="-2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26EE8">
        <w:rPr>
          <w:rFonts w:asciiTheme="majorBidi" w:hAnsiTheme="majorBidi" w:cstheme="majorBidi"/>
          <w:sz w:val="30"/>
          <w:szCs w:val="30"/>
          <w:cs/>
        </w:rPr>
        <w:t xml:space="preserve">นโยบายการจัดชั้นสินทรัพย์ การกันเงินสำรองสำหรับสินทรัพย์และภาระผูกพันทางการเงินที่อาจเสียหายและการตัดออกจากบัญชีสำหรับสินทรัพย์ที่เสียหาย </w:t>
      </w:r>
    </w:p>
    <w:p w14:paraId="720960D5" w14:textId="52602D8A" w:rsidR="003506CB" w:rsidRPr="00C26EE8" w:rsidRDefault="003506CB" w:rsidP="003506CB">
      <w:pPr>
        <w:numPr>
          <w:ilvl w:val="0"/>
          <w:numId w:val="12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C26E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นโยบายการประเมินมูลค่าหลักประกันและอสังหาริมทรัพย์รอการขายที่ได้มาจากการชำระหนี้ หรือซื้อจาก</w:t>
      </w:r>
      <w:r w:rsidR="0079760B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C26E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การขายทอดตลาด</w:t>
      </w:r>
    </w:p>
    <w:p w14:paraId="6CD4BAB8" w14:textId="77777777" w:rsidR="003506CB" w:rsidRPr="00C26EE8" w:rsidRDefault="003506CB" w:rsidP="003506CB">
      <w:pPr>
        <w:numPr>
          <w:ilvl w:val="0"/>
          <w:numId w:val="12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C26E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นโยบายการบริหารความเสี่ยงคู่สัญญา</w:t>
      </w:r>
    </w:p>
    <w:p w14:paraId="380C220D" w14:textId="77777777" w:rsidR="003506CB" w:rsidRPr="00C26EE8" w:rsidRDefault="003506CB" w:rsidP="003506CB">
      <w:pPr>
        <w:numPr>
          <w:ilvl w:val="0"/>
          <w:numId w:val="12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C26E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นโยบายการบริหารความเสี่ยงของประเทศคู่สัญญา</w:t>
      </w:r>
    </w:p>
    <w:p w14:paraId="44831447" w14:textId="77777777" w:rsidR="003506CB" w:rsidRPr="00C26EE8" w:rsidRDefault="003506CB" w:rsidP="003506CB">
      <w:pPr>
        <w:numPr>
          <w:ilvl w:val="0"/>
          <w:numId w:val="12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C26E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นโยบายการบริหารความเสี่ยงด้านแบบจำลอง </w:t>
      </w:r>
      <w:bookmarkEnd w:id="6"/>
    </w:p>
    <w:p w14:paraId="73ADD389" w14:textId="444A819C" w:rsidR="003506CB" w:rsidRPr="006A5F38" w:rsidRDefault="003506CB" w:rsidP="003506CB">
      <w:pPr>
        <w:numPr>
          <w:ilvl w:val="0"/>
          <w:numId w:val="12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</w:pPr>
      <w:r w:rsidRPr="00C26EE8">
        <w:rPr>
          <w:rFonts w:asciiTheme="majorBidi" w:eastAsia="Times New Roman" w:hAnsiTheme="majorBidi" w:cstheme="majorBidi"/>
          <w:sz w:val="30"/>
          <w:szCs w:val="30"/>
          <w:lang w:eastAsia="zh-CN"/>
        </w:rPr>
        <w:t>TFRS 9 Governance Policy</w:t>
      </w:r>
    </w:p>
    <w:p w14:paraId="6B7D62F7" w14:textId="77777777" w:rsidR="00F1031F" w:rsidRDefault="00F1031F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6E99369D" w14:textId="47648C25" w:rsidR="003506CB" w:rsidRPr="006925FD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ความเสี่ยงด้านเครดิตมีความแตกต่างกันไปตามประเภทของสินเชื่อ จึงมีการใช้วิธีการวัดระดับความเสี่ยงที่แตกต่างกัน ทั้งการใช้เครื่องมือทางสถิติอย่างง่าย ตลอดจนการใช้เครื่องมือทางสถิติที่มีความซับซ้อนมากขึ้น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หรือ</w:t>
      </w:r>
      <w:r w:rsidR="00810B67">
        <w:rPr>
          <w:rFonts w:asciiTheme="majorBidi" w:eastAsia="Times New Roman" w:hAnsiTheme="majorBidi" w:cstheme="majorBidi"/>
          <w:sz w:val="30"/>
          <w:szCs w:val="30"/>
          <w:cs/>
        </w:rPr>
        <w:br/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การพิจารณาความเสี่ยงรายตัวโดยผู้</w:t>
      </w:r>
      <w:r w:rsidR="008614BE">
        <w:rPr>
          <w:rFonts w:asciiTheme="majorBidi" w:eastAsia="Times New Roman" w:hAnsiTheme="majorBidi" w:cstheme="majorBidi" w:hint="cs"/>
          <w:sz w:val="30"/>
          <w:szCs w:val="30"/>
          <w:cs/>
        </w:rPr>
        <w:t>เชี่ยวชา</w:t>
      </w:r>
      <w:r w:rsidR="00C334E4">
        <w:rPr>
          <w:rFonts w:asciiTheme="majorBidi" w:eastAsia="Times New Roman" w:hAnsiTheme="majorBidi" w:cstheme="majorBidi" w:hint="cs"/>
          <w:sz w:val="30"/>
          <w:szCs w:val="30"/>
          <w:cs/>
        </w:rPr>
        <w:t>ญ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ด้านเครดิต 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(Expert </w:t>
      </w:r>
      <w:r w:rsidR="00B31249">
        <w:rPr>
          <w:rFonts w:asciiTheme="majorBidi" w:eastAsia="Times New Roman" w:hAnsiTheme="majorBidi" w:cstheme="majorBidi"/>
          <w:sz w:val="30"/>
          <w:szCs w:val="30"/>
        </w:rPr>
        <w:t>credit j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udgment) </w:t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เพื่อให้สามารถสะท้อน</w:t>
      </w:r>
      <w:r w:rsidR="00810B67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ความเสี่ยงในสินเชื่อแต่ละประเภทได้อย่างเหมาะสม</w:t>
      </w:r>
    </w:p>
    <w:p w14:paraId="06D10B04" w14:textId="77777777" w:rsidR="003506CB" w:rsidRPr="008614BE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CA0542C" w14:textId="77777777" w:rsidR="003506CB" w:rsidRPr="006925FD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กำหนดให้มีการรายงานความเสี่ยงด้านเครดิตอย่างสม่ำเสมอ ข้อมูลการรายงาน</w:t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br/>
        <w:t>ความเสี่ยงด้านเครดิตของธนาคารและ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บริษัทย่อย</w:t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 xml:space="preserve"> จะถูกนำเสนอต่อคณะกรรมการบริหารความ</w:t>
      </w:r>
      <w:r w:rsidRPr="006925F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เสี่ยงและคณะกรรมการกำกับความเสี่ยงเป็นประจำทุกเดือน ทั้งในเรื่องของการขยายตัวสินเชื่อ คุณภาพหนี้ การกระจุกตัวด้านเครดิต</w:t>
      </w:r>
    </w:p>
    <w:p w14:paraId="4DC9ECE8" w14:textId="77777777" w:rsidR="003506CB" w:rsidRPr="008614BE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69260B7" w14:textId="77777777" w:rsidR="003506CB" w:rsidRPr="006925FD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6925FD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 xml:space="preserve">การอนุมัติสินเชื่อ </w:t>
      </w:r>
      <w:r w:rsidRPr="006925FD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/ </w:t>
      </w:r>
      <w:r w:rsidRPr="006925FD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การสอบทานสินเชื่อ</w:t>
      </w:r>
    </w:p>
    <w:p w14:paraId="48951D8D" w14:textId="77777777" w:rsidR="003506CB" w:rsidRPr="008614BE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B9B9898" w14:textId="70632486" w:rsidR="003506CB" w:rsidRPr="006925FD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25F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ธนาคารให้ความสำคัญกับกระบวนการพิจารณาให้สินเชื่อโดยอ้างอิงหลักการถ่วงดุล </w:t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(</w:t>
      </w:r>
      <w:r w:rsidRPr="006925FD">
        <w:rPr>
          <w:rFonts w:asciiTheme="majorBidi" w:eastAsia="Times New Roman" w:hAnsiTheme="majorBidi" w:cstheme="majorBidi"/>
          <w:sz w:val="30"/>
          <w:szCs w:val="30"/>
        </w:rPr>
        <w:t xml:space="preserve">Check and </w:t>
      </w:r>
      <w:r w:rsidR="00626415">
        <w:rPr>
          <w:rFonts w:asciiTheme="majorBidi" w:eastAsia="Times New Roman" w:hAnsiTheme="majorBidi" w:cstheme="majorBidi"/>
          <w:sz w:val="30"/>
          <w:szCs w:val="30"/>
        </w:rPr>
        <w:t>b</w:t>
      </w:r>
      <w:r w:rsidRPr="006925FD">
        <w:rPr>
          <w:rFonts w:asciiTheme="majorBidi" w:eastAsia="Times New Roman" w:hAnsiTheme="majorBidi" w:cstheme="majorBidi"/>
          <w:sz w:val="30"/>
          <w:szCs w:val="30"/>
        </w:rPr>
        <w:t>alance</w:t>
      </w:r>
      <w:r w:rsidRPr="006925FD">
        <w:rPr>
          <w:rFonts w:asciiTheme="majorBidi" w:eastAsia="Times New Roman" w:hAnsiTheme="majorBidi" w:cstheme="majorBidi"/>
          <w:sz w:val="30"/>
          <w:szCs w:val="30"/>
          <w:cs/>
        </w:rPr>
        <w:t>)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ที่เหมาะสม และดำเนินการให้มีการแยกหน่วยงานสนับสนุนการให้สินเชื่อ </w:t>
      </w:r>
      <w:r w:rsidRPr="006925FD">
        <w:rPr>
          <w:rFonts w:asciiTheme="majorBidi" w:eastAsia="Times New Roman" w:hAnsiTheme="majorBidi" w:cstheme="majorBidi"/>
          <w:sz w:val="30"/>
          <w:szCs w:val="30"/>
        </w:rPr>
        <w:t xml:space="preserve">(Business origination unit) 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</w:rPr>
        <w:t>กับหน่วยงานอนุมัติสินเชื่อออกจากกันอย่างชัดเจน</w:t>
      </w:r>
    </w:p>
    <w:p w14:paraId="3B39C80D" w14:textId="77777777" w:rsidR="003506CB" w:rsidRPr="00810B67" w:rsidRDefault="003506CB" w:rsidP="003506CB">
      <w:pPr>
        <w:suppressAutoHyphens/>
        <w:spacing w:after="0" w:line="240" w:lineRule="auto"/>
        <w:ind w:left="108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2BC637B" w14:textId="146439FF" w:rsidR="003506CB" w:rsidRPr="006925FD" w:rsidRDefault="003506CB" w:rsidP="003506CB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25F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หน่วยงานสนับสนุนการให้สินเชื่อ </w:t>
      </w:r>
      <w:r w:rsidRPr="006925FD">
        <w:rPr>
          <w:rFonts w:asciiTheme="majorBidi" w:eastAsia="Times New Roman" w:hAnsiTheme="majorBidi" w:cstheme="majorBidi"/>
          <w:sz w:val="30"/>
          <w:szCs w:val="30"/>
        </w:rPr>
        <w:t xml:space="preserve">(Business origination unit) 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</w:rPr>
        <w:t>รับผิดชอบในส่วนของการจัดการที่เกี่ยวข้องกับ</w:t>
      </w:r>
      <w:r w:rsidR="00810B67">
        <w:rPr>
          <w:rFonts w:asciiTheme="majorBidi" w:eastAsia="Times New Roman" w:hAnsiTheme="majorBidi" w:cstheme="majorBidi"/>
          <w:sz w:val="30"/>
          <w:szCs w:val="30"/>
        </w:rPr>
        <w:br/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</w:rPr>
        <w:t>การขยายธุรกิจ การรับลูกค้าใหม่ การสร้างตลาดใหม่และการให้สินเชื่อ หน่วยงานอนุมัติสินเชื่อรับผิดชอบในการให้คำแนะนำ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อย่างอิสระ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</w:rPr>
        <w:t>และข้อเสนอแนะตามแนวนโยบายสินเชื่อเพื่อใช้ประกอบการตัดสินใจอนุมัติสินเชื่อ</w:t>
      </w:r>
    </w:p>
    <w:p w14:paraId="0041277A" w14:textId="77777777" w:rsidR="003506CB" w:rsidRPr="006925FD" w:rsidRDefault="003506CB" w:rsidP="003506CB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E9412DD" w14:textId="6CE551FC" w:rsidR="003506CB" w:rsidRDefault="003506CB" w:rsidP="003506CB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นอกจากนี้อำนาจในการอนุมัติสินเชื่อได้ถูกกำหนดให้เป็นไปตามแต่รูปแบบของความเสี่ยง </w:t>
      </w:r>
      <w:r w:rsidRPr="006925FD">
        <w:rPr>
          <w:rFonts w:asciiTheme="majorBidi" w:eastAsia="Times New Roman" w:hAnsiTheme="majorBidi" w:cstheme="majorBidi"/>
          <w:sz w:val="30"/>
          <w:szCs w:val="30"/>
          <w:lang w:eastAsia="zh-CN"/>
        </w:rPr>
        <w:t>(Risk profiles)</w:t>
      </w:r>
      <w:r w:rsidRPr="006925FD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ที่แตกต่างกันและกำกับดูแลโดยผ่านการอนุมัติ </w:t>
      </w:r>
      <w:r w:rsidRPr="006925FD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 </w:t>
      </w:r>
      <w:r w:rsidRPr="00692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ขั้นตอน </w:t>
      </w:r>
      <w:r w:rsidRPr="006925FD">
        <w:rPr>
          <w:rFonts w:asciiTheme="majorBidi" w:eastAsia="Times New Roman" w:hAnsiTheme="majorBidi" w:cstheme="majorBidi"/>
          <w:sz w:val="30"/>
          <w:szCs w:val="30"/>
          <w:lang w:eastAsia="zh-CN"/>
        </w:rPr>
        <w:t>(</w:t>
      </w:r>
      <w:r w:rsidR="009A7FC0">
        <w:rPr>
          <w:rFonts w:asciiTheme="majorBidi" w:eastAsia="Times New Roman" w:hAnsiTheme="majorBidi" w:cstheme="majorBidi"/>
          <w:sz w:val="30"/>
          <w:szCs w:val="30"/>
          <w:lang w:eastAsia="zh-CN"/>
        </w:rPr>
        <w:t>T</w:t>
      </w:r>
      <w:r w:rsidRPr="006925FD">
        <w:rPr>
          <w:rFonts w:asciiTheme="majorBidi" w:eastAsia="Times New Roman" w:hAnsiTheme="majorBidi" w:cstheme="majorBidi"/>
          <w:sz w:val="30"/>
          <w:szCs w:val="30"/>
          <w:lang w:eastAsia="zh-CN"/>
        </w:rPr>
        <w:t>he three-signature rule)</w:t>
      </w:r>
    </w:p>
    <w:p w14:paraId="71A4942E" w14:textId="77777777" w:rsidR="003506CB" w:rsidRPr="00325E72" w:rsidRDefault="003506CB" w:rsidP="003506CB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51D5A684" w14:textId="77777777" w:rsidR="003506CB" w:rsidRPr="00BC6D76" w:rsidRDefault="003506CB" w:rsidP="003506CB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BC6D7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สำหรับลูกค้ารายย่อยและผู้ประกอบการรายย่อยของธนาคาร การอนุมัติสินเชื่อเป็นไปตามโปรแกรมด้านผลิตภัณฑ์</w:t>
      </w:r>
      <w:r w:rsidRPr="00BC6D7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(Product programs) </w:t>
      </w:r>
      <w:r w:rsidRPr="00BC6D7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และโปรแกรมการทดสอบ </w:t>
      </w:r>
      <w:r w:rsidRPr="00BC6D76">
        <w:rPr>
          <w:rFonts w:asciiTheme="majorBidi" w:eastAsia="Times New Roman" w:hAnsiTheme="majorBidi" w:cstheme="majorBidi"/>
          <w:sz w:val="30"/>
          <w:szCs w:val="30"/>
          <w:lang w:eastAsia="zh-CN"/>
        </w:rPr>
        <w:t>(Test programs)</w:t>
      </w:r>
      <w:r w:rsidRPr="00BC6D7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ซึ่งได้รับการอนุมัติโดยคณะกรรมการบริหารหรือคณะกรรมการสินเชื่อรายย่อย ทั้งนี้กรอบอำนาจในการอนุมัติสินเชื่อและเกณฑ์ในการพิจารณา รวมถึงข้อยกเว้น</w:t>
      </w:r>
      <w:r w:rsidRPr="00BC6D76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BC6D7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ต่าง ๆ ได้มีการกำหนดแนวทางไว้อย่างชัดเจน</w:t>
      </w:r>
    </w:p>
    <w:p w14:paraId="0C61EEE5" w14:textId="77777777" w:rsidR="003506CB" w:rsidRPr="00C7686E" w:rsidRDefault="003506CB" w:rsidP="003506CB">
      <w:pPr>
        <w:suppressAutoHyphens/>
        <w:spacing w:after="0" w:line="240" w:lineRule="atLeast"/>
        <w:ind w:left="540" w:right="-28"/>
        <w:jc w:val="both"/>
        <w:rPr>
          <w:rFonts w:asciiTheme="majorBidi" w:eastAsia="Times New Roman" w:hAnsiTheme="majorBidi" w:cstheme="majorBidi"/>
          <w:sz w:val="28"/>
          <w:lang w:eastAsia="zh-CN"/>
        </w:rPr>
      </w:pPr>
    </w:p>
    <w:p w14:paraId="518460DB" w14:textId="77777777" w:rsidR="00810B67" w:rsidRDefault="00810B67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241691F9" w14:textId="3F542C30" w:rsidR="003506CB" w:rsidRPr="00D515F4" w:rsidRDefault="003506CB" w:rsidP="003506CB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lastRenderedPageBreak/>
        <w:t>หลังจากสินเชื่อได้รับการอนุมัติ ธนาคารจะดูแลติดตามบัญชีของลูกค้าอย่างสม่ำเสมอและมีการสอบทานเป็น</w:t>
      </w:r>
      <w:r w:rsidR="001D491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ระยะอย่างต่อเนื่อง โดยธนาคารมุ่งเน้นไปที่การวิเคราะห์การคาดการณ์ล่วงหน้าเพื่อให้ได้รับทราบข้อมูลทั้ง</w:t>
      </w:r>
      <w:r w:rsidR="00810B6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ารเปลี่ยนแปลงในเชิงบวกและเชิงลบเกี่ยวกับอุตสาหกรรมหรือธุรกิจของลูกค้าแต่ละรายและสถานภาพทางการเงินในอนาคตของลูกค้า ซึ่งวิธีการนี้สามารถช่วยให้ธนาคารได้สอบทานและดูแลติดตามความเสี่ยงของลูกค้าแต่ละรายเพื่อที่จะใช้ในการสร้างกลยุทธ์ทางธุรกิจที่เหมาะสมกับลูกค้าและวางแผนงานในอนาคต</w:t>
      </w:r>
    </w:p>
    <w:p w14:paraId="10EABB93" w14:textId="77777777" w:rsidR="003506CB" w:rsidRPr="00DF3395" w:rsidRDefault="003506CB" w:rsidP="003506CB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82AC022" w14:textId="16F48077" w:rsidR="003506CB" w:rsidRPr="00D515F4" w:rsidRDefault="003506CB" w:rsidP="003506CB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ผู้จัดการธุรกิจสัมพันธ์รวมถึงหน่วยงานธุรกิจพิเศษรับผิดชอบในการ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ทบทวน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สินเชื่ออย่างสม่ำเสมอภายในระยะเวลาที่กำหนดอย่างน้อยปีละครั้ง ตลอดจนมีการสอบทานเพิ่มเติมเมื่อมีเหตุการณ์ที่อาจจะมีผลกระทบอย่าง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มี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สาระสำคัญกับลูกค้า รายงานผลการสอบทานดังกล่าวจะต้องได้รับการอนุมัติจากผู้มีอำนาจที่กำหนดไว้</w:t>
      </w:r>
    </w:p>
    <w:p w14:paraId="3B19A800" w14:textId="77777777" w:rsidR="003506CB" w:rsidRPr="00810B67" w:rsidRDefault="003506CB" w:rsidP="003506CB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A029D32" w14:textId="31556FFD" w:rsidR="00810B67" w:rsidRDefault="003506CB" w:rsidP="00810B67">
      <w:pPr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สำหรับกลุ่มลูกค้าธุรกิจ ธนาคา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รทบทวน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ระดับความเสี่ยงของลูกค้า </w:t>
      </w:r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(Customer risk rating) 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เพื่อระบุถึงพฤติกรรมของลูกค้าและสามารถสร้างกลยุทธ์ที่เหมาะสมในการบริหารพอร์ต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โฟลิโอ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สินเชื่อ</w:t>
      </w:r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(Portfolio management)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โดย</w:t>
      </w:r>
      <w:r w:rsidR="00B31249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การใช้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ระบบการแจ้งเตือนล่วงหน้า </w:t>
      </w:r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(Early warning system)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หรือ 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พฤติกรรมการ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ชำระเงิน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ของลูกค้าเพื่อพิจารณาระดับความเสี่ยง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โดยใช้วิธีการแบ่งกลุ่มลูกหนี้ </w:t>
      </w:r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(PD </w:t>
      </w:r>
      <w:r w:rsidR="009A7FC0">
        <w:rPr>
          <w:rFonts w:asciiTheme="majorBidi" w:eastAsia="Times New Roman" w:hAnsiTheme="majorBidi" w:cstheme="majorBidi"/>
          <w:sz w:val="30"/>
          <w:szCs w:val="30"/>
          <w:lang w:eastAsia="zh-CN"/>
        </w:rPr>
        <w:t>p</w:t>
      </w:r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>ool segmentation)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โดยจัดให้มีการ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ทบทวนตามรูปแบบที่กำหนด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อย่างน้อยปีละครั้งหรือ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มากกว่านั้นหาก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มีการเปลี่ยนแปลงในระดับความเสี่ยงของลูกค้าอย่างมี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นัย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สำคัญ สำหรับลูกค้ารายย่อยและผู้ประกอบการรายย่อย ธนาคารได้สอบทานระดับความเสี่ยงโดยอ้างอิงข้อมูลเครดิตแห่งชาติ </w:t>
      </w:r>
      <w:bookmarkStart w:id="7" w:name="_Hlk48311449"/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(National </w:t>
      </w:r>
      <w:r w:rsidR="00810B67">
        <w:rPr>
          <w:rFonts w:asciiTheme="majorBidi" w:eastAsia="Times New Roman" w:hAnsiTheme="majorBidi" w:cstheme="majorBidi"/>
          <w:sz w:val="30"/>
          <w:szCs w:val="30"/>
          <w:lang w:eastAsia="zh-CN"/>
        </w:rPr>
        <w:t>C</w:t>
      </w:r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redit </w:t>
      </w:r>
      <w:r w:rsidR="00810B67">
        <w:rPr>
          <w:rFonts w:asciiTheme="majorBidi" w:eastAsia="Times New Roman" w:hAnsiTheme="majorBidi" w:cstheme="majorBidi"/>
          <w:sz w:val="30"/>
          <w:szCs w:val="30"/>
          <w:lang w:eastAsia="zh-CN"/>
        </w:rPr>
        <w:t>B</w:t>
      </w:r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ureau) </w:t>
      </w:r>
      <w:bookmarkEnd w:id="7"/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และพฤติกรรมการ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ชำระเงิน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ของลูกค้าเพื่อพิจารณาระดับความเสี่ยง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โดยใช้วิธีการแบ่งกลุ่มลูกหนี้ </w:t>
      </w:r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(PD </w:t>
      </w:r>
      <w:r w:rsidR="009A7FC0">
        <w:rPr>
          <w:rFonts w:asciiTheme="majorBidi" w:eastAsia="Times New Roman" w:hAnsiTheme="majorBidi" w:cstheme="majorBidi"/>
          <w:sz w:val="30"/>
          <w:szCs w:val="30"/>
          <w:lang w:eastAsia="zh-CN"/>
        </w:rPr>
        <w:t>p</w:t>
      </w:r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>ool segmentation)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ให้เหมาะสม</w:t>
      </w:r>
    </w:p>
    <w:p w14:paraId="35B61B2C" w14:textId="77777777" w:rsidR="00810B67" w:rsidRDefault="00810B67" w:rsidP="00810B67">
      <w:pPr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D781461" w14:textId="6D4A649C" w:rsidR="000E59C8" w:rsidRPr="0014356D" w:rsidRDefault="0095758E" w:rsidP="00810B67">
      <w:pPr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5758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</w:t>
      </w:r>
      <w:r w:rsidR="00AC08C8" w:rsidRPr="00AC08C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.1.1</w:t>
      </w:r>
      <w:r w:rsidR="0014356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     </w:t>
      </w:r>
      <w:r w:rsidR="00095655" w:rsidRPr="00AC08C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ฐานะเปิดสูงสุดต่อความเสี่ยงด้านเครดิต</w:t>
      </w:r>
    </w:p>
    <w:p w14:paraId="6EE08B40" w14:textId="77777777" w:rsidR="00F05722" w:rsidRPr="00810B67" w:rsidRDefault="00F05722" w:rsidP="00F05722">
      <w:pPr>
        <w:suppressAutoHyphens/>
        <w:spacing w:after="0" w:line="240" w:lineRule="auto"/>
        <w:ind w:left="108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E2362AB" w14:textId="5FC9461B" w:rsidR="00E751BD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ตารางดังต่อไปนี้แสดงฐานะเปิดสูงสุดต่อความเสี่ยงด้านเครดิตของ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สำหรับเครื่องมือทางการเงินที่อยู่บน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งบแสดงฐานะการเงิน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และเครื่องมือทางการเงินที่อยู่นอก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งบแสดง</w:t>
      </w:r>
      <w:r w:rsidR="00B31249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ฐานะการเงิน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โดยไม่คำนึงถึงหลักประกันหรือส่วนปรับปรุงด้านเครดิตอื่น ๆ สำหรับสินทรัพย์ที่อยู่บน</w:t>
      </w:r>
      <w:r w:rsidR="00B31249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งบ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แสดงฐานะการเงิน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ฐานะเปิดต่อความเสี่ยงด้านเครดิตเท่ากับ</w:t>
      </w:r>
      <w:r w:rsidRPr="004D11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มูลค่าตามบัญชี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สำหรับหนี้สินที่อาจเกิดขึ้น ฐานะเปิดสูงสุดต่อความเสี่ยงด้านเครดิตคือจำนวนสูงสุดที่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จะต้องชำระตามภาระผูกพันของเครื่องมือทางการเงิน สำหรับภาระผูกพันด้านเครดิต ฐานะเปิดสูงสุดต่อความเสี่ยงด้านเครดิต</w:t>
      </w:r>
      <w:r w:rsidR="00B31249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คือจำนวนเต็มของวงเงินสินเชื่อที่ยังไม่ถูกเบิกใช้</w:t>
      </w:r>
    </w:p>
    <w:p w14:paraId="0E8D18FC" w14:textId="77777777" w:rsidR="00E751BD" w:rsidRPr="00810B67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bookmarkStart w:id="8" w:name="_Hlk48232766"/>
    </w:p>
    <w:p w14:paraId="3A6B8EE8" w14:textId="77777777" w:rsidR="00810B67" w:rsidRDefault="00810B67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56042D60" w14:textId="5133264D" w:rsidR="00E751BD" w:rsidRPr="007A5235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lastRenderedPageBreak/>
        <w:t xml:space="preserve">ณ วันที่ 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ธันวาคม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2563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 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2562 </w:t>
      </w:r>
      <w:r w:rsidRPr="004D11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มูลค่าตามบัญชี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="00810B6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มูลค่า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ถัวเฉลี่ยของฐานะเปิดสูงสุดต่อความเสี่ยง</w:t>
      </w:r>
      <w:r w:rsidR="00A05F0E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ด้านเครดิตของงบการเงินรวมสรุปได้ดังนี้</w:t>
      </w:r>
    </w:p>
    <w:bookmarkEnd w:id="8"/>
    <w:p w14:paraId="50D4C39A" w14:textId="77777777" w:rsidR="009B037E" w:rsidRPr="00B31249" w:rsidRDefault="009B037E" w:rsidP="00AC08C8">
      <w:pPr>
        <w:suppressAutoHyphens/>
        <w:spacing w:after="0" w:line="120" w:lineRule="atLeast"/>
        <w:ind w:left="1269" w:right="-28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tbl>
      <w:tblPr>
        <w:tblStyle w:val="TableGrid2"/>
        <w:tblW w:w="8587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83"/>
        <w:gridCol w:w="991"/>
        <w:gridCol w:w="238"/>
        <w:gridCol w:w="903"/>
        <w:gridCol w:w="282"/>
        <w:gridCol w:w="990"/>
        <w:gridCol w:w="283"/>
        <w:gridCol w:w="931"/>
      </w:tblGrid>
      <w:tr w:rsidR="00AC08C8" w:rsidRPr="002A007A" w14:paraId="2FD69AA1" w14:textId="77777777" w:rsidTr="00E015DA">
        <w:trPr>
          <w:tblHeader/>
        </w:trPr>
        <w:tc>
          <w:tcPr>
            <w:tcW w:w="3686" w:type="dxa"/>
          </w:tcPr>
          <w:p w14:paraId="74C353E2" w14:textId="77777777" w:rsidR="00AC08C8" w:rsidRPr="007A5235" w:rsidRDefault="00AC08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83" w:type="dxa"/>
          </w:tcPr>
          <w:p w14:paraId="047604B5" w14:textId="77777777" w:rsidR="00AC08C8" w:rsidRPr="007A5235" w:rsidRDefault="00AC08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4618" w:type="dxa"/>
            <w:gridSpan w:val="7"/>
          </w:tcPr>
          <w:p w14:paraId="7BCE2E64" w14:textId="533ADAF0" w:rsidR="00AC08C8" w:rsidRPr="007A5235" w:rsidRDefault="00AC08C8" w:rsidP="00876B6F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0E59C8" w:rsidRPr="002A007A" w14:paraId="7BA04A9C" w14:textId="77777777" w:rsidTr="00E015DA">
        <w:trPr>
          <w:tblHeader/>
        </w:trPr>
        <w:tc>
          <w:tcPr>
            <w:tcW w:w="3686" w:type="dxa"/>
          </w:tcPr>
          <w:p w14:paraId="1F4125DD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83" w:type="dxa"/>
          </w:tcPr>
          <w:p w14:paraId="21566262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132" w:type="dxa"/>
            <w:gridSpan w:val="3"/>
          </w:tcPr>
          <w:p w14:paraId="0A090DF1" w14:textId="6A5698A9" w:rsidR="000E59C8" w:rsidRPr="007A5235" w:rsidRDefault="0061076E" w:rsidP="00876B6F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มูลค่าตามบัญชี</w:t>
            </w:r>
          </w:p>
        </w:tc>
        <w:tc>
          <w:tcPr>
            <w:tcW w:w="282" w:type="dxa"/>
          </w:tcPr>
          <w:p w14:paraId="18687CD8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204" w:type="dxa"/>
            <w:gridSpan w:val="3"/>
          </w:tcPr>
          <w:p w14:paraId="7B8A16F9" w14:textId="59BF41BD" w:rsidR="000E59C8" w:rsidRPr="007A5235" w:rsidRDefault="0061076E" w:rsidP="00876B6F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มูลค่า</w:t>
            </w:r>
            <w:r w:rsidR="002B29C4" w:rsidRPr="007A52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ถั</w:t>
            </w:r>
            <w:r w:rsidR="00365A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ว</w:t>
            </w:r>
            <w:r w:rsidR="002B29C4" w:rsidRPr="007A52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เฉลี่ย</w:t>
            </w:r>
          </w:p>
        </w:tc>
      </w:tr>
      <w:tr w:rsidR="002B29C4" w:rsidRPr="002A007A" w14:paraId="39D6430A" w14:textId="77777777" w:rsidTr="00E015DA">
        <w:trPr>
          <w:trHeight w:val="146"/>
          <w:tblHeader/>
        </w:trPr>
        <w:tc>
          <w:tcPr>
            <w:tcW w:w="3686" w:type="dxa"/>
          </w:tcPr>
          <w:p w14:paraId="757B6B47" w14:textId="77777777" w:rsidR="002B29C4" w:rsidRPr="007A5235" w:rsidRDefault="002B29C4" w:rsidP="002B29C4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83" w:type="dxa"/>
          </w:tcPr>
          <w:p w14:paraId="1ACF768F" w14:textId="77777777" w:rsidR="002B29C4" w:rsidRPr="007A5235" w:rsidRDefault="002B29C4" w:rsidP="002B29C4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1" w:type="dxa"/>
          </w:tcPr>
          <w:p w14:paraId="240417DB" w14:textId="5B75B73C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38" w:type="dxa"/>
          </w:tcPr>
          <w:p w14:paraId="4C13E01C" w14:textId="77777777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</w:tcPr>
          <w:p w14:paraId="31896AD0" w14:textId="1BA370D4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2562</w:t>
            </w:r>
          </w:p>
        </w:tc>
        <w:tc>
          <w:tcPr>
            <w:tcW w:w="282" w:type="dxa"/>
          </w:tcPr>
          <w:p w14:paraId="7FD382D4" w14:textId="77777777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704EF3FA" w14:textId="69A81C08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14:paraId="1FF2AC7E" w14:textId="77777777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1" w:type="dxa"/>
          </w:tcPr>
          <w:p w14:paraId="3BD01C30" w14:textId="7E6A5E61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2562</w:t>
            </w:r>
          </w:p>
        </w:tc>
      </w:tr>
      <w:tr w:rsidR="000E59C8" w:rsidRPr="002A007A" w14:paraId="4D7ED556" w14:textId="77777777" w:rsidTr="00E015DA">
        <w:trPr>
          <w:trHeight w:val="64"/>
          <w:tblHeader/>
        </w:trPr>
        <w:tc>
          <w:tcPr>
            <w:tcW w:w="3686" w:type="dxa"/>
          </w:tcPr>
          <w:p w14:paraId="6BD6BC29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83" w:type="dxa"/>
          </w:tcPr>
          <w:p w14:paraId="27FD4F75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4618" w:type="dxa"/>
            <w:gridSpan w:val="7"/>
          </w:tcPr>
          <w:p w14:paraId="3BDDF7F9" w14:textId="6A95FC8D" w:rsidR="000E59C8" w:rsidRPr="007A5235" w:rsidRDefault="002B29C4" w:rsidP="00876B6F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  <w:t>(</w:t>
            </w:r>
            <w:r w:rsidRPr="007A523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ล้านบาท</w:t>
            </w:r>
            <w:r w:rsidRPr="007A5235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  <w:t>)</w:t>
            </w:r>
          </w:p>
        </w:tc>
      </w:tr>
      <w:tr w:rsidR="000E59C8" w:rsidRPr="002A007A" w14:paraId="74BD6CB3" w14:textId="77777777" w:rsidTr="00E015DA">
        <w:tc>
          <w:tcPr>
            <w:tcW w:w="3686" w:type="dxa"/>
          </w:tcPr>
          <w:p w14:paraId="15CB21D5" w14:textId="6ADED51D" w:rsidR="000E59C8" w:rsidRPr="007A5235" w:rsidRDefault="0057484C" w:rsidP="007A5235">
            <w:pPr>
              <w:suppressAutoHyphens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ฐานะเปิดต่อความเสี่ยงด้านเครดิตของ</w:t>
            </w:r>
          </w:p>
        </w:tc>
        <w:tc>
          <w:tcPr>
            <w:tcW w:w="283" w:type="dxa"/>
          </w:tcPr>
          <w:p w14:paraId="2CDD96D6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1" w:type="dxa"/>
          </w:tcPr>
          <w:p w14:paraId="4BF05AE5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8" w:type="dxa"/>
          </w:tcPr>
          <w:p w14:paraId="5EDBE426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</w:tcPr>
          <w:p w14:paraId="34CC614B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82" w:type="dxa"/>
          </w:tcPr>
          <w:p w14:paraId="1FBD4BC5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3C109005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83" w:type="dxa"/>
          </w:tcPr>
          <w:p w14:paraId="6271E648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1" w:type="dxa"/>
          </w:tcPr>
          <w:p w14:paraId="469C4986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EF4530" w:rsidRPr="002A007A" w14:paraId="2A03C898" w14:textId="77777777" w:rsidTr="00E015DA">
        <w:tc>
          <w:tcPr>
            <w:tcW w:w="3686" w:type="dxa"/>
          </w:tcPr>
          <w:p w14:paraId="791EA527" w14:textId="375F85BA" w:rsidR="00EF4530" w:rsidRPr="007A5235" w:rsidRDefault="00EF4530" w:rsidP="00EF4530">
            <w:pPr>
              <w:suppressAutoHyphens/>
              <w:ind w:left="160"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สินทรัพย์บนงบ</w:t>
            </w:r>
            <w:r w:rsidR="0061076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แสดงฐานะการเงิน</w:t>
            </w:r>
            <w:r w:rsidR="00F1031F" w:rsidRPr="00F1031F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283" w:type="dxa"/>
          </w:tcPr>
          <w:p w14:paraId="27B2B823" w14:textId="77777777" w:rsidR="00EF4530" w:rsidRPr="007A5235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1" w:type="dxa"/>
          </w:tcPr>
          <w:p w14:paraId="0E4EF102" w14:textId="77777777" w:rsidR="00EF4530" w:rsidRPr="007A5235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8" w:type="dxa"/>
          </w:tcPr>
          <w:p w14:paraId="0580887C" w14:textId="77777777" w:rsidR="00EF4530" w:rsidRPr="007A5235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</w:tcPr>
          <w:p w14:paraId="2F00BDB6" w14:textId="77777777" w:rsidR="00EF4530" w:rsidRPr="007A5235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82" w:type="dxa"/>
          </w:tcPr>
          <w:p w14:paraId="4A7ABF97" w14:textId="77777777" w:rsidR="00EF4530" w:rsidRPr="007A5235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6214E0D7" w14:textId="77777777" w:rsidR="00EF4530" w:rsidRPr="007A5235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83" w:type="dxa"/>
          </w:tcPr>
          <w:p w14:paraId="560281E7" w14:textId="77777777" w:rsidR="00EF4530" w:rsidRPr="007A5235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1" w:type="dxa"/>
          </w:tcPr>
          <w:p w14:paraId="393E670A" w14:textId="77777777" w:rsidR="00EF4530" w:rsidRPr="007A5235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983CEA" w:rsidRPr="002A007A" w14:paraId="605CD25B" w14:textId="77777777" w:rsidTr="00E015DA">
        <w:tc>
          <w:tcPr>
            <w:tcW w:w="3686" w:type="dxa"/>
            <w:vAlign w:val="center"/>
          </w:tcPr>
          <w:p w14:paraId="078E9BC4" w14:textId="183C76D0" w:rsidR="00983CEA" w:rsidRPr="00365A4C" w:rsidRDefault="00983CEA" w:rsidP="00983CEA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รายการระหว่างธนาคารและตลาดเงินสุทธิ</w:t>
            </w:r>
          </w:p>
        </w:tc>
        <w:tc>
          <w:tcPr>
            <w:tcW w:w="283" w:type="dxa"/>
          </w:tcPr>
          <w:p w14:paraId="04FA5E29" w14:textId="77777777" w:rsidR="00983CEA" w:rsidRPr="007A5235" w:rsidRDefault="00983CEA" w:rsidP="00983CEA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13FB07F7" w14:textId="2850DF88" w:rsidR="00983CEA" w:rsidRPr="00983CEA" w:rsidRDefault="00983CEA" w:rsidP="00983CE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547</w:t>
            </w: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504</w:t>
            </w:r>
          </w:p>
        </w:tc>
        <w:tc>
          <w:tcPr>
            <w:tcW w:w="238" w:type="dxa"/>
            <w:vAlign w:val="center"/>
          </w:tcPr>
          <w:p w14:paraId="206D43A2" w14:textId="77777777" w:rsidR="00983CEA" w:rsidRPr="00983CEA" w:rsidRDefault="00983CEA" w:rsidP="00983CE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AC85A79" w14:textId="31217757" w:rsidR="00983CEA" w:rsidRPr="00983CEA" w:rsidRDefault="00983CEA" w:rsidP="00983CE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433,510</w:t>
            </w:r>
          </w:p>
        </w:tc>
        <w:tc>
          <w:tcPr>
            <w:tcW w:w="282" w:type="dxa"/>
            <w:vAlign w:val="center"/>
          </w:tcPr>
          <w:p w14:paraId="1343856A" w14:textId="77777777" w:rsidR="00983CEA" w:rsidRPr="00983CEA" w:rsidRDefault="00983CEA" w:rsidP="00983CE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2061E27D" w14:textId="0AE89FD5" w:rsidR="00983CEA" w:rsidRPr="00983CEA" w:rsidRDefault="00983CEA" w:rsidP="00983CE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535</w:t>
            </w: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242</w:t>
            </w:r>
          </w:p>
        </w:tc>
        <w:tc>
          <w:tcPr>
            <w:tcW w:w="283" w:type="dxa"/>
            <w:vAlign w:val="center"/>
          </w:tcPr>
          <w:p w14:paraId="663AAAFA" w14:textId="77777777" w:rsidR="00983CEA" w:rsidRPr="00983CEA" w:rsidRDefault="00983CEA" w:rsidP="00983CE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1" w:type="dxa"/>
            <w:vAlign w:val="center"/>
          </w:tcPr>
          <w:p w14:paraId="73BE234A" w14:textId="16EC91FF" w:rsidR="00983CEA" w:rsidRPr="00983CEA" w:rsidRDefault="00C5581C" w:rsidP="00983CE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398,003</w:t>
            </w:r>
          </w:p>
        </w:tc>
      </w:tr>
      <w:tr w:rsidR="00A47DC2" w:rsidRPr="00983CEA" w14:paraId="0C642C8E" w14:textId="77777777" w:rsidTr="00F0754C">
        <w:tc>
          <w:tcPr>
            <w:tcW w:w="3686" w:type="dxa"/>
            <w:vAlign w:val="center"/>
          </w:tcPr>
          <w:p w14:paraId="5B7D96C7" w14:textId="77777777" w:rsidR="00A47DC2" w:rsidRPr="00732FAC" w:rsidRDefault="00A47DC2" w:rsidP="00F0754C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สินทรัพย์</w:t>
            </w:r>
            <w:r w:rsidRPr="00732FAC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อนุพันธ์</w:t>
            </w:r>
          </w:p>
        </w:tc>
        <w:tc>
          <w:tcPr>
            <w:tcW w:w="283" w:type="dxa"/>
          </w:tcPr>
          <w:p w14:paraId="7C0E458D" w14:textId="77777777" w:rsidR="00A47DC2" w:rsidRPr="002A007A" w:rsidRDefault="00A47DC2" w:rsidP="00F0754C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1" w:type="dxa"/>
          </w:tcPr>
          <w:p w14:paraId="4A8F3CB1" w14:textId="77777777" w:rsidR="00A47DC2" w:rsidRPr="00983CEA" w:rsidRDefault="00A47DC2" w:rsidP="00F0754C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86</w:t>
            </w: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830</w:t>
            </w:r>
          </w:p>
        </w:tc>
        <w:tc>
          <w:tcPr>
            <w:tcW w:w="238" w:type="dxa"/>
            <w:vAlign w:val="center"/>
          </w:tcPr>
          <w:p w14:paraId="74181F8D" w14:textId="77777777" w:rsidR="00A47DC2" w:rsidRPr="00983CEA" w:rsidRDefault="00A47DC2" w:rsidP="00F0754C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C7F487A" w14:textId="77777777" w:rsidR="00A47DC2" w:rsidRPr="00983CEA" w:rsidRDefault="00A47DC2" w:rsidP="00F0754C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63,132</w:t>
            </w:r>
          </w:p>
        </w:tc>
        <w:tc>
          <w:tcPr>
            <w:tcW w:w="282" w:type="dxa"/>
            <w:vAlign w:val="center"/>
          </w:tcPr>
          <w:p w14:paraId="1A0C4BA9" w14:textId="77777777" w:rsidR="00A47DC2" w:rsidRPr="00983CEA" w:rsidRDefault="00A47DC2" w:rsidP="00F0754C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64BF55FA" w14:textId="77777777" w:rsidR="00A47DC2" w:rsidRPr="00983CEA" w:rsidRDefault="00A47DC2" w:rsidP="00F0754C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83</w:t>
            </w: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880</w:t>
            </w:r>
          </w:p>
        </w:tc>
        <w:tc>
          <w:tcPr>
            <w:tcW w:w="283" w:type="dxa"/>
            <w:vAlign w:val="center"/>
          </w:tcPr>
          <w:p w14:paraId="1B5251E2" w14:textId="77777777" w:rsidR="00A47DC2" w:rsidRPr="00983CEA" w:rsidRDefault="00A47DC2" w:rsidP="00F0754C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1" w:type="dxa"/>
            <w:vAlign w:val="center"/>
          </w:tcPr>
          <w:p w14:paraId="401BFA75" w14:textId="77777777" w:rsidR="00A47DC2" w:rsidRPr="00983CEA" w:rsidRDefault="00A47DC2" w:rsidP="00F0754C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56,209</w:t>
            </w:r>
          </w:p>
        </w:tc>
      </w:tr>
      <w:tr w:rsidR="00B2292A" w:rsidRPr="002A007A" w14:paraId="5C3CADEF" w14:textId="77777777" w:rsidTr="00E015DA">
        <w:tc>
          <w:tcPr>
            <w:tcW w:w="3686" w:type="dxa"/>
            <w:vAlign w:val="center"/>
          </w:tcPr>
          <w:p w14:paraId="21FFF2C2" w14:textId="1744A9E4" w:rsidR="00B2292A" w:rsidRPr="00732FAC" w:rsidRDefault="00B2292A" w:rsidP="00B2292A">
            <w:pPr>
              <w:suppressAutoHyphens/>
              <w:ind w:left="161" w:right="-29" w:hanging="161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32FAC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เงินให้สินเชื่อ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แก่ลูกหนี้และดอกเบี้ยค้างรับสุทธิ</w:t>
            </w:r>
          </w:p>
        </w:tc>
        <w:tc>
          <w:tcPr>
            <w:tcW w:w="283" w:type="dxa"/>
          </w:tcPr>
          <w:p w14:paraId="7310CD52" w14:textId="77777777" w:rsidR="00B2292A" w:rsidRPr="007A5235" w:rsidRDefault="00B2292A" w:rsidP="00B2292A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1" w:type="dxa"/>
            <w:vAlign w:val="bottom"/>
          </w:tcPr>
          <w:p w14:paraId="66A1C29D" w14:textId="6483F912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EC12D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</w:t>
            </w:r>
            <w:r w:rsidRPr="00EC12D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EC12D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1</w:t>
            </w:r>
            <w:r w:rsidR="00EC12D0" w:rsidRPr="00EC12D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30,308</w:t>
            </w:r>
          </w:p>
        </w:tc>
        <w:tc>
          <w:tcPr>
            <w:tcW w:w="238" w:type="dxa"/>
            <w:vAlign w:val="bottom"/>
          </w:tcPr>
          <w:p w14:paraId="66B3FCBD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vAlign w:val="bottom"/>
          </w:tcPr>
          <w:p w14:paraId="21F3DA98" w14:textId="58EA0069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2,002,461</w:t>
            </w:r>
          </w:p>
        </w:tc>
        <w:tc>
          <w:tcPr>
            <w:tcW w:w="282" w:type="dxa"/>
            <w:vAlign w:val="bottom"/>
          </w:tcPr>
          <w:p w14:paraId="2315BD55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140D1DA1" w14:textId="3A8CF7B1" w:rsidR="00B2292A" w:rsidRPr="00B2292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inorBidi"/>
                <w:sz w:val="26"/>
                <w:szCs w:val="26"/>
                <w:lang w:eastAsia="zh-CN"/>
              </w:rPr>
            </w:pPr>
            <w:r w:rsidRPr="00EC12D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</w:t>
            </w:r>
            <w:r w:rsidRPr="00EC12D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EC12D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042</w:t>
            </w:r>
            <w:r w:rsidRPr="00EC12D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="00EC12D0" w:rsidRPr="00EC12D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493</w:t>
            </w:r>
          </w:p>
        </w:tc>
        <w:tc>
          <w:tcPr>
            <w:tcW w:w="283" w:type="dxa"/>
            <w:vAlign w:val="bottom"/>
          </w:tcPr>
          <w:p w14:paraId="5636625C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1" w:type="dxa"/>
            <w:vAlign w:val="bottom"/>
          </w:tcPr>
          <w:p w14:paraId="7F683816" w14:textId="455B4B7C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2,033,627</w:t>
            </w:r>
          </w:p>
        </w:tc>
      </w:tr>
      <w:tr w:rsidR="00B2292A" w:rsidRPr="002A007A" w14:paraId="5B9F54E5" w14:textId="77777777" w:rsidTr="00E015DA">
        <w:tc>
          <w:tcPr>
            <w:tcW w:w="3686" w:type="dxa"/>
            <w:vAlign w:val="center"/>
          </w:tcPr>
          <w:p w14:paraId="1EE9931A" w14:textId="0DEAC58F" w:rsidR="00B2292A" w:rsidRPr="00732FAC" w:rsidRDefault="00B2292A" w:rsidP="00B2292A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32FAC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หลักทรัพย์รัฐบาลและ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รัฐ</w:t>
            </w:r>
            <w:r w:rsidRPr="00732FAC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วิสาหกิจ</w:t>
            </w:r>
          </w:p>
        </w:tc>
        <w:tc>
          <w:tcPr>
            <w:tcW w:w="283" w:type="dxa"/>
          </w:tcPr>
          <w:p w14:paraId="01BD07CB" w14:textId="77777777" w:rsidR="00B2292A" w:rsidRPr="007A5235" w:rsidRDefault="00B2292A" w:rsidP="00B2292A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1" w:type="dxa"/>
          </w:tcPr>
          <w:p w14:paraId="4BE0A4D4" w14:textId="09C69F0F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287</w:t>
            </w: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6</w:t>
            </w:r>
            <w:r w:rsidR="00B6662C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238" w:type="dxa"/>
            <w:vAlign w:val="center"/>
          </w:tcPr>
          <w:p w14:paraId="042027B2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09F9780" w14:textId="70650A59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288,426</w:t>
            </w:r>
          </w:p>
        </w:tc>
        <w:tc>
          <w:tcPr>
            <w:tcW w:w="282" w:type="dxa"/>
            <w:vAlign w:val="center"/>
          </w:tcPr>
          <w:p w14:paraId="65840069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1410A01A" w14:textId="6655370E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270</w:t>
            </w: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</w:t>
            </w:r>
            <w:r w:rsidR="005F15ED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10</w:t>
            </w:r>
          </w:p>
        </w:tc>
        <w:tc>
          <w:tcPr>
            <w:tcW w:w="283" w:type="dxa"/>
            <w:vAlign w:val="center"/>
          </w:tcPr>
          <w:p w14:paraId="5CDAC4C2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1" w:type="dxa"/>
            <w:vAlign w:val="center"/>
          </w:tcPr>
          <w:p w14:paraId="4FBB32F9" w14:textId="2A4190B0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362,674</w:t>
            </w:r>
          </w:p>
        </w:tc>
      </w:tr>
      <w:tr w:rsidR="00B2292A" w:rsidRPr="002A007A" w14:paraId="73E7C1ED" w14:textId="77777777" w:rsidTr="00E015DA">
        <w:tc>
          <w:tcPr>
            <w:tcW w:w="3686" w:type="dxa"/>
            <w:vAlign w:val="center"/>
          </w:tcPr>
          <w:p w14:paraId="674370DF" w14:textId="2C0CEA51" w:rsidR="00B2292A" w:rsidRPr="00732FAC" w:rsidRDefault="00B2292A" w:rsidP="00B2292A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32FAC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ภาคเอกชน</w:t>
            </w:r>
          </w:p>
        </w:tc>
        <w:tc>
          <w:tcPr>
            <w:tcW w:w="283" w:type="dxa"/>
          </w:tcPr>
          <w:p w14:paraId="214E0988" w14:textId="77777777" w:rsidR="00B2292A" w:rsidRPr="007A5235" w:rsidRDefault="00B2292A" w:rsidP="00B2292A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1" w:type="dxa"/>
          </w:tcPr>
          <w:p w14:paraId="49D07D2C" w14:textId="2F3F22E8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7</w:t>
            </w: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1</w:t>
            </w:r>
            <w:r w:rsidR="004D2109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13</w:t>
            </w:r>
          </w:p>
        </w:tc>
        <w:tc>
          <w:tcPr>
            <w:tcW w:w="238" w:type="dxa"/>
            <w:vAlign w:val="center"/>
          </w:tcPr>
          <w:p w14:paraId="5E5EE7DC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9F1CBD1" w14:textId="4D600359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4,580</w:t>
            </w:r>
          </w:p>
        </w:tc>
        <w:tc>
          <w:tcPr>
            <w:tcW w:w="282" w:type="dxa"/>
            <w:vAlign w:val="center"/>
          </w:tcPr>
          <w:p w14:paraId="4C251C84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46C3DD14" w14:textId="0ABB74A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13</w:t>
            </w: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14</w:t>
            </w:r>
            <w:r w:rsidR="004D2109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83" w:type="dxa"/>
            <w:vAlign w:val="center"/>
          </w:tcPr>
          <w:p w14:paraId="63051C09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1" w:type="dxa"/>
            <w:vAlign w:val="center"/>
          </w:tcPr>
          <w:p w14:paraId="561161F4" w14:textId="35C07B20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19,022</w:t>
            </w:r>
          </w:p>
        </w:tc>
      </w:tr>
      <w:tr w:rsidR="00B2292A" w:rsidRPr="002A007A" w14:paraId="05801970" w14:textId="77777777" w:rsidTr="00E015DA">
        <w:tc>
          <w:tcPr>
            <w:tcW w:w="3686" w:type="dxa"/>
            <w:vAlign w:val="center"/>
          </w:tcPr>
          <w:p w14:paraId="1D079DB5" w14:textId="28F0F5B6" w:rsidR="00B2292A" w:rsidRPr="00732FAC" w:rsidRDefault="00B2292A" w:rsidP="00B2292A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32FAC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283" w:type="dxa"/>
          </w:tcPr>
          <w:p w14:paraId="4839DEED" w14:textId="77777777" w:rsidR="00B2292A" w:rsidRPr="007A5235" w:rsidRDefault="00B2292A" w:rsidP="00B2292A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1" w:type="dxa"/>
          </w:tcPr>
          <w:p w14:paraId="6F2A1072" w14:textId="77803E36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32</w:t>
            </w: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4</w:t>
            </w:r>
            <w:r w:rsidR="00B6662C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24</w:t>
            </w:r>
          </w:p>
        </w:tc>
        <w:tc>
          <w:tcPr>
            <w:tcW w:w="238" w:type="dxa"/>
            <w:vAlign w:val="center"/>
          </w:tcPr>
          <w:p w14:paraId="3BC5EA43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2B8E821" w14:textId="1F465553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11,213</w:t>
            </w:r>
          </w:p>
        </w:tc>
        <w:tc>
          <w:tcPr>
            <w:tcW w:w="282" w:type="dxa"/>
            <w:vAlign w:val="center"/>
          </w:tcPr>
          <w:p w14:paraId="7AAE0104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0069FE27" w14:textId="0CB692C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24</w:t>
            </w: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0</w:t>
            </w:r>
            <w:r w:rsidR="005F15ED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58</w:t>
            </w:r>
          </w:p>
        </w:tc>
        <w:tc>
          <w:tcPr>
            <w:tcW w:w="283" w:type="dxa"/>
            <w:vAlign w:val="center"/>
          </w:tcPr>
          <w:p w14:paraId="7D47CFD8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1" w:type="dxa"/>
            <w:vAlign w:val="center"/>
          </w:tcPr>
          <w:p w14:paraId="46FD7BB8" w14:textId="15BA176B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14,694</w:t>
            </w:r>
          </w:p>
        </w:tc>
      </w:tr>
      <w:tr w:rsidR="00B2292A" w:rsidRPr="00785410" w14:paraId="766122D7" w14:textId="77777777" w:rsidTr="00E015DA">
        <w:tc>
          <w:tcPr>
            <w:tcW w:w="3686" w:type="dxa"/>
          </w:tcPr>
          <w:p w14:paraId="45EEA2EE" w14:textId="12A776F3" w:rsidR="00B2292A" w:rsidRPr="00785410" w:rsidRDefault="00B2292A" w:rsidP="00B2292A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83" w:type="dxa"/>
          </w:tcPr>
          <w:p w14:paraId="6EED674A" w14:textId="77777777" w:rsidR="00B2292A" w:rsidRPr="00785410" w:rsidRDefault="00B2292A" w:rsidP="00B2292A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24A07221" w14:textId="06F37102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 xml:space="preserve">                                         </w:t>
            </w:r>
          </w:p>
        </w:tc>
        <w:tc>
          <w:tcPr>
            <w:tcW w:w="238" w:type="dxa"/>
            <w:vAlign w:val="center"/>
          </w:tcPr>
          <w:p w14:paraId="3A47135C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3BE932D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82" w:type="dxa"/>
            <w:vAlign w:val="center"/>
          </w:tcPr>
          <w:p w14:paraId="51210E9F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7C3ACB77" w14:textId="019A43E2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83" w:type="dxa"/>
            <w:vAlign w:val="center"/>
          </w:tcPr>
          <w:p w14:paraId="769C8F09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1" w:type="dxa"/>
            <w:vAlign w:val="center"/>
          </w:tcPr>
          <w:p w14:paraId="6F284161" w14:textId="3DD43FFC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B2292A" w:rsidRPr="002A007A" w14:paraId="1EA9542A" w14:textId="77777777" w:rsidTr="00E015DA">
        <w:tc>
          <w:tcPr>
            <w:tcW w:w="3686" w:type="dxa"/>
          </w:tcPr>
          <w:p w14:paraId="07829502" w14:textId="2CBEA293" w:rsidR="00B2292A" w:rsidRPr="007A5235" w:rsidRDefault="00B2292A" w:rsidP="00B2292A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ฐานะเปิดต่อความเสี่ยงด้านเครดิตของ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br/>
              <w:t xml:space="preserve">   </w:t>
            </w:r>
            <w:r w:rsidRPr="007A52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สินทรัพย์นอกงบ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แสดงฐานะการเงิน</w:t>
            </w:r>
          </w:p>
        </w:tc>
        <w:tc>
          <w:tcPr>
            <w:tcW w:w="283" w:type="dxa"/>
          </w:tcPr>
          <w:p w14:paraId="379B2DCB" w14:textId="77777777" w:rsidR="00B2292A" w:rsidRPr="007A5235" w:rsidRDefault="00B2292A" w:rsidP="00B2292A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573883D6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8" w:type="dxa"/>
            <w:vAlign w:val="center"/>
          </w:tcPr>
          <w:p w14:paraId="2E268056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61623AF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82" w:type="dxa"/>
            <w:vAlign w:val="center"/>
          </w:tcPr>
          <w:p w14:paraId="6A63AC24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0CCFCA6E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83" w:type="dxa"/>
            <w:vAlign w:val="center"/>
          </w:tcPr>
          <w:p w14:paraId="1A95A046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1" w:type="dxa"/>
            <w:vAlign w:val="center"/>
          </w:tcPr>
          <w:p w14:paraId="79326DC0" w14:textId="19187EA1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B2292A" w:rsidRPr="002A007A" w14:paraId="1FB4F4A8" w14:textId="77777777" w:rsidTr="00E015DA">
        <w:tc>
          <w:tcPr>
            <w:tcW w:w="3686" w:type="dxa"/>
          </w:tcPr>
          <w:p w14:paraId="610E9B02" w14:textId="4FF3A329" w:rsidR="00B2292A" w:rsidRPr="007A5235" w:rsidRDefault="00B2292A" w:rsidP="00B2292A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สัญญาค้ำประกันทางการเงิน</w:t>
            </w:r>
          </w:p>
        </w:tc>
        <w:tc>
          <w:tcPr>
            <w:tcW w:w="283" w:type="dxa"/>
          </w:tcPr>
          <w:p w14:paraId="085D8E12" w14:textId="77777777" w:rsidR="00B2292A" w:rsidRPr="007A5235" w:rsidRDefault="00B2292A" w:rsidP="00B2292A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1" w:type="dxa"/>
          </w:tcPr>
          <w:p w14:paraId="08200310" w14:textId="1A1B626C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</w:t>
            </w:r>
            <w:r w:rsidR="00485DB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16</w:t>
            </w: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="00485DB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276</w:t>
            </w:r>
          </w:p>
        </w:tc>
        <w:tc>
          <w:tcPr>
            <w:tcW w:w="238" w:type="dxa"/>
            <w:vAlign w:val="center"/>
          </w:tcPr>
          <w:p w14:paraId="4F222AF8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CD741BC" w14:textId="1F46F2DE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</w:t>
            </w:r>
            <w:r w:rsidR="00485DB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11</w:t>
            </w: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="00485DB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773</w:t>
            </w:r>
          </w:p>
        </w:tc>
        <w:tc>
          <w:tcPr>
            <w:tcW w:w="282" w:type="dxa"/>
            <w:vAlign w:val="center"/>
          </w:tcPr>
          <w:p w14:paraId="1901BABE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7265BECC" w14:textId="6C34469A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</w:t>
            </w:r>
            <w:r w:rsidR="00485DB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22</w:t>
            </w: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="00485DB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468</w:t>
            </w:r>
          </w:p>
        </w:tc>
        <w:tc>
          <w:tcPr>
            <w:tcW w:w="283" w:type="dxa"/>
            <w:vAlign w:val="center"/>
          </w:tcPr>
          <w:p w14:paraId="445585A8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1" w:type="dxa"/>
            <w:vAlign w:val="center"/>
          </w:tcPr>
          <w:p w14:paraId="1FF54717" w14:textId="3579F1F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22</w:t>
            </w:r>
            <w:r w:rsidR="00485DB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</w:t>
            </w: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="00485DB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18</w:t>
            </w: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0</w:t>
            </w:r>
          </w:p>
        </w:tc>
      </w:tr>
      <w:tr w:rsidR="00485DBE" w:rsidRPr="002A007A" w14:paraId="2567544B" w14:textId="77777777" w:rsidTr="00E015DA">
        <w:tc>
          <w:tcPr>
            <w:tcW w:w="3686" w:type="dxa"/>
          </w:tcPr>
          <w:p w14:paraId="21B1A9C7" w14:textId="54F9486D" w:rsidR="00485DBE" w:rsidRPr="007A5235" w:rsidRDefault="006960D0" w:rsidP="00485DBE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960D0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283" w:type="dxa"/>
          </w:tcPr>
          <w:p w14:paraId="37CB03F2" w14:textId="77777777" w:rsidR="00485DBE" w:rsidRPr="007A5235" w:rsidRDefault="00485DBE" w:rsidP="00485DBE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1" w:type="dxa"/>
          </w:tcPr>
          <w:p w14:paraId="0263394A" w14:textId="3C7ECC46" w:rsidR="00485DBE" w:rsidRPr="00983CEA" w:rsidRDefault="00485DBE" w:rsidP="00485DBE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01</w:t>
            </w: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324</w:t>
            </w:r>
          </w:p>
        </w:tc>
        <w:tc>
          <w:tcPr>
            <w:tcW w:w="238" w:type="dxa"/>
            <w:vAlign w:val="center"/>
          </w:tcPr>
          <w:p w14:paraId="339989ED" w14:textId="77777777" w:rsidR="00485DBE" w:rsidRPr="00983CEA" w:rsidRDefault="00485DBE" w:rsidP="00485DBE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4D0BDD" w14:textId="6B7F7362" w:rsidR="00485DBE" w:rsidRPr="00983CEA" w:rsidRDefault="006E3938" w:rsidP="00485DBE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184</w:t>
            </w:r>
            <w:r w:rsidR="00485DBE"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954</w:t>
            </w:r>
          </w:p>
        </w:tc>
        <w:tc>
          <w:tcPr>
            <w:tcW w:w="282" w:type="dxa"/>
            <w:vAlign w:val="center"/>
          </w:tcPr>
          <w:p w14:paraId="3ACCE1B2" w14:textId="77777777" w:rsidR="00485DBE" w:rsidRPr="00983CEA" w:rsidRDefault="00485DBE" w:rsidP="00485DBE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60FB3D48" w14:textId="663E8B4C" w:rsidR="00485DBE" w:rsidRPr="00983CEA" w:rsidRDefault="006E3938" w:rsidP="00485DBE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195</w:t>
            </w:r>
            <w:r w:rsidR="00485DBE"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744</w:t>
            </w:r>
          </w:p>
        </w:tc>
        <w:tc>
          <w:tcPr>
            <w:tcW w:w="283" w:type="dxa"/>
            <w:vAlign w:val="center"/>
          </w:tcPr>
          <w:p w14:paraId="216AE845" w14:textId="77777777" w:rsidR="00485DBE" w:rsidRPr="00983CEA" w:rsidRDefault="00485DBE" w:rsidP="00485DBE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1" w:type="dxa"/>
            <w:vAlign w:val="center"/>
          </w:tcPr>
          <w:p w14:paraId="1D5D753D" w14:textId="106865E4" w:rsidR="00485DBE" w:rsidRPr="00983CEA" w:rsidRDefault="006E3938" w:rsidP="00485DBE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186</w:t>
            </w:r>
            <w:r w:rsidR="00485DBE"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246</w:t>
            </w:r>
          </w:p>
        </w:tc>
      </w:tr>
      <w:tr w:rsidR="00B2292A" w:rsidRPr="002A007A" w14:paraId="3FF38267" w14:textId="77777777" w:rsidTr="00E015DA">
        <w:trPr>
          <w:trHeight w:val="83"/>
        </w:trPr>
        <w:tc>
          <w:tcPr>
            <w:tcW w:w="3686" w:type="dxa"/>
          </w:tcPr>
          <w:p w14:paraId="7C1A8674" w14:textId="787C7613" w:rsidR="00B2292A" w:rsidRPr="007A5235" w:rsidRDefault="00B2292A" w:rsidP="00B2292A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ภาระผูกพันวงเงินสินเชื่อ</w:t>
            </w:r>
          </w:p>
        </w:tc>
        <w:tc>
          <w:tcPr>
            <w:tcW w:w="283" w:type="dxa"/>
          </w:tcPr>
          <w:p w14:paraId="20A4FD8A" w14:textId="77777777" w:rsidR="00B2292A" w:rsidRPr="007A5235" w:rsidRDefault="00B2292A" w:rsidP="00B2292A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49F5219" w14:textId="76C6A9C3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47</w:t>
            </w: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622</w:t>
            </w:r>
          </w:p>
        </w:tc>
        <w:tc>
          <w:tcPr>
            <w:tcW w:w="238" w:type="dxa"/>
            <w:vAlign w:val="center"/>
          </w:tcPr>
          <w:p w14:paraId="1F1D876A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14:paraId="4AE0AA93" w14:textId="57EE6B42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46,694</w:t>
            </w:r>
          </w:p>
        </w:tc>
        <w:tc>
          <w:tcPr>
            <w:tcW w:w="282" w:type="dxa"/>
            <w:vAlign w:val="center"/>
          </w:tcPr>
          <w:p w14:paraId="27FCA4AB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45F0BD" w14:textId="713E12C9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49</w:t>
            </w: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983CEA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531</w:t>
            </w:r>
          </w:p>
        </w:tc>
        <w:tc>
          <w:tcPr>
            <w:tcW w:w="283" w:type="dxa"/>
            <w:vAlign w:val="center"/>
          </w:tcPr>
          <w:p w14:paraId="70315A79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3068CFAA" w14:textId="13BA9896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83CEA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44,552</w:t>
            </w:r>
          </w:p>
        </w:tc>
      </w:tr>
      <w:tr w:rsidR="00B2292A" w:rsidRPr="00785410" w14:paraId="41F4EF2B" w14:textId="77777777" w:rsidTr="00E015DA">
        <w:tc>
          <w:tcPr>
            <w:tcW w:w="3686" w:type="dxa"/>
          </w:tcPr>
          <w:p w14:paraId="7BDE747E" w14:textId="3C04804B" w:rsidR="00B2292A" w:rsidRPr="00785410" w:rsidRDefault="00B2292A" w:rsidP="00B2292A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83" w:type="dxa"/>
          </w:tcPr>
          <w:p w14:paraId="20280621" w14:textId="77777777" w:rsidR="00B2292A" w:rsidRPr="00785410" w:rsidRDefault="00B2292A" w:rsidP="00B2292A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14:paraId="3A7FD94F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8" w:type="dxa"/>
            <w:vAlign w:val="center"/>
          </w:tcPr>
          <w:p w14:paraId="55C083D0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14:paraId="558DB3C7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82" w:type="dxa"/>
            <w:vAlign w:val="center"/>
          </w:tcPr>
          <w:p w14:paraId="3836C4BE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82672A2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83" w:type="dxa"/>
            <w:vAlign w:val="center"/>
          </w:tcPr>
          <w:p w14:paraId="660880DF" w14:textId="77777777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center"/>
          </w:tcPr>
          <w:p w14:paraId="6F44EAE9" w14:textId="77CAD96F" w:rsidR="00B2292A" w:rsidRPr="00983CEA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B2292A" w:rsidRPr="00A830CB" w14:paraId="43D124D4" w14:textId="77777777" w:rsidTr="00E015DA">
        <w:tc>
          <w:tcPr>
            <w:tcW w:w="3686" w:type="dxa"/>
          </w:tcPr>
          <w:p w14:paraId="6C882EA4" w14:textId="12FC6567" w:rsidR="00B2292A" w:rsidRPr="00A830CB" w:rsidRDefault="00B2292A" w:rsidP="00B2292A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830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รวมฐานะเปิดสูงสุดต่อความเสี่ยงด้านเครดิต</w:t>
            </w:r>
          </w:p>
        </w:tc>
        <w:tc>
          <w:tcPr>
            <w:tcW w:w="283" w:type="dxa"/>
          </w:tcPr>
          <w:p w14:paraId="3F724A9B" w14:textId="77777777" w:rsidR="00B2292A" w:rsidRPr="00A830CB" w:rsidRDefault="00B2292A" w:rsidP="00B2292A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center"/>
          </w:tcPr>
          <w:p w14:paraId="1EA4EE0F" w14:textId="250BC175" w:rsidR="00B2292A" w:rsidRPr="00A830CB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830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3</w:t>
            </w:r>
            <w:r w:rsidRPr="00A830C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485DBE" w:rsidRPr="00A830C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557</w:t>
            </w:r>
            <w:r w:rsidR="00EC12D0" w:rsidRPr="00A830C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485DBE" w:rsidRPr="00A830C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001</w:t>
            </w:r>
          </w:p>
        </w:tc>
        <w:tc>
          <w:tcPr>
            <w:tcW w:w="238" w:type="dxa"/>
            <w:vAlign w:val="center"/>
          </w:tcPr>
          <w:p w14:paraId="384D6F72" w14:textId="77777777" w:rsidR="00B2292A" w:rsidRPr="00A830CB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vAlign w:val="center"/>
          </w:tcPr>
          <w:p w14:paraId="0DB93286" w14:textId="546F55DB" w:rsidR="00B2292A" w:rsidRPr="00A830CB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830C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3,</w:t>
            </w:r>
            <w:r w:rsidR="00485DBE" w:rsidRPr="00A830C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246</w:t>
            </w:r>
            <w:r w:rsidRPr="00A830C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485DBE" w:rsidRPr="00A830C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743</w:t>
            </w:r>
          </w:p>
        </w:tc>
        <w:tc>
          <w:tcPr>
            <w:tcW w:w="282" w:type="dxa"/>
            <w:vAlign w:val="center"/>
          </w:tcPr>
          <w:p w14:paraId="14D3E472" w14:textId="77777777" w:rsidR="00B2292A" w:rsidRPr="00A830CB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FEFB1DF" w14:textId="19A7659A" w:rsidR="00B2292A" w:rsidRPr="00A830CB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A830C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3,</w:t>
            </w:r>
            <w:r w:rsidR="00A830CB" w:rsidRPr="00A830C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436</w:t>
            </w:r>
            <w:r w:rsidR="00EC12D0" w:rsidRPr="00A830C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A830CB" w:rsidRPr="00A830C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771</w:t>
            </w:r>
          </w:p>
        </w:tc>
        <w:tc>
          <w:tcPr>
            <w:tcW w:w="283" w:type="dxa"/>
            <w:vAlign w:val="center"/>
          </w:tcPr>
          <w:p w14:paraId="4987844A" w14:textId="77777777" w:rsidR="00B2292A" w:rsidRPr="00A830CB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vAlign w:val="center"/>
          </w:tcPr>
          <w:p w14:paraId="6EEAE146" w14:textId="6AFD731D" w:rsidR="00B2292A" w:rsidRPr="00A830CB" w:rsidRDefault="00B2292A" w:rsidP="00B2292A">
            <w:pPr>
              <w:suppressAutoHyphens/>
              <w:spacing w:line="120" w:lineRule="atLeast"/>
              <w:ind w:right="-2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830C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3,</w:t>
            </w:r>
            <w:r w:rsidR="00A830C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336</w:t>
            </w:r>
            <w:r w:rsidR="00C5581C" w:rsidRPr="00A830C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A830C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207</w:t>
            </w:r>
          </w:p>
        </w:tc>
      </w:tr>
    </w:tbl>
    <w:p w14:paraId="6479C0AF" w14:textId="669A0683" w:rsidR="008C0524" w:rsidRPr="00A830CB" w:rsidRDefault="008C0524" w:rsidP="00365A4C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theme="majorBidi"/>
          <w:b/>
          <w:bCs/>
          <w:sz w:val="24"/>
          <w:szCs w:val="24"/>
          <w:lang w:eastAsia="en-GB"/>
        </w:rPr>
      </w:pPr>
    </w:p>
    <w:p w14:paraId="3DF8B68B" w14:textId="52878822" w:rsidR="00F1031F" w:rsidRPr="00F1031F" w:rsidRDefault="00F1031F" w:rsidP="00F1031F">
      <w:pPr>
        <w:pStyle w:val="ListParagraph"/>
        <w:spacing w:line="120" w:lineRule="atLeast"/>
        <w:ind w:left="1260" w:right="-28"/>
        <w:jc w:val="thaiDistribute"/>
        <w:rPr>
          <w:rFonts w:asciiTheme="majorBidi" w:eastAsia="AngsanaNew" w:hAnsiTheme="majorBidi" w:cstheme="majorBidi"/>
          <w:sz w:val="20"/>
          <w:szCs w:val="20"/>
          <w:cs/>
          <w:lang w:eastAsia="en-GB"/>
        </w:rPr>
      </w:pPr>
      <w:r w:rsidRPr="00F1031F">
        <w:rPr>
          <w:rFonts w:asciiTheme="majorBidi" w:eastAsia="AngsanaNew" w:hAnsiTheme="majorBidi" w:cstheme="majorBidi"/>
          <w:sz w:val="20"/>
          <w:szCs w:val="20"/>
          <w:vertAlign w:val="superscript"/>
          <w:lang w:eastAsia="en-GB"/>
        </w:rPr>
        <w:t>*</w:t>
      </w:r>
      <w:r>
        <w:rPr>
          <w:rFonts w:asciiTheme="majorBidi" w:eastAsia="AngsanaNew" w:hAnsiTheme="majorBidi" w:cstheme="majorBidi"/>
          <w:sz w:val="20"/>
          <w:szCs w:val="20"/>
          <w:lang w:eastAsia="en-GB"/>
        </w:rPr>
        <w:t xml:space="preserve"> </w:t>
      </w:r>
      <w:r>
        <w:rPr>
          <w:rFonts w:asciiTheme="majorBidi" w:eastAsia="AngsanaNew" w:hAnsiTheme="majorBidi" w:cstheme="majorBidi"/>
          <w:sz w:val="20"/>
          <w:szCs w:val="20"/>
          <w:lang w:eastAsia="en-GB"/>
        </w:rPr>
        <w:tab/>
      </w:r>
      <w:r w:rsidRPr="00F1031F">
        <w:rPr>
          <w:rFonts w:asciiTheme="majorBidi" w:eastAsia="AngsanaNew" w:hAnsiTheme="majorBidi" w:cstheme="majorBidi" w:hint="cs"/>
          <w:sz w:val="20"/>
          <w:szCs w:val="20"/>
          <w:cs/>
          <w:lang w:eastAsia="en-GB"/>
        </w:rPr>
        <w:t>ฐานะเปิดแสดงด้วยมูลค่าสุทธิจากค่าเผื่อผลขาดทุนด้านเครดิตที่คาดว่าจะเกิดขึ้น</w:t>
      </w:r>
    </w:p>
    <w:p w14:paraId="045C2D1C" w14:textId="77777777" w:rsidR="00F1031F" w:rsidRPr="00B31249" w:rsidRDefault="00F1031F" w:rsidP="00365A4C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theme="majorBidi"/>
          <w:sz w:val="24"/>
          <w:szCs w:val="24"/>
          <w:cs/>
          <w:lang w:eastAsia="en-GB"/>
        </w:rPr>
      </w:pPr>
    </w:p>
    <w:p w14:paraId="6D1A2C50" w14:textId="6D6AC4A7" w:rsidR="00B31249" w:rsidRDefault="00365A4C" w:rsidP="00B31249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3F5F8A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ธนาคารไม่เปิดเผย</w:t>
      </w:r>
      <w:r w:rsidR="0015238D" w:rsidRPr="0015238D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ฐานะเปิดสูงสุดต่อความเสี่ยงด้านเครดิตของงบการ</w:t>
      </w:r>
      <w:r w:rsidR="00A31A0C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เงิน</w:t>
      </w:r>
      <w:r w:rsidR="0015238D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เฉพาะธนาคารเนื่องจากฐานะเปิดดังกล่าวไม่แตกต่างอย่างมีสาระสำคัญจากฐานะเปิดของงบการเงินรว</w:t>
      </w:r>
      <w:r w:rsidR="00986B1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ม</w:t>
      </w:r>
    </w:p>
    <w:p w14:paraId="34073C55" w14:textId="63A9ED5E" w:rsidR="00C3117F" w:rsidRDefault="00C3117F">
      <w:pPr>
        <w:rPr>
          <w:rFonts w:asciiTheme="majorBidi" w:eastAsia="AngsanaNew" w:hAnsiTheme="majorBidi" w:cs="Angsana New"/>
          <w:sz w:val="24"/>
          <w:szCs w:val="24"/>
          <w:lang w:eastAsia="en-GB"/>
        </w:rPr>
      </w:pPr>
      <w:r>
        <w:rPr>
          <w:rFonts w:asciiTheme="majorBidi" w:eastAsia="AngsanaNew" w:hAnsiTheme="majorBidi" w:cs="Angsana New"/>
          <w:sz w:val="24"/>
          <w:szCs w:val="24"/>
          <w:lang w:eastAsia="en-GB"/>
        </w:rPr>
        <w:br w:type="page"/>
      </w:r>
    </w:p>
    <w:p w14:paraId="027989E9" w14:textId="37DC9FEC" w:rsidR="00D474D3" w:rsidRPr="00B31249" w:rsidRDefault="0095758E" w:rsidP="00D676AE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B3124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>5</w:t>
      </w:r>
      <w:r w:rsidR="00D50288" w:rsidRPr="00B3124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.1.2 </w:t>
      </w:r>
      <w:r w:rsidR="00522BDA" w:rsidRPr="00B3124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="00D50288" w:rsidRPr="00B3124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หลักประกันและส่วนปรับปรุงด้านเครดิตอื่น  </w:t>
      </w:r>
    </w:p>
    <w:p w14:paraId="1450CC96" w14:textId="77777777" w:rsidR="0079161D" w:rsidRPr="00B31249" w:rsidRDefault="0079161D" w:rsidP="00FF780B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theme="majorBidi"/>
          <w:sz w:val="24"/>
          <w:szCs w:val="24"/>
          <w:cs/>
          <w:lang w:eastAsia="en-GB"/>
        </w:rPr>
      </w:pPr>
    </w:p>
    <w:p w14:paraId="183990BA" w14:textId="20774A24" w:rsidR="00E751BD" w:rsidRPr="00B31249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B31249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ธนาคาร</w:t>
      </w:r>
      <w:r w:rsidRPr="00B31249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และบริษัทย่อย</w:t>
      </w:r>
      <w:r w:rsidRPr="00B31249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ถือหลักประกันและส่วนปรับปรุงด้านเครดิตอื่นต่อฐานะเปิดด้านเครดิต </w:t>
      </w:r>
      <w:r w:rsidRPr="00B31249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หลักประกันส่วนใหญ่ที่ธนาคารและบริษัทย่อยถือได้แก่ ที่ดิน สิ่งปลูกสร้าง หลักทรัพย์ทางการเงิน </w:t>
      </w:r>
      <w:r w:rsidR="00B31249">
        <w:rPr>
          <w:rFonts w:asciiTheme="majorBidi" w:eastAsia="AngsanaNew" w:hAnsiTheme="majorBidi" w:cs="Angsana New"/>
          <w:sz w:val="30"/>
          <w:szCs w:val="30"/>
          <w:lang w:eastAsia="en-GB"/>
        </w:rPr>
        <w:br/>
      </w:r>
      <w:r w:rsidRPr="00B31249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ก่อนการพิจารณาอนุมัติสินเชื่อธนาคารจะประเมินโอกาสความเสียหา</w:t>
      </w:r>
      <w:r w:rsidR="009A1F43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ยที่อาจจะเกิดขึ้นเมื่อมีการปฏิบัติ</w:t>
      </w:r>
      <w:r w:rsidR="00020E50">
        <w:rPr>
          <w:rFonts w:asciiTheme="majorBidi" w:eastAsia="AngsanaNew" w:hAnsiTheme="majorBidi" w:cs="Angsana New"/>
          <w:sz w:val="30"/>
          <w:szCs w:val="30"/>
          <w:lang w:eastAsia="en-GB"/>
        </w:rPr>
        <w:br/>
      </w:r>
      <w:r w:rsidR="009A1F43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ผิดสัญญา </w:t>
      </w:r>
      <w:r w:rsidRPr="00B31249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(Loss </w:t>
      </w:r>
      <w:r w:rsidR="00596B7E">
        <w:rPr>
          <w:rFonts w:asciiTheme="majorBidi" w:eastAsia="AngsanaNew" w:hAnsiTheme="majorBidi" w:cs="Angsana New"/>
          <w:sz w:val="30"/>
          <w:szCs w:val="30"/>
          <w:lang w:eastAsia="en-GB"/>
        </w:rPr>
        <w:t>g</w:t>
      </w:r>
      <w:r w:rsidRPr="00B31249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iven </w:t>
      </w:r>
      <w:r w:rsidR="00596B7E">
        <w:rPr>
          <w:rFonts w:asciiTheme="majorBidi" w:eastAsia="AngsanaNew" w:hAnsiTheme="majorBidi" w:cs="Angsana New"/>
          <w:sz w:val="30"/>
          <w:szCs w:val="30"/>
          <w:lang w:eastAsia="en-GB"/>
        </w:rPr>
        <w:t>d</w:t>
      </w:r>
      <w:r w:rsidRPr="00B31249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efault) </w:t>
      </w:r>
      <w:r w:rsidRPr="00B31249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ซึ่งจะ</w:t>
      </w:r>
      <w:r w:rsidR="00A31A0C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ขึ้น</w:t>
      </w:r>
      <w:r w:rsidRPr="00B31249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อยู่กับอัตราส่วนของ</w:t>
      </w:r>
      <w:r w:rsidRPr="00B31249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สินเชื่อ</w:t>
      </w:r>
      <w:r w:rsidRPr="00B31249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ขั้นต้นเมื่อเปรียบเทียบกับ</w:t>
      </w:r>
      <w:r w:rsidRPr="00B31249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มูลค่าหลักประกัน</w:t>
      </w:r>
      <w:r w:rsidRPr="00B31249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  <w:r w:rsidRPr="00B31249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(Loan-to-value (LTV) ratio) </w:t>
      </w:r>
      <w:r w:rsidRPr="00B31249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มูลค่าของหลักประกันจะถูกประเมิน</w:t>
      </w:r>
      <w:r w:rsidR="00802FB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และทบทวนตามความเสี่ยงของประเภทหลักประกันและการจัดชั้นของลูกหนี้ โดยหลักประกัน</w:t>
      </w:r>
      <w:r w:rsidR="00F52C03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จะ</w:t>
      </w:r>
      <w:r w:rsidR="00802FB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ถูกประเมิน</w:t>
      </w:r>
      <w:r w:rsidRPr="00B31249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โดยผู้ประเมินภายใน หรือ ผู้ประเมินภายนอกที่ได้รับความเห็นชอบจากสำนักงานคณะกรรมการกำกับหลักทรัพย์และตลาดหลักทรัพย์ </w:t>
      </w:r>
      <w:r w:rsidRPr="00B31249">
        <w:rPr>
          <w:rFonts w:asciiTheme="majorBidi" w:eastAsia="AngsanaNew" w:hAnsiTheme="majorBidi" w:cs="Angsana New"/>
          <w:sz w:val="30"/>
          <w:szCs w:val="30"/>
          <w:lang w:eastAsia="en-GB"/>
        </w:rPr>
        <w:t>(</w:t>
      </w:r>
      <w:r w:rsidRPr="00B31249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กลต</w:t>
      </w:r>
      <w:r w:rsidRPr="00B31249">
        <w:rPr>
          <w:rFonts w:asciiTheme="majorBidi" w:eastAsia="AngsanaNew" w:hAnsiTheme="majorBidi" w:cs="Angsana New"/>
          <w:sz w:val="30"/>
          <w:szCs w:val="30"/>
          <w:lang w:eastAsia="en-GB"/>
        </w:rPr>
        <w:t>.)</w:t>
      </w:r>
      <w:r w:rsidR="00237E36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  <w:r w:rsidRPr="00B31249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ซึ่งมูลค่าดังกล่าวจะถูกอนุมัติโดยคณะกรรมการประเมินราคามูลค่าหลักประกันเพื่อให้มั่นใจว่ามูลค่าของหลักประกันน่าเชื่อถือและเป็นปัจจุบันที่สุด ราคาของหลักประกันได้ถูกพิจารณาถึงความเสียหายที่คาดว่าจะเกิดขึ้น </w:t>
      </w:r>
      <w:r w:rsidRPr="00B31249">
        <w:rPr>
          <w:rFonts w:asciiTheme="majorBidi" w:eastAsia="AngsanaNew" w:hAnsiTheme="majorBidi" w:cs="Angsana New"/>
          <w:sz w:val="30"/>
          <w:szCs w:val="30"/>
          <w:lang w:eastAsia="en-GB"/>
        </w:rPr>
        <w:t>(</w:t>
      </w:r>
      <w:r w:rsidR="00596B7E">
        <w:rPr>
          <w:rFonts w:asciiTheme="majorBidi" w:eastAsia="AngsanaNew" w:hAnsiTheme="majorBidi" w:cs="Angsana New"/>
          <w:sz w:val="30"/>
          <w:szCs w:val="30"/>
          <w:lang w:eastAsia="en-GB"/>
        </w:rPr>
        <w:t>E</w:t>
      </w:r>
      <w:r w:rsidRPr="00B31249">
        <w:rPr>
          <w:rFonts w:asciiTheme="majorBidi" w:eastAsia="AngsanaNew" w:hAnsiTheme="majorBidi" w:cs="Angsana New"/>
          <w:sz w:val="30"/>
          <w:szCs w:val="30"/>
          <w:lang w:eastAsia="en-GB"/>
        </w:rPr>
        <w:t>xpected loss)</w:t>
      </w:r>
      <w:r w:rsidRPr="00B31249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จากการบังคับคดีและนำหลักประกันไปขายทอดตลาด ซึ่งจะแตกต่างกันตามความเสี่ยงของหลักประกันแต่ละประเภท โดยธนาคารได้มีการกำหนดอัตราส่วนลดตามประเภทหลักประกัน เพื่อนำไปใช้ในการคำนวณ </w:t>
      </w:r>
      <w:r w:rsidRPr="00B31249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LTV </w:t>
      </w:r>
      <w:r w:rsidR="00A31A0C">
        <w:rPr>
          <w:rFonts w:asciiTheme="majorBidi" w:eastAsia="AngsanaNew" w:hAnsiTheme="majorBidi" w:cs="Angsana New"/>
          <w:sz w:val="30"/>
          <w:szCs w:val="30"/>
          <w:lang w:eastAsia="en-GB"/>
        </w:rPr>
        <w:t>r</w:t>
      </w:r>
      <w:r w:rsidRPr="00B31249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atio </w:t>
      </w:r>
      <w:r w:rsidRPr="00B31249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ทั้งนี้เงื่อนไขการให้สินเชื่อของธนาคารอาจระบุว่าหากลูกหนี้มีความเสี่ยงสูง ธนาคารก็จะเรียกหลักประกันที่สูงขึ้นตามไปด้วย เพื่อช่วยลดความเสี่ยงของลูกหนี้เมื่อพิจารณาถึงมุมมองความเสี่ยงและผลตอบแทนที่จะได้รับจากการให้สินเชื่อ หรือ ธนาคารอาจปรับลดวงเงินเพื่อให้อยู่ในระดับความเสี่ยงที่เหมาะสม</w:t>
      </w:r>
    </w:p>
    <w:p w14:paraId="7371F7A6" w14:textId="77777777" w:rsidR="00E751BD" w:rsidRPr="00A31A0C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28"/>
          <w:lang w:eastAsia="en-GB"/>
        </w:rPr>
      </w:pPr>
    </w:p>
    <w:p w14:paraId="76369177" w14:textId="644C92C2" w:rsidR="00E751BD" w:rsidRPr="00B31249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B31249">
        <w:rPr>
          <w:rFonts w:asciiTheme="majorBidi" w:eastAsia="AngsanaNew" w:hAnsiTheme="majorBidi" w:cs="Angsana New" w:hint="cs"/>
          <w:i/>
          <w:iCs/>
          <w:sz w:val="30"/>
          <w:szCs w:val="30"/>
          <w:cs/>
          <w:lang w:eastAsia="en-GB"/>
        </w:rPr>
        <w:t>อนุพันธ์และธุรกรรมซื้อหลักทรัพย์โดยมีสัญญาว่าจะขายคืน</w:t>
      </w:r>
    </w:p>
    <w:p w14:paraId="26776D4E" w14:textId="77777777" w:rsidR="00E751BD" w:rsidRPr="00A31A0C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28"/>
          <w:lang w:eastAsia="en-GB"/>
        </w:rPr>
      </w:pPr>
    </w:p>
    <w:p w14:paraId="4EA9128A" w14:textId="72F907A1" w:rsidR="00E751BD" w:rsidRPr="00B31249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B31249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ธนาคารและบริษัทย่อยลดความเสี่ยงด้านเครดิตของธุรกรรมอนุพันธ์ และธุรกรรมซื้อหลักทรัพย์โดยมีสัญญาว่าจะขายคืน ด้วยการเข้าทำสัญญาหลักในการหักกลบหนี้และสัญญาหลักประกันกับคู่สัญญาของธนาคาร โดยหลักประกันอาจอยู่ในรูปแบบของเงินสด หรือหลักทรัพย์ที่มีสภาพคล่องในตลาด</w:t>
      </w:r>
      <w:r w:rsidRPr="00B31249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ข้อมูลเชิงปริมาณของหลักประกันที่เกี่ยวข้องกับธุรกรรมดังกล่าวได้เปิดเผยในหมายเหตุ </w:t>
      </w:r>
      <w:r w:rsidRPr="00B31249">
        <w:rPr>
          <w:rFonts w:asciiTheme="majorBidi" w:eastAsia="AngsanaNew" w:hAnsiTheme="majorBidi" w:cs="Angsana New"/>
          <w:sz w:val="30"/>
          <w:szCs w:val="30"/>
          <w:lang w:eastAsia="en-GB"/>
        </w:rPr>
        <w:t>28</w:t>
      </w:r>
    </w:p>
    <w:p w14:paraId="473923BB" w14:textId="77777777" w:rsidR="00E751BD" w:rsidRPr="00A31A0C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28"/>
          <w:lang w:eastAsia="en-GB"/>
        </w:rPr>
      </w:pPr>
    </w:p>
    <w:p w14:paraId="761C907A" w14:textId="77777777" w:rsidR="00E751BD" w:rsidRPr="00522BDA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B31249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>การให้สินเชื่อเพื่อที่อยู่อาศัย</w:t>
      </w:r>
      <w:r w:rsidRPr="00522BDA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 xml:space="preserve"> </w:t>
      </w:r>
    </w:p>
    <w:p w14:paraId="40DF8677" w14:textId="77777777" w:rsidR="00E751BD" w:rsidRPr="00A31A0C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28"/>
          <w:lang w:eastAsia="en-GB"/>
        </w:rPr>
      </w:pPr>
    </w:p>
    <w:p w14:paraId="0B086D30" w14:textId="2E577C14" w:rsidR="00B31249" w:rsidRDefault="00E751BD" w:rsidP="00A31A0C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B23776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สินเชื่อเพื่อที่อยู่อาศัยเป็นสินเชื่อที่มีหลักประกัน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ประเภทหนึ่ง อย่างไรก็ตาม มูลค่าหลักประกันที่ต้องการอาจจะแตกต่างกันไปในลูกหนี้แต่ละรายขึ้นอยู่กับลักษณะของลูกหนี้ </w:t>
      </w:r>
      <w:r w:rsidRPr="00A01A7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นอกจากนี้ธนาคารแห่งประเทศไทยพิจารณาถึงสัด</w:t>
      </w:r>
      <w:r w:rsidRPr="00A01A7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ส่วน</w:t>
      </w:r>
      <w:r w:rsidRPr="00A01A7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ของ</w:t>
      </w:r>
      <w:r w:rsidRPr="00A01A7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สินเชื่อ</w:t>
      </w:r>
      <w:r w:rsidRPr="00A01A7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เมื่อเปรียบเทียบกับ</w:t>
      </w:r>
      <w:r w:rsidRPr="00A01A7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มูลค่าหลักประกัน</w:t>
      </w:r>
      <w:r w:rsidRPr="00A01A7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  <w:r w:rsidRPr="00A01A7B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(LTV) </w:t>
      </w:r>
      <w:r w:rsidRPr="00A01A7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เป็นปัจจัยหนึ่งในการคำนวณสินทรัพย์เสี่ยง </w:t>
      </w:r>
      <w:r w:rsidRPr="00A01A7B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(Risk </w:t>
      </w:r>
      <w:r w:rsidR="00A31A0C">
        <w:rPr>
          <w:rFonts w:asciiTheme="majorBidi" w:eastAsia="AngsanaNew" w:hAnsiTheme="majorBidi" w:cs="Angsana New"/>
          <w:sz w:val="30"/>
          <w:szCs w:val="30"/>
          <w:lang w:eastAsia="en-GB"/>
        </w:rPr>
        <w:t>W</w:t>
      </w:r>
      <w:r w:rsidRPr="00A01A7B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eighted </w:t>
      </w:r>
      <w:r w:rsidR="00A31A0C">
        <w:rPr>
          <w:rFonts w:asciiTheme="majorBidi" w:eastAsia="AngsanaNew" w:hAnsiTheme="majorBidi" w:cs="Angsana New"/>
          <w:sz w:val="30"/>
          <w:szCs w:val="30"/>
          <w:lang w:eastAsia="en-GB"/>
        </w:rPr>
        <w:t>A</w:t>
      </w:r>
      <w:r w:rsidRPr="00A01A7B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ssets: RWA) </w:t>
      </w:r>
      <w:r w:rsidRPr="00A01A7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โดยวิธี </w:t>
      </w:r>
      <w:proofErr w:type="spellStart"/>
      <w:r w:rsidRPr="00A01A7B">
        <w:rPr>
          <w:rFonts w:asciiTheme="majorBidi" w:eastAsia="AngsanaNew" w:hAnsiTheme="majorBidi" w:cs="Angsana New"/>
          <w:sz w:val="30"/>
          <w:szCs w:val="30"/>
          <w:lang w:eastAsia="en-GB"/>
        </w:rPr>
        <w:t>Standardised</w:t>
      </w:r>
      <w:proofErr w:type="spellEnd"/>
      <w:r w:rsidRPr="00A01A7B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  <w:r w:rsidR="006244C7">
        <w:rPr>
          <w:rFonts w:asciiTheme="majorBidi" w:eastAsia="AngsanaNew" w:hAnsiTheme="majorBidi" w:cs="Angsana New"/>
          <w:sz w:val="30"/>
          <w:szCs w:val="30"/>
          <w:lang w:eastAsia="en-GB"/>
        </w:rPr>
        <w:t>a</w:t>
      </w:r>
      <w:r w:rsidRPr="00A01A7B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pproach </w:t>
      </w:r>
      <w:r w:rsidRPr="00A01A7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ธนาคารมีการควบคุมความเสี่ยงสำหรับสินเชื่อที่มี </w:t>
      </w:r>
      <w:r w:rsidRPr="00A01A7B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LTV </w:t>
      </w:r>
      <w:r w:rsidRPr="00A01A7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สูงโดยอนุมัติสินเชื่อให้แก่ลูกหนี้ที่ได้รับคะแนนการประเมินความเสี่ยง </w:t>
      </w:r>
      <w:r w:rsidRPr="00A01A7B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(Scorecard) </w:t>
      </w:r>
      <w:r w:rsidRPr="00A01A7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ในระดับที่ดี</w:t>
      </w:r>
    </w:p>
    <w:p w14:paraId="2242B63D" w14:textId="77777777" w:rsidR="00A31A0C" w:rsidRPr="00A31A0C" w:rsidRDefault="00A31A0C" w:rsidP="00A31A0C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28"/>
          <w:cs/>
          <w:lang w:eastAsia="en-GB"/>
        </w:rPr>
      </w:pPr>
    </w:p>
    <w:p w14:paraId="4FE8203E" w14:textId="5653ABD2" w:rsidR="008A671F" w:rsidRDefault="00E751BD" w:rsidP="008A671F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597328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ณ วันที่</w:t>
      </w:r>
      <w:r w:rsidRPr="00597328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31 </w:t>
      </w:r>
      <w:r w:rsidRPr="00597328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ธันวาคม </w:t>
      </w:r>
      <w:r w:rsidRPr="00597328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2563 </w:t>
      </w:r>
      <w:r w:rsidRPr="00597328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อัตราส่วนของสินเชื่อ</w:t>
      </w:r>
      <w:r w:rsidRPr="00597328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คงเหลือ</w:t>
      </w:r>
      <w:r w:rsidRPr="00597328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เมื่อเปรียบเทียบกับมูลค่าหลักประกัน </w:t>
      </w:r>
      <w:r w:rsidR="00B31249">
        <w:rPr>
          <w:rFonts w:asciiTheme="majorBidi" w:eastAsia="AngsanaNew" w:hAnsiTheme="majorBidi" w:cs="Angsana New"/>
          <w:sz w:val="30"/>
          <w:szCs w:val="30"/>
          <w:lang w:eastAsia="en-GB"/>
        </w:rPr>
        <w:br/>
      </w:r>
      <w:r w:rsidRPr="00597328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(</w:t>
      </w:r>
      <w:r w:rsidRPr="00597328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Current </w:t>
      </w:r>
      <w:r w:rsidR="006244C7">
        <w:rPr>
          <w:rFonts w:asciiTheme="majorBidi" w:eastAsia="AngsanaNew" w:hAnsiTheme="majorBidi" w:cs="Angsana New"/>
          <w:sz w:val="30"/>
          <w:szCs w:val="30"/>
          <w:lang w:eastAsia="en-GB"/>
        </w:rPr>
        <w:t>l</w:t>
      </w:r>
      <w:r w:rsidRPr="00597328">
        <w:rPr>
          <w:rFonts w:asciiTheme="majorBidi" w:eastAsia="AngsanaNew" w:hAnsiTheme="majorBidi" w:cs="Angsana New"/>
          <w:sz w:val="30"/>
          <w:szCs w:val="30"/>
          <w:lang w:eastAsia="en-GB"/>
        </w:rPr>
        <w:t>oan-to-value (LTV) ratio)</w:t>
      </w:r>
      <w:r w:rsidRPr="00597328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ของสินเชื่อ</w:t>
      </w:r>
      <w:r w:rsidR="00A31A0C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เพื่อ</w:t>
      </w:r>
      <w:r w:rsidRPr="00597328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ที่อยู่อาศัยในงบการเงินรวมและงบการเงินเฉพาะธนาคาร มีอัตราส่วนประมาณร้อยละ </w:t>
      </w:r>
      <w:r w:rsidRPr="00597328">
        <w:rPr>
          <w:rFonts w:asciiTheme="majorBidi" w:eastAsia="AngsanaNew" w:hAnsiTheme="majorBidi" w:cs="Angsana New"/>
          <w:sz w:val="30"/>
          <w:szCs w:val="30"/>
          <w:lang w:eastAsia="en-GB"/>
        </w:rPr>
        <w:t>7</w:t>
      </w:r>
      <w:r w:rsidR="00503443">
        <w:rPr>
          <w:rFonts w:asciiTheme="majorBidi" w:eastAsia="AngsanaNew" w:hAnsiTheme="majorBidi" w:cs="Angsana New"/>
          <w:sz w:val="30"/>
          <w:szCs w:val="30"/>
          <w:lang w:eastAsia="en-GB"/>
        </w:rPr>
        <w:t>1</w:t>
      </w:r>
      <w:r w:rsidRPr="00597328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  <w:r w:rsidRPr="00597328"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  <w:t xml:space="preserve">(2562: </w:t>
      </w:r>
      <w:r w:rsidRPr="00597328">
        <w:rPr>
          <w:rFonts w:asciiTheme="majorBidi" w:eastAsia="AngsanaNew" w:hAnsiTheme="majorBidi" w:cs="Angsana New" w:hint="cs"/>
          <w:i/>
          <w:iCs/>
          <w:sz w:val="30"/>
          <w:szCs w:val="30"/>
          <w:cs/>
          <w:lang w:eastAsia="en-GB"/>
        </w:rPr>
        <w:t xml:space="preserve">ร้อยละ </w:t>
      </w:r>
      <w:r w:rsidRPr="00597328"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  <w:t>7</w:t>
      </w:r>
      <w:r w:rsidR="00503443"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  <w:t>0</w:t>
      </w:r>
      <w:r w:rsidRPr="00597328"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  <w:t>)</w:t>
      </w:r>
    </w:p>
    <w:p w14:paraId="3C27A9E0" w14:textId="77777777" w:rsidR="008A671F" w:rsidRPr="00F55AA7" w:rsidRDefault="008A671F" w:rsidP="008A671F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24"/>
          <w:szCs w:val="24"/>
          <w:lang w:eastAsia="en-GB"/>
        </w:rPr>
      </w:pPr>
    </w:p>
    <w:p w14:paraId="36722337" w14:textId="1729DD9E" w:rsidR="00E751BD" w:rsidRPr="008A671F" w:rsidRDefault="00E751BD" w:rsidP="008A671F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cs/>
          <w:lang w:eastAsia="en-GB"/>
        </w:rPr>
      </w:pPr>
      <w:r w:rsidRPr="00A01A7B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 xml:space="preserve">เงินให้สินเชื่อแก่กลุ่มลูกค้าธุรกิจ  </w:t>
      </w:r>
    </w:p>
    <w:p w14:paraId="53BDD7CF" w14:textId="77777777" w:rsidR="00E751BD" w:rsidRPr="00F55AA7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24"/>
          <w:szCs w:val="24"/>
          <w:lang w:eastAsia="en-GB"/>
        </w:rPr>
      </w:pPr>
    </w:p>
    <w:p w14:paraId="350D1071" w14:textId="393AB1BD" w:rsidR="00E751BD" w:rsidRPr="00A01A7B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A01A7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น่าเชื่อถือโดยทั่วไปของกลุ่มลูกค้าธุรกิจมีแนวโน้มที่เกี่ยวข้องกับข้อบ่งชี้ด้านคุณภาพเครดิตของ</w:t>
      </w:r>
      <w:r w:rsidRPr="00A01A7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  <w:t>เงินให้สินเชื่อที่เกี่ยวข้อง อย่างไร</w:t>
      </w:r>
      <w:r w:rsidRPr="00270EA9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ก็ตามการมีหลักประกันจะ</w:t>
      </w:r>
      <w:r w:rsidR="00B24CBF" w:rsidRPr="00270EA9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ช่วยเพิ่มความน่าเชื่อถือ</w:t>
      </w:r>
      <w:r w:rsidR="00715D6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และลดความเสี่ยงของคุณภาพด้านเครดิต</w:t>
      </w:r>
      <w:r w:rsidR="00B24CBF" w:rsidRPr="00270EA9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ของกลุ่มลูกค้าดังกล่าว โดยส่วนใหญ่ธนาคารและบริษัทย่อยจะเรียกหลักประกันจากกลุ่มลูกค้าธุรกิจ</w:t>
      </w:r>
      <w:r w:rsidRPr="00270EA9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</w:t>
      </w:r>
      <w:r w:rsidRPr="00A01A7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โดยมีหลักประกันเบื้องต้นเป็นอสังหาริมทรัพย์ และมีหลักประกันส่วนเพิ่มเป็นสินทรัพย์ทั้งหมดของกลุ่มลูกค้าธุรกิจนั้น ทรัพย์ค้ำประกันซึ่งเป็นของผู้อื่นและการค้ำประกัน  </w:t>
      </w:r>
    </w:p>
    <w:p w14:paraId="513C9CA3" w14:textId="77777777" w:rsidR="00E751BD" w:rsidRPr="00F55AA7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24"/>
          <w:szCs w:val="24"/>
          <w:lang w:eastAsia="en-GB"/>
        </w:rPr>
      </w:pPr>
    </w:p>
    <w:p w14:paraId="1D51EE09" w14:textId="77777777" w:rsidR="00E751BD" w:rsidRPr="000F5323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highlight w:val="cyan"/>
          <w:lang w:eastAsia="en-GB"/>
        </w:rPr>
      </w:pPr>
      <w:r w:rsidRPr="00A01A7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เนื่องจากหลักประกันและการค้ำประกันมีหลากหลายประเภท ส่วนลดของหลักประกันและการค้ำประกันอาจแตกต่างกันออกไปขึ้นอยู่กับสภาพคล่องและคุณภาพของหลักประกันและการค้ำประกันประเภทนั้น ๆ  ตามที่ระบุส่วนลดในแนวนโยบายสินเชื่อของธนาคาร เพื่อให้แน่ใจว่าได้มีการพิจารณาระดับหลักประกันและส่วนปรับปรุงด้านเครดิตอย่างเหมาะสมในกระบวนการอนุมัติสินเชื่อและการทบทวนสินเชื่อ</w:t>
      </w:r>
    </w:p>
    <w:p w14:paraId="1CA20232" w14:textId="77777777" w:rsidR="00E751BD" w:rsidRPr="00F55AA7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24"/>
          <w:szCs w:val="24"/>
          <w:lang w:eastAsia="en-GB"/>
        </w:rPr>
      </w:pPr>
    </w:p>
    <w:p w14:paraId="0E3AED71" w14:textId="77777777" w:rsidR="00E751BD" w:rsidRPr="007A5235" w:rsidRDefault="00E751BD" w:rsidP="00E751BD">
      <w:pPr>
        <w:tabs>
          <w:tab w:val="left" w:pos="540"/>
        </w:tabs>
        <w:spacing w:after="0" w:line="240" w:lineRule="auto"/>
        <w:ind w:left="1260" w:right="43" w:hanging="720"/>
        <w:jc w:val="thaiDistribute"/>
        <w:rPr>
          <w:rFonts w:asciiTheme="majorBidi" w:eastAsia="AngsanaNew" w:hAnsiTheme="majorBidi" w:cstheme="majorBidi"/>
          <w:i/>
          <w:iCs/>
          <w:sz w:val="30"/>
          <w:szCs w:val="30"/>
          <w:lang w:eastAsia="en-GB"/>
        </w:rPr>
      </w:pPr>
      <w:r w:rsidRPr="0095758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</w:t>
      </w:r>
      <w:r w:rsidRPr="00522B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.1.3</w:t>
      </w:r>
      <w:r w:rsidRPr="00522B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  <w:t xml:space="preserve">ข้อมูลเกี่ยวกับผลขาดทุนด้านเครดิตที่คาดว่าจะเกิดขึ้น </w:t>
      </w:r>
    </w:p>
    <w:p w14:paraId="05B3C126" w14:textId="77777777" w:rsidR="00E751BD" w:rsidRPr="00F55AA7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24"/>
          <w:szCs w:val="24"/>
          <w:lang w:eastAsia="en-GB"/>
        </w:rPr>
      </w:pPr>
    </w:p>
    <w:p w14:paraId="5C059204" w14:textId="7C9A2804" w:rsidR="00E751BD" w:rsidRPr="000F5323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4679DC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ปัจจัยตลอดจนข้อสมมติ และเทคนิคที่ใช้ในการประเมินค่าเผื่อผลขาดทุนด้านเครดิตที่คาดว่าจะเกิดขึ้นได้เปิดเผยในหมายเหตุ </w:t>
      </w:r>
      <w:r w:rsidRPr="004679DC">
        <w:rPr>
          <w:rFonts w:asciiTheme="majorBidi" w:eastAsia="AngsanaNew" w:hAnsiTheme="majorBidi" w:cs="Angsana New"/>
          <w:sz w:val="30"/>
          <w:szCs w:val="30"/>
          <w:lang w:eastAsia="en-GB"/>
        </w:rPr>
        <w:t>4.3.1.5</w:t>
      </w:r>
    </w:p>
    <w:p w14:paraId="5CBF7AAB" w14:textId="77777777" w:rsidR="00E751BD" w:rsidRPr="00F55AA7" w:rsidRDefault="00E751BD" w:rsidP="00F55AA7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24"/>
          <w:szCs w:val="24"/>
          <w:lang w:eastAsia="en-GB"/>
        </w:rPr>
      </w:pPr>
    </w:p>
    <w:p w14:paraId="38D1DC72" w14:textId="3B06CBEE" w:rsidR="00E751BD" w:rsidRPr="007A5235" w:rsidRDefault="00E751BD" w:rsidP="00E751BD">
      <w:pPr>
        <w:spacing w:after="0" w:line="240" w:lineRule="auto"/>
        <w:ind w:left="1080" w:firstLine="189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7A5235">
        <w:rPr>
          <w:rFonts w:asciiTheme="majorBidi" w:hAnsiTheme="majorBidi" w:cstheme="majorBidi"/>
          <w:i/>
          <w:iCs/>
          <w:sz w:val="30"/>
          <w:szCs w:val="30"/>
          <w:cs/>
        </w:rPr>
        <w:t>การนำข้อมูลที่</w:t>
      </w:r>
      <w:r w:rsidR="004679DC">
        <w:rPr>
          <w:rFonts w:asciiTheme="majorBidi" w:hAnsiTheme="majorBidi" w:cstheme="majorBidi" w:hint="cs"/>
          <w:i/>
          <w:iCs/>
          <w:sz w:val="30"/>
          <w:szCs w:val="30"/>
          <w:cs/>
        </w:rPr>
        <w:t>มีการ</w:t>
      </w:r>
      <w:r w:rsidRPr="007A5235">
        <w:rPr>
          <w:rFonts w:asciiTheme="majorBidi" w:hAnsiTheme="majorBidi" w:cstheme="majorBidi"/>
          <w:i/>
          <w:iCs/>
          <w:sz w:val="30"/>
          <w:szCs w:val="30"/>
          <w:cs/>
        </w:rPr>
        <w:t>คาดการณ์</w:t>
      </w:r>
      <w:r w:rsidR="00A31A0C">
        <w:rPr>
          <w:rFonts w:asciiTheme="majorBidi" w:hAnsiTheme="majorBidi" w:cstheme="majorBidi" w:hint="cs"/>
          <w:i/>
          <w:iCs/>
          <w:sz w:val="30"/>
          <w:szCs w:val="30"/>
          <w:cs/>
        </w:rPr>
        <w:t>ไป</w:t>
      </w:r>
      <w:r w:rsidRPr="007A5235">
        <w:rPr>
          <w:rFonts w:asciiTheme="majorBidi" w:hAnsiTheme="majorBidi" w:cstheme="majorBidi"/>
          <w:i/>
          <w:iCs/>
          <w:sz w:val="30"/>
          <w:szCs w:val="30"/>
          <w:cs/>
        </w:rPr>
        <w:t>ในอนาคต</w:t>
      </w:r>
      <w:r w:rsidRPr="0028422B">
        <w:rPr>
          <w:rFonts w:asciiTheme="majorBidi" w:hAnsiTheme="majorBidi" w:cstheme="majorBidi" w:hint="cs"/>
          <w:i/>
          <w:iCs/>
          <w:sz w:val="30"/>
          <w:szCs w:val="30"/>
          <w:cs/>
        </w:rPr>
        <w:t>มาใช้</w:t>
      </w:r>
    </w:p>
    <w:p w14:paraId="6602D196" w14:textId="77777777" w:rsidR="00E751BD" w:rsidRPr="00F55AA7" w:rsidRDefault="00E751BD" w:rsidP="00F55AA7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24"/>
          <w:szCs w:val="24"/>
          <w:lang w:eastAsia="en-GB"/>
        </w:rPr>
      </w:pPr>
    </w:p>
    <w:p w14:paraId="152F4EF9" w14:textId="11078FB3" w:rsidR="00E751BD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7A5235">
        <w:rPr>
          <w:rFonts w:asciiTheme="majorBidi" w:hAnsiTheme="majorBidi" w:cstheme="majorBidi"/>
          <w:sz w:val="30"/>
          <w:szCs w:val="30"/>
          <w:cs/>
        </w:rPr>
        <w:t>ธนาคาร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hAnsiTheme="majorBidi" w:cstheme="majorBidi"/>
          <w:sz w:val="30"/>
          <w:szCs w:val="30"/>
          <w:cs/>
        </w:rPr>
        <w:t>นำข้อมูลที่</w:t>
      </w:r>
      <w:r w:rsidR="00A31A0C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Pr="007A5235">
        <w:rPr>
          <w:rFonts w:asciiTheme="majorBidi" w:hAnsiTheme="majorBidi" w:cstheme="majorBidi"/>
          <w:sz w:val="30"/>
          <w:szCs w:val="30"/>
          <w:cs/>
        </w:rPr>
        <w:t>คาดการณ์</w:t>
      </w:r>
      <w:r w:rsidR="00A31A0C">
        <w:rPr>
          <w:rFonts w:asciiTheme="majorBidi" w:hAnsiTheme="majorBidi" w:cstheme="majorBidi" w:hint="cs"/>
          <w:sz w:val="30"/>
          <w:szCs w:val="30"/>
          <w:cs/>
        </w:rPr>
        <w:t>ไป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ในอนาคตมารวมในการคำนวณหาค่าเผื่อผลขาดทุนจากการด้อยค่าด้านเครดิต </w:t>
      </w:r>
    </w:p>
    <w:p w14:paraId="52F55403" w14:textId="77777777" w:rsidR="00E751BD" w:rsidRPr="00F55AA7" w:rsidRDefault="00E751BD" w:rsidP="00F55AA7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24"/>
          <w:szCs w:val="24"/>
          <w:lang w:eastAsia="en-GB"/>
        </w:rPr>
      </w:pPr>
    </w:p>
    <w:p w14:paraId="4583C891" w14:textId="6BB2425B" w:rsidR="00CD6743" w:rsidRDefault="00E751BD" w:rsidP="00CD6743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266C">
        <w:rPr>
          <w:rFonts w:asciiTheme="majorBidi" w:hAnsiTheme="majorBidi" w:cstheme="majorBidi"/>
          <w:sz w:val="30"/>
          <w:szCs w:val="30"/>
          <w:cs/>
        </w:rPr>
        <w:t>ธนาคาร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กำหนดให้มีสถานการณ์ทางเศรษฐกิจ </w:t>
      </w:r>
      <w:r w:rsidRPr="007A5235">
        <w:rPr>
          <w:rFonts w:asciiTheme="majorBidi" w:hAnsiTheme="majorBidi" w:cstheme="majorBidi"/>
          <w:sz w:val="30"/>
          <w:szCs w:val="30"/>
        </w:rPr>
        <w:t xml:space="preserve">3 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สถานการณ์ ได้แก่ สถานการณ์ปกติ </w:t>
      </w:r>
      <w:r w:rsidRPr="007A5235">
        <w:rPr>
          <w:rFonts w:asciiTheme="majorBidi" w:hAnsiTheme="majorBidi" w:cstheme="majorBidi"/>
          <w:sz w:val="30"/>
          <w:szCs w:val="30"/>
        </w:rPr>
        <w:t>(</w:t>
      </w:r>
      <w:r w:rsidR="006244C7">
        <w:rPr>
          <w:rFonts w:asciiTheme="majorBidi" w:hAnsiTheme="majorBidi" w:cstheme="majorBidi"/>
          <w:sz w:val="30"/>
          <w:szCs w:val="30"/>
        </w:rPr>
        <w:t>B</w:t>
      </w:r>
      <w:r w:rsidRPr="007A5235">
        <w:rPr>
          <w:rFonts w:asciiTheme="majorBidi" w:hAnsiTheme="majorBidi" w:cstheme="majorBidi"/>
          <w:sz w:val="30"/>
          <w:szCs w:val="30"/>
        </w:rPr>
        <w:t xml:space="preserve">ase case) 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ซึ่งเป็นสถานการณ์กลางที่พัฒนาขึ้นเป็นการภายในและมีอีก </w:t>
      </w:r>
      <w:r w:rsidRPr="007A5235">
        <w:rPr>
          <w:rFonts w:asciiTheme="majorBidi" w:hAnsiTheme="majorBidi" w:cstheme="majorBidi"/>
          <w:sz w:val="30"/>
          <w:szCs w:val="30"/>
        </w:rPr>
        <w:t xml:space="preserve">2 </w:t>
      </w:r>
      <w:r w:rsidRPr="007A5235">
        <w:rPr>
          <w:rFonts w:asciiTheme="majorBidi" w:hAnsiTheme="majorBidi" w:cstheme="majorBidi"/>
          <w:sz w:val="30"/>
          <w:szCs w:val="30"/>
          <w:cs/>
        </w:rPr>
        <w:t>สถานการณ์ที่มีความเป็นไปได้</w:t>
      </w:r>
      <w:r w:rsidR="00A31A0C">
        <w:rPr>
          <w:rFonts w:asciiTheme="majorBidi" w:hAnsiTheme="majorBidi" w:cstheme="majorBidi"/>
          <w:sz w:val="30"/>
          <w:szCs w:val="30"/>
          <w:cs/>
        </w:rPr>
        <w:br/>
      </w:r>
      <w:r w:rsidRPr="007A5235">
        <w:rPr>
          <w:rFonts w:asciiTheme="majorBidi" w:hAnsiTheme="majorBidi" w:cstheme="majorBidi"/>
          <w:sz w:val="30"/>
          <w:szCs w:val="30"/>
          <w:cs/>
        </w:rPr>
        <w:t>น้อยกว่า</w:t>
      </w:r>
      <w:r>
        <w:rPr>
          <w:rFonts w:asciiTheme="majorBidi" w:hAnsiTheme="majorBidi" w:cstheme="majorBidi" w:hint="cs"/>
          <w:sz w:val="30"/>
          <w:szCs w:val="30"/>
          <w:cs/>
        </w:rPr>
        <w:t>ที่จะเกิดขึ้น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A5235">
        <w:rPr>
          <w:rFonts w:asciiTheme="majorBidi" w:hAnsiTheme="majorBidi" w:cstheme="majorBidi"/>
          <w:sz w:val="30"/>
          <w:szCs w:val="30"/>
          <w:cs/>
        </w:rPr>
        <w:t>ได้แก่ สถานการณ์ที่ดีขึ้นและสถานการณ์ที่แย่ลง ข้อมูลภายนอกที่นำมาพิจารณาประกอบด้วยข้อมูลทางเศรษฐกิจและการคาดการณ์ที่เผยแพร่โดยหน่วยงานภาครัฐ หน่วยงานเอกชนหรือสถาบันการศึกษาซึ่งเป็นองค์กรที่</w:t>
      </w:r>
      <w:r>
        <w:rPr>
          <w:rFonts w:asciiTheme="majorBidi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คัดสรรแล้ว </w:t>
      </w:r>
      <w:r w:rsidR="00CD674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73EF2A" w14:textId="71345F67" w:rsidR="00E751BD" w:rsidRPr="007A5235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7A5235">
        <w:rPr>
          <w:rFonts w:asciiTheme="majorBidi" w:hAnsiTheme="majorBidi" w:cstheme="majorBidi"/>
          <w:sz w:val="30"/>
          <w:szCs w:val="30"/>
          <w:cs/>
        </w:rPr>
        <w:lastRenderedPageBreak/>
        <w:t>สถานการณ์ที่ใช้ในการวัดมูลค่าค่าเผื่อผลขาดทุนด้านเครดิตที่คาดว่าจะเกิดขึ้นมี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2915A3">
        <w:rPr>
          <w:rFonts w:asciiTheme="majorBidi" w:hAnsiTheme="majorBidi" w:cs="Angsana New"/>
          <w:sz w:val="30"/>
          <w:szCs w:val="30"/>
          <w:cs/>
        </w:rPr>
        <w:t>ถ่วงน้ำหนักด้วย</w:t>
      </w:r>
      <w:r>
        <w:rPr>
          <w:rFonts w:asciiTheme="majorBidi" w:hAnsiTheme="majorBidi" w:cs="Angsana New"/>
          <w:sz w:val="30"/>
          <w:szCs w:val="30"/>
          <w:cs/>
        </w:rPr>
        <w:br/>
      </w:r>
      <w:r w:rsidRPr="002915A3">
        <w:rPr>
          <w:rFonts w:asciiTheme="majorBidi" w:hAnsiTheme="majorBidi" w:cs="Angsana New"/>
          <w:sz w:val="30"/>
          <w:szCs w:val="30"/>
          <w:cs/>
        </w:rPr>
        <w:t>ความน่าจะเป็น</w:t>
      </w:r>
      <w:r w:rsidRPr="007A5235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2AAF53F" w14:textId="77777777" w:rsidR="00E751BD" w:rsidRPr="007A5235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36" w:type="dxa"/>
        <w:tblInd w:w="1170" w:type="dxa"/>
        <w:tblLook w:val="04A0" w:firstRow="1" w:lastRow="0" w:firstColumn="1" w:lastColumn="0" w:noHBand="0" w:noVBand="1"/>
      </w:tblPr>
      <w:tblGrid>
        <w:gridCol w:w="2421"/>
        <w:gridCol w:w="990"/>
        <w:gridCol w:w="1080"/>
        <w:gridCol w:w="1080"/>
        <w:gridCol w:w="1080"/>
        <w:gridCol w:w="990"/>
        <w:gridCol w:w="895"/>
      </w:tblGrid>
      <w:tr w:rsidR="00E751BD" w:rsidRPr="002A007A" w14:paraId="737AF215" w14:textId="77777777" w:rsidTr="000725A3">
        <w:tc>
          <w:tcPr>
            <w:tcW w:w="2421" w:type="dxa"/>
          </w:tcPr>
          <w:p w14:paraId="238F6DAC" w14:textId="77777777" w:rsidR="00E751BD" w:rsidRPr="007A5235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hideMark/>
          </w:tcPr>
          <w:p w14:paraId="506F15A8" w14:textId="77777777" w:rsidR="00E751BD" w:rsidRPr="007A5235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965" w:type="dxa"/>
            <w:gridSpan w:val="3"/>
            <w:hideMark/>
          </w:tcPr>
          <w:p w14:paraId="509EB462" w14:textId="77777777" w:rsidR="00E751BD" w:rsidRPr="007A5235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751BD" w:rsidRPr="002A007A" w14:paraId="76CCC7D4" w14:textId="77777777" w:rsidTr="000725A3">
        <w:tc>
          <w:tcPr>
            <w:tcW w:w="2421" w:type="dxa"/>
          </w:tcPr>
          <w:p w14:paraId="4EA611B4" w14:textId="77777777" w:rsidR="00E751BD" w:rsidRPr="002A007A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4020CD1" w14:textId="0FE469C0" w:rsidR="00E751BD" w:rsidRPr="007A5235" w:rsidRDefault="00115C50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E751BD" w:rsidRPr="009575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965" w:type="dxa"/>
            <w:gridSpan w:val="3"/>
          </w:tcPr>
          <w:p w14:paraId="6DB29360" w14:textId="69BB298D" w:rsidR="00E751BD" w:rsidRPr="002A007A" w:rsidRDefault="00115C50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E751BD" w:rsidRPr="009575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751BD" w:rsidRPr="002A007A" w14:paraId="078C3A26" w14:textId="77777777" w:rsidTr="000725A3">
        <w:tc>
          <w:tcPr>
            <w:tcW w:w="2421" w:type="dxa"/>
          </w:tcPr>
          <w:p w14:paraId="291AF6E5" w14:textId="77777777" w:rsidR="00E751BD" w:rsidRPr="007A5235" w:rsidRDefault="00E751BD" w:rsidP="000725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A7E71CE" w14:textId="77777777" w:rsidR="00E751BD" w:rsidRPr="007A5235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>ดีขึ้น</w:t>
            </w:r>
          </w:p>
        </w:tc>
        <w:tc>
          <w:tcPr>
            <w:tcW w:w="1080" w:type="dxa"/>
            <w:hideMark/>
          </w:tcPr>
          <w:p w14:paraId="2FE0B1AC" w14:textId="77777777" w:rsidR="00E751BD" w:rsidRPr="007A5235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>ปกติ</w:t>
            </w:r>
          </w:p>
        </w:tc>
        <w:tc>
          <w:tcPr>
            <w:tcW w:w="1080" w:type="dxa"/>
            <w:hideMark/>
          </w:tcPr>
          <w:p w14:paraId="5A0CD20C" w14:textId="77777777" w:rsidR="00E751BD" w:rsidRPr="007A5235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>แย่ลง</w:t>
            </w:r>
          </w:p>
        </w:tc>
        <w:tc>
          <w:tcPr>
            <w:tcW w:w="1080" w:type="dxa"/>
            <w:hideMark/>
          </w:tcPr>
          <w:p w14:paraId="38E309E6" w14:textId="77777777" w:rsidR="00E751BD" w:rsidRPr="007A5235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>ดีขึ้น</w:t>
            </w:r>
          </w:p>
        </w:tc>
        <w:tc>
          <w:tcPr>
            <w:tcW w:w="990" w:type="dxa"/>
            <w:hideMark/>
          </w:tcPr>
          <w:p w14:paraId="78FF99D6" w14:textId="77777777" w:rsidR="00E751BD" w:rsidRPr="007A5235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>ปกติ</w:t>
            </w:r>
          </w:p>
        </w:tc>
        <w:tc>
          <w:tcPr>
            <w:tcW w:w="895" w:type="dxa"/>
            <w:hideMark/>
          </w:tcPr>
          <w:p w14:paraId="00BDAC6B" w14:textId="77777777" w:rsidR="00E751BD" w:rsidRPr="007A5235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>แย่ลง</w:t>
            </w:r>
          </w:p>
        </w:tc>
      </w:tr>
      <w:tr w:rsidR="00E751BD" w:rsidRPr="002A007A" w14:paraId="707F1BDD" w14:textId="77777777" w:rsidTr="000725A3">
        <w:tc>
          <w:tcPr>
            <w:tcW w:w="2421" w:type="dxa"/>
            <w:hideMark/>
          </w:tcPr>
          <w:p w14:paraId="299F7CE7" w14:textId="77777777" w:rsidR="00E751BD" w:rsidRPr="007A5235" w:rsidRDefault="00E751BD" w:rsidP="000725A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>การถัวเฉลี่ยถ่วงน้ำหนัก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</w:t>
            </w: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>สถานการณ์</w:t>
            </w:r>
          </w:p>
        </w:tc>
        <w:tc>
          <w:tcPr>
            <w:tcW w:w="990" w:type="dxa"/>
          </w:tcPr>
          <w:p w14:paraId="7C0AC78D" w14:textId="77777777" w:rsidR="00AF2F01" w:rsidRDefault="00AF2F01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8778A1" w14:textId="74A86A81" w:rsidR="00E751BD" w:rsidRPr="007A5235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</w:tcPr>
          <w:p w14:paraId="5ADE56EE" w14:textId="77777777" w:rsidR="00AF2F01" w:rsidRDefault="00AF2F01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2B9E5A" w14:textId="4496739E" w:rsidR="00E751BD" w:rsidRPr="007A5235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080" w:type="dxa"/>
          </w:tcPr>
          <w:p w14:paraId="568DFF16" w14:textId="77777777" w:rsidR="00AF2F01" w:rsidRDefault="00AF2F01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66CD66" w14:textId="1EB9BCD5" w:rsidR="00E751BD" w:rsidRPr="007A5235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</w:tcPr>
          <w:p w14:paraId="604E504D" w14:textId="77777777" w:rsidR="00AF2F01" w:rsidRDefault="00AF2F01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E26858" w14:textId="207FC251" w:rsidR="00E751BD" w:rsidRPr="007A5235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990" w:type="dxa"/>
          </w:tcPr>
          <w:p w14:paraId="32324E1F" w14:textId="77777777" w:rsidR="00AF2F01" w:rsidRDefault="00AF2F01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C9CAD7" w14:textId="376B80A0" w:rsidR="00E751BD" w:rsidRPr="007A5235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895" w:type="dxa"/>
          </w:tcPr>
          <w:p w14:paraId="462A9156" w14:textId="77777777" w:rsidR="00AF2F01" w:rsidRDefault="00AF2F01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7786E6" w14:textId="4EEBC67D" w:rsidR="00E751BD" w:rsidRPr="007A5235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</w:tbl>
    <w:p w14:paraId="21369A5D" w14:textId="77777777" w:rsidR="00435E07" w:rsidRDefault="00435E07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21F8D2C7" w14:textId="774EB304" w:rsidR="00E751BD" w:rsidRPr="005669F5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  <w:r w:rsidRPr="0090266C">
        <w:rPr>
          <w:rFonts w:asciiTheme="majorBidi" w:hAnsiTheme="majorBidi" w:cstheme="majorBidi"/>
          <w:sz w:val="30"/>
          <w:szCs w:val="30"/>
          <w:cs/>
        </w:rPr>
        <w:t>ธนาคาร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hAnsiTheme="majorBidi" w:cstheme="majorBidi"/>
          <w:sz w:val="30"/>
          <w:szCs w:val="30"/>
          <w:cs/>
        </w:rPr>
        <w:t>ระบุและจัดทำเอกสารเกี่ยวกับตัวแปรหลักที่ส่งผลกระทบต่อความเสี่ยง</w:t>
      </w:r>
      <w:r>
        <w:rPr>
          <w:rFonts w:asciiTheme="majorBidi" w:hAnsiTheme="majorBidi" w:cstheme="majorBidi"/>
          <w:sz w:val="30"/>
          <w:szCs w:val="30"/>
        </w:rPr>
        <w:br/>
      </w:r>
      <w:r w:rsidRPr="007A5235">
        <w:rPr>
          <w:rFonts w:asciiTheme="majorBidi" w:hAnsiTheme="majorBidi" w:cstheme="majorBidi"/>
          <w:sz w:val="30"/>
          <w:szCs w:val="30"/>
          <w:cs/>
        </w:rPr>
        <w:t>ด้านเครดิตและการขาดทุนด้านเครดิตสำหรับแต่ละกลุ่มของเครื่องมือทางการเงินและใช้การวิเคราะห์ข้อมูลในอดีตเพื่อหาความสัมพันธ์ระหว่างตัวแปรเชิงเศรษฐศาสตร์มหภาค ความเสี่ยงด้านเครดิตและ</w:t>
      </w:r>
      <w:r w:rsidR="008A671F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7A5235">
        <w:rPr>
          <w:rFonts w:asciiTheme="majorBidi" w:hAnsiTheme="majorBidi" w:cstheme="majorBidi"/>
          <w:sz w:val="30"/>
          <w:szCs w:val="30"/>
          <w:cs/>
        </w:rPr>
        <w:t>การขาดทุนด้านเครดิต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ข้อมูลที่</w:t>
      </w:r>
      <w:r w:rsidR="00854893">
        <w:rPr>
          <w:rFonts w:asciiTheme="majorBidi" w:hAnsiTheme="majorBidi" w:cstheme="majorBidi" w:hint="cs"/>
          <w:sz w:val="30"/>
          <w:szCs w:val="30"/>
          <w:cs/>
        </w:rPr>
        <w:t>มีการ</w:t>
      </w:r>
      <w:r>
        <w:rPr>
          <w:rFonts w:asciiTheme="majorBidi" w:hAnsiTheme="majorBidi" w:cstheme="majorBidi" w:hint="cs"/>
          <w:sz w:val="30"/>
          <w:szCs w:val="30"/>
          <w:cs/>
        </w:rPr>
        <w:t>คาดการณ์</w:t>
      </w:r>
      <w:r w:rsidR="00854893">
        <w:rPr>
          <w:rFonts w:asciiTheme="majorBidi" w:hAnsiTheme="majorBidi" w:cstheme="majorBidi" w:hint="cs"/>
          <w:sz w:val="30"/>
          <w:szCs w:val="30"/>
          <w:cs/>
        </w:rPr>
        <w:t>ไป</w:t>
      </w:r>
      <w:r>
        <w:rPr>
          <w:rFonts w:asciiTheme="majorBidi" w:hAnsiTheme="majorBidi" w:cstheme="majorBidi" w:hint="cs"/>
          <w:sz w:val="30"/>
          <w:szCs w:val="30"/>
          <w:cs/>
        </w:rPr>
        <w:t>ในอนาคตจำนวนมากได้ถูกนำมารวมเป็นปัจจัย</w:t>
      </w:r>
      <w:r w:rsidR="00854893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A5235">
        <w:rPr>
          <w:rFonts w:asciiTheme="majorBidi" w:hAnsiTheme="majorBidi" w:cstheme="majorBidi"/>
          <w:sz w:val="30"/>
          <w:szCs w:val="30"/>
          <w:cs/>
        </w:rPr>
        <w:t>ตัวแปรหลักที่ส่งผลกระทบของความเสี่ยงด้านเครดิตอาจรวมถึงผลิตภัณฑ์มวลรวมประเทศ (</w:t>
      </w:r>
      <w:r w:rsidRPr="007A5235">
        <w:rPr>
          <w:rFonts w:asciiTheme="majorBidi" w:hAnsiTheme="majorBidi" w:cstheme="majorBidi"/>
          <w:sz w:val="30"/>
          <w:szCs w:val="30"/>
        </w:rPr>
        <w:t xml:space="preserve">Gross </w:t>
      </w:r>
      <w:r w:rsidR="00854893">
        <w:rPr>
          <w:rFonts w:asciiTheme="majorBidi" w:hAnsiTheme="majorBidi" w:cstheme="majorBidi"/>
          <w:sz w:val="30"/>
          <w:szCs w:val="30"/>
        </w:rPr>
        <w:t>D</w:t>
      </w:r>
      <w:r w:rsidRPr="007A5235">
        <w:rPr>
          <w:rFonts w:asciiTheme="majorBidi" w:hAnsiTheme="majorBidi" w:cstheme="majorBidi"/>
          <w:sz w:val="30"/>
          <w:szCs w:val="30"/>
        </w:rPr>
        <w:t xml:space="preserve">omestic </w:t>
      </w:r>
      <w:r w:rsidR="00854893">
        <w:rPr>
          <w:rFonts w:asciiTheme="majorBidi" w:hAnsiTheme="majorBidi" w:cstheme="majorBidi"/>
          <w:sz w:val="30"/>
          <w:szCs w:val="30"/>
        </w:rPr>
        <w:t>P</w:t>
      </w:r>
      <w:r w:rsidRPr="007A5235">
        <w:rPr>
          <w:rFonts w:asciiTheme="majorBidi" w:hAnsiTheme="majorBidi" w:cstheme="majorBidi"/>
          <w:sz w:val="30"/>
          <w:szCs w:val="30"/>
        </w:rPr>
        <w:t>roduct: GDP</w:t>
      </w:r>
      <w:r w:rsidRPr="007A5235">
        <w:rPr>
          <w:rFonts w:asciiTheme="majorBidi" w:hAnsiTheme="majorBidi" w:cstheme="majorBidi"/>
          <w:sz w:val="30"/>
          <w:szCs w:val="30"/>
          <w:cs/>
        </w:rPr>
        <w:t>) อัตราการว่างงาน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A5235">
        <w:rPr>
          <w:rFonts w:asciiTheme="majorBidi" w:hAnsiTheme="majorBidi" w:cstheme="majorBidi"/>
          <w:sz w:val="30"/>
          <w:szCs w:val="30"/>
          <w:cs/>
        </w:rPr>
        <w:t>ราคาที่อยู่</w:t>
      </w:r>
      <w:r w:rsidRPr="005669F5">
        <w:rPr>
          <w:rFonts w:asciiTheme="majorBidi" w:hAnsiTheme="majorBidi" w:cstheme="majorBidi"/>
          <w:sz w:val="30"/>
          <w:szCs w:val="30"/>
          <w:cs/>
        </w:rPr>
        <w:t xml:space="preserve">อาศัย </w:t>
      </w:r>
      <w:r w:rsidRPr="005669F5">
        <w:rPr>
          <w:rFonts w:asciiTheme="majorBidi" w:hAnsiTheme="majorBidi" w:cstheme="majorBidi" w:hint="cs"/>
          <w:sz w:val="30"/>
          <w:szCs w:val="30"/>
          <w:cs/>
        </w:rPr>
        <w:t>ตัวแปรเหล่านี้รวมถึง</w:t>
      </w:r>
      <w:r w:rsidRPr="005669F5">
        <w:rPr>
          <w:rFonts w:asciiTheme="majorBidi" w:hAnsiTheme="majorBidi" w:cs="Angsana New"/>
          <w:sz w:val="30"/>
          <w:szCs w:val="30"/>
          <w:cs/>
        </w:rPr>
        <w:t>การถัวเฉลี่ยถ่วงน้ำหนักสถานการณ์</w:t>
      </w:r>
      <w:r w:rsidRPr="005669F5">
        <w:rPr>
          <w:rFonts w:asciiTheme="majorBidi" w:hAnsiTheme="majorBidi" w:cs="Angsana New" w:hint="cs"/>
          <w:sz w:val="30"/>
          <w:szCs w:val="30"/>
          <w:cs/>
        </w:rPr>
        <w:t>ได้จัดทำโดยหน่วยงานวิจัยเศรษฐกิจของธนาคาร</w:t>
      </w:r>
    </w:p>
    <w:p w14:paraId="61BAED5D" w14:textId="77777777" w:rsidR="00E751BD" w:rsidRPr="005669F5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</w:p>
    <w:p w14:paraId="5B30F727" w14:textId="78BB55EA" w:rsidR="00E751BD" w:rsidRPr="005669F5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5669F5">
        <w:rPr>
          <w:rFonts w:asciiTheme="majorBidi" w:hAnsiTheme="majorBidi" w:cs="Angsana New" w:hint="cs"/>
          <w:sz w:val="30"/>
          <w:szCs w:val="30"/>
          <w:cs/>
        </w:rPr>
        <w:t>เหตุการณ์ความไม่แน่นอนจากผลกระทบของโควิด</w:t>
      </w:r>
      <w:r w:rsidRPr="005669F5">
        <w:rPr>
          <w:rFonts w:asciiTheme="majorBidi" w:hAnsiTheme="majorBidi" w:cs="Angsana New"/>
          <w:sz w:val="30"/>
          <w:szCs w:val="30"/>
        </w:rPr>
        <w:t xml:space="preserve">-19 </w:t>
      </w:r>
      <w:r w:rsidRPr="005669F5">
        <w:rPr>
          <w:rFonts w:asciiTheme="majorBidi" w:hAnsiTheme="majorBidi" w:cs="Angsana New" w:hint="cs"/>
          <w:sz w:val="30"/>
          <w:szCs w:val="30"/>
          <w:cs/>
        </w:rPr>
        <w:t>ได้ถูกสะท้อนลงไปเพียงบางส่วนในข้อมูลที่</w:t>
      </w:r>
      <w:r w:rsidR="004679DC">
        <w:rPr>
          <w:rFonts w:asciiTheme="majorBidi" w:hAnsiTheme="majorBidi" w:cs="Angsana New" w:hint="cs"/>
          <w:sz w:val="30"/>
          <w:szCs w:val="30"/>
          <w:cs/>
        </w:rPr>
        <w:t>มีการ</w:t>
      </w:r>
      <w:r w:rsidRPr="005669F5">
        <w:rPr>
          <w:rFonts w:asciiTheme="majorBidi" w:hAnsiTheme="majorBidi" w:cs="Angsana New" w:hint="cs"/>
          <w:sz w:val="30"/>
          <w:szCs w:val="30"/>
          <w:cs/>
        </w:rPr>
        <w:t>คาดการณ์</w:t>
      </w:r>
      <w:r w:rsidR="00854893">
        <w:rPr>
          <w:rFonts w:asciiTheme="majorBidi" w:hAnsiTheme="majorBidi" w:cs="Angsana New" w:hint="cs"/>
          <w:sz w:val="30"/>
          <w:szCs w:val="30"/>
          <w:cs/>
        </w:rPr>
        <w:t>ไป</w:t>
      </w:r>
      <w:r w:rsidRPr="005669F5">
        <w:rPr>
          <w:rFonts w:asciiTheme="majorBidi" w:hAnsiTheme="majorBidi" w:cs="Angsana New" w:hint="cs"/>
          <w:sz w:val="30"/>
          <w:szCs w:val="30"/>
          <w:cs/>
        </w:rPr>
        <w:t>ในอนาคตของ</w:t>
      </w:r>
      <w:r w:rsidR="00C962AF">
        <w:rPr>
          <w:rFonts w:asciiTheme="majorBidi" w:hAnsiTheme="majorBidi" w:cs="Angsana New" w:hint="cs"/>
          <w:sz w:val="30"/>
          <w:szCs w:val="30"/>
          <w:cs/>
        </w:rPr>
        <w:t>แบบจำลอง</w:t>
      </w:r>
      <w:r w:rsidRPr="005669F5">
        <w:rPr>
          <w:rFonts w:asciiTheme="majorBidi" w:hAnsiTheme="majorBidi" w:cs="Angsana New" w:hint="cs"/>
          <w:sz w:val="30"/>
          <w:szCs w:val="30"/>
          <w:cs/>
        </w:rPr>
        <w:t>การ</w:t>
      </w:r>
      <w:r w:rsidRPr="005669F5">
        <w:rPr>
          <w:rFonts w:asciiTheme="majorBidi" w:hAnsiTheme="majorBidi" w:cs="Angsana New"/>
          <w:sz w:val="30"/>
          <w:szCs w:val="30"/>
          <w:cs/>
        </w:rPr>
        <w:t>คำนวณผลขาดทุนด้านเครดิตที่คาดว่าจะเกิดขึ้น (</w:t>
      </w:r>
      <w:r w:rsidRPr="005669F5">
        <w:rPr>
          <w:rFonts w:asciiTheme="majorBidi" w:hAnsiTheme="majorBidi" w:cs="Angsana New"/>
          <w:sz w:val="30"/>
          <w:szCs w:val="30"/>
        </w:rPr>
        <w:t>ECL)</w:t>
      </w:r>
      <w:r w:rsidRPr="005669F5">
        <w:rPr>
          <w:rFonts w:asciiTheme="majorBidi" w:hAnsiTheme="majorBidi" w:cs="Angsana New" w:hint="cs"/>
          <w:sz w:val="30"/>
          <w:szCs w:val="30"/>
          <w:cs/>
        </w:rPr>
        <w:t xml:space="preserve"> ของธนาคารและบริษัทย่อย เนื่องจากผลกระทบดังกล่าวยังมีความไม่แน่นอนและ</w:t>
      </w:r>
      <w:r w:rsidRPr="005669F5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มีความเสี่ยงที่สำคัญส่งผลต่อการชะลอตัวของเศรษฐกิจ ถึงแม้จะมีการบรรเทาผลกระทบทางด้านลบต่อเศรษฐกิจดังกล่าวจากรัฐบาลและมาตรการอื่น ๆ ธนาคารและบริษัทย่อยใช้ข้อ</w:t>
      </w:r>
      <w:r w:rsidRPr="005669F5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มูลที่เกี่ยวข้องกับเศรษฐกิจมหภาค</w:t>
      </w:r>
      <w:r w:rsidRPr="005669F5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>ระยะยาวซึ่งเป็นไปตามแนวทางที่กำหนดโดยหน่วยงานกำกับดูแลที่เกี่ยวข้อง รวมทั้งการ</w:t>
      </w:r>
      <w:r w:rsidRPr="005669F5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ตั้งสำรองเพิ่มเติม (</w:t>
      </w:r>
      <w:r w:rsidRPr="005669F5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Management </w:t>
      </w:r>
      <w:r w:rsidR="004679DC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>o</w:t>
      </w:r>
      <w:r w:rsidRPr="005669F5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verlay) </w:t>
      </w:r>
      <w:r w:rsidRPr="005669F5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>เพื่อรองรับความไม่แน่นอนทางด้านเศรษฐกิจ</w:t>
      </w:r>
      <w:r w:rsidRPr="005669F5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 </w:t>
      </w:r>
    </w:p>
    <w:p w14:paraId="0086825E" w14:textId="77777777" w:rsidR="00E751BD" w:rsidRPr="005669F5" w:rsidRDefault="00E751BD" w:rsidP="00E751BD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4343F28A" w14:textId="53A36490" w:rsidR="00E751BD" w:rsidRPr="005669F5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69F5">
        <w:rPr>
          <w:rFonts w:asciiTheme="majorBidi" w:hAnsiTheme="majorBidi" w:cs="Angsana New"/>
          <w:i/>
          <w:iCs/>
          <w:sz w:val="30"/>
          <w:szCs w:val="30"/>
          <w:cs/>
        </w:rPr>
        <w:t>การตั้งสำรองเพิ่มเติม (</w:t>
      </w:r>
      <w:r w:rsidRPr="005669F5">
        <w:rPr>
          <w:rFonts w:asciiTheme="majorBidi" w:hAnsiTheme="majorBidi" w:cstheme="majorBidi"/>
          <w:i/>
          <w:iCs/>
          <w:sz w:val="30"/>
          <w:szCs w:val="30"/>
        </w:rPr>
        <w:t xml:space="preserve">Management </w:t>
      </w:r>
      <w:r w:rsidR="004679DC">
        <w:rPr>
          <w:rFonts w:asciiTheme="majorBidi" w:hAnsiTheme="majorBidi" w:cstheme="majorBidi"/>
          <w:i/>
          <w:iCs/>
          <w:sz w:val="30"/>
          <w:szCs w:val="30"/>
        </w:rPr>
        <w:t>o</w:t>
      </w:r>
      <w:r w:rsidRPr="005669F5">
        <w:rPr>
          <w:rFonts w:asciiTheme="majorBidi" w:hAnsiTheme="majorBidi" w:cstheme="majorBidi"/>
          <w:i/>
          <w:iCs/>
          <w:sz w:val="30"/>
          <w:szCs w:val="30"/>
        </w:rPr>
        <w:t>verlay)</w:t>
      </w:r>
    </w:p>
    <w:p w14:paraId="20BC8049" w14:textId="77777777" w:rsidR="00E751BD" w:rsidRPr="005669F5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A9241E3" w14:textId="422040C5" w:rsidR="003974D3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5669F5">
        <w:rPr>
          <w:rFonts w:asciiTheme="majorBidi" w:hAnsiTheme="majorBidi" w:cs="Angsana New" w:hint="cs"/>
          <w:sz w:val="30"/>
          <w:szCs w:val="30"/>
          <w:cs/>
        </w:rPr>
        <w:t>การตั้งสำรองเพิ่มเติมคือการปรับปรุงยอดค่าเผื่อ</w:t>
      </w:r>
      <w:r w:rsidRPr="005669F5">
        <w:rPr>
          <w:rFonts w:asciiTheme="majorBidi" w:hAnsiTheme="majorBidi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5669F5">
        <w:rPr>
          <w:rFonts w:asciiTheme="majorBidi" w:hAnsiTheme="majorBidi" w:cs="Angsana New" w:hint="cs"/>
          <w:sz w:val="30"/>
          <w:szCs w:val="30"/>
          <w:cs/>
        </w:rPr>
        <w:t>เป็นส่วนหนึ่งของขั้นตอนในการจัดทำงบการเงินเพื่อที่จะสะท้อนเหตุการณ์ที่เกิดขึ้นภายหลัง</w:t>
      </w:r>
      <w:r w:rsidR="00115C50">
        <w:rPr>
          <w:rFonts w:asciiTheme="majorBidi" w:hAnsiTheme="majorBidi" w:cs="Angsana New" w:hint="cs"/>
          <w:sz w:val="30"/>
          <w:szCs w:val="30"/>
          <w:cs/>
        </w:rPr>
        <w:t xml:space="preserve"> ซึ่งรวมถึงข้อมูลสภาพตลาดในปัจจุบัน</w:t>
      </w:r>
      <w:r w:rsidRPr="005669F5">
        <w:rPr>
          <w:rFonts w:asciiTheme="majorBidi" w:hAnsiTheme="majorBidi" w:cs="Angsana New" w:hint="cs"/>
          <w:sz w:val="30"/>
          <w:szCs w:val="30"/>
          <w:cs/>
        </w:rPr>
        <w:t xml:space="preserve"> ความไม่เพียงพอของ</w:t>
      </w:r>
      <w:r w:rsidR="00CA2D86">
        <w:rPr>
          <w:rFonts w:asciiTheme="majorBidi" w:hAnsiTheme="majorBidi" w:cs="Angsana New" w:hint="cs"/>
          <w:sz w:val="30"/>
          <w:szCs w:val="30"/>
          <w:cs/>
        </w:rPr>
        <w:t>แบบจำลอง</w:t>
      </w:r>
      <w:r w:rsidRPr="005669F5">
        <w:rPr>
          <w:rFonts w:asciiTheme="majorBidi" w:hAnsiTheme="majorBidi" w:cs="Angsana New" w:hint="cs"/>
          <w:sz w:val="30"/>
          <w:szCs w:val="30"/>
          <w:cs/>
        </w:rPr>
        <w:t>ที่สามารถระบุได้ การปรับปรุงของผู้เชี่ยวชาญด้านเครดิตเกี่ยวกับข้อมูลที่</w:t>
      </w:r>
      <w:r w:rsidR="00854893">
        <w:rPr>
          <w:rFonts w:asciiTheme="majorBidi" w:hAnsiTheme="majorBidi" w:cs="Angsana New" w:hint="cs"/>
          <w:sz w:val="30"/>
          <w:szCs w:val="30"/>
          <w:cs/>
        </w:rPr>
        <w:t>มีการ</w:t>
      </w:r>
      <w:r w:rsidRPr="005669F5">
        <w:rPr>
          <w:rFonts w:asciiTheme="majorBidi" w:hAnsiTheme="majorBidi" w:cs="Angsana New" w:hint="cs"/>
          <w:sz w:val="30"/>
          <w:szCs w:val="30"/>
          <w:cs/>
        </w:rPr>
        <w:t>คาดการณ์</w:t>
      </w:r>
      <w:r w:rsidR="00854893">
        <w:rPr>
          <w:rFonts w:asciiTheme="majorBidi" w:hAnsiTheme="majorBidi" w:cs="Angsana New" w:hint="cs"/>
          <w:sz w:val="30"/>
          <w:szCs w:val="30"/>
          <w:cs/>
        </w:rPr>
        <w:t>ไป</w:t>
      </w:r>
      <w:r w:rsidRPr="005669F5">
        <w:rPr>
          <w:rFonts w:asciiTheme="majorBidi" w:hAnsiTheme="majorBidi" w:cs="Angsana New" w:hint="cs"/>
          <w:sz w:val="30"/>
          <w:szCs w:val="30"/>
          <w:cs/>
        </w:rPr>
        <w:t>ในอนาคต และความเสี่ยงด้านภาวะเศรษฐกิจ</w:t>
      </w:r>
    </w:p>
    <w:p w14:paraId="4AB49C17" w14:textId="77777777" w:rsidR="003974D3" w:rsidRDefault="003974D3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D261D8A" w14:textId="1F3351FF" w:rsidR="00E751BD" w:rsidRPr="005669F5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5669F5">
        <w:rPr>
          <w:rFonts w:asciiTheme="majorBidi" w:hAnsiTheme="majorBidi" w:cs="Angsana New" w:hint="cs"/>
          <w:sz w:val="30"/>
          <w:szCs w:val="30"/>
          <w:cs/>
        </w:rPr>
        <w:lastRenderedPageBreak/>
        <w:t xml:space="preserve">ธนาคารและบริษัทย่อยมีกรอบการควบคุมดูแลภายในเพื่อที่จะพิจารณาความเพียงพอและความครบถ้วนของการตั้งสำรองเพิ่มเติม </w:t>
      </w:r>
      <w:r w:rsidRPr="005669F5">
        <w:rPr>
          <w:rFonts w:asciiTheme="majorBidi" w:hAnsiTheme="majorBidi" w:cs="Angsana New"/>
          <w:sz w:val="30"/>
          <w:szCs w:val="30"/>
        </w:rPr>
        <w:t xml:space="preserve">(Management </w:t>
      </w:r>
      <w:r w:rsidR="00C85FA2">
        <w:rPr>
          <w:rFonts w:asciiTheme="majorBidi" w:hAnsiTheme="majorBidi" w:cs="Angsana New"/>
          <w:sz w:val="30"/>
          <w:szCs w:val="30"/>
        </w:rPr>
        <w:t>o</w:t>
      </w:r>
      <w:r w:rsidRPr="005669F5">
        <w:rPr>
          <w:rFonts w:asciiTheme="majorBidi" w:hAnsiTheme="majorBidi" w:cs="Angsana New"/>
          <w:sz w:val="30"/>
          <w:szCs w:val="30"/>
        </w:rPr>
        <w:t xml:space="preserve">verlay) </w:t>
      </w:r>
      <w:r w:rsidRPr="005669F5">
        <w:rPr>
          <w:rFonts w:asciiTheme="majorBidi" w:hAnsiTheme="majorBidi" w:cs="Angsana New" w:hint="cs"/>
          <w:sz w:val="30"/>
          <w:szCs w:val="30"/>
          <w:cs/>
        </w:rPr>
        <w:t>จุดมุ่งหมายของธนาคารและบริษัทย่อยคือการนำ</w:t>
      </w:r>
      <w:r w:rsidR="005724CB">
        <w:rPr>
          <w:rFonts w:asciiTheme="majorBidi" w:hAnsiTheme="majorBidi" w:cs="Angsana New"/>
          <w:sz w:val="30"/>
          <w:szCs w:val="30"/>
        </w:rPr>
        <w:br/>
      </w:r>
      <w:r w:rsidRPr="005669F5">
        <w:rPr>
          <w:rFonts w:asciiTheme="majorBidi" w:hAnsiTheme="majorBidi" w:cs="Angsana New" w:hint="cs"/>
          <w:sz w:val="30"/>
          <w:szCs w:val="30"/>
          <w:cs/>
        </w:rPr>
        <w:t xml:space="preserve">การตั้งสำรองเพิ่มเติม </w:t>
      </w:r>
      <w:r w:rsidRPr="005669F5">
        <w:rPr>
          <w:rFonts w:asciiTheme="majorBidi" w:hAnsiTheme="majorBidi" w:cs="Angsana New"/>
          <w:sz w:val="30"/>
          <w:szCs w:val="30"/>
        </w:rPr>
        <w:t xml:space="preserve">(Management </w:t>
      </w:r>
      <w:r w:rsidR="00C85FA2">
        <w:rPr>
          <w:rFonts w:asciiTheme="majorBidi" w:hAnsiTheme="majorBidi" w:cs="Angsana New"/>
          <w:sz w:val="30"/>
          <w:szCs w:val="30"/>
        </w:rPr>
        <w:t>o</w:t>
      </w:r>
      <w:r w:rsidRPr="005669F5">
        <w:rPr>
          <w:rFonts w:asciiTheme="majorBidi" w:hAnsiTheme="majorBidi" w:cs="Angsana New"/>
          <w:sz w:val="30"/>
          <w:szCs w:val="30"/>
        </w:rPr>
        <w:t xml:space="preserve">verlay) </w:t>
      </w:r>
      <w:r w:rsidRPr="005669F5">
        <w:rPr>
          <w:rFonts w:asciiTheme="majorBidi" w:hAnsiTheme="majorBidi" w:cs="Angsana New" w:hint="cs"/>
          <w:sz w:val="30"/>
          <w:szCs w:val="30"/>
          <w:cs/>
        </w:rPr>
        <w:t>ดังกล่าวเข้าไปปรับปรุงใน</w:t>
      </w:r>
      <w:r w:rsidR="00020AAB">
        <w:rPr>
          <w:rFonts w:asciiTheme="majorBidi" w:hAnsiTheme="majorBidi" w:cs="Angsana New" w:hint="cs"/>
          <w:sz w:val="30"/>
          <w:szCs w:val="30"/>
          <w:cs/>
        </w:rPr>
        <w:t>แบบจำลอง</w:t>
      </w:r>
      <w:r w:rsidRPr="005669F5">
        <w:rPr>
          <w:rFonts w:asciiTheme="majorBidi" w:hAnsiTheme="majorBidi" w:cs="Angsana New"/>
          <w:sz w:val="30"/>
          <w:szCs w:val="30"/>
          <w:cs/>
        </w:rPr>
        <w:t>การคำนวณผลขาดทุน</w:t>
      </w:r>
      <w:r w:rsidR="00892E46">
        <w:rPr>
          <w:rFonts w:asciiTheme="majorBidi" w:hAnsiTheme="majorBidi" w:cs="Angsana New"/>
          <w:sz w:val="30"/>
          <w:szCs w:val="30"/>
        </w:rPr>
        <w:br/>
      </w:r>
      <w:r w:rsidRPr="005669F5">
        <w:rPr>
          <w:rFonts w:asciiTheme="majorBidi" w:hAnsiTheme="majorBidi" w:cs="Angsana New"/>
          <w:sz w:val="30"/>
          <w:szCs w:val="30"/>
          <w:cs/>
        </w:rPr>
        <w:t>ด้านเครดิตที่คาดว่าจะเกิดขึ้น</w:t>
      </w:r>
      <w:r w:rsidRPr="005669F5">
        <w:rPr>
          <w:rFonts w:asciiTheme="majorBidi" w:hAnsiTheme="majorBidi" w:cs="Angsana New" w:hint="cs"/>
          <w:sz w:val="30"/>
          <w:szCs w:val="30"/>
          <w:cs/>
        </w:rPr>
        <w:t>เท่าที่เป็นไปได้ในส่วนหนึ่งของการติดตามควบคุมดูแล</w:t>
      </w:r>
      <w:r w:rsidR="00020AAB">
        <w:rPr>
          <w:rFonts w:asciiTheme="majorBidi" w:hAnsiTheme="majorBidi" w:cs="Angsana New" w:hint="cs"/>
          <w:sz w:val="30"/>
          <w:szCs w:val="30"/>
          <w:cs/>
        </w:rPr>
        <w:t>แบบจำลอง</w:t>
      </w:r>
      <w:r w:rsidR="001663E1">
        <w:rPr>
          <w:rFonts w:asciiTheme="majorBidi" w:hAnsiTheme="majorBidi" w:cs="Angsana New"/>
          <w:sz w:val="30"/>
          <w:szCs w:val="30"/>
        </w:rPr>
        <w:br/>
      </w:r>
      <w:r w:rsidRPr="005669F5">
        <w:rPr>
          <w:rFonts w:asciiTheme="majorBidi" w:hAnsiTheme="majorBidi" w:cs="Angsana New"/>
          <w:sz w:val="30"/>
          <w:szCs w:val="30"/>
        </w:rPr>
        <w:t>(</w:t>
      </w:r>
      <w:r w:rsidR="00BE2450">
        <w:rPr>
          <w:rFonts w:asciiTheme="majorBidi" w:hAnsiTheme="majorBidi" w:cs="Angsana New"/>
          <w:sz w:val="30"/>
          <w:szCs w:val="30"/>
        </w:rPr>
        <w:t>M</w:t>
      </w:r>
      <w:r w:rsidRPr="005669F5">
        <w:rPr>
          <w:rFonts w:asciiTheme="majorBidi" w:hAnsiTheme="majorBidi" w:cs="Angsana New"/>
          <w:sz w:val="30"/>
          <w:szCs w:val="30"/>
        </w:rPr>
        <w:t>odel monitoring)</w:t>
      </w:r>
      <w:r w:rsidRPr="005669F5">
        <w:rPr>
          <w:rFonts w:asciiTheme="majorBidi" w:hAnsiTheme="majorBidi" w:cs="Angsana New" w:hint="cs"/>
          <w:sz w:val="30"/>
          <w:szCs w:val="30"/>
          <w:cs/>
        </w:rPr>
        <w:t xml:space="preserve"> การตรวจสอบ</w:t>
      </w:r>
      <w:r w:rsidR="00020AAB">
        <w:rPr>
          <w:rFonts w:asciiTheme="majorBidi" w:hAnsiTheme="majorBidi" w:cs="Angsana New" w:hint="cs"/>
          <w:sz w:val="30"/>
          <w:szCs w:val="30"/>
          <w:cs/>
        </w:rPr>
        <w:t>แบบจำลอง</w:t>
      </w:r>
      <w:r w:rsidRPr="005669F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5669F5">
        <w:rPr>
          <w:rFonts w:asciiTheme="majorBidi" w:hAnsiTheme="majorBidi" w:cs="Angsana New"/>
          <w:sz w:val="30"/>
          <w:szCs w:val="30"/>
        </w:rPr>
        <w:t>(</w:t>
      </w:r>
      <w:r w:rsidR="00BE2450">
        <w:rPr>
          <w:rFonts w:asciiTheme="majorBidi" w:hAnsiTheme="majorBidi" w:cs="Angsana New"/>
          <w:sz w:val="30"/>
          <w:szCs w:val="30"/>
        </w:rPr>
        <w:t>M</w:t>
      </w:r>
      <w:r w:rsidRPr="005669F5">
        <w:rPr>
          <w:rFonts w:asciiTheme="majorBidi" w:hAnsiTheme="majorBidi" w:cs="Angsana New"/>
          <w:sz w:val="30"/>
          <w:szCs w:val="30"/>
        </w:rPr>
        <w:t xml:space="preserve">odel validation) </w:t>
      </w:r>
      <w:r w:rsidRPr="005669F5">
        <w:rPr>
          <w:rFonts w:asciiTheme="majorBidi" w:hAnsiTheme="majorBidi" w:cs="Angsana New" w:hint="cs"/>
          <w:sz w:val="30"/>
          <w:szCs w:val="30"/>
          <w:cs/>
        </w:rPr>
        <w:t>และการปรับปรุงข้อมูลใน</w:t>
      </w:r>
      <w:r w:rsidR="00020AAB">
        <w:rPr>
          <w:rFonts w:asciiTheme="majorBidi" w:hAnsiTheme="majorBidi" w:cs="Angsana New" w:hint="cs"/>
          <w:sz w:val="30"/>
          <w:szCs w:val="30"/>
          <w:cs/>
        </w:rPr>
        <w:t>แบบจำลอง</w:t>
      </w:r>
      <w:r w:rsidR="004164C7">
        <w:rPr>
          <w:rFonts w:asciiTheme="majorBidi" w:hAnsiTheme="majorBidi" w:cs="Angsana New"/>
          <w:sz w:val="30"/>
          <w:szCs w:val="30"/>
        </w:rPr>
        <w:br/>
      </w:r>
      <w:r w:rsidRPr="005669F5">
        <w:rPr>
          <w:rFonts w:asciiTheme="majorBidi" w:hAnsiTheme="majorBidi" w:cs="Angsana New"/>
          <w:sz w:val="30"/>
          <w:szCs w:val="30"/>
        </w:rPr>
        <w:t>(</w:t>
      </w:r>
      <w:r w:rsidR="00BE2450">
        <w:rPr>
          <w:rFonts w:asciiTheme="majorBidi" w:hAnsiTheme="majorBidi" w:cs="Angsana New"/>
          <w:sz w:val="30"/>
          <w:szCs w:val="30"/>
        </w:rPr>
        <w:t>M</w:t>
      </w:r>
      <w:r w:rsidRPr="005669F5">
        <w:rPr>
          <w:rFonts w:asciiTheme="majorBidi" w:hAnsiTheme="majorBidi" w:cs="Angsana New"/>
          <w:sz w:val="30"/>
          <w:szCs w:val="30"/>
        </w:rPr>
        <w:t>odel calibration)</w:t>
      </w:r>
    </w:p>
    <w:p w14:paraId="2A48085B" w14:textId="77777777" w:rsidR="00E751BD" w:rsidRPr="005669F5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</w:p>
    <w:p w14:paraId="28756101" w14:textId="13DF9D6F" w:rsidR="00E751BD" w:rsidRPr="005669F5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669F5">
        <w:rPr>
          <w:rFonts w:asciiTheme="majorBidi" w:hAnsiTheme="majorBidi" w:cs="Angsana New"/>
          <w:sz w:val="30"/>
          <w:szCs w:val="30"/>
          <w:cs/>
        </w:rPr>
        <w:t>ธนาคารและบริษัทย่อย</w:t>
      </w:r>
      <w:bookmarkStart w:id="9" w:name="_Hlk59532363"/>
      <w:r w:rsidRPr="005669F5">
        <w:rPr>
          <w:rFonts w:asciiTheme="majorBidi" w:hAnsiTheme="majorBidi" w:cs="Angsana New" w:hint="cs"/>
          <w:sz w:val="30"/>
          <w:szCs w:val="30"/>
          <w:cs/>
        </w:rPr>
        <w:t>ได้มีการติดตามผลกระทบของโควิด</w:t>
      </w:r>
      <w:r w:rsidRPr="005669F5">
        <w:rPr>
          <w:rFonts w:asciiTheme="majorBidi" w:hAnsiTheme="majorBidi" w:cs="Angsana New"/>
          <w:sz w:val="30"/>
          <w:szCs w:val="30"/>
        </w:rPr>
        <w:t xml:space="preserve">-19 </w:t>
      </w:r>
      <w:r w:rsidRPr="005669F5">
        <w:rPr>
          <w:rFonts w:asciiTheme="majorBidi" w:hAnsiTheme="majorBidi" w:cs="Angsana New" w:hint="cs"/>
          <w:sz w:val="30"/>
          <w:szCs w:val="30"/>
          <w:cs/>
        </w:rPr>
        <w:t>ต่อฐานะเปิดด้านความเสี่ยงด้านเครดิตและความไม่แน่นอนที่เกิดขึ้นจากสถานการณ์การระบาดของโรคโควิด</w:t>
      </w:r>
      <w:r w:rsidRPr="005669F5">
        <w:rPr>
          <w:rFonts w:asciiTheme="majorBidi" w:hAnsiTheme="majorBidi" w:cs="Angsana New"/>
          <w:sz w:val="30"/>
          <w:szCs w:val="30"/>
        </w:rPr>
        <w:t xml:space="preserve">-19 </w:t>
      </w:r>
      <w:r w:rsidRPr="005669F5">
        <w:rPr>
          <w:rFonts w:asciiTheme="majorBidi" w:hAnsiTheme="majorBidi" w:cs="Angsana New" w:hint="cs"/>
          <w:sz w:val="30"/>
          <w:szCs w:val="30"/>
          <w:cs/>
        </w:rPr>
        <w:t>ที่อาจจะส่งผลกระทบในเชิงลบต่อคุณภาพด้านเครดิต ดังนั้น</w:t>
      </w:r>
      <w:r w:rsidRPr="005669F5">
        <w:rPr>
          <w:rFonts w:asciiTheme="majorBidi" w:hAnsiTheme="majorBidi" w:cs="Angsana New"/>
          <w:sz w:val="30"/>
          <w:szCs w:val="30"/>
          <w:cs/>
        </w:rPr>
        <w:t>ผู้บริหารได้พิจารณาถึงผลกระทบจากเหตุการณ์ที่ไม่แน่นอนดังกล่าวโดยใช้ข้อมูลที่มีอยู่สำหรับลูกหนี้รายตัวและรายอุตสาหกรรมในการ</w:t>
      </w:r>
      <w:r w:rsidR="00854893">
        <w:rPr>
          <w:rFonts w:asciiTheme="majorBidi" w:hAnsiTheme="majorBidi" w:cs="Angsana New" w:hint="cs"/>
          <w:sz w:val="30"/>
          <w:szCs w:val="30"/>
          <w:cs/>
        </w:rPr>
        <w:t>ตั้งสำรอง</w:t>
      </w:r>
      <w:r w:rsidRPr="005669F5">
        <w:rPr>
          <w:rFonts w:asciiTheme="majorBidi" w:hAnsiTheme="majorBidi" w:cs="Angsana New"/>
          <w:sz w:val="30"/>
          <w:szCs w:val="30"/>
          <w:cs/>
        </w:rPr>
        <w:t xml:space="preserve">เพิ่มเติม </w:t>
      </w:r>
      <w:r w:rsidRPr="005669F5">
        <w:rPr>
          <w:rFonts w:asciiTheme="majorBidi" w:hAnsiTheme="majorBidi" w:cs="Angsana New"/>
          <w:sz w:val="30"/>
          <w:szCs w:val="30"/>
        </w:rPr>
        <w:t>(Management overlay)</w:t>
      </w:r>
      <w:r w:rsidRPr="005669F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54893">
        <w:rPr>
          <w:rFonts w:asciiTheme="majorBidi" w:hAnsiTheme="majorBidi" w:cs="Angsana New"/>
          <w:sz w:val="30"/>
          <w:szCs w:val="30"/>
          <w:cs/>
        </w:rPr>
        <w:br/>
      </w:r>
      <w:r w:rsidRPr="005669F5">
        <w:rPr>
          <w:rFonts w:asciiTheme="majorBidi" w:hAnsiTheme="majorBidi" w:cs="Angsana New" w:hint="cs"/>
          <w:sz w:val="30"/>
          <w:szCs w:val="30"/>
          <w:cs/>
        </w:rPr>
        <w:t xml:space="preserve">ณ วันที่ </w:t>
      </w:r>
      <w:r w:rsidRPr="005669F5">
        <w:rPr>
          <w:rFonts w:asciiTheme="majorBidi" w:hAnsiTheme="majorBidi" w:cs="Angsana New"/>
          <w:sz w:val="30"/>
          <w:szCs w:val="30"/>
        </w:rPr>
        <w:t xml:space="preserve">31 </w:t>
      </w:r>
      <w:r w:rsidRPr="005669F5"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Pr="005669F5">
        <w:rPr>
          <w:rFonts w:asciiTheme="majorBidi" w:hAnsiTheme="majorBidi" w:cs="Angsana New"/>
          <w:sz w:val="30"/>
          <w:szCs w:val="30"/>
        </w:rPr>
        <w:t xml:space="preserve">2563 </w:t>
      </w:r>
      <w:r w:rsidRPr="005669F5">
        <w:rPr>
          <w:rFonts w:asciiTheme="majorBidi" w:hAnsiTheme="majorBidi" w:cs="Angsana New" w:hint="cs"/>
          <w:sz w:val="30"/>
          <w:szCs w:val="30"/>
          <w:cs/>
        </w:rPr>
        <w:t>การบันทึก</w:t>
      </w:r>
      <w:r w:rsidRPr="005669F5">
        <w:rPr>
          <w:rFonts w:asciiTheme="majorBidi" w:hAnsiTheme="majorBidi" w:cs="Angsana New"/>
          <w:sz w:val="30"/>
          <w:szCs w:val="30"/>
          <w:cs/>
        </w:rPr>
        <w:t>การตั้งสำรองเพิ่มเติม (</w:t>
      </w:r>
      <w:r w:rsidRPr="005669F5">
        <w:rPr>
          <w:rFonts w:asciiTheme="majorBidi" w:hAnsiTheme="majorBidi" w:cstheme="majorBidi"/>
          <w:sz w:val="30"/>
          <w:szCs w:val="30"/>
        </w:rPr>
        <w:t xml:space="preserve">Management </w:t>
      </w:r>
      <w:r w:rsidR="00BE2450">
        <w:rPr>
          <w:rFonts w:asciiTheme="majorBidi" w:hAnsiTheme="majorBidi" w:cstheme="majorBidi"/>
          <w:sz w:val="30"/>
          <w:szCs w:val="30"/>
        </w:rPr>
        <w:t>o</w:t>
      </w:r>
      <w:r w:rsidRPr="005669F5">
        <w:rPr>
          <w:rFonts w:asciiTheme="majorBidi" w:hAnsiTheme="majorBidi" w:cstheme="majorBidi"/>
          <w:sz w:val="30"/>
          <w:szCs w:val="30"/>
        </w:rPr>
        <w:t>verlay)</w:t>
      </w:r>
      <w:r w:rsidRPr="005669F5">
        <w:rPr>
          <w:rFonts w:asciiTheme="majorBidi" w:hAnsiTheme="majorBidi" w:cstheme="majorBidi" w:hint="cs"/>
          <w:sz w:val="30"/>
          <w:szCs w:val="30"/>
          <w:cs/>
        </w:rPr>
        <w:t xml:space="preserve"> ครอบคลุมความเสี่ยงการชะลอตัวของเศรษฐกิจ</w:t>
      </w:r>
      <w:r w:rsidRPr="005669F5">
        <w:rPr>
          <w:rFonts w:asciiTheme="majorBidi" w:hAnsiTheme="majorBidi" w:cs="Angsana New" w:hint="cs"/>
          <w:sz w:val="30"/>
          <w:szCs w:val="30"/>
          <w:cs/>
        </w:rPr>
        <w:t>มหภาค และความเป็นไปได้ในการเสื่อมถอยของความเสี่ยงด้านเครดิตของลูกหนี้</w:t>
      </w:r>
    </w:p>
    <w:p w14:paraId="3A1723F4" w14:textId="77777777" w:rsidR="00E751BD" w:rsidRPr="005669F5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</w:p>
    <w:bookmarkEnd w:id="9"/>
    <w:p w14:paraId="24CB1126" w14:textId="77777777" w:rsidR="00E751BD" w:rsidRPr="005669F5" w:rsidRDefault="00E751BD" w:rsidP="00E751BD">
      <w:pPr>
        <w:spacing w:after="0" w:line="240" w:lineRule="auto"/>
        <w:ind w:left="63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5669F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5.1.4     </w:t>
      </w:r>
      <w:r w:rsidRPr="005669F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การกระจุกตัวของความเสี่ยงด้านเครดิต </w:t>
      </w:r>
    </w:p>
    <w:p w14:paraId="1D5D998D" w14:textId="77777777" w:rsidR="00E751BD" w:rsidRPr="005669F5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87949" w14:textId="022D86D5" w:rsidR="00E751BD" w:rsidRPr="005669F5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669F5">
        <w:rPr>
          <w:rFonts w:asciiTheme="majorBidi" w:hAnsiTheme="majorBidi" w:cstheme="majorBidi"/>
          <w:sz w:val="30"/>
          <w:szCs w:val="30"/>
          <w:cs/>
        </w:rPr>
        <w:t>ธนาคาร</w:t>
      </w:r>
      <w:r w:rsidRPr="005669F5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5669F5">
        <w:rPr>
          <w:rFonts w:asciiTheme="majorBidi" w:hAnsiTheme="majorBidi" w:cstheme="majorBidi"/>
          <w:sz w:val="30"/>
          <w:szCs w:val="30"/>
          <w:cs/>
        </w:rPr>
        <w:t>มีการติดตามการกระจุกตัวของความเสี่ยงด้านเครดิตเป็นรายอุตสาหกรรมและที่ตั้งทางภูมิศาสตร์ การวิเคราะห์การกระจุกตัวของความเสี่ยงด้านเครดิตจากเงินให้สินเชื่อ</w:t>
      </w:r>
      <w:r w:rsidRPr="005669F5">
        <w:rPr>
          <w:rFonts w:asciiTheme="majorBidi" w:hAnsiTheme="majorBidi" w:cstheme="majorBidi" w:hint="cs"/>
          <w:sz w:val="30"/>
          <w:szCs w:val="30"/>
          <w:cs/>
        </w:rPr>
        <w:t>ได้เปิดเผยไว้ในหมายเหตุข้อ</w:t>
      </w:r>
      <w:r w:rsidR="00115C50">
        <w:rPr>
          <w:rFonts w:asciiTheme="majorBidi" w:hAnsiTheme="majorBidi" w:cstheme="majorBidi"/>
          <w:sz w:val="30"/>
          <w:szCs w:val="30"/>
        </w:rPr>
        <w:t xml:space="preserve"> 13.2 </w:t>
      </w:r>
      <w:r w:rsidR="00115C5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669F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669F5">
        <w:rPr>
          <w:rFonts w:asciiTheme="majorBidi" w:hAnsiTheme="majorBidi" w:cstheme="majorBidi"/>
          <w:sz w:val="30"/>
          <w:szCs w:val="30"/>
        </w:rPr>
        <w:t>13.4</w:t>
      </w:r>
    </w:p>
    <w:p w14:paraId="4DB1AECD" w14:textId="77777777" w:rsidR="00E751BD" w:rsidRPr="005669F5" w:rsidRDefault="00E751BD" w:rsidP="00E751BD">
      <w:pPr>
        <w:spacing w:after="0" w:line="240" w:lineRule="auto"/>
        <w:ind w:left="1269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48BBAAD" w14:textId="77777777" w:rsidR="00E751BD" w:rsidRPr="005669F5" w:rsidRDefault="00E751BD" w:rsidP="00E751BD">
      <w:pPr>
        <w:spacing w:after="0" w:line="240" w:lineRule="auto"/>
        <w:ind w:left="63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5669F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</w:t>
      </w:r>
      <w:r w:rsidRPr="005669F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.</w:t>
      </w:r>
      <w:r w:rsidRPr="005669F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1</w:t>
      </w:r>
      <w:r w:rsidRPr="005669F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.</w:t>
      </w:r>
      <w:r w:rsidRPr="005669F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</w:t>
      </w:r>
      <w:r w:rsidRPr="005669F5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 xml:space="preserve">     </w:t>
      </w:r>
      <w:r w:rsidRPr="005669F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การวิเคราะห์คุณภาพเครดิต</w:t>
      </w:r>
    </w:p>
    <w:p w14:paraId="6F854E45" w14:textId="77777777" w:rsidR="00E751BD" w:rsidRPr="005669F5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68189B95" w14:textId="36C07D45" w:rsidR="00E751BD" w:rsidRPr="005669F5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669F5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ธนาคาร</w:t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และบริษัทย่อย</w:t>
      </w:r>
      <w:r w:rsidRPr="005669F5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จัดระดับความเสี่ยงของฐานะเปิดแต่ละรายการโดยใช้ข้อมูลที่หลากหลาย</w:t>
      </w:r>
      <w:r w:rsidR="00BE245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              </w:t>
      </w:r>
      <w:r w:rsidRPr="005669F5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มาพิจารณาเพื่อคาดการณ์ความเสี่ยงที่จะผิดนัดชำระหนี้</w:t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รวมทั้ง</w:t>
      </w:r>
      <w:r w:rsidRPr="005669F5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ใช้ดุลยพินิ</w:t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จจากประสบการณ์ในการให้สินเ</w:t>
      </w:r>
      <w:r w:rsidRPr="005669F5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ชื่อ</w:t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ในอดีต</w:t>
      </w:r>
    </w:p>
    <w:p w14:paraId="1315A056" w14:textId="77777777" w:rsidR="00E751BD" w:rsidRPr="005669F5" w:rsidRDefault="00E751BD" w:rsidP="00E751BD">
      <w:pPr>
        <w:spacing w:after="0" w:line="240" w:lineRule="auto"/>
        <w:ind w:left="1269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3FB4CAB9" w14:textId="1941ED19" w:rsidR="005B2E45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669F5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ระดับของความเสี่ยงด้านเครดิตมีการ</w:t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จัดทำและปรับปรุง</w:t>
      </w:r>
      <w:r w:rsidRPr="005669F5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พื่อให้ความเสี่ยงที่จะผิดนัดชำระหนี้ที่เกิดขึ้นสัมพันธ์กับระดับของความเสี่ยงด้านเครดิตที่เพิ่มขึ้น</w:t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ในอัตราเร่ง</w:t>
      </w:r>
      <w:r w:rsidRPr="005669F5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เช่น ความแตกต่างของ</w:t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ระดับ</w:t>
      </w:r>
      <w:r w:rsidRPr="005669F5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ความเสี่ยงที่จะผิดนัดชำระหนี้</w:t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ที่ระดับความเสี่ยงต่ำ จะน้อยกว่า</w:t>
      </w:r>
      <w:r w:rsidRPr="005669F5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ความแตกต่างของระดับความเสี่ยงที่จะผิดนัดชำระหนี้ที่ระดับความเสี่ยง</w:t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สูง</w:t>
      </w: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</w:p>
    <w:p w14:paraId="1131A004" w14:textId="77777777" w:rsidR="005B2E45" w:rsidRDefault="005B2E45">
      <w:pPr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br w:type="page"/>
      </w:r>
    </w:p>
    <w:p w14:paraId="34564C27" w14:textId="77777777" w:rsidR="00E751BD" w:rsidRPr="005669F5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669F5">
        <w:rPr>
          <w:rFonts w:asciiTheme="majorBidi" w:eastAsia="AngsanaNew" w:hAnsiTheme="majorBidi" w:cs="Angsana New"/>
          <w:sz w:val="30"/>
          <w:szCs w:val="30"/>
          <w:cs/>
          <w:lang w:eastAsia="en-GB"/>
        </w:rPr>
        <w:lastRenderedPageBreak/>
        <w:t>ฐานะเปิดแต่ละรายการจะถูกจัดระดับของความเสี่ยงด้านเครดิต ณ วันที่รับรู้รายการเมื่อเริ่มแรกโดยใช้ข้อมูลที่สามารถหาได้ของผู้กู้ยืม ฐานะเปิดจะได้รับการติดตามอย่างสม่ำเสมอซึ่งอาจส่งผลให้ฐานะเปิดมีการปรับหรือเปลี่ยนแปลงระดับของความเสี่ยงด้านเครดิต การติดตามใช้ข้อมูลดังต่อไปนี้</w:t>
      </w:r>
    </w:p>
    <w:p w14:paraId="6DB43354" w14:textId="77777777" w:rsidR="00E751BD" w:rsidRPr="005669F5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35222270" w14:textId="77777777" w:rsidR="00E751BD" w:rsidRPr="005669F5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ประวัติการชำระเงิน ซึ่งรวมถึงจำนวนวันที่เกินกำหนดชำระและพฤติกรรมการชำระเงิน</w:t>
      </w:r>
    </w:p>
    <w:p w14:paraId="79900584" w14:textId="77777777" w:rsidR="00E751BD" w:rsidRPr="005669F5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ธุรกิจในปัจจุบันและการเปลี่ยนแปลงที่คาดการณ์ สถานะทางการเงินและภาวะทางเศรษฐกิจ</w:t>
      </w:r>
    </w:p>
    <w:p w14:paraId="25308933" w14:textId="77777777" w:rsidR="00E751BD" w:rsidRPr="005669F5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ข้อมูลที่ได้รับระหว่างการทบทวนสินเชื่อ เช่น งบการเงินที่ได้รับการตรวจสอบจากผู้สอบบัญชี </w:t>
      </w:r>
      <w:r w:rsidRPr="005669F5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บัญชีบริหาร </w:t>
      </w: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(Management accounts) </w:t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การทำงบประมาณ </w:t>
      </w: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>(Budget)</w:t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และการคาดการณ์ฐานะการเงิน </w:t>
      </w: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>(Projection)</w:t>
      </w:r>
    </w:p>
    <w:p w14:paraId="520C20E6" w14:textId="77777777" w:rsidR="00E751BD" w:rsidRPr="005669F5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ข้อมูลที่อ้างอิงมาจากสถาบันการจัดอันดับความน่าเชื่อถือ สำนักข่าว การเปลี่ยนแปลงอันดับ</w:t>
      </w:r>
      <w:r w:rsidRPr="005669F5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ความน่าเชื่อถือจากสถาบันการจัดอันดับความน่าเชื่อถือภายนอก</w:t>
      </w:r>
    </w:p>
    <w:p w14:paraId="3656FA50" w14:textId="77777777" w:rsidR="00E751BD" w:rsidRPr="005669F5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การเปลี่ยนแปลงทางการเมือง กฎเกณฑ์ของทางการ และเทคโนโลยีที่เกิดขึ้นแล้วหรือที่คาดว่าจะเกิดขึ้นที่มีนัยสำคัญต่อการดำเนินธุรกิจ</w:t>
      </w:r>
    </w:p>
    <w:p w14:paraId="41CD91F9" w14:textId="77777777" w:rsidR="00E751BD" w:rsidRPr="005669F5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ข้อมูลที่จัดเก็บได้ภายในธนาคาร เช่น ข้อมูลค้างชำระในอดีต ข้อมูลการทำธุรกรรม</w:t>
      </w:r>
    </w:p>
    <w:p w14:paraId="0665DF2B" w14:textId="77777777" w:rsidR="00E751BD" w:rsidRPr="005669F5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การสนับสนุนจากบริษัทแม่ และ/หรือ ผู้ค้ำประกัน</w:t>
      </w:r>
    </w:p>
    <w:p w14:paraId="0D2F22B5" w14:textId="77777777" w:rsidR="00E751BD" w:rsidRPr="005669F5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ข้อมูลจากบริษัท ข้อมูลเครดิตแห่งชาติ จำกัด </w:t>
      </w: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>(NCB)</w:t>
      </w:r>
    </w:p>
    <w:p w14:paraId="64532210" w14:textId="77777777" w:rsidR="00E751BD" w:rsidRPr="005669F5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ข้อตกลงจากการให้สินเชื่อ </w:t>
      </w: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(Credit covenants) </w:t>
      </w:r>
    </w:p>
    <w:p w14:paraId="644EB560" w14:textId="77777777" w:rsidR="00E751BD" w:rsidRPr="005669F5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5669F5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5669F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ลูกหนี้ร้องขอการผ่อนผันการชำระหนี้หรือการอนุญาตให้ลูกหนี้ผ่อนผันการชำระหนี้</w:t>
      </w:r>
    </w:p>
    <w:p w14:paraId="3A90FD7D" w14:textId="77777777" w:rsidR="00E751BD" w:rsidRPr="005669F5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cs/>
          <w:lang w:eastAsia="en-GB"/>
        </w:rPr>
      </w:pPr>
    </w:p>
    <w:p w14:paraId="6759878A" w14:textId="77777777" w:rsidR="00E751BD" w:rsidRPr="005669F5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5669F5">
        <w:rPr>
          <w:rFonts w:asciiTheme="majorBidi" w:hAnsiTheme="majorBidi" w:cstheme="majorBidi"/>
          <w:sz w:val="30"/>
          <w:szCs w:val="30"/>
          <w:cs/>
        </w:rPr>
        <w:t xml:space="preserve">ระดับของความเสี่ยงด้านเครดิตเป็นข้อมูลหลักในการพิจารณาเส้นค่าความน่าจะเป็นที่ลูกหนี้จะผิดนัดชำระหนี้สำหรับฐานะเปิด ธนาคารและบริษัทย่อยเก็บข้อมูลผลการดำเนินงานและข้อมูลการผิดนัดชำระหนี้เกี่ยวกับฐานะเปิดต่อความเสี่ยงด้านเครดิตโดยมีการวิเคราะห์ตามเขตการปกครองหรือภูมิศาสตร์ ประเภทของผลิตภัณฑ์และผู้กู้ ตลอดจนระดับของความเสี่ยงด้านเครดิต </w:t>
      </w:r>
      <w:r w:rsidRPr="005669F5">
        <w:rPr>
          <w:rFonts w:asciiTheme="majorBidi" w:hAnsiTheme="majorBidi" w:cstheme="majorBidi" w:hint="cs"/>
          <w:sz w:val="30"/>
          <w:szCs w:val="30"/>
          <w:cs/>
        </w:rPr>
        <w:t>นอกจากนี้ ยัง</w:t>
      </w:r>
      <w:r w:rsidRPr="005669F5">
        <w:rPr>
          <w:rFonts w:asciiTheme="majorBidi" w:hAnsiTheme="majorBidi" w:cstheme="majorBidi"/>
          <w:sz w:val="30"/>
          <w:szCs w:val="30"/>
          <w:cs/>
        </w:rPr>
        <w:t xml:space="preserve">มีการซื้อข้อมูลจากตัวแทนอ้างอิงด้านเครดิตภายนอกเพื่อประกอบการพิจารณา </w:t>
      </w:r>
    </w:p>
    <w:p w14:paraId="70B19EE2" w14:textId="77777777" w:rsidR="00E751BD" w:rsidRPr="005669F5" w:rsidRDefault="00E751BD" w:rsidP="00E751BD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293790" w14:textId="43D142CB" w:rsidR="00E751BD" w:rsidRPr="005669F5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5669F5">
        <w:rPr>
          <w:rFonts w:asciiTheme="majorBidi" w:hAnsiTheme="majorBidi" w:cstheme="majorBidi"/>
          <w:sz w:val="30"/>
          <w:szCs w:val="30"/>
          <w:cs/>
        </w:rPr>
        <w:t>ธนาคาร</w:t>
      </w:r>
      <w:r w:rsidRPr="005669F5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5669F5">
        <w:rPr>
          <w:rFonts w:asciiTheme="majorBidi" w:hAnsiTheme="majorBidi" w:cstheme="majorBidi"/>
          <w:sz w:val="30"/>
          <w:szCs w:val="30"/>
          <w:cs/>
        </w:rPr>
        <w:t>มีการนำ</w:t>
      </w:r>
      <w:r w:rsidR="00417AC8" w:rsidRPr="00417AC8">
        <w:rPr>
          <w:rFonts w:asciiTheme="majorBidi" w:hAnsiTheme="majorBidi" w:cs="Angsana New"/>
          <w:sz w:val="30"/>
          <w:szCs w:val="30"/>
          <w:cs/>
        </w:rPr>
        <w:t>แบบจำลอง</w:t>
      </w:r>
      <w:r w:rsidRPr="005669F5">
        <w:rPr>
          <w:rFonts w:asciiTheme="majorBidi" w:hAnsiTheme="majorBidi" w:cstheme="majorBidi"/>
          <w:sz w:val="30"/>
          <w:szCs w:val="30"/>
          <w:cs/>
        </w:rPr>
        <w:t>ทางสถิติมาวิเคราะห์ข้อมูลที่ได้จัดเก็บและสร้างเส้นประมาณการค่าความน่าจะเป็นที่ลูกหนี้จะผิดนัดชำระหนี้ตลอดอายุที่เหลืออยู่ของฐานะเปิด</w:t>
      </w:r>
    </w:p>
    <w:p w14:paraId="6D458C11" w14:textId="77777777" w:rsidR="00E751BD" w:rsidRPr="005669F5" w:rsidRDefault="00E751BD" w:rsidP="00E751BD">
      <w:p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B5294" w14:textId="77777777" w:rsidR="00E751BD" w:rsidRPr="005669F5" w:rsidRDefault="00E751BD" w:rsidP="00E751BD">
      <w:pPr>
        <w:rPr>
          <w:rFonts w:asciiTheme="majorBidi" w:hAnsiTheme="majorBidi" w:cstheme="majorBidi"/>
          <w:sz w:val="30"/>
          <w:szCs w:val="30"/>
          <w:cs/>
        </w:rPr>
      </w:pPr>
      <w:r w:rsidRPr="005669F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33BA88B" w14:textId="77777777" w:rsidR="00E751BD" w:rsidRPr="005669F5" w:rsidRDefault="00E751BD" w:rsidP="00E751BD">
      <w:p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669F5">
        <w:rPr>
          <w:rFonts w:asciiTheme="majorBidi" w:hAnsiTheme="majorBidi" w:cstheme="majorBidi" w:hint="cs"/>
          <w:sz w:val="30"/>
          <w:szCs w:val="30"/>
          <w:cs/>
        </w:rPr>
        <w:lastRenderedPageBreak/>
        <w:t>คุณภาพเครดิตได้ถูกจัดประเภทจากระดับคุณภาพดีกว่าเกณฑ์มาตรฐานจนถึงมีการด้อยค่าด้านเครดิต</w:t>
      </w:r>
      <w:r w:rsidRPr="005669F5">
        <w:rPr>
          <w:rFonts w:asciiTheme="majorBidi" w:hAnsiTheme="majorBidi" w:cstheme="majorBidi"/>
          <w:sz w:val="30"/>
          <w:szCs w:val="30"/>
          <w:cs/>
        </w:rPr>
        <w:br/>
      </w:r>
      <w:r w:rsidRPr="005669F5">
        <w:rPr>
          <w:rFonts w:asciiTheme="majorBidi" w:hAnsiTheme="majorBidi" w:cstheme="majorBidi" w:hint="cs"/>
          <w:sz w:val="30"/>
          <w:szCs w:val="30"/>
          <w:cs/>
        </w:rPr>
        <w:t>ซึ่งคุณภาพเครดิตนี้สามารถสะท้อนความสามารถในการชำระหนี้โดย</w:t>
      </w:r>
    </w:p>
    <w:p w14:paraId="32BDBFDA" w14:textId="77777777" w:rsidR="00E751BD" w:rsidRPr="005669F5" w:rsidRDefault="00E751BD" w:rsidP="00E751BD">
      <w:p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5E27E" w14:textId="77777777" w:rsidR="00E751BD" w:rsidRPr="005669F5" w:rsidRDefault="00E751BD" w:rsidP="00E751BD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5669F5">
        <w:rPr>
          <w:rFonts w:asciiTheme="majorBidi" w:hAnsiTheme="majorBidi" w:cstheme="majorBidi" w:hint="cs"/>
          <w:sz w:val="30"/>
          <w:szCs w:val="30"/>
          <w:cs/>
        </w:rPr>
        <w:t>-</w:t>
      </w:r>
      <w:r w:rsidRPr="005669F5">
        <w:rPr>
          <w:rFonts w:asciiTheme="majorBidi" w:hAnsiTheme="majorBidi" w:cstheme="majorBidi"/>
          <w:sz w:val="30"/>
          <w:szCs w:val="30"/>
          <w:cs/>
        </w:rPr>
        <w:tab/>
      </w:r>
      <w:r w:rsidRPr="005669F5">
        <w:rPr>
          <w:rFonts w:asciiTheme="majorBidi" w:hAnsiTheme="majorBidi" w:cstheme="majorBidi" w:hint="cs"/>
          <w:sz w:val="30"/>
          <w:szCs w:val="30"/>
          <w:cs/>
        </w:rPr>
        <w:t>ลูกหนี้คุณภาพดีกว่าเกณฑ์มาตรฐาน คือ ลูกหนี้ที่มีความสามารถชำระหนี้ดี</w:t>
      </w:r>
    </w:p>
    <w:p w14:paraId="297EBC83" w14:textId="77777777" w:rsidR="00E751BD" w:rsidRPr="005669F5" w:rsidRDefault="00E751BD" w:rsidP="00E751BD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5669F5">
        <w:rPr>
          <w:rFonts w:asciiTheme="majorBidi" w:hAnsiTheme="majorBidi" w:cstheme="majorBidi" w:hint="cs"/>
          <w:sz w:val="30"/>
          <w:szCs w:val="30"/>
          <w:cs/>
        </w:rPr>
        <w:t>-</w:t>
      </w:r>
      <w:r w:rsidRPr="005669F5">
        <w:rPr>
          <w:rFonts w:asciiTheme="majorBidi" w:hAnsiTheme="majorBidi" w:cstheme="majorBidi"/>
          <w:sz w:val="30"/>
          <w:szCs w:val="30"/>
          <w:cs/>
        </w:rPr>
        <w:tab/>
      </w:r>
      <w:r w:rsidRPr="005669F5">
        <w:rPr>
          <w:rFonts w:asciiTheme="majorBidi" w:hAnsiTheme="majorBidi" w:cstheme="majorBidi" w:hint="cs"/>
          <w:sz w:val="30"/>
          <w:szCs w:val="30"/>
          <w:cs/>
        </w:rPr>
        <w:t>ลูกหนี้คุณภาพตามเกณฑ์มาตรฐาน คือ ลูกหนี้ที่มีความสามารถในการชำระหนี้ในระดับที่ยอมรับได้</w:t>
      </w:r>
    </w:p>
    <w:p w14:paraId="7E12C507" w14:textId="77777777" w:rsidR="00E751BD" w:rsidRPr="005669F5" w:rsidRDefault="00E751BD" w:rsidP="00E751BD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5669F5">
        <w:rPr>
          <w:rFonts w:asciiTheme="majorBidi" w:hAnsiTheme="majorBidi" w:cstheme="majorBidi" w:hint="cs"/>
          <w:sz w:val="30"/>
          <w:szCs w:val="30"/>
          <w:cs/>
        </w:rPr>
        <w:t>-</w:t>
      </w:r>
      <w:r w:rsidRPr="005669F5">
        <w:rPr>
          <w:rFonts w:asciiTheme="majorBidi" w:hAnsiTheme="majorBidi" w:cstheme="majorBidi"/>
          <w:sz w:val="30"/>
          <w:szCs w:val="30"/>
          <w:cs/>
        </w:rPr>
        <w:tab/>
      </w:r>
      <w:r w:rsidRPr="005669F5">
        <w:rPr>
          <w:rFonts w:asciiTheme="majorBidi" w:hAnsiTheme="majorBidi" w:cstheme="majorBidi" w:hint="cs"/>
          <w:sz w:val="30"/>
          <w:szCs w:val="30"/>
          <w:cs/>
        </w:rPr>
        <w:t>ลูกหนี้คุณภาพต่ำกว่าเกณฑ์มาตรฐาน คือ ลูกหนี้ที่มีความสามารถในการชำระหนี้ที่ไม่แน่นอน</w:t>
      </w:r>
    </w:p>
    <w:p w14:paraId="311D9CC6" w14:textId="2E8EA88A" w:rsidR="00E751BD" w:rsidRDefault="00E751BD" w:rsidP="00E751BD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5669F5">
        <w:rPr>
          <w:rFonts w:asciiTheme="majorBidi" w:hAnsiTheme="majorBidi" w:cstheme="majorBidi" w:hint="cs"/>
          <w:sz w:val="30"/>
          <w:szCs w:val="30"/>
          <w:cs/>
        </w:rPr>
        <w:t>-</w:t>
      </w:r>
      <w:r w:rsidRPr="005669F5">
        <w:rPr>
          <w:rFonts w:asciiTheme="majorBidi" w:hAnsiTheme="majorBidi" w:cstheme="majorBidi"/>
          <w:sz w:val="30"/>
          <w:szCs w:val="30"/>
          <w:cs/>
        </w:rPr>
        <w:tab/>
      </w:r>
      <w:r w:rsidRPr="005669F5">
        <w:rPr>
          <w:rFonts w:asciiTheme="majorBidi" w:hAnsiTheme="majorBidi" w:cstheme="majorBidi" w:hint="cs"/>
          <w:sz w:val="30"/>
          <w:szCs w:val="30"/>
          <w:cs/>
        </w:rPr>
        <w:t>ลูกหนี้ที่มีการด้อยค่าด้านเครดิต คือ เข้าข่ายเป็นลูกหนี้ที่มีการด้อยค่าจากการค้างชำระมา</w:t>
      </w:r>
      <w:r w:rsidR="00115C50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5669F5">
        <w:rPr>
          <w:rFonts w:asciiTheme="majorBidi" w:hAnsiTheme="majorBidi" w:cstheme="majorBidi" w:hint="cs"/>
          <w:sz w:val="30"/>
          <w:szCs w:val="30"/>
          <w:cs/>
        </w:rPr>
        <w:t xml:space="preserve">กว่า </w:t>
      </w:r>
      <w:r w:rsidRPr="005669F5">
        <w:rPr>
          <w:rFonts w:asciiTheme="majorBidi" w:hAnsiTheme="majorBidi" w:cstheme="majorBidi"/>
          <w:sz w:val="30"/>
          <w:szCs w:val="30"/>
        </w:rPr>
        <w:t>90</w:t>
      </w:r>
      <w:r w:rsidRPr="005669F5">
        <w:rPr>
          <w:rFonts w:asciiTheme="majorBidi" w:hAnsiTheme="majorBidi" w:cstheme="majorBidi" w:hint="cs"/>
          <w:sz w:val="30"/>
          <w:szCs w:val="30"/>
          <w:cs/>
        </w:rPr>
        <w:t xml:space="preserve"> วันหรือมีปัจจัยอื่นที่สะท้อนว่าลูกหนี้ไม่มีความสามารถจ่ายชำระหนี้คืนได้</w:t>
      </w:r>
    </w:p>
    <w:p w14:paraId="590860C4" w14:textId="77777777" w:rsidR="00E751BD" w:rsidRDefault="00E751BD" w:rsidP="00E751BD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CA3EDFF" w14:textId="248100F2" w:rsidR="00E51A78" w:rsidRDefault="00E51A78" w:rsidP="00E51A78">
      <w:p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515F4">
        <w:rPr>
          <w:rFonts w:asciiTheme="majorBidi" w:hAnsiTheme="majorBidi" w:cstheme="majorBidi" w:hint="cs"/>
          <w:sz w:val="30"/>
          <w:szCs w:val="30"/>
          <w:cs/>
        </w:rPr>
        <w:t xml:space="preserve">ตารางต่อไปนี้แสดงข้อมูลคุณภาพเครดิต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515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515F4">
        <w:rPr>
          <w:rFonts w:asciiTheme="majorBidi" w:hAnsiTheme="majorBidi" w:cstheme="majorBidi"/>
          <w:sz w:val="30"/>
          <w:szCs w:val="30"/>
        </w:rPr>
        <w:t xml:space="preserve">2563 </w:t>
      </w:r>
      <w:r w:rsidRPr="00D515F4">
        <w:rPr>
          <w:rFonts w:asciiTheme="majorBidi" w:hAnsiTheme="majorBidi" w:cstheme="majorBidi" w:hint="cs"/>
          <w:sz w:val="30"/>
          <w:szCs w:val="30"/>
          <w:cs/>
        </w:rPr>
        <w:t>ของเงินให้สินเชื่อ</w:t>
      </w:r>
      <w:r w:rsidR="00854893">
        <w:rPr>
          <w:rFonts w:asciiTheme="majorBidi" w:hAnsiTheme="majorBidi" w:cstheme="majorBidi" w:hint="cs"/>
          <w:sz w:val="30"/>
          <w:szCs w:val="30"/>
          <w:cs/>
        </w:rPr>
        <w:t>แก่ลูกหนี้</w:t>
      </w:r>
      <w:r w:rsidR="00854893">
        <w:rPr>
          <w:rFonts w:asciiTheme="majorBidi" w:hAnsiTheme="majorBidi" w:cstheme="majorBidi"/>
          <w:sz w:val="30"/>
          <w:szCs w:val="30"/>
          <w:cs/>
        </w:rPr>
        <w:br/>
      </w:r>
      <w:r w:rsidRPr="00D515F4">
        <w:rPr>
          <w:rFonts w:asciiTheme="majorBidi" w:hAnsiTheme="majorBidi" w:cstheme="majorBidi" w:hint="cs"/>
          <w:sz w:val="30"/>
          <w:szCs w:val="30"/>
          <w:cs/>
        </w:rPr>
        <w:t>โดยไม่คำนึงถึงหลักประกันหรือการ</w:t>
      </w:r>
      <w:r>
        <w:rPr>
          <w:rFonts w:asciiTheme="majorBidi" w:hAnsiTheme="majorBidi" w:cstheme="majorBidi" w:hint="cs"/>
          <w:sz w:val="30"/>
          <w:szCs w:val="30"/>
          <w:cs/>
        </w:rPr>
        <w:t>ปรับ</w:t>
      </w:r>
      <w:r w:rsidRPr="00AE3E03">
        <w:rPr>
          <w:rFonts w:asciiTheme="majorBidi" w:hAnsiTheme="majorBidi" w:cs="Angsana New"/>
          <w:sz w:val="30"/>
          <w:szCs w:val="30"/>
          <w:cs/>
        </w:rPr>
        <w:t>ปรุงด้านเครดิต</w:t>
      </w:r>
      <w:r w:rsidRPr="00D515F4">
        <w:rPr>
          <w:rFonts w:asciiTheme="majorBidi" w:hAnsiTheme="majorBidi" w:cstheme="majorBidi" w:hint="cs"/>
          <w:sz w:val="30"/>
          <w:szCs w:val="30"/>
          <w:cs/>
        </w:rPr>
        <w:t>อื่น</w:t>
      </w:r>
    </w:p>
    <w:p w14:paraId="75F1B3FF" w14:textId="77777777" w:rsidR="007B04ED" w:rsidRPr="00450468" w:rsidRDefault="007B04ED" w:rsidP="007B04ED">
      <w:pPr>
        <w:spacing w:after="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8910" w:type="dxa"/>
        <w:tblInd w:w="810" w:type="dxa"/>
        <w:tblLayout w:type="fixed"/>
        <w:tblLook w:val="06A0" w:firstRow="1" w:lastRow="0" w:firstColumn="1" w:lastColumn="0" w:noHBand="1" w:noVBand="1"/>
      </w:tblPr>
      <w:tblGrid>
        <w:gridCol w:w="3780"/>
        <w:gridCol w:w="1260"/>
        <w:gridCol w:w="1260"/>
        <w:gridCol w:w="1260"/>
        <w:gridCol w:w="1350"/>
      </w:tblGrid>
      <w:tr w:rsidR="007B04ED" w:rsidRPr="00B60871" w14:paraId="3CF86031" w14:textId="77777777" w:rsidTr="00877512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54933286" w14:textId="77777777" w:rsidR="007B04ED" w:rsidRPr="00B60871" w:rsidRDefault="007B04ED" w:rsidP="00AE4299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2E06264F" w14:textId="796AF08D" w:rsidR="007B04ED" w:rsidRPr="00B60871" w:rsidRDefault="007B04ED" w:rsidP="00AE4299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B6087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7B04ED" w:rsidRPr="00B60871" w14:paraId="04C5853F" w14:textId="77777777" w:rsidTr="0087751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1F8F1A2F" w14:textId="77777777" w:rsidR="007B04ED" w:rsidRPr="00B60871" w:rsidRDefault="007B04ED" w:rsidP="00AE4299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FEC4382" w14:textId="77777777" w:rsidR="007B04ED" w:rsidRPr="00B60871" w:rsidRDefault="007B04ED" w:rsidP="00AE4299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B6087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B60871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35E6A22D" w14:textId="77777777" w:rsidR="007B04ED" w:rsidRPr="00B60871" w:rsidRDefault="007B04ED" w:rsidP="00AE4299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B6087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B60871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6BE86AEB" w14:textId="77777777" w:rsidR="007B04ED" w:rsidRPr="00B60871" w:rsidRDefault="007B04ED" w:rsidP="00AE4299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B6087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B60871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E5A99A7" w14:textId="77777777" w:rsidR="007B04ED" w:rsidRPr="00B60871" w:rsidRDefault="007B04ED" w:rsidP="00AE4299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B608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7B04ED" w:rsidRPr="00B60871" w14:paraId="5895E1B8" w14:textId="77777777" w:rsidTr="00877512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289572BE" w14:textId="77777777" w:rsidR="007B04ED" w:rsidRPr="00B60871" w:rsidRDefault="007B04ED" w:rsidP="00AE4299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085FA6FD" w14:textId="77777777" w:rsidR="007B04ED" w:rsidRPr="00B60871" w:rsidRDefault="007B04ED" w:rsidP="00AE4299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B60871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(</w:t>
            </w:r>
            <w:r w:rsidRPr="00B60871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US"/>
              </w:rPr>
              <w:t>ล้านบาท</w:t>
            </w:r>
            <w:r w:rsidRPr="00B60871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)</w:t>
            </w:r>
          </w:p>
        </w:tc>
      </w:tr>
      <w:tr w:rsidR="007B04ED" w:rsidRPr="00B60871" w14:paraId="4AB1A0FD" w14:textId="77777777" w:rsidTr="0087751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09013753" w14:textId="6B4BAD6C" w:rsidR="007B04ED" w:rsidRPr="00B60871" w:rsidRDefault="007B04ED" w:rsidP="00AE4299">
            <w:pPr>
              <w:spacing w:after="0" w:line="240" w:lineRule="atLeast"/>
              <w:ind w:left="439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B60871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เงินให้สินเชื่อ</w:t>
            </w:r>
            <w:r w:rsidR="00854893">
              <w:rPr>
                <w:rFonts w:asciiTheme="majorBidi" w:eastAsia="Times New Roman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แก่ลูกหนี้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0EB418B6" w14:textId="77777777" w:rsidR="007B04ED" w:rsidRPr="00B60871" w:rsidRDefault="007B04ED" w:rsidP="00AE4299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E24C261" w14:textId="77777777" w:rsidR="007B04ED" w:rsidRPr="00B60871" w:rsidRDefault="007B04ED" w:rsidP="00AE4299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341C8EC" w14:textId="77777777" w:rsidR="007B04ED" w:rsidRPr="00B60871" w:rsidRDefault="007B04ED" w:rsidP="00AE4299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DC5DCBB" w14:textId="77777777" w:rsidR="007B04ED" w:rsidRPr="00B60871" w:rsidRDefault="007B04ED" w:rsidP="00877512">
            <w:pPr>
              <w:pStyle w:val="BodyText"/>
              <w:spacing w:line="240" w:lineRule="atLeast"/>
              <w:ind w:left="-317" w:right="-115" w:firstLine="20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</w:tr>
      <w:tr w:rsidR="007B04ED" w:rsidRPr="00B60871" w14:paraId="0B563664" w14:textId="77777777" w:rsidTr="0087751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1B79E673" w14:textId="77777777" w:rsidR="007B04ED" w:rsidRPr="00B60871" w:rsidRDefault="007B04ED" w:rsidP="007B04ED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B6087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B608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E8A89C4" w14:textId="5311B7E8" w:rsidR="007B04ED" w:rsidRPr="00B60871" w:rsidRDefault="007B04ED" w:rsidP="007B04ED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998</w:t>
            </w: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965</w:t>
            </w:r>
          </w:p>
        </w:tc>
        <w:tc>
          <w:tcPr>
            <w:tcW w:w="1260" w:type="dxa"/>
            <w:vAlign w:val="bottom"/>
          </w:tcPr>
          <w:p w14:paraId="13D402B1" w14:textId="69C93059" w:rsidR="007B04ED" w:rsidRPr="00B60871" w:rsidRDefault="007B04ED" w:rsidP="004679DC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9,879</w:t>
            </w:r>
          </w:p>
        </w:tc>
        <w:tc>
          <w:tcPr>
            <w:tcW w:w="1260" w:type="dxa"/>
            <w:vAlign w:val="bottom"/>
          </w:tcPr>
          <w:p w14:paraId="4777F5A6" w14:textId="6650A3D7" w:rsidR="007B04ED" w:rsidRPr="00B60871" w:rsidRDefault="007B04ED" w:rsidP="006D5B4E">
            <w:pPr>
              <w:tabs>
                <w:tab w:val="decimal" w:pos="798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017C7BB" w14:textId="3EAA6352" w:rsidR="007B04ED" w:rsidRPr="00B60871" w:rsidRDefault="007B04ED" w:rsidP="00877512">
            <w:pPr>
              <w:tabs>
                <w:tab w:val="decimal" w:pos="1057"/>
              </w:tabs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1,008,844</w:t>
            </w:r>
          </w:p>
        </w:tc>
      </w:tr>
      <w:tr w:rsidR="007B04ED" w:rsidRPr="00B60871" w14:paraId="506C6D86" w14:textId="77777777" w:rsidTr="00877512">
        <w:trPr>
          <w:trHeight w:val="342"/>
        </w:trPr>
        <w:tc>
          <w:tcPr>
            <w:tcW w:w="3780" w:type="dxa"/>
            <w:shd w:val="clear" w:color="auto" w:fill="auto"/>
            <w:noWrap/>
            <w:vAlign w:val="bottom"/>
          </w:tcPr>
          <w:p w14:paraId="05714B8F" w14:textId="77777777" w:rsidR="007B04ED" w:rsidRPr="00B60871" w:rsidRDefault="007B04ED" w:rsidP="007B04ED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B6087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คุณภาพตามเกณฑ์มาตรฐาน</w:t>
            </w:r>
            <w:r w:rsidRPr="00B608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(Fair)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66C6D63" w14:textId="29B11011" w:rsidR="007B04ED" w:rsidRPr="00B60871" w:rsidRDefault="007B04ED" w:rsidP="007B04ED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753,254</w:t>
            </w:r>
          </w:p>
        </w:tc>
        <w:tc>
          <w:tcPr>
            <w:tcW w:w="1260" w:type="dxa"/>
            <w:vAlign w:val="bottom"/>
          </w:tcPr>
          <w:p w14:paraId="68AD50E5" w14:textId="08C21666" w:rsidR="007B04ED" w:rsidRPr="00B60871" w:rsidRDefault="007B04ED" w:rsidP="004679DC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59,687</w:t>
            </w:r>
          </w:p>
        </w:tc>
        <w:tc>
          <w:tcPr>
            <w:tcW w:w="1260" w:type="dxa"/>
            <w:vAlign w:val="bottom"/>
          </w:tcPr>
          <w:p w14:paraId="5C054A8A" w14:textId="18E1FFB4" w:rsidR="007B04ED" w:rsidRPr="00B60871" w:rsidRDefault="007B04ED" w:rsidP="006D5B4E">
            <w:pPr>
              <w:tabs>
                <w:tab w:val="decimal" w:pos="798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20978CF" w14:textId="311B5C28" w:rsidR="007B04ED" w:rsidRPr="00B60871" w:rsidRDefault="007B04ED" w:rsidP="00877512">
            <w:pPr>
              <w:tabs>
                <w:tab w:val="decimal" w:pos="1057"/>
              </w:tabs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812,941</w:t>
            </w:r>
          </w:p>
        </w:tc>
      </w:tr>
      <w:tr w:rsidR="007B04ED" w:rsidRPr="00B60871" w14:paraId="680974AE" w14:textId="77777777" w:rsidTr="0087751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6AB27CBA" w14:textId="77777777" w:rsidR="007B04ED" w:rsidRPr="00B60871" w:rsidRDefault="007B04ED" w:rsidP="007B04ED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B6087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คุณภาพต่ำกว่าเกณฑ์มาตรฐาน</w:t>
            </w:r>
            <w:r w:rsidRPr="00B608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(Weak)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C67DD9C" w14:textId="62D74FD6" w:rsidR="007B04ED" w:rsidRPr="00B60871" w:rsidRDefault="007B04ED" w:rsidP="007B04ED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205,93</w:t>
            </w:r>
            <w:r w:rsidR="004B551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5</w:t>
            </w:r>
          </w:p>
        </w:tc>
        <w:tc>
          <w:tcPr>
            <w:tcW w:w="1260" w:type="dxa"/>
            <w:vAlign w:val="bottom"/>
          </w:tcPr>
          <w:p w14:paraId="17AD950C" w14:textId="3F51AAED" w:rsidR="007B04ED" w:rsidRPr="00B60871" w:rsidRDefault="007B04ED" w:rsidP="004679DC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126,0</w:t>
            </w:r>
            <w:r w:rsidR="004B551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60</w:t>
            </w:r>
          </w:p>
        </w:tc>
        <w:tc>
          <w:tcPr>
            <w:tcW w:w="1260" w:type="dxa"/>
            <w:vAlign w:val="bottom"/>
          </w:tcPr>
          <w:p w14:paraId="793BABFF" w14:textId="7AF89C30" w:rsidR="007B04ED" w:rsidRPr="00B60871" w:rsidRDefault="007B04ED" w:rsidP="006D5B4E">
            <w:pPr>
              <w:tabs>
                <w:tab w:val="decimal" w:pos="798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1425026" w14:textId="2E8CE476" w:rsidR="007B04ED" w:rsidRPr="00B60871" w:rsidRDefault="007B04ED" w:rsidP="00877512">
            <w:pPr>
              <w:tabs>
                <w:tab w:val="decimal" w:pos="1057"/>
              </w:tabs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331,995</w:t>
            </w:r>
          </w:p>
        </w:tc>
      </w:tr>
      <w:tr w:rsidR="007B04ED" w:rsidRPr="00B60871" w14:paraId="5E331C63" w14:textId="77777777" w:rsidTr="00877512">
        <w:trPr>
          <w:trHeight w:val="369"/>
        </w:trPr>
        <w:tc>
          <w:tcPr>
            <w:tcW w:w="3780" w:type="dxa"/>
            <w:shd w:val="clear" w:color="auto" w:fill="auto"/>
            <w:noWrap/>
            <w:vAlign w:val="bottom"/>
          </w:tcPr>
          <w:p w14:paraId="4DCE1DDD" w14:textId="77777777" w:rsidR="007B04ED" w:rsidRPr="00B60871" w:rsidRDefault="007B04ED" w:rsidP="007B04ED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มีการด้อยค่าด้านเครดิต</w:t>
            </w:r>
            <w:r w:rsidRPr="00B608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(Impaired)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75C86BE" w14:textId="6E2542A1" w:rsidR="007B04ED" w:rsidRPr="00B60871" w:rsidRDefault="007B04ED" w:rsidP="007B04ED">
            <w:pPr>
              <w:pBdr>
                <w:bottom w:val="single" w:sz="4" w:space="1" w:color="auto"/>
              </w:pBdr>
              <w:tabs>
                <w:tab w:val="decimal" w:pos="814"/>
              </w:tabs>
              <w:spacing w:after="0" w:line="240" w:lineRule="atLeast"/>
              <w:ind w:right="-40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33AA1099" w14:textId="267A0A6F" w:rsidR="007B04ED" w:rsidRPr="00B60871" w:rsidRDefault="007B04ED" w:rsidP="007B04ED">
            <w:pPr>
              <w:pBdr>
                <w:bottom w:val="single" w:sz="4" w:space="1" w:color="auto"/>
              </w:pBdr>
              <w:tabs>
                <w:tab w:val="decimal" w:pos="814"/>
              </w:tabs>
              <w:spacing w:after="0" w:line="240" w:lineRule="atLeast"/>
              <w:ind w:right="-40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1E4B94E0" w14:textId="32EF0630" w:rsidR="007B04ED" w:rsidRPr="00B60871" w:rsidRDefault="007B04ED" w:rsidP="007B04ED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tLeast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101,462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49B204D" w14:textId="16CD2C51" w:rsidR="007B04ED" w:rsidRPr="00B60871" w:rsidRDefault="007B04ED" w:rsidP="00877512">
            <w:pPr>
              <w:pBdr>
                <w:bottom w:val="single" w:sz="4" w:space="1" w:color="auto"/>
              </w:pBdr>
              <w:tabs>
                <w:tab w:val="decimal" w:pos="1057"/>
              </w:tabs>
              <w:spacing w:after="0" w:line="240" w:lineRule="atLeast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101,462</w:t>
            </w:r>
          </w:p>
        </w:tc>
      </w:tr>
      <w:tr w:rsidR="007B04ED" w:rsidRPr="00B60871" w14:paraId="3F8D9A5F" w14:textId="77777777" w:rsidTr="00877512">
        <w:trPr>
          <w:trHeight w:val="405"/>
        </w:trPr>
        <w:tc>
          <w:tcPr>
            <w:tcW w:w="3780" w:type="dxa"/>
            <w:shd w:val="clear" w:color="auto" w:fill="auto"/>
            <w:noWrap/>
            <w:vAlign w:val="bottom"/>
          </w:tcPr>
          <w:p w14:paraId="69D4E9D0" w14:textId="77777777" w:rsidR="007B04ED" w:rsidRPr="00B60871" w:rsidRDefault="007B04ED" w:rsidP="007B04ED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087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81AC753" w14:textId="2A2BE3F8" w:rsidR="007B04ED" w:rsidRPr="00B60871" w:rsidRDefault="007B04ED" w:rsidP="007B04ED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tLeast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1,958,15</w:t>
            </w:r>
            <w:r w:rsidR="004B551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4</w:t>
            </w:r>
          </w:p>
        </w:tc>
        <w:tc>
          <w:tcPr>
            <w:tcW w:w="1260" w:type="dxa"/>
            <w:vAlign w:val="bottom"/>
          </w:tcPr>
          <w:p w14:paraId="265D912C" w14:textId="7ED846E3" w:rsidR="007B04ED" w:rsidRPr="00B60871" w:rsidRDefault="007B04ED" w:rsidP="004679DC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tLeast"/>
              <w:ind w:left="14" w:right="-4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B6087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195,62</w:t>
            </w:r>
            <w:r w:rsidR="004B551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6</w:t>
            </w:r>
          </w:p>
        </w:tc>
        <w:tc>
          <w:tcPr>
            <w:tcW w:w="1260" w:type="dxa"/>
            <w:vAlign w:val="bottom"/>
          </w:tcPr>
          <w:p w14:paraId="6E970C8A" w14:textId="259C9B71" w:rsidR="007B04ED" w:rsidRPr="00B60871" w:rsidRDefault="007B04ED" w:rsidP="007B04ED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tLeast"/>
              <w:ind w:left="14" w:right="-114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101,462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3C8F5E1" w14:textId="0403F50D" w:rsidR="007B04ED" w:rsidRPr="00B60871" w:rsidRDefault="007B04ED" w:rsidP="00877512">
            <w:pPr>
              <w:pBdr>
                <w:bottom w:val="double" w:sz="4" w:space="1" w:color="auto"/>
              </w:pBdr>
              <w:tabs>
                <w:tab w:val="decimal" w:pos="1147"/>
              </w:tabs>
              <w:spacing w:after="0" w:line="240" w:lineRule="atLeast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2,255,242</w:t>
            </w:r>
          </w:p>
        </w:tc>
      </w:tr>
    </w:tbl>
    <w:p w14:paraId="311224A4" w14:textId="77777777" w:rsidR="007B04ED" w:rsidRPr="00450468" w:rsidRDefault="007B04ED" w:rsidP="00094D3D">
      <w:pPr>
        <w:spacing w:after="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8910" w:type="dxa"/>
        <w:tblInd w:w="810" w:type="dxa"/>
        <w:tblLayout w:type="fixed"/>
        <w:tblLook w:val="06A0" w:firstRow="1" w:lastRow="0" w:firstColumn="1" w:lastColumn="0" w:noHBand="1" w:noVBand="1"/>
      </w:tblPr>
      <w:tblGrid>
        <w:gridCol w:w="3780"/>
        <w:gridCol w:w="1260"/>
        <w:gridCol w:w="1260"/>
        <w:gridCol w:w="1260"/>
        <w:gridCol w:w="1350"/>
      </w:tblGrid>
      <w:tr w:rsidR="00044558" w:rsidRPr="00B60871" w14:paraId="773C425D" w14:textId="77777777" w:rsidTr="00255CC7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1DD6BCB9" w14:textId="77777777" w:rsidR="00044558" w:rsidRPr="00B60871" w:rsidRDefault="00044558" w:rsidP="00AD44A5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36A51C52" w14:textId="3204D3EB" w:rsidR="00044558" w:rsidRPr="00B60871" w:rsidRDefault="00044558" w:rsidP="00AD44A5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B60871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044558" w:rsidRPr="00B60871" w14:paraId="3A8AD7F2" w14:textId="77777777" w:rsidTr="00255CC7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5DCADC0D" w14:textId="77777777" w:rsidR="00044558" w:rsidRPr="00B60871" w:rsidRDefault="00044558" w:rsidP="00AD44A5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E82FDBA" w14:textId="77777777" w:rsidR="00044558" w:rsidRPr="00B60871" w:rsidRDefault="00044558" w:rsidP="00AD44A5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B6087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B60871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724C99B7" w14:textId="77777777" w:rsidR="00044558" w:rsidRPr="00B60871" w:rsidRDefault="00044558" w:rsidP="00AD44A5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B6087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B60871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7FB1F6D1" w14:textId="77777777" w:rsidR="00044558" w:rsidRPr="00B60871" w:rsidRDefault="00044558" w:rsidP="00AD44A5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B6087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B60871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9569B25" w14:textId="77777777" w:rsidR="00044558" w:rsidRPr="00B60871" w:rsidRDefault="00044558" w:rsidP="00AD44A5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B608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044558" w:rsidRPr="00B60871" w14:paraId="7A2DC8FD" w14:textId="77777777" w:rsidTr="00255CC7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7B8B4244" w14:textId="77777777" w:rsidR="00044558" w:rsidRPr="00B60871" w:rsidRDefault="00044558" w:rsidP="00AD44A5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70F82198" w14:textId="77777777" w:rsidR="00044558" w:rsidRPr="00B60871" w:rsidRDefault="00044558" w:rsidP="00AD44A5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B60871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(</w:t>
            </w:r>
            <w:r w:rsidRPr="00B60871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US"/>
              </w:rPr>
              <w:t>ล้านบาท</w:t>
            </w:r>
            <w:r w:rsidRPr="00B60871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)</w:t>
            </w:r>
          </w:p>
        </w:tc>
      </w:tr>
      <w:tr w:rsidR="00044558" w:rsidRPr="00B60871" w14:paraId="3309B5E3" w14:textId="77777777" w:rsidTr="00255CC7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49848D04" w14:textId="432E5A6C" w:rsidR="00044558" w:rsidRPr="00B60871" w:rsidRDefault="00044558" w:rsidP="00AD44A5">
            <w:pPr>
              <w:spacing w:after="0" w:line="240" w:lineRule="atLeast"/>
              <w:ind w:left="439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B60871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เงินให้สินเชื่อ</w:t>
            </w:r>
            <w:r w:rsidR="00854893">
              <w:rPr>
                <w:rFonts w:asciiTheme="majorBidi" w:eastAsia="Times New Roman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แก่ลูกหนี้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8BC6DF3" w14:textId="77777777" w:rsidR="00044558" w:rsidRPr="00B60871" w:rsidRDefault="00044558" w:rsidP="00AD44A5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FD2DA6C" w14:textId="77777777" w:rsidR="00044558" w:rsidRPr="00B60871" w:rsidRDefault="00044558" w:rsidP="00AD44A5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7121E3A" w14:textId="77777777" w:rsidR="00044558" w:rsidRPr="00B60871" w:rsidRDefault="00044558" w:rsidP="00AD44A5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D1E6B5E" w14:textId="77777777" w:rsidR="00044558" w:rsidRPr="00B60871" w:rsidRDefault="00044558" w:rsidP="00AD44A5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</w:tr>
      <w:tr w:rsidR="000C0F36" w:rsidRPr="00B60871" w14:paraId="5A9AF1EC" w14:textId="77777777" w:rsidTr="00255CC7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16939CE9" w14:textId="5D616E4E" w:rsidR="000C0F36" w:rsidRPr="00B60871" w:rsidRDefault="000C0F36" w:rsidP="000C0F36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B6087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B608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4BDFA9E" w14:textId="4973F396" w:rsidR="000C0F36" w:rsidRPr="00B60871" w:rsidRDefault="000C0F36" w:rsidP="000C0F36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997,415</w:t>
            </w:r>
          </w:p>
        </w:tc>
        <w:tc>
          <w:tcPr>
            <w:tcW w:w="1260" w:type="dxa"/>
            <w:vAlign w:val="bottom"/>
          </w:tcPr>
          <w:p w14:paraId="274441A3" w14:textId="24B33479" w:rsidR="000C0F36" w:rsidRPr="00B60871" w:rsidRDefault="000C0F36" w:rsidP="004679DC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9,879</w:t>
            </w:r>
          </w:p>
        </w:tc>
        <w:tc>
          <w:tcPr>
            <w:tcW w:w="1260" w:type="dxa"/>
            <w:vAlign w:val="bottom"/>
          </w:tcPr>
          <w:p w14:paraId="0096D393" w14:textId="16DE5BD8" w:rsidR="000C0F36" w:rsidRPr="006D5B4E" w:rsidRDefault="000C0F36" w:rsidP="006D5B4E">
            <w:pPr>
              <w:tabs>
                <w:tab w:val="decimal" w:pos="798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53F5B36" w14:textId="0C81138D" w:rsidR="000C0F36" w:rsidRPr="00B60871" w:rsidRDefault="000C0F36" w:rsidP="00692A02">
            <w:pPr>
              <w:tabs>
                <w:tab w:val="decimal" w:pos="1057"/>
              </w:tabs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1,007,294</w:t>
            </w:r>
          </w:p>
        </w:tc>
      </w:tr>
      <w:tr w:rsidR="000C0F36" w:rsidRPr="00B60871" w14:paraId="5F74AD74" w14:textId="77777777" w:rsidTr="00255CC7">
        <w:trPr>
          <w:trHeight w:val="342"/>
        </w:trPr>
        <w:tc>
          <w:tcPr>
            <w:tcW w:w="3780" w:type="dxa"/>
            <w:shd w:val="clear" w:color="auto" w:fill="auto"/>
            <w:noWrap/>
            <w:vAlign w:val="bottom"/>
          </w:tcPr>
          <w:p w14:paraId="053FBEC5" w14:textId="6DDADA38" w:rsidR="000C0F36" w:rsidRPr="00B60871" w:rsidRDefault="000C0F36" w:rsidP="000C0F36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B6087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คุณภาพตามเกณฑ์มาตรฐาน</w:t>
            </w:r>
            <w:r w:rsidRPr="00B608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(Fair)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F60ECD5" w14:textId="00549E55" w:rsidR="000C0F36" w:rsidRPr="00B60871" w:rsidRDefault="000C0F36" w:rsidP="000C0F36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752,341</w:t>
            </w:r>
          </w:p>
        </w:tc>
        <w:tc>
          <w:tcPr>
            <w:tcW w:w="1260" w:type="dxa"/>
            <w:vAlign w:val="bottom"/>
          </w:tcPr>
          <w:p w14:paraId="346A6DE3" w14:textId="09F0CA25" w:rsidR="000C0F36" w:rsidRPr="00B60871" w:rsidRDefault="000C0F36" w:rsidP="004679DC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59,673</w:t>
            </w:r>
          </w:p>
        </w:tc>
        <w:tc>
          <w:tcPr>
            <w:tcW w:w="1260" w:type="dxa"/>
            <w:vAlign w:val="bottom"/>
          </w:tcPr>
          <w:p w14:paraId="72067461" w14:textId="6B7624D7" w:rsidR="000C0F36" w:rsidRPr="006D5B4E" w:rsidRDefault="000C0F36" w:rsidP="006D5B4E">
            <w:pPr>
              <w:tabs>
                <w:tab w:val="decimal" w:pos="798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CABA20C" w14:textId="4ED7B52E" w:rsidR="000C0F36" w:rsidRPr="00B60871" w:rsidRDefault="000C0F36" w:rsidP="00692A02">
            <w:pPr>
              <w:tabs>
                <w:tab w:val="decimal" w:pos="1057"/>
              </w:tabs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812,014</w:t>
            </w:r>
          </w:p>
        </w:tc>
      </w:tr>
      <w:tr w:rsidR="000C0F36" w:rsidRPr="00B60871" w14:paraId="7AA20C2A" w14:textId="77777777" w:rsidTr="00255CC7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1A2F282A" w14:textId="1486F8A6" w:rsidR="000C0F36" w:rsidRPr="00B60871" w:rsidRDefault="000C0F36" w:rsidP="000C0F36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B6087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คุณภาพต่ำกว่าเกณฑ์มาตรฐาน</w:t>
            </w:r>
            <w:r w:rsidRPr="00B608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(Weak)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BF838F4" w14:textId="494AD861" w:rsidR="000C0F36" w:rsidRPr="00B60871" w:rsidRDefault="000C0F36" w:rsidP="000C0F36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204,515</w:t>
            </w:r>
          </w:p>
        </w:tc>
        <w:tc>
          <w:tcPr>
            <w:tcW w:w="1260" w:type="dxa"/>
            <w:vAlign w:val="bottom"/>
          </w:tcPr>
          <w:p w14:paraId="7CADF068" w14:textId="7587AC27" w:rsidR="000C0F36" w:rsidRPr="00B60871" w:rsidRDefault="000C0F36" w:rsidP="004679DC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125,772</w:t>
            </w:r>
          </w:p>
        </w:tc>
        <w:tc>
          <w:tcPr>
            <w:tcW w:w="1260" w:type="dxa"/>
            <w:vAlign w:val="bottom"/>
          </w:tcPr>
          <w:p w14:paraId="37ECCB14" w14:textId="2E702EDD" w:rsidR="000C0F36" w:rsidRPr="006D5B4E" w:rsidRDefault="000C0F36" w:rsidP="006D5B4E">
            <w:pPr>
              <w:tabs>
                <w:tab w:val="decimal" w:pos="798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2379D81" w14:textId="444E7EF3" w:rsidR="000C0F36" w:rsidRPr="00B60871" w:rsidRDefault="000C0F36" w:rsidP="00692A02">
            <w:pPr>
              <w:tabs>
                <w:tab w:val="decimal" w:pos="1057"/>
              </w:tabs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330,287</w:t>
            </w:r>
          </w:p>
        </w:tc>
      </w:tr>
      <w:tr w:rsidR="000C0F36" w:rsidRPr="00FD08EA" w14:paraId="144219C2" w14:textId="77777777" w:rsidTr="00255CC7">
        <w:trPr>
          <w:trHeight w:val="369"/>
        </w:trPr>
        <w:tc>
          <w:tcPr>
            <w:tcW w:w="3780" w:type="dxa"/>
            <w:shd w:val="clear" w:color="auto" w:fill="auto"/>
            <w:noWrap/>
            <w:vAlign w:val="bottom"/>
          </w:tcPr>
          <w:p w14:paraId="35B9B134" w14:textId="59154DE9" w:rsidR="000C0F36" w:rsidRPr="00B60871" w:rsidRDefault="000C0F36" w:rsidP="000C0F36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มีการด้อยค่าด้านเครดิต</w:t>
            </w:r>
            <w:r w:rsidRPr="00B608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(Impaired)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409CC2E" w14:textId="575BCF3D" w:rsidR="000C0F36" w:rsidRPr="00B60871" w:rsidRDefault="000C0F36" w:rsidP="000C0F36">
            <w:pPr>
              <w:pBdr>
                <w:bottom w:val="single" w:sz="4" w:space="1" w:color="auto"/>
              </w:pBdr>
              <w:tabs>
                <w:tab w:val="decimal" w:pos="814"/>
              </w:tabs>
              <w:spacing w:after="0" w:line="240" w:lineRule="atLeast"/>
              <w:ind w:right="-40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16EAD528" w14:textId="70E455A4" w:rsidR="000C0F36" w:rsidRPr="00B60871" w:rsidRDefault="000C0F36" w:rsidP="003950B2">
            <w:pPr>
              <w:pBdr>
                <w:bottom w:val="single" w:sz="4" w:space="1" w:color="auto"/>
              </w:pBdr>
              <w:tabs>
                <w:tab w:val="decimal" w:pos="814"/>
              </w:tabs>
              <w:spacing w:after="0" w:line="240" w:lineRule="atLeast"/>
              <w:ind w:right="-40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4A002E35" w14:textId="20C29759" w:rsidR="000C0F36" w:rsidRPr="00B60871" w:rsidRDefault="000C0F36" w:rsidP="00F157EE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tLeast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100,333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3F97675" w14:textId="126916EF" w:rsidR="000C0F36" w:rsidRPr="00692A02" w:rsidRDefault="000C0F36" w:rsidP="00255CC7">
            <w:pPr>
              <w:pBdr>
                <w:bottom w:val="single" w:sz="4" w:space="0" w:color="auto"/>
              </w:pBdr>
              <w:tabs>
                <w:tab w:val="decimal" w:pos="1057"/>
              </w:tabs>
              <w:spacing w:after="0" w:line="240" w:lineRule="atLeast"/>
              <w:ind w:left="14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B6087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100,333</w:t>
            </w:r>
          </w:p>
        </w:tc>
      </w:tr>
      <w:tr w:rsidR="000C0F36" w:rsidRPr="00B60871" w14:paraId="38B49D19" w14:textId="77777777" w:rsidTr="00255CC7">
        <w:trPr>
          <w:trHeight w:val="405"/>
        </w:trPr>
        <w:tc>
          <w:tcPr>
            <w:tcW w:w="3780" w:type="dxa"/>
            <w:shd w:val="clear" w:color="auto" w:fill="auto"/>
            <w:noWrap/>
            <w:vAlign w:val="bottom"/>
          </w:tcPr>
          <w:p w14:paraId="46E2E43E" w14:textId="77777777" w:rsidR="000C0F36" w:rsidRPr="00B60871" w:rsidRDefault="000C0F36" w:rsidP="000C0F36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087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3BFE4E6" w14:textId="782A42C1" w:rsidR="000C0F36" w:rsidRPr="00B60871" w:rsidRDefault="000C0F36" w:rsidP="000C0F36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tLeast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1,954,271</w:t>
            </w:r>
          </w:p>
        </w:tc>
        <w:tc>
          <w:tcPr>
            <w:tcW w:w="1260" w:type="dxa"/>
            <w:vAlign w:val="bottom"/>
          </w:tcPr>
          <w:p w14:paraId="73BCFB82" w14:textId="02B66FFD" w:rsidR="000C0F36" w:rsidRPr="00B60871" w:rsidRDefault="000C0F36" w:rsidP="004679DC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tLeast"/>
              <w:ind w:left="14" w:right="-4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B6087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195</w:t>
            </w:r>
            <w:r w:rsidRPr="00B6087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,324</w:t>
            </w:r>
          </w:p>
        </w:tc>
        <w:tc>
          <w:tcPr>
            <w:tcW w:w="1260" w:type="dxa"/>
            <w:vAlign w:val="bottom"/>
          </w:tcPr>
          <w:p w14:paraId="34098DA8" w14:textId="6434FA9C" w:rsidR="000C0F36" w:rsidRPr="00B60871" w:rsidRDefault="000C0F36" w:rsidP="000C0F36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tLeast"/>
              <w:ind w:left="14" w:right="-114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100,333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D8C415E" w14:textId="64A17C74" w:rsidR="000C0F36" w:rsidRPr="00B60871" w:rsidRDefault="000C0F36" w:rsidP="00692A02">
            <w:pPr>
              <w:pBdr>
                <w:bottom w:val="double" w:sz="4" w:space="1" w:color="auto"/>
              </w:pBdr>
              <w:tabs>
                <w:tab w:val="decimal" w:pos="1147"/>
              </w:tabs>
              <w:spacing w:after="0" w:line="240" w:lineRule="atLeast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B6087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2,</w:t>
            </w:r>
            <w:r w:rsidRPr="00B6087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249</w:t>
            </w:r>
            <w:r w:rsidRPr="00B6087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,928</w:t>
            </w:r>
          </w:p>
        </w:tc>
      </w:tr>
    </w:tbl>
    <w:p w14:paraId="791DE9B4" w14:textId="01E616B7" w:rsidR="0008740F" w:rsidRPr="00057204" w:rsidRDefault="00057204" w:rsidP="00057204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lastRenderedPageBreak/>
        <w:t>5.2</w:t>
      </w:r>
      <w: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="0008740F" w:rsidRPr="00057204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ความเสี่ยงด้านสภาพคล่อง</w:t>
      </w:r>
    </w:p>
    <w:p w14:paraId="0B9BA680" w14:textId="77777777" w:rsidR="0008740F" w:rsidRPr="003E6727" w:rsidRDefault="0008740F" w:rsidP="00BA565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448B4F76" w14:textId="10803CE3" w:rsidR="00057204" w:rsidRPr="002F2612" w:rsidRDefault="00057204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F2612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ความเสี่ยงด้านสภาพคล่อง</w:t>
      </w:r>
      <w:r w:rsidR="00854893">
        <w:rPr>
          <w:rFonts w:asciiTheme="majorBidi" w:eastAsia="Times New Roman" w:hAnsiTheme="majorBidi" w:cstheme="majorBidi" w:hint="cs"/>
          <w:sz w:val="30"/>
          <w:szCs w:val="30"/>
          <w:cs/>
        </w:rPr>
        <w:t>เป็น</w:t>
      </w:r>
      <w:r w:rsidRPr="002F2612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ความเสี่ยงที่ธนาคาร</w:t>
      </w:r>
      <w:r w:rsidR="00FD2E00"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2F2612">
        <w:rPr>
          <w:rFonts w:asciiTheme="majorBidi" w:eastAsia="Times New Roman" w:hAnsiTheme="majorBidi" w:cstheme="majorBidi"/>
          <w:sz w:val="30"/>
          <w:szCs w:val="30"/>
          <w:cs/>
        </w:rPr>
        <w:t>ไม่สามารถปฏิบัติตามภาระผูกพัน</w:t>
      </w:r>
      <w:r w:rsidR="00854893">
        <w:rPr>
          <w:rFonts w:asciiTheme="majorBidi" w:eastAsia="Times New Roman" w:hAnsiTheme="majorBidi" w:cstheme="majorBidi" w:hint="cs"/>
          <w:sz w:val="30"/>
          <w:szCs w:val="30"/>
          <w:cs/>
        </w:rPr>
        <w:t>ได้</w:t>
      </w:r>
      <w:r w:rsidRPr="002F2612">
        <w:rPr>
          <w:rFonts w:asciiTheme="majorBidi" w:eastAsia="Times New Roman" w:hAnsiTheme="majorBidi" w:cstheme="majorBidi"/>
          <w:sz w:val="30"/>
          <w:szCs w:val="30"/>
          <w:cs/>
        </w:rPr>
        <w:t>เมื่อครบกำหนด เนื่องจากไม่สามารถเปลี่ย</w:t>
      </w:r>
      <w:r w:rsidR="00854893">
        <w:rPr>
          <w:rFonts w:asciiTheme="majorBidi" w:eastAsia="Times New Roman" w:hAnsiTheme="majorBidi" w:cstheme="majorBidi" w:hint="cs"/>
          <w:sz w:val="30"/>
          <w:szCs w:val="30"/>
          <w:cs/>
        </w:rPr>
        <w:t>น</w:t>
      </w:r>
      <w:r w:rsidRPr="002F2612">
        <w:rPr>
          <w:rFonts w:asciiTheme="majorBidi" w:eastAsia="Times New Roman" w:hAnsiTheme="majorBidi" w:cstheme="majorBidi"/>
          <w:sz w:val="30"/>
          <w:szCs w:val="30"/>
          <w:cs/>
        </w:rPr>
        <w:t>สินทรัพย์หรือไม่สามารถจัดหาเงิน</w:t>
      </w:r>
      <w:r w:rsidR="00854893">
        <w:rPr>
          <w:rFonts w:asciiTheme="majorBidi" w:eastAsia="Times New Roman" w:hAnsiTheme="majorBidi" w:cstheme="majorBidi" w:hint="cs"/>
          <w:sz w:val="30"/>
          <w:szCs w:val="30"/>
          <w:cs/>
        </w:rPr>
        <w:t>ทุน</w:t>
      </w:r>
      <w:r w:rsidRPr="002F2612">
        <w:rPr>
          <w:rFonts w:asciiTheme="majorBidi" w:eastAsia="Times New Roman" w:hAnsiTheme="majorBidi" w:cstheme="majorBidi"/>
          <w:sz w:val="30"/>
          <w:szCs w:val="30"/>
          <w:cs/>
        </w:rPr>
        <w:t>ได้เพียงพอตามความต้องการและมีต้นทุนที่เหมาะสมซึ่งอาจทำให้เกิดความเสียหาย</w:t>
      </w:r>
      <w:r w:rsidR="00FD2E00"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ต่อธนาคารและบริษัทย่อย</w:t>
      </w:r>
    </w:p>
    <w:p w14:paraId="2F744C0B" w14:textId="77777777" w:rsidR="00057204" w:rsidRPr="002F2612" w:rsidRDefault="00057204" w:rsidP="00BA565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1B96043C" w14:textId="22AC9A1F" w:rsidR="00057204" w:rsidRDefault="00057204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F2612">
        <w:rPr>
          <w:rFonts w:asciiTheme="majorBidi" w:eastAsia="Times New Roman" w:hAnsiTheme="majorBidi" w:cstheme="majorBidi"/>
          <w:sz w:val="30"/>
          <w:szCs w:val="30"/>
          <w:cs/>
        </w:rPr>
        <w:t>ในการบริหารความเสี่ยงด้านสภาพคล่องของธนาคาร</w:t>
      </w:r>
      <w:r w:rsidR="00FD2E00"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2F2612">
        <w:rPr>
          <w:rFonts w:asciiTheme="majorBidi" w:eastAsia="Times New Roman" w:hAnsiTheme="majorBidi" w:cstheme="majorBidi"/>
          <w:sz w:val="30"/>
          <w:szCs w:val="30"/>
          <w:cs/>
        </w:rPr>
        <w:t xml:space="preserve"> ธนาคารมีการกำหนดนโยบายการบริหารความเสี่ยงด้านสภาพคล่อง ซึ่งต้องได้รั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บการอนุมัติจากคณะกรรมการธนาคาร โดยที่คณะกรรมการบริหารสินทรัพย์และหนี้สินของธนาคารมีหน้าที่ดูแลให้การบริหารความเสี่ยงด้านสภาพคล่องเป็นไปตามนโยบายดังกล่าว</w:t>
      </w:r>
    </w:p>
    <w:p w14:paraId="07873CE8" w14:textId="77777777" w:rsidR="00314D0D" w:rsidRDefault="00314D0D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E9F79A4" w14:textId="44ED787B" w:rsidR="00DD006F" w:rsidRDefault="00057204" w:rsidP="00DD006F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ธนาคารมีการควบคุมและบริหารสภาพคล่อง เพื่อให้มั่นใจว่าธนาคารมีกระแสเงินสดในอนาคตเพียงพอต่อการดำเนินกิจกรรมภายใต้ภาวะปกติและภาวะวิกฤต โดยใช้การจัดทำรายงานการประมาณการกระแสเงินสดเข้าและออก (</w:t>
      </w:r>
      <w:r w:rsidRPr="00805087">
        <w:rPr>
          <w:rFonts w:asciiTheme="majorBidi" w:eastAsia="Times New Roman" w:hAnsiTheme="majorBidi" w:cstheme="majorBidi"/>
          <w:sz w:val="30"/>
          <w:szCs w:val="30"/>
        </w:rPr>
        <w:t xml:space="preserve">Cash </w:t>
      </w:r>
      <w:r w:rsidR="00692A02">
        <w:rPr>
          <w:rFonts w:asciiTheme="majorBidi" w:eastAsia="Times New Roman" w:hAnsiTheme="majorBidi" w:cstheme="majorBidi"/>
          <w:sz w:val="30"/>
          <w:szCs w:val="30"/>
        </w:rPr>
        <w:t>f</w:t>
      </w:r>
      <w:r w:rsidRPr="00805087">
        <w:rPr>
          <w:rFonts w:asciiTheme="majorBidi" w:eastAsia="Times New Roman" w:hAnsiTheme="majorBidi" w:cstheme="majorBidi"/>
          <w:sz w:val="30"/>
          <w:szCs w:val="30"/>
        </w:rPr>
        <w:t xml:space="preserve">low </w:t>
      </w:r>
      <w:r w:rsidR="00692A02">
        <w:rPr>
          <w:rFonts w:asciiTheme="majorBidi" w:eastAsia="Times New Roman" w:hAnsiTheme="majorBidi" w:cstheme="majorBidi"/>
          <w:sz w:val="30"/>
          <w:szCs w:val="30"/>
        </w:rPr>
        <w:t>r</w:t>
      </w:r>
      <w:r w:rsidRPr="00805087">
        <w:rPr>
          <w:rFonts w:asciiTheme="majorBidi" w:eastAsia="Times New Roman" w:hAnsiTheme="majorBidi" w:cstheme="majorBidi"/>
          <w:sz w:val="30"/>
          <w:szCs w:val="30"/>
        </w:rPr>
        <w:t xml:space="preserve">eport 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 xml:space="preserve">หรือ </w:t>
      </w:r>
      <w:r w:rsidRPr="00805087">
        <w:rPr>
          <w:rFonts w:asciiTheme="majorBidi" w:eastAsia="Times New Roman" w:hAnsiTheme="majorBidi" w:cstheme="majorBidi"/>
          <w:sz w:val="30"/>
          <w:szCs w:val="30"/>
        </w:rPr>
        <w:t xml:space="preserve">Liquidity </w:t>
      </w:r>
      <w:r w:rsidR="00692A02">
        <w:rPr>
          <w:rFonts w:asciiTheme="majorBidi" w:eastAsia="Times New Roman" w:hAnsiTheme="majorBidi" w:cstheme="majorBidi"/>
          <w:sz w:val="30"/>
          <w:szCs w:val="30"/>
        </w:rPr>
        <w:t>g</w:t>
      </w:r>
      <w:r w:rsidRPr="00805087">
        <w:rPr>
          <w:rFonts w:asciiTheme="majorBidi" w:eastAsia="Times New Roman" w:hAnsiTheme="majorBidi" w:cstheme="majorBidi"/>
          <w:sz w:val="30"/>
          <w:szCs w:val="30"/>
        </w:rPr>
        <w:t xml:space="preserve">ap </w:t>
      </w:r>
      <w:r w:rsidR="00692A02">
        <w:rPr>
          <w:rFonts w:asciiTheme="majorBidi" w:eastAsia="Times New Roman" w:hAnsiTheme="majorBidi" w:cstheme="majorBidi"/>
          <w:sz w:val="30"/>
          <w:szCs w:val="30"/>
        </w:rPr>
        <w:t>r</w:t>
      </w:r>
      <w:r w:rsidRPr="00805087">
        <w:rPr>
          <w:rFonts w:asciiTheme="majorBidi" w:eastAsia="Times New Roman" w:hAnsiTheme="majorBidi" w:cstheme="majorBidi"/>
          <w:sz w:val="30"/>
          <w:szCs w:val="30"/>
        </w:rPr>
        <w:t xml:space="preserve">eport) 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ซึ่งรายงานเหล่านี้จะถูกใช้ในการติดตามและควบคุมความเสี่ยงด้านสภาพคล่อง โดยธนาคารมีการกำหนดนโยบายในการรักษาอัตราส่วนการดำรงสินทรัพย์สภาพคล่องเพื่อรองรับสถานการณ์ด้านสภาพคล่องที่มีความรุนแรง (</w:t>
      </w:r>
      <w:r w:rsidRPr="00805087">
        <w:rPr>
          <w:rFonts w:asciiTheme="majorBidi" w:eastAsia="Times New Roman" w:hAnsiTheme="majorBidi" w:cstheme="majorBidi"/>
          <w:sz w:val="30"/>
          <w:szCs w:val="30"/>
        </w:rPr>
        <w:t xml:space="preserve">Liquidity </w:t>
      </w:r>
      <w:r w:rsidR="00854893">
        <w:rPr>
          <w:rFonts w:asciiTheme="majorBidi" w:eastAsia="Times New Roman" w:hAnsiTheme="majorBidi" w:cstheme="majorBidi"/>
          <w:sz w:val="30"/>
          <w:szCs w:val="30"/>
        </w:rPr>
        <w:t>C</w:t>
      </w:r>
      <w:r w:rsidRPr="00805087">
        <w:rPr>
          <w:rFonts w:asciiTheme="majorBidi" w:eastAsia="Times New Roman" w:hAnsiTheme="majorBidi" w:cstheme="majorBidi"/>
          <w:sz w:val="30"/>
          <w:szCs w:val="30"/>
        </w:rPr>
        <w:t xml:space="preserve">overage </w:t>
      </w:r>
      <w:r w:rsidR="00854893">
        <w:rPr>
          <w:rFonts w:asciiTheme="majorBidi" w:eastAsia="Times New Roman" w:hAnsiTheme="majorBidi" w:cstheme="majorBidi"/>
          <w:sz w:val="30"/>
          <w:szCs w:val="30"/>
        </w:rPr>
        <w:t>R</w:t>
      </w:r>
      <w:r w:rsidRPr="00805087">
        <w:rPr>
          <w:rFonts w:asciiTheme="majorBidi" w:eastAsia="Times New Roman" w:hAnsiTheme="majorBidi" w:cstheme="majorBidi"/>
          <w:sz w:val="30"/>
          <w:szCs w:val="30"/>
        </w:rPr>
        <w:t xml:space="preserve">atio - LCR) 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การดำรงแหล่งที่มาของเงิน</w:t>
      </w:r>
      <w:r w:rsidR="00854893">
        <w:rPr>
          <w:rFonts w:asciiTheme="majorBidi" w:eastAsia="Times New Roman" w:hAnsiTheme="majorBidi" w:cstheme="majorBidi"/>
          <w:sz w:val="30"/>
          <w:szCs w:val="30"/>
        </w:rPr>
        <w:br/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ให้สอดคล้องกับการใช้ไปของเงิน (</w:t>
      </w:r>
      <w:r w:rsidRPr="00805087">
        <w:rPr>
          <w:rFonts w:asciiTheme="majorBidi" w:eastAsia="Times New Roman" w:hAnsiTheme="majorBidi" w:cstheme="majorBidi"/>
          <w:sz w:val="30"/>
          <w:szCs w:val="30"/>
        </w:rPr>
        <w:t xml:space="preserve">Net </w:t>
      </w:r>
      <w:r w:rsidR="00854893">
        <w:rPr>
          <w:rFonts w:asciiTheme="majorBidi" w:eastAsia="Times New Roman" w:hAnsiTheme="majorBidi" w:cstheme="majorBidi"/>
          <w:sz w:val="30"/>
          <w:szCs w:val="30"/>
        </w:rPr>
        <w:t>S</w:t>
      </w:r>
      <w:r w:rsidRPr="00805087">
        <w:rPr>
          <w:rFonts w:asciiTheme="majorBidi" w:eastAsia="Times New Roman" w:hAnsiTheme="majorBidi" w:cstheme="majorBidi"/>
          <w:sz w:val="30"/>
          <w:szCs w:val="30"/>
        </w:rPr>
        <w:t xml:space="preserve">table </w:t>
      </w:r>
      <w:r w:rsidR="00854893">
        <w:rPr>
          <w:rFonts w:asciiTheme="majorBidi" w:eastAsia="Times New Roman" w:hAnsiTheme="majorBidi" w:cstheme="majorBidi"/>
          <w:sz w:val="30"/>
          <w:szCs w:val="30"/>
        </w:rPr>
        <w:t>F</w:t>
      </w:r>
      <w:r w:rsidRPr="00805087">
        <w:rPr>
          <w:rFonts w:asciiTheme="majorBidi" w:eastAsia="Times New Roman" w:hAnsiTheme="majorBidi" w:cstheme="majorBidi"/>
          <w:sz w:val="30"/>
          <w:szCs w:val="30"/>
        </w:rPr>
        <w:t xml:space="preserve">unding </w:t>
      </w:r>
      <w:r w:rsidR="00854893">
        <w:rPr>
          <w:rFonts w:asciiTheme="majorBidi" w:eastAsia="Times New Roman" w:hAnsiTheme="majorBidi" w:cstheme="majorBidi"/>
          <w:sz w:val="30"/>
          <w:szCs w:val="30"/>
        </w:rPr>
        <w:t>R</w:t>
      </w:r>
      <w:r w:rsidRPr="00805087">
        <w:rPr>
          <w:rFonts w:asciiTheme="majorBidi" w:eastAsia="Times New Roman" w:hAnsiTheme="majorBidi" w:cstheme="majorBidi"/>
          <w:sz w:val="30"/>
          <w:szCs w:val="30"/>
        </w:rPr>
        <w:t xml:space="preserve">atio - NSFR) 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และอัตราส่วนสภาพคล่อง (สินทรัพย์</w:t>
      </w:r>
      <w:r w:rsidR="00FF048C">
        <w:rPr>
          <w:rFonts w:asciiTheme="majorBidi" w:eastAsia="Times New Roman" w:hAnsiTheme="majorBidi" w:cstheme="majorBidi"/>
          <w:sz w:val="30"/>
          <w:szCs w:val="30"/>
        </w:rPr>
        <w:br/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สภาพคล่องต่อเงินรับฝาก) ให้อยู่ในระดับที่เหมาะสม พร้อมทั้งได้มีการดูแลและติดตามปริมาณกระแสเงินสดไหลออกสุทธิในแต่ละช่วงเวลา เพื่อให้มั่นใจว่าธนาคารสามารถจัดการบริหารความเสี่ยงด้านสภาพคล่องได้อย่างมีประสิทธิภาพ</w:t>
      </w:r>
    </w:p>
    <w:p w14:paraId="07042793" w14:textId="77777777" w:rsidR="0018499A" w:rsidRPr="002F2612" w:rsidRDefault="0018499A" w:rsidP="00DD006F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58EB212D" w14:textId="33BE6C83" w:rsidR="00057204" w:rsidRDefault="00057204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นอกจากนี้ธนาคารได้จัดทำการประเมินผลกระทบด้านสภาพคล่องในภาวะวิกฤต (</w:t>
      </w:r>
      <w:r w:rsidRPr="00EF6062">
        <w:rPr>
          <w:rFonts w:asciiTheme="majorBidi" w:eastAsia="Times New Roman" w:hAnsiTheme="majorBidi" w:cstheme="majorBidi"/>
          <w:sz w:val="30"/>
          <w:szCs w:val="30"/>
        </w:rPr>
        <w:t xml:space="preserve">Stress </w:t>
      </w:r>
      <w:r w:rsidR="00692A02">
        <w:rPr>
          <w:rFonts w:asciiTheme="majorBidi" w:eastAsia="Times New Roman" w:hAnsiTheme="majorBidi" w:cstheme="majorBidi"/>
          <w:sz w:val="30"/>
          <w:szCs w:val="30"/>
        </w:rPr>
        <w:t>t</w:t>
      </w:r>
      <w:r w:rsidRPr="00EF6062">
        <w:rPr>
          <w:rFonts w:asciiTheme="majorBidi" w:eastAsia="Times New Roman" w:hAnsiTheme="majorBidi" w:cstheme="majorBidi"/>
          <w:sz w:val="30"/>
          <w:szCs w:val="30"/>
        </w:rPr>
        <w:t xml:space="preserve">est) 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อย่างสม่ำเสมอ ภายใต้สถานการณ์จำลองต่าง ๆ ทั้งที่กำหนดโดยธนาคารแห่งประเทศไทย และที่ธนาคารกำหนดเอง โดยผลลัพธ์ที่ได้จากการประเมินจะถูกนำมาใช้เป็นส่วนหนึ่งในการจัดทำแผนรองรับเหตุฉุกเฉินด้านสภาพคล่อง (</w:t>
      </w:r>
      <w:r w:rsidRPr="00EF6062">
        <w:rPr>
          <w:rFonts w:asciiTheme="majorBidi" w:eastAsia="Times New Roman" w:hAnsiTheme="majorBidi" w:cstheme="majorBidi"/>
          <w:sz w:val="30"/>
          <w:szCs w:val="30"/>
        </w:rPr>
        <w:t xml:space="preserve">Contingency </w:t>
      </w:r>
      <w:r w:rsidR="00692A02">
        <w:rPr>
          <w:rFonts w:asciiTheme="majorBidi" w:eastAsia="Times New Roman" w:hAnsiTheme="majorBidi" w:cstheme="majorBidi"/>
          <w:sz w:val="30"/>
          <w:szCs w:val="30"/>
        </w:rPr>
        <w:t>f</w:t>
      </w:r>
      <w:r w:rsidRPr="00EF6062">
        <w:rPr>
          <w:rFonts w:asciiTheme="majorBidi" w:eastAsia="Times New Roman" w:hAnsiTheme="majorBidi" w:cstheme="majorBidi"/>
          <w:sz w:val="30"/>
          <w:szCs w:val="30"/>
        </w:rPr>
        <w:t xml:space="preserve">unding </w:t>
      </w:r>
      <w:r w:rsidR="00692A02">
        <w:rPr>
          <w:rFonts w:asciiTheme="majorBidi" w:eastAsia="Times New Roman" w:hAnsiTheme="majorBidi" w:cstheme="majorBidi"/>
          <w:sz w:val="30"/>
          <w:szCs w:val="30"/>
        </w:rPr>
        <w:t>p</w:t>
      </w:r>
      <w:r w:rsidRPr="00EF6062">
        <w:rPr>
          <w:rFonts w:asciiTheme="majorBidi" w:eastAsia="Times New Roman" w:hAnsiTheme="majorBidi" w:cstheme="majorBidi"/>
          <w:sz w:val="30"/>
          <w:szCs w:val="30"/>
        </w:rPr>
        <w:t xml:space="preserve">lan) 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ซึ่งแผนดังกล่าวจะระบุแนวทางปฏิบัติที่เหมาะสมภายใต้สถานการณ์ต่าง ๆ และกำหนดหน้าที่และความรับผิดชอบในการจัดการด้านสภาพคล่องภายใต้ภาวะวิกฤตไว้อย่างชัดเจน</w:t>
      </w:r>
    </w:p>
    <w:p w14:paraId="6292F1DA" w14:textId="3A553660" w:rsidR="00DC782E" w:rsidRPr="002F2612" w:rsidRDefault="00DC782E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213D637" w14:textId="0075FFF2" w:rsidR="00DC782E" w:rsidRPr="00057204" w:rsidRDefault="00DC782E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ธนาคารได้กำหนดนโยบายในกา</w:t>
      </w:r>
      <w:r w:rsidR="00357FEA">
        <w:rPr>
          <w:rFonts w:asciiTheme="majorBidi" w:eastAsia="Times New Roman" w:hAnsiTheme="majorBidi" w:cstheme="majorBidi" w:hint="cs"/>
          <w:sz w:val="30"/>
          <w:szCs w:val="30"/>
          <w:cs/>
        </w:rPr>
        <w:t>ร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รักษาอัตราส่วนสภาพคล่องรายวันให้อยู่ในระดับไม่ต่ำกว่าร้อยละ </w:t>
      </w:r>
      <w:r>
        <w:rPr>
          <w:rFonts w:asciiTheme="majorBidi" w:eastAsia="Times New Roman" w:hAnsiTheme="majorBidi" w:cstheme="majorBidi"/>
          <w:sz w:val="30"/>
          <w:szCs w:val="30"/>
        </w:rPr>
        <w:t>20 (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คำนวณจากสินทรัพย์สภาพคล่องต่อเงินรับฝาก</w:t>
      </w:r>
      <w:r>
        <w:rPr>
          <w:rFonts w:asciiTheme="majorBidi" w:eastAsia="Times New Roman" w:hAnsiTheme="majorBidi" w:cstheme="majorBidi"/>
          <w:sz w:val="30"/>
          <w:szCs w:val="30"/>
        </w:rPr>
        <w:t>)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ณ </w:t>
      </w:r>
      <w:r w:rsidR="00357FE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วันที่ </w:t>
      </w:r>
      <w:r w:rsidR="005B6C62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="005B6C62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ธนาคารมีสินทรัพย์สภาพคล่องทั้งสิ้น</w:t>
      </w:r>
      <w:r>
        <w:rPr>
          <w:rFonts w:asciiTheme="majorBidi" w:eastAsia="Times New Roman" w:hAnsiTheme="majorBidi" w:cstheme="majorBidi"/>
          <w:sz w:val="30"/>
          <w:szCs w:val="30"/>
          <w:cs/>
        </w:rPr>
        <w:br/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ร้อย</w:t>
      </w:r>
      <w:r w:rsidRPr="0061711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ละ </w:t>
      </w:r>
      <w:r w:rsidR="00BC4F59" w:rsidRPr="0061711E">
        <w:rPr>
          <w:rFonts w:asciiTheme="majorBidi" w:eastAsia="Times New Roman" w:hAnsiTheme="majorBidi" w:cstheme="majorBidi"/>
          <w:sz w:val="30"/>
          <w:szCs w:val="30"/>
        </w:rPr>
        <w:t>32.6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ของเงิน</w:t>
      </w:r>
      <w:r w:rsidR="0081625B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รับฝาก </w:t>
      </w:r>
      <w:r w:rsidR="0081625B" w:rsidRPr="004B22CD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(2562: </w:t>
      </w:r>
      <w:r w:rsidR="0081625B" w:rsidRPr="004B22CD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81625B" w:rsidRPr="004B22CD">
        <w:rPr>
          <w:rFonts w:asciiTheme="majorBidi" w:eastAsia="Times New Roman" w:hAnsiTheme="majorBidi" w:cstheme="majorBidi"/>
          <w:i/>
          <w:iCs/>
          <w:sz w:val="30"/>
          <w:szCs w:val="30"/>
        </w:rPr>
        <w:t>31.0)</w:t>
      </w:r>
    </w:p>
    <w:p w14:paraId="4F648E98" w14:textId="738DF629" w:rsidR="008C2F76" w:rsidRPr="001D76FC" w:rsidRDefault="008C2F76" w:rsidP="000B42F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0A9AC604" w14:textId="77777777" w:rsidR="00314D0D" w:rsidRDefault="00314D0D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0C0613B3" w14:textId="2352A70D" w:rsidR="00057204" w:rsidRPr="00057204" w:rsidRDefault="00057204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ธนาคารจะเปิดเผยข้อมูลที่เกี่ยวข้องกับการดำรงสินทรัพย์สภาพคล่องเพื่อรองรับสถานการณ์ด้านสภาพคล่องที่</w:t>
      </w:r>
      <w:r w:rsidR="00431843">
        <w:rPr>
          <w:rFonts w:asciiTheme="majorBidi" w:eastAsia="Times New Roman" w:hAnsiTheme="majorBidi" w:cstheme="majorBidi"/>
          <w:sz w:val="30"/>
          <w:szCs w:val="30"/>
        </w:rPr>
        <w:br/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มีความรุนแรง (</w:t>
      </w:r>
      <w:r w:rsidRPr="00057204">
        <w:rPr>
          <w:rFonts w:asciiTheme="majorBidi" w:eastAsia="Times New Roman" w:hAnsiTheme="majorBidi" w:cstheme="majorBidi"/>
          <w:sz w:val="30"/>
          <w:szCs w:val="30"/>
        </w:rPr>
        <w:t xml:space="preserve">Liquidity </w:t>
      </w:r>
      <w:r w:rsidR="00125D3B">
        <w:rPr>
          <w:rFonts w:asciiTheme="majorBidi" w:eastAsia="Times New Roman" w:hAnsiTheme="majorBidi" w:cstheme="majorBidi"/>
          <w:sz w:val="30"/>
          <w:szCs w:val="30"/>
        </w:rPr>
        <w:t>C</w:t>
      </w:r>
      <w:r w:rsidRPr="00057204">
        <w:rPr>
          <w:rFonts w:asciiTheme="majorBidi" w:eastAsia="Times New Roman" w:hAnsiTheme="majorBidi" w:cstheme="majorBidi"/>
          <w:sz w:val="30"/>
          <w:szCs w:val="30"/>
        </w:rPr>
        <w:t xml:space="preserve">overage </w:t>
      </w:r>
      <w:r w:rsidR="00125D3B">
        <w:rPr>
          <w:rFonts w:asciiTheme="majorBidi" w:eastAsia="Times New Roman" w:hAnsiTheme="majorBidi" w:cstheme="majorBidi"/>
          <w:sz w:val="30"/>
          <w:szCs w:val="30"/>
        </w:rPr>
        <w:t>R</w:t>
      </w:r>
      <w:r w:rsidRPr="00057204">
        <w:rPr>
          <w:rFonts w:asciiTheme="majorBidi" w:eastAsia="Times New Roman" w:hAnsiTheme="majorBidi" w:cstheme="majorBidi"/>
          <w:sz w:val="30"/>
          <w:szCs w:val="30"/>
        </w:rPr>
        <w:t>atio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 xml:space="preserve">: </w:t>
      </w:r>
      <w:r w:rsidRPr="00057204">
        <w:rPr>
          <w:rFonts w:asciiTheme="majorBidi" w:eastAsia="Times New Roman" w:hAnsiTheme="majorBidi" w:cstheme="majorBidi"/>
          <w:sz w:val="30"/>
          <w:szCs w:val="30"/>
        </w:rPr>
        <w:t>LCR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) ตามประกาศธนาคารแห่งประเทศไทยที่ สนส.</w:t>
      </w:r>
      <w:r w:rsidRPr="00057204">
        <w:rPr>
          <w:rFonts w:asciiTheme="majorBidi" w:eastAsia="Times New Roman" w:hAnsiTheme="majorBidi" w:cstheme="majorBidi"/>
          <w:sz w:val="30"/>
          <w:szCs w:val="30"/>
        </w:rPr>
        <w:t xml:space="preserve">2/2561 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 xml:space="preserve">ลงวันที่ </w:t>
      </w:r>
      <w:r w:rsidR="00744C6C">
        <w:rPr>
          <w:rFonts w:asciiTheme="majorBidi" w:eastAsia="Times New Roman" w:hAnsiTheme="majorBidi" w:cstheme="majorBidi"/>
          <w:sz w:val="30"/>
          <w:szCs w:val="30"/>
        </w:rPr>
        <w:br/>
      </w:r>
      <w:r w:rsidRPr="00057204">
        <w:rPr>
          <w:rFonts w:asciiTheme="majorBidi" w:eastAsia="Times New Roman" w:hAnsiTheme="majorBidi" w:cstheme="majorBidi"/>
          <w:sz w:val="30"/>
          <w:szCs w:val="30"/>
        </w:rPr>
        <w:t>25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 xml:space="preserve"> มกราคม </w:t>
      </w:r>
      <w:r w:rsidRPr="00057204">
        <w:rPr>
          <w:rFonts w:asciiTheme="majorBidi" w:eastAsia="Times New Roman" w:hAnsiTheme="majorBidi" w:cstheme="majorBidi"/>
          <w:sz w:val="30"/>
          <w:szCs w:val="30"/>
        </w:rPr>
        <w:t>2561</w:t>
      </w:r>
      <w:r w:rsidRPr="0018572F">
        <w:rPr>
          <w:rFonts w:asciiTheme="majorBidi" w:eastAsia="Times New Roman" w:hAnsiTheme="majorBidi" w:cstheme="majorBidi"/>
          <w:sz w:val="30"/>
          <w:szCs w:val="30"/>
          <w:cs/>
        </w:rPr>
        <w:t xml:space="preserve"> เรื่อง</w:t>
      </w:r>
      <w:r w:rsidR="00EE028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E0284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การเปิดเผยข้อมูลการดำรงสินทรัพย์สภาพคล่องเพื่อรองรับสถานการณ์ด้านสภาพคล่องที่มีความรุนแรง</w:t>
      </w:r>
      <w:r w:rsidRPr="0018572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1A1BFB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Pr="001A1BFB">
        <w:rPr>
          <w:rFonts w:asciiTheme="majorBidi" w:eastAsia="Times New Roman" w:hAnsiTheme="majorBidi" w:cstheme="majorBidi"/>
          <w:i/>
          <w:iCs/>
          <w:sz w:val="30"/>
          <w:szCs w:val="30"/>
        </w:rPr>
        <w:t>Liquidity coverage ratio disclosure standards</w:t>
      </w:r>
      <w:r w:rsidRPr="001A1BFB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) </w:t>
      </w:r>
      <w:r w:rsidRPr="0018572F">
        <w:rPr>
          <w:rFonts w:asciiTheme="majorBidi" w:eastAsia="Times New Roman" w:hAnsiTheme="majorBidi" w:cstheme="majorBidi"/>
          <w:sz w:val="30"/>
          <w:szCs w:val="30"/>
          <w:cs/>
        </w:rPr>
        <w:t xml:space="preserve"> ดังนี้</w:t>
      </w:r>
    </w:p>
    <w:p w14:paraId="602E6269" w14:textId="77777777" w:rsidR="00D97697" w:rsidRPr="002F2612" w:rsidRDefault="00D97697" w:rsidP="000759F2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18AA8C58" w14:textId="393D8368" w:rsidR="00057204" w:rsidRPr="00057204" w:rsidRDefault="00057204" w:rsidP="00057204">
      <w:pPr>
        <w:suppressAutoHyphens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05720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ช่องทางที่เปิดเผยข้อมูล  เว็บไซต์ธนาคารภายใต้ส่วนของนักลงทุนสัมพันธ์ที่</w:t>
      </w:r>
      <w:r w:rsidRPr="0005720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</w:r>
      <w:r w:rsidRPr="0005720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</w:r>
      <w:r w:rsidRPr="0005720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  <w:t xml:space="preserve">         </w:t>
      </w:r>
      <w:r w:rsidRPr="0005720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  <w:t xml:space="preserve">  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                                                 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https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://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www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.</w:t>
      </w:r>
      <w:proofErr w:type="spellStart"/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scb</w:t>
      </w:r>
      <w:proofErr w:type="spellEnd"/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.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co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.</w:t>
      </w:r>
      <w:proofErr w:type="spellStart"/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th</w:t>
      </w:r>
      <w:proofErr w:type="spellEnd"/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/</w:t>
      </w:r>
      <w:proofErr w:type="spellStart"/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th</w:t>
      </w:r>
      <w:proofErr w:type="spellEnd"/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/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investor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-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relations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/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financial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-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information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.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html</w:t>
      </w:r>
    </w:p>
    <w:p w14:paraId="07F0F947" w14:textId="272AAC9A" w:rsidR="00057204" w:rsidRDefault="00057204" w:rsidP="00AD64FB">
      <w:pPr>
        <w:suppressAutoHyphens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  <w:r w:rsidRPr="0005720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วันที่เปิดเผยข้อมูล</w:t>
      </w:r>
      <w:r w:rsidRPr="0005720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  <w:t xml:space="preserve">  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  </w:t>
      </w:r>
      <w:r w:rsidRPr="00057204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ภายใน</w:t>
      </w:r>
      <w:r w:rsidRPr="00057204"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  <w:t xml:space="preserve"> 4</w:t>
      </w:r>
      <w:r w:rsidRPr="00057204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 xml:space="preserve"> เดือนหลังจากวันสิ้น</w:t>
      </w:r>
      <w:r w:rsidR="001C111E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ปี</w:t>
      </w:r>
      <w:r w:rsidRPr="00057204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ตามข้อกำหนดในประกาศธนาคารแห่งประเทศไทย</w:t>
      </w:r>
      <w:r w:rsidRPr="00057204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br/>
      </w:r>
      <w:r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 xml:space="preserve">            </w:t>
      </w:r>
      <w:r w:rsidRPr="00057204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ข้อมู</w:t>
      </w:r>
      <w:r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ล</w:t>
      </w:r>
      <w:r w:rsidRPr="00057204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 xml:space="preserve">ล่าสุด </w:t>
      </w:r>
      <w:r w:rsidR="00866FA2" w:rsidRPr="00057204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ณ วันที่</w:t>
      </w:r>
      <w:r w:rsidR="00AC3EA0"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  <w:tab/>
        <w:t xml:space="preserve">      </w:t>
      </w:r>
      <w:r w:rsidRPr="00057204"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  <w:t>3</w:t>
      </w:r>
      <w:r w:rsidR="001C111E"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  <w:t>0</w:t>
      </w:r>
      <w:r w:rsidR="001C111E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 xml:space="preserve"> มิถุนายน </w:t>
      </w:r>
      <w:r w:rsidR="001C111E"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  <w:t>2563</w:t>
      </w:r>
    </w:p>
    <w:p w14:paraId="29432020" w14:textId="77777777" w:rsidR="00A1332D" w:rsidRDefault="00A1332D" w:rsidP="00AD64FB">
      <w:pPr>
        <w:suppressAutoHyphens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</w:p>
    <w:p w14:paraId="794511EC" w14:textId="5FBF5D2B" w:rsidR="0025674D" w:rsidRDefault="00057204" w:rsidP="005A0319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การเปิดเผยข้อมูลสำหรับ</w:t>
      </w:r>
      <w:r w:rsidR="005B6C62">
        <w:rPr>
          <w:rFonts w:asciiTheme="majorBidi" w:eastAsia="Times New Roman" w:hAnsiTheme="majorBidi" w:cstheme="majorBidi" w:hint="cs"/>
          <w:sz w:val="30"/>
          <w:szCs w:val="30"/>
          <w:cs/>
        </w:rPr>
        <w:t>ปี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 xml:space="preserve">สิ้นสุดวันที่ </w:t>
      </w:r>
      <w:r w:rsidR="005B6C62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="005B6C62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057204">
        <w:rPr>
          <w:rFonts w:asciiTheme="majorBidi" w:eastAsia="Times New Roman" w:hAnsiTheme="majorBidi" w:cstheme="majorBidi"/>
          <w:sz w:val="30"/>
          <w:szCs w:val="30"/>
        </w:rPr>
        <w:t>2563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 xml:space="preserve"> จะถูกเปิดเผยภายในวันที่ </w:t>
      </w:r>
      <w:r w:rsidR="00556943">
        <w:rPr>
          <w:rFonts w:asciiTheme="majorBidi" w:eastAsia="Times New Roman" w:hAnsiTheme="majorBidi" w:cstheme="majorBidi"/>
          <w:sz w:val="30"/>
          <w:szCs w:val="30"/>
        </w:rPr>
        <w:t>30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556943">
        <w:rPr>
          <w:rFonts w:asciiTheme="majorBidi" w:eastAsia="Times New Roman" w:hAnsiTheme="majorBidi" w:cstheme="majorBidi" w:hint="cs"/>
          <w:sz w:val="30"/>
          <w:szCs w:val="30"/>
          <w:cs/>
        </w:rPr>
        <w:t>เมษายน</w:t>
      </w:r>
      <w:r w:rsidR="004865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556943">
        <w:rPr>
          <w:rFonts w:asciiTheme="majorBidi" w:eastAsia="Times New Roman" w:hAnsiTheme="majorBidi" w:cstheme="majorBidi"/>
          <w:sz w:val="30"/>
          <w:szCs w:val="30"/>
        </w:rPr>
        <w:t>2564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 xml:space="preserve"> ตามเว็บไซต์ธนาคารข้างต้</w:t>
      </w:r>
      <w:r w:rsidRPr="00057204">
        <w:rPr>
          <w:rFonts w:asciiTheme="majorBidi" w:eastAsia="Times New Roman" w:hAnsiTheme="majorBidi" w:cstheme="majorBidi" w:hint="cs"/>
          <w:sz w:val="30"/>
          <w:szCs w:val="30"/>
          <w:cs/>
        </w:rPr>
        <w:t>น</w:t>
      </w:r>
    </w:p>
    <w:p w14:paraId="3A11CD5C" w14:textId="77777777" w:rsidR="00314D0D" w:rsidRDefault="00314D0D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DB3E6CD" w14:textId="6EAB3B60" w:rsidR="00E469E0" w:rsidRPr="00AB7E90" w:rsidRDefault="00E469E0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AB7E90"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t>สัดส่วนเงินให้สินเชื่อต่อเงินรับฝาก</w:t>
      </w:r>
    </w:p>
    <w:p w14:paraId="72536D2B" w14:textId="059007D5" w:rsidR="00E469E0" w:rsidRDefault="00E469E0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1891794" w14:textId="34DF6E7F" w:rsidR="00E469E0" w:rsidRDefault="00E469E0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ณ วันที่ </w:t>
      </w:r>
      <w:r w:rsidR="009D6308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="009D6308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สัดส่วนเงินให้สินเชื่อต่อเงินรับฝากในงบการเงินรวม </w:t>
      </w:r>
      <w:r>
        <w:rPr>
          <w:rFonts w:asciiTheme="majorBidi" w:eastAsia="Times New Roman" w:hAnsiTheme="majorBidi" w:cstheme="majorBidi"/>
          <w:sz w:val="30"/>
          <w:szCs w:val="30"/>
        </w:rPr>
        <w:t>(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ไม่รวมเงินให้สินเชื่อและ</w:t>
      </w:r>
      <w:r w:rsidR="008F16E1">
        <w:rPr>
          <w:rFonts w:asciiTheme="majorBidi" w:eastAsia="Times New Roman" w:hAnsiTheme="majorBidi" w:cstheme="majorBidi"/>
          <w:sz w:val="30"/>
          <w:szCs w:val="30"/>
          <w:cs/>
        </w:rPr>
        <w:br/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เงินรับฝากสถาบันการเงิน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="008F16E1">
        <w:rPr>
          <w:rFonts w:asciiTheme="majorBidi" w:eastAsia="Times New Roman" w:hAnsiTheme="majorBidi" w:cstheme="majorBidi" w:hint="cs"/>
          <w:sz w:val="30"/>
          <w:szCs w:val="30"/>
          <w:cs/>
        </w:rPr>
        <w:t>เท่ากับ</w:t>
      </w:r>
      <w:r w:rsidRPr="00B7550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ร้อยละ </w:t>
      </w:r>
      <w:r w:rsidR="00BC4F59" w:rsidRPr="00B75504">
        <w:rPr>
          <w:rFonts w:asciiTheme="majorBidi" w:eastAsia="Times New Roman" w:hAnsiTheme="majorBidi" w:cstheme="majorBidi"/>
          <w:sz w:val="30"/>
          <w:szCs w:val="30"/>
        </w:rPr>
        <w:t>93.2</w:t>
      </w:r>
      <w:r w:rsidRPr="00B7550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75504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F75F5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2562: </w:t>
      </w:r>
      <w:r w:rsidRPr="00F75F5C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Pr="00F75F5C">
        <w:rPr>
          <w:rFonts w:asciiTheme="majorBidi" w:eastAsia="Times New Roman" w:hAnsiTheme="majorBidi" w:cstheme="majorBidi"/>
          <w:i/>
          <w:iCs/>
          <w:sz w:val="30"/>
          <w:szCs w:val="30"/>
        </w:rPr>
        <w:t>97.9)</w:t>
      </w:r>
    </w:p>
    <w:p w14:paraId="078C3291" w14:textId="7C109C8D" w:rsidR="00C2139B" w:rsidRPr="001158C0" w:rsidRDefault="00C2139B" w:rsidP="001158C0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3833378" w14:textId="77777777" w:rsidR="00314D0D" w:rsidRDefault="00314D0D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35D95155" w14:textId="37B71166" w:rsidR="00B37966" w:rsidRPr="00B37966" w:rsidRDefault="00B37966" w:rsidP="00B3796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F2612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9D6308" w:rsidRPr="002F2612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="009D6308"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9D6308" w:rsidRPr="002F2612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="00556943"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="00556943" w:rsidRPr="002F2612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="00314D0D"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กระแสเงินสดที่คาดว่าจะได้รับตามระยะเวลา</w:t>
      </w:r>
      <w:r w:rsidR="00125D3B">
        <w:rPr>
          <w:rFonts w:asciiTheme="majorBidi" w:eastAsia="Times New Roman" w:hAnsiTheme="majorBidi" w:cstheme="majorBidi" w:hint="cs"/>
          <w:sz w:val="30"/>
          <w:szCs w:val="30"/>
          <w:cs/>
        </w:rPr>
        <w:t>การครบกำหนดคงเหลือตาม</w:t>
      </w:r>
      <w:r w:rsidR="00314D0D"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สัญญา นับจากวันที่ในงบแสดงฐานะการเงิน</w:t>
      </w:r>
      <w:r w:rsidR="00417AC8">
        <w:rPr>
          <w:rFonts w:asciiTheme="majorBidi" w:eastAsia="Times New Roman" w:hAnsiTheme="majorBidi" w:cstheme="majorBidi" w:hint="cs"/>
          <w:sz w:val="30"/>
          <w:szCs w:val="30"/>
          <w:cs/>
        </w:rPr>
        <w:t>ของสินทรัพย์และหนี้สินทางการเงินที่สำคัญ</w:t>
      </w:r>
      <w:r w:rsidR="00314D0D"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(ไม่รวมกระแสเงินสดก่อนคิดลดตามสัญญาของอนุพันธ์ ซึ่งได้เปิดเผยไว้ในหมายเหตุข้อ </w:t>
      </w:r>
      <w:r w:rsidR="00314D0D" w:rsidRPr="002F2612">
        <w:rPr>
          <w:rFonts w:asciiTheme="majorBidi" w:eastAsia="Times New Roman" w:hAnsiTheme="majorBidi" w:cstheme="majorBidi"/>
          <w:sz w:val="30"/>
          <w:szCs w:val="30"/>
        </w:rPr>
        <w:t>10</w:t>
      </w:r>
      <w:r w:rsidR="00314D0D"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) </w:t>
      </w:r>
      <w:r w:rsidR="008B785E"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มี</w:t>
      </w:r>
      <w:r w:rsidRPr="002F2612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p w14:paraId="0425B68F" w14:textId="77777777" w:rsidR="0008740F" w:rsidRPr="005A0319" w:rsidRDefault="0008740F" w:rsidP="001158C0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18"/>
          <w:szCs w:val="18"/>
        </w:rPr>
      </w:pP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834"/>
        <w:gridCol w:w="90"/>
        <w:gridCol w:w="834"/>
        <w:gridCol w:w="90"/>
        <w:gridCol w:w="834"/>
        <w:gridCol w:w="90"/>
        <w:gridCol w:w="827"/>
        <w:gridCol w:w="7"/>
        <w:gridCol w:w="83"/>
        <w:gridCol w:w="7"/>
        <w:gridCol w:w="827"/>
        <w:gridCol w:w="7"/>
        <w:gridCol w:w="83"/>
        <w:gridCol w:w="7"/>
        <w:gridCol w:w="827"/>
        <w:gridCol w:w="7"/>
        <w:gridCol w:w="90"/>
        <w:gridCol w:w="848"/>
      </w:tblGrid>
      <w:tr w:rsidR="0008740F" w:rsidRPr="002A007A" w14:paraId="07E6855E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37ED75A4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2BC6E25B" w14:textId="77777777" w:rsidR="0008740F" w:rsidRPr="007A5235" w:rsidRDefault="0008740F" w:rsidP="00120B9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งบการเงินรวม</w:t>
            </w:r>
          </w:p>
        </w:tc>
      </w:tr>
      <w:tr w:rsidR="0008740F" w:rsidRPr="002A007A" w14:paraId="47628EA5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3197257D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0E860B0C" w14:textId="453EE936" w:rsidR="0008740F" w:rsidRPr="007A5235" w:rsidRDefault="00DD3405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</w:tr>
      <w:tr w:rsidR="00F92A41" w:rsidRPr="002A007A" w14:paraId="4A7E07ED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480D1638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91A4BEB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0DF4D97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5" w:type="dxa"/>
            <w:gridSpan w:val="5"/>
            <w:shd w:val="clear" w:color="auto" w:fill="auto"/>
            <w:vAlign w:val="bottom"/>
          </w:tcPr>
          <w:p w14:paraId="51B05DD1" w14:textId="27E6BC99" w:rsidR="00F92A41" w:rsidRPr="007A5235" w:rsidRDefault="00F92A41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60BEB19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247058F" w14:textId="65707FE1" w:rsidR="00F92A41" w:rsidRPr="007A5235" w:rsidRDefault="008B785E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39AD12F2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FBC9924" w14:textId="45D811DE" w:rsidR="00F92A41" w:rsidRPr="007A5235" w:rsidRDefault="008B785E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7" w:type="dxa"/>
            <w:gridSpan w:val="2"/>
          </w:tcPr>
          <w:p w14:paraId="414BE201" w14:textId="77777777" w:rsidR="00F92A41" w:rsidRPr="007A5235" w:rsidRDefault="00F92A41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72A17BC" w14:textId="3323DB61" w:rsidR="00F92A41" w:rsidRPr="007A5235" w:rsidRDefault="00F92A41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92A41" w:rsidRPr="002A007A" w14:paraId="58A7F2A5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6002DC0C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8C0A71A" w14:textId="77777777" w:rsidR="00F92A41" w:rsidRPr="007A5235" w:rsidRDefault="00F92A41" w:rsidP="00120B9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D77C1E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188E74A" w14:textId="37D0348C" w:rsidR="00F92A41" w:rsidRPr="007A5235" w:rsidRDefault="00F92A41" w:rsidP="00120B9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1DC41E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CF9A29F" w14:textId="77777777" w:rsidR="00F92A41" w:rsidRPr="007A5235" w:rsidRDefault="00F92A41" w:rsidP="00120B9F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E0662F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EBCEA4C" w14:textId="504DDA2B" w:rsidR="00F92A41" w:rsidRPr="007A5235" w:rsidRDefault="00125D3B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="00F92A41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="00F92A41"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="00F92A41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40753B8D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C7A772C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313AC2DB" w14:textId="77777777" w:rsidR="00F92A41" w:rsidRPr="007A5235" w:rsidRDefault="00F92A41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6520661" w14:textId="77777777" w:rsidR="00F92A41" w:rsidRPr="007A5235" w:rsidRDefault="00F92A41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CB8145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12AF93A" w14:textId="77777777" w:rsidR="00F92A41" w:rsidRPr="007A5235" w:rsidRDefault="00F92A41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08740F" w:rsidRPr="002A007A" w14:paraId="62AACF42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3E149635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36D3492B" w14:textId="77777777" w:rsidR="0008740F" w:rsidRPr="007A5235" w:rsidRDefault="0008740F" w:rsidP="00120B9F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7F7C02" w:rsidRPr="002A007A" w14:paraId="4B7F45E4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DDE129C" w14:textId="77777777" w:rsidR="007F7C02" w:rsidRPr="00861967" w:rsidRDefault="007F7C02" w:rsidP="00B37966">
            <w:pPr>
              <w:tabs>
                <w:tab w:val="left" w:pos="181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86196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B7CB945" w14:textId="77777777" w:rsidR="007F7C02" w:rsidRPr="007A5235" w:rsidRDefault="007F7C02" w:rsidP="00120B9F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ADC7AA9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BE3414C" w14:textId="77777777" w:rsidR="007F7C02" w:rsidRPr="007A5235" w:rsidRDefault="007F7C02" w:rsidP="00120B9F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84CE252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89311DE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D2166B0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56D3D23" w14:textId="77777777" w:rsidR="007F7C02" w:rsidRPr="007A5235" w:rsidRDefault="007F7C02" w:rsidP="00120B9F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6ACF4154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C0A16A6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A139DC6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D9862A2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A0CD969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9FD7506" w14:textId="77777777" w:rsidR="007F7C02" w:rsidRPr="007A5235" w:rsidRDefault="007F7C02" w:rsidP="00120B9F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322BAC" w:rsidRPr="002A007A" w14:paraId="45107B8B" w14:textId="77777777" w:rsidTr="0082092A">
        <w:trPr>
          <w:cantSplit/>
          <w:trHeight w:val="317"/>
        </w:trPr>
        <w:tc>
          <w:tcPr>
            <w:tcW w:w="3508" w:type="dxa"/>
            <w:shd w:val="clear" w:color="auto" w:fill="auto"/>
            <w:vAlign w:val="bottom"/>
          </w:tcPr>
          <w:p w14:paraId="6CA90614" w14:textId="5C6FE06E" w:rsidR="00322BAC" w:rsidRPr="007A5235" w:rsidRDefault="00322BAC" w:rsidP="00322BAC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B5B2DB2" w14:textId="62547ECA" w:rsidR="00322BAC" w:rsidRPr="00322BAC" w:rsidRDefault="00322BAC" w:rsidP="00417911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F4C607" w14:textId="77777777" w:rsidR="00322BAC" w:rsidRPr="00322BAC" w:rsidRDefault="00322BAC" w:rsidP="00322BAC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A8ADC2D" w14:textId="39C8EC10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2DA48E" w14:textId="00161833" w:rsidR="00322BAC" w:rsidRPr="00322BAC" w:rsidRDefault="00322BAC" w:rsidP="00322BAC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E0EBF51" w14:textId="46C66D6E" w:rsidR="00322BAC" w:rsidRPr="00322BAC" w:rsidRDefault="00322BAC" w:rsidP="00023782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CE5733" w14:textId="48E96C43" w:rsidR="00322BAC" w:rsidRPr="00322BAC" w:rsidRDefault="00322BAC" w:rsidP="00023782">
            <w:pPr>
              <w:tabs>
                <w:tab w:val="decimal" w:pos="54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4F41206" w14:textId="6B80C401" w:rsidR="00322BAC" w:rsidRPr="00322BAC" w:rsidRDefault="00322BAC" w:rsidP="00023782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264497E" w14:textId="1E4C3674" w:rsidR="00322BAC" w:rsidRPr="00322BAC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C645465" w14:textId="0E27C662" w:rsidR="00322BAC" w:rsidRPr="00322BAC" w:rsidRDefault="00322BAC" w:rsidP="00E047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-</w:t>
            </w:r>
          </w:p>
        </w:tc>
        <w:tc>
          <w:tcPr>
            <w:tcW w:w="90" w:type="dxa"/>
            <w:gridSpan w:val="2"/>
          </w:tcPr>
          <w:p w14:paraId="70067690" w14:textId="77777777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2FF6447" w14:textId="68119F0A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51,632</w:t>
            </w:r>
          </w:p>
        </w:tc>
        <w:tc>
          <w:tcPr>
            <w:tcW w:w="90" w:type="dxa"/>
            <w:shd w:val="clear" w:color="auto" w:fill="auto"/>
          </w:tcPr>
          <w:p w14:paraId="5AB6DC45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42D3329" w14:textId="070F434A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51,632</w:t>
            </w:r>
          </w:p>
        </w:tc>
      </w:tr>
      <w:tr w:rsidR="00322BAC" w:rsidRPr="002A007A" w14:paraId="76A90E05" w14:textId="77777777" w:rsidTr="0082092A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2460608F" w14:textId="64966864" w:rsidR="00322BAC" w:rsidRPr="007A5235" w:rsidRDefault="00322BAC" w:rsidP="00322BAC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065185B" w14:textId="244B6947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44,770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641CB2" w14:textId="77777777" w:rsidR="00322BAC" w:rsidRPr="00322BAC" w:rsidRDefault="00322BAC" w:rsidP="00322BAC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EBEC299" w14:textId="7C12809C" w:rsidR="00322BAC" w:rsidRPr="00322BAC" w:rsidRDefault="00322BAC" w:rsidP="00322BA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502,193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3C4C49" w14:textId="77777777" w:rsidR="00322BAC" w:rsidRPr="00322BAC" w:rsidRDefault="00322BAC" w:rsidP="00322BAC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F476B28" w14:textId="6CDCED3C" w:rsidR="00322BAC" w:rsidRPr="00322BAC" w:rsidRDefault="00322BAC" w:rsidP="006B6F4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E6A0D2" w14:textId="77777777" w:rsidR="00322BAC" w:rsidRPr="00322BAC" w:rsidRDefault="00322BAC" w:rsidP="00322BAC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7B4501C" w14:textId="72860DB5" w:rsidR="00322BAC" w:rsidRPr="00322BAC" w:rsidRDefault="00322BAC" w:rsidP="006B6F4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645</w:t>
            </w:r>
          </w:p>
        </w:tc>
        <w:tc>
          <w:tcPr>
            <w:tcW w:w="90" w:type="dxa"/>
            <w:gridSpan w:val="2"/>
            <w:vAlign w:val="bottom"/>
          </w:tcPr>
          <w:p w14:paraId="3B722860" w14:textId="77777777" w:rsidR="00322BAC" w:rsidRPr="00322BAC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583BB6D" w14:textId="1BC8BCC9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-</w:t>
            </w:r>
          </w:p>
        </w:tc>
        <w:tc>
          <w:tcPr>
            <w:tcW w:w="90" w:type="dxa"/>
            <w:gridSpan w:val="2"/>
            <w:vAlign w:val="bottom"/>
          </w:tcPr>
          <w:p w14:paraId="49BA0230" w14:textId="77777777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FF2D11D" w14:textId="7EFF3160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4D3209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9853759" w14:textId="1F161F39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547,618</w:t>
            </w:r>
          </w:p>
        </w:tc>
      </w:tr>
      <w:tr w:rsidR="00322BAC" w:rsidRPr="002A007A" w14:paraId="1A716CB1" w14:textId="77777777" w:rsidTr="0082092A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33B86AC1" w14:textId="3504CA40" w:rsidR="00322BAC" w:rsidRPr="007A5235" w:rsidRDefault="00322BAC" w:rsidP="00322BAC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4E43FB6" w14:textId="23725B11" w:rsidR="00322BAC" w:rsidRPr="00322BAC" w:rsidRDefault="00322BAC" w:rsidP="00322BAC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6CFB8B" w14:textId="77777777" w:rsidR="00322BAC" w:rsidRPr="00322BAC" w:rsidRDefault="00322BAC" w:rsidP="00322BAC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6FAAF7C" w14:textId="751C6ECB" w:rsidR="00322BAC" w:rsidRPr="00322BAC" w:rsidRDefault="00322BAC" w:rsidP="00322BA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2ACD0F" w14:textId="77777777" w:rsidR="00322BAC" w:rsidRPr="00322BAC" w:rsidRDefault="00322BAC" w:rsidP="00322BAC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709AE50" w14:textId="5ED356DC" w:rsidR="00322BAC" w:rsidRPr="00322BAC" w:rsidRDefault="00322BAC" w:rsidP="006B6F4C">
            <w:pPr>
              <w:tabs>
                <w:tab w:val="decimal" w:pos="74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6,301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710231" w14:textId="77777777" w:rsidR="00322BAC" w:rsidRPr="00322BAC" w:rsidRDefault="00322BAC" w:rsidP="00322BAC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F6DBE15" w14:textId="6CB80C29" w:rsidR="00322BAC" w:rsidRPr="00322BAC" w:rsidRDefault="00322BAC" w:rsidP="006B6F4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10,489</w:t>
            </w:r>
          </w:p>
        </w:tc>
        <w:tc>
          <w:tcPr>
            <w:tcW w:w="90" w:type="dxa"/>
            <w:gridSpan w:val="2"/>
            <w:vAlign w:val="bottom"/>
          </w:tcPr>
          <w:p w14:paraId="402212E1" w14:textId="77777777" w:rsidR="00322BAC" w:rsidRPr="00322BAC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63B271D" w14:textId="6BB783B8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-</w:t>
            </w:r>
          </w:p>
        </w:tc>
        <w:tc>
          <w:tcPr>
            <w:tcW w:w="90" w:type="dxa"/>
            <w:gridSpan w:val="2"/>
            <w:vAlign w:val="bottom"/>
          </w:tcPr>
          <w:p w14:paraId="56587A85" w14:textId="77777777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B612B3E" w14:textId="7A450960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10,735</w:t>
            </w:r>
          </w:p>
        </w:tc>
        <w:tc>
          <w:tcPr>
            <w:tcW w:w="90" w:type="dxa"/>
            <w:shd w:val="clear" w:color="auto" w:fill="auto"/>
          </w:tcPr>
          <w:p w14:paraId="79C4A4B7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7EFED5B" w14:textId="4585987E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28,033</w:t>
            </w:r>
          </w:p>
        </w:tc>
      </w:tr>
      <w:tr w:rsidR="00322BAC" w:rsidRPr="002A007A" w14:paraId="0B561528" w14:textId="77777777" w:rsidTr="0082092A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E8BDAF7" w14:textId="2AE8E822" w:rsidR="00322BAC" w:rsidRPr="007A5235" w:rsidRDefault="00322BAC" w:rsidP="00322BAC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เงินลงทุนสุทธิ 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665C0707" w14:textId="26B65535" w:rsidR="00322BAC" w:rsidRPr="00322BAC" w:rsidRDefault="00322BAC" w:rsidP="00322BAC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867474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363BAB3" w14:textId="3BEFA593" w:rsidR="00322BAC" w:rsidRPr="00322BAC" w:rsidRDefault="00322BAC" w:rsidP="00322BA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200,514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FE35E1" w14:textId="77777777" w:rsidR="00322BAC" w:rsidRPr="00322BAC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A65ABD8" w14:textId="73AFD1A4" w:rsidR="00322BAC" w:rsidRPr="00322BAC" w:rsidRDefault="00322BAC" w:rsidP="006B6F4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103,582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7E2C4C" w14:textId="77777777" w:rsidR="00322BAC" w:rsidRPr="00322BAC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8764D9C" w14:textId="3B0A673B" w:rsidR="00322BAC" w:rsidRPr="00322BAC" w:rsidRDefault="00322BAC" w:rsidP="006B6F4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5,541</w:t>
            </w:r>
          </w:p>
        </w:tc>
        <w:tc>
          <w:tcPr>
            <w:tcW w:w="90" w:type="dxa"/>
            <w:gridSpan w:val="2"/>
            <w:vAlign w:val="bottom"/>
          </w:tcPr>
          <w:p w14:paraId="3D8BFFA9" w14:textId="77777777" w:rsidR="00322BAC" w:rsidRPr="00322BAC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EDBD3C1" w14:textId="73A7E881" w:rsidR="00322BAC" w:rsidRPr="00322BAC" w:rsidRDefault="00FE7E7A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2577965" w14:textId="77777777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0D8C8D8" w14:textId="19271695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2,159</w:t>
            </w:r>
          </w:p>
        </w:tc>
        <w:tc>
          <w:tcPr>
            <w:tcW w:w="90" w:type="dxa"/>
            <w:shd w:val="clear" w:color="auto" w:fill="auto"/>
          </w:tcPr>
          <w:p w14:paraId="579DE64D" w14:textId="77777777" w:rsidR="00322BAC" w:rsidRPr="00322BAC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F98FE06" w14:textId="0B9A04EF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311,796</w:t>
            </w:r>
          </w:p>
        </w:tc>
      </w:tr>
      <w:tr w:rsidR="00322BAC" w:rsidRPr="002A007A" w14:paraId="2B5924CA" w14:textId="77777777" w:rsidTr="0082092A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0076655E" w14:textId="4A952029" w:rsidR="00322BAC" w:rsidRPr="007A5235" w:rsidRDefault="00322BAC" w:rsidP="00322BAC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91B85B6" w14:textId="2EBBFE25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181,231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E58AA9" w14:textId="77777777" w:rsidR="00322BAC" w:rsidRPr="00322BAC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F2B9748" w14:textId="7D11A98E" w:rsidR="00322BAC" w:rsidRPr="00322BAC" w:rsidRDefault="00322BAC" w:rsidP="00322BA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564,574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57782D" w14:textId="77777777" w:rsidR="00322BAC" w:rsidRPr="00322BAC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4AA3A13" w14:textId="29A29DCE" w:rsidR="00322BAC" w:rsidRPr="00322BAC" w:rsidRDefault="00322BAC" w:rsidP="006B6F4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762,355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82E20A" w14:textId="77777777" w:rsidR="00322BAC" w:rsidRPr="00322BAC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5266C47" w14:textId="5E8CACFE" w:rsidR="00322BAC" w:rsidRPr="00322BAC" w:rsidRDefault="00322BAC" w:rsidP="006B6F4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645,620</w:t>
            </w:r>
          </w:p>
        </w:tc>
        <w:tc>
          <w:tcPr>
            <w:tcW w:w="90" w:type="dxa"/>
            <w:gridSpan w:val="2"/>
            <w:vAlign w:val="bottom"/>
          </w:tcPr>
          <w:p w14:paraId="3E14C70B" w14:textId="77777777" w:rsidR="00322BAC" w:rsidRPr="00322BAC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E24D660" w14:textId="55D57F36" w:rsidR="00322BAC" w:rsidRPr="00322BAC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101,462</w:t>
            </w:r>
          </w:p>
        </w:tc>
        <w:tc>
          <w:tcPr>
            <w:tcW w:w="90" w:type="dxa"/>
            <w:gridSpan w:val="2"/>
          </w:tcPr>
          <w:p w14:paraId="2640F180" w14:textId="77777777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47D8010" w14:textId="7A7E2CE1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A6A101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C7B903B" w14:textId="558CB404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2,255,242</w:t>
            </w:r>
          </w:p>
        </w:tc>
      </w:tr>
      <w:tr w:rsidR="00322BAC" w:rsidRPr="002A007A" w14:paraId="41F73B2F" w14:textId="77777777" w:rsidTr="0082092A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5E52EE1" w14:textId="20EDA5D3" w:rsidR="00322BAC" w:rsidRPr="007A5235" w:rsidRDefault="00322BAC" w:rsidP="00322BAC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DF2CDE">
              <w:rPr>
                <w:rFonts w:asciiTheme="majorBidi" w:eastAsia="Times New Roman" w:hAnsiTheme="majorBidi" w:cs="Angsana New"/>
                <w:szCs w:val="22"/>
                <w:cs/>
                <w:lang w:val="th-TH"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1E2D619" w14:textId="77777777" w:rsidR="00322BAC" w:rsidRPr="00322BAC" w:rsidRDefault="00322BAC" w:rsidP="00322BAC">
            <w:pPr>
              <w:tabs>
                <w:tab w:val="decimal" w:pos="666"/>
              </w:tabs>
              <w:suppressAutoHyphens/>
              <w:spacing w:after="0" w:line="240" w:lineRule="atLeast"/>
              <w:ind w:left="-54" w:right="78" w:hanging="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14442AE2" w14:textId="463C2BFD" w:rsidR="00322BAC" w:rsidRPr="00322BAC" w:rsidRDefault="00322BAC" w:rsidP="00322BAC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2DDBF9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6BD1446" w14:textId="72C60116" w:rsidR="00322BAC" w:rsidRPr="00322BAC" w:rsidRDefault="00322BAC" w:rsidP="00322BA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13,19</w:t>
            </w:r>
            <w:r w:rsidR="00981111">
              <w:rPr>
                <w:rFonts w:asciiTheme="majorBidi" w:eastAsia="Times New Roman" w:hAnsiTheme="majorBidi" w:cstheme="majorBidi"/>
                <w:szCs w:val="22"/>
                <w:lang w:eastAsia="zh-CN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BFAFBA" w14:textId="77777777" w:rsidR="00322BAC" w:rsidRPr="00322BAC" w:rsidRDefault="00322BAC" w:rsidP="00322BAC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AC53470" w14:textId="651FE4A2" w:rsidR="00322BAC" w:rsidRPr="00322BAC" w:rsidRDefault="00981111" w:rsidP="0098111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795333" w14:textId="77777777" w:rsidR="00322BAC" w:rsidRPr="00322BAC" w:rsidRDefault="00322BAC" w:rsidP="00322BAC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B79B34E" w14:textId="0CB2FDE6" w:rsidR="00322BAC" w:rsidRPr="00322BAC" w:rsidRDefault="00322BAC" w:rsidP="00E047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-</w:t>
            </w:r>
          </w:p>
        </w:tc>
        <w:tc>
          <w:tcPr>
            <w:tcW w:w="90" w:type="dxa"/>
            <w:gridSpan w:val="2"/>
            <w:vAlign w:val="bottom"/>
          </w:tcPr>
          <w:p w14:paraId="76E080C3" w14:textId="77777777" w:rsidR="00322BAC" w:rsidRPr="00322BAC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8B958" w14:textId="5C0E2AEF" w:rsidR="00322BAC" w:rsidRPr="00322BAC" w:rsidRDefault="00322BAC" w:rsidP="00322BAC">
            <w:pPr>
              <w:tabs>
                <w:tab w:val="decimal" w:pos="0"/>
                <w:tab w:val="decimal" w:pos="55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1,310</w:t>
            </w:r>
          </w:p>
        </w:tc>
        <w:tc>
          <w:tcPr>
            <w:tcW w:w="90" w:type="dxa"/>
            <w:gridSpan w:val="2"/>
          </w:tcPr>
          <w:p w14:paraId="52AB2C3A" w14:textId="77777777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BCC7CF3" w14:textId="2691FC1A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E21B84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3467B5C" w14:textId="49812CCA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14,508</w:t>
            </w:r>
          </w:p>
        </w:tc>
      </w:tr>
      <w:tr w:rsidR="00322BAC" w:rsidRPr="00BC6D87" w14:paraId="6E94A273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4A64DD9" w14:textId="40E8288D" w:rsidR="00322BAC" w:rsidRPr="007A5235" w:rsidRDefault="00322BAC" w:rsidP="00322BAC">
            <w:pPr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054B29" w14:textId="7BA015D3" w:rsidR="00322BAC" w:rsidRPr="005C536F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226,001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2128C1" w14:textId="77777777" w:rsidR="00322BAC" w:rsidRPr="005C536F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8A9793" w14:textId="4F755F5A" w:rsidR="00322BAC" w:rsidRPr="005C536F" w:rsidRDefault="00322BAC" w:rsidP="00322BA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1,280,98</w:t>
            </w:r>
            <w:r w:rsidR="0098111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E5A9BB" w14:textId="77777777" w:rsidR="00322BAC" w:rsidRPr="005C536F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AD6825" w14:textId="7BF6C828" w:rsidR="00322BAC" w:rsidRPr="005C536F" w:rsidRDefault="00322BAC" w:rsidP="006B6F4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872,2</w:t>
            </w:r>
            <w:r w:rsidR="0098111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80F4A2" w14:textId="77777777" w:rsidR="00322BAC" w:rsidRPr="005C536F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35D698" w14:textId="041C7CDC" w:rsidR="00322BAC" w:rsidRPr="005C536F" w:rsidRDefault="00322BAC" w:rsidP="006B6F4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662,295</w:t>
            </w:r>
          </w:p>
        </w:tc>
        <w:tc>
          <w:tcPr>
            <w:tcW w:w="90" w:type="dxa"/>
            <w:gridSpan w:val="2"/>
            <w:vAlign w:val="bottom"/>
          </w:tcPr>
          <w:p w14:paraId="4F768D10" w14:textId="77777777" w:rsidR="00322BAC" w:rsidRPr="005C536F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E84CB" w14:textId="53EEB872" w:rsidR="00322BAC" w:rsidRPr="005C536F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102,772</w:t>
            </w:r>
          </w:p>
        </w:tc>
        <w:tc>
          <w:tcPr>
            <w:tcW w:w="90" w:type="dxa"/>
            <w:gridSpan w:val="2"/>
          </w:tcPr>
          <w:p w14:paraId="52091B63" w14:textId="77777777" w:rsidR="00322BAC" w:rsidRPr="005C536F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6C9548" w14:textId="0826D3EB" w:rsidR="00322BAC" w:rsidRPr="005C536F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64,526</w:t>
            </w:r>
          </w:p>
        </w:tc>
        <w:tc>
          <w:tcPr>
            <w:tcW w:w="90" w:type="dxa"/>
            <w:shd w:val="clear" w:color="auto" w:fill="auto"/>
          </w:tcPr>
          <w:p w14:paraId="5AA7CFB5" w14:textId="77777777" w:rsidR="00322BAC" w:rsidRPr="005C536F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D849D0" w14:textId="549CA46E" w:rsidR="00322BAC" w:rsidRPr="005C536F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3,208,829</w:t>
            </w:r>
          </w:p>
        </w:tc>
      </w:tr>
      <w:tr w:rsidR="00322BAC" w:rsidRPr="002A007A" w14:paraId="12231A21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0F9DA8EB" w14:textId="77777777" w:rsidR="00322BAC" w:rsidRPr="007A5235" w:rsidRDefault="00322BAC" w:rsidP="00322BAC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E65F94B" w14:textId="77777777" w:rsidR="00322BAC" w:rsidRPr="00572F77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9198C63" w14:textId="77777777" w:rsidR="00322BAC" w:rsidRPr="00572F77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42B7927" w14:textId="77777777" w:rsidR="00322BAC" w:rsidRPr="00572F77" w:rsidRDefault="00322BAC" w:rsidP="00322BAC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2D36FB7" w14:textId="77777777" w:rsidR="00322BAC" w:rsidRPr="00572F77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547168D7" w14:textId="77777777" w:rsidR="00322BAC" w:rsidRPr="00572F77" w:rsidRDefault="00322BAC" w:rsidP="00322BAC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DCFE423" w14:textId="77777777" w:rsidR="00322BAC" w:rsidRPr="00572F77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4B6FD8FF" w14:textId="77777777" w:rsidR="00322BAC" w:rsidRPr="00572F77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CE49704" w14:textId="77777777" w:rsidR="00322BAC" w:rsidRPr="00572F77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8228E8" w14:textId="77777777" w:rsidR="00322BAC" w:rsidRPr="00572F77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04680575" w14:textId="77777777" w:rsidR="00322BAC" w:rsidRPr="00572F77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5A5FD52" w14:textId="77777777" w:rsidR="00322BAC" w:rsidRPr="00572F77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6BF405E2" w14:textId="77777777" w:rsidR="00322BAC" w:rsidRPr="00572F77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0B9299CE" w14:textId="77777777" w:rsidR="00322BAC" w:rsidRPr="00572F77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322BAC" w:rsidRPr="002A007A" w14:paraId="284B3400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57291993" w14:textId="452EC425" w:rsidR="00322BAC" w:rsidRPr="00861967" w:rsidRDefault="00322BAC" w:rsidP="00322BAC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86196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EC709B9" w14:textId="77777777" w:rsidR="00322BAC" w:rsidRPr="00572F77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4CCD893" w14:textId="77777777" w:rsidR="00322BAC" w:rsidRPr="00572F77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FF10540" w14:textId="77777777" w:rsidR="00322BAC" w:rsidRPr="00572F77" w:rsidRDefault="00322BAC" w:rsidP="00322BAC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C636814" w14:textId="77777777" w:rsidR="00322BAC" w:rsidRPr="00572F77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6C9C9C9B" w14:textId="77777777" w:rsidR="00322BAC" w:rsidRPr="00572F77" w:rsidRDefault="00322BAC" w:rsidP="00322BAC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F30E23D" w14:textId="77777777" w:rsidR="00322BAC" w:rsidRPr="00572F77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16428C9" w14:textId="77777777" w:rsidR="00322BAC" w:rsidRPr="00572F77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A7D6CB5" w14:textId="77777777" w:rsidR="00322BAC" w:rsidRPr="00572F77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58C00C62" w14:textId="77777777" w:rsidR="00322BAC" w:rsidRPr="00572F77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5AA7E105" w14:textId="77777777" w:rsidR="00322BAC" w:rsidRPr="00572F77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570595A" w14:textId="77777777" w:rsidR="00322BAC" w:rsidRPr="00572F77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220B80B" w14:textId="77777777" w:rsidR="00322BAC" w:rsidRPr="00572F77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6C4182FE" w14:textId="15A06426" w:rsidR="00322BAC" w:rsidRPr="00572F77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322BAC" w:rsidRPr="002A007A" w14:paraId="46218DF4" w14:textId="77777777" w:rsidTr="0082092A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6816A2DD" w14:textId="08F0A129" w:rsidR="00322BAC" w:rsidRPr="007A5235" w:rsidRDefault="00322BAC" w:rsidP="00322BAC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ฝาก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772E156" w14:textId="7AFBFA42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1,852,239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3B6D0C" w14:textId="77777777" w:rsidR="00322BAC" w:rsidRPr="00322BAC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D2782BB" w14:textId="2FBCB92D" w:rsidR="00322BAC" w:rsidRPr="00322BAC" w:rsidRDefault="00322BAC" w:rsidP="00322BA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551,590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CF0AA3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4D7ECBA" w14:textId="7618CF48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16,626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A1696B" w14:textId="77777777" w:rsidR="00322BAC" w:rsidRPr="00322BAC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D562381" w14:textId="30D4F87D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C9D12CF" w14:textId="77777777" w:rsidR="00322BAC" w:rsidRPr="00322BAC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0E76E48" w14:textId="754DACA6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97EAD54" w14:textId="77777777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BCC3BF0" w14:textId="3FE542F5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2470E1" w14:textId="77777777" w:rsidR="00322BAC" w:rsidRPr="00322BAC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20B49F8" w14:textId="59468526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2,420,455</w:t>
            </w:r>
          </w:p>
        </w:tc>
      </w:tr>
      <w:tr w:rsidR="00322BAC" w:rsidRPr="002A007A" w14:paraId="3517F61C" w14:textId="77777777" w:rsidTr="0082092A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04FA1D6" w14:textId="73EB4C74" w:rsidR="00322BAC" w:rsidRPr="007A5235" w:rsidRDefault="00322BAC" w:rsidP="00322BAC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A003A33" w14:textId="016EDBF9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18,111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C59DDA" w14:textId="77777777" w:rsidR="00322BAC" w:rsidRPr="00322BAC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2F4E1F0" w14:textId="14F998C8" w:rsidR="00322BAC" w:rsidRPr="00322BAC" w:rsidRDefault="00322BAC" w:rsidP="00322BA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122,555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8C6BDC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112AF30" w14:textId="4666E269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47,629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D79D3B" w14:textId="77777777" w:rsidR="00322BAC" w:rsidRPr="00322BAC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EB79D46" w14:textId="7408AC7F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10,196</w:t>
            </w:r>
          </w:p>
        </w:tc>
        <w:tc>
          <w:tcPr>
            <w:tcW w:w="90" w:type="dxa"/>
            <w:gridSpan w:val="2"/>
            <w:vAlign w:val="bottom"/>
          </w:tcPr>
          <w:p w14:paraId="45197327" w14:textId="77777777" w:rsidR="00322BAC" w:rsidRPr="00322BAC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C636825" w14:textId="0BCE7E46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C9F5080" w14:textId="77777777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6DFF81E" w14:textId="0BCEF9E8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3E8AE3" w14:textId="77777777" w:rsidR="00322BAC" w:rsidRPr="00322BAC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F630733" w14:textId="1E55EEC8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198,491</w:t>
            </w:r>
          </w:p>
        </w:tc>
      </w:tr>
      <w:tr w:rsidR="00322BAC" w:rsidRPr="002A007A" w14:paraId="4BCC4F2D" w14:textId="77777777" w:rsidTr="0082092A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73496E0E" w14:textId="2EE393EB" w:rsidR="00322BAC" w:rsidRPr="007A5235" w:rsidRDefault="00322BAC" w:rsidP="00322BAC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630FFFC7" w14:textId="61B63CA8" w:rsidR="00322BAC" w:rsidRPr="00322BAC" w:rsidRDefault="00322BAC" w:rsidP="00322BAC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D45652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8CF2A79" w14:textId="356637BF" w:rsidR="00322BAC" w:rsidRPr="00322BAC" w:rsidRDefault="00BF7D9B" w:rsidP="00322BA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5,005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9D2EA9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F13E6E8" w14:textId="23C4E0DE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44,645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8E2022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C7387A0" w14:textId="52F35E0B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17,585</w:t>
            </w:r>
          </w:p>
        </w:tc>
        <w:tc>
          <w:tcPr>
            <w:tcW w:w="90" w:type="dxa"/>
            <w:gridSpan w:val="2"/>
            <w:vAlign w:val="bottom"/>
          </w:tcPr>
          <w:p w14:paraId="2726E5B6" w14:textId="77777777" w:rsidR="00322BAC" w:rsidRPr="00322BAC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A472FD7" w14:textId="5D6BAB14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80311D7" w14:textId="77777777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8D02A90" w14:textId="068F0B5D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FDBEC4" w14:textId="77777777" w:rsidR="00322BAC" w:rsidRPr="00322BAC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58C209F" w14:textId="38B3B43F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67,235</w:t>
            </w:r>
          </w:p>
        </w:tc>
      </w:tr>
      <w:tr w:rsidR="00322BAC" w:rsidRPr="002A007A" w14:paraId="0918C66E" w14:textId="77777777" w:rsidTr="0082092A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78063BE6" w14:textId="610972B5" w:rsidR="00322BAC" w:rsidRPr="007A5235" w:rsidRDefault="00322BAC" w:rsidP="00322BAC">
            <w:pPr>
              <w:tabs>
                <w:tab w:val="left" w:pos="72"/>
                <w:tab w:val="left" w:pos="188"/>
                <w:tab w:val="left" w:pos="252"/>
              </w:tabs>
              <w:suppressAutoHyphens/>
              <w:spacing w:after="0" w:line="240" w:lineRule="auto"/>
              <w:ind w:left="798" w:right="-10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หนี้สิน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ทางการเงิน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อื่น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234DC7E" w14:textId="611696F9" w:rsidR="00322BAC" w:rsidRPr="00322BAC" w:rsidRDefault="00322BAC" w:rsidP="00322BAC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FBA404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A221FEF" w14:textId="6376CF63" w:rsidR="00322BAC" w:rsidRPr="00322BAC" w:rsidRDefault="00BF7D9B" w:rsidP="00322BA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3,081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2FEF29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BF6E1D8" w14:textId="4137EF93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42EF2A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7DDF3FA" w14:textId="0B8F8757" w:rsidR="00322BAC" w:rsidRPr="00322BAC" w:rsidRDefault="00FE7E7A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8E58FDD" w14:textId="77777777" w:rsidR="00322BAC" w:rsidRPr="00322BAC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D0D85" w14:textId="19EEA4F5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A8C6115" w14:textId="77777777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675648E" w14:textId="733B1A93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9F7415" w14:textId="77777777" w:rsidR="00322BAC" w:rsidRPr="00322BAC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034EA9A" w14:textId="3D7775DC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3,152</w:t>
            </w:r>
          </w:p>
        </w:tc>
      </w:tr>
      <w:tr w:rsidR="00322BAC" w:rsidRPr="002A007A" w14:paraId="44DD34AE" w14:textId="77777777" w:rsidTr="0082092A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6811695" w14:textId="28929B7E" w:rsidR="00322BAC" w:rsidRPr="007A5235" w:rsidRDefault="00322BAC" w:rsidP="00322BAC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4C0B12" w14:textId="2AF14786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1,870,350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51B38B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AA1312" w14:textId="0551A7EA" w:rsidR="00322BAC" w:rsidRPr="00322BAC" w:rsidRDefault="00322BAC" w:rsidP="00322BA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682,231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AA5DDF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E02708" w14:textId="28A37362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108,971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460A69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0A5A4C" w14:textId="218E32FF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27,781</w:t>
            </w:r>
          </w:p>
        </w:tc>
        <w:tc>
          <w:tcPr>
            <w:tcW w:w="90" w:type="dxa"/>
            <w:gridSpan w:val="2"/>
            <w:vAlign w:val="bottom"/>
          </w:tcPr>
          <w:p w14:paraId="1D371511" w14:textId="77777777" w:rsidR="00322BAC" w:rsidRPr="00322BAC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FDF9A" w14:textId="6747238C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8A1FA26" w14:textId="77777777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067086" w14:textId="2F2B9391" w:rsidR="00322BAC" w:rsidRPr="00322BAC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17B41A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6500D2" w14:textId="35C8F61F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2,689,333</w:t>
            </w:r>
          </w:p>
        </w:tc>
      </w:tr>
      <w:tr w:rsidR="00322BAC" w:rsidRPr="002A007A" w14:paraId="63FB5817" w14:textId="77777777" w:rsidTr="000A50A0">
        <w:trPr>
          <w:cantSplit/>
          <w:trHeight w:val="550"/>
        </w:trPr>
        <w:tc>
          <w:tcPr>
            <w:tcW w:w="3508" w:type="dxa"/>
            <w:shd w:val="clear" w:color="auto" w:fill="auto"/>
            <w:vAlign w:val="bottom"/>
          </w:tcPr>
          <w:p w14:paraId="753AE07B" w14:textId="3BCD1A71" w:rsidR="00322BAC" w:rsidRPr="007A5235" w:rsidRDefault="00322BAC" w:rsidP="00322BAC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EC2D6C0" w14:textId="24A0BB01" w:rsidR="00322BAC" w:rsidRPr="00322BAC" w:rsidRDefault="00322BAC" w:rsidP="00322BAC">
            <w:pPr>
              <w:tabs>
                <w:tab w:val="decimal" w:pos="90"/>
              </w:tabs>
              <w:suppressAutoHyphens/>
              <w:spacing w:after="0" w:line="240" w:lineRule="auto"/>
              <w:ind w:left="-54" w:right="38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(1,644,349)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B57E8F" w14:textId="77777777" w:rsidR="00322BAC" w:rsidRPr="00322BAC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ABB4AA9" w14:textId="0233E05B" w:rsidR="00322BAC" w:rsidRPr="00322BAC" w:rsidRDefault="00322BAC" w:rsidP="00322BA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598,75</w:t>
            </w:r>
            <w:r w:rsidR="0098111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2BF289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7045401" w14:textId="13735094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763,2</w:t>
            </w:r>
            <w:r w:rsidR="0098111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1762EF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83B49FB" w14:textId="3BFF88F0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634,514</w:t>
            </w:r>
          </w:p>
        </w:tc>
        <w:tc>
          <w:tcPr>
            <w:tcW w:w="90" w:type="dxa"/>
            <w:gridSpan w:val="2"/>
            <w:vAlign w:val="bottom"/>
          </w:tcPr>
          <w:p w14:paraId="75921665" w14:textId="77777777" w:rsidR="00322BAC" w:rsidRPr="00322BAC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21655" w14:textId="55353CFF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102,772</w:t>
            </w:r>
          </w:p>
        </w:tc>
        <w:tc>
          <w:tcPr>
            <w:tcW w:w="90" w:type="dxa"/>
            <w:gridSpan w:val="2"/>
          </w:tcPr>
          <w:p w14:paraId="33CF7540" w14:textId="77777777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8D1DED6" w14:textId="7671EC5C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64,526</w:t>
            </w:r>
          </w:p>
        </w:tc>
        <w:tc>
          <w:tcPr>
            <w:tcW w:w="90" w:type="dxa"/>
            <w:shd w:val="clear" w:color="auto" w:fill="auto"/>
          </w:tcPr>
          <w:p w14:paraId="665E7AC3" w14:textId="77777777" w:rsidR="00322BAC" w:rsidRPr="00322BAC" w:rsidRDefault="00322BAC" w:rsidP="00322BAC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1988A38" w14:textId="0B856A94" w:rsidR="00322BAC" w:rsidRPr="00322BAC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highlight w:val="yellow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519,496</w:t>
            </w:r>
          </w:p>
        </w:tc>
      </w:tr>
      <w:tr w:rsidR="00322BAC" w:rsidRPr="002A007A" w14:paraId="44581492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3DDD3370" w14:textId="6BD39526" w:rsidR="00322BAC" w:rsidRPr="007A5235" w:rsidRDefault="00322BAC" w:rsidP="00322BAC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6A0B30A4" w14:textId="77777777" w:rsidR="00322BAC" w:rsidRPr="007A5235" w:rsidRDefault="00322BAC" w:rsidP="00322BAC">
            <w:pPr>
              <w:tabs>
                <w:tab w:val="decimal" w:pos="90"/>
              </w:tabs>
              <w:suppressAutoHyphens/>
              <w:spacing w:after="0" w:line="240" w:lineRule="auto"/>
              <w:ind w:left="-54" w:right="38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A56056E" w14:textId="77777777" w:rsidR="00322BAC" w:rsidRPr="007A5235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3672F8" w14:textId="77777777" w:rsidR="00322BAC" w:rsidRPr="007A5235" w:rsidRDefault="00322BAC" w:rsidP="00322BA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AE55F19" w14:textId="77777777" w:rsidR="00322BAC" w:rsidRPr="007A5235" w:rsidRDefault="00322BAC" w:rsidP="00322BAC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7E151A" w14:textId="77777777" w:rsidR="00322BAC" w:rsidRPr="007A5235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BFC6A2D" w14:textId="77777777" w:rsidR="00322BAC" w:rsidRPr="007A5235" w:rsidRDefault="00322BAC" w:rsidP="00322BAC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821132" w14:textId="77777777" w:rsidR="00322BAC" w:rsidRPr="007A5235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1DA84A0" w14:textId="77777777" w:rsidR="00322BAC" w:rsidRPr="007A5235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1EE9AF" w14:textId="77777777" w:rsidR="00322BAC" w:rsidRPr="007A5235" w:rsidRDefault="00322BAC" w:rsidP="00322BAC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7F7A635" w14:textId="77777777" w:rsidR="00322BAC" w:rsidRPr="007A5235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B00B9C" w14:textId="77777777" w:rsidR="00322BAC" w:rsidRPr="007A5235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06BA16AC" w14:textId="77777777" w:rsidR="00322BAC" w:rsidRPr="007A5235" w:rsidRDefault="00322BAC" w:rsidP="00322BAC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048466" w14:textId="3A0EFB83" w:rsidR="00322BAC" w:rsidRPr="007A5235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</w:tr>
    </w:tbl>
    <w:p w14:paraId="78A8D608" w14:textId="77777777" w:rsidR="00A37B80" w:rsidRPr="00A37B80" w:rsidRDefault="00A37B80" w:rsidP="00A37B80">
      <w:pPr>
        <w:suppressAutoHyphens/>
        <w:spacing w:after="0" w:line="240" w:lineRule="auto"/>
        <w:ind w:left="705" w:hanging="187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1267D498" w14:textId="02D5FE76" w:rsidR="00A1332D" w:rsidRDefault="0008740F" w:rsidP="005A0319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</w:t>
      </w:r>
      <w:r w:rsidR="00E21778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นหักค่าเผื่อ</w:t>
      </w:r>
      <w:r w:rsidR="00FC6C9E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ผลขาดทุนด้าน</w:t>
      </w:r>
      <w:r w:rsidR="000126B0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เครดิตที่คาดว่าจะ</w:t>
      </w:r>
      <w:r w:rsidR="003B53EC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เกิดขึ้น</w:t>
      </w:r>
      <w:r w:rsidR="00E21778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จำนว</w:t>
      </w:r>
      <w:r w:rsidR="00E21778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น </w:t>
      </w:r>
      <w:r w:rsidR="00322BAC">
        <w:rPr>
          <w:rFonts w:asciiTheme="majorBidi" w:eastAsia="Times New Roman" w:hAnsiTheme="majorBidi" w:cstheme="majorBidi"/>
          <w:sz w:val="20"/>
          <w:szCs w:val="20"/>
          <w:lang w:eastAsia="zh-CN"/>
        </w:rPr>
        <w:t>114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val="en-GB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ล้านบาท</w:t>
      </w:r>
    </w:p>
    <w:p w14:paraId="7BD6E03C" w14:textId="77777777" w:rsidR="00A1332D" w:rsidRDefault="00A1332D">
      <w:pP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br w:type="page"/>
      </w:r>
    </w:p>
    <w:tbl>
      <w:tblPr>
        <w:tblW w:w="10008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35"/>
        <w:gridCol w:w="90"/>
        <w:gridCol w:w="90"/>
        <w:gridCol w:w="835"/>
        <w:gridCol w:w="90"/>
        <w:gridCol w:w="835"/>
        <w:gridCol w:w="90"/>
        <w:gridCol w:w="738"/>
        <w:gridCol w:w="90"/>
        <w:gridCol w:w="7"/>
        <w:gridCol w:w="90"/>
        <w:gridCol w:w="738"/>
        <w:gridCol w:w="90"/>
        <w:gridCol w:w="7"/>
        <w:gridCol w:w="90"/>
        <w:gridCol w:w="775"/>
        <w:gridCol w:w="53"/>
        <w:gridCol w:w="7"/>
        <w:gridCol w:w="86"/>
        <w:gridCol w:w="742"/>
        <w:gridCol w:w="86"/>
        <w:gridCol w:w="7"/>
        <w:gridCol w:w="27"/>
      </w:tblGrid>
      <w:tr w:rsidR="0008740F" w:rsidRPr="002A007A" w14:paraId="5224F8E1" w14:textId="77777777" w:rsidTr="0029305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C82F047" w14:textId="77777777" w:rsidR="0008740F" w:rsidRPr="007A5235" w:rsidRDefault="0008740F" w:rsidP="0029305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98" w:type="dxa"/>
            <w:gridSpan w:val="23"/>
          </w:tcPr>
          <w:p w14:paraId="2648CE74" w14:textId="77777777" w:rsidR="0008740F" w:rsidRPr="007A5235" w:rsidRDefault="0008740F" w:rsidP="0029305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งบการเงินรวม</w:t>
            </w:r>
          </w:p>
        </w:tc>
      </w:tr>
      <w:tr w:rsidR="0008740F" w:rsidRPr="002A007A" w14:paraId="2BF6B9BA" w14:textId="77777777" w:rsidTr="0029305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F6CA72D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98" w:type="dxa"/>
            <w:gridSpan w:val="23"/>
          </w:tcPr>
          <w:p w14:paraId="36566894" w14:textId="050D6B9C" w:rsidR="0008740F" w:rsidRPr="007A5235" w:rsidRDefault="0008740F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2562</w:t>
            </w:r>
          </w:p>
        </w:tc>
      </w:tr>
      <w:tr w:rsidR="0022729B" w:rsidRPr="002A007A" w14:paraId="6CE017D9" w14:textId="77777777" w:rsidTr="0022729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E2CE78A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BBB97B0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6B70CD7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8" w:type="dxa"/>
            <w:gridSpan w:val="6"/>
            <w:shd w:val="clear" w:color="auto" w:fill="auto"/>
            <w:vAlign w:val="bottom"/>
          </w:tcPr>
          <w:p w14:paraId="377435AD" w14:textId="7F352CB6" w:rsidR="0022729B" w:rsidRPr="007A5235" w:rsidRDefault="0022729B" w:rsidP="0022729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03BEFB7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1667E5FF" w14:textId="4C08A614" w:rsidR="0022729B" w:rsidRPr="007A5235" w:rsidRDefault="0022729B" w:rsidP="0022729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   สินเชื่อ</w:t>
            </w:r>
          </w:p>
        </w:tc>
        <w:tc>
          <w:tcPr>
            <w:tcW w:w="90" w:type="dxa"/>
          </w:tcPr>
          <w:p w14:paraId="2AEF290D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3406AF85" w14:textId="5CA773A5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ไม่มีกำหนด</w:t>
            </w:r>
          </w:p>
        </w:tc>
        <w:tc>
          <w:tcPr>
            <w:tcW w:w="53" w:type="dxa"/>
          </w:tcPr>
          <w:p w14:paraId="7F885E86" w14:textId="77777777" w:rsidR="0022729B" w:rsidRPr="007A5235" w:rsidRDefault="0022729B" w:rsidP="0022729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D9F3963" w14:textId="69CFF028" w:rsidR="0022729B" w:rsidRPr="007A5235" w:rsidRDefault="0022729B" w:rsidP="0022729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5069446F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4" w:type="dxa"/>
            <w:gridSpan w:val="2"/>
            <w:shd w:val="clear" w:color="auto" w:fill="auto"/>
            <w:vAlign w:val="bottom"/>
          </w:tcPr>
          <w:p w14:paraId="71733C60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2729B" w:rsidRPr="002A007A" w14:paraId="0AF60376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6BFFCC1A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F45ED6B" w14:textId="77777777" w:rsidR="0022729B" w:rsidRPr="007A5235" w:rsidRDefault="0022729B" w:rsidP="0022729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B1F1F8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B70C6FD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08E9BDF" w14:textId="3DB9F4E4" w:rsidR="0022729B" w:rsidRPr="007A5235" w:rsidRDefault="0022729B" w:rsidP="0022729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FE8A30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508148D" w14:textId="77777777" w:rsidR="0022729B" w:rsidRPr="007A5235" w:rsidRDefault="0022729B" w:rsidP="0022729B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093925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6E204B4" w14:textId="57CCAA76" w:rsidR="0022729B" w:rsidRPr="007A5235" w:rsidRDefault="00125D3B" w:rsidP="0022729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="0022729B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="0022729B"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="0022729B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</w:tcPr>
          <w:p w14:paraId="47DB3313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3F4336E5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</w:tcPr>
          <w:p w14:paraId="109DC49D" w14:textId="77777777" w:rsidR="0022729B" w:rsidRPr="007A5235" w:rsidRDefault="0022729B" w:rsidP="0022729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0F8C7136" w14:textId="77777777" w:rsidR="0022729B" w:rsidRPr="007A5235" w:rsidRDefault="0022729B" w:rsidP="0022729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9DFE49C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3D51ECCB" w14:textId="77777777" w:rsidR="0022729B" w:rsidRPr="007A5235" w:rsidRDefault="0022729B" w:rsidP="0022729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22729B" w:rsidRPr="002A007A" w14:paraId="674E4899" w14:textId="77777777" w:rsidTr="0029305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AEF85EF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498" w:type="dxa"/>
            <w:gridSpan w:val="23"/>
          </w:tcPr>
          <w:p w14:paraId="71F1E0E9" w14:textId="77777777" w:rsidR="0022729B" w:rsidRPr="007A5235" w:rsidRDefault="0022729B" w:rsidP="0022729B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22729B" w:rsidRPr="002A007A" w14:paraId="1CE72153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4143FC75" w14:textId="77777777" w:rsidR="0022729B" w:rsidRPr="0098369C" w:rsidRDefault="0022729B" w:rsidP="0022729B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98369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838FD67" w14:textId="77777777" w:rsidR="0022729B" w:rsidRPr="007A5235" w:rsidRDefault="0022729B" w:rsidP="0022729B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5E3DA5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F19C3B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A032574" w14:textId="77777777" w:rsidR="0022729B" w:rsidRPr="007A5235" w:rsidRDefault="0022729B" w:rsidP="0022729B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5C09874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8A56549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C2B7331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69EEF830" w14:textId="77777777" w:rsidR="0022729B" w:rsidRPr="007A5235" w:rsidRDefault="0022729B" w:rsidP="0022729B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</w:tcPr>
          <w:p w14:paraId="0FB43E07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10BC5E4C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</w:tcPr>
          <w:p w14:paraId="257A5597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61323C5F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5F430364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8E60F56" w14:textId="77777777" w:rsidR="0022729B" w:rsidRPr="007A5235" w:rsidRDefault="0022729B" w:rsidP="0022729B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2729B" w:rsidRPr="002A007A" w14:paraId="44837AFE" w14:textId="77777777" w:rsidTr="00293052">
        <w:trPr>
          <w:gridAfter w:val="1"/>
          <w:wAfter w:w="27" w:type="dxa"/>
          <w:cantSplit/>
          <w:trHeight w:val="317"/>
        </w:trPr>
        <w:tc>
          <w:tcPr>
            <w:tcW w:w="3510" w:type="dxa"/>
            <w:shd w:val="clear" w:color="auto" w:fill="auto"/>
            <w:vAlign w:val="bottom"/>
          </w:tcPr>
          <w:p w14:paraId="69F620C7" w14:textId="61B74A2A" w:rsidR="0022729B" w:rsidRPr="00B37966" w:rsidRDefault="0022729B" w:rsidP="0022729B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="Angsana New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25451E7" w14:textId="77777777" w:rsidR="0022729B" w:rsidRPr="007A5235" w:rsidRDefault="0022729B" w:rsidP="0022729B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D6DC11" w14:textId="77777777" w:rsidR="0022729B" w:rsidRPr="007A5235" w:rsidRDefault="0022729B" w:rsidP="0022729B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34767E1" w14:textId="77777777" w:rsidR="0022729B" w:rsidRPr="007A5235" w:rsidRDefault="0022729B" w:rsidP="0022729B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568EBDE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2D8847" w14:textId="77777777" w:rsidR="0022729B" w:rsidRPr="007A5235" w:rsidRDefault="0022729B" w:rsidP="0022729B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ED1E376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0FED46" w14:textId="77777777" w:rsidR="0022729B" w:rsidRPr="007A5235" w:rsidRDefault="0022729B" w:rsidP="0022729B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0F0E743E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388E31E2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421C9041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</w:tcPr>
          <w:p w14:paraId="5CD6EFB1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3CB65096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47,615</w:t>
            </w:r>
          </w:p>
        </w:tc>
        <w:tc>
          <w:tcPr>
            <w:tcW w:w="86" w:type="dxa"/>
            <w:shd w:val="clear" w:color="auto" w:fill="auto"/>
          </w:tcPr>
          <w:p w14:paraId="393E6AED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A98D72C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47,615</w:t>
            </w:r>
          </w:p>
        </w:tc>
      </w:tr>
      <w:tr w:rsidR="0022729B" w:rsidRPr="002A007A" w14:paraId="35B37AAE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03122B1C" w14:textId="5D67F632" w:rsidR="0022729B" w:rsidRPr="00B37966" w:rsidRDefault="0022729B" w:rsidP="0022729B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="Angsana New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B0C7390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46,631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BA4377" w14:textId="77777777" w:rsidR="0022729B" w:rsidRPr="007A5235" w:rsidRDefault="0022729B" w:rsidP="0022729B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5D6CC7" w14:textId="77777777" w:rsidR="0022729B" w:rsidRPr="007A5235" w:rsidRDefault="0022729B" w:rsidP="0022729B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C22FA6A" w14:textId="7D399A6E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A27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385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6A27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960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ED9277" w14:textId="77777777" w:rsidR="0022729B" w:rsidRPr="007A5235" w:rsidRDefault="0022729B" w:rsidP="0022729B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918D6E4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F8C5D1" w14:textId="77777777" w:rsidR="0022729B" w:rsidRPr="007A5235" w:rsidRDefault="0022729B" w:rsidP="0022729B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6AC9A65C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1,076</w:t>
            </w:r>
          </w:p>
        </w:tc>
        <w:tc>
          <w:tcPr>
            <w:tcW w:w="90" w:type="dxa"/>
            <w:vAlign w:val="bottom"/>
          </w:tcPr>
          <w:p w14:paraId="5500038B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7C94C987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</w:tcPr>
          <w:p w14:paraId="73043EAB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04E5256E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5D99173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66ADD439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433,667</w:t>
            </w:r>
          </w:p>
        </w:tc>
      </w:tr>
      <w:tr w:rsidR="0022729B" w:rsidRPr="002A007A" w14:paraId="12FED94E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4176353C" w14:textId="27D53424" w:rsidR="0022729B" w:rsidRPr="00B37966" w:rsidRDefault="0022729B" w:rsidP="0022729B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เงินลงทุนสุทธิ 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EE51855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1,592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E37767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1138DB6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6307714" w14:textId="0BC96ABE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A27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154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6A27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550CB0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5D48E48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127,191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6351E5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5B49B434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22,761</w:t>
            </w:r>
          </w:p>
        </w:tc>
        <w:tc>
          <w:tcPr>
            <w:tcW w:w="90" w:type="dxa"/>
            <w:vAlign w:val="bottom"/>
          </w:tcPr>
          <w:p w14:paraId="35930C07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654139EA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</w:tcPr>
          <w:p w14:paraId="1257A9E4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481D482D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6,254</w:t>
            </w:r>
          </w:p>
        </w:tc>
        <w:tc>
          <w:tcPr>
            <w:tcW w:w="86" w:type="dxa"/>
            <w:shd w:val="clear" w:color="auto" w:fill="auto"/>
          </w:tcPr>
          <w:p w14:paraId="2666B09A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4C91DE02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312,065</w:t>
            </w:r>
          </w:p>
        </w:tc>
      </w:tr>
      <w:tr w:rsidR="0022729B" w:rsidRPr="002A007A" w14:paraId="6AD1D394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55E3525C" w14:textId="2ED5C21C" w:rsidR="0022729B" w:rsidRPr="00B37966" w:rsidRDefault="0022729B" w:rsidP="0022729B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="Angsana New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0CDB8923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201,193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28C4E7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0F04158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C076CAB" w14:textId="3B8CD1CD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A27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534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6A27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E096E1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A093232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673,582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D776B1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1DF12591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619,675</w:t>
            </w:r>
          </w:p>
        </w:tc>
        <w:tc>
          <w:tcPr>
            <w:tcW w:w="90" w:type="dxa"/>
            <w:vAlign w:val="bottom"/>
          </w:tcPr>
          <w:p w14:paraId="473AE72B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39C33F01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85,212</w:t>
            </w:r>
          </w:p>
        </w:tc>
        <w:tc>
          <w:tcPr>
            <w:tcW w:w="90" w:type="dxa"/>
          </w:tcPr>
          <w:p w14:paraId="1254CFCD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5AB4950E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CC73305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60FD2719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2,113,787</w:t>
            </w:r>
          </w:p>
        </w:tc>
      </w:tr>
      <w:tr w:rsidR="0022729B" w:rsidRPr="002A007A" w14:paraId="1E10BE0D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0EAECB61" w14:textId="5270B1D7" w:rsidR="0022729B" w:rsidRPr="00B37966" w:rsidRDefault="0022729B" w:rsidP="0022729B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="Angsana New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ดอกเบี้ยค้างรับ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2BD1064" w14:textId="77777777" w:rsidR="0022729B" w:rsidRPr="007A5235" w:rsidRDefault="0022729B" w:rsidP="0022729B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2AC976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A09624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5ACA1F1" w14:textId="48719B84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2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943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CD839B" w14:textId="77777777" w:rsidR="0022729B" w:rsidRPr="007A5235" w:rsidRDefault="0022729B" w:rsidP="0022729B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93E8EC0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F7337D" w14:textId="77777777" w:rsidR="0022729B" w:rsidRPr="007A5235" w:rsidRDefault="0022729B" w:rsidP="0022729B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97F3726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1073867F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B79DF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</w:tcPr>
          <w:p w14:paraId="5C7F41A4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1906246C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BAFEFAB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478A41F2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2,946</w:t>
            </w:r>
          </w:p>
        </w:tc>
      </w:tr>
      <w:tr w:rsidR="0022729B" w:rsidRPr="002A007A" w14:paraId="6E3252C4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0357CA19" w14:textId="77777777" w:rsidR="0022729B" w:rsidRPr="007A5235" w:rsidRDefault="0022729B" w:rsidP="0022729B">
            <w:pPr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F0DE99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249,416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98724C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DC01590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081BE4" w14:textId="485BA502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B6C1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3B6C1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077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3B6C1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295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22C6DB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338EE8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800,776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FE41D6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30636B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643,512</w:t>
            </w:r>
          </w:p>
        </w:tc>
        <w:tc>
          <w:tcPr>
            <w:tcW w:w="90" w:type="dxa"/>
            <w:vAlign w:val="bottom"/>
          </w:tcPr>
          <w:p w14:paraId="4062CDF2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3A118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85,212</w:t>
            </w:r>
          </w:p>
        </w:tc>
        <w:tc>
          <w:tcPr>
            <w:tcW w:w="90" w:type="dxa"/>
          </w:tcPr>
          <w:p w14:paraId="39C7E9F0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667C52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53,869</w:t>
            </w:r>
          </w:p>
        </w:tc>
        <w:tc>
          <w:tcPr>
            <w:tcW w:w="86" w:type="dxa"/>
            <w:shd w:val="clear" w:color="auto" w:fill="auto"/>
          </w:tcPr>
          <w:p w14:paraId="07BC315B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BE222F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2,910,080</w:t>
            </w:r>
          </w:p>
        </w:tc>
      </w:tr>
      <w:tr w:rsidR="0022729B" w:rsidRPr="002A007A" w14:paraId="41FD1976" w14:textId="77777777" w:rsidTr="00BB19DA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03DED21B" w14:textId="77777777" w:rsidR="0022729B" w:rsidRPr="007A5235" w:rsidRDefault="0022729B" w:rsidP="0022729B">
            <w:pPr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62F047E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4CC0F78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37A4330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360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470650D" w14:textId="77777777" w:rsidR="0022729B" w:rsidRPr="007A5235" w:rsidRDefault="0022729B" w:rsidP="0022729B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26E16AAE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30C66F93" w14:textId="77777777" w:rsidR="0022729B" w:rsidRPr="007A5235" w:rsidRDefault="0022729B" w:rsidP="0022729B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7B3367D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14:paraId="413E3C51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</w:tcPr>
          <w:p w14:paraId="0B9CC047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78916E6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</w:tcPr>
          <w:p w14:paraId="01402464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14:paraId="14C0B199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</w:tcPr>
          <w:p w14:paraId="3F6A06EF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14:paraId="6198E7AF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2729B" w:rsidRPr="002A007A" w14:paraId="59F41A20" w14:textId="77777777" w:rsidTr="00BB19DA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1B9E2669" w14:textId="77777777" w:rsidR="0022729B" w:rsidRPr="0098369C" w:rsidRDefault="0022729B" w:rsidP="0022729B">
            <w:pPr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98369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D3451B4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B2F2BC5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A479E1F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360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889ED44" w14:textId="77777777" w:rsidR="0022729B" w:rsidRPr="007A5235" w:rsidRDefault="0022729B" w:rsidP="0022729B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E603A05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0C9EB660" w14:textId="77777777" w:rsidR="0022729B" w:rsidRPr="007A5235" w:rsidRDefault="0022729B" w:rsidP="0022729B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FC72B36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14:paraId="56D18225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</w:tcPr>
          <w:p w14:paraId="3E7AA2E1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14:paraId="01C758A0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</w:tcPr>
          <w:p w14:paraId="579F9F28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14:paraId="21A9A1BE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</w:tcPr>
          <w:p w14:paraId="03AEC933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14:paraId="63694E77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2729B" w:rsidRPr="002A007A" w14:paraId="5DA26FB2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049B10E0" w14:textId="1F1651F8" w:rsidR="0022729B" w:rsidRPr="007A5235" w:rsidRDefault="0022729B" w:rsidP="0022729B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ฝาก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4BE30D48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1,454,491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816DED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794F61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360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CE71268" w14:textId="0283684E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B6C1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678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3B6C1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B9F546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40361F0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26,262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D0F00E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4A9627F2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7D87471A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49BFA8A1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</w:tcPr>
          <w:p w14:paraId="58B50FD0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352C8AE9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8D9D926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86C4BBE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2,159,425</w:t>
            </w:r>
          </w:p>
        </w:tc>
      </w:tr>
      <w:tr w:rsidR="0022729B" w:rsidRPr="002A007A" w14:paraId="7420B044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3BA3D7EE" w14:textId="42ABC9DC" w:rsidR="0022729B" w:rsidRPr="007A5235" w:rsidRDefault="0022729B" w:rsidP="0022729B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79F9E41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18,828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86E074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B0A1D44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360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E119066" w14:textId="4C75B2CD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B6C1C">
              <w:rPr>
                <w:rFonts w:asciiTheme="majorBidi" w:eastAsia="Times New Roman" w:hAnsiTheme="majorBidi" w:cstheme="majorBidi"/>
                <w:szCs w:val="22"/>
                <w:lang w:eastAsia="zh-CN"/>
              </w:rPr>
              <w:t>94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3B6C1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DD5299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FB6A49B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23,261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D58CCC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57875AAE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9,550</w:t>
            </w:r>
          </w:p>
        </w:tc>
        <w:tc>
          <w:tcPr>
            <w:tcW w:w="90" w:type="dxa"/>
            <w:vAlign w:val="bottom"/>
          </w:tcPr>
          <w:p w14:paraId="7EAEA6B0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0D3DBA35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</w:tcPr>
          <w:p w14:paraId="141D37EE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3FF77389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31832F4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2676880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145,844</w:t>
            </w:r>
          </w:p>
        </w:tc>
      </w:tr>
      <w:tr w:rsidR="0022729B" w:rsidRPr="002A007A" w14:paraId="3A43547B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251722A1" w14:textId="138EF5A6" w:rsidR="0022729B" w:rsidRPr="007A5235" w:rsidRDefault="0022729B" w:rsidP="0022729B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03985322" w14:textId="77777777" w:rsidR="0022729B" w:rsidRPr="007A5235" w:rsidRDefault="0022729B" w:rsidP="0022729B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B9EE43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67F7E00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4117D60" w14:textId="42479245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B6C1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3B6C1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038845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88F81FA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42,918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7A3588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F64507D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15,371</w:t>
            </w:r>
          </w:p>
        </w:tc>
        <w:tc>
          <w:tcPr>
            <w:tcW w:w="90" w:type="dxa"/>
            <w:vAlign w:val="bottom"/>
          </w:tcPr>
          <w:p w14:paraId="36709A16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18D40D32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</w:tcPr>
          <w:p w14:paraId="1A0AEA6B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FCFC7A4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12A9DF7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6AFB0031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77,952</w:t>
            </w:r>
          </w:p>
        </w:tc>
      </w:tr>
      <w:tr w:rsidR="0022729B" w:rsidRPr="002A007A" w14:paraId="0A86E3E6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440CD61D" w14:textId="4A5F58E0" w:rsidR="0022729B" w:rsidRPr="007A5235" w:rsidRDefault="0022729B" w:rsidP="0022729B">
            <w:pPr>
              <w:tabs>
                <w:tab w:val="left" w:pos="72"/>
                <w:tab w:val="left" w:pos="188"/>
                <w:tab w:val="left" w:pos="252"/>
              </w:tabs>
              <w:suppressAutoHyphens/>
              <w:spacing w:after="0" w:line="240" w:lineRule="auto"/>
              <w:ind w:left="810" w:right="-10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หนี้สิน</w:t>
            </w:r>
            <w:r w:rsidR="0098369C"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ทางการเงิน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อื่น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B7EF1CC" w14:textId="77777777" w:rsidR="0022729B" w:rsidRPr="007A5235" w:rsidRDefault="0022729B" w:rsidP="0022729B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0F0218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93CE155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F9D2915" w14:textId="06D49B3C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B6C1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3B6C1C">
              <w:rPr>
                <w:rFonts w:asciiTheme="majorBidi" w:eastAsia="Times New Roman" w:hAnsiTheme="majorBidi" w:cstheme="majorBidi"/>
                <w:szCs w:val="22"/>
                <w:lang w:eastAsia="zh-CN"/>
              </w:rPr>
              <w:t>996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3DF51A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2F0C4A2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B43AB2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623C68D9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428F30C9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F74B3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</w:tcPr>
          <w:p w14:paraId="253CBD2A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631A856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A13A7EF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3F1E5A9C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6,198</w:t>
            </w:r>
          </w:p>
        </w:tc>
      </w:tr>
      <w:tr w:rsidR="0022729B" w:rsidRPr="002A007A" w14:paraId="66AA5064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73E19E22" w14:textId="77777777" w:rsidR="0022729B" w:rsidRPr="007A5235" w:rsidRDefault="0022729B" w:rsidP="0022729B">
            <w:pPr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7C654E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1,473,319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472AFE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C9BE3D3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7FDFAE" w14:textId="498F8A5B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B6C1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798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3B6C1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B501BB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1055E0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92,643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BB3E6C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56C373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24,921</w:t>
            </w:r>
          </w:p>
        </w:tc>
        <w:tc>
          <w:tcPr>
            <w:tcW w:w="90" w:type="dxa"/>
            <w:vAlign w:val="bottom"/>
          </w:tcPr>
          <w:p w14:paraId="1494E354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1CB1C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</w:tcPr>
          <w:p w14:paraId="2739B07D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B34718A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5F4BBEF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DAA2F5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2,389,419</w:t>
            </w:r>
          </w:p>
        </w:tc>
      </w:tr>
      <w:tr w:rsidR="0022729B" w:rsidRPr="002A007A" w14:paraId="2EF5BB30" w14:textId="77777777" w:rsidTr="00516394">
        <w:trPr>
          <w:gridAfter w:val="1"/>
          <w:wAfter w:w="27" w:type="dxa"/>
          <w:cantSplit/>
          <w:trHeight w:val="604"/>
        </w:trPr>
        <w:tc>
          <w:tcPr>
            <w:tcW w:w="3510" w:type="dxa"/>
            <w:shd w:val="clear" w:color="auto" w:fill="auto"/>
            <w:vAlign w:val="bottom"/>
          </w:tcPr>
          <w:p w14:paraId="2EDAFFCB" w14:textId="77777777" w:rsidR="0022729B" w:rsidRPr="007A5235" w:rsidRDefault="0022729B" w:rsidP="0022729B">
            <w:pPr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293E511" w14:textId="77777777" w:rsidR="0022729B" w:rsidRPr="007A5235" w:rsidRDefault="0022729B" w:rsidP="0022729B">
            <w:pPr>
              <w:tabs>
                <w:tab w:val="decimal" w:pos="90"/>
              </w:tabs>
              <w:suppressAutoHyphens/>
              <w:spacing w:after="0" w:line="240" w:lineRule="auto"/>
              <w:ind w:left="-54" w:right="38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(1,223,903)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C77A3F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1653D00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3E200D2" w14:textId="20EC1666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B6C1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278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3B6C1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462744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E5D57A2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708,133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F7CC53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6666A57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618,591</w:t>
            </w:r>
          </w:p>
        </w:tc>
        <w:tc>
          <w:tcPr>
            <w:tcW w:w="90" w:type="dxa"/>
            <w:vAlign w:val="bottom"/>
          </w:tcPr>
          <w:p w14:paraId="220A4B72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D24F5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85,212</w:t>
            </w:r>
          </w:p>
        </w:tc>
        <w:tc>
          <w:tcPr>
            <w:tcW w:w="90" w:type="dxa"/>
          </w:tcPr>
          <w:p w14:paraId="2D7FD553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C27909E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53,869</w:t>
            </w:r>
          </w:p>
        </w:tc>
        <w:tc>
          <w:tcPr>
            <w:tcW w:w="86" w:type="dxa"/>
            <w:shd w:val="clear" w:color="auto" w:fill="auto"/>
          </w:tcPr>
          <w:p w14:paraId="34E3D178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2E7BACB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520,661</w:t>
            </w:r>
          </w:p>
        </w:tc>
      </w:tr>
    </w:tbl>
    <w:p w14:paraId="2682DC7D" w14:textId="77777777" w:rsidR="00A37B80" w:rsidRPr="00A37B80" w:rsidRDefault="00A37B80" w:rsidP="00B37966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39AFCB16" w14:textId="6C3ACACC" w:rsidR="0008740F" w:rsidRPr="00B37966" w:rsidRDefault="0008740F" w:rsidP="00B37966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B37966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Pr="00B37966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ก่อนหักค่าเผื่อหนี้สงสัยจะสูญจำนวน </w:t>
      </w:r>
      <w:r w:rsidRPr="00B37966">
        <w:rPr>
          <w:rFonts w:asciiTheme="majorBidi" w:eastAsia="Times New Roman" w:hAnsiTheme="majorBidi" w:cstheme="majorBidi"/>
          <w:sz w:val="20"/>
          <w:szCs w:val="20"/>
          <w:lang w:eastAsia="zh-CN"/>
        </w:rPr>
        <w:t>157</w:t>
      </w:r>
      <w:r w:rsidRPr="00B37966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ล้านบาท</w:t>
      </w:r>
    </w:p>
    <w:p w14:paraId="33880D73" w14:textId="0E156BC3" w:rsidR="00561FDA" w:rsidRDefault="004F37F7" w:rsidP="00561FDA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**</w:t>
      </w:r>
      <w:r w:rsidRPr="00B37966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Pr="00B37966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สุทธิจากรายได้รอตัดบัญชี</w:t>
      </w:r>
    </w:p>
    <w:p w14:paraId="660EF564" w14:textId="2A12F677" w:rsidR="00831458" w:rsidRDefault="00831458">
      <w:pPr>
        <w:rPr>
          <w:rFonts w:asciiTheme="majorBidi" w:eastAsia="Times New Roman" w:hAnsiTheme="majorBidi" w:cstheme="majorBidi"/>
          <w:sz w:val="28"/>
          <w:lang w:eastAsia="zh-CN"/>
        </w:rPr>
      </w:pPr>
      <w:r>
        <w:rPr>
          <w:rFonts w:asciiTheme="majorBidi" w:eastAsia="Times New Roman" w:hAnsiTheme="majorBidi" w:cstheme="majorBidi"/>
          <w:sz w:val="28"/>
          <w:lang w:eastAsia="zh-CN"/>
        </w:rPr>
        <w:br w:type="page"/>
      </w:r>
    </w:p>
    <w:tbl>
      <w:tblPr>
        <w:tblW w:w="10042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832"/>
        <w:gridCol w:w="89"/>
        <w:gridCol w:w="834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8"/>
        <w:gridCol w:w="86"/>
        <w:gridCol w:w="836"/>
        <w:gridCol w:w="35"/>
        <w:gridCol w:w="20"/>
      </w:tblGrid>
      <w:tr w:rsidR="0008740F" w:rsidRPr="002A007A" w14:paraId="5FE3C634" w14:textId="77777777" w:rsidTr="00DB4B61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3F04E55D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lastRenderedPageBreak/>
              <w:br w:type="page"/>
            </w:r>
          </w:p>
        </w:tc>
        <w:tc>
          <w:tcPr>
            <w:tcW w:w="6413" w:type="dxa"/>
            <w:gridSpan w:val="19"/>
          </w:tcPr>
          <w:p w14:paraId="39DFF5C1" w14:textId="77777777" w:rsidR="0008740F" w:rsidRPr="007A5235" w:rsidRDefault="0008740F" w:rsidP="00120B9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งบการเงินเฉพาะธนาคาร</w:t>
            </w:r>
          </w:p>
        </w:tc>
      </w:tr>
      <w:tr w:rsidR="0008740F" w:rsidRPr="002A007A" w14:paraId="732F9C56" w14:textId="77777777" w:rsidTr="00DB4B61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4037919B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13" w:type="dxa"/>
            <w:gridSpan w:val="19"/>
          </w:tcPr>
          <w:p w14:paraId="2ED9C38C" w14:textId="6EE5F3BF" w:rsidR="0008740F" w:rsidRPr="007A5235" w:rsidRDefault="0008740F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</w:tr>
      <w:tr w:rsidR="005D4454" w:rsidRPr="002A007A" w14:paraId="21100723" w14:textId="77777777" w:rsidTr="00DB4B61">
        <w:trPr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7EEA915C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07D76F82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EDD9615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7" w:type="dxa"/>
            <w:gridSpan w:val="5"/>
            <w:shd w:val="clear" w:color="auto" w:fill="auto"/>
            <w:vAlign w:val="bottom"/>
          </w:tcPr>
          <w:p w14:paraId="45D384E3" w14:textId="29442BF7" w:rsidR="005D4454" w:rsidRPr="007A5235" w:rsidRDefault="005D4454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E9DC99C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64C5B02" w14:textId="585C6E14" w:rsidR="005D4454" w:rsidRPr="007A5235" w:rsidRDefault="005D4454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1A4C46CD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B44EF99" w14:textId="6CF7DCD0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4" w:type="dxa"/>
            <w:gridSpan w:val="2"/>
          </w:tcPr>
          <w:p w14:paraId="1EA8CB94" w14:textId="77777777" w:rsidR="005D4454" w:rsidRPr="007A5235" w:rsidRDefault="005D4454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4C969E25" w14:textId="3825F2BB" w:rsidR="005D4454" w:rsidRPr="007A5235" w:rsidRDefault="005D4454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" w:type="dxa"/>
            <w:shd w:val="clear" w:color="auto" w:fill="auto"/>
            <w:vAlign w:val="bottom"/>
          </w:tcPr>
          <w:p w14:paraId="493DBFD1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0F48E9D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5D4454" w:rsidRPr="002A007A" w14:paraId="31CB38F9" w14:textId="77777777" w:rsidTr="00DB4B61">
        <w:trPr>
          <w:gridAfter w:val="2"/>
          <w:wAfter w:w="55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7EEE84FB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F708506" w14:textId="77777777" w:rsidR="005D4454" w:rsidRPr="007A5235" w:rsidRDefault="005D4454" w:rsidP="005D445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AAC0A20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C87A61D" w14:textId="16060F92" w:rsidR="005D4454" w:rsidRPr="007A5235" w:rsidRDefault="005D4454" w:rsidP="005D445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FCB0B3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B13C122" w14:textId="77777777" w:rsidR="005D4454" w:rsidRPr="007A5235" w:rsidRDefault="005D4454" w:rsidP="005D4454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E503CD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FCFB022" w14:textId="287B635C" w:rsidR="005D4454" w:rsidRPr="007A5235" w:rsidRDefault="00125D3B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="005D4454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="005D4454"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="005D4454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7DA4C7F6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59830BD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2A928C9E" w14:textId="77777777" w:rsidR="005D4454" w:rsidRPr="007A5235" w:rsidRDefault="005D4454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3294797" w14:textId="77777777" w:rsidR="005D4454" w:rsidRPr="007A5235" w:rsidRDefault="005D4454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1AC3C8D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779BDF1C" w14:textId="77777777" w:rsidR="005D4454" w:rsidRPr="007A5235" w:rsidRDefault="005D4454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5D4454" w:rsidRPr="002A007A" w14:paraId="1B8DBA1A" w14:textId="77777777" w:rsidTr="00DB4B61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5C556F6A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413" w:type="dxa"/>
            <w:gridSpan w:val="19"/>
          </w:tcPr>
          <w:p w14:paraId="54A00FDF" w14:textId="77777777" w:rsidR="005D4454" w:rsidRPr="007A5235" w:rsidRDefault="005D4454" w:rsidP="005D4454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5D4454" w:rsidRPr="002A007A" w14:paraId="7860A9E2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272933FD" w14:textId="77777777" w:rsidR="005D4454" w:rsidRPr="005D4454" w:rsidRDefault="005D4454" w:rsidP="005D4454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D44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72BC41C1" w14:textId="77777777" w:rsidR="005D4454" w:rsidRPr="007A5235" w:rsidRDefault="005D4454" w:rsidP="005D4454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3B3388F1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74874F4" w14:textId="77777777" w:rsidR="005D4454" w:rsidRPr="007A5235" w:rsidRDefault="005D4454" w:rsidP="005D445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1BB6C64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E39F134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FE70632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CE5A6BF" w14:textId="77777777" w:rsidR="005D4454" w:rsidRPr="007A5235" w:rsidRDefault="005D4454" w:rsidP="005D4454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513ACD85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7EB42E1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77718A3A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9D0C0C4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87FF60C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200EF1D8" w14:textId="77777777" w:rsidR="005D4454" w:rsidRPr="007A5235" w:rsidRDefault="005D4454" w:rsidP="005D4454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824632" w:rsidRPr="002A007A" w14:paraId="73FA78D0" w14:textId="77777777" w:rsidTr="00824632">
        <w:trPr>
          <w:gridAfter w:val="2"/>
          <w:wAfter w:w="55" w:type="dxa"/>
          <w:cantSplit/>
          <w:trHeight w:val="317"/>
        </w:trPr>
        <w:tc>
          <w:tcPr>
            <w:tcW w:w="3609" w:type="dxa"/>
            <w:shd w:val="clear" w:color="auto" w:fill="auto"/>
            <w:vAlign w:val="bottom"/>
          </w:tcPr>
          <w:p w14:paraId="2F6228B5" w14:textId="32DF55AE" w:rsidR="00824632" w:rsidRPr="007A5235" w:rsidRDefault="00824632" w:rsidP="00824632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เงินสด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63C066EB" w14:textId="37718C13" w:rsidR="00824632" w:rsidRPr="002F33BE" w:rsidRDefault="00824632" w:rsidP="00824632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73923EE" w14:textId="77777777" w:rsidR="00824632" w:rsidRPr="002F33BE" w:rsidRDefault="00824632" w:rsidP="00824632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0BF6C46F" w14:textId="1A179916" w:rsidR="00824632" w:rsidRPr="002F33BE" w:rsidRDefault="00824632" w:rsidP="00824632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DA8409" w14:textId="77777777" w:rsidR="00824632" w:rsidRPr="002F33BE" w:rsidRDefault="00824632" w:rsidP="00824632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1E07F91B" w14:textId="16588EDA" w:rsidR="00824632" w:rsidRPr="00B37966" w:rsidRDefault="00824632" w:rsidP="00824632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EC3E40" w14:textId="77777777" w:rsidR="00824632" w:rsidRPr="002F33BE" w:rsidRDefault="00824632" w:rsidP="00824632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C1CF4FE" w14:textId="5E6CFAF7" w:rsidR="00824632" w:rsidRPr="002F33BE" w:rsidRDefault="00824632" w:rsidP="00824632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6DEF82A5" w14:textId="77777777" w:rsidR="00824632" w:rsidRPr="002F33BE" w:rsidRDefault="00824632" w:rsidP="0082463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873F3FF" w14:textId="15E4B14C" w:rsidR="00824632" w:rsidRPr="00B37966" w:rsidRDefault="00824632" w:rsidP="00824632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3644173" w14:textId="77777777" w:rsidR="00824632" w:rsidRPr="002F33BE" w:rsidRDefault="00824632" w:rsidP="00824632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282F9B04" w14:textId="017262BE" w:rsidR="00824632" w:rsidRPr="002F33BE" w:rsidRDefault="00824632" w:rsidP="00824632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51,529</w:t>
            </w:r>
          </w:p>
        </w:tc>
        <w:tc>
          <w:tcPr>
            <w:tcW w:w="86" w:type="dxa"/>
            <w:shd w:val="clear" w:color="auto" w:fill="auto"/>
          </w:tcPr>
          <w:p w14:paraId="455AB1CF" w14:textId="77777777" w:rsidR="00824632" w:rsidRPr="002F33BE" w:rsidRDefault="00824632" w:rsidP="00824632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4364255F" w14:textId="1C42B3FF" w:rsidR="00824632" w:rsidRPr="002F33BE" w:rsidRDefault="00824632" w:rsidP="00824632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51,529</w:t>
            </w:r>
          </w:p>
        </w:tc>
      </w:tr>
      <w:tr w:rsidR="00322BAC" w:rsidRPr="002A007A" w14:paraId="1B401EC1" w14:textId="77777777" w:rsidTr="0082092A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6AF9B274" w14:textId="3DC05DE1" w:rsidR="00322BAC" w:rsidRPr="007A5235" w:rsidRDefault="00322BAC" w:rsidP="00322BAC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3126AD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084005C1" w14:textId="06396BFD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38,958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B296919" w14:textId="77777777" w:rsidR="00322BAC" w:rsidRPr="002F33BE" w:rsidRDefault="00322BAC" w:rsidP="00322BAC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4981246" w14:textId="3BB43C67" w:rsidR="00322BAC" w:rsidRPr="002F33BE" w:rsidRDefault="00132660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500,236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01DA13" w14:textId="77777777" w:rsidR="00322BAC" w:rsidRPr="002F33BE" w:rsidRDefault="00322BAC" w:rsidP="00322BAC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717F228" w14:textId="1D7BC125" w:rsidR="00322BAC" w:rsidRPr="00B37966" w:rsidRDefault="00322BAC" w:rsidP="005C536F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B1A78C" w14:textId="77777777" w:rsidR="00322BAC" w:rsidRPr="002F33BE" w:rsidRDefault="00322BAC" w:rsidP="00322BAC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0675767C" w14:textId="2FAD73F8" w:rsidR="00322BAC" w:rsidRPr="002F33BE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634F379B" w14:textId="77777777" w:rsidR="00322BAC" w:rsidRPr="002F33BE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711516DD" w14:textId="2C46CE88" w:rsidR="00322BAC" w:rsidRPr="00B37966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11B0928" w14:textId="77777777" w:rsidR="00322BAC" w:rsidRPr="002F33BE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153B1A87" w14:textId="336DFE4A" w:rsidR="00322BAC" w:rsidRPr="002F33BE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7755C1A" w14:textId="77777777" w:rsidR="00322BAC" w:rsidRPr="002F33BE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0C5B079F" w14:textId="01A8FD9E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539,20</w:t>
            </w:r>
            <w:r w:rsidR="006A5234"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  <w:t>4</w:t>
            </w:r>
          </w:p>
        </w:tc>
      </w:tr>
      <w:tr w:rsidR="00322BAC" w:rsidRPr="002A007A" w14:paraId="2C50B9FC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5B822BE5" w14:textId="1D9FD8A7" w:rsidR="00322BAC" w:rsidRPr="00B37966" w:rsidRDefault="00322BAC" w:rsidP="00322BAC">
            <w:pPr>
              <w:tabs>
                <w:tab w:val="left" w:pos="188"/>
              </w:tabs>
              <w:suppressAutoHyphens/>
              <w:spacing w:after="0" w:line="240" w:lineRule="auto"/>
              <w:ind w:left="721" w:hanging="9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สินทรัพย์ทางการเงินที่วัดมูลค่าด้วยมูลค่า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</w:r>
            <w:r w:rsidRPr="00B3796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ยุติธรรมผ่านกำไร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หรือ</w:t>
            </w:r>
            <w:r w:rsidRPr="00B3796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ขาดทุน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2BDAE8C1" w14:textId="6AC9D63B" w:rsidR="00322BAC" w:rsidRPr="00B37966" w:rsidRDefault="00322BAC" w:rsidP="00322BAC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81FF18F" w14:textId="77777777" w:rsidR="00322BAC" w:rsidRPr="002F33BE" w:rsidRDefault="00322BAC" w:rsidP="00322BAC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C82AC54" w14:textId="5C2C750A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19E0E4" w14:textId="77777777" w:rsidR="00322BAC" w:rsidRPr="002F33BE" w:rsidRDefault="00322BAC" w:rsidP="00322BAC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7D56485" w14:textId="3092F825" w:rsidR="00322BAC" w:rsidRPr="00F6166D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6,109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7E060D" w14:textId="77777777" w:rsidR="00322BAC" w:rsidRPr="00F6166D" w:rsidRDefault="00322BAC" w:rsidP="00322BAC">
            <w:pPr>
              <w:tabs>
                <w:tab w:val="decimal" w:pos="0"/>
                <w:tab w:val="decimal" w:pos="510"/>
                <w:tab w:val="decimal" w:pos="540"/>
              </w:tabs>
              <w:suppressAutoHyphens/>
              <w:spacing w:after="0" w:line="240" w:lineRule="auto"/>
              <w:ind w:left="-54" w:right="79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DBB025B" w14:textId="1146726B" w:rsidR="00322BAC" w:rsidRPr="005D4454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10,487</w:t>
            </w:r>
          </w:p>
        </w:tc>
        <w:tc>
          <w:tcPr>
            <w:tcW w:w="90" w:type="dxa"/>
            <w:gridSpan w:val="2"/>
            <w:vAlign w:val="bottom"/>
          </w:tcPr>
          <w:p w14:paraId="7A562A9B" w14:textId="77777777" w:rsidR="00322BAC" w:rsidRPr="002F33BE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6AD7C6F" w14:textId="56A03794" w:rsidR="00322BAC" w:rsidRPr="00B37966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88B9F8A" w14:textId="77777777" w:rsidR="00322BAC" w:rsidRPr="002F33BE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7F745C94" w14:textId="5B811842" w:rsidR="00322BAC" w:rsidRPr="00AF3D7F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6,017</w:t>
            </w:r>
          </w:p>
        </w:tc>
        <w:tc>
          <w:tcPr>
            <w:tcW w:w="86" w:type="dxa"/>
            <w:shd w:val="clear" w:color="auto" w:fill="auto"/>
          </w:tcPr>
          <w:p w14:paraId="2E1085BD" w14:textId="77777777" w:rsidR="00322BAC" w:rsidRPr="002F33BE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4AE773C2" w14:textId="028C809C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23,107</w:t>
            </w:r>
          </w:p>
        </w:tc>
      </w:tr>
      <w:tr w:rsidR="00322BAC" w:rsidRPr="002A007A" w14:paraId="6ABE193A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05E88A3D" w14:textId="52E1D719" w:rsidR="00322BAC" w:rsidRPr="007A5235" w:rsidRDefault="00322BAC" w:rsidP="00322BAC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เงินลงทุนสุทธิ 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450BFB82" w14:textId="013B7C71" w:rsidR="00322BAC" w:rsidRPr="00B37966" w:rsidRDefault="00322BAC" w:rsidP="00322BAC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7BC90A7" w14:textId="77777777" w:rsidR="00322BAC" w:rsidRPr="002F33BE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42679BD" w14:textId="6221B51E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200,789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19215A" w14:textId="77777777" w:rsidR="00322BAC" w:rsidRPr="002F33BE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6213D6E" w14:textId="422E3756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103,582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3E8699" w14:textId="77777777" w:rsidR="00322BAC" w:rsidRPr="002F33BE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DBE42B1" w14:textId="020DB1B7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5,541</w:t>
            </w:r>
          </w:p>
        </w:tc>
        <w:tc>
          <w:tcPr>
            <w:tcW w:w="90" w:type="dxa"/>
            <w:gridSpan w:val="2"/>
            <w:vAlign w:val="bottom"/>
          </w:tcPr>
          <w:p w14:paraId="37117976" w14:textId="77777777" w:rsidR="00322BAC" w:rsidRPr="002F33BE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46D72C5" w14:textId="62677A4B" w:rsidR="00322BAC" w:rsidRPr="002F33BE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65D8AD4E" w14:textId="77777777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447D7CF3" w14:textId="36CB6DA9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2,147</w:t>
            </w:r>
          </w:p>
        </w:tc>
        <w:tc>
          <w:tcPr>
            <w:tcW w:w="86" w:type="dxa"/>
            <w:shd w:val="clear" w:color="auto" w:fill="auto"/>
          </w:tcPr>
          <w:p w14:paraId="1D2F5A89" w14:textId="77777777" w:rsidR="00322BAC" w:rsidRPr="002F33BE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3CB0EE98" w14:textId="353AB1C7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312,059</w:t>
            </w:r>
          </w:p>
        </w:tc>
      </w:tr>
      <w:tr w:rsidR="00322BAC" w:rsidRPr="002A007A" w14:paraId="07382A4B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9DAC860" w14:textId="18442476" w:rsidR="00322BAC" w:rsidRPr="007A5235" w:rsidRDefault="00322BAC" w:rsidP="00322BAC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เงินให้สินเชื่อแก่ลูกหนี้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7945B97A" w14:textId="27C300C7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179,822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2E97CC7" w14:textId="77777777" w:rsidR="00322BAC" w:rsidRPr="002F33BE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98ABE15" w14:textId="7F0191D4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562,938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AB120E" w14:textId="77777777" w:rsidR="00322BAC" w:rsidRPr="002F33BE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FE0888A" w14:textId="7A44736A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761,541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E2EDB9" w14:textId="77777777" w:rsidR="00322BAC" w:rsidRPr="002F33BE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3C6B902" w14:textId="2F0C9E06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645,294</w:t>
            </w:r>
          </w:p>
        </w:tc>
        <w:tc>
          <w:tcPr>
            <w:tcW w:w="90" w:type="dxa"/>
            <w:gridSpan w:val="2"/>
            <w:vAlign w:val="bottom"/>
          </w:tcPr>
          <w:p w14:paraId="59B463A8" w14:textId="77777777" w:rsidR="00322BAC" w:rsidRPr="002F33BE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8600D61" w14:textId="1217110B" w:rsidR="00322BAC" w:rsidRPr="002F33BE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100,333</w:t>
            </w:r>
          </w:p>
        </w:tc>
        <w:tc>
          <w:tcPr>
            <w:tcW w:w="90" w:type="dxa"/>
            <w:gridSpan w:val="2"/>
          </w:tcPr>
          <w:p w14:paraId="17EE2AEA" w14:textId="77777777" w:rsidR="00322BAC" w:rsidRPr="002F33BE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26F12368" w14:textId="19F583B4" w:rsidR="00322BAC" w:rsidRPr="00B37966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BE822CD" w14:textId="77777777" w:rsidR="00322BAC" w:rsidRPr="002F33BE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638BDA07" w14:textId="7ACA4669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2,249,928</w:t>
            </w:r>
          </w:p>
        </w:tc>
      </w:tr>
      <w:tr w:rsidR="00322BAC" w:rsidRPr="002A007A" w14:paraId="4559A514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0BB3A5E" w14:textId="70B6C242" w:rsidR="00322BAC" w:rsidRPr="007A5235" w:rsidRDefault="00322BAC" w:rsidP="00322BAC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C00765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79BAE7AF" w14:textId="3CFC28EC" w:rsidR="00322BAC" w:rsidRPr="002F33BE" w:rsidRDefault="00322BAC" w:rsidP="00322BAC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25725FA" w14:textId="77777777" w:rsidR="00322BAC" w:rsidRPr="002F33BE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DACD8A0" w14:textId="6206DDA1" w:rsidR="00322BAC" w:rsidRPr="002F33BE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13,16</w:t>
            </w:r>
            <w:r w:rsidR="002D2AFD">
              <w:rPr>
                <w:rFonts w:asciiTheme="majorBidi" w:eastAsia="Times New Roman" w:hAnsiTheme="majorBidi" w:cstheme="majorBidi"/>
                <w:szCs w:val="22"/>
                <w:lang w:eastAsia="zh-CN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FF2C45" w14:textId="77777777" w:rsidR="00322BAC" w:rsidRPr="002F33BE" w:rsidRDefault="00322BAC" w:rsidP="00322BAC">
            <w:pPr>
              <w:tabs>
                <w:tab w:val="decimal" w:pos="510"/>
                <w:tab w:val="decimal" w:pos="550"/>
              </w:tabs>
              <w:suppressAutoHyphens/>
              <w:spacing w:after="0" w:line="240" w:lineRule="auto"/>
              <w:ind w:right="134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A522B1B" w14:textId="0942A5D5" w:rsidR="00322BAC" w:rsidRPr="002F33BE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4C950E" w14:textId="77777777" w:rsidR="00322BAC" w:rsidRPr="002F33BE" w:rsidRDefault="00322BAC" w:rsidP="00322BAC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DFF29A8" w14:textId="5CE0A37C" w:rsidR="00322BAC" w:rsidRPr="002F33BE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0EDD757" w14:textId="77777777" w:rsidR="00322BAC" w:rsidRPr="002F33BE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AFF1F" w14:textId="691795C4" w:rsidR="00322BAC" w:rsidRPr="008F35FD" w:rsidRDefault="00322BAC" w:rsidP="00322BAC">
            <w:pPr>
              <w:tabs>
                <w:tab w:val="decimal" w:pos="0"/>
                <w:tab w:val="decimal" w:pos="55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1,27</w:t>
            </w:r>
            <w:r w:rsid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7</w:t>
            </w:r>
          </w:p>
        </w:tc>
        <w:tc>
          <w:tcPr>
            <w:tcW w:w="90" w:type="dxa"/>
            <w:gridSpan w:val="2"/>
          </w:tcPr>
          <w:p w14:paraId="36CA0BEC" w14:textId="77777777" w:rsidR="00322BAC" w:rsidRPr="002F33BE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00383767" w14:textId="03CF8E2E" w:rsidR="00322BAC" w:rsidRPr="00B37966" w:rsidRDefault="00322BAC" w:rsidP="00322BA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7B215A8" w14:textId="77777777" w:rsidR="00322BAC" w:rsidRPr="002F33BE" w:rsidRDefault="00322BAC" w:rsidP="00322BA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5F57A17" w14:textId="4C8E3800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14,445</w:t>
            </w:r>
          </w:p>
        </w:tc>
      </w:tr>
      <w:tr w:rsidR="00322BAC" w:rsidRPr="002A007A" w14:paraId="00949D29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B1ECDEE" w14:textId="642B8E0F" w:rsidR="00322BAC" w:rsidRPr="007A5235" w:rsidRDefault="00322BAC" w:rsidP="00322BAC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CED8E3" w14:textId="0707482C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218,780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5634380" w14:textId="77777777" w:rsidR="00322BAC" w:rsidRPr="002F33BE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023861" w14:textId="5196CBAA" w:rsidR="00322BAC" w:rsidRPr="002F33BE" w:rsidRDefault="006A5234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1,277,625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39BC80" w14:textId="77777777" w:rsidR="00322BAC" w:rsidRPr="002F33BE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015D7B" w14:textId="6AA6AD19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871,242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6C0F7F" w14:textId="77777777" w:rsidR="00322BAC" w:rsidRPr="002F33BE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9B76D8" w14:textId="174B893A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661,322</w:t>
            </w:r>
          </w:p>
        </w:tc>
        <w:tc>
          <w:tcPr>
            <w:tcW w:w="90" w:type="dxa"/>
            <w:gridSpan w:val="2"/>
            <w:vAlign w:val="bottom"/>
          </w:tcPr>
          <w:p w14:paraId="632B1209" w14:textId="77777777" w:rsidR="00322BAC" w:rsidRPr="002F33BE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FCDBF" w14:textId="088F7414" w:rsidR="00322BAC" w:rsidRPr="002F33BE" w:rsidRDefault="00322BAC" w:rsidP="00A47DC3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101,6</w:t>
            </w:r>
            <w:r w:rsid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</w:t>
            </w:r>
          </w:p>
        </w:tc>
        <w:tc>
          <w:tcPr>
            <w:tcW w:w="90" w:type="dxa"/>
            <w:gridSpan w:val="2"/>
          </w:tcPr>
          <w:p w14:paraId="2464D023" w14:textId="77777777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918796" w14:textId="65CADF2A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59,693</w:t>
            </w:r>
          </w:p>
        </w:tc>
        <w:tc>
          <w:tcPr>
            <w:tcW w:w="86" w:type="dxa"/>
            <w:shd w:val="clear" w:color="auto" w:fill="auto"/>
          </w:tcPr>
          <w:p w14:paraId="4C0B5A29" w14:textId="77777777" w:rsidR="00322BAC" w:rsidRPr="002F33BE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8EBA79" w14:textId="55DF95EC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3,190,27</w:t>
            </w:r>
            <w:r w:rsidR="003872A6" w:rsidRPr="0056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</w:t>
            </w:r>
          </w:p>
        </w:tc>
      </w:tr>
      <w:tr w:rsidR="00322BAC" w:rsidRPr="002A007A" w14:paraId="6B62D917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3DB96B79" w14:textId="77777777" w:rsidR="00322BAC" w:rsidRDefault="00322BAC" w:rsidP="00322BAC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</w:p>
          <w:p w14:paraId="605DE245" w14:textId="7D1585C2" w:rsidR="00322BAC" w:rsidRPr="005D4454" w:rsidRDefault="00322BAC" w:rsidP="00322BAC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D44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0CBE49A3" w14:textId="77777777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7B1BA59D" w14:textId="77777777" w:rsidR="00322BAC" w:rsidRPr="002F33BE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30C34FCD" w14:textId="77777777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FD93D98" w14:textId="77777777" w:rsidR="00322BAC" w:rsidRPr="002F33BE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5C1CCD0E" w14:textId="77777777" w:rsidR="00322BAC" w:rsidRPr="002F33BE" w:rsidRDefault="00322BAC" w:rsidP="00322BAC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7F36DF2" w14:textId="77777777" w:rsidR="00322BAC" w:rsidRPr="002F33BE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0CDD147" w14:textId="77777777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62E26E01" w14:textId="77777777" w:rsidR="00322BAC" w:rsidRPr="002F33BE" w:rsidRDefault="00322BAC" w:rsidP="00322BA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3A2F4B5" w14:textId="77777777" w:rsidR="00322BAC" w:rsidRPr="002F33BE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3D927D26" w14:textId="77777777" w:rsidR="00322BAC" w:rsidRPr="002F33BE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</w:tcPr>
          <w:p w14:paraId="37D7F9E4" w14:textId="77777777" w:rsidR="00322BAC" w:rsidRPr="002F33BE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</w:tcPr>
          <w:p w14:paraId="739A668F" w14:textId="77777777" w:rsidR="00322BAC" w:rsidRPr="002F33BE" w:rsidRDefault="00322BAC" w:rsidP="00322BA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</w:tcPr>
          <w:p w14:paraId="055D67C6" w14:textId="37011CA1" w:rsidR="00322BAC" w:rsidRPr="002F33BE" w:rsidRDefault="00322BAC" w:rsidP="00322BA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8A74CC" w:rsidRPr="002A007A" w14:paraId="3A5871F3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4A2F301B" w14:textId="6B26B85A" w:rsidR="008A74CC" w:rsidRPr="007A5235" w:rsidRDefault="008A74CC" w:rsidP="008A74CC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ฝาก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0F555341" w14:textId="70CFDE7C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1,861,630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767971D" w14:textId="77777777" w:rsidR="008A74CC" w:rsidRPr="008A74CC" w:rsidRDefault="008A74CC" w:rsidP="008A74C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E1A196A" w14:textId="71972345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551,524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4DCAAF" w14:textId="77777777" w:rsidR="008A74CC" w:rsidRPr="008A74CC" w:rsidRDefault="008A74CC" w:rsidP="008A74C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5654083" w14:textId="4E310161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16,626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68D07B" w14:textId="77777777" w:rsidR="008A74CC" w:rsidRPr="008A74CC" w:rsidRDefault="008A74CC" w:rsidP="008A74C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812F84A" w14:textId="490ED50F" w:rsidR="008A74CC" w:rsidRPr="008A74CC" w:rsidRDefault="008A74CC" w:rsidP="008A74C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ACC2798" w14:textId="77777777" w:rsidR="008A74CC" w:rsidRPr="008A74CC" w:rsidRDefault="008A74CC" w:rsidP="008A74C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517BD99" w14:textId="59106CBA" w:rsidR="008A74CC" w:rsidRPr="008A74CC" w:rsidRDefault="008A74CC" w:rsidP="008A74C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AD16615" w14:textId="77777777" w:rsidR="008A74CC" w:rsidRPr="008A74CC" w:rsidRDefault="008A74CC" w:rsidP="008A74C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0E4602C2" w14:textId="6627F1F6" w:rsidR="008A74CC" w:rsidRPr="008A74CC" w:rsidRDefault="008A74CC" w:rsidP="008A74C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EE478C3" w14:textId="77777777" w:rsidR="008A74CC" w:rsidRPr="008A74CC" w:rsidRDefault="008A74CC" w:rsidP="008A74C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0DF991BB" w14:textId="257A54C4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2,429,780</w:t>
            </w:r>
          </w:p>
        </w:tc>
      </w:tr>
      <w:tr w:rsidR="008A74CC" w:rsidRPr="002A007A" w14:paraId="20A540CE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6E1847E6" w14:textId="04BE4E73" w:rsidR="008A74CC" w:rsidRPr="007A5235" w:rsidRDefault="008A74CC" w:rsidP="008A74CC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348B2D7A" w14:textId="6112BA58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18,277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A5C82F3" w14:textId="77777777" w:rsidR="008A74CC" w:rsidRPr="008A74CC" w:rsidRDefault="008A74CC" w:rsidP="008A74C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FFF407E" w14:textId="2683A553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122,258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59D88C" w14:textId="77777777" w:rsidR="008A74CC" w:rsidRPr="008A74CC" w:rsidRDefault="008A74CC" w:rsidP="008A74C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7D5443A" w14:textId="236A3573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47,629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A76F50" w14:textId="77777777" w:rsidR="008A74CC" w:rsidRPr="008A74CC" w:rsidRDefault="008A74CC" w:rsidP="008A74C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1662ED8" w14:textId="3C913D84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10,196</w:t>
            </w:r>
          </w:p>
        </w:tc>
        <w:tc>
          <w:tcPr>
            <w:tcW w:w="90" w:type="dxa"/>
            <w:gridSpan w:val="2"/>
            <w:vAlign w:val="bottom"/>
          </w:tcPr>
          <w:p w14:paraId="78200C0D" w14:textId="77777777" w:rsidR="008A74CC" w:rsidRPr="008A74CC" w:rsidRDefault="008A74CC" w:rsidP="008A74C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7B4B08" w14:textId="2AF1C865" w:rsidR="008A74CC" w:rsidRPr="008A74CC" w:rsidRDefault="008A74CC" w:rsidP="008A74C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4FA3293" w14:textId="77777777" w:rsidR="008A74CC" w:rsidRPr="008A74CC" w:rsidRDefault="008A74CC" w:rsidP="008A74C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D72DB83" w14:textId="18A1A38F" w:rsidR="008A74CC" w:rsidRPr="008A74CC" w:rsidRDefault="008A74CC" w:rsidP="008A74C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A5C1914" w14:textId="77777777" w:rsidR="008A74CC" w:rsidRPr="008A74CC" w:rsidRDefault="008A74CC" w:rsidP="008A74C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A3AE663" w14:textId="0C0C68C3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198,360</w:t>
            </w:r>
          </w:p>
        </w:tc>
      </w:tr>
      <w:tr w:rsidR="008A74CC" w:rsidRPr="002A007A" w14:paraId="6817A3F0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7EB3D455" w14:textId="1AC67C82" w:rsidR="008A74CC" w:rsidRPr="007A5235" w:rsidRDefault="008A74CC" w:rsidP="008A74CC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53E5B53E" w14:textId="531BC313" w:rsidR="008A74CC" w:rsidRPr="008A74CC" w:rsidRDefault="008A74CC" w:rsidP="008A74CC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E66E8D0" w14:textId="77777777" w:rsidR="008A74CC" w:rsidRPr="008A74CC" w:rsidRDefault="008A74CC" w:rsidP="008A74C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0BDC7BF" w14:textId="6B179F9E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4,571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A4ADC0" w14:textId="77777777" w:rsidR="008A74CC" w:rsidRPr="008A74CC" w:rsidRDefault="008A74CC" w:rsidP="008A74C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7AA5D8A" w14:textId="045369F0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44,645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D35938" w14:textId="77777777" w:rsidR="008A74CC" w:rsidRPr="008A74CC" w:rsidRDefault="008A74CC" w:rsidP="008A74C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1263E8" w14:textId="0F13C148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17,585</w:t>
            </w:r>
          </w:p>
        </w:tc>
        <w:tc>
          <w:tcPr>
            <w:tcW w:w="90" w:type="dxa"/>
            <w:gridSpan w:val="2"/>
            <w:vAlign w:val="bottom"/>
          </w:tcPr>
          <w:p w14:paraId="5C8F7559" w14:textId="77777777" w:rsidR="008A74CC" w:rsidRPr="008A74CC" w:rsidRDefault="008A74CC" w:rsidP="008A74C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695CEC6" w14:textId="03EA9744" w:rsidR="008A74CC" w:rsidRPr="008A74CC" w:rsidRDefault="008A74CC" w:rsidP="008A74C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C2A3136" w14:textId="77777777" w:rsidR="008A74CC" w:rsidRPr="008A74CC" w:rsidRDefault="008A74CC" w:rsidP="008A74C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39AEAFB2" w14:textId="59B9B058" w:rsidR="008A74CC" w:rsidRPr="008A74CC" w:rsidRDefault="008A74CC" w:rsidP="008A74C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D9719A6" w14:textId="77777777" w:rsidR="008A74CC" w:rsidRPr="008A74CC" w:rsidRDefault="008A74CC" w:rsidP="008A74C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28BFFB47" w14:textId="43AEF2FD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66,801</w:t>
            </w:r>
          </w:p>
        </w:tc>
      </w:tr>
      <w:tr w:rsidR="008A74CC" w:rsidRPr="002A007A" w14:paraId="07B84445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6DF92386" w14:textId="163A760B" w:rsidR="008A74CC" w:rsidRPr="007A5235" w:rsidRDefault="008A74CC" w:rsidP="008A74CC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หนี้สิน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ทางการเงิน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อื่น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09D4B6C1" w14:textId="29ACB7A4" w:rsidR="008A74CC" w:rsidRPr="008A74CC" w:rsidRDefault="008A74CC" w:rsidP="008A74CC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073D352" w14:textId="77777777" w:rsidR="008A74CC" w:rsidRPr="008A74CC" w:rsidRDefault="008A74CC" w:rsidP="008A74C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875C25B" w14:textId="620DDF59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3,072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ADD0FB" w14:textId="77777777" w:rsidR="008A74CC" w:rsidRPr="008A74CC" w:rsidRDefault="008A74CC" w:rsidP="008A74C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F3728AA" w14:textId="493E5231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1FE8C9" w14:textId="77777777" w:rsidR="008A74CC" w:rsidRPr="008A74CC" w:rsidRDefault="008A74CC" w:rsidP="008A74C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D32377E" w14:textId="76E3FB1D" w:rsidR="008A74CC" w:rsidRPr="008A74CC" w:rsidRDefault="008A74CC" w:rsidP="008A74C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A87B9C2" w14:textId="77777777" w:rsidR="008A74CC" w:rsidRPr="008A74CC" w:rsidRDefault="008A74CC" w:rsidP="008A74C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E3146" w14:textId="23257528" w:rsidR="008A74CC" w:rsidRPr="008A74CC" w:rsidRDefault="008A74CC" w:rsidP="008A74C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3E5368E" w14:textId="77777777" w:rsidR="008A74CC" w:rsidRPr="008A74CC" w:rsidRDefault="008A74CC" w:rsidP="008A74C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B6A9D42" w14:textId="6F0C4F7A" w:rsidR="008A74CC" w:rsidRPr="008A74CC" w:rsidRDefault="008A74CC" w:rsidP="008A74C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41FC53E" w14:textId="77777777" w:rsidR="008A74CC" w:rsidRPr="008A74CC" w:rsidRDefault="008A74CC" w:rsidP="008A74C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71DEB450" w14:textId="4651F441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3,143</w:t>
            </w:r>
          </w:p>
        </w:tc>
      </w:tr>
      <w:tr w:rsidR="008A74CC" w:rsidRPr="002A007A" w14:paraId="634558DB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431FD16D" w14:textId="31FF1EED" w:rsidR="008A74CC" w:rsidRPr="00B37966" w:rsidRDefault="008A74CC" w:rsidP="008A74CC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B20B94" w14:textId="5114420C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1,879,907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7730375" w14:textId="77777777" w:rsidR="008A74CC" w:rsidRPr="008A74CC" w:rsidRDefault="008A74CC" w:rsidP="008A74C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D14C1C" w14:textId="1136976F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681,425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61BABE" w14:textId="77777777" w:rsidR="008A74CC" w:rsidRPr="008A74CC" w:rsidRDefault="008A74CC" w:rsidP="008A74C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45EC6F" w14:textId="765C4554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108,971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8C16E4" w14:textId="77777777" w:rsidR="008A74CC" w:rsidRPr="008A74CC" w:rsidRDefault="008A74CC" w:rsidP="008A74C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572E5A" w14:textId="4CDC96B5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27,781</w:t>
            </w:r>
          </w:p>
        </w:tc>
        <w:tc>
          <w:tcPr>
            <w:tcW w:w="90" w:type="dxa"/>
            <w:gridSpan w:val="2"/>
            <w:vAlign w:val="bottom"/>
          </w:tcPr>
          <w:p w14:paraId="1C9A008C" w14:textId="77777777" w:rsidR="008A74CC" w:rsidRPr="008A74CC" w:rsidRDefault="008A74CC" w:rsidP="008A74C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3CA22" w14:textId="458E8CDF" w:rsidR="008A74CC" w:rsidRPr="008A74CC" w:rsidRDefault="008A74CC" w:rsidP="008A74C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213E5AF0" w14:textId="77777777" w:rsidR="008A74CC" w:rsidRPr="008A74CC" w:rsidRDefault="008A74CC" w:rsidP="008A74C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3361D5" w14:textId="08BF2F2A" w:rsidR="008A74CC" w:rsidRPr="008A74CC" w:rsidRDefault="008A74CC" w:rsidP="008A74C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E3D0E81" w14:textId="77777777" w:rsidR="008A74CC" w:rsidRPr="008A74CC" w:rsidRDefault="008A74CC" w:rsidP="008A74C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625AE3" w14:textId="2981242B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2,698,084</w:t>
            </w:r>
          </w:p>
        </w:tc>
      </w:tr>
      <w:tr w:rsidR="008A74CC" w:rsidRPr="002A007A" w14:paraId="1DE22EAA" w14:textId="77777777" w:rsidTr="00516394">
        <w:trPr>
          <w:gridAfter w:val="2"/>
          <w:wAfter w:w="55" w:type="dxa"/>
          <w:cantSplit/>
          <w:trHeight w:val="604"/>
        </w:trPr>
        <w:tc>
          <w:tcPr>
            <w:tcW w:w="3609" w:type="dxa"/>
            <w:shd w:val="clear" w:color="auto" w:fill="auto"/>
            <w:vAlign w:val="bottom"/>
          </w:tcPr>
          <w:p w14:paraId="766EB1B5" w14:textId="705D2F7B" w:rsidR="008A74CC" w:rsidRPr="00B37966" w:rsidRDefault="008A74CC" w:rsidP="008A74CC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FA45907" w14:textId="337C3CDA" w:rsidR="008A74CC" w:rsidRPr="008A74CC" w:rsidRDefault="008A74CC" w:rsidP="008A74CC">
            <w:pPr>
              <w:tabs>
                <w:tab w:val="decimal" w:pos="90"/>
              </w:tabs>
              <w:suppressAutoHyphens/>
              <w:spacing w:after="0" w:line="240" w:lineRule="auto"/>
              <w:ind w:left="-54" w:right="38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(1,661,127)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EF82727" w14:textId="77777777" w:rsidR="008A74CC" w:rsidRPr="008A74CC" w:rsidRDefault="008A74CC" w:rsidP="008A74CC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EB45DC5" w14:textId="403749C4" w:rsidR="008A74CC" w:rsidRPr="008A74CC" w:rsidRDefault="008A74CC" w:rsidP="008A74CC">
            <w:pPr>
              <w:tabs>
                <w:tab w:val="decimal" w:pos="90"/>
              </w:tabs>
              <w:suppressAutoHyphens/>
              <w:spacing w:after="0" w:line="240" w:lineRule="auto"/>
              <w:ind w:left="-54" w:right="38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596,200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7E1D8B" w14:textId="77777777" w:rsidR="008A74CC" w:rsidRPr="008A74CC" w:rsidRDefault="008A74CC" w:rsidP="008A74CC">
            <w:pPr>
              <w:tabs>
                <w:tab w:val="decimal" w:pos="90"/>
                <w:tab w:val="decimal" w:pos="540"/>
              </w:tabs>
              <w:suppressAutoHyphens/>
              <w:spacing w:after="0" w:line="240" w:lineRule="auto"/>
              <w:ind w:left="-54" w:right="38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9402236" w14:textId="2415C47D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762,271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6D1461" w14:textId="77777777" w:rsidR="008A74CC" w:rsidRPr="008A74CC" w:rsidRDefault="008A74CC" w:rsidP="008A74CC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FB3D83A" w14:textId="721FB28B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633,541</w:t>
            </w:r>
          </w:p>
        </w:tc>
        <w:tc>
          <w:tcPr>
            <w:tcW w:w="90" w:type="dxa"/>
            <w:gridSpan w:val="2"/>
            <w:vAlign w:val="bottom"/>
          </w:tcPr>
          <w:p w14:paraId="317B272D" w14:textId="77777777" w:rsidR="008A74CC" w:rsidRPr="008A74CC" w:rsidRDefault="008A74CC" w:rsidP="008A74C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9AB7CC" w14:textId="4511751C" w:rsidR="008A74CC" w:rsidRPr="008A74CC" w:rsidRDefault="008A74CC" w:rsidP="008A74CC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101,610</w:t>
            </w:r>
          </w:p>
        </w:tc>
        <w:tc>
          <w:tcPr>
            <w:tcW w:w="90" w:type="dxa"/>
            <w:gridSpan w:val="2"/>
          </w:tcPr>
          <w:p w14:paraId="3689EDC5" w14:textId="77777777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4735E2E" w14:textId="49C67B54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59,693</w:t>
            </w:r>
          </w:p>
        </w:tc>
        <w:tc>
          <w:tcPr>
            <w:tcW w:w="86" w:type="dxa"/>
            <w:shd w:val="clear" w:color="auto" w:fill="auto"/>
          </w:tcPr>
          <w:p w14:paraId="38F0ECB8" w14:textId="77777777" w:rsidR="008A74CC" w:rsidRPr="008A74CC" w:rsidRDefault="008A74CC" w:rsidP="008A74CC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DB618CD" w14:textId="5E761C48" w:rsidR="008A74CC" w:rsidRPr="008A74CC" w:rsidRDefault="008A74CC" w:rsidP="008A74CC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492,188</w:t>
            </w:r>
          </w:p>
        </w:tc>
      </w:tr>
    </w:tbl>
    <w:p w14:paraId="3C6B2AFE" w14:textId="77777777" w:rsidR="00EC2F08" w:rsidRDefault="00EC2F08" w:rsidP="008E6AAB">
      <w:pPr>
        <w:suppressAutoHyphens/>
        <w:spacing w:after="0" w:line="240" w:lineRule="auto"/>
        <w:ind w:left="811" w:hanging="189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</w:p>
    <w:p w14:paraId="0977C9F6" w14:textId="778DC162" w:rsidR="008E6AAB" w:rsidRDefault="008E6AAB" w:rsidP="008E6AAB">
      <w:pPr>
        <w:suppressAutoHyphens/>
        <w:spacing w:after="0" w:line="240" w:lineRule="auto"/>
        <w:ind w:left="811" w:hanging="189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</w:t>
      </w:r>
      <w:r w:rsidR="00CD7C06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ผลขาดทุนด้านเครดิตที่คาดว่าจะ</w:t>
      </w:r>
      <w:r w:rsidR="00176AF3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เกิดขึ้น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จำนวน </w:t>
      </w:r>
      <w:r w:rsidR="008A74CC">
        <w:rPr>
          <w:rFonts w:asciiTheme="majorBidi" w:eastAsia="Times New Roman" w:hAnsiTheme="majorBidi" w:cstheme="majorBidi"/>
          <w:sz w:val="20"/>
          <w:szCs w:val="20"/>
          <w:lang w:eastAsia="zh-CN"/>
        </w:rPr>
        <w:t>96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ล้านบาท</w:t>
      </w:r>
    </w:p>
    <w:p w14:paraId="1D40C654" w14:textId="19D3319F" w:rsidR="00516394" w:rsidRDefault="00516394">
      <w:pPr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br w:type="page"/>
      </w:r>
    </w:p>
    <w:p w14:paraId="7622BAEC" w14:textId="0DDC1B1D" w:rsidR="0008740F" w:rsidRPr="007A5235" w:rsidRDefault="0008740F" w:rsidP="0008740F">
      <w:pPr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lastRenderedPageBreak/>
        <w:tab/>
      </w:r>
    </w:p>
    <w:tbl>
      <w:tblPr>
        <w:tblW w:w="10019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834"/>
        <w:gridCol w:w="90"/>
        <w:gridCol w:w="835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7"/>
        <w:gridCol w:w="86"/>
        <w:gridCol w:w="835"/>
        <w:gridCol w:w="86"/>
        <w:gridCol w:w="34"/>
      </w:tblGrid>
      <w:tr w:rsidR="0008740F" w:rsidRPr="002A007A" w14:paraId="5A6C4F4E" w14:textId="77777777" w:rsidTr="00EC2F08">
        <w:trPr>
          <w:cantSplit/>
          <w:tblHeader/>
        </w:trPr>
        <w:tc>
          <w:tcPr>
            <w:tcW w:w="3519" w:type="dxa"/>
            <w:shd w:val="clear" w:color="auto" w:fill="auto"/>
            <w:vAlign w:val="bottom"/>
          </w:tcPr>
          <w:p w14:paraId="2D69F08A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br w:type="page"/>
            </w:r>
          </w:p>
        </w:tc>
        <w:tc>
          <w:tcPr>
            <w:tcW w:w="6500" w:type="dxa"/>
            <w:gridSpan w:val="20"/>
          </w:tcPr>
          <w:p w14:paraId="543D9AE6" w14:textId="77777777" w:rsidR="0008740F" w:rsidRPr="007A5235" w:rsidRDefault="0008740F" w:rsidP="00120B9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งบการเงินเฉพาะธนาคาร</w:t>
            </w:r>
          </w:p>
        </w:tc>
      </w:tr>
      <w:tr w:rsidR="0008740F" w:rsidRPr="002A007A" w14:paraId="039644D1" w14:textId="77777777" w:rsidTr="00EC2F08">
        <w:trPr>
          <w:cantSplit/>
          <w:tblHeader/>
        </w:trPr>
        <w:tc>
          <w:tcPr>
            <w:tcW w:w="3519" w:type="dxa"/>
            <w:shd w:val="clear" w:color="auto" w:fill="auto"/>
            <w:vAlign w:val="bottom"/>
          </w:tcPr>
          <w:p w14:paraId="082B56CE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500" w:type="dxa"/>
            <w:gridSpan w:val="20"/>
          </w:tcPr>
          <w:p w14:paraId="01ADCCCB" w14:textId="317D832A" w:rsidR="0008740F" w:rsidRPr="007A5235" w:rsidRDefault="0008740F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2562</w:t>
            </w:r>
          </w:p>
        </w:tc>
      </w:tr>
      <w:tr w:rsidR="001C5A41" w:rsidRPr="002A007A" w14:paraId="5672680A" w14:textId="77777777" w:rsidTr="00EC2F08">
        <w:trPr>
          <w:cantSplit/>
          <w:tblHeader/>
        </w:trPr>
        <w:tc>
          <w:tcPr>
            <w:tcW w:w="3519" w:type="dxa"/>
            <w:shd w:val="clear" w:color="auto" w:fill="auto"/>
            <w:vAlign w:val="bottom"/>
          </w:tcPr>
          <w:p w14:paraId="09571988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D7B2E13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9A38D88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8" w:type="dxa"/>
            <w:gridSpan w:val="5"/>
            <w:shd w:val="clear" w:color="auto" w:fill="auto"/>
            <w:vAlign w:val="bottom"/>
          </w:tcPr>
          <w:p w14:paraId="0279735A" w14:textId="3B63A716" w:rsidR="001C5A41" w:rsidRPr="007A5235" w:rsidRDefault="001C5A41" w:rsidP="001C5A4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84AE81D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CB75EA7" w14:textId="3FBAF985" w:rsidR="001C5A41" w:rsidRPr="007A5235" w:rsidRDefault="001C5A41" w:rsidP="001C5A4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61B70D64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68992FD" w14:textId="03034866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3" w:type="dxa"/>
            <w:gridSpan w:val="2"/>
          </w:tcPr>
          <w:p w14:paraId="26D8CFB3" w14:textId="77777777" w:rsidR="001C5A41" w:rsidRPr="007A5235" w:rsidRDefault="001C5A41" w:rsidP="001C5A4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6A4CD0F" w14:textId="2873A1BD" w:rsidR="001C5A41" w:rsidRPr="007A5235" w:rsidRDefault="001C5A41" w:rsidP="001C5A4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5B5B99C8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4" w:type="dxa"/>
            <w:shd w:val="clear" w:color="auto" w:fill="auto"/>
            <w:vAlign w:val="bottom"/>
          </w:tcPr>
          <w:p w14:paraId="6427659F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C5A41" w:rsidRPr="002A007A" w14:paraId="09138AE1" w14:textId="77777777" w:rsidTr="00EC2F08">
        <w:trPr>
          <w:gridAfter w:val="2"/>
          <w:wAfter w:w="120" w:type="dxa"/>
          <w:cantSplit/>
          <w:tblHeader/>
        </w:trPr>
        <w:tc>
          <w:tcPr>
            <w:tcW w:w="3519" w:type="dxa"/>
            <w:shd w:val="clear" w:color="auto" w:fill="auto"/>
            <w:vAlign w:val="bottom"/>
          </w:tcPr>
          <w:p w14:paraId="7E0E3B52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306A404" w14:textId="77777777" w:rsidR="001C5A41" w:rsidRPr="007A5235" w:rsidRDefault="001C5A41" w:rsidP="001C5A4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CEDE3C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2D2C140" w14:textId="6B62014A" w:rsidR="001C5A41" w:rsidRPr="007A5235" w:rsidRDefault="001C5A41" w:rsidP="001C5A4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4C6626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FF7BEF7" w14:textId="77777777" w:rsidR="001C5A41" w:rsidRPr="007A5235" w:rsidRDefault="001C5A41" w:rsidP="001C5A41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65B737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F327646" w14:textId="6312F3F1" w:rsidR="001C5A41" w:rsidRPr="007A5235" w:rsidRDefault="00125D3B" w:rsidP="001C5A4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="001C5A41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="001C5A41"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="001C5A41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1DF0253D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0D1456B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1760CC73" w14:textId="77777777" w:rsidR="001C5A41" w:rsidRPr="007A5235" w:rsidRDefault="001C5A41" w:rsidP="001C5A4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790228D" w14:textId="77777777" w:rsidR="001C5A41" w:rsidRPr="007A5235" w:rsidRDefault="001C5A41" w:rsidP="001C5A4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F8A8610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04603FB" w14:textId="77777777" w:rsidR="001C5A41" w:rsidRPr="007A5235" w:rsidRDefault="001C5A41" w:rsidP="001C5A4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1C5A41" w:rsidRPr="002A007A" w14:paraId="16F08934" w14:textId="77777777" w:rsidTr="00EC2F08">
        <w:trPr>
          <w:cantSplit/>
          <w:tblHeader/>
        </w:trPr>
        <w:tc>
          <w:tcPr>
            <w:tcW w:w="3519" w:type="dxa"/>
            <w:shd w:val="clear" w:color="auto" w:fill="auto"/>
            <w:vAlign w:val="bottom"/>
          </w:tcPr>
          <w:p w14:paraId="4DC39348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500" w:type="dxa"/>
            <w:gridSpan w:val="20"/>
          </w:tcPr>
          <w:p w14:paraId="62F61E2D" w14:textId="77777777" w:rsidR="001C5A41" w:rsidRPr="007A5235" w:rsidRDefault="001C5A41" w:rsidP="001C5A41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1C5A41" w:rsidRPr="002A007A" w14:paraId="137984BC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24CC561A" w14:textId="77777777" w:rsidR="001C5A41" w:rsidRPr="001C5A41" w:rsidRDefault="001C5A41" w:rsidP="001C5A4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i/>
                <w:iCs/>
                <w:szCs w:val="22"/>
                <w:cs/>
                <w:lang w:val="th-TH" w:eastAsia="zh-CN"/>
              </w:rPr>
            </w:pPr>
            <w:r w:rsidRPr="001C5A41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E0FDE7D" w14:textId="77777777" w:rsidR="001C5A41" w:rsidRPr="007A5235" w:rsidRDefault="001C5A41" w:rsidP="001C5A41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D74058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BB0B1A3" w14:textId="77777777" w:rsidR="001C5A41" w:rsidRPr="007A5235" w:rsidRDefault="001C5A41" w:rsidP="001C5A41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9BA30A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1CA94E4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3BEDC01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C0AB880" w14:textId="77777777" w:rsidR="001C5A41" w:rsidRPr="007A5235" w:rsidRDefault="001C5A41" w:rsidP="001C5A41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5254F1CC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FCCFD26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6184CB6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D43948B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64A67BB3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1E46EBF" w14:textId="77777777" w:rsidR="001C5A41" w:rsidRPr="007A5235" w:rsidRDefault="001C5A41" w:rsidP="001C5A41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C5A41" w:rsidRPr="002A007A" w14:paraId="22223DDA" w14:textId="77777777" w:rsidTr="00F33EE4">
        <w:trPr>
          <w:gridAfter w:val="2"/>
          <w:wAfter w:w="120" w:type="dxa"/>
          <w:cantSplit/>
          <w:trHeight w:val="317"/>
        </w:trPr>
        <w:tc>
          <w:tcPr>
            <w:tcW w:w="3519" w:type="dxa"/>
            <w:shd w:val="clear" w:color="auto" w:fill="auto"/>
            <w:vAlign w:val="bottom"/>
          </w:tcPr>
          <w:p w14:paraId="37E5D0A0" w14:textId="22C7686C" w:rsidR="001C5A41" w:rsidRPr="007A5235" w:rsidRDefault="001C5A41" w:rsidP="001C5A4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เงินสด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06816A09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CDA1EE" w14:textId="77777777" w:rsidR="001C5A41" w:rsidRPr="007A5235" w:rsidRDefault="001C5A41" w:rsidP="001C5A41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A73713D" w14:textId="23B10ACF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CC1017" w14:textId="77777777" w:rsidR="001C5A41" w:rsidRPr="007A5235" w:rsidRDefault="001C5A41" w:rsidP="001C5A41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49247E1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DC5097" w14:textId="77777777" w:rsidR="001C5A41" w:rsidRPr="007A5235" w:rsidRDefault="001C5A41" w:rsidP="001C5A41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10C8022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79C5293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3188A0D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4F74D47C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00888FD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47,450</w:t>
            </w:r>
          </w:p>
        </w:tc>
        <w:tc>
          <w:tcPr>
            <w:tcW w:w="86" w:type="dxa"/>
            <w:shd w:val="clear" w:color="auto" w:fill="auto"/>
          </w:tcPr>
          <w:p w14:paraId="727C39FC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2C95DDA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47,450</w:t>
            </w:r>
          </w:p>
        </w:tc>
      </w:tr>
      <w:tr w:rsidR="001C5A41" w:rsidRPr="002A007A" w14:paraId="63A0F7C9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16AB9CE1" w14:textId="0AFEB61B" w:rsidR="001C5A41" w:rsidRPr="007A5235" w:rsidRDefault="001C5A41" w:rsidP="001C5A4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833722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0AE1E8E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44,245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D71DFB" w14:textId="77777777" w:rsidR="001C5A41" w:rsidRPr="007A5235" w:rsidRDefault="001C5A41" w:rsidP="001C5A41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DBED5C3" w14:textId="5ACEEAF9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383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163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1B73C1" w14:textId="77777777" w:rsidR="001C5A41" w:rsidRPr="007A5235" w:rsidRDefault="001C5A41" w:rsidP="001C5A41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1348BC2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E24061" w14:textId="77777777" w:rsidR="001C5A41" w:rsidRPr="007A5235" w:rsidRDefault="001C5A41" w:rsidP="001C5A41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DCCBE34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2A9A496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11BE436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60EBDAA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E8EF8A0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DE4F21B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328E9DF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427,408</w:t>
            </w:r>
          </w:p>
        </w:tc>
      </w:tr>
      <w:tr w:rsidR="001C5A41" w:rsidRPr="002A007A" w14:paraId="4D46039C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314EC9D0" w14:textId="1411DEC8" w:rsidR="001C5A41" w:rsidRPr="007A5235" w:rsidRDefault="001C5A41" w:rsidP="001C5A4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เงินลงทุนสุทธิ 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36A10AB4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1,592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246292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7E09B43" w14:textId="14455FBD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154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547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B145FD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1D6BCEC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127,035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1A848C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25BCE65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22,712</w:t>
            </w:r>
          </w:p>
        </w:tc>
        <w:tc>
          <w:tcPr>
            <w:tcW w:w="90" w:type="dxa"/>
            <w:gridSpan w:val="2"/>
            <w:vAlign w:val="bottom"/>
          </w:tcPr>
          <w:p w14:paraId="3709C2DF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C85B81C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00F4CE83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AA31DE1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4,619</w:t>
            </w:r>
          </w:p>
        </w:tc>
        <w:tc>
          <w:tcPr>
            <w:tcW w:w="86" w:type="dxa"/>
            <w:shd w:val="clear" w:color="auto" w:fill="auto"/>
          </w:tcPr>
          <w:p w14:paraId="6EBE139C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D0328EF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310,505</w:t>
            </w:r>
          </w:p>
        </w:tc>
      </w:tr>
      <w:tr w:rsidR="001C5A41" w:rsidRPr="002A007A" w14:paraId="01E0E6B8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120546A6" w14:textId="45CBFF7E" w:rsidR="001C5A41" w:rsidRPr="007A5235" w:rsidRDefault="001C5A41" w:rsidP="001C5A4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เงินให้สินเชื่อแก่ลูกหนี้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833722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6F741303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199,909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0A4995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C42B9DA" w14:textId="04083A9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532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435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E097B8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129382D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672,508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5CD105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4CB68E9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619,675</w:t>
            </w:r>
          </w:p>
        </w:tc>
        <w:tc>
          <w:tcPr>
            <w:tcW w:w="90" w:type="dxa"/>
            <w:gridSpan w:val="2"/>
            <w:vAlign w:val="bottom"/>
          </w:tcPr>
          <w:p w14:paraId="2A84800C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8311830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84,349</w:t>
            </w:r>
          </w:p>
        </w:tc>
        <w:tc>
          <w:tcPr>
            <w:tcW w:w="90" w:type="dxa"/>
            <w:gridSpan w:val="2"/>
          </w:tcPr>
          <w:p w14:paraId="4E79BC62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F3CD85D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C453CAE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735B156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2,108,876</w:t>
            </w:r>
          </w:p>
        </w:tc>
      </w:tr>
      <w:tr w:rsidR="001C5A41" w:rsidRPr="002A007A" w14:paraId="2D73D58C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2BFFD658" w14:textId="2B17EDB5" w:rsidR="001C5A41" w:rsidRPr="007A5235" w:rsidRDefault="001C5A41" w:rsidP="001C5A4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ดอกเบี้ยค้างรับ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0CEBBFA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0E0D4E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228F9A5" w14:textId="2DA2CDA6" w:rsidR="001C5A41" w:rsidRPr="00833722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="Angsana New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2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920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FDEEB4" w14:textId="77777777" w:rsidR="001C5A41" w:rsidRPr="00833722" w:rsidRDefault="001C5A41" w:rsidP="001C5A41">
            <w:pPr>
              <w:tabs>
                <w:tab w:val="decimal" w:pos="0"/>
                <w:tab w:val="decimal" w:pos="510"/>
              </w:tabs>
              <w:suppressAutoHyphens/>
              <w:spacing w:after="0" w:line="240" w:lineRule="auto"/>
              <w:ind w:left="-54" w:right="79" w:hanging="62"/>
              <w:rPr>
                <w:rFonts w:asciiTheme="majorBidi" w:eastAsia="Times New Roman" w:hAnsiTheme="majorBidi" w:cs="Angsana New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0BB5F55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4527F4" w14:textId="77777777" w:rsidR="001C5A41" w:rsidRPr="007A5235" w:rsidRDefault="001C5A41" w:rsidP="001C5A41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B1AA104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7A00D70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06C9C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76C37E3A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4CE63F1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CDCEB8B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24508EB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2,920</w:t>
            </w:r>
          </w:p>
        </w:tc>
      </w:tr>
      <w:tr w:rsidR="001C5A41" w:rsidRPr="002A007A" w14:paraId="68BF8E62" w14:textId="77777777" w:rsidTr="00E53A67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4FD41BDA" w14:textId="77777777" w:rsidR="001C5A41" w:rsidRPr="00B37966" w:rsidRDefault="001C5A41" w:rsidP="001C5A4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73D4953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245,746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32A170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FFD3B47" w14:textId="16322A74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  <w:r w:rsidRPr="00E53A6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073</w:t>
            </w:r>
            <w:r w:rsidRPr="00E53A6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D7FDB7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92D371C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799,543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A82103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B0742E2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642,387</w:t>
            </w:r>
          </w:p>
        </w:tc>
        <w:tc>
          <w:tcPr>
            <w:tcW w:w="90" w:type="dxa"/>
            <w:gridSpan w:val="2"/>
            <w:vAlign w:val="bottom"/>
          </w:tcPr>
          <w:p w14:paraId="109DCD4B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96D06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84,349</w:t>
            </w:r>
          </w:p>
        </w:tc>
        <w:tc>
          <w:tcPr>
            <w:tcW w:w="90" w:type="dxa"/>
            <w:gridSpan w:val="2"/>
          </w:tcPr>
          <w:p w14:paraId="00382A31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5B75752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52,069</w:t>
            </w:r>
          </w:p>
        </w:tc>
        <w:tc>
          <w:tcPr>
            <w:tcW w:w="86" w:type="dxa"/>
            <w:shd w:val="clear" w:color="auto" w:fill="auto"/>
          </w:tcPr>
          <w:p w14:paraId="659D9D22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AA22057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2,897,159</w:t>
            </w:r>
          </w:p>
        </w:tc>
      </w:tr>
      <w:tr w:rsidR="001C5A41" w:rsidRPr="002A007A" w14:paraId="6B3FAF3B" w14:textId="77777777" w:rsidTr="00E53A67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36C10667" w14:textId="77777777" w:rsidR="001C5A41" w:rsidRPr="007A5235" w:rsidRDefault="001C5A41" w:rsidP="001C5A41">
            <w:pPr>
              <w:suppressAutoHyphens/>
              <w:spacing w:after="0" w:line="240" w:lineRule="auto"/>
              <w:ind w:left="1260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F796F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0824CE6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CE886" w14:textId="77777777" w:rsidR="001C5A41" w:rsidRPr="00EC355E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0135C4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89F48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8836965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F122B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418EA97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C7D25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4D89C98F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659FA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</w:tcPr>
          <w:p w14:paraId="20B69C4C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C63C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</w:tr>
      <w:tr w:rsidR="001C5A41" w:rsidRPr="002A007A" w14:paraId="3AD50A3A" w14:textId="77777777" w:rsidTr="00E53A67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17C62B35" w14:textId="77777777" w:rsidR="001C5A41" w:rsidRPr="001C5A41" w:rsidRDefault="001C5A41" w:rsidP="001C5A4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1C5A41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8744F6C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179A6F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556314EE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526C288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4B01AD9A" w14:textId="77777777" w:rsidR="001C5A41" w:rsidRPr="007A5235" w:rsidRDefault="001C5A41" w:rsidP="001C5A41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A6DD0C1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01EE2D7F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29540926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7EFD080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661E72DF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929D3F1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</w:tcPr>
          <w:p w14:paraId="14B492DB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6E7287EA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C5A41" w:rsidRPr="002A007A" w14:paraId="06B4BC96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19F63468" w14:textId="3C5E29F7" w:rsidR="001C5A41" w:rsidRPr="007A5235" w:rsidRDefault="001C5A41" w:rsidP="001C5A4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ฝาก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5452B63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1,451,285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9E31E2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68EC75C" w14:textId="26E8AB2E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678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942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82CA72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A9D4FD5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26,262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0C5EBE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59B79FE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8A3A605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924CFC0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442F2F6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76F84BB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C43F112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584120A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2,156,489</w:t>
            </w:r>
          </w:p>
        </w:tc>
      </w:tr>
      <w:tr w:rsidR="001C5A41" w:rsidRPr="002A007A" w14:paraId="3779CCA8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5EB38DBF" w14:textId="331EE14B" w:rsidR="001C5A41" w:rsidRPr="007A5235" w:rsidRDefault="001C5A41" w:rsidP="001C5A4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951CEA0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19,001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709BBA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F1AFEF9" w14:textId="44785E09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94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356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B47A30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BC05437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22,964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6B6E1C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06C27D9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9,550</w:t>
            </w:r>
          </w:p>
        </w:tc>
        <w:tc>
          <w:tcPr>
            <w:tcW w:w="90" w:type="dxa"/>
            <w:gridSpan w:val="2"/>
            <w:vAlign w:val="bottom"/>
          </w:tcPr>
          <w:p w14:paraId="00419D75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0423B16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7E1B3EE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8C079C4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B0C38E8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EEFFAEA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145,871</w:t>
            </w:r>
          </w:p>
        </w:tc>
      </w:tr>
      <w:tr w:rsidR="001C5A41" w:rsidRPr="002A007A" w14:paraId="51E675A1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56AD2737" w14:textId="4BE94801" w:rsidR="001C5A41" w:rsidRPr="007A5235" w:rsidRDefault="001C5A41" w:rsidP="001C5A4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BC64F2F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D88EA0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AFE2A06" w14:textId="55BB5CB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18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067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9F28FC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BF40851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42,918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EFCAD1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9448107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15,371</w:t>
            </w:r>
          </w:p>
        </w:tc>
        <w:tc>
          <w:tcPr>
            <w:tcW w:w="90" w:type="dxa"/>
            <w:gridSpan w:val="2"/>
            <w:vAlign w:val="bottom"/>
          </w:tcPr>
          <w:p w14:paraId="4416BFDC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7CB3E5A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0B23DDF6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A06E2FB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53EB55C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1C08622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76,356</w:t>
            </w:r>
          </w:p>
        </w:tc>
      </w:tr>
      <w:tr w:rsidR="001C5A41" w:rsidRPr="002A007A" w14:paraId="1A15E76E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113B92EF" w14:textId="6F24EAD5" w:rsidR="001C5A41" w:rsidRPr="007A5235" w:rsidRDefault="001C5A41" w:rsidP="001C5A4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หนี้สิน</w:t>
            </w:r>
            <w:r w:rsidR="002A3258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ทางการเงิน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อื่น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3580A574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5829AF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FCD6B95" w14:textId="449C9D3D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5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990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A50061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30C6D7E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D1561C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FE15A1F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34B2B1B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18E77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D833509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D9670E4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F758D67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BBE998F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6,188</w:t>
            </w:r>
          </w:p>
        </w:tc>
      </w:tr>
      <w:tr w:rsidR="001C5A41" w:rsidRPr="002A007A" w14:paraId="35CF5284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555C30B0" w14:textId="77777777" w:rsidR="001C5A41" w:rsidRPr="00E53A67" w:rsidRDefault="001C5A41" w:rsidP="001C5A4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C4C5F3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1,470,286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AD857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CE4DE7" w14:textId="594D8946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797</w:t>
            </w:r>
            <w:r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355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8F8B0F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D686E9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92,342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023E8F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26CA57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24,921</w:t>
            </w:r>
          </w:p>
        </w:tc>
        <w:tc>
          <w:tcPr>
            <w:tcW w:w="90" w:type="dxa"/>
            <w:gridSpan w:val="2"/>
            <w:vAlign w:val="bottom"/>
          </w:tcPr>
          <w:p w14:paraId="102D5602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93B81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27CA738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27E3A3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C54CB51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08B9DE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2,384,904</w:t>
            </w:r>
          </w:p>
        </w:tc>
      </w:tr>
      <w:tr w:rsidR="001C5A41" w:rsidRPr="002A007A" w14:paraId="664417F4" w14:textId="77777777" w:rsidTr="00516394">
        <w:trPr>
          <w:gridAfter w:val="2"/>
          <w:wAfter w:w="120" w:type="dxa"/>
          <w:cantSplit/>
          <w:trHeight w:val="577"/>
        </w:trPr>
        <w:tc>
          <w:tcPr>
            <w:tcW w:w="3519" w:type="dxa"/>
            <w:shd w:val="clear" w:color="auto" w:fill="auto"/>
            <w:vAlign w:val="bottom"/>
          </w:tcPr>
          <w:p w14:paraId="6D9D55C3" w14:textId="77777777" w:rsidR="001C5A41" w:rsidRPr="00E53A67" w:rsidRDefault="001C5A41" w:rsidP="001C5A4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7F00271" w14:textId="77777777" w:rsidR="001C5A41" w:rsidRPr="007A5235" w:rsidRDefault="001C5A41" w:rsidP="001C5A41">
            <w:pPr>
              <w:tabs>
                <w:tab w:val="decimal" w:pos="90"/>
              </w:tabs>
              <w:suppressAutoHyphens/>
              <w:spacing w:after="0" w:line="240" w:lineRule="auto"/>
              <w:ind w:left="-54" w:right="38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(1,224,540)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9A7267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CCAFD72" w14:textId="47FCAD19" w:rsidR="001C5A41" w:rsidRPr="007A5235" w:rsidRDefault="001C5A41" w:rsidP="001C5A41">
            <w:pPr>
              <w:tabs>
                <w:tab w:val="decimal" w:pos="90"/>
              </w:tabs>
              <w:suppressAutoHyphens/>
              <w:spacing w:after="0" w:line="240" w:lineRule="auto"/>
              <w:ind w:left="-54" w:right="38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275</w:t>
            </w:r>
            <w:r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710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69D1A9" w14:textId="77777777" w:rsidR="001C5A41" w:rsidRPr="007A5235" w:rsidRDefault="001C5A41" w:rsidP="001C5A41">
            <w:pPr>
              <w:tabs>
                <w:tab w:val="decimal" w:pos="90"/>
                <w:tab w:val="decimal" w:pos="540"/>
              </w:tabs>
              <w:suppressAutoHyphens/>
              <w:spacing w:after="0" w:line="240" w:lineRule="auto"/>
              <w:ind w:left="-54" w:right="38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09D12AB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707,201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E1EE88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88AB07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617,466</w:t>
            </w:r>
          </w:p>
        </w:tc>
        <w:tc>
          <w:tcPr>
            <w:tcW w:w="90" w:type="dxa"/>
            <w:gridSpan w:val="2"/>
            <w:vAlign w:val="bottom"/>
          </w:tcPr>
          <w:p w14:paraId="5815FA4B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2FE56A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84,349</w:t>
            </w:r>
          </w:p>
        </w:tc>
        <w:tc>
          <w:tcPr>
            <w:tcW w:w="90" w:type="dxa"/>
            <w:gridSpan w:val="2"/>
          </w:tcPr>
          <w:p w14:paraId="6E80E900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2778881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52,069</w:t>
            </w:r>
          </w:p>
        </w:tc>
        <w:tc>
          <w:tcPr>
            <w:tcW w:w="86" w:type="dxa"/>
            <w:shd w:val="clear" w:color="auto" w:fill="auto"/>
          </w:tcPr>
          <w:p w14:paraId="1EBC9F19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5303A94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512,255</w:t>
            </w:r>
          </w:p>
        </w:tc>
      </w:tr>
    </w:tbl>
    <w:p w14:paraId="3B0ABCE0" w14:textId="77777777" w:rsidR="00A37B80" w:rsidRPr="00A37B80" w:rsidRDefault="00A37B80" w:rsidP="00E53A67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0FCBFCFB" w14:textId="59054A93" w:rsidR="0008740F" w:rsidRPr="00E53A67" w:rsidRDefault="0008740F" w:rsidP="00E53A67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E53A67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Pr="00E53A6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ก่อนหักค่าเผื่อหนี้สงสัยจะสูญจำนวน </w:t>
      </w:r>
      <w:r w:rsidRPr="00E53A67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157 </w:t>
      </w:r>
      <w:r w:rsidRPr="00E53A6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ล้านบาท</w:t>
      </w:r>
    </w:p>
    <w:p w14:paraId="1FB4EF2B" w14:textId="01310460" w:rsidR="0008740F" w:rsidRPr="00E53A67" w:rsidRDefault="0008740F" w:rsidP="00E53A67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E53A6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E53A67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Pr="00E53A6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สุทธิจากรายได้รอตัดบัญชี</w:t>
      </w:r>
    </w:p>
    <w:p w14:paraId="58407DCE" w14:textId="77777777" w:rsidR="00F33EE4" w:rsidRPr="00F83E7D" w:rsidRDefault="00F33EE4" w:rsidP="0008740F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12FE3881" w14:textId="77777777" w:rsidR="003D2DA1" w:rsidRDefault="003D2DA1">
      <w:pP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br w:type="page"/>
      </w:r>
    </w:p>
    <w:p w14:paraId="76EE58A1" w14:textId="47696C83" w:rsidR="00F83E7D" w:rsidRDefault="0095758E" w:rsidP="00E53A67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95758E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lastRenderedPageBreak/>
        <w:t>5</w:t>
      </w:r>
      <w:r w:rsidR="00942DA7" w:rsidRPr="00E53A6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.</w:t>
      </w:r>
      <w:r w:rsidRPr="0095758E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="00942DA7" w:rsidRPr="00E53A6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="00F83E7D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ความเสี่ยงด้านตลาด</w:t>
      </w:r>
    </w:p>
    <w:p w14:paraId="6847EDA2" w14:textId="77777777" w:rsidR="00F83E7D" w:rsidRPr="00953431" w:rsidRDefault="00F83E7D" w:rsidP="0018593A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</w:p>
    <w:p w14:paraId="0887DE60" w14:textId="69DE26E4" w:rsidR="00250D4F" w:rsidRPr="002F2612" w:rsidRDefault="00250D4F" w:rsidP="002F2612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ความเสี่ยงด้านตลาด</w:t>
      </w:r>
      <w:r w:rsidR="00125D3B">
        <w:rPr>
          <w:rFonts w:asciiTheme="majorBidi" w:eastAsia="Times New Roman" w:hAnsiTheme="majorBidi" w:cstheme="majorBidi" w:hint="cs"/>
          <w:sz w:val="30"/>
          <w:szCs w:val="30"/>
          <w:cs/>
        </w:rPr>
        <w:t>เป็น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ความเสี่ยงที่</w:t>
      </w:r>
      <w:r w:rsidRPr="002F2612">
        <w:rPr>
          <w:rFonts w:asciiTheme="majorBidi" w:eastAsia="Times New Roman" w:hAnsiTheme="majorBidi" w:cstheme="majorBidi"/>
          <w:sz w:val="30"/>
          <w:szCs w:val="30"/>
          <w:cs/>
        </w:rPr>
        <w:t>รายได้และเงินกองทุน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ของธนาคารและบริษัทย่อยอาจได้รับ</w:t>
      </w:r>
      <w:r w:rsidRPr="002F2612">
        <w:rPr>
          <w:rFonts w:asciiTheme="majorBidi" w:eastAsia="Times New Roman" w:hAnsiTheme="majorBidi" w:cstheme="majorBidi"/>
          <w:sz w:val="30"/>
          <w:szCs w:val="30"/>
          <w:cs/>
        </w:rPr>
        <w:t>ผลกระทบ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จาก</w:t>
      </w:r>
      <w:r w:rsidR="00953431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การเคลื่อนไหวของอัตราตลาดต่าง ๆ ได้แก่ อัตราดอกเบี้ย อัตราแลกเปลี่ยน</w:t>
      </w:r>
      <w:r w:rsidR="00115C50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ราคาตราสารทุน</w:t>
      </w:r>
      <w:r w:rsidRPr="002F2612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bookmarkStart w:id="10" w:name="_Hlk58417668"/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</w:t>
      </w:r>
      <w:r w:rsidR="00953431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บริษัทย่อยมีการจัดแบ่งฐานะความเสี่ยงด้านตลาดออกเป็นฐานะในบัญชีเพื่อการค้า 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(Trading Book) 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2F2612">
        <w:rPr>
          <w:rFonts w:asciiTheme="majorBidi" w:eastAsia="Times New Roman" w:hAnsiTheme="majorBidi" w:cstheme="majorBidi"/>
          <w:sz w:val="30"/>
          <w:szCs w:val="30"/>
          <w:cs/>
        </w:rPr>
        <w:t>ฐานะ</w:t>
      </w:r>
      <w:r w:rsidR="00953431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2F2612">
        <w:rPr>
          <w:rFonts w:asciiTheme="majorBidi" w:eastAsia="Times New Roman" w:hAnsiTheme="majorBidi" w:cstheme="majorBidi"/>
          <w:sz w:val="30"/>
          <w:szCs w:val="30"/>
          <w:cs/>
        </w:rPr>
        <w:t>ในบัญชีที่ไม่ใช่เพื่อการค้า (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>Non-</w:t>
      </w:r>
      <w:r w:rsidR="00165C4F">
        <w:rPr>
          <w:rFonts w:asciiTheme="majorBidi" w:eastAsia="Times New Roman" w:hAnsiTheme="majorBidi" w:cstheme="majorBidi"/>
          <w:sz w:val="30"/>
          <w:szCs w:val="30"/>
        </w:rPr>
        <w:t>t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rading </w:t>
      </w:r>
      <w:r w:rsidR="00165C4F">
        <w:rPr>
          <w:rFonts w:asciiTheme="majorBidi" w:eastAsia="Times New Roman" w:hAnsiTheme="majorBidi" w:cstheme="majorBidi"/>
          <w:sz w:val="30"/>
          <w:szCs w:val="30"/>
        </w:rPr>
        <w:t>b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ook) 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โดยฐานะในบัญชีเพื่อการค้าประกอบด้วยฐานะที่เกิดขึ้นจากการเป็นผู้เสนอราคาซื้อขายในตลาด ฐานะที่ถือไว้ในระยะสั้นโดยมีเจตนาเพื่อขายต่อ และ/หรือ เพื่อหาประโยชน์จาก</w:t>
      </w:r>
      <w:r w:rsidR="009D7154">
        <w:rPr>
          <w:rFonts w:asciiTheme="majorBidi" w:eastAsia="Times New Roman" w:hAnsiTheme="majorBidi" w:cstheme="majorBidi"/>
          <w:sz w:val="30"/>
          <w:szCs w:val="30"/>
        </w:rPr>
        <w:br/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การเปลี่ยนแปลงของราคาหรือเพื่อหากำไรจากความแตกต่างของราคา</w:t>
      </w:r>
      <w:r w:rsidR="00417AC8">
        <w:rPr>
          <w:rFonts w:asciiTheme="majorBidi" w:eastAsia="Times New Roman" w:hAnsiTheme="majorBidi" w:cstheme="majorBidi" w:hint="cs"/>
          <w:sz w:val="30"/>
          <w:szCs w:val="30"/>
          <w:cs/>
        </w:rPr>
        <w:t>แต่ละ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ตลาด ส่วนฐานะในบัญชีที่ไม่ใช่</w:t>
      </w:r>
      <w:r w:rsidR="00953431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เพื่อการค้า ส่วนใหญ่ได้แก่ ฐานะจากการบริหารความเสี่ยงด้านอัตราดอกเบี้ยในบัญชีธนาคาร 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(Interest </w:t>
      </w:r>
      <w:r w:rsidR="009D7154">
        <w:rPr>
          <w:rFonts w:asciiTheme="majorBidi" w:eastAsia="Times New Roman" w:hAnsiTheme="majorBidi" w:cstheme="majorBidi"/>
          <w:sz w:val="30"/>
          <w:szCs w:val="30"/>
        </w:rPr>
        <w:t>R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ate </w:t>
      </w:r>
      <w:r w:rsidR="00F70CEA">
        <w:rPr>
          <w:rFonts w:asciiTheme="majorBidi" w:eastAsia="Times New Roman" w:hAnsiTheme="majorBidi" w:cstheme="majorBidi"/>
          <w:sz w:val="30"/>
          <w:szCs w:val="30"/>
        </w:rPr>
        <w:t>R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isk in </w:t>
      </w:r>
      <w:r w:rsidR="001B2A4C">
        <w:rPr>
          <w:rFonts w:asciiTheme="majorBidi" w:eastAsia="Times New Roman" w:hAnsiTheme="majorBidi" w:cstheme="majorBidi"/>
          <w:sz w:val="30"/>
          <w:szCs w:val="30"/>
        </w:rPr>
        <w:t>B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anking </w:t>
      </w:r>
      <w:r w:rsidR="001B2A4C">
        <w:rPr>
          <w:rFonts w:asciiTheme="majorBidi" w:eastAsia="Times New Roman" w:hAnsiTheme="majorBidi" w:cstheme="majorBidi"/>
          <w:sz w:val="30"/>
          <w:szCs w:val="30"/>
        </w:rPr>
        <w:t>B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ook) 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และการบริหารความเสี่ยงจาก</w:t>
      </w:r>
      <w:r w:rsidRPr="002F2612">
        <w:rPr>
          <w:rFonts w:asciiTheme="majorBidi" w:eastAsia="Times New Roman" w:hAnsiTheme="majorBidi" w:cstheme="majorBidi"/>
          <w:sz w:val="30"/>
          <w:szCs w:val="30"/>
          <w:cs/>
        </w:rPr>
        <w:t>การลงทุน (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>Investment</w:t>
      </w:r>
      <w:r w:rsidR="002C3FE8">
        <w:rPr>
          <w:rFonts w:asciiTheme="majorBidi" w:eastAsia="Times New Roman" w:hAnsiTheme="majorBidi" w:cstheme="majorBidi"/>
          <w:sz w:val="30"/>
          <w:szCs w:val="30"/>
        </w:rPr>
        <w:t xml:space="preserve"> Risk Management</w:t>
      </w:r>
      <w:r w:rsidRPr="002F2612">
        <w:rPr>
          <w:rFonts w:asciiTheme="majorBidi" w:eastAsia="Times New Roman" w:hAnsiTheme="majorBidi" w:cstheme="majorBidi"/>
          <w:sz w:val="30"/>
          <w:szCs w:val="30"/>
          <w:cs/>
        </w:rPr>
        <w:t xml:space="preserve">) </w:t>
      </w:r>
    </w:p>
    <w:bookmarkEnd w:id="10"/>
    <w:p w14:paraId="5F6AAC51" w14:textId="77777777" w:rsidR="00250D4F" w:rsidRPr="002F2612" w:rsidRDefault="00250D4F" w:rsidP="00250D4F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A61760C" w14:textId="1E323756" w:rsidR="00250D4F" w:rsidRPr="002F2612" w:rsidRDefault="00250D4F" w:rsidP="00250D4F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ธนาคารและกลุ่มธุรกิจทางการเงินที่มีฐานะความเสี่ยงด้านตลาด</w:t>
      </w:r>
      <w:r w:rsidR="00B116D2">
        <w:rPr>
          <w:rFonts w:asciiTheme="majorBidi" w:eastAsia="Times New Roman" w:hAnsiTheme="majorBidi" w:cstheme="majorBidi" w:hint="cs"/>
          <w:sz w:val="30"/>
          <w:szCs w:val="30"/>
          <w:cs/>
        </w:rPr>
        <w:t>อ</w:t>
      </w:r>
      <w:r w:rsidR="00115C50">
        <w:rPr>
          <w:rFonts w:asciiTheme="majorBidi" w:eastAsia="Times New Roman" w:hAnsiTheme="majorBidi" w:cstheme="majorBidi" w:hint="cs"/>
          <w:sz w:val="30"/>
          <w:szCs w:val="30"/>
          <w:cs/>
        </w:rPr>
        <w:t>ย่างมีนัยสำคัญ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ได้จัดทำนโยบายการบริหาร</w:t>
      </w:r>
      <w:r w:rsidR="00125D3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ความเสี่ยงด้านตลาด 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(Market </w:t>
      </w:r>
      <w:r w:rsidR="00165C4F">
        <w:rPr>
          <w:rFonts w:asciiTheme="majorBidi" w:eastAsia="Times New Roman" w:hAnsiTheme="majorBidi" w:cstheme="majorBidi"/>
          <w:sz w:val="30"/>
          <w:szCs w:val="30"/>
        </w:rPr>
        <w:t>r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isk </w:t>
      </w:r>
      <w:r w:rsidR="00165C4F">
        <w:rPr>
          <w:rFonts w:asciiTheme="majorBidi" w:eastAsia="Times New Roman" w:hAnsiTheme="majorBidi" w:cstheme="majorBidi"/>
          <w:sz w:val="30"/>
          <w:szCs w:val="30"/>
        </w:rPr>
        <w:t>p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olicy) 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หรือนโยบายการบริหารฐานะในบัญชีเพื่อการค้า 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(Trading </w:t>
      </w:r>
      <w:r w:rsidR="00165C4F">
        <w:rPr>
          <w:rFonts w:asciiTheme="majorBidi" w:eastAsia="Times New Roman" w:hAnsiTheme="majorBidi" w:cstheme="majorBidi"/>
          <w:sz w:val="30"/>
          <w:szCs w:val="30"/>
        </w:rPr>
        <w:t>b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ook </w:t>
      </w:r>
      <w:r w:rsidR="00165C4F">
        <w:rPr>
          <w:rFonts w:asciiTheme="majorBidi" w:eastAsia="Times New Roman" w:hAnsiTheme="majorBidi" w:cstheme="majorBidi"/>
          <w:sz w:val="30"/>
          <w:szCs w:val="30"/>
        </w:rPr>
        <w:t>p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olicy) 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หรือนโยบายการลงทุน 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(Investment </w:t>
      </w:r>
      <w:r w:rsidR="00165C4F">
        <w:rPr>
          <w:rFonts w:asciiTheme="majorBidi" w:eastAsia="Times New Roman" w:hAnsiTheme="majorBidi" w:cstheme="majorBidi"/>
          <w:sz w:val="30"/>
          <w:szCs w:val="30"/>
        </w:rPr>
        <w:t>p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>olicy)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เพื่อใช้เป็นแนวทางในการบริหารความเสี่ยงด้านตลาดโดยคณะกรรมการของแต่ละบริษัทในกลุ่มธุรกิจทางการเงินเป็นผู้อนุมัตินโยบายซึ่งผ่านความเห็นชอบจากคณะกรรมการบริหารความเสี่ยงของกลุ่มธุรกิจทางการเงิน นโยบายดังกล่าวกำหนดให้มีการทบทวนอย่างน้อยปีละครั้งเพื่อความเหมาะสม และ/หรือ เมื่อมีการเปลี่ยนแปลงกลยุทธ์หรือสถานการณ์ทางด้านตลาดที่มีนัยสำคัญและส่งผลกระทบต่อสาระสำคัญในการปฏิบัติตามนโยบายนี้ ธนาคารและกลุ่มธุรกิจทางการเงินที่มีความเสี่ยงด้านตลาดอย่างมีนัยสำคัญต้องกำหนดให้มีหน่วยงานบริหารความเสี่ยงด้านตลาดที่เป็นอิสระ ทำหน้าที่ดูแลและรับผิดชอบใน</w:t>
      </w:r>
      <w:r w:rsidR="00115C5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การวัด ประเมิน ควบคุม ติดตาม และรายงานความเสี่ยงด้านตลาด ทั้งนี้เพื่อให้มั่นใจได้ว่าความเสี่ยงด้านตลาดที่มีอยู่ได้รับการบริหารจัดการอย่างมีประสิทธิภาพภายใต้วงเงินความเสี่ยงที่กำหนดไว้</w:t>
      </w:r>
    </w:p>
    <w:p w14:paraId="27FA5CF0" w14:textId="77777777" w:rsidR="00250D4F" w:rsidRPr="002F2612" w:rsidRDefault="00250D4F" w:rsidP="00250D4F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ACC2DF7" w14:textId="68594F0A" w:rsidR="00250D4F" w:rsidRDefault="00250D4F" w:rsidP="00250D4F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ในการบริหารจัดการความเสี่ยงด้านตลาด ธนาคารและ</w:t>
      </w:r>
      <w:r w:rsidR="00115C50">
        <w:rPr>
          <w:rFonts w:asciiTheme="majorBidi" w:eastAsia="Times New Roman" w:hAnsiTheme="majorBidi" w:cstheme="majorBidi" w:hint="cs"/>
          <w:sz w:val="30"/>
          <w:szCs w:val="30"/>
          <w:cs/>
        </w:rPr>
        <w:t>กลุ่มธุรกิจทางการเงิน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ใช้เครื่องมือวัด</w:t>
      </w:r>
      <w:r w:rsidR="003F594B">
        <w:rPr>
          <w:rFonts w:asciiTheme="majorBidi" w:eastAsia="Times New Roman" w:hAnsiTheme="majorBidi" w:cstheme="majorBidi" w:hint="cs"/>
          <w:sz w:val="30"/>
          <w:szCs w:val="30"/>
          <w:cs/>
        </w:rPr>
        <w:t>ทั้งที่เป็น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ทางสถิติและ</w:t>
      </w:r>
      <w:r w:rsidR="00115C5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>ที่ไม่ใช่สถิติในการประเมินค่าความเสี่ยง</w:t>
      </w:r>
      <w:r w:rsidR="00115C50">
        <w:rPr>
          <w:rFonts w:asciiTheme="majorBidi" w:eastAsia="Times New Roman" w:hAnsiTheme="majorBidi" w:cstheme="majorBidi" w:hint="cs"/>
          <w:sz w:val="30"/>
          <w:szCs w:val="30"/>
          <w:cs/>
        </w:rPr>
        <w:t>ด้านตลาด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ตามความเหมาะสม ทั้งนี้ขึ้นอยู่กับลักษณะความเสี่ยงของตลาดและฐานะความเสี่ยงด้านตลาด เครื่องมือเหล่านี้ประกอบด้วย แบบจำลองการประเมินค่าความเสี่ยง 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>Value at Risk (</w:t>
      </w:r>
      <w:proofErr w:type="spellStart"/>
      <w:r w:rsidRPr="002F2612">
        <w:rPr>
          <w:rFonts w:asciiTheme="majorBidi" w:eastAsia="Times New Roman" w:hAnsiTheme="majorBidi" w:cstheme="majorBidi"/>
          <w:sz w:val="30"/>
          <w:szCs w:val="30"/>
        </w:rPr>
        <w:t>VaR</w:t>
      </w:r>
      <w:proofErr w:type="spellEnd"/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การทดสอบภาวะวิกฤต 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(Stress </w:t>
      </w:r>
      <w:r w:rsidR="00165C4F">
        <w:rPr>
          <w:rFonts w:asciiTheme="majorBidi" w:eastAsia="Times New Roman" w:hAnsiTheme="majorBidi" w:cstheme="majorBidi"/>
          <w:sz w:val="30"/>
          <w:szCs w:val="30"/>
        </w:rPr>
        <w:t>t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esting) 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ขนาดของฐานะการถือครองสูงสุด 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(Position </w:t>
      </w:r>
      <w:r w:rsidR="00165C4F">
        <w:rPr>
          <w:rFonts w:asciiTheme="majorBidi" w:eastAsia="Times New Roman" w:hAnsiTheme="majorBidi" w:cstheme="majorBidi"/>
          <w:sz w:val="30"/>
          <w:szCs w:val="30"/>
        </w:rPr>
        <w:t>s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>ize)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การวิเคราะห์ความอ่อนไหวต่อปัจจัยเสี่ยงด้านตลาด 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(Sensitivity </w:t>
      </w:r>
      <w:r w:rsidR="00165C4F">
        <w:rPr>
          <w:rFonts w:asciiTheme="majorBidi" w:eastAsia="Times New Roman" w:hAnsiTheme="majorBidi" w:cstheme="majorBidi"/>
          <w:sz w:val="30"/>
          <w:szCs w:val="30"/>
        </w:rPr>
        <w:t>a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nalysis) 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การกำหนดผลขาดทุนสูงสุด 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(Management </w:t>
      </w:r>
      <w:r w:rsidR="00165C4F">
        <w:rPr>
          <w:rFonts w:asciiTheme="majorBidi" w:eastAsia="Times New Roman" w:hAnsiTheme="majorBidi" w:cstheme="majorBidi"/>
          <w:sz w:val="30"/>
          <w:szCs w:val="30"/>
        </w:rPr>
        <w:t>a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 xml:space="preserve">ction </w:t>
      </w:r>
      <w:r w:rsidR="00165C4F">
        <w:rPr>
          <w:rFonts w:asciiTheme="majorBidi" w:eastAsia="Times New Roman" w:hAnsiTheme="majorBidi" w:cstheme="majorBidi"/>
          <w:sz w:val="30"/>
          <w:szCs w:val="30"/>
        </w:rPr>
        <w:t>t</w:t>
      </w:r>
      <w:r w:rsidRPr="002F2612">
        <w:rPr>
          <w:rFonts w:asciiTheme="majorBidi" w:eastAsia="Times New Roman" w:hAnsiTheme="majorBidi" w:cstheme="majorBidi"/>
          <w:sz w:val="30"/>
          <w:szCs w:val="30"/>
        </w:rPr>
        <w:t>rigger)</w:t>
      </w:r>
      <w:r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และอื่น ๆ</w:t>
      </w:r>
    </w:p>
    <w:p w14:paraId="160C4136" w14:textId="77777777" w:rsidR="00250D4F" w:rsidRDefault="00250D4F" w:rsidP="00250D4F">
      <w:pPr>
        <w:tabs>
          <w:tab w:val="left" w:pos="1278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6F2E7E58" w14:textId="77777777" w:rsidR="00250D4F" w:rsidRDefault="00250D4F" w:rsidP="00250D4F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br w:type="page"/>
      </w:r>
    </w:p>
    <w:p w14:paraId="65B1EBFB" w14:textId="77777777" w:rsidR="00250D4F" w:rsidRPr="00953431" w:rsidRDefault="00250D4F" w:rsidP="00250D4F">
      <w:pPr>
        <w:tabs>
          <w:tab w:val="left" w:pos="1278"/>
        </w:tabs>
        <w:spacing w:after="0" w:line="240" w:lineRule="auto"/>
        <w:ind w:left="1260" w:right="43" w:hanging="720"/>
        <w:jc w:val="thaiDistribute"/>
        <w:rPr>
          <w:rFonts w:asciiTheme="majorBidi" w:eastAsia="AngsanaNew" w:hAnsiTheme="majorBidi" w:cstheme="majorBidi"/>
          <w:i/>
          <w:iCs/>
          <w:sz w:val="30"/>
          <w:szCs w:val="30"/>
          <w:lang w:eastAsia="en-GB"/>
        </w:rPr>
      </w:pPr>
      <w:r w:rsidRPr="0095343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>5.3.1</w:t>
      </w:r>
      <w:r w:rsidRPr="0095343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Pr="00953431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  <w:r w:rsidRPr="0095343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75B6D951" w14:textId="77777777" w:rsidR="00250D4F" w:rsidRPr="00953431" w:rsidRDefault="00250D4F" w:rsidP="00250D4F">
      <w:pPr>
        <w:suppressAutoHyphens/>
        <w:spacing w:after="0" w:line="240" w:lineRule="auto"/>
        <w:ind w:left="1080" w:right="-28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02BBF02A" w14:textId="32274C62" w:rsidR="00250D4F" w:rsidRPr="00953431" w:rsidRDefault="00250D4F" w:rsidP="00250D4F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53431">
        <w:rPr>
          <w:rFonts w:asciiTheme="majorBidi" w:eastAsia="Times New Roman" w:hAnsiTheme="majorBidi" w:cstheme="majorBidi"/>
          <w:sz w:val="30"/>
          <w:szCs w:val="30"/>
          <w:cs/>
        </w:rPr>
        <w:t xml:space="preserve">ความผันผวนของอัตราดอกเบี้ยมีผลกระทบต่อรายได้และค่าใช้จ่ายที่เป็นดอกเบี้ยรวมถึงมูลค่าทางเศรษฐกิจของธนาคาร โดยธนาคารมีความเสี่ยงจากอัตราดอกเบี้ยจำแนกเป็น </w:t>
      </w:r>
      <w:r w:rsidRPr="00953431">
        <w:rPr>
          <w:rFonts w:asciiTheme="majorBidi" w:eastAsia="Times New Roman" w:hAnsiTheme="majorBidi" w:cstheme="majorBidi"/>
          <w:sz w:val="30"/>
          <w:szCs w:val="30"/>
        </w:rPr>
        <w:t>4</w:t>
      </w:r>
      <w:r w:rsidRPr="00953431">
        <w:rPr>
          <w:rFonts w:asciiTheme="majorBidi" w:eastAsia="Times New Roman" w:hAnsiTheme="majorBidi" w:cstheme="majorBidi"/>
          <w:sz w:val="30"/>
          <w:szCs w:val="30"/>
          <w:cs/>
        </w:rPr>
        <w:t xml:space="preserve"> ประเภท คือ</w:t>
      </w:r>
    </w:p>
    <w:p w14:paraId="7EF938EC" w14:textId="77777777" w:rsidR="00250D4F" w:rsidRPr="00953431" w:rsidRDefault="00250D4F" w:rsidP="00250D4F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3A09A262" w14:textId="77777777" w:rsidR="00250D4F" w:rsidRPr="00953431" w:rsidRDefault="00250D4F" w:rsidP="00250D4F">
      <w:pPr>
        <w:pStyle w:val="ListParagraph"/>
        <w:numPr>
          <w:ilvl w:val="0"/>
          <w:numId w:val="26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953431">
        <w:rPr>
          <w:rFonts w:asciiTheme="majorBidi" w:hAnsiTheme="majorBidi" w:cstheme="majorBidi"/>
          <w:sz w:val="30"/>
          <w:szCs w:val="30"/>
        </w:rPr>
        <w:t xml:space="preserve">Repricing Risk </w:t>
      </w:r>
      <w:r w:rsidRPr="00953431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ระยะเวลาครบกำหนดในการปรับอัตราดอกเบี้ยระหว่างสินทรัพย์และหนี้สินไม่สอดคล้องกัน ตัวอย่างเช่น เมื่อกำหนดให้ปัจจัยอื่น ๆ คงที่ หากธนาคาร</w:t>
      </w:r>
      <w:r w:rsidRPr="00953431">
        <w:rPr>
          <w:rFonts w:asciiTheme="majorBidi" w:hAnsiTheme="majorBidi" w:cs="Angsana New"/>
          <w:sz w:val="30"/>
          <w:szCs w:val="30"/>
          <w:cs/>
        </w:rPr>
        <w:br/>
        <w:t>มีสินทรัพย์ที่สามารถปรับอัตราดอกเบี้ยได้เร็วกว่าหนี้สิน (</w:t>
      </w:r>
      <w:r w:rsidRPr="00953431">
        <w:rPr>
          <w:rFonts w:asciiTheme="majorBidi" w:hAnsiTheme="majorBidi" w:cstheme="majorBidi"/>
          <w:sz w:val="30"/>
          <w:szCs w:val="30"/>
        </w:rPr>
        <w:t xml:space="preserve">Positive Gap) </w:t>
      </w:r>
      <w:r w:rsidRPr="00953431">
        <w:rPr>
          <w:rFonts w:asciiTheme="majorBidi" w:hAnsiTheme="majorBidi" w:cs="Angsana New"/>
          <w:sz w:val="30"/>
          <w:szCs w:val="30"/>
          <w:cs/>
        </w:rPr>
        <w:t xml:space="preserve">เมื่ออัตราดอกเบี้ยสูงขึ้น </w:t>
      </w:r>
      <w:r w:rsidRPr="00953431">
        <w:rPr>
          <w:rFonts w:asciiTheme="majorBidi" w:hAnsiTheme="majorBidi" w:cs="Angsana New"/>
          <w:sz w:val="30"/>
          <w:szCs w:val="30"/>
          <w:cs/>
        </w:rPr>
        <w:br/>
        <w:t>ก็จะทำให้ส่วนต่างของอัตราดอกเบี้ยสูงขึ้น หรือในทางตรงกันข้าม หากธนาคารมีสินทรัพย์ที่สามารถปรับอัตราดอกเบี้ยได้ช้ากว่าหนี้สิน (</w:t>
      </w:r>
      <w:r w:rsidRPr="00953431">
        <w:rPr>
          <w:rFonts w:asciiTheme="majorBidi" w:hAnsiTheme="majorBidi" w:cstheme="majorBidi"/>
          <w:sz w:val="30"/>
          <w:szCs w:val="30"/>
        </w:rPr>
        <w:t xml:space="preserve">Negative Gap) </w:t>
      </w:r>
      <w:r w:rsidRPr="00953431">
        <w:rPr>
          <w:rFonts w:asciiTheme="majorBidi" w:hAnsiTheme="majorBidi" w:cs="Angsana New"/>
          <w:sz w:val="30"/>
          <w:szCs w:val="30"/>
          <w:cs/>
        </w:rPr>
        <w:t>เมื่ออัตราดอกเบี้ยสูงขึ้น ก็จะทำให้ส่วนต่างของอัตราดอกเบี้ยลดลง เป็นต้น</w:t>
      </w:r>
    </w:p>
    <w:p w14:paraId="1EA762B2" w14:textId="77777777" w:rsidR="00250D4F" w:rsidRPr="00953431" w:rsidRDefault="00250D4F" w:rsidP="00250D4F">
      <w:pPr>
        <w:pStyle w:val="ListParagraph"/>
        <w:numPr>
          <w:ilvl w:val="0"/>
          <w:numId w:val="26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953431">
        <w:rPr>
          <w:rFonts w:asciiTheme="majorBidi" w:hAnsiTheme="majorBidi" w:cstheme="majorBidi"/>
          <w:sz w:val="30"/>
          <w:szCs w:val="30"/>
        </w:rPr>
        <w:t xml:space="preserve">Yield Curve Risk </w:t>
      </w:r>
      <w:r w:rsidRPr="00953431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เป็นความเสี่ยงที่เกิดจากการที่อัตราดอกเบี้ยตามระยะเวลาครบกำหนดที่แตกต่างกัน เปลี่ยนแปลงแตกต่างกัน</w:t>
      </w:r>
    </w:p>
    <w:p w14:paraId="1681F905" w14:textId="19BA886A" w:rsidR="00250D4F" w:rsidRPr="00953431" w:rsidRDefault="00250D4F" w:rsidP="00250D4F">
      <w:pPr>
        <w:pStyle w:val="ListParagraph"/>
        <w:numPr>
          <w:ilvl w:val="0"/>
          <w:numId w:val="26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953431">
        <w:rPr>
          <w:rFonts w:asciiTheme="majorBidi" w:hAnsiTheme="majorBidi" w:cstheme="majorBidi"/>
          <w:sz w:val="30"/>
          <w:szCs w:val="30"/>
        </w:rPr>
        <w:t xml:space="preserve">Basis Risk </w:t>
      </w:r>
      <w:r w:rsidRPr="00953431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การที่อัตราดอกเบี้ยของสินทรัพย์และหนี้สินอยู่บนอัตราดอกเบี้ยอ้างอิงที่แตกต่างกัน เช่น อัตราดอกเบี้ยเงิน</w:t>
      </w:r>
      <w:r w:rsidR="003F594B">
        <w:rPr>
          <w:rFonts w:asciiTheme="majorBidi" w:hAnsiTheme="majorBidi" w:cs="Angsana New" w:hint="cs"/>
          <w:sz w:val="30"/>
          <w:szCs w:val="30"/>
          <w:cs/>
        </w:rPr>
        <w:t>รับ</w:t>
      </w:r>
      <w:r w:rsidRPr="00953431">
        <w:rPr>
          <w:rFonts w:asciiTheme="majorBidi" w:hAnsiTheme="majorBidi" w:cs="Angsana New"/>
          <w:sz w:val="30"/>
          <w:szCs w:val="30"/>
          <w:cs/>
        </w:rPr>
        <w:t xml:space="preserve">ฝากประจำ อัตราดอกเบี้ยการกู้ยืมระหว่างธนาคาร </w:t>
      </w:r>
      <w:r w:rsidRPr="00953431">
        <w:rPr>
          <w:rFonts w:asciiTheme="majorBidi" w:hAnsiTheme="majorBidi" w:cs="Angsana New"/>
          <w:sz w:val="30"/>
          <w:szCs w:val="30"/>
        </w:rPr>
        <w:br/>
      </w:r>
      <w:r w:rsidRPr="00953431">
        <w:rPr>
          <w:rFonts w:asciiTheme="majorBidi" w:hAnsiTheme="majorBidi" w:cs="Angsana New"/>
          <w:sz w:val="30"/>
          <w:szCs w:val="30"/>
          <w:cs/>
        </w:rPr>
        <w:t xml:space="preserve">อัตราดอกเบี้ย </w:t>
      </w:r>
      <w:r w:rsidRPr="00953431">
        <w:rPr>
          <w:rFonts w:asciiTheme="majorBidi" w:hAnsiTheme="majorBidi" w:cstheme="majorBidi"/>
          <w:sz w:val="30"/>
          <w:szCs w:val="30"/>
        </w:rPr>
        <w:t xml:space="preserve">THBFIX </w:t>
      </w:r>
      <w:r w:rsidRPr="00953431">
        <w:rPr>
          <w:rFonts w:asciiTheme="majorBidi" w:hAnsiTheme="majorBidi" w:cs="Angsana New"/>
          <w:sz w:val="30"/>
          <w:szCs w:val="30"/>
          <w:cs/>
        </w:rPr>
        <w:t>เป็นต้น เมื่ออัตราดอกเบี้ยอ้างอิงเปลี่ยนแปลงแตกต่างกันก็จะทำให้อัตราดอกเบี้ยของสินทรัพย์และหนี้สินที่อิงอยู่บนอัตราดอกเบี้ยอ้างอิงเหล่านั้นเปลี่ยนแปลงแตกต่าง</w:t>
      </w:r>
      <w:r w:rsidRPr="00953431">
        <w:rPr>
          <w:rFonts w:asciiTheme="majorBidi" w:hAnsiTheme="majorBidi" w:cs="Angsana New"/>
          <w:sz w:val="30"/>
          <w:szCs w:val="30"/>
        </w:rPr>
        <w:br/>
      </w:r>
      <w:r w:rsidRPr="00953431">
        <w:rPr>
          <w:rFonts w:asciiTheme="majorBidi" w:hAnsiTheme="majorBidi" w:cs="Angsana New"/>
          <w:sz w:val="30"/>
          <w:szCs w:val="30"/>
          <w:cs/>
        </w:rPr>
        <w:t>กันด้วย</w:t>
      </w:r>
    </w:p>
    <w:p w14:paraId="133AEAB1" w14:textId="34CB0973" w:rsidR="00250D4F" w:rsidRPr="00953431" w:rsidRDefault="00250D4F" w:rsidP="00250D4F">
      <w:pPr>
        <w:pStyle w:val="ListParagraph"/>
        <w:numPr>
          <w:ilvl w:val="0"/>
          <w:numId w:val="26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953431">
        <w:rPr>
          <w:rFonts w:asciiTheme="majorBidi" w:hAnsiTheme="majorBidi" w:cstheme="majorBidi"/>
          <w:sz w:val="30"/>
          <w:szCs w:val="30"/>
        </w:rPr>
        <w:t xml:space="preserve">Option Risk </w:t>
      </w:r>
      <w:r w:rsidRPr="00953431">
        <w:rPr>
          <w:rFonts w:asciiTheme="majorBidi" w:hAnsiTheme="majorBidi" w:cs="Angsana New"/>
          <w:sz w:val="30"/>
          <w:szCs w:val="30"/>
          <w:cs/>
        </w:rPr>
        <w:t xml:space="preserve">เป็นความเสี่ยงที่เกิดจากการที่มี </w:t>
      </w:r>
      <w:r w:rsidRPr="00953431">
        <w:rPr>
          <w:rFonts w:asciiTheme="majorBidi" w:hAnsiTheme="majorBidi" w:cstheme="majorBidi"/>
          <w:sz w:val="30"/>
          <w:szCs w:val="30"/>
        </w:rPr>
        <w:t xml:space="preserve">Option </w:t>
      </w:r>
      <w:r w:rsidRPr="00953431">
        <w:rPr>
          <w:rFonts w:asciiTheme="majorBidi" w:hAnsiTheme="majorBidi" w:cs="Angsana New"/>
          <w:sz w:val="30"/>
          <w:szCs w:val="30"/>
          <w:cs/>
        </w:rPr>
        <w:t xml:space="preserve">แฝงอยู่ในรายการสินทรัพย์ หนี้สิน และรายการนอกงบแสดงฐานะการเงิน การใช้สิทธิตาม </w:t>
      </w:r>
      <w:r w:rsidRPr="00953431">
        <w:rPr>
          <w:rFonts w:asciiTheme="majorBidi" w:hAnsiTheme="majorBidi" w:cstheme="majorBidi"/>
          <w:sz w:val="30"/>
          <w:szCs w:val="30"/>
        </w:rPr>
        <w:t xml:space="preserve">Option </w:t>
      </w:r>
      <w:r w:rsidRPr="00953431">
        <w:rPr>
          <w:rFonts w:asciiTheme="majorBidi" w:hAnsiTheme="majorBidi" w:cs="Angsana New"/>
          <w:sz w:val="30"/>
          <w:szCs w:val="30"/>
          <w:cs/>
        </w:rPr>
        <w:t>อาจจะกระทบต่อการบริหารรายได้และต้นทุนของอัตราดอกเบี้ยของธนาคาร เช่น เงิ</w:t>
      </w:r>
      <w:r w:rsidRPr="00953431">
        <w:rPr>
          <w:rFonts w:asciiTheme="majorBidi" w:hAnsiTheme="majorBidi" w:cs="Angsana New" w:hint="cs"/>
          <w:sz w:val="30"/>
          <w:szCs w:val="30"/>
          <w:cs/>
        </w:rPr>
        <w:t>นรับฝ</w:t>
      </w:r>
      <w:r w:rsidRPr="00953431">
        <w:rPr>
          <w:rFonts w:asciiTheme="majorBidi" w:hAnsiTheme="majorBidi" w:cs="Angsana New"/>
          <w:sz w:val="30"/>
          <w:szCs w:val="30"/>
          <w:cs/>
        </w:rPr>
        <w:t xml:space="preserve">ากมีอัตราดอกเบี้ยคงที่ตามระยะเวลา </w:t>
      </w:r>
      <w:r w:rsidRPr="00953431">
        <w:rPr>
          <w:rFonts w:asciiTheme="majorBidi" w:hAnsiTheme="majorBidi" w:cs="Angsana New"/>
          <w:sz w:val="30"/>
          <w:szCs w:val="30"/>
        </w:rPr>
        <w:t>3</w:t>
      </w:r>
      <w:r w:rsidRPr="00953431">
        <w:rPr>
          <w:rFonts w:asciiTheme="majorBidi" w:hAnsiTheme="majorBidi" w:cs="Angsana New"/>
          <w:sz w:val="30"/>
          <w:szCs w:val="30"/>
          <w:cs/>
        </w:rPr>
        <w:t xml:space="preserve"> เดือน หากอัตราดอกเบี้ยในตลาดเปลี่ยนแปลงอย่างมากและรวดเร็ว ผู้ฝากก็อาจจะถอนเงิน</w:t>
      </w:r>
      <w:r w:rsidRPr="00953431">
        <w:rPr>
          <w:rFonts w:asciiTheme="majorBidi" w:hAnsiTheme="majorBidi" w:cs="Angsana New" w:hint="cs"/>
          <w:sz w:val="30"/>
          <w:szCs w:val="30"/>
          <w:cs/>
        </w:rPr>
        <w:t>รับ</w:t>
      </w:r>
      <w:r w:rsidRPr="00953431">
        <w:rPr>
          <w:rFonts w:asciiTheme="majorBidi" w:hAnsiTheme="majorBidi" w:cs="Angsana New"/>
          <w:sz w:val="30"/>
          <w:szCs w:val="30"/>
          <w:cs/>
        </w:rPr>
        <w:t>ฝากก่อนระยะเวลาครบกำหนด ซึ่งทำให้ธนาคารมีต้นทุนสูงขึ้นเร็วกว่าที่คาด</w:t>
      </w:r>
      <w:r w:rsidRPr="00953431">
        <w:rPr>
          <w:rFonts w:asciiTheme="majorBidi" w:hAnsiTheme="majorBidi" w:cs="Angsana New" w:hint="cs"/>
          <w:sz w:val="30"/>
          <w:szCs w:val="30"/>
          <w:cs/>
        </w:rPr>
        <w:t>ไว้</w:t>
      </w:r>
      <w:r w:rsidRPr="00953431">
        <w:rPr>
          <w:rFonts w:asciiTheme="majorBidi" w:hAnsiTheme="majorBidi" w:cs="Angsana New"/>
          <w:sz w:val="30"/>
          <w:szCs w:val="30"/>
          <w:cs/>
        </w:rPr>
        <w:t xml:space="preserve"> เป็นต้น</w:t>
      </w:r>
    </w:p>
    <w:p w14:paraId="564A52C7" w14:textId="77777777" w:rsidR="00250D4F" w:rsidRPr="00953431" w:rsidRDefault="00250D4F" w:rsidP="00250D4F">
      <w:pPr>
        <w:suppressAutoHyphens/>
        <w:spacing w:after="0" w:line="240" w:lineRule="auto"/>
        <w:ind w:left="1080" w:right="-28"/>
        <w:jc w:val="thaiDistribute"/>
        <w:rPr>
          <w:rFonts w:asciiTheme="majorBidi" w:eastAsia="Times New Roman" w:hAnsiTheme="majorBidi" w:cs="Angsana New"/>
          <w:sz w:val="24"/>
          <w:szCs w:val="24"/>
          <w:lang w:eastAsia="zh-CN"/>
        </w:rPr>
      </w:pPr>
    </w:p>
    <w:p w14:paraId="7C568B42" w14:textId="453A33BC" w:rsidR="00250D4F" w:rsidRPr="00F33EE4" w:rsidRDefault="00250D4F" w:rsidP="00250D4F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953431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Pr="00953431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953431">
        <w:rPr>
          <w:rFonts w:asciiTheme="majorBidi" w:eastAsia="Times New Roman" w:hAnsiTheme="majorBidi" w:cstheme="majorBidi"/>
          <w:sz w:val="30"/>
          <w:szCs w:val="30"/>
          <w:cs/>
        </w:rPr>
        <w:t>มีการ</w:t>
      </w:r>
      <w:r w:rsidRPr="00953431">
        <w:rPr>
          <w:rFonts w:asciiTheme="majorBidi" w:eastAsia="Times New Roman" w:hAnsiTheme="majorBidi" w:cstheme="majorBidi" w:hint="cs"/>
          <w:sz w:val="30"/>
          <w:szCs w:val="30"/>
          <w:cs/>
        </w:rPr>
        <w:t>ใช้เครื่องมือที่หลากหลายในการบริหาร</w:t>
      </w:r>
      <w:r w:rsidRPr="00953431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</w:t>
      </w:r>
      <w:r w:rsidRPr="00953431">
        <w:rPr>
          <w:rFonts w:asciiTheme="majorBidi" w:eastAsia="Times New Roman" w:hAnsiTheme="majorBidi" w:cstheme="majorBidi" w:hint="cs"/>
          <w:sz w:val="30"/>
          <w:szCs w:val="30"/>
          <w:cs/>
        </w:rPr>
        <w:t>ด้านอัตราดอกเบี้ยซึ่งรวมถึง</w:t>
      </w:r>
      <w:r w:rsidRPr="00953431">
        <w:rPr>
          <w:rFonts w:asciiTheme="majorBidi" w:eastAsia="Times New Roman" w:hAnsiTheme="majorBidi" w:cs="Angsana New"/>
          <w:sz w:val="30"/>
          <w:szCs w:val="30"/>
          <w:cs/>
        </w:rPr>
        <w:t xml:space="preserve"> เพดานการรับความเสี่ยง</w:t>
      </w:r>
      <w:r w:rsidRPr="00953431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953431">
        <w:rPr>
          <w:rFonts w:asciiTheme="majorBidi" w:eastAsia="Times New Roman" w:hAnsiTheme="majorBidi" w:cs="Angsana New"/>
          <w:sz w:val="30"/>
          <w:szCs w:val="30"/>
        </w:rPr>
        <w:t xml:space="preserve">(Risk tolerance limits) </w:t>
      </w:r>
      <w:r w:rsidRPr="00953431">
        <w:rPr>
          <w:rFonts w:asciiTheme="majorBidi" w:eastAsia="Times New Roman" w:hAnsiTheme="majorBidi" w:cs="Angsana New" w:hint="cs"/>
          <w:sz w:val="30"/>
          <w:szCs w:val="30"/>
          <w:cs/>
        </w:rPr>
        <w:t>ทั้ง</w:t>
      </w:r>
      <w:r w:rsidRPr="00953431">
        <w:rPr>
          <w:rFonts w:asciiTheme="majorBidi" w:eastAsia="Times New Roman" w:hAnsiTheme="majorBidi" w:cstheme="majorBidi"/>
          <w:sz w:val="30"/>
          <w:szCs w:val="30"/>
          <w:cs/>
        </w:rPr>
        <w:t>บัญชีเพื่อการค้าและบัญชี</w:t>
      </w:r>
      <w:r w:rsidRPr="00953431">
        <w:rPr>
          <w:rFonts w:asciiTheme="majorBidi" w:eastAsia="Times New Roman" w:hAnsiTheme="majorBidi" w:cs="Angsana New"/>
          <w:sz w:val="30"/>
          <w:szCs w:val="30"/>
          <w:cs/>
        </w:rPr>
        <w:t>ที่ไม่ใช่เพื่อการค้า</w:t>
      </w:r>
      <w:r w:rsidRPr="0095343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953431">
        <w:rPr>
          <w:rFonts w:asciiTheme="majorBidi" w:eastAsia="Times New Roman" w:hAnsiTheme="majorBidi" w:cstheme="majorBidi"/>
          <w:sz w:val="30"/>
          <w:szCs w:val="30"/>
          <w:cs/>
        </w:rPr>
        <w:t>ใน</w:t>
      </w:r>
      <w:r w:rsidRPr="00953431">
        <w:rPr>
          <w:rFonts w:asciiTheme="majorBidi" w:eastAsia="Times New Roman" w:hAnsiTheme="majorBidi" w:cstheme="majorBidi" w:hint="cs"/>
          <w:sz w:val="30"/>
          <w:szCs w:val="30"/>
          <w:cs/>
        </w:rPr>
        <w:t>เฉพาะส่วนของ</w:t>
      </w:r>
      <w:r w:rsidRPr="00953431">
        <w:rPr>
          <w:rFonts w:asciiTheme="majorBidi" w:eastAsia="Times New Roman" w:hAnsiTheme="majorBidi" w:cstheme="majorBidi"/>
          <w:sz w:val="30"/>
          <w:szCs w:val="30"/>
          <w:cs/>
        </w:rPr>
        <w:t>บัญชีเพื่อการค้า (</w:t>
      </w:r>
      <w:r w:rsidRPr="00953431">
        <w:rPr>
          <w:rFonts w:asciiTheme="majorBidi" w:eastAsia="Times New Roman" w:hAnsiTheme="majorBidi" w:cstheme="majorBidi"/>
          <w:sz w:val="30"/>
          <w:szCs w:val="30"/>
        </w:rPr>
        <w:t xml:space="preserve">Trading Book) </w:t>
      </w:r>
      <w:r w:rsidRPr="0095343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มีการควบคุมและบริหารความเสี่ยงผ่านเครื่องมือ </w:t>
      </w:r>
      <w:r w:rsidRPr="00953431">
        <w:rPr>
          <w:rFonts w:asciiTheme="majorBidi" w:eastAsia="Times New Roman" w:hAnsiTheme="majorBidi" w:cstheme="majorBidi"/>
          <w:sz w:val="30"/>
          <w:szCs w:val="30"/>
        </w:rPr>
        <w:t>Value at Risk (</w:t>
      </w:r>
      <w:proofErr w:type="spellStart"/>
      <w:r w:rsidRPr="00953431">
        <w:rPr>
          <w:rFonts w:asciiTheme="majorBidi" w:eastAsia="Times New Roman" w:hAnsiTheme="majorBidi" w:cstheme="majorBidi"/>
          <w:sz w:val="30"/>
          <w:szCs w:val="30"/>
        </w:rPr>
        <w:t>VaR</w:t>
      </w:r>
      <w:proofErr w:type="spellEnd"/>
      <w:r w:rsidRPr="00953431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953431">
        <w:rPr>
          <w:rFonts w:asciiTheme="majorBidi" w:eastAsia="Times New Roman" w:hAnsiTheme="majorBidi" w:cstheme="majorBidi"/>
          <w:sz w:val="30"/>
          <w:szCs w:val="30"/>
          <w:cs/>
        </w:rPr>
        <w:t xml:space="preserve">ความอ่อนไหวต่อ </w:t>
      </w:r>
      <w:r w:rsidRPr="00953431">
        <w:rPr>
          <w:rFonts w:asciiTheme="majorBidi" w:eastAsia="Times New Roman" w:hAnsiTheme="majorBidi" w:cstheme="majorBidi"/>
          <w:sz w:val="30"/>
          <w:szCs w:val="30"/>
        </w:rPr>
        <w:t xml:space="preserve">Yield Curve </w:t>
      </w:r>
      <w:r w:rsidRPr="00953431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Pr="00953431">
        <w:rPr>
          <w:rFonts w:asciiTheme="majorBidi" w:eastAsia="Times New Roman" w:hAnsiTheme="majorBidi" w:cstheme="majorBidi"/>
          <w:sz w:val="30"/>
          <w:szCs w:val="30"/>
        </w:rPr>
        <w:t xml:space="preserve">Basis Shift (Basis Point Value) </w:t>
      </w:r>
      <w:r w:rsidRPr="00953431">
        <w:rPr>
          <w:rFonts w:asciiTheme="majorBidi" w:eastAsia="Times New Roman" w:hAnsiTheme="majorBidi" w:cstheme="majorBidi"/>
          <w:sz w:val="30"/>
          <w:szCs w:val="30"/>
          <w:cs/>
        </w:rPr>
        <w:t>และการทดสอบภาวะวิกฤต (</w:t>
      </w:r>
      <w:r w:rsidRPr="00953431">
        <w:rPr>
          <w:rFonts w:asciiTheme="majorBidi" w:eastAsia="Times New Roman" w:hAnsiTheme="majorBidi" w:cstheme="majorBidi"/>
          <w:sz w:val="30"/>
          <w:szCs w:val="30"/>
        </w:rPr>
        <w:t xml:space="preserve">Stress Testing) </w:t>
      </w:r>
      <w:r w:rsidRPr="00953431">
        <w:rPr>
          <w:rFonts w:asciiTheme="majorBidi" w:eastAsia="Times New Roman" w:hAnsiTheme="majorBidi" w:cstheme="majorBidi" w:hint="cs"/>
          <w:sz w:val="30"/>
          <w:szCs w:val="30"/>
          <w:cs/>
        </w:rPr>
        <w:t>ใน</w:t>
      </w:r>
      <w:r w:rsidRPr="00953431">
        <w:rPr>
          <w:rFonts w:asciiTheme="majorBidi" w:eastAsia="Times New Roman" w:hAnsiTheme="majorBidi" w:cstheme="majorBidi"/>
          <w:sz w:val="30"/>
          <w:szCs w:val="30"/>
          <w:cs/>
        </w:rPr>
        <w:t>ส่วนบัญชี</w:t>
      </w:r>
      <w:r w:rsidRPr="00953431">
        <w:rPr>
          <w:rFonts w:asciiTheme="majorBidi" w:eastAsia="Times New Roman" w:hAnsiTheme="majorBidi" w:cs="Angsana New"/>
          <w:sz w:val="30"/>
          <w:szCs w:val="30"/>
          <w:cs/>
        </w:rPr>
        <w:t>ที่ไม่ใช่เพื่อการค้า</w:t>
      </w:r>
      <w:r w:rsidRPr="00953431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3F594B">
        <w:rPr>
          <w:rFonts w:asciiTheme="majorBidi" w:eastAsia="Times New Roman" w:hAnsiTheme="majorBidi" w:cs="Angsana New"/>
          <w:sz w:val="30"/>
          <w:szCs w:val="30"/>
        </w:rPr>
        <w:t>(</w:t>
      </w:r>
      <w:r w:rsidRPr="00953431">
        <w:rPr>
          <w:rFonts w:asciiTheme="majorBidi" w:eastAsia="Times New Roman" w:hAnsiTheme="majorBidi" w:cs="Angsana New"/>
          <w:sz w:val="30"/>
          <w:szCs w:val="30"/>
        </w:rPr>
        <w:t>Non-Trading book</w:t>
      </w:r>
      <w:r w:rsidR="003F594B">
        <w:rPr>
          <w:rFonts w:asciiTheme="majorBidi" w:eastAsia="Times New Roman" w:hAnsiTheme="majorBidi" w:cs="Angsana New"/>
          <w:sz w:val="30"/>
          <w:szCs w:val="30"/>
        </w:rPr>
        <w:t xml:space="preserve">) </w:t>
      </w:r>
      <w:r w:rsidRPr="00953431">
        <w:rPr>
          <w:rFonts w:asciiTheme="majorBidi" w:eastAsia="Times New Roman" w:hAnsiTheme="majorBidi" w:cstheme="majorBidi"/>
          <w:sz w:val="30"/>
          <w:szCs w:val="30"/>
          <w:cs/>
        </w:rPr>
        <w:t>มีการ</w:t>
      </w:r>
      <w:r w:rsidRPr="00953431">
        <w:rPr>
          <w:rFonts w:asciiTheme="majorBidi" w:eastAsia="Times New Roman" w:hAnsiTheme="majorBidi" w:cstheme="majorBidi" w:hint="cs"/>
          <w:sz w:val="30"/>
          <w:szCs w:val="30"/>
          <w:cs/>
        </w:rPr>
        <w:t>ควบคุมความเสี่ยงโดยประเมิน</w:t>
      </w:r>
      <w:r w:rsidRPr="00953431">
        <w:rPr>
          <w:rFonts w:asciiTheme="majorBidi" w:eastAsia="Times New Roman" w:hAnsiTheme="majorBidi" w:cstheme="majorBidi"/>
          <w:sz w:val="30"/>
          <w:szCs w:val="30"/>
          <w:cs/>
        </w:rPr>
        <w:t>ผลกระทบจากอัตราดอกเบี้ย</w:t>
      </w:r>
      <w:r w:rsidRPr="00953431">
        <w:rPr>
          <w:rFonts w:asciiTheme="majorBidi" w:eastAsia="Times New Roman" w:hAnsiTheme="majorBidi" w:cs="Angsana New"/>
          <w:sz w:val="30"/>
          <w:szCs w:val="30"/>
          <w:cs/>
        </w:rPr>
        <w:t>ต่อรายได้ดอกเบี้ยสุทธิ</w:t>
      </w:r>
      <w:r w:rsidRPr="00953431">
        <w:rPr>
          <w:rFonts w:asciiTheme="majorBidi" w:eastAsia="Times New Roman" w:hAnsiTheme="majorBidi" w:cs="Angsana New" w:hint="cs"/>
          <w:sz w:val="30"/>
          <w:szCs w:val="30"/>
          <w:cs/>
        </w:rPr>
        <w:t>และ</w:t>
      </w:r>
      <w:r w:rsidRPr="00953431">
        <w:rPr>
          <w:rFonts w:asciiTheme="majorBidi" w:eastAsia="Times New Roman" w:hAnsiTheme="majorBidi" w:cstheme="majorBidi" w:hint="cs"/>
          <w:sz w:val="30"/>
          <w:szCs w:val="30"/>
          <w:cs/>
        </w:rPr>
        <w:t>มูลค่าทางเศรษฐกิจ</w:t>
      </w:r>
    </w:p>
    <w:p w14:paraId="1F29638E" w14:textId="77777777" w:rsidR="00250D4F" w:rsidRPr="000E79BF" w:rsidRDefault="00250D4F" w:rsidP="00250D4F">
      <w:pPr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11DD0CBD" w14:textId="77777777" w:rsidR="00250D4F" w:rsidRDefault="00250D4F" w:rsidP="00250D4F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683E7371" w14:textId="64DF8BDC" w:rsidR="00250D4F" w:rsidRPr="00953431" w:rsidRDefault="00250D4F" w:rsidP="00250D4F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53431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953431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953431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95343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953431">
        <w:rPr>
          <w:rFonts w:asciiTheme="majorBidi" w:eastAsia="Times New Roman" w:hAnsiTheme="majorBidi" w:cstheme="majorBidi"/>
          <w:sz w:val="30"/>
          <w:szCs w:val="30"/>
        </w:rPr>
        <w:t>2563</w:t>
      </w:r>
      <w:r w:rsidRPr="0095343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95343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Pr="00953431">
        <w:rPr>
          <w:rFonts w:asciiTheme="majorBidi" w:eastAsia="Times New Roman" w:hAnsiTheme="majorBidi" w:cstheme="majorBidi"/>
          <w:sz w:val="30"/>
          <w:szCs w:val="30"/>
        </w:rPr>
        <w:t>2562</w:t>
      </w:r>
      <w:r w:rsidRPr="0095343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ธนาคารมี</w:t>
      </w:r>
      <w:r w:rsidRPr="00953431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953431">
        <w:rPr>
          <w:rFonts w:asciiTheme="majorBidi" w:eastAsia="Times New Roman" w:hAnsiTheme="majorBidi" w:cs="Angsana New"/>
          <w:sz w:val="30"/>
          <w:szCs w:val="30"/>
          <w:cs/>
        </w:rPr>
        <w:t>ซึ่ง</w:t>
      </w:r>
      <w:r w:rsidRPr="00953431">
        <w:rPr>
          <w:rFonts w:asciiTheme="majorBidi" w:eastAsia="Times New Roman" w:hAnsiTheme="majorBidi" w:cs="Angsana New" w:hint="cs"/>
          <w:sz w:val="30"/>
          <w:szCs w:val="30"/>
          <w:cs/>
        </w:rPr>
        <w:t>คำนวณตามเครื่องมือ</w:t>
      </w:r>
      <w:r w:rsidRPr="00953431">
        <w:rPr>
          <w:rFonts w:asciiTheme="majorBidi" w:eastAsia="Times New Roman" w:hAnsiTheme="majorBidi" w:cs="Angsana New"/>
          <w:sz w:val="30"/>
          <w:szCs w:val="30"/>
          <w:cs/>
        </w:rPr>
        <w:t>ดังกล่าว</w:t>
      </w:r>
      <w:r w:rsidRPr="00953431">
        <w:rPr>
          <w:rFonts w:asciiTheme="majorBidi" w:eastAsia="Times New Roman" w:hAnsiTheme="majorBidi" w:cs="Angsana New" w:hint="cs"/>
          <w:sz w:val="30"/>
          <w:szCs w:val="30"/>
          <w:cs/>
        </w:rPr>
        <w:t>ข้างต้นดั</w:t>
      </w:r>
      <w:r w:rsidRPr="00953431">
        <w:rPr>
          <w:rFonts w:asciiTheme="majorBidi" w:eastAsia="Times New Roman" w:hAnsiTheme="majorBidi" w:cs="Angsana New"/>
          <w:sz w:val="30"/>
          <w:szCs w:val="30"/>
          <w:cs/>
        </w:rPr>
        <w:t>งนี้</w:t>
      </w:r>
    </w:p>
    <w:p w14:paraId="3EDFAC83" w14:textId="77777777" w:rsidR="00250D4F" w:rsidRPr="00953431" w:rsidRDefault="00250D4F" w:rsidP="00250D4F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5E9FE19" w14:textId="5D2E3500" w:rsidR="00250D4F" w:rsidRPr="00953431" w:rsidRDefault="00250D4F" w:rsidP="00250D4F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953431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ความเสี่ยงของพอร์ตโฟลิโออัตราดอกเบี้ยในบัญชีเพื่อ</w:t>
      </w:r>
      <w:r w:rsidR="003F594B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การ</w:t>
      </w:r>
      <w:r w:rsidRPr="00953431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ค้า</w:t>
      </w:r>
    </w:p>
    <w:p w14:paraId="14856065" w14:textId="77777777" w:rsidR="008D32B5" w:rsidRPr="00953431" w:rsidRDefault="008D32B5" w:rsidP="008D32B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</w:p>
    <w:tbl>
      <w:tblPr>
        <w:tblW w:w="8954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5310"/>
        <w:gridCol w:w="1709"/>
        <w:gridCol w:w="340"/>
        <w:gridCol w:w="1595"/>
      </w:tblGrid>
      <w:tr w:rsidR="008D32B5" w:rsidRPr="00953431" w14:paraId="6DCC275C" w14:textId="77777777" w:rsidTr="00926458">
        <w:trPr>
          <w:trHeight w:val="370"/>
        </w:trPr>
        <w:tc>
          <w:tcPr>
            <w:tcW w:w="5310" w:type="dxa"/>
            <w:shd w:val="clear" w:color="auto" w:fill="auto"/>
            <w:vAlign w:val="bottom"/>
          </w:tcPr>
          <w:p w14:paraId="4D7A9F8A" w14:textId="77777777" w:rsidR="008D32B5" w:rsidRPr="00953431" w:rsidRDefault="008D32B5" w:rsidP="004B31F8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3644" w:type="dxa"/>
            <w:gridSpan w:val="3"/>
            <w:shd w:val="clear" w:color="auto" w:fill="auto"/>
          </w:tcPr>
          <w:p w14:paraId="74474919" w14:textId="77777777" w:rsidR="008D32B5" w:rsidRPr="00953431" w:rsidRDefault="008D32B5" w:rsidP="004B31F8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343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D32B5" w:rsidRPr="00953431" w14:paraId="57F70E45" w14:textId="77777777" w:rsidTr="00926458">
        <w:trPr>
          <w:trHeight w:val="381"/>
        </w:trPr>
        <w:tc>
          <w:tcPr>
            <w:tcW w:w="5310" w:type="dxa"/>
            <w:shd w:val="clear" w:color="auto" w:fill="auto"/>
            <w:vAlign w:val="bottom"/>
          </w:tcPr>
          <w:p w14:paraId="4C0EE830" w14:textId="77777777" w:rsidR="008D32B5" w:rsidRPr="00953431" w:rsidRDefault="008D32B5" w:rsidP="004B31F8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709" w:type="dxa"/>
            <w:shd w:val="clear" w:color="auto" w:fill="auto"/>
          </w:tcPr>
          <w:p w14:paraId="72EE4556" w14:textId="77777777" w:rsidR="008D32B5" w:rsidRPr="00953431" w:rsidRDefault="008D32B5" w:rsidP="00110288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340" w:type="dxa"/>
            <w:shd w:val="clear" w:color="auto" w:fill="auto"/>
          </w:tcPr>
          <w:p w14:paraId="39E6F485" w14:textId="77777777" w:rsidR="008D32B5" w:rsidRPr="00953431" w:rsidRDefault="008D32B5" w:rsidP="004B31F8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595" w:type="dxa"/>
            <w:shd w:val="clear" w:color="auto" w:fill="auto"/>
          </w:tcPr>
          <w:p w14:paraId="6C3F6AF4" w14:textId="77777777" w:rsidR="008D32B5" w:rsidRPr="00953431" w:rsidRDefault="008D32B5" w:rsidP="003F594B">
            <w:pPr>
              <w:tabs>
                <w:tab w:val="left" w:pos="899"/>
                <w:tab w:val="left" w:pos="984"/>
                <w:tab w:val="left" w:pos="1170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8D32B5" w:rsidRPr="00953431" w14:paraId="501F113B" w14:textId="77777777" w:rsidTr="00926458">
        <w:trPr>
          <w:trHeight w:val="370"/>
        </w:trPr>
        <w:tc>
          <w:tcPr>
            <w:tcW w:w="5310" w:type="dxa"/>
            <w:shd w:val="clear" w:color="auto" w:fill="auto"/>
            <w:vAlign w:val="bottom"/>
          </w:tcPr>
          <w:p w14:paraId="3BEB622E" w14:textId="77777777" w:rsidR="008D32B5" w:rsidRPr="00953431" w:rsidRDefault="008D32B5" w:rsidP="004B31F8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3644" w:type="dxa"/>
            <w:gridSpan w:val="3"/>
            <w:shd w:val="clear" w:color="auto" w:fill="auto"/>
          </w:tcPr>
          <w:p w14:paraId="502254E1" w14:textId="77777777" w:rsidR="008D32B5" w:rsidRPr="00953431" w:rsidRDefault="008D32B5" w:rsidP="004B31F8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343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8D32B5" w:rsidRPr="00953431" w14:paraId="35687673" w14:textId="77777777" w:rsidTr="00926458">
        <w:trPr>
          <w:trHeight w:val="425"/>
        </w:trPr>
        <w:tc>
          <w:tcPr>
            <w:tcW w:w="5310" w:type="dxa"/>
            <w:shd w:val="clear" w:color="auto" w:fill="auto"/>
            <w:vAlign w:val="bottom"/>
          </w:tcPr>
          <w:p w14:paraId="52E4E7F0" w14:textId="77777777" w:rsidR="008D32B5" w:rsidRPr="00953431" w:rsidRDefault="008D32B5" w:rsidP="004B31F8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Aggregate 1-year historical Value-at-</w:t>
            </w:r>
            <w:proofErr w:type="gramStart"/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Risk  (</w:t>
            </w:r>
            <w:proofErr w:type="spellStart"/>
            <w:proofErr w:type="gramEnd"/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VaR</w:t>
            </w:r>
            <w:proofErr w:type="spellEnd"/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  <w:r w:rsidRPr="00953431">
              <w:rPr>
                <w:rFonts w:asciiTheme="majorBidi" w:eastAsia="Times New Roman" w:hAnsiTheme="majorBidi" w:cstheme="majorBidi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709" w:type="dxa"/>
            <w:shd w:val="clear" w:color="auto" w:fill="auto"/>
          </w:tcPr>
          <w:p w14:paraId="32A2C46B" w14:textId="77777777" w:rsidR="008D32B5" w:rsidRPr="00953431" w:rsidRDefault="008D32B5" w:rsidP="00FD2C5D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83.0</w:t>
            </w:r>
          </w:p>
        </w:tc>
        <w:tc>
          <w:tcPr>
            <w:tcW w:w="340" w:type="dxa"/>
            <w:shd w:val="clear" w:color="auto" w:fill="auto"/>
          </w:tcPr>
          <w:p w14:paraId="29561BBB" w14:textId="77777777" w:rsidR="008D32B5" w:rsidRPr="00953431" w:rsidRDefault="008D32B5" w:rsidP="004B31F8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595" w:type="dxa"/>
            <w:shd w:val="clear" w:color="auto" w:fill="auto"/>
          </w:tcPr>
          <w:p w14:paraId="6772AD1F" w14:textId="77777777" w:rsidR="008D32B5" w:rsidRPr="00953431" w:rsidRDefault="008D32B5" w:rsidP="00FD2C5D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40.5</w:t>
            </w:r>
          </w:p>
        </w:tc>
      </w:tr>
    </w:tbl>
    <w:p w14:paraId="0394DABF" w14:textId="77777777" w:rsidR="008D32B5" w:rsidRPr="00953431" w:rsidRDefault="008D32B5" w:rsidP="008D32B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0987103" w14:textId="50C3967D" w:rsidR="008D32B5" w:rsidRPr="00417AC8" w:rsidRDefault="008D32B5" w:rsidP="008D32B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  <w:r w:rsidRPr="00417AC8">
        <w:rPr>
          <w:rFonts w:asciiTheme="majorBidi" w:eastAsia="Times New Roman" w:hAnsiTheme="majorBidi" w:cstheme="majorBidi"/>
          <w:sz w:val="20"/>
          <w:szCs w:val="20"/>
          <w:vertAlign w:val="superscript"/>
        </w:rPr>
        <w:t xml:space="preserve">* </w:t>
      </w:r>
      <w:r w:rsidRPr="00417AC8"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 w:rsidRPr="00417AC8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ระดับความเชื่อมั่น </w:t>
      </w:r>
      <w:r w:rsidRPr="00417AC8">
        <w:rPr>
          <w:rFonts w:asciiTheme="majorBidi" w:eastAsia="Times New Roman" w:hAnsiTheme="majorBidi" w:cstheme="majorBidi"/>
          <w:sz w:val="20"/>
          <w:szCs w:val="20"/>
        </w:rPr>
        <w:t xml:space="preserve">99% </w:t>
      </w:r>
      <w:r w:rsidR="00B75E04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และระยะเวลาถือครอง </w:t>
      </w:r>
      <w:r w:rsidR="00B75E04">
        <w:rPr>
          <w:rFonts w:asciiTheme="majorBidi" w:eastAsia="Times New Roman" w:hAnsiTheme="majorBidi" w:cstheme="majorBidi"/>
          <w:sz w:val="20"/>
          <w:szCs w:val="20"/>
        </w:rPr>
        <w:t>1</w:t>
      </w:r>
      <w:r w:rsidR="00B75E04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วัน</w:t>
      </w:r>
      <w:r w:rsidR="00B75E04"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 w:rsidR="00B75E04">
        <w:rPr>
          <w:rFonts w:asciiTheme="majorBidi" w:eastAsia="Times New Roman" w:hAnsiTheme="majorBidi" w:cstheme="majorBidi" w:hint="cs"/>
          <w:sz w:val="20"/>
          <w:szCs w:val="20"/>
          <w:cs/>
        </w:rPr>
        <w:t>(ภายใต้สภาวะตลาดปกติ)</w:t>
      </w:r>
    </w:p>
    <w:p w14:paraId="7334263A" w14:textId="77777777" w:rsidR="008D32B5" w:rsidRPr="00953431" w:rsidRDefault="008D32B5" w:rsidP="008D32B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2AB6A5F" w14:textId="162EFD26" w:rsidR="008D32B5" w:rsidRPr="00953431" w:rsidRDefault="008D32B5" w:rsidP="008D32B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953431">
        <w:rPr>
          <w:rFonts w:asciiTheme="majorBidi" w:eastAsia="Times New Roman" w:hAnsiTheme="majorBidi" w:cs="Angsana New"/>
          <w:sz w:val="30"/>
          <w:szCs w:val="30"/>
          <w:cs/>
        </w:rPr>
        <w:t>ธนาคารเปิดเผย</w:t>
      </w:r>
      <w:r w:rsidRPr="00953431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เฉพาะ </w:t>
      </w:r>
      <w:proofErr w:type="spellStart"/>
      <w:r w:rsidRPr="00953431">
        <w:rPr>
          <w:rFonts w:asciiTheme="majorBidi" w:eastAsia="Times New Roman" w:hAnsiTheme="majorBidi" w:cs="Angsana New"/>
          <w:sz w:val="30"/>
          <w:szCs w:val="30"/>
        </w:rPr>
        <w:t>VaR</w:t>
      </w:r>
      <w:proofErr w:type="spellEnd"/>
      <w:r w:rsidRPr="00953431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953431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953431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ความเสี่ยงด้านอัตราดอกเบี้ยในบัญชีเพื่อ</w:t>
      </w:r>
      <w:r w:rsidR="003F594B">
        <w:rPr>
          <w:rFonts w:asciiTheme="majorBidi" w:eastAsia="Times New Roman" w:hAnsiTheme="majorBidi" w:cs="Angsana New" w:hint="cs"/>
          <w:sz w:val="30"/>
          <w:szCs w:val="30"/>
          <w:cs/>
        </w:rPr>
        <w:t>การ</w:t>
      </w:r>
      <w:r w:rsidRPr="00953431">
        <w:rPr>
          <w:rFonts w:asciiTheme="majorBidi" w:eastAsia="Times New Roman" w:hAnsiTheme="majorBidi" w:cs="Angsana New"/>
          <w:sz w:val="30"/>
          <w:szCs w:val="30"/>
          <w:cs/>
        </w:rPr>
        <w:t>ค้า</w:t>
      </w:r>
      <w:r w:rsidRPr="00953431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953431">
        <w:rPr>
          <w:rFonts w:asciiTheme="majorBidi" w:eastAsia="Times New Roman" w:hAnsiTheme="majorBidi" w:cs="Angsana New"/>
          <w:sz w:val="30"/>
          <w:szCs w:val="30"/>
          <w:cs/>
        </w:rPr>
        <w:t>งบการ</w:t>
      </w:r>
      <w:r w:rsidR="003F594B">
        <w:rPr>
          <w:rFonts w:asciiTheme="majorBidi" w:eastAsia="Times New Roman" w:hAnsiTheme="majorBidi" w:cs="Angsana New" w:hint="cs"/>
          <w:sz w:val="30"/>
          <w:szCs w:val="30"/>
          <w:cs/>
        </w:rPr>
        <w:t>เงิน</w:t>
      </w:r>
      <w:r w:rsidRPr="00953431">
        <w:rPr>
          <w:rFonts w:asciiTheme="majorBidi" w:eastAsia="Times New Roman" w:hAnsiTheme="majorBidi" w:cs="Angsana New"/>
          <w:sz w:val="30"/>
          <w:szCs w:val="30"/>
          <w:cs/>
        </w:rPr>
        <w:t>เฉพาะธนาคารเนื่องจาก</w:t>
      </w:r>
      <w:r w:rsidRPr="00953431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proofErr w:type="spellStart"/>
      <w:r w:rsidRPr="00953431">
        <w:rPr>
          <w:rFonts w:asciiTheme="majorBidi" w:eastAsia="Times New Roman" w:hAnsiTheme="majorBidi" w:cs="Angsana New"/>
          <w:sz w:val="30"/>
          <w:szCs w:val="30"/>
        </w:rPr>
        <w:t>VaR</w:t>
      </w:r>
      <w:proofErr w:type="spellEnd"/>
      <w:r w:rsidRPr="00953431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ของ</w:t>
      </w:r>
      <w:r w:rsidRPr="00953431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ความเสี่ยงด้านอัตราดอกเบี้ยในบัญชีเพื่อ</w:t>
      </w:r>
      <w:r w:rsidR="003F594B">
        <w:rPr>
          <w:rFonts w:asciiTheme="majorBidi" w:eastAsia="Times New Roman" w:hAnsiTheme="majorBidi" w:cs="Angsana New" w:hint="cs"/>
          <w:sz w:val="30"/>
          <w:szCs w:val="30"/>
          <w:cs/>
        </w:rPr>
        <w:t>การ</w:t>
      </w:r>
      <w:r w:rsidRPr="00953431">
        <w:rPr>
          <w:rFonts w:asciiTheme="majorBidi" w:eastAsia="Times New Roman" w:hAnsiTheme="majorBidi" w:cs="Angsana New"/>
          <w:sz w:val="30"/>
          <w:szCs w:val="30"/>
          <w:cs/>
        </w:rPr>
        <w:t>ค้า</w:t>
      </w:r>
      <w:r w:rsidRPr="00953431">
        <w:rPr>
          <w:rFonts w:asciiTheme="majorBidi" w:eastAsia="Times New Roman" w:hAnsiTheme="majorBidi" w:cs="Angsana New" w:hint="cs"/>
          <w:sz w:val="30"/>
          <w:szCs w:val="30"/>
          <w:cs/>
        </w:rPr>
        <w:t>ของบริษัทย่อยใน</w:t>
      </w:r>
      <w:r w:rsidRPr="00953431">
        <w:rPr>
          <w:rFonts w:asciiTheme="majorBidi" w:eastAsia="Times New Roman" w:hAnsiTheme="majorBidi" w:cs="Angsana New"/>
          <w:sz w:val="30"/>
          <w:szCs w:val="30"/>
          <w:cs/>
        </w:rPr>
        <w:t>กลุ่มธุรกิจทางการเงิน</w:t>
      </w:r>
      <w:r w:rsidRPr="00953431">
        <w:rPr>
          <w:rFonts w:asciiTheme="majorBidi" w:eastAsia="Times New Roman" w:hAnsiTheme="majorBidi" w:cs="Angsana New" w:hint="cs"/>
          <w:sz w:val="30"/>
          <w:szCs w:val="30"/>
          <w:cs/>
        </w:rPr>
        <w:t>ไม่มีสาระสำคัญและมูลค่าความเสี่ยงดังกล่าวของงบการเงินรวม</w:t>
      </w:r>
      <w:r w:rsidRPr="00953431">
        <w:rPr>
          <w:rFonts w:asciiTheme="majorBidi" w:eastAsia="Times New Roman" w:hAnsiTheme="majorBidi" w:cs="Angsana New"/>
          <w:sz w:val="30"/>
          <w:szCs w:val="30"/>
          <w:cs/>
        </w:rPr>
        <w:t>ไม่แตกต่างอย่างมีสาระสำคัญจากงบการเงิ</w:t>
      </w:r>
      <w:r w:rsidRPr="00953431">
        <w:rPr>
          <w:rFonts w:asciiTheme="majorBidi" w:eastAsia="Times New Roman" w:hAnsiTheme="majorBidi" w:cs="Angsana New" w:hint="cs"/>
          <w:sz w:val="30"/>
          <w:szCs w:val="30"/>
          <w:cs/>
        </w:rPr>
        <w:t>นเฉพาะธนาคาร</w:t>
      </w:r>
    </w:p>
    <w:p w14:paraId="751C81B8" w14:textId="77777777" w:rsidR="008D32B5" w:rsidRPr="00953431" w:rsidRDefault="008D32B5" w:rsidP="008D32B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1A96D6C" w14:textId="77777777" w:rsidR="008D32B5" w:rsidRPr="00953431" w:rsidRDefault="008D32B5" w:rsidP="008D32B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953431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ความเสี่ยงด้านอัตราดอกเบี้ยในบัญชีเพื่อการธนาคาร</w:t>
      </w:r>
    </w:p>
    <w:p w14:paraId="3BD7B28F" w14:textId="77777777" w:rsidR="008D32B5" w:rsidRPr="00953431" w:rsidRDefault="008D32B5" w:rsidP="008D32B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CE9E81F" w14:textId="77777777" w:rsidR="008D32B5" w:rsidRPr="00953431" w:rsidRDefault="008D32B5" w:rsidP="008D32B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5343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ผลกระทบจากการเปลี่ยนแปลงของอัตราดอกเบี้ยต่อรายได้ดอกเบี้ยสุทธิ กรณีดอกเบี้ยเพิ่มขึ้นร้อยละ </w:t>
      </w:r>
      <w:r w:rsidRPr="00953431">
        <w:rPr>
          <w:rFonts w:asciiTheme="majorBidi" w:eastAsia="Times New Roman" w:hAnsiTheme="majorBidi" w:cstheme="majorBidi"/>
          <w:sz w:val="30"/>
          <w:szCs w:val="30"/>
        </w:rPr>
        <w:t>1</w:t>
      </w:r>
    </w:p>
    <w:p w14:paraId="147AD4BE" w14:textId="77777777" w:rsidR="008D32B5" w:rsidRPr="00953431" w:rsidRDefault="008D32B5" w:rsidP="008D32B5">
      <w:pPr>
        <w:suppressAutoHyphens/>
        <w:spacing w:after="0" w:line="240" w:lineRule="atLeast"/>
        <w:ind w:left="1035"/>
        <w:jc w:val="thaiDistribute"/>
        <w:rPr>
          <w:rFonts w:ascii="Times New Roman" w:eastAsia="Times New Roman" w:hAnsi="Times New Roman" w:cs="Times New Roman"/>
          <w:sz w:val="30"/>
          <w:szCs w:val="30"/>
          <w:lang w:eastAsia="zh-CN"/>
        </w:rPr>
      </w:pPr>
    </w:p>
    <w:tbl>
      <w:tblPr>
        <w:tblW w:w="891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870"/>
        <w:gridCol w:w="1068"/>
        <w:gridCol w:w="236"/>
        <w:gridCol w:w="1069"/>
        <w:gridCol w:w="244"/>
        <w:gridCol w:w="1068"/>
        <w:gridCol w:w="236"/>
        <w:gridCol w:w="1119"/>
      </w:tblGrid>
      <w:tr w:rsidR="008D32B5" w:rsidRPr="00953431" w14:paraId="639CF10C" w14:textId="77777777" w:rsidTr="00F46E42">
        <w:trPr>
          <w:trHeight w:val="51"/>
        </w:trPr>
        <w:tc>
          <w:tcPr>
            <w:tcW w:w="3870" w:type="dxa"/>
            <w:shd w:val="clear" w:color="auto" w:fill="auto"/>
          </w:tcPr>
          <w:p w14:paraId="47402A94" w14:textId="77777777" w:rsidR="008D32B5" w:rsidRPr="00953431" w:rsidRDefault="008D32B5" w:rsidP="004B31F8">
            <w:pPr>
              <w:suppressAutoHyphens/>
              <w:spacing w:after="0" w:line="360" w:lineRule="exact"/>
              <w:ind w:right="-107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2373" w:type="dxa"/>
            <w:gridSpan w:val="3"/>
            <w:shd w:val="clear" w:color="auto" w:fill="auto"/>
          </w:tcPr>
          <w:p w14:paraId="03AE5A65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44" w:type="dxa"/>
            <w:shd w:val="clear" w:color="auto" w:fill="auto"/>
          </w:tcPr>
          <w:p w14:paraId="52CE7403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2423" w:type="dxa"/>
            <w:gridSpan w:val="3"/>
            <w:shd w:val="clear" w:color="auto" w:fill="auto"/>
          </w:tcPr>
          <w:p w14:paraId="55456E15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D32B5" w:rsidRPr="00953431" w14:paraId="54ADFD04" w14:textId="77777777" w:rsidTr="00F46E42">
        <w:trPr>
          <w:trHeight w:val="51"/>
        </w:trPr>
        <w:tc>
          <w:tcPr>
            <w:tcW w:w="3870" w:type="dxa"/>
            <w:shd w:val="clear" w:color="auto" w:fill="auto"/>
          </w:tcPr>
          <w:p w14:paraId="16D835E6" w14:textId="77777777" w:rsidR="008D32B5" w:rsidRPr="00953431" w:rsidRDefault="008D32B5" w:rsidP="004B31F8">
            <w:pPr>
              <w:suppressAutoHyphens/>
              <w:spacing w:after="0" w:line="360" w:lineRule="exact"/>
              <w:ind w:right="-107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1068" w:type="dxa"/>
            <w:shd w:val="clear" w:color="auto" w:fill="auto"/>
          </w:tcPr>
          <w:p w14:paraId="7F98788A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17554AFC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9" w:type="dxa"/>
            <w:shd w:val="clear" w:color="auto" w:fill="auto"/>
          </w:tcPr>
          <w:p w14:paraId="3E2A5AF9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244" w:type="dxa"/>
            <w:shd w:val="clear" w:color="auto" w:fill="auto"/>
          </w:tcPr>
          <w:p w14:paraId="79F0C97C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</w:tcPr>
          <w:p w14:paraId="256EA1BE" w14:textId="77777777" w:rsidR="008D32B5" w:rsidRPr="00953431" w:rsidRDefault="008D32B5" w:rsidP="004B31F8">
            <w:pPr>
              <w:suppressAutoHyphens/>
              <w:spacing w:after="0" w:line="360" w:lineRule="exact"/>
              <w:ind w:left="-138" w:right="-136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203FCE11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19" w:type="dxa"/>
            <w:shd w:val="clear" w:color="auto" w:fill="auto"/>
          </w:tcPr>
          <w:p w14:paraId="4AD1260F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8D32B5" w:rsidRPr="00953431" w14:paraId="30B56AD9" w14:textId="77777777" w:rsidTr="00F46E42">
        <w:trPr>
          <w:trHeight w:val="51"/>
        </w:trPr>
        <w:tc>
          <w:tcPr>
            <w:tcW w:w="3870" w:type="dxa"/>
            <w:shd w:val="clear" w:color="auto" w:fill="auto"/>
          </w:tcPr>
          <w:p w14:paraId="31D06E0D" w14:textId="77777777" w:rsidR="008D32B5" w:rsidRPr="00953431" w:rsidRDefault="008D32B5" w:rsidP="004B31F8">
            <w:pPr>
              <w:suppressAutoHyphens/>
              <w:spacing w:after="0" w:line="360" w:lineRule="exact"/>
              <w:ind w:right="-107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241ABC45" w14:textId="77777777" w:rsidR="008D32B5" w:rsidRPr="00953431" w:rsidRDefault="008D32B5" w:rsidP="004B31F8">
            <w:pPr>
              <w:suppressAutoHyphens/>
              <w:spacing w:after="0" w:line="360" w:lineRule="exact"/>
              <w:ind w:left="-138" w:right="-13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</w:pPr>
            <w:r w:rsidRPr="0095343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8D32B5" w:rsidRPr="00953431" w14:paraId="79F176B1" w14:textId="77777777" w:rsidTr="00F46E42">
        <w:trPr>
          <w:trHeight w:val="51"/>
        </w:trPr>
        <w:tc>
          <w:tcPr>
            <w:tcW w:w="3870" w:type="dxa"/>
            <w:shd w:val="clear" w:color="auto" w:fill="auto"/>
            <w:vAlign w:val="bottom"/>
          </w:tcPr>
          <w:p w14:paraId="3AD0E11F" w14:textId="77777777" w:rsidR="008D32B5" w:rsidRPr="00115C50" w:rsidRDefault="008D32B5" w:rsidP="004B31F8">
            <w:pPr>
              <w:suppressAutoHyphens/>
              <w:spacing w:after="0" w:line="360" w:lineRule="exact"/>
              <w:ind w:right="-107"/>
              <w:rPr>
                <w:rFonts w:ascii="Angsana New" w:eastAsia="SimSun" w:hAnsi="Angsana New" w:cs="Angsana New"/>
                <w:bCs/>
                <w:i/>
                <w:iCs/>
                <w:sz w:val="28"/>
                <w:lang w:val="en-MY" w:eastAsia="zh-CN"/>
              </w:rPr>
            </w:pPr>
            <w:r w:rsidRPr="00115C50">
              <w:rPr>
                <w:rFonts w:ascii="Angsana New" w:eastAsia="SimSun" w:hAnsi="Angsana New" w:cs="Angsana New" w:hint="cs"/>
                <w:bCs/>
                <w:i/>
                <w:iCs/>
                <w:sz w:val="28"/>
                <w:cs/>
                <w:lang w:val="en-MY" w:eastAsia="zh-CN"/>
              </w:rPr>
              <w:t>สกุลเงินตรา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7A593761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BAE6B44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D55E03F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244" w:type="dxa"/>
            <w:shd w:val="clear" w:color="auto" w:fill="auto"/>
          </w:tcPr>
          <w:p w14:paraId="6288DB34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74E3FB8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FEF49EA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9F36835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</w:tr>
      <w:tr w:rsidR="008D32B5" w:rsidRPr="00953431" w14:paraId="5FBA3381" w14:textId="77777777" w:rsidTr="00F46E42">
        <w:trPr>
          <w:trHeight w:val="51"/>
        </w:trPr>
        <w:tc>
          <w:tcPr>
            <w:tcW w:w="3870" w:type="dxa"/>
            <w:shd w:val="clear" w:color="auto" w:fill="auto"/>
            <w:vAlign w:val="bottom"/>
          </w:tcPr>
          <w:p w14:paraId="3F636268" w14:textId="77777777" w:rsidR="008D32B5" w:rsidRPr="00953431" w:rsidRDefault="008D32B5" w:rsidP="004B31F8">
            <w:pPr>
              <w:suppressAutoHyphens/>
              <w:spacing w:after="0" w:line="360" w:lineRule="exact"/>
              <w:ind w:right="-107"/>
              <w:rPr>
                <w:rFonts w:ascii="Angsana New" w:eastAsia="SimSun" w:hAnsi="Angsana New" w:cs="Angsana New"/>
                <w:b/>
                <w:sz w:val="28"/>
                <w:lang w:val="en-MY" w:eastAsia="zh-CN"/>
              </w:rPr>
            </w:pPr>
            <w:r w:rsidRPr="00953431">
              <w:rPr>
                <w:rFonts w:ascii="Angsana New" w:eastAsia="SimSun" w:hAnsi="Angsana New" w:cs="Angsana New" w:hint="cs"/>
                <w:b/>
                <w:sz w:val="28"/>
                <w:cs/>
                <w:lang w:val="en-MY" w:eastAsia="zh-CN"/>
              </w:rPr>
              <w:t>บาท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2C2FE3B" w14:textId="77777777" w:rsidR="008D32B5" w:rsidRPr="00953431" w:rsidRDefault="008D32B5" w:rsidP="00F46E42">
            <w:pPr>
              <w:tabs>
                <w:tab w:val="decimal" w:pos="794"/>
              </w:tabs>
              <w:suppressAutoHyphens/>
              <w:spacing w:after="0" w:line="360" w:lineRule="exact"/>
              <w:ind w:left="-201"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(2,317)</w:t>
            </w:r>
          </w:p>
        </w:tc>
        <w:tc>
          <w:tcPr>
            <w:tcW w:w="236" w:type="dxa"/>
            <w:shd w:val="clear" w:color="auto" w:fill="auto"/>
          </w:tcPr>
          <w:p w14:paraId="6D9FFE17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DE39E56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sz w:val="28"/>
                <w:lang w:val="en-GB" w:eastAsia="zh-CN" w:bidi="ar-SA"/>
              </w:rPr>
              <w:t>(1,</w:t>
            </w:r>
            <w:r w:rsidRPr="00953431">
              <w:rPr>
                <w:rFonts w:ascii="Angsana New" w:eastAsia="Times New Roman" w:hAnsi="Angsana New" w:cs="Angsana New"/>
                <w:sz w:val="28"/>
                <w:lang w:eastAsia="zh-CN" w:bidi="ar-SA"/>
              </w:rPr>
              <w:t>2</w:t>
            </w:r>
            <w:r w:rsidRPr="00953431">
              <w:rPr>
                <w:rFonts w:ascii="Angsana New" w:eastAsia="Times New Roman" w:hAnsi="Angsana New" w:cs="Angsana New" w:hint="cs"/>
                <w:sz w:val="28"/>
                <w:lang w:val="en-GB" w:eastAsia="zh-CN" w:bidi="ar-SA"/>
              </w:rPr>
              <w:t>19)</w:t>
            </w:r>
          </w:p>
        </w:tc>
        <w:tc>
          <w:tcPr>
            <w:tcW w:w="244" w:type="dxa"/>
            <w:shd w:val="clear" w:color="auto" w:fill="auto"/>
          </w:tcPr>
          <w:p w14:paraId="103E04F7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651224A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left="-377"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(2,453)</w:t>
            </w:r>
          </w:p>
        </w:tc>
        <w:tc>
          <w:tcPr>
            <w:tcW w:w="236" w:type="dxa"/>
            <w:shd w:val="clear" w:color="auto" w:fill="auto"/>
          </w:tcPr>
          <w:p w14:paraId="619D5150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B45617F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left="-110"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sz w:val="28"/>
                <w:lang w:val="en-GB" w:eastAsia="zh-CN" w:bidi="ar-SA"/>
              </w:rPr>
              <w:t>(1,250)</w:t>
            </w:r>
          </w:p>
        </w:tc>
      </w:tr>
      <w:tr w:rsidR="008D32B5" w:rsidRPr="00953431" w14:paraId="6AA5F353" w14:textId="77777777" w:rsidTr="00F46E42">
        <w:trPr>
          <w:trHeight w:val="51"/>
        </w:trPr>
        <w:tc>
          <w:tcPr>
            <w:tcW w:w="3870" w:type="dxa"/>
            <w:shd w:val="clear" w:color="auto" w:fill="auto"/>
            <w:vAlign w:val="bottom"/>
          </w:tcPr>
          <w:p w14:paraId="0556CB23" w14:textId="77777777" w:rsidR="008D32B5" w:rsidRPr="00953431" w:rsidRDefault="008D32B5" w:rsidP="004B31F8">
            <w:pPr>
              <w:suppressAutoHyphens/>
              <w:spacing w:after="0" w:line="360" w:lineRule="exact"/>
              <w:ind w:right="-107"/>
              <w:rPr>
                <w:rFonts w:ascii="Angsana New" w:eastAsia="SimSun" w:hAnsi="Angsana New" w:cs="Angsana New"/>
                <w:b/>
                <w:sz w:val="28"/>
                <w:lang w:val="en-MY" w:eastAsia="zh-CN"/>
              </w:rPr>
            </w:pPr>
            <w:r w:rsidRPr="00953431">
              <w:rPr>
                <w:rFonts w:ascii="Angsana New" w:eastAsia="SimSun" w:hAnsi="Angsana New" w:cs="Angsana New" w:hint="cs"/>
                <w:b/>
                <w:sz w:val="28"/>
                <w:cs/>
                <w:lang w:val="en-MY" w:eastAsia="zh-CN"/>
              </w:rPr>
              <w:t>ดอลลาร์สหรัฐฯ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DBBA713" w14:textId="3DFD2C37" w:rsidR="008D32B5" w:rsidRPr="00953431" w:rsidRDefault="008D32B5" w:rsidP="00F46E42">
            <w:pPr>
              <w:tabs>
                <w:tab w:val="decimal" w:pos="794"/>
              </w:tabs>
              <w:suppressAutoHyphens/>
              <w:spacing w:after="0" w:line="360" w:lineRule="exact"/>
              <w:ind w:left="-201"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</w:t>
            </w:r>
            <w:r w:rsidR="00C958E3"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6</w:t>
            </w:r>
            <w:r w:rsidR="00115C50">
              <w:rPr>
                <w:rFonts w:ascii="Angsana New" w:eastAsia="Times New Roman" w:hAnsi="Angsana New" w:cs="Angsana New"/>
                <w:sz w:val="28"/>
                <w:lang w:eastAsia="zh-CN" w:bidi="ar-SA"/>
              </w:rPr>
              <w:t>6</w:t>
            </w: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30567EE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171022F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sz w:val="28"/>
                <w:lang w:val="en-GB" w:eastAsia="zh-CN" w:bidi="ar-SA"/>
              </w:rPr>
              <w:t>(219)</w:t>
            </w:r>
          </w:p>
        </w:tc>
        <w:tc>
          <w:tcPr>
            <w:tcW w:w="244" w:type="dxa"/>
            <w:shd w:val="clear" w:color="auto" w:fill="auto"/>
          </w:tcPr>
          <w:p w14:paraId="376D8E0E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0EF85C8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left="-377"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(57)</w:t>
            </w:r>
          </w:p>
        </w:tc>
        <w:tc>
          <w:tcPr>
            <w:tcW w:w="236" w:type="dxa"/>
            <w:shd w:val="clear" w:color="auto" w:fill="auto"/>
          </w:tcPr>
          <w:p w14:paraId="7FEC0333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C43A88D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left="-110"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sz w:val="28"/>
                <w:lang w:val="en-GB" w:eastAsia="zh-CN" w:bidi="ar-SA"/>
              </w:rPr>
              <w:t>(222)</w:t>
            </w:r>
          </w:p>
        </w:tc>
      </w:tr>
      <w:tr w:rsidR="008D32B5" w:rsidRPr="00953431" w14:paraId="64C2A802" w14:textId="77777777" w:rsidTr="00F46E42">
        <w:trPr>
          <w:trHeight w:val="51"/>
        </w:trPr>
        <w:tc>
          <w:tcPr>
            <w:tcW w:w="3870" w:type="dxa"/>
            <w:shd w:val="clear" w:color="auto" w:fill="auto"/>
            <w:vAlign w:val="bottom"/>
          </w:tcPr>
          <w:p w14:paraId="7B74A9A4" w14:textId="77777777" w:rsidR="008D32B5" w:rsidRPr="00953431" w:rsidRDefault="008D32B5" w:rsidP="004B31F8">
            <w:pPr>
              <w:suppressAutoHyphens/>
              <w:spacing w:after="0" w:line="360" w:lineRule="exact"/>
              <w:ind w:right="-107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  <w:r w:rsidRPr="00953431">
              <w:rPr>
                <w:rFonts w:ascii="Angsana New" w:eastAsia="SimSun" w:hAnsi="Angsana New" w:cs="Angsana New" w:hint="cs"/>
                <w:b/>
                <w:sz w:val="28"/>
                <w:cs/>
                <w:lang w:val="en-MY" w:eastAsia="zh-CN"/>
              </w:rPr>
              <w:t>ยูโรและสกุลเงินตราอื่น ๆ</w:t>
            </w:r>
            <w:r w:rsidRPr="00953431">
              <w:rPr>
                <w:rFonts w:ascii="Angsana New" w:eastAsia="SimSun" w:hAnsi="Angsana New" w:cs="Angsana New" w:hint="cs"/>
                <w:b/>
                <w:sz w:val="28"/>
                <w:lang w:val="en-MY" w:eastAsia="zh-CN" w:bidi="lo-LA"/>
              </w:rPr>
              <w:t xml:space="preserve"> 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CE766" w14:textId="77777777" w:rsidR="008D32B5" w:rsidRPr="00953431" w:rsidRDefault="008D32B5" w:rsidP="00F46E42">
            <w:pPr>
              <w:tabs>
                <w:tab w:val="decimal" w:pos="794"/>
              </w:tabs>
              <w:suppressAutoHyphens/>
              <w:spacing w:after="0" w:line="360" w:lineRule="exact"/>
              <w:ind w:left="-201"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158</w:t>
            </w:r>
          </w:p>
        </w:tc>
        <w:tc>
          <w:tcPr>
            <w:tcW w:w="236" w:type="dxa"/>
            <w:shd w:val="clear" w:color="auto" w:fill="auto"/>
          </w:tcPr>
          <w:p w14:paraId="2F660068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A7324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sz w:val="28"/>
                <w:lang w:val="en-GB" w:eastAsia="zh-CN" w:bidi="ar-SA"/>
              </w:rPr>
              <w:t>92</w:t>
            </w:r>
          </w:p>
        </w:tc>
        <w:tc>
          <w:tcPr>
            <w:tcW w:w="244" w:type="dxa"/>
            <w:shd w:val="clear" w:color="auto" w:fill="auto"/>
          </w:tcPr>
          <w:p w14:paraId="3290125B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D04A6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left="-377"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160</w:t>
            </w:r>
          </w:p>
        </w:tc>
        <w:tc>
          <w:tcPr>
            <w:tcW w:w="236" w:type="dxa"/>
            <w:shd w:val="clear" w:color="auto" w:fill="auto"/>
          </w:tcPr>
          <w:p w14:paraId="60483B1B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05CBD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left="-110" w:right="-3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sz w:val="28"/>
                <w:lang w:val="en-GB" w:eastAsia="zh-CN" w:bidi="ar-SA"/>
              </w:rPr>
              <w:t>92</w:t>
            </w:r>
          </w:p>
        </w:tc>
      </w:tr>
      <w:tr w:rsidR="008D32B5" w:rsidRPr="00953431" w14:paraId="57E92196" w14:textId="77777777" w:rsidTr="00F46E42">
        <w:trPr>
          <w:trHeight w:val="51"/>
        </w:trPr>
        <w:tc>
          <w:tcPr>
            <w:tcW w:w="3870" w:type="dxa"/>
            <w:shd w:val="clear" w:color="auto" w:fill="auto"/>
            <w:vAlign w:val="bottom"/>
          </w:tcPr>
          <w:p w14:paraId="1AB43D67" w14:textId="77777777" w:rsidR="008D32B5" w:rsidRPr="00953431" w:rsidRDefault="008D32B5" w:rsidP="004B31F8">
            <w:pPr>
              <w:suppressAutoHyphens/>
              <w:spacing w:after="0" w:line="360" w:lineRule="exact"/>
              <w:ind w:right="-107"/>
              <w:rPr>
                <w:rFonts w:ascii="Angsana New" w:eastAsia="SimSun" w:hAnsi="Angsana New" w:cs="DokChampa"/>
                <w:bCs/>
                <w:sz w:val="28"/>
                <w:lang w:val="en-MY" w:eastAsia="zh-CN"/>
              </w:rPr>
            </w:pPr>
            <w:r w:rsidRPr="00953431">
              <w:rPr>
                <w:rFonts w:ascii="Angsana New" w:eastAsia="SimSun" w:hAnsi="Angsana New" w:cs="Angsana New" w:hint="cs"/>
                <w:bCs/>
                <w:sz w:val="28"/>
                <w:cs/>
                <w:lang w:val="en-MY" w:eastAsia="zh-CN"/>
              </w:rPr>
              <w:t>รวมผลกระทบต่อรายได้ดอกเบี้ยสุทธิ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468BF" w14:textId="722AFF66" w:rsidR="008D32B5" w:rsidRPr="00953431" w:rsidRDefault="008D32B5" w:rsidP="00F46E42">
            <w:pPr>
              <w:tabs>
                <w:tab w:val="decimal" w:pos="794"/>
              </w:tabs>
              <w:suppressAutoHyphens/>
              <w:spacing w:after="0" w:line="360" w:lineRule="exact"/>
              <w:ind w:right="-34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(2,2</w:t>
            </w:r>
            <w:r w:rsidR="00C958E3"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25</w:t>
            </w:r>
            <w:r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1531013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right="-34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C7494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right="-34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b/>
                <w:sz w:val="28"/>
                <w:lang w:val="en-GB" w:eastAsia="zh-CN" w:bidi="ar-SA"/>
              </w:rPr>
              <w:t>(1,346)</w:t>
            </w:r>
          </w:p>
        </w:tc>
        <w:tc>
          <w:tcPr>
            <w:tcW w:w="244" w:type="dxa"/>
            <w:shd w:val="clear" w:color="auto" w:fill="auto"/>
          </w:tcPr>
          <w:p w14:paraId="3F313D23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right="-34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034CB7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left="-377" w:right="-34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(2,350)</w:t>
            </w:r>
          </w:p>
        </w:tc>
        <w:tc>
          <w:tcPr>
            <w:tcW w:w="236" w:type="dxa"/>
            <w:shd w:val="clear" w:color="auto" w:fill="auto"/>
          </w:tcPr>
          <w:p w14:paraId="1CA302FE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right="-34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B67D13" w14:textId="77777777" w:rsidR="008D32B5" w:rsidRPr="00953431" w:rsidRDefault="008D32B5" w:rsidP="004B31F8">
            <w:pPr>
              <w:tabs>
                <w:tab w:val="decimal" w:pos="702"/>
              </w:tabs>
              <w:suppressAutoHyphens/>
              <w:spacing w:after="0" w:line="360" w:lineRule="exact"/>
              <w:ind w:right="-34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b/>
                <w:sz w:val="28"/>
                <w:lang w:val="en-GB" w:eastAsia="zh-CN" w:bidi="ar-SA"/>
              </w:rPr>
              <w:t>(1,380)</w:t>
            </w:r>
          </w:p>
        </w:tc>
      </w:tr>
      <w:tr w:rsidR="008D32B5" w:rsidRPr="00953431" w14:paraId="55795AB6" w14:textId="77777777" w:rsidTr="00F46E42">
        <w:trPr>
          <w:trHeight w:val="51"/>
        </w:trPr>
        <w:tc>
          <w:tcPr>
            <w:tcW w:w="3870" w:type="dxa"/>
            <w:shd w:val="clear" w:color="auto" w:fill="auto"/>
            <w:vAlign w:val="bottom"/>
          </w:tcPr>
          <w:p w14:paraId="25BA4F9C" w14:textId="7D6DCD27" w:rsidR="008D32B5" w:rsidRPr="00953431" w:rsidRDefault="008D32B5" w:rsidP="004B31F8">
            <w:pPr>
              <w:suppressAutoHyphens/>
              <w:spacing w:after="0" w:line="360" w:lineRule="exact"/>
              <w:ind w:right="-107"/>
              <w:rPr>
                <w:rFonts w:ascii="Angsana New" w:eastAsia="SimSun" w:hAnsi="Angsana New" w:cs="Angsana New"/>
                <w:b/>
                <w:sz w:val="28"/>
                <w:cs/>
                <w:lang w:val="en-MY" w:eastAsia="zh-CN" w:bidi="lo-LA"/>
              </w:rPr>
            </w:pPr>
            <w:r w:rsidRPr="00953431">
              <w:rPr>
                <w:rFonts w:ascii="Angsana New" w:eastAsia="SimSun" w:hAnsi="Angsana New" w:cs="Angsana New" w:hint="cs"/>
                <w:bCs/>
                <w:sz w:val="28"/>
                <w:cs/>
                <w:lang w:val="en-MY" w:eastAsia="zh-CN"/>
              </w:rPr>
              <w:t>การเปลี่ยนแปลงของรายได้ดอกเบี้ยสุทธิ</w:t>
            </w:r>
            <w:r w:rsidR="00F46E42">
              <w:rPr>
                <w:rFonts w:ascii="Angsana New" w:eastAsia="SimSun" w:hAnsi="Angsana New" w:cs="Angsana New"/>
                <w:bCs/>
                <w:sz w:val="28"/>
                <w:lang w:val="en-MY" w:eastAsia="zh-CN"/>
              </w:rPr>
              <w:t xml:space="preserve"> </w:t>
            </w:r>
            <w:r w:rsidR="00F46E42" w:rsidRPr="00D326A9">
              <w:rPr>
                <w:rFonts w:ascii="Angsana New" w:eastAsia="SimSun" w:hAnsi="Angsana New" w:cs="Angsana New" w:hint="cs"/>
                <w:bCs/>
                <w:i/>
                <w:iCs/>
                <w:sz w:val="28"/>
                <w:cs/>
                <w:lang w:val="en-MY" w:eastAsia="zh-CN"/>
              </w:rPr>
              <w:t>(ร้อยละ)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778CDE86" w14:textId="2E40A157" w:rsidR="008D32B5" w:rsidRPr="00953431" w:rsidRDefault="00F46E42" w:rsidP="00F46E42">
            <w:pPr>
              <w:tabs>
                <w:tab w:val="decimal" w:pos="524"/>
              </w:tabs>
              <w:suppressAutoHyphens/>
              <w:spacing w:after="0" w:line="360" w:lineRule="exact"/>
              <w:ind w:right="-122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</w:t>
            </w:r>
            <w:r w:rsidR="008D32B5"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2.</w:t>
            </w:r>
            <w:r w:rsidR="00C958E3"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40</w:t>
            </w: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41A620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B8F05BF" w14:textId="56F45839" w:rsidR="008D32B5" w:rsidRPr="00953431" w:rsidRDefault="00F46E42" w:rsidP="00F46E42">
            <w:pPr>
              <w:tabs>
                <w:tab w:val="decimal" w:pos="481"/>
              </w:tabs>
              <w:suppressAutoHyphens/>
              <w:spacing w:after="0" w:line="360" w:lineRule="exact"/>
              <w:ind w:right="-34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</w:t>
            </w:r>
            <w:r w:rsidR="008D32B5" w:rsidRPr="00953431">
              <w:rPr>
                <w:rFonts w:ascii="Angsana New" w:eastAsia="Times New Roman" w:hAnsi="Angsana New" w:cs="Angsana New" w:hint="cs"/>
                <w:b/>
                <w:sz w:val="28"/>
                <w:lang w:val="en-GB" w:eastAsia="zh-CN" w:bidi="ar-SA"/>
              </w:rPr>
              <w:t>1.40</w:t>
            </w: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18DC4E6D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56B95D80" w14:textId="7F78C72C" w:rsidR="008D32B5" w:rsidRPr="00953431" w:rsidRDefault="008D32B5" w:rsidP="00F46E42">
            <w:pPr>
              <w:suppressAutoHyphens/>
              <w:spacing w:after="0" w:line="360" w:lineRule="exact"/>
              <w:ind w:right="-205"/>
              <w:jc w:val="center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 xml:space="preserve"> </w:t>
            </w:r>
            <w:r w:rsidR="00F46E42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</w:t>
            </w:r>
            <w:r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2</w:t>
            </w:r>
            <w:r w:rsidR="00F46E42">
              <w:rPr>
                <w:rFonts w:ascii="Angsana New" w:eastAsia="Times New Roman" w:hAnsi="Angsana New" w:cs="Angsana New"/>
                <w:b/>
                <w:sz w:val="28"/>
                <w:lang w:eastAsia="zh-CN"/>
              </w:rPr>
              <w:t>.</w:t>
            </w:r>
            <w:r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55</w:t>
            </w:r>
            <w:r w:rsidR="00F46E42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44D04B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AF78A17" w14:textId="0A5B204D" w:rsidR="008D32B5" w:rsidRPr="00953431" w:rsidRDefault="00F46E42" w:rsidP="00F46E42">
            <w:pPr>
              <w:suppressAutoHyphens/>
              <w:spacing w:after="0" w:line="360" w:lineRule="exact"/>
              <w:ind w:right="-203"/>
              <w:jc w:val="center"/>
              <w:rPr>
                <w:rFonts w:ascii="Angsana New" w:eastAsia="Times New Roman" w:hAnsi="Angsana New" w:cs="Angsana New"/>
                <w:b/>
                <w:sz w:val="28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</w:t>
            </w:r>
            <w:r w:rsidR="008D32B5" w:rsidRPr="00953431">
              <w:rPr>
                <w:rFonts w:ascii="Angsana New" w:eastAsia="Times New Roman" w:hAnsi="Angsana New" w:cs="Angsana New" w:hint="cs"/>
                <w:b/>
                <w:sz w:val="28"/>
                <w:lang w:val="en-GB" w:eastAsia="zh-CN" w:bidi="ar-SA"/>
              </w:rPr>
              <w:t>1</w:t>
            </w: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.</w:t>
            </w:r>
            <w:r w:rsidR="008D32B5" w:rsidRPr="00953431">
              <w:rPr>
                <w:rFonts w:ascii="Angsana New" w:eastAsia="Times New Roman" w:hAnsi="Angsana New" w:cs="Angsana New" w:hint="cs"/>
                <w:b/>
                <w:sz w:val="28"/>
                <w:lang w:val="en-GB" w:eastAsia="zh-CN" w:bidi="ar-SA"/>
              </w:rPr>
              <w:t>43</w:t>
            </w: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)</w:t>
            </w:r>
          </w:p>
        </w:tc>
      </w:tr>
    </w:tbl>
    <w:p w14:paraId="6AFA9AD8" w14:textId="6C60F6F1" w:rsidR="00953431" w:rsidRDefault="00953431" w:rsidP="008D32B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EEE7D2D" w14:textId="77777777" w:rsidR="00953431" w:rsidRDefault="00953431">
      <w:pPr>
        <w:rPr>
          <w:rFonts w:asciiTheme="majorBidi" w:eastAsia="Times New Roman" w:hAnsiTheme="majorBidi" w:cstheme="majorBidi"/>
          <w:sz w:val="20"/>
          <w:szCs w:val="20"/>
        </w:rPr>
      </w:pPr>
      <w:r>
        <w:rPr>
          <w:rFonts w:asciiTheme="majorBidi" w:eastAsia="Times New Roman" w:hAnsiTheme="majorBidi" w:cstheme="majorBidi"/>
          <w:sz w:val="20"/>
          <w:szCs w:val="20"/>
        </w:rPr>
        <w:br w:type="page"/>
      </w:r>
    </w:p>
    <w:p w14:paraId="4A51708F" w14:textId="040F1916" w:rsidR="008D32B5" w:rsidRPr="00953431" w:rsidRDefault="008D32B5" w:rsidP="008D32B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53431"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 xml:space="preserve">ผลกระทบจากการเปลี่ยนแปลงของอัตราดอกเบี้ยต่อมูลค่าทางเศรษฐกิจ กรณีดอกเบี้ยเพิ่มขึ้นร้อยละ </w:t>
      </w:r>
      <w:r w:rsidRPr="00953431">
        <w:rPr>
          <w:rFonts w:asciiTheme="majorBidi" w:eastAsia="Times New Roman" w:hAnsiTheme="majorBidi" w:cstheme="majorBidi"/>
          <w:sz w:val="30"/>
          <w:szCs w:val="30"/>
        </w:rPr>
        <w:t>1</w:t>
      </w:r>
    </w:p>
    <w:p w14:paraId="3157FDDC" w14:textId="77777777" w:rsidR="008D32B5" w:rsidRPr="00953431" w:rsidRDefault="008D32B5" w:rsidP="008D32B5">
      <w:pPr>
        <w:suppressAutoHyphens/>
        <w:spacing w:after="0" w:line="240" w:lineRule="atLeast"/>
        <w:ind w:left="103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837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330"/>
        <w:gridCol w:w="1069"/>
        <w:gridCol w:w="236"/>
        <w:gridCol w:w="1068"/>
        <w:gridCol w:w="237"/>
        <w:gridCol w:w="1068"/>
        <w:gridCol w:w="236"/>
        <w:gridCol w:w="1126"/>
      </w:tblGrid>
      <w:tr w:rsidR="008D32B5" w:rsidRPr="00953431" w14:paraId="436BDE6F" w14:textId="77777777" w:rsidTr="004B31F8">
        <w:trPr>
          <w:trHeight w:val="51"/>
        </w:trPr>
        <w:tc>
          <w:tcPr>
            <w:tcW w:w="3330" w:type="dxa"/>
            <w:shd w:val="clear" w:color="auto" w:fill="auto"/>
          </w:tcPr>
          <w:p w14:paraId="17B2A795" w14:textId="77777777" w:rsidR="008D32B5" w:rsidRPr="00953431" w:rsidRDefault="008D32B5" w:rsidP="004B31F8">
            <w:pPr>
              <w:suppressAutoHyphens/>
              <w:spacing w:after="0" w:line="360" w:lineRule="exact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2373" w:type="dxa"/>
            <w:gridSpan w:val="3"/>
            <w:shd w:val="clear" w:color="auto" w:fill="auto"/>
          </w:tcPr>
          <w:p w14:paraId="3BD3BD9F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7" w:type="dxa"/>
            <w:shd w:val="clear" w:color="auto" w:fill="auto"/>
          </w:tcPr>
          <w:p w14:paraId="451E42F8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4FC0580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D32B5" w:rsidRPr="00953431" w14:paraId="38737163" w14:textId="77777777" w:rsidTr="004B31F8">
        <w:trPr>
          <w:trHeight w:val="51"/>
        </w:trPr>
        <w:tc>
          <w:tcPr>
            <w:tcW w:w="3330" w:type="dxa"/>
            <w:shd w:val="clear" w:color="auto" w:fill="auto"/>
          </w:tcPr>
          <w:p w14:paraId="1C41277C" w14:textId="77777777" w:rsidR="008D32B5" w:rsidRPr="00953431" w:rsidRDefault="008D32B5" w:rsidP="004B31F8">
            <w:pPr>
              <w:suppressAutoHyphens/>
              <w:spacing w:after="0" w:line="360" w:lineRule="exact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1069" w:type="dxa"/>
            <w:shd w:val="clear" w:color="auto" w:fill="auto"/>
          </w:tcPr>
          <w:p w14:paraId="0A948DC0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00EC017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</w:tcPr>
          <w:p w14:paraId="50EBF4D1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2562</w:t>
            </w:r>
          </w:p>
        </w:tc>
        <w:tc>
          <w:tcPr>
            <w:tcW w:w="237" w:type="dxa"/>
            <w:shd w:val="clear" w:color="auto" w:fill="auto"/>
          </w:tcPr>
          <w:p w14:paraId="071BD431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</w:tcPr>
          <w:p w14:paraId="51A809E2" w14:textId="77777777" w:rsidR="008D32B5" w:rsidRPr="00953431" w:rsidRDefault="008D32B5" w:rsidP="004B31F8">
            <w:pPr>
              <w:suppressAutoHyphens/>
              <w:spacing w:after="0" w:line="360" w:lineRule="exact"/>
              <w:ind w:left="-138" w:right="-136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368FF1C7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shd w:val="clear" w:color="auto" w:fill="auto"/>
          </w:tcPr>
          <w:p w14:paraId="4B3B2E7E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2562</w:t>
            </w:r>
          </w:p>
        </w:tc>
      </w:tr>
      <w:tr w:rsidR="008D32B5" w:rsidRPr="00953431" w14:paraId="17B32B10" w14:textId="77777777" w:rsidTr="004B31F8">
        <w:trPr>
          <w:trHeight w:val="51"/>
        </w:trPr>
        <w:tc>
          <w:tcPr>
            <w:tcW w:w="3330" w:type="dxa"/>
            <w:shd w:val="clear" w:color="auto" w:fill="auto"/>
          </w:tcPr>
          <w:p w14:paraId="3FD1C618" w14:textId="77777777" w:rsidR="008D32B5" w:rsidRPr="00953431" w:rsidRDefault="008D32B5" w:rsidP="004B31F8">
            <w:pPr>
              <w:suppressAutoHyphens/>
              <w:spacing w:after="0" w:line="360" w:lineRule="exact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6DA96C78" w14:textId="77777777" w:rsidR="008D32B5" w:rsidRPr="00953431" w:rsidRDefault="008D32B5" w:rsidP="004B31F8">
            <w:pPr>
              <w:suppressAutoHyphens/>
              <w:spacing w:after="0" w:line="360" w:lineRule="exact"/>
              <w:ind w:left="-138" w:right="-13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</w:pPr>
            <w:r w:rsidRPr="00953431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8D32B5" w:rsidRPr="00953431" w14:paraId="1CECD044" w14:textId="77777777" w:rsidTr="004B31F8">
        <w:trPr>
          <w:trHeight w:val="51"/>
        </w:trPr>
        <w:tc>
          <w:tcPr>
            <w:tcW w:w="3330" w:type="dxa"/>
            <w:shd w:val="clear" w:color="auto" w:fill="auto"/>
            <w:vAlign w:val="bottom"/>
          </w:tcPr>
          <w:p w14:paraId="4F87B4D7" w14:textId="77777777" w:rsidR="008D32B5" w:rsidRPr="00115C50" w:rsidRDefault="008D32B5" w:rsidP="004B31F8">
            <w:pPr>
              <w:suppressAutoHyphens/>
              <w:spacing w:after="0" w:line="360" w:lineRule="exact"/>
              <w:rPr>
                <w:rFonts w:ascii="Angsana New" w:eastAsia="SimSun" w:hAnsi="Angsana New" w:cs="Angsana New"/>
                <w:bCs/>
                <w:i/>
                <w:iCs/>
                <w:sz w:val="28"/>
                <w:lang w:val="en-MY" w:eastAsia="zh-CN"/>
              </w:rPr>
            </w:pPr>
            <w:r w:rsidRPr="00115C50">
              <w:rPr>
                <w:rFonts w:ascii="Angsana New" w:eastAsia="SimSun" w:hAnsi="Angsana New" w:cs="Angsana New" w:hint="cs"/>
                <w:bCs/>
                <w:i/>
                <w:iCs/>
                <w:sz w:val="28"/>
                <w:cs/>
                <w:lang w:val="en-MY" w:eastAsia="zh-CN"/>
              </w:rPr>
              <w:t>สกุลเงินตรา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4318681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B01DA02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1153BB8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237" w:type="dxa"/>
            <w:shd w:val="clear" w:color="auto" w:fill="auto"/>
          </w:tcPr>
          <w:p w14:paraId="16A0D624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343E3D1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E87A05E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4200F03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</w:tr>
      <w:tr w:rsidR="00657157" w:rsidRPr="00953431" w14:paraId="18937B87" w14:textId="77777777" w:rsidTr="004B31F8">
        <w:trPr>
          <w:trHeight w:val="51"/>
        </w:trPr>
        <w:tc>
          <w:tcPr>
            <w:tcW w:w="3330" w:type="dxa"/>
            <w:shd w:val="clear" w:color="auto" w:fill="auto"/>
            <w:vAlign w:val="bottom"/>
          </w:tcPr>
          <w:p w14:paraId="43FE82F1" w14:textId="77777777" w:rsidR="00657157" w:rsidRPr="00953431" w:rsidRDefault="00657157" w:rsidP="00657157">
            <w:pPr>
              <w:suppressAutoHyphens/>
              <w:spacing w:after="0" w:line="360" w:lineRule="exact"/>
              <w:rPr>
                <w:rFonts w:ascii="Angsana New" w:eastAsia="SimSun" w:hAnsi="Angsana New" w:cs="Angsana New"/>
                <w:bCs/>
                <w:sz w:val="28"/>
                <w:lang w:val="en-MY" w:eastAsia="zh-CN" w:bidi="lo-LA"/>
              </w:rPr>
            </w:pPr>
            <w:r w:rsidRPr="00953431">
              <w:rPr>
                <w:rFonts w:ascii="Angsana New" w:eastAsia="SimSun" w:hAnsi="Angsana New" w:cs="Angsana New" w:hint="cs"/>
                <w:b/>
                <w:sz w:val="28"/>
                <w:cs/>
                <w:lang w:val="en-MY" w:eastAsia="zh-CN"/>
              </w:rPr>
              <w:t>บาท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5F220E9" w14:textId="46F4D7EB" w:rsidR="00657157" w:rsidRPr="00953431" w:rsidRDefault="00657157" w:rsidP="00023782">
            <w:pPr>
              <w:tabs>
                <w:tab w:val="decimal" w:pos="789"/>
              </w:tabs>
              <w:suppressAutoHyphens/>
              <w:spacing w:after="0" w:line="360" w:lineRule="exact"/>
              <w:ind w:left="-201"/>
              <w:rPr>
                <w:rFonts w:ascii="Angsana New" w:eastAsia="Times New Roman" w:hAnsi="Angsana New" w:cs="Angsana New"/>
                <w:sz w:val="28"/>
                <w:cs/>
                <w:lang w:val="en-GB" w:eastAsia="zh-CN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(17,67</w:t>
            </w:r>
            <w:r w:rsidRPr="00953431">
              <w:rPr>
                <w:rFonts w:ascii="Angsana New" w:eastAsia="Times New Roman" w:hAnsi="Angsana New" w:cs="Angsana New"/>
                <w:sz w:val="28"/>
                <w:lang w:eastAsia="zh-CN"/>
              </w:rPr>
              <w:t>9</w:t>
            </w: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4E53775" w14:textId="77777777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688D2871" w14:textId="77777777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sz w:val="28"/>
                <w:lang w:val="en-GB" w:eastAsia="zh-CN" w:bidi="ar-SA"/>
              </w:rPr>
              <w:t>(14,369)</w:t>
            </w:r>
          </w:p>
        </w:tc>
        <w:tc>
          <w:tcPr>
            <w:tcW w:w="237" w:type="dxa"/>
            <w:shd w:val="clear" w:color="auto" w:fill="auto"/>
          </w:tcPr>
          <w:p w14:paraId="0A5565F3" w14:textId="77777777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934C82A" w14:textId="7ADEDE4F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ind w:left="-377" w:right="24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(17,674)</w:t>
            </w:r>
          </w:p>
        </w:tc>
        <w:tc>
          <w:tcPr>
            <w:tcW w:w="236" w:type="dxa"/>
            <w:shd w:val="clear" w:color="auto" w:fill="auto"/>
          </w:tcPr>
          <w:p w14:paraId="48EF9F2A" w14:textId="77777777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BB9F908" w14:textId="77777777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ind w:left="-110" w:right="-1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sz w:val="28"/>
                <w:lang w:val="en-GB" w:eastAsia="zh-CN" w:bidi="ar-SA"/>
              </w:rPr>
              <w:t>(14,369)</w:t>
            </w:r>
          </w:p>
        </w:tc>
      </w:tr>
      <w:tr w:rsidR="00657157" w:rsidRPr="00953431" w14:paraId="02894BCB" w14:textId="77777777" w:rsidTr="004B31F8">
        <w:trPr>
          <w:trHeight w:val="51"/>
        </w:trPr>
        <w:tc>
          <w:tcPr>
            <w:tcW w:w="3330" w:type="dxa"/>
            <w:shd w:val="clear" w:color="auto" w:fill="auto"/>
            <w:vAlign w:val="bottom"/>
          </w:tcPr>
          <w:p w14:paraId="6CF6B8CA" w14:textId="77777777" w:rsidR="00657157" w:rsidRPr="00953431" w:rsidRDefault="00657157" w:rsidP="00657157">
            <w:pPr>
              <w:suppressAutoHyphens/>
              <w:spacing w:after="0" w:line="360" w:lineRule="exact"/>
              <w:rPr>
                <w:rFonts w:ascii="Angsana New" w:eastAsia="SimSun" w:hAnsi="Angsana New" w:cs="Angsana New"/>
                <w:bCs/>
                <w:sz w:val="28"/>
                <w:lang w:val="en-MY" w:eastAsia="zh-CN" w:bidi="lo-LA"/>
              </w:rPr>
            </w:pPr>
            <w:r w:rsidRPr="00953431">
              <w:rPr>
                <w:rFonts w:ascii="Angsana New" w:eastAsia="SimSun" w:hAnsi="Angsana New" w:cs="Angsana New" w:hint="cs"/>
                <w:b/>
                <w:sz w:val="28"/>
                <w:cs/>
                <w:lang w:val="en-MY" w:eastAsia="zh-CN"/>
              </w:rPr>
              <w:t>ดอลลาร์สหรัฐฯ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01C19EA" w14:textId="77AC0B03" w:rsidR="00657157" w:rsidRPr="00953431" w:rsidRDefault="00657157" w:rsidP="00023782">
            <w:pPr>
              <w:tabs>
                <w:tab w:val="decimal" w:pos="727"/>
              </w:tabs>
              <w:suppressAutoHyphens/>
              <w:spacing w:after="0" w:line="360" w:lineRule="exact"/>
              <w:ind w:left="-201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52</w:t>
            </w:r>
          </w:p>
        </w:tc>
        <w:tc>
          <w:tcPr>
            <w:tcW w:w="236" w:type="dxa"/>
            <w:shd w:val="clear" w:color="auto" w:fill="auto"/>
          </w:tcPr>
          <w:p w14:paraId="611AFBA6" w14:textId="77777777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633500BF" w14:textId="77777777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sz w:val="28"/>
                <w:lang w:val="en-GB" w:eastAsia="zh-CN" w:bidi="ar-SA"/>
              </w:rPr>
              <w:t>(334)</w:t>
            </w:r>
          </w:p>
        </w:tc>
        <w:tc>
          <w:tcPr>
            <w:tcW w:w="237" w:type="dxa"/>
            <w:shd w:val="clear" w:color="auto" w:fill="auto"/>
          </w:tcPr>
          <w:p w14:paraId="036A7961" w14:textId="77777777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6BF377C" w14:textId="482ED7D7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ind w:left="-377" w:right="24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14:paraId="10C06133" w14:textId="77777777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F5D8A24" w14:textId="77777777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ind w:left="-110" w:right="-1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sz w:val="28"/>
                <w:lang w:val="en-GB" w:eastAsia="zh-CN" w:bidi="ar-SA"/>
              </w:rPr>
              <w:t>(334)</w:t>
            </w:r>
          </w:p>
        </w:tc>
      </w:tr>
      <w:tr w:rsidR="00657157" w:rsidRPr="00953431" w14:paraId="43DA60C6" w14:textId="77777777" w:rsidTr="004B31F8">
        <w:trPr>
          <w:trHeight w:val="51"/>
        </w:trPr>
        <w:tc>
          <w:tcPr>
            <w:tcW w:w="3330" w:type="dxa"/>
            <w:shd w:val="clear" w:color="auto" w:fill="auto"/>
            <w:vAlign w:val="bottom"/>
          </w:tcPr>
          <w:p w14:paraId="682D4D83" w14:textId="77777777" w:rsidR="00657157" w:rsidRPr="00953431" w:rsidRDefault="00657157" w:rsidP="00657157">
            <w:pPr>
              <w:suppressAutoHyphens/>
              <w:spacing w:after="0" w:line="360" w:lineRule="exact"/>
              <w:rPr>
                <w:rFonts w:ascii="Angsana New" w:eastAsia="SimSun" w:hAnsi="Angsana New" w:cs="Angsana New"/>
                <w:bCs/>
                <w:sz w:val="28"/>
                <w:lang w:val="en-MY" w:eastAsia="zh-CN" w:bidi="lo-LA"/>
              </w:rPr>
            </w:pPr>
            <w:r w:rsidRPr="00953431">
              <w:rPr>
                <w:rFonts w:ascii="Angsana New" w:eastAsia="SimSun" w:hAnsi="Angsana New" w:cs="Angsana New" w:hint="cs"/>
                <w:b/>
                <w:sz w:val="28"/>
                <w:cs/>
                <w:lang w:val="en-MY" w:eastAsia="zh-CN"/>
              </w:rPr>
              <w:t>ยูโรและสกุลเงินตราอื่น ๆ</w:t>
            </w:r>
            <w:r w:rsidRPr="00953431">
              <w:rPr>
                <w:rFonts w:ascii="Angsana New" w:eastAsia="SimSun" w:hAnsi="Angsana New" w:cs="Angsana New" w:hint="cs"/>
                <w:b/>
                <w:sz w:val="28"/>
                <w:lang w:val="en-MY" w:eastAsia="zh-CN" w:bidi="lo-LA"/>
              </w:rPr>
              <w:t xml:space="preserve"> 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37F39" w14:textId="1DEFD108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(9)</w:t>
            </w:r>
          </w:p>
        </w:tc>
        <w:tc>
          <w:tcPr>
            <w:tcW w:w="236" w:type="dxa"/>
            <w:shd w:val="clear" w:color="auto" w:fill="auto"/>
          </w:tcPr>
          <w:p w14:paraId="7A347602" w14:textId="77777777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035CB" w14:textId="77777777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sz w:val="28"/>
                <w:lang w:val="en-GB" w:eastAsia="zh-CN" w:bidi="ar-SA"/>
              </w:rPr>
              <w:t>(7)</w:t>
            </w:r>
          </w:p>
        </w:tc>
        <w:tc>
          <w:tcPr>
            <w:tcW w:w="237" w:type="dxa"/>
            <w:shd w:val="clear" w:color="auto" w:fill="auto"/>
          </w:tcPr>
          <w:p w14:paraId="223C8B62" w14:textId="77777777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BF1E4" w14:textId="54DD39FE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ind w:left="-377" w:right="24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(4)</w:t>
            </w:r>
          </w:p>
        </w:tc>
        <w:tc>
          <w:tcPr>
            <w:tcW w:w="236" w:type="dxa"/>
            <w:shd w:val="clear" w:color="auto" w:fill="auto"/>
          </w:tcPr>
          <w:p w14:paraId="503B6FA6" w14:textId="77777777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71983" w14:textId="77777777" w:rsidR="00657157" w:rsidRPr="00953431" w:rsidRDefault="00657157" w:rsidP="00350A2A">
            <w:pPr>
              <w:tabs>
                <w:tab w:val="decimal" w:pos="789"/>
              </w:tabs>
              <w:suppressAutoHyphens/>
              <w:spacing w:after="0" w:line="360" w:lineRule="exact"/>
              <w:ind w:left="-110" w:right="-1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sz w:val="28"/>
                <w:lang w:val="en-GB" w:eastAsia="zh-CN" w:bidi="ar-SA"/>
              </w:rPr>
              <w:t>(7)</w:t>
            </w:r>
          </w:p>
        </w:tc>
      </w:tr>
      <w:tr w:rsidR="00657157" w:rsidRPr="00953431" w14:paraId="67EFD72D" w14:textId="77777777" w:rsidTr="004B31F8">
        <w:trPr>
          <w:trHeight w:val="51"/>
        </w:trPr>
        <w:tc>
          <w:tcPr>
            <w:tcW w:w="3330" w:type="dxa"/>
            <w:shd w:val="clear" w:color="auto" w:fill="auto"/>
            <w:vAlign w:val="bottom"/>
          </w:tcPr>
          <w:p w14:paraId="2BBF6FE3" w14:textId="77777777" w:rsidR="00657157" w:rsidRPr="00953431" w:rsidRDefault="00657157" w:rsidP="00657157">
            <w:pPr>
              <w:suppressAutoHyphens/>
              <w:spacing w:after="0" w:line="360" w:lineRule="exact"/>
              <w:ind w:right="-200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  <w:r w:rsidRPr="00953431">
              <w:rPr>
                <w:rFonts w:ascii="Angsana New" w:eastAsia="SimSun" w:hAnsi="Angsana New" w:cs="Angsana New" w:hint="cs"/>
                <w:bCs/>
                <w:sz w:val="28"/>
                <w:cs/>
                <w:lang w:val="en-MY" w:eastAsia="zh-CN"/>
              </w:rPr>
              <w:t>รวมผลกระทบต่อมูลค่าทางเศรษฐกิจ</w:t>
            </w: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416C7" w14:textId="218FC9BC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(17,636)</w:t>
            </w:r>
          </w:p>
        </w:tc>
        <w:tc>
          <w:tcPr>
            <w:tcW w:w="236" w:type="dxa"/>
            <w:shd w:val="clear" w:color="auto" w:fill="auto"/>
          </w:tcPr>
          <w:p w14:paraId="6B5ABCC9" w14:textId="77777777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96BD3" w14:textId="79D14FFF" w:rsidR="00657157" w:rsidRPr="00953431" w:rsidRDefault="00115C50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</w:t>
            </w:r>
            <w:r w:rsidR="00657157" w:rsidRPr="00953431">
              <w:rPr>
                <w:rFonts w:ascii="Angsana New" w:eastAsia="Times New Roman" w:hAnsi="Angsana New" w:cs="Angsana New" w:hint="cs"/>
                <w:b/>
                <w:sz w:val="28"/>
                <w:lang w:val="en-GB" w:eastAsia="zh-CN" w:bidi="ar-SA"/>
              </w:rPr>
              <w:t>14,710</w:t>
            </w: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B7A3A6B" w14:textId="77777777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000A0" w14:textId="06E7CF27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(17,617)</w:t>
            </w:r>
          </w:p>
        </w:tc>
        <w:tc>
          <w:tcPr>
            <w:tcW w:w="236" w:type="dxa"/>
            <w:shd w:val="clear" w:color="auto" w:fill="auto"/>
          </w:tcPr>
          <w:p w14:paraId="25C4C761" w14:textId="77777777" w:rsidR="00657157" w:rsidRPr="00953431" w:rsidRDefault="00657157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19222" w14:textId="33227E1D" w:rsidR="00657157" w:rsidRPr="00953431" w:rsidRDefault="00115C50" w:rsidP="00657157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</w:t>
            </w:r>
            <w:r w:rsidR="00657157" w:rsidRPr="00953431">
              <w:rPr>
                <w:rFonts w:ascii="Angsana New" w:eastAsia="Times New Roman" w:hAnsi="Angsana New" w:cs="Angsana New" w:hint="cs"/>
                <w:b/>
                <w:sz w:val="28"/>
                <w:lang w:val="en-GB" w:eastAsia="zh-CN" w:bidi="ar-SA"/>
              </w:rPr>
              <w:t>14,710</w:t>
            </w: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)</w:t>
            </w:r>
          </w:p>
        </w:tc>
      </w:tr>
      <w:tr w:rsidR="00657157" w:rsidRPr="00CD53CB" w14:paraId="67D3A137" w14:textId="77777777" w:rsidTr="004B31F8">
        <w:trPr>
          <w:trHeight w:val="51"/>
        </w:trPr>
        <w:tc>
          <w:tcPr>
            <w:tcW w:w="3330" w:type="dxa"/>
            <w:shd w:val="clear" w:color="auto" w:fill="auto"/>
            <w:vAlign w:val="bottom"/>
          </w:tcPr>
          <w:p w14:paraId="771EB55B" w14:textId="24D68C7E" w:rsidR="00657157" w:rsidRPr="00350A2A" w:rsidRDefault="00657157" w:rsidP="00657157">
            <w:pPr>
              <w:suppressAutoHyphens/>
              <w:spacing w:after="0" w:line="360" w:lineRule="exact"/>
              <w:rPr>
                <w:rFonts w:ascii="Angsana New" w:eastAsia="SimSun" w:hAnsi="Angsana New" w:cs="Angsana New"/>
                <w:bCs/>
                <w:sz w:val="28"/>
                <w:cs/>
                <w:lang w:val="en-MY" w:eastAsia="zh-CN"/>
              </w:rPr>
            </w:pPr>
            <w:r w:rsidRPr="00350A2A">
              <w:rPr>
                <w:rFonts w:ascii="Angsana New" w:eastAsia="SimSun" w:hAnsi="Angsana New" w:cs="Angsana New" w:hint="cs"/>
                <w:bCs/>
                <w:sz w:val="28"/>
                <w:cs/>
                <w:lang w:val="en-MY" w:eastAsia="zh-CN"/>
              </w:rPr>
              <w:t>การเปลี่ยนแปลงของเงินกองทุน</w:t>
            </w:r>
            <w:r w:rsidRPr="00350A2A">
              <w:rPr>
                <w:rFonts w:ascii="Angsana New" w:eastAsia="SimSun" w:hAnsi="Angsana New" w:cs="Angsana New" w:hint="cs"/>
                <w:bCs/>
                <w:sz w:val="28"/>
                <w:lang w:val="en-MY" w:eastAsia="zh-CN" w:bidi="lo-LA"/>
              </w:rPr>
              <w:t xml:space="preserve"> </w:t>
            </w:r>
            <w:r w:rsidR="00D326A9" w:rsidRPr="00D326A9">
              <w:rPr>
                <w:rFonts w:ascii="Angsana New" w:eastAsia="SimSun" w:hAnsi="Angsana New" w:cs="Angsana New" w:hint="cs"/>
                <w:bCs/>
                <w:i/>
                <w:iCs/>
                <w:sz w:val="28"/>
                <w:cs/>
                <w:lang w:val="en-MY" w:eastAsia="zh-CN"/>
              </w:rPr>
              <w:t>(ร้อยละ)</w:t>
            </w: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20665B" w14:textId="181752E1" w:rsidR="00657157" w:rsidRPr="00953431" w:rsidRDefault="00350A2A" w:rsidP="00657157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</w:t>
            </w:r>
            <w:r w:rsidR="00657157"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4.40</w:t>
            </w: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603AC78" w14:textId="77777777" w:rsidR="00657157" w:rsidRPr="00953431" w:rsidRDefault="00657157" w:rsidP="00657157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FC315C" w14:textId="159C474E" w:rsidR="00657157" w:rsidRPr="00953431" w:rsidRDefault="00350A2A" w:rsidP="00657157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  <w:lang w:eastAsia="zh-CN"/>
              </w:rPr>
              <w:t>(</w:t>
            </w:r>
            <w:r w:rsidR="00657157" w:rsidRPr="00953431">
              <w:rPr>
                <w:rFonts w:ascii="Angsana New" w:eastAsia="Times New Roman" w:hAnsi="Angsana New" w:cs="Angsana New" w:hint="cs"/>
                <w:b/>
                <w:sz w:val="28"/>
                <w:lang w:val="en-GB" w:eastAsia="zh-CN" w:bidi="ar-SA"/>
              </w:rPr>
              <w:t>3.92</w:t>
            </w: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6FE9858" w14:textId="77777777" w:rsidR="00657157" w:rsidRPr="00953431" w:rsidRDefault="00657157" w:rsidP="00657157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2766F9" w14:textId="343D83A3" w:rsidR="00657157" w:rsidRPr="00953431" w:rsidRDefault="00350A2A" w:rsidP="00350A2A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</w:t>
            </w:r>
            <w:r w:rsidR="00657157"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4.41</w:t>
            </w: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2A633BB" w14:textId="77777777" w:rsidR="00657157" w:rsidRPr="00953431" w:rsidRDefault="00657157" w:rsidP="00657157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1B352C" w14:textId="0551733E" w:rsidR="00657157" w:rsidRPr="00C958E3" w:rsidRDefault="00773662" w:rsidP="00350A2A">
            <w:pPr>
              <w:suppressAutoHyphens/>
              <w:spacing w:after="0" w:line="360" w:lineRule="exact"/>
              <w:ind w:right="-111"/>
              <w:jc w:val="center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b/>
                <w:sz w:val="28"/>
                <w:cs/>
                <w:lang w:val="en-GB" w:eastAsia="zh-CN"/>
              </w:rPr>
              <w:t xml:space="preserve">     </w:t>
            </w:r>
            <w:r w:rsidR="00350A2A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</w:t>
            </w:r>
            <w:r w:rsidR="00657157" w:rsidRPr="00953431">
              <w:rPr>
                <w:rFonts w:ascii="Angsana New" w:eastAsia="Times New Roman" w:hAnsi="Angsana New" w:cs="Angsana New" w:hint="cs"/>
                <w:b/>
                <w:sz w:val="28"/>
                <w:lang w:val="en-GB" w:eastAsia="zh-CN" w:bidi="ar-SA"/>
              </w:rPr>
              <w:t>4.33</w:t>
            </w:r>
            <w:r w:rsidR="00350A2A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)</w:t>
            </w:r>
          </w:p>
        </w:tc>
      </w:tr>
    </w:tbl>
    <w:p w14:paraId="6F6724D7" w14:textId="77777777" w:rsidR="00F460E3" w:rsidRPr="00773662" w:rsidRDefault="00F460E3" w:rsidP="00F460E3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2FD4590" w14:textId="207D023D" w:rsidR="00F460E3" w:rsidRDefault="00F460E3" w:rsidP="00F460E3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FA7790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การวิเคราะห์การเปลี่ยนแปลงของอัตราดอกเบี้</w:t>
      </w:r>
      <w:r w:rsidR="00971F60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ย</w:t>
      </w:r>
    </w:p>
    <w:p w14:paraId="143E2751" w14:textId="77777777" w:rsidR="00650504" w:rsidRPr="00773662" w:rsidRDefault="00650504" w:rsidP="00F460E3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FB87DF0" w14:textId="22D95F3E" w:rsidR="004D566E" w:rsidRPr="007A5235" w:rsidRDefault="004D566E" w:rsidP="00F83E7D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CB6F59" w:rsidRPr="007A5235">
        <w:rPr>
          <w:rFonts w:asciiTheme="majorBidi" w:eastAsia="Times New Roman" w:hAnsiTheme="majorBidi" w:cstheme="majorBidi"/>
          <w:sz w:val="30"/>
          <w:szCs w:val="30"/>
        </w:rPr>
        <w:t>31</w:t>
      </w:r>
      <w:r w:rsidR="00CB6F59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="00CB6F59" w:rsidRPr="007A5235">
        <w:rPr>
          <w:rFonts w:asciiTheme="majorBidi" w:eastAsia="Times New Roman" w:hAnsiTheme="majorBidi" w:cstheme="majorBidi"/>
          <w:sz w:val="30"/>
          <w:szCs w:val="30"/>
        </w:rPr>
        <w:t>256</w:t>
      </w:r>
      <w:r w:rsidR="002D7ED7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="002D7ED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="002D7ED7">
        <w:rPr>
          <w:rFonts w:asciiTheme="majorBidi" w:eastAsia="Times New Roman" w:hAnsiTheme="majorBidi" w:cstheme="majorBidi"/>
          <w:sz w:val="30"/>
          <w:szCs w:val="30"/>
        </w:rPr>
        <w:t>2562</w:t>
      </w:r>
      <w:r w:rsidR="00CB6F59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สินทรัพย์และหนี้สินทางการเงินที่สำคัญมีระยะเวลาของการเปลี่ยนอัตราดอกเบี้ยดังนี้</w:t>
      </w:r>
    </w:p>
    <w:p w14:paraId="63C4664F" w14:textId="77777777" w:rsidR="004D566E" w:rsidRPr="00773662" w:rsidRDefault="004D566E" w:rsidP="004D566E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4D566E" w:rsidRPr="002A007A" w14:paraId="31A5B0BC" w14:textId="77777777" w:rsidTr="009534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0095CF54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0E3F68D7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4D566E" w:rsidRPr="002A007A" w14:paraId="6469BC0F" w14:textId="77777777" w:rsidTr="009534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3C79FD38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2EF4122B" w14:textId="53175661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="0095758E" w:rsidRPr="0095758E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563</w:t>
            </w:r>
          </w:p>
        </w:tc>
      </w:tr>
      <w:tr w:rsidR="004D566E" w:rsidRPr="002A007A" w14:paraId="1723577E" w14:textId="77777777" w:rsidTr="009534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47606D61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510B96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536622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260DBF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8E2A1F7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96C4C68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BC1D2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1DB7462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B0BDA2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0BBFD27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EBA0DA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886A35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033FEE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5C7427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84D481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7D4508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4D566E" w:rsidRPr="002A007A" w14:paraId="39135E9D" w14:textId="77777777" w:rsidTr="009534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41E03292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00F4E9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CC081B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703DE322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3F876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D39BA81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B4C307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3AAA70E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D790D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CDB5566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568221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66F0A5B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4D566E" w:rsidRPr="002A007A" w14:paraId="364884C9" w14:textId="77777777" w:rsidTr="009534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372178CA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23A95D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5250F4D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9C8F7DB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D9623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7992FF7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2171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8CC603C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94D55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FC806AC" w14:textId="181F5C56" w:rsidR="004D566E" w:rsidRPr="007A5235" w:rsidRDefault="003F594B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="004D566E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="004D566E"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="004D566E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B4DF8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0F13A28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50D5C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52593C1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A1F48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92EDFB3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4D566E" w:rsidRPr="002A007A" w14:paraId="228FF659" w14:textId="77777777" w:rsidTr="009534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171AD3AF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7B37B10B" w14:textId="77777777" w:rsidR="004D566E" w:rsidRPr="007A5235" w:rsidRDefault="004D566E" w:rsidP="004D566E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4D566E" w:rsidRPr="002A007A" w14:paraId="0C39E884" w14:textId="77777777" w:rsidTr="0089441E">
        <w:tc>
          <w:tcPr>
            <w:tcW w:w="1710" w:type="dxa"/>
            <w:shd w:val="clear" w:color="auto" w:fill="auto"/>
            <w:vAlign w:val="bottom"/>
          </w:tcPr>
          <w:p w14:paraId="07EA77D9" w14:textId="77777777" w:rsidR="004D566E" w:rsidRPr="00410416" w:rsidRDefault="004D566E" w:rsidP="004D566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046632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48D16601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2443060A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A4B60A9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8C8019E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BF2FC84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3CE2002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5AEAE37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095E4462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0721343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33599289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E575728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7B76027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60F0865B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65F2C7A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98163F" w:rsidRPr="002A007A" w14:paraId="3B041C42" w14:textId="77777777" w:rsidTr="00A06030">
        <w:tc>
          <w:tcPr>
            <w:tcW w:w="1710" w:type="dxa"/>
            <w:shd w:val="clear" w:color="auto" w:fill="auto"/>
            <w:vAlign w:val="bottom"/>
          </w:tcPr>
          <w:p w14:paraId="0A77C6DA" w14:textId="2157AAE6" w:rsidR="0098163F" w:rsidRPr="007A5235" w:rsidRDefault="0098163F" w:rsidP="0098163F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10" w:type="dxa"/>
            <w:shd w:val="clear" w:color="auto" w:fill="auto"/>
          </w:tcPr>
          <w:p w14:paraId="3014591C" w14:textId="290AC0E1" w:rsidR="0098163F" w:rsidRPr="0098163F" w:rsidRDefault="0098163F" w:rsidP="0098163F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17AB5EB1" w14:textId="77777777" w:rsidR="0098163F" w:rsidRPr="0098163F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45C65C6" w14:textId="1C963493" w:rsidR="0098163F" w:rsidRPr="0098163F" w:rsidRDefault="0098163F" w:rsidP="0098163F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7B91C9F" w14:textId="77777777" w:rsidR="0098163F" w:rsidRPr="0098163F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638BC25F" w14:textId="496BA283" w:rsidR="0098163F" w:rsidRPr="0098163F" w:rsidRDefault="0098163F" w:rsidP="0098163F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ACA2B6" w14:textId="77777777" w:rsidR="0098163F" w:rsidRPr="0098163F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10EADEAF" w14:textId="41465923" w:rsidR="0098163F" w:rsidRPr="0098163F" w:rsidRDefault="0098163F" w:rsidP="0098163F">
            <w:pPr>
              <w:tabs>
                <w:tab w:val="decimal" w:pos="378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6DACC1" w14:textId="77777777" w:rsidR="0098163F" w:rsidRPr="0098163F" w:rsidRDefault="0098163F" w:rsidP="0098163F">
            <w:pPr>
              <w:tabs>
                <w:tab w:val="decimal" w:pos="427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3891F0A" w14:textId="42D67845" w:rsidR="0098163F" w:rsidRPr="0098163F" w:rsidRDefault="0098163F" w:rsidP="0098163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787B95" w14:textId="77777777" w:rsidR="0098163F" w:rsidRPr="0098163F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3F29B867" w14:textId="38D0BFC4" w:rsidR="0098163F" w:rsidRPr="0098163F" w:rsidRDefault="0098163F" w:rsidP="0098163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E9426E1" w14:textId="77777777" w:rsidR="0098163F" w:rsidRPr="0098163F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54A448F3" w14:textId="3B598DBB" w:rsidR="0098163F" w:rsidRPr="0098163F" w:rsidRDefault="0098163F" w:rsidP="0098163F">
            <w:pPr>
              <w:tabs>
                <w:tab w:val="decimal" w:pos="554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51,632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8F697F" w14:textId="77777777" w:rsidR="0098163F" w:rsidRPr="0098163F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1CEF119" w14:textId="759F1C5E" w:rsidR="0098163F" w:rsidRPr="0098163F" w:rsidRDefault="0098163F" w:rsidP="00881CA0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51,632</w:t>
            </w:r>
          </w:p>
        </w:tc>
      </w:tr>
      <w:tr w:rsidR="0098163F" w:rsidRPr="002A007A" w14:paraId="721116AA" w14:textId="77777777" w:rsidTr="0089441E">
        <w:tc>
          <w:tcPr>
            <w:tcW w:w="1710" w:type="dxa"/>
            <w:shd w:val="clear" w:color="auto" w:fill="auto"/>
            <w:vAlign w:val="bottom"/>
          </w:tcPr>
          <w:p w14:paraId="50AEAC07" w14:textId="258C6F55" w:rsidR="0098163F" w:rsidRPr="007A5235" w:rsidRDefault="0098163F" w:rsidP="0098163F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A79C2" w14:textId="7777777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24EDF2ED" w14:textId="77777777" w:rsidR="0098163F" w:rsidRPr="0098163F" w:rsidRDefault="0098163F" w:rsidP="0098163F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D33B4" w14:textId="77777777" w:rsidR="0098163F" w:rsidRPr="0098163F" w:rsidRDefault="0098163F" w:rsidP="0098163F">
            <w:pPr>
              <w:tabs>
                <w:tab w:val="left" w:pos="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right="41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F0576C7" w14:textId="77777777" w:rsidR="0098163F" w:rsidRPr="0098163F" w:rsidRDefault="0098163F" w:rsidP="0098163F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A89D4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C768C8A" w14:textId="77777777" w:rsidR="0098163F" w:rsidRPr="0098163F" w:rsidRDefault="0098163F" w:rsidP="0098163F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A7427" w14:textId="77777777" w:rsidR="0098163F" w:rsidRPr="0098163F" w:rsidRDefault="0098163F" w:rsidP="0098163F">
            <w:pPr>
              <w:tabs>
                <w:tab w:val="left" w:pos="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right="41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546FD45" w14:textId="77777777" w:rsidR="0098163F" w:rsidRPr="0098163F" w:rsidRDefault="0098163F" w:rsidP="0098163F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F18B5" w14:textId="77777777" w:rsidR="0098163F" w:rsidRPr="0098163F" w:rsidRDefault="0098163F" w:rsidP="0098163F">
            <w:pPr>
              <w:tabs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413AD05" w14:textId="77777777" w:rsidR="0098163F" w:rsidRPr="0098163F" w:rsidRDefault="0098163F" w:rsidP="0098163F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18DC8" w14:textId="77777777" w:rsidR="0098163F" w:rsidRPr="0098163F" w:rsidRDefault="0098163F" w:rsidP="0098163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508F9E4" w14:textId="77777777" w:rsidR="0098163F" w:rsidRPr="0098163F" w:rsidRDefault="0098163F" w:rsidP="0098163F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75734" w14:textId="77777777" w:rsidR="0098163F" w:rsidRPr="0098163F" w:rsidRDefault="0098163F" w:rsidP="0098163F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B892248" w14:textId="77777777" w:rsidR="0098163F" w:rsidRPr="0098163F" w:rsidRDefault="0098163F" w:rsidP="0098163F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50D6E" w14:textId="77777777" w:rsidR="0098163F" w:rsidRPr="0098163F" w:rsidRDefault="0098163F" w:rsidP="0098163F">
            <w:pPr>
              <w:tabs>
                <w:tab w:val="decimal" w:pos="547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98163F" w:rsidRPr="002A007A" w14:paraId="69BA1E92" w14:textId="77777777" w:rsidTr="00A06030">
        <w:tc>
          <w:tcPr>
            <w:tcW w:w="1710" w:type="dxa"/>
            <w:shd w:val="clear" w:color="auto" w:fill="auto"/>
            <w:vAlign w:val="bottom"/>
          </w:tcPr>
          <w:p w14:paraId="149F7291" w14:textId="77777777" w:rsidR="0098163F" w:rsidRPr="007A5235" w:rsidRDefault="0098163F" w:rsidP="0098163F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val="th-TH" w:eastAsia="zh-CN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AF36D" w14:textId="74102F64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9,198</w:t>
            </w:r>
          </w:p>
        </w:tc>
        <w:tc>
          <w:tcPr>
            <w:tcW w:w="251" w:type="dxa"/>
            <w:shd w:val="clear" w:color="auto" w:fill="auto"/>
          </w:tcPr>
          <w:p w14:paraId="0D5972C5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49EB2" w14:textId="2BF7093D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501,520</w:t>
            </w:r>
          </w:p>
        </w:tc>
        <w:tc>
          <w:tcPr>
            <w:tcW w:w="240" w:type="dxa"/>
            <w:shd w:val="clear" w:color="auto" w:fill="auto"/>
          </w:tcPr>
          <w:p w14:paraId="4F98F62B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8B1DA" w14:textId="3F2A3104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2,596</w:t>
            </w:r>
          </w:p>
        </w:tc>
        <w:tc>
          <w:tcPr>
            <w:tcW w:w="270" w:type="dxa"/>
            <w:shd w:val="clear" w:color="auto" w:fill="auto"/>
          </w:tcPr>
          <w:p w14:paraId="463BD70E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60C48" w14:textId="50A747B6" w:rsidR="0098163F" w:rsidRPr="0098163F" w:rsidRDefault="0098163F" w:rsidP="00881CA0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01D19D" w14:textId="77777777" w:rsidR="0098163F" w:rsidRPr="0098163F" w:rsidRDefault="0098163F" w:rsidP="0098163F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-87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35B5C" w14:textId="3C76E21D" w:rsidR="0098163F" w:rsidRPr="0098163F" w:rsidRDefault="0098163F" w:rsidP="0098163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64D03B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-87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55248" w14:textId="37CD59F0" w:rsidR="0098163F" w:rsidRPr="0098163F" w:rsidRDefault="0098163F" w:rsidP="0098163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 xml:space="preserve">       -</w:t>
            </w:r>
          </w:p>
        </w:tc>
        <w:tc>
          <w:tcPr>
            <w:tcW w:w="239" w:type="dxa"/>
            <w:shd w:val="clear" w:color="auto" w:fill="auto"/>
          </w:tcPr>
          <w:p w14:paraId="0B826EC0" w14:textId="77777777" w:rsidR="0098163F" w:rsidRPr="0098163F" w:rsidRDefault="0098163F" w:rsidP="0098163F">
            <w:pPr>
              <w:tabs>
                <w:tab w:val="decimal" w:pos="510"/>
                <w:tab w:val="decimal" w:pos="540"/>
                <w:tab w:val="decimal" w:pos="709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F6004" w14:textId="5C001923" w:rsidR="0098163F" w:rsidRPr="0098163F" w:rsidRDefault="0098163F" w:rsidP="0098163F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34,294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735000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0BB9C" w14:textId="0AD14276" w:rsidR="0098163F" w:rsidRPr="0098163F" w:rsidRDefault="0098163F" w:rsidP="0098163F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547,618</w:t>
            </w:r>
          </w:p>
        </w:tc>
      </w:tr>
      <w:tr w:rsidR="0098163F" w:rsidRPr="002A007A" w14:paraId="7AAC9BEC" w14:textId="77777777" w:rsidTr="0089441E">
        <w:tc>
          <w:tcPr>
            <w:tcW w:w="1710" w:type="dxa"/>
            <w:shd w:val="clear" w:color="auto" w:fill="auto"/>
            <w:vAlign w:val="bottom"/>
          </w:tcPr>
          <w:p w14:paraId="47A32D46" w14:textId="5D244E00" w:rsidR="0098163F" w:rsidRPr="007A5235" w:rsidRDefault="0098163F" w:rsidP="0098163F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CBC08" w14:textId="7777777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3596646F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7D4E2" w14:textId="7777777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CCEC4C9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00EF6" w14:textId="7777777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72AD932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B274F" w14:textId="77777777" w:rsidR="0098163F" w:rsidRPr="0098163F" w:rsidRDefault="0098163F" w:rsidP="0098163F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F7FDADD" w14:textId="77777777" w:rsidR="0098163F" w:rsidRPr="0098163F" w:rsidRDefault="0098163F" w:rsidP="0098163F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C2FF8" w14:textId="7777777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C91535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F8378" w14:textId="77777777" w:rsidR="0098163F" w:rsidRPr="0098163F" w:rsidRDefault="0098163F" w:rsidP="0098163F">
            <w:pPr>
              <w:tabs>
                <w:tab w:val="decimal" w:pos="37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3A37E0A" w14:textId="77777777" w:rsidR="0098163F" w:rsidRPr="0098163F" w:rsidRDefault="0098163F" w:rsidP="0098163F">
            <w:pPr>
              <w:tabs>
                <w:tab w:val="decimal" w:pos="510"/>
                <w:tab w:val="decimal" w:pos="540"/>
                <w:tab w:val="decimal" w:pos="709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7319A" w14:textId="77777777" w:rsidR="0098163F" w:rsidRPr="0098163F" w:rsidRDefault="0098163F" w:rsidP="0098163F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4A6D769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2914A" w14:textId="77777777" w:rsidR="0098163F" w:rsidRPr="0098163F" w:rsidRDefault="0098163F" w:rsidP="0098163F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98163F" w:rsidRPr="002A007A" w14:paraId="6C1A02E1" w14:textId="77777777" w:rsidTr="0089441E">
        <w:tc>
          <w:tcPr>
            <w:tcW w:w="1710" w:type="dxa"/>
            <w:shd w:val="clear" w:color="auto" w:fill="auto"/>
            <w:vAlign w:val="bottom"/>
          </w:tcPr>
          <w:p w14:paraId="59A517F3" w14:textId="2A118E4B" w:rsidR="0098163F" w:rsidRPr="007A5235" w:rsidRDefault="0098163F" w:rsidP="0098163F">
            <w:pPr>
              <w:tabs>
                <w:tab w:val="left" w:pos="72"/>
                <w:tab w:val="left" w:pos="251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ที่วัดมูลค่าด้วย</w:t>
            </w:r>
            <w:r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มูลค่</w:t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>า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ยุติธรรม</w:t>
            </w:r>
            <w:r w:rsidRPr="00DB140C"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>ผ่า</w:t>
            </w:r>
            <w:r w:rsidRPr="00DB140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4BA04" w14:textId="7777777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3DB10525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F202D" w14:textId="7777777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4223FFC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D4DA9" w14:textId="7777777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0991F32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E69A1" w14:textId="77777777" w:rsidR="0098163F" w:rsidRPr="0098163F" w:rsidRDefault="0098163F" w:rsidP="0098163F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436FC44" w14:textId="77777777" w:rsidR="0098163F" w:rsidRPr="0098163F" w:rsidRDefault="0098163F" w:rsidP="0098163F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7337" w14:textId="7777777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E8D125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C5791" w14:textId="77777777" w:rsidR="0098163F" w:rsidRPr="0098163F" w:rsidRDefault="0098163F" w:rsidP="0098163F">
            <w:pPr>
              <w:tabs>
                <w:tab w:val="decimal" w:pos="37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FA80CAC" w14:textId="77777777" w:rsidR="0098163F" w:rsidRPr="0098163F" w:rsidRDefault="0098163F" w:rsidP="0098163F">
            <w:pPr>
              <w:tabs>
                <w:tab w:val="decimal" w:pos="510"/>
                <w:tab w:val="decimal" w:pos="540"/>
                <w:tab w:val="decimal" w:pos="709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08C3" w14:textId="77777777" w:rsidR="0098163F" w:rsidRPr="0098163F" w:rsidRDefault="0098163F" w:rsidP="0098163F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58BF85B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39AE4" w14:textId="77777777" w:rsidR="0098163F" w:rsidRPr="0098163F" w:rsidRDefault="0098163F" w:rsidP="0098163F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98163F" w:rsidRPr="002A007A" w14:paraId="757DC871" w14:textId="77777777" w:rsidTr="00DB140C">
        <w:trPr>
          <w:trHeight w:val="245"/>
        </w:trPr>
        <w:tc>
          <w:tcPr>
            <w:tcW w:w="1710" w:type="dxa"/>
            <w:shd w:val="clear" w:color="auto" w:fill="auto"/>
            <w:vAlign w:val="bottom"/>
          </w:tcPr>
          <w:p w14:paraId="4C9B58EF" w14:textId="63D36B9B" w:rsidR="0098163F" w:rsidRPr="00DB140C" w:rsidRDefault="0098163F" w:rsidP="0098163F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DB140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กำไรหรือขาดทุน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FA954" w14:textId="10FDFFDF" w:rsidR="0098163F" w:rsidRPr="0098163F" w:rsidRDefault="0098163F" w:rsidP="0098163F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33FFF9EC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396B1" w14:textId="6461184E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Angsana New" w:hAnsiTheme="majorBidi" w:cstheme="majorBidi"/>
                <w:szCs w:val="22"/>
                <w:lang w:eastAsia="zh-CN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3658FAD7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BCB5F" w14:textId="6CBAC9B5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Angsana New" w:hAnsiTheme="majorBidi" w:cstheme="majorBidi"/>
                <w:szCs w:val="22"/>
                <w:lang w:eastAsia="zh-CN"/>
              </w:rPr>
              <w:t>499</w:t>
            </w:r>
          </w:p>
        </w:tc>
        <w:tc>
          <w:tcPr>
            <w:tcW w:w="270" w:type="dxa"/>
            <w:shd w:val="clear" w:color="auto" w:fill="auto"/>
          </w:tcPr>
          <w:p w14:paraId="09D5B702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A83BE" w14:textId="4B157A95" w:rsidR="0098163F" w:rsidRPr="0098163F" w:rsidRDefault="0098163F" w:rsidP="002F44E3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right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Angsana New" w:hAnsiTheme="majorBidi" w:cstheme="majorBidi"/>
                <w:szCs w:val="22"/>
                <w:lang w:eastAsia="zh-CN"/>
              </w:rPr>
              <w:t>6,301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FCFCD1" w14:textId="77777777" w:rsidR="0098163F" w:rsidRPr="0098163F" w:rsidRDefault="0098163F" w:rsidP="0098163F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BD43C" w14:textId="13574726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Angsana New" w:hAnsiTheme="majorBidi" w:cstheme="majorBidi"/>
                <w:szCs w:val="22"/>
                <w:lang w:eastAsia="zh-CN"/>
              </w:rPr>
              <w:t>10,489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89FABA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B85E" w14:textId="16512C89" w:rsidR="0098163F" w:rsidRPr="0098163F" w:rsidRDefault="0098163F" w:rsidP="0098163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701BF4C" w14:textId="77777777" w:rsidR="0098163F" w:rsidRPr="0098163F" w:rsidRDefault="0098163F" w:rsidP="0098163F">
            <w:pPr>
              <w:tabs>
                <w:tab w:val="decimal" w:pos="510"/>
                <w:tab w:val="decimal" w:pos="540"/>
                <w:tab w:val="decimal" w:pos="709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49595" w14:textId="25A4F3C9" w:rsidR="0098163F" w:rsidRPr="0098163F" w:rsidRDefault="0098163F" w:rsidP="0098163F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Angsana New" w:hAnsiTheme="majorBidi" w:cstheme="majorBidi"/>
                <w:szCs w:val="22"/>
                <w:lang w:eastAsia="zh-CN"/>
              </w:rPr>
              <w:t>10,735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BB6035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67406" w14:textId="1B087514" w:rsidR="0098163F" w:rsidRPr="0098163F" w:rsidRDefault="0098163F" w:rsidP="0098163F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Angsana New" w:hAnsiTheme="majorBidi" w:cstheme="majorBidi"/>
                <w:szCs w:val="22"/>
                <w:lang w:eastAsia="zh-CN"/>
              </w:rPr>
              <w:t>28,033</w:t>
            </w:r>
          </w:p>
        </w:tc>
      </w:tr>
      <w:tr w:rsidR="0098163F" w:rsidRPr="002A007A" w14:paraId="520A7E36" w14:textId="77777777" w:rsidTr="0089441E">
        <w:tc>
          <w:tcPr>
            <w:tcW w:w="1710" w:type="dxa"/>
            <w:shd w:val="clear" w:color="auto" w:fill="auto"/>
            <w:vAlign w:val="bottom"/>
          </w:tcPr>
          <w:p w14:paraId="2433AB25" w14:textId="14C1BFF9" w:rsidR="0098163F" w:rsidRPr="007A5235" w:rsidRDefault="0098163F" w:rsidP="0098163F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977B1" w14:textId="56DF70F9" w:rsidR="0098163F" w:rsidRPr="0098163F" w:rsidRDefault="0098163F" w:rsidP="0098163F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50B1A58E" w14:textId="77777777" w:rsidR="0098163F" w:rsidRPr="0098163F" w:rsidRDefault="0098163F" w:rsidP="0098163F">
            <w:pPr>
              <w:tabs>
                <w:tab w:val="decimal" w:pos="51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913EC" w14:textId="54FDEA54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119,709</w:t>
            </w:r>
          </w:p>
        </w:tc>
        <w:tc>
          <w:tcPr>
            <w:tcW w:w="240" w:type="dxa"/>
            <w:shd w:val="clear" w:color="auto" w:fill="auto"/>
          </w:tcPr>
          <w:p w14:paraId="24EE2EAF" w14:textId="77777777" w:rsidR="0098163F" w:rsidRPr="0098163F" w:rsidRDefault="0098163F" w:rsidP="0098163F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1C344" w14:textId="2C138B9B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80,805</w:t>
            </w:r>
          </w:p>
        </w:tc>
        <w:tc>
          <w:tcPr>
            <w:tcW w:w="270" w:type="dxa"/>
            <w:shd w:val="clear" w:color="auto" w:fill="auto"/>
          </w:tcPr>
          <w:p w14:paraId="6D2D03C8" w14:textId="77777777" w:rsidR="0098163F" w:rsidRPr="0098163F" w:rsidRDefault="0098163F" w:rsidP="0098163F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70810" w14:textId="04DF932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103,582</w:t>
            </w:r>
          </w:p>
        </w:tc>
        <w:tc>
          <w:tcPr>
            <w:tcW w:w="239" w:type="dxa"/>
            <w:shd w:val="clear" w:color="auto" w:fill="auto"/>
          </w:tcPr>
          <w:p w14:paraId="09FD4A1F" w14:textId="77777777" w:rsidR="0098163F" w:rsidRPr="0098163F" w:rsidRDefault="0098163F" w:rsidP="0098163F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147ED" w14:textId="101CEA7B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5,541</w:t>
            </w:r>
          </w:p>
        </w:tc>
        <w:tc>
          <w:tcPr>
            <w:tcW w:w="239" w:type="dxa"/>
            <w:shd w:val="clear" w:color="auto" w:fill="auto"/>
          </w:tcPr>
          <w:p w14:paraId="13011F93" w14:textId="77777777" w:rsidR="0098163F" w:rsidRPr="0098163F" w:rsidRDefault="0098163F" w:rsidP="0098163F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50107" w14:textId="405C23B6" w:rsidR="0098163F" w:rsidRPr="0098163F" w:rsidRDefault="0098163F" w:rsidP="0098163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FA52CFA" w14:textId="77777777" w:rsidR="0098163F" w:rsidRPr="0098163F" w:rsidRDefault="0098163F" w:rsidP="0098163F">
            <w:pPr>
              <w:tabs>
                <w:tab w:val="decimal" w:pos="0"/>
                <w:tab w:val="decimal" w:pos="510"/>
                <w:tab w:val="decimal" w:pos="540"/>
                <w:tab w:val="decimal" w:pos="709"/>
              </w:tabs>
              <w:suppressAutoHyphens/>
              <w:spacing w:after="0" w:line="240" w:lineRule="auto"/>
              <w:ind w:left="92" w:right="79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B5EF0" w14:textId="29D2CB58" w:rsidR="0098163F" w:rsidRPr="0098163F" w:rsidRDefault="0098163F" w:rsidP="0098163F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2,159</w:t>
            </w:r>
          </w:p>
        </w:tc>
        <w:tc>
          <w:tcPr>
            <w:tcW w:w="240" w:type="dxa"/>
            <w:shd w:val="clear" w:color="auto" w:fill="auto"/>
          </w:tcPr>
          <w:p w14:paraId="75362195" w14:textId="77777777" w:rsidR="0098163F" w:rsidRPr="0098163F" w:rsidRDefault="0098163F" w:rsidP="0098163F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34FD5" w14:textId="16CFBAB9" w:rsidR="0098163F" w:rsidRPr="0098163F" w:rsidRDefault="0098163F" w:rsidP="0098163F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311,796</w:t>
            </w:r>
          </w:p>
        </w:tc>
      </w:tr>
      <w:tr w:rsidR="0098163F" w:rsidRPr="002A007A" w14:paraId="470A681B" w14:textId="77777777" w:rsidTr="0089441E">
        <w:tc>
          <w:tcPr>
            <w:tcW w:w="1710" w:type="dxa"/>
            <w:shd w:val="clear" w:color="auto" w:fill="auto"/>
            <w:vAlign w:val="bottom"/>
          </w:tcPr>
          <w:p w14:paraId="7798C3AB" w14:textId="62CE1224" w:rsidR="0098163F" w:rsidRPr="007A5235" w:rsidRDefault="0098163F" w:rsidP="0098163F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76019" w14:textId="3A3B172F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976,594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C4E64FD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529CF" w14:textId="07F546F6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481,950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A1B340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6A246" w14:textId="67AFF985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191,301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C335D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B721E" w14:textId="65045F52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437,850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55C1FD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FDF9F" w14:textId="73C9BE3A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66,085</w:t>
            </w:r>
          </w:p>
        </w:tc>
        <w:tc>
          <w:tcPr>
            <w:tcW w:w="239" w:type="dxa"/>
            <w:shd w:val="clear" w:color="auto" w:fill="auto"/>
          </w:tcPr>
          <w:p w14:paraId="0C32D95D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98F57" w14:textId="1D93B76D" w:rsidR="0098163F" w:rsidRPr="0098163F" w:rsidRDefault="0098163F" w:rsidP="0098163F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101,462</w:t>
            </w:r>
          </w:p>
        </w:tc>
        <w:tc>
          <w:tcPr>
            <w:tcW w:w="239" w:type="dxa"/>
            <w:shd w:val="clear" w:color="auto" w:fill="auto"/>
          </w:tcPr>
          <w:p w14:paraId="708CCC2D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1D6CD" w14:textId="46F089EB" w:rsidR="0098163F" w:rsidRPr="0098163F" w:rsidRDefault="0098163F" w:rsidP="0098163F">
            <w:pPr>
              <w:tabs>
                <w:tab w:val="decimal" w:pos="342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41A6B6F" w14:textId="77777777" w:rsidR="0098163F" w:rsidRPr="0098163F" w:rsidRDefault="0098163F" w:rsidP="0098163F">
            <w:pPr>
              <w:tabs>
                <w:tab w:val="decimal" w:pos="181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86FEB" w14:textId="14E7D47D" w:rsidR="0098163F" w:rsidRPr="0098163F" w:rsidRDefault="0098163F" w:rsidP="0098163F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2,255,242</w:t>
            </w:r>
          </w:p>
        </w:tc>
      </w:tr>
      <w:tr w:rsidR="0098163F" w:rsidRPr="002A007A" w14:paraId="16312CCA" w14:textId="77777777" w:rsidTr="0089441E">
        <w:tc>
          <w:tcPr>
            <w:tcW w:w="1710" w:type="dxa"/>
            <w:shd w:val="clear" w:color="auto" w:fill="auto"/>
            <w:vAlign w:val="bottom"/>
          </w:tcPr>
          <w:p w14:paraId="7548B690" w14:textId="24D3664D" w:rsidR="0098163F" w:rsidRPr="007A5235" w:rsidRDefault="0098163F" w:rsidP="0098163F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09B97" w14:textId="10C720E5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985,792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3ADAB47" w14:textId="77777777" w:rsidR="0098163F" w:rsidRPr="0098163F" w:rsidRDefault="0098163F" w:rsidP="0098163F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077D8" w14:textId="4245BC1F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1,103,188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526F86" w14:textId="77777777" w:rsidR="0098163F" w:rsidRPr="0098163F" w:rsidRDefault="0098163F" w:rsidP="0098163F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D45F1" w14:textId="084EBD51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275,201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C0F55D" w14:textId="77777777" w:rsidR="0098163F" w:rsidRPr="0098163F" w:rsidRDefault="0098163F" w:rsidP="0098163F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196D9" w14:textId="4FC18DEA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547,743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54E72A" w14:textId="77777777" w:rsidR="0098163F" w:rsidRPr="0098163F" w:rsidRDefault="0098163F" w:rsidP="0098163F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4F221" w14:textId="4F6E1A68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82,115</w:t>
            </w:r>
          </w:p>
        </w:tc>
        <w:tc>
          <w:tcPr>
            <w:tcW w:w="239" w:type="dxa"/>
            <w:shd w:val="clear" w:color="auto" w:fill="auto"/>
          </w:tcPr>
          <w:p w14:paraId="7B39947B" w14:textId="77777777" w:rsidR="0098163F" w:rsidRPr="0098163F" w:rsidRDefault="0098163F" w:rsidP="0098163F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2313C" w14:textId="4DF7DDCC" w:rsidR="0098163F" w:rsidRPr="0098163F" w:rsidRDefault="0098163F" w:rsidP="0098163F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101,462</w:t>
            </w:r>
          </w:p>
        </w:tc>
        <w:tc>
          <w:tcPr>
            <w:tcW w:w="239" w:type="dxa"/>
            <w:shd w:val="clear" w:color="auto" w:fill="auto"/>
          </w:tcPr>
          <w:p w14:paraId="4E27C30E" w14:textId="77777777" w:rsidR="0098163F" w:rsidRPr="0098163F" w:rsidRDefault="0098163F" w:rsidP="0098163F">
            <w:pPr>
              <w:tabs>
                <w:tab w:val="decimal" w:pos="510"/>
                <w:tab w:val="decimal" w:pos="709"/>
              </w:tabs>
              <w:suppressAutoHyphens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2DE74" w14:textId="3904C908" w:rsidR="0098163F" w:rsidRPr="0098163F" w:rsidRDefault="0098163F" w:rsidP="0098163F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98,820</w:t>
            </w:r>
          </w:p>
        </w:tc>
        <w:tc>
          <w:tcPr>
            <w:tcW w:w="240" w:type="dxa"/>
            <w:shd w:val="clear" w:color="auto" w:fill="auto"/>
          </w:tcPr>
          <w:p w14:paraId="5FCCF755" w14:textId="77777777" w:rsidR="0098163F" w:rsidRPr="0098163F" w:rsidRDefault="0098163F" w:rsidP="0098163F">
            <w:pPr>
              <w:tabs>
                <w:tab w:val="decimal" w:pos="510"/>
                <w:tab w:val="decimal" w:pos="547"/>
                <w:tab w:val="decimal" w:pos="709"/>
              </w:tabs>
              <w:suppressAutoHyphens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966FF" w14:textId="07A0FD4B" w:rsidR="0098163F" w:rsidRPr="0098163F" w:rsidRDefault="0098163F" w:rsidP="0098163F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3,194,321</w:t>
            </w:r>
          </w:p>
        </w:tc>
      </w:tr>
      <w:tr w:rsidR="004021AF" w:rsidRPr="002A007A" w14:paraId="3E2FBAB7" w14:textId="77777777" w:rsidTr="00C53E93">
        <w:tc>
          <w:tcPr>
            <w:tcW w:w="9630" w:type="dxa"/>
            <w:gridSpan w:val="16"/>
            <w:shd w:val="clear" w:color="auto" w:fill="auto"/>
            <w:vAlign w:val="bottom"/>
          </w:tcPr>
          <w:p w14:paraId="72604C88" w14:textId="77777777" w:rsidR="004021AF" w:rsidRDefault="004021AF" w:rsidP="004021AF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val="th-TH" w:eastAsia="zh-CN"/>
              </w:rPr>
            </w:pPr>
          </w:p>
          <w:p w14:paraId="7AE34D6C" w14:textId="77777777" w:rsidR="004021AF" w:rsidRDefault="004021AF" w:rsidP="004021AF">
            <w:pPr>
              <w:suppressAutoHyphens/>
              <w:spacing w:after="0" w:line="240" w:lineRule="auto"/>
              <w:ind w:left="296" w:hanging="27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ก่อนหักค่าเผื่อผลขาดทุนด้านเครดิตที่คาดว่าจะเกิดขึ้นจำนวน 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114</w:t>
            </w: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ล้านบาท</w:t>
            </w:r>
          </w:p>
          <w:p w14:paraId="7364F943" w14:textId="77777777" w:rsidR="004021AF" w:rsidRDefault="004021AF" w:rsidP="004021AF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val="th-TH" w:eastAsia="zh-CN"/>
              </w:rPr>
            </w:pPr>
          </w:p>
          <w:p w14:paraId="03BB62EC" w14:textId="77777777" w:rsidR="004021AF" w:rsidRDefault="004021AF" w:rsidP="004021AF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val="th-TH" w:eastAsia="zh-CN"/>
              </w:rPr>
            </w:pPr>
          </w:p>
          <w:p w14:paraId="46CEBAA5" w14:textId="77777777" w:rsidR="004021AF" w:rsidRDefault="004021AF" w:rsidP="004021AF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val="th-TH" w:eastAsia="zh-CN"/>
              </w:rPr>
            </w:pPr>
          </w:p>
          <w:p w14:paraId="4A9B2D90" w14:textId="740BB348" w:rsidR="004021AF" w:rsidRPr="008E47D6" w:rsidRDefault="004021AF" w:rsidP="004021A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 w:val="2"/>
                <w:szCs w:val="2"/>
                <w:lang w:eastAsia="zh-CN"/>
              </w:rPr>
            </w:pPr>
          </w:p>
        </w:tc>
      </w:tr>
      <w:tr w:rsidR="0098163F" w:rsidRPr="002A007A" w14:paraId="148B84BA" w14:textId="77777777" w:rsidTr="0089441E">
        <w:tc>
          <w:tcPr>
            <w:tcW w:w="1710" w:type="dxa"/>
            <w:shd w:val="clear" w:color="auto" w:fill="auto"/>
            <w:vAlign w:val="bottom"/>
          </w:tcPr>
          <w:p w14:paraId="481ACA4F" w14:textId="5751B14D" w:rsidR="0098163F" w:rsidRPr="00410416" w:rsidRDefault="0098163F" w:rsidP="0098163F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lastRenderedPageBreak/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D00BA5" w14:textId="77777777" w:rsidR="0098163F" w:rsidRPr="007A5235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365B95B4" w14:textId="77777777" w:rsidR="0098163F" w:rsidRPr="007A5235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28AEF48" w14:textId="77777777" w:rsidR="0098163F" w:rsidRPr="007A5235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70A95A4" w14:textId="77777777" w:rsidR="0098163F" w:rsidRPr="007A5235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4C1B916A" w14:textId="77777777" w:rsidR="0098163F" w:rsidRPr="007A5235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8A66B5E" w14:textId="77777777" w:rsidR="0098163F" w:rsidRPr="007A5235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0371E984" w14:textId="77777777" w:rsidR="0098163F" w:rsidRPr="007A5235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41823CD" w14:textId="77777777" w:rsidR="0098163F" w:rsidRPr="007A5235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6D2247D0" w14:textId="77777777" w:rsidR="0098163F" w:rsidRPr="007A5235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729D652" w14:textId="77777777" w:rsidR="0098163F" w:rsidRPr="007A5235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B0FE705" w14:textId="77777777" w:rsidR="0098163F" w:rsidRPr="007A5235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C1EA5DA" w14:textId="77777777" w:rsidR="0098163F" w:rsidRPr="007A5235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ECD5990" w14:textId="77777777" w:rsidR="0098163F" w:rsidRPr="002F57EA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6F1BA17" w14:textId="77777777" w:rsidR="0098163F" w:rsidRPr="002F57EA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7CB07D" w14:textId="3DDCB67D" w:rsidR="0098163F" w:rsidRPr="002F57EA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98163F" w:rsidRPr="002A007A" w14:paraId="6C9C41F9" w14:textId="77777777" w:rsidTr="0089441E">
        <w:tc>
          <w:tcPr>
            <w:tcW w:w="1710" w:type="dxa"/>
            <w:shd w:val="clear" w:color="auto" w:fill="auto"/>
            <w:vAlign w:val="bottom"/>
          </w:tcPr>
          <w:p w14:paraId="476F9AD4" w14:textId="244D0917" w:rsidR="0098163F" w:rsidRPr="007A5235" w:rsidRDefault="0098163F" w:rsidP="0098163F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</w:tcPr>
          <w:p w14:paraId="1F9386E4" w14:textId="4F5F2822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1,773,785</w:t>
            </w:r>
          </w:p>
        </w:tc>
        <w:tc>
          <w:tcPr>
            <w:tcW w:w="251" w:type="dxa"/>
            <w:shd w:val="clear" w:color="auto" w:fill="auto"/>
          </w:tcPr>
          <w:p w14:paraId="79AAA46D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272F45E" w14:textId="109381C3" w:rsidR="0098163F" w:rsidRPr="0098163F" w:rsidRDefault="0098163F" w:rsidP="0098163F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256,710</w:t>
            </w:r>
          </w:p>
        </w:tc>
        <w:tc>
          <w:tcPr>
            <w:tcW w:w="240" w:type="dxa"/>
            <w:shd w:val="clear" w:color="auto" w:fill="auto"/>
          </w:tcPr>
          <w:p w14:paraId="2F157CE9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6665CA6A" w14:textId="05E5CE6A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285,258</w:t>
            </w:r>
          </w:p>
        </w:tc>
        <w:tc>
          <w:tcPr>
            <w:tcW w:w="270" w:type="dxa"/>
            <w:shd w:val="clear" w:color="auto" w:fill="auto"/>
          </w:tcPr>
          <w:p w14:paraId="6A132131" w14:textId="77777777" w:rsidR="0098163F" w:rsidRPr="0098163F" w:rsidRDefault="0098163F" w:rsidP="0098163F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7AED4916" w14:textId="5C2C714D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11,937</w:t>
            </w:r>
          </w:p>
        </w:tc>
        <w:tc>
          <w:tcPr>
            <w:tcW w:w="239" w:type="dxa"/>
            <w:shd w:val="clear" w:color="auto" w:fill="auto"/>
          </w:tcPr>
          <w:p w14:paraId="7C19CD98" w14:textId="77777777" w:rsidR="0098163F" w:rsidRPr="0098163F" w:rsidRDefault="0098163F" w:rsidP="0098163F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4F1431F" w14:textId="30038B0A" w:rsidR="0098163F" w:rsidRPr="0098163F" w:rsidRDefault="0098163F" w:rsidP="0098163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6A8BC54" w14:textId="77777777" w:rsidR="0098163F" w:rsidRPr="0098163F" w:rsidRDefault="0098163F" w:rsidP="0098163F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24DA19C" w14:textId="12F9BFF9" w:rsidR="0098163F" w:rsidRPr="0098163F" w:rsidRDefault="0098163F" w:rsidP="0098163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73D8EE6" w14:textId="77777777" w:rsidR="0098163F" w:rsidRPr="0098163F" w:rsidRDefault="0098163F" w:rsidP="0098163F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F9FF45D" w14:textId="124675EC" w:rsidR="0098163F" w:rsidRPr="0098163F" w:rsidRDefault="0098163F" w:rsidP="0098163F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92,765</w:t>
            </w:r>
          </w:p>
        </w:tc>
        <w:tc>
          <w:tcPr>
            <w:tcW w:w="240" w:type="dxa"/>
            <w:shd w:val="clear" w:color="auto" w:fill="auto"/>
          </w:tcPr>
          <w:p w14:paraId="066E4012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E9CB36D" w14:textId="342696A2" w:rsidR="0098163F" w:rsidRPr="0098163F" w:rsidRDefault="0098163F" w:rsidP="0098163F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2,420,455</w:t>
            </w:r>
          </w:p>
        </w:tc>
      </w:tr>
      <w:tr w:rsidR="0098163F" w:rsidRPr="002A007A" w14:paraId="0A20186D" w14:textId="77777777" w:rsidTr="0089441E">
        <w:tc>
          <w:tcPr>
            <w:tcW w:w="1710" w:type="dxa"/>
            <w:shd w:val="clear" w:color="auto" w:fill="auto"/>
            <w:vAlign w:val="bottom"/>
          </w:tcPr>
          <w:p w14:paraId="419BE472" w14:textId="60BE586A" w:rsidR="0098163F" w:rsidRPr="007A5235" w:rsidRDefault="0098163F" w:rsidP="0098163F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14:paraId="1497ADFA" w14:textId="77777777" w:rsidR="0098163F" w:rsidRPr="0098163F" w:rsidRDefault="0098163F" w:rsidP="0098163F">
            <w:pPr>
              <w:tabs>
                <w:tab w:val="decimal" w:pos="510"/>
              </w:tabs>
              <w:suppressAutoHyphens/>
              <w:snapToGrid w:val="0"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19FA0B04" w14:textId="77777777" w:rsidR="0098163F" w:rsidRPr="0098163F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8855EF6" w14:textId="7777777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1F98DA49" w14:textId="77777777" w:rsidR="0098163F" w:rsidRPr="0098163F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45FAF0F8" w14:textId="77777777" w:rsidR="0098163F" w:rsidRPr="0098163F" w:rsidRDefault="0098163F" w:rsidP="0098163F">
            <w:pPr>
              <w:tabs>
                <w:tab w:val="decimal" w:pos="510"/>
              </w:tabs>
              <w:suppressAutoHyphens/>
              <w:snapToGrid w:val="0"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6FB3AC0" w14:textId="77777777" w:rsidR="0098163F" w:rsidRPr="0098163F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2F09BDBB" w14:textId="7777777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3C06A94" w14:textId="77777777" w:rsidR="0098163F" w:rsidRPr="0098163F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27C579B9" w14:textId="77777777" w:rsidR="0098163F" w:rsidRPr="0098163F" w:rsidRDefault="0098163F" w:rsidP="0098163F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DDB6C65" w14:textId="77777777" w:rsidR="0098163F" w:rsidRPr="0098163F" w:rsidRDefault="0098163F" w:rsidP="0098163F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5DA55C1" w14:textId="77777777" w:rsidR="0098163F" w:rsidRPr="0098163F" w:rsidRDefault="0098163F" w:rsidP="0098163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41898A4" w14:textId="77777777" w:rsidR="0098163F" w:rsidRPr="0098163F" w:rsidRDefault="0098163F" w:rsidP="0098163F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EA4A904" w14:textId="77777777" w:rsidR="0098163F" w:rsidRPr="0098163F" w:rsidRDefault="0098163F" w:rsidP="0098163F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DF4C556" w14:textId="77777777" w:rsidR="0098163F" w:rsidRPr="0098163F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224347A4" w14:textId="1705D232" w:rsidR="0098163F" w:rsidRPr="0098163F" w:rsidRDefault="0098163F" w:rsidP="0098163F">
            <w:pPr>
              <w:tabs>
                <w:tab w:val="decimal" w:pos="547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98163F" w:rsidRPr="002A007A" w14:paraId="5DE44882" w14:textId="77777777" w:rsidTr="0089441E">
        <w:tc>
          <w:tcPr>
            <w:tcW w:w="1710" w:type="dxa"/>
            <w:shd w:val="clear" w:color="auto" w:fill="auto"/>
            <w:vAlign w:val="bottom"/>
          </w:tcPr>
          <w:p w14:paraId="0C55C9C5" w14:textId="52E42FAD" w:rsidR="0098163F" w:rsidRPr="007A5235" w:rsidRDefault="0098163F" w:rsidP="0098163F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</w:tcPr>
          <w:p w14:paraId="522A3892" w14:textId="476D8BA9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10,768</w:t>
            </w:r>
          </w:p>
        </w:tc>
        <w:tc>
          <w:tcPr>
            <w:tcW w:w="251" w:type="dxa"/>
            <w:shd w:val="clear" w:color="auto" w:fill="auto"/>
          </w:tcPr>
          <w:p w14:paraId="38C9271C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17EE307F" w14:textId="50939ED2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127,362</w:t>
            </w:r>
          </w:p>
        </w:tc>
        <w:tc>
          <w:tcPr>
            <w:tcW w:w="240" w:type="dxa"/>
            <w:shd w:val="clear" w:color="auto" w:fill="auto"/>
          </w:tcPr>
          <w:p w14:paraId="27C72B04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1EC9F8BE" w14:textId="4A40C29E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9,770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586505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6B283C0B" w14:textId="3177098E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43,276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9459ED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34A8A2D" w14:textId="3EB6647A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196</w:t>
            </w:r>
          </w:p>
        </w:tc>
        <w:tc>
          <w:tcPr>
            <w:tcW w:w="239" w:type="dxa"/>
            <w:shd w:val="clear" w:color="auto" w:fill="auto"/>
          </w:tcPr>
          <w:p w14:paraId="4DA3B937" w14:textId="7777777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D05424B" w14:textId="763978A1" w:rsidR="0098163F" w:rsidRPr="0098163F" w:rsidRDefault="0098163F" w:rsidP="0098163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DCD082B" w14:textId="77777777" w:rsidR="0098163F" w:rsidRPr="0098163F" w:rsidRDefault="0098163F" w:rsidP="0098163F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DBF3A0D" w14:textId="15D5B04D" w:rsidR="0098163F" w:rsidRPr="0098163F" w:rsidRDefault="0098163F" w:rsidP="0098163F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7,119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22FC3B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53358D9" w14:textId="41D93E88" w:rsidR="0098163F" w:rsidRPr="0098163F" w:rsidRDefault="0098163F" w:rsidP="0098163F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198,491</w:t>
            </w:r>
          </w:p>
        </w:tc>
      </w:tr>
      <w:tr w:rsidR="0098163F" w:rsidRPr="002A007A" w14:paraId="06D4618D" w14:textId="77777777" w:rsidTr="0089441E">
        <w:tc>
          <w:tcPr>
            <w:tcW w:w="1710" w:type="dxa"/>
            <w:shd w:val="clear" w:color="auto" w:fill="auto"/>
            <w:vAlign w:val="bottom"/>
          </w:tcPr>
          <w:p w14:paraId="19BE8E9A" w14:textId="5C70F5FD" w:rsidR="0098163F" w:rsidRPr="007A5235" w:rsidRDefault="0098163F" w:rsidP="0098163F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716896" w14:textId="77777777" w:rsidR="0098163F" w:rsidRPr="0098163F" w:rsidRDefault="0098163F" w:rsidP="0098163F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1FC616A4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0D5F4462" w14:textId="7777777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ACF1CED" w14:textId="77777777" w:rsidR="0098163F" w:rsidRPr="0098163F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169561DA" w14:textId="7777777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D7B30C" w14:textId="77777777" w:rsidR="0098163F" w:rsidRPr="0098163F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1CFCBECF" w14:textId="7777777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730D0F6" w14:textId="77777777" w:rsidR="0098163F" w:rsidRPr="0098163F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16CD24F8" w14:textId="7777777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70FE907" w14:textId="77777777" w:rsidR="0098163F" w:rsidRPr="0098163F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186B8E75" w14:textId="77777777" w:rsidR="0098163F" w:rsidRPr="0098163F" w:rsidRDefault="0098163F" w:rsidP="0098163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144DAF8" w14:textId="77777777" w:rsidR="0098163F" w:rsidRPr="0098163F" w:rsidRDefault="0098163F" w:rsidP="0098163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9914C55" w14:textId="77777777" w:rsidR="0098163F" w:rsidRPr="0098163F" w:rsidRDefault="0098163F" w:rsidP="0098163F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62A5CFA" w14:textId="77777777" w:rsidR="0098163F" w:rsidRPr="0098163F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3DC5A7" w14:textId="397365B6" w:rsidR="0098163F" w:rsidRPr="0098163F" w:rsidRDefault="0098163F" w:rsidP="0098163F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98163F" w:rsidRPr="002A007A" w14:paraId="7B7B7442" w14:textId="77777777" w:rsidTr="0082092A">
        <w:tc>
          <w:tcPr>
            <w:tcW w:w="1710" w:type="dxa"/>
            <w:shd w:val="clear" w:color="auto" w:fill="auto"/>
            <w:vAlign w:val="bottom"/>
          </w:tcPr>
          <w:p w14:paraId="1CAF1573" w14:textId="4993D1A1" w:rsidR="0098163F" w:rsidRPr="007A5235" w:rsidRDefault="0098163F" w:rsidP="0098163F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   </w:t>
            </w:r>
            <w:r>
              <w:rPr>
                <w:rFonts w:asciiTheme="majorBidi" w:eastAsia="Angsana New" w:hAnsiTheme="majorBidi" w:cstheme="majorBidi"/>
                <w:szCs w:val="22"/>
                <w:lang w:eastAsia="zh-CN"/>
              </w:rPr>
              <w:t xml:space="preserve"> 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3D68B3D" w14:textId="05083CE8" w:rsidR="0098163F" w:rsidRPr="0098163F" w:rsidRDefault="0098163F" w:rsidP="00023782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58A847F3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4ADD163C" w14:textId="3F9BEB09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48,</w:t>
            </w:r>
            <w:r w:rsidR="00E27C3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537</w:t>
            </w:r>
          </w:p>
        </w:tc>
        <w:tc>
          <w:tcPr>
            <w:tcW w:w="240" w:type="dxa"/>
            <w:shd w:val="clear" w:color="auto" w:fill="auto"/>
          </w:tcPr>
          <w:p w14:paraId="1EAAD749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1B11DD0B" w14:textId="4591DF73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18,</w:t>
            </w:r>
            <w:r w:rsidR="00E27C3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9BA74" w14:textId="77777777" w:rsidR="0098163F" w:rsidRPr="0098163F" w:rsidRDefault="0098163F" w:rsidP="0098163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6852A43E" w14:textId="0C146409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73CFE4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06FB30DA" w14:textId="054E5B34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17</w:t>
            </w:r>
          </w:p>
        </w:tc>
        <w:tc>
          <w:tcPr>
            <w:tcW w:w="239" w:type="dxa"/>
            <w:shd w:val="clear" w:color="auto" w:fill="auto"/>
          </w:tcPr>
          <w:p w14:paraId="6D8DD88F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5B9DD15" w14:textId="2A0D9AA1" w:rsidR="0098163F" w:rsidRPr="0098163F" w:rsidRDefault="0098163F" w:rsidP="0098163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66367A3" w14:textId="77777777" w:rsidR="0098163F" w:rsidRPr="0098163F" w:rsidRDefault="0098163F" w:rsidP="0098163F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E8BBF8A" w14:textId="66F1E9ED" w:rsidR="0098163F" w:rsidRPr="0098163F" w:rsidRDefault="0098163F" w:rsidP="0098163F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23FFD8E" w14:textId="7777777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5BEF040E" w14:textId="69A82853" w:rsidR="0098163F" w:rsidRPr="0098163F" w:rsidRDefault="0098163F" w:rsidP="0098163F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67,235</w:t>
            </w:r>
          </w:p>
        </w:tc>
      </w:tr>
      <w:tr w:rsidR="0098163F" w:rsidRPr="002A007A" w14:paraId="4DA0E088" w14:textId="77777777" w:rsidTr="0089441E">
        <w:tc>
          <w:tcPr>
            <w:tcW w:w="1710" w:type="dxa"/>
            <w:shd w:val="clear" w:color="auto" w:fill="auto"/>
            <w:vAlign w:val="bottom"/>
          </w:tcPr>
          <w:p w14:paraId="4A280CC0" w14:textId="3BAF8716" w:rsidR="0098163F" w:rsidRPr="007A5235" w:rsidRDefault="0098163F" w:rsidP="0098163F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D7DF67E" w14:textId="731FE253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1,784,553</w:t>
            </w:r>
          </w:p>
        </w:tc>
        <w:tc>
          <w:tcPr>
            <w:tcW w:w="251" w:type="dxa"/>
            <w:shd w:val="clear" w:color="auto" w:fill="auto"/>
          </w:tcPr>
          <w:p w14:paraId="64662A52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727105" w14:textId="5A6C03D9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432,</w:t>
            </w:r>
            <w:r w:rsidR="00E27C3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609</w:t>
            </w:r>
          </w:p>
        </w:tc>
        <w:tc>
          <w:tcPr>
            <w:tcW w:w="240" w:type="dxa"/>
            <w:shd w:val="clear" w:color="auto" w:fill="auto"/>
          </w:tcPr>
          <w:p w14:paraId="47668F81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9C14AA" w14:textId="0BA4A9DE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313,</w:t>
            </w:r>
            <w:r w:rsidR="00E27C3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19E91" w14:textId="77777777" w:rsidR="0098163F" w:rsidRPr="0098163F" w:rsidRDefault="0098163F" w:rsidP="0098163F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BCEE3A" w14:textId="3D3111C4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55,399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0C00D6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88DC72" w14:textId="1E835782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213</w:t>
            </w:r>
          </w:p>
        </w:tc>
        <w:tc>
          <w:tcPr>
            <w:tcW w:w="239" w:type="dxa"/>
            <w:shd w:val="clear" w:color="auto" w:fill="auto"/>
          </w:tcPr>
          <w:p w14:paraId="717DDEEC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DDF7F4" w14:textId="2FC0DEC2" w:rsidR="0098163F" w:rsidRPr="0098163F" w:rsidRDefault="0098163F" w:rsidP="0098163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27DF4A0" w14:textId="77777777" w:rsidR="0098163F" w:rsidRPr="0098163F" w:rsidRDefault="0098163F" w:rsidP="0098163F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1E85AD" w14:textId="152E8BBA" w:rsidR="0098163F" w:rsidRPr="0098163F" w:rsidRDefault="0098163F" w:rsidP="00023782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99,884</w:t>
            </w:r>
          </w:p>
        </w:tc>
        <w:tc>
          <w:tcPr>
            <w:tcW w:w="240" w:type="dxa"/>
            <w:shd w:val="clear" w:color="auto" w:fill="auto"/>
          </w:tcPr>
          <w:p w14:paraId="3EFB18BC" w14:textId="7777777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F0CACD" w14:textId="35B30A7B" w:rsidR="0098163F" w:rsidRPr="0098163F" w:rsidRDefault="0098163F" w:rsidP="0098163F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2,686,181</w:t>
            </w:r>
          </w:p>
        </w:tc>
      </w:tr>
      <w:tr w:rsidR="0098163F" w:rsidRPr="002A007A" w14:paraId="37237154" w14:textId="77777777" w:rsidTr="00AD44A5">
        <w:trPr>
          <w:trHeight w:val="550"/>
        </w:trPr>
        <w:tc>
          <w:tcPr>
            <w:tcW w:w="1710" w:type="dxa"/>
            <w:shd w:val="clear" w:color="auto" w:fill="auto"/>
            <w:vAlign w:val="bottom"/>
          </w:tcPr>
          <w:p w14:paraId="2FD294E1" w14:textId="74DD68B0" w:rsidR="0098163F" w:rsidRPr="007A5235" w:rsidRDefault="0098163F" w:rsidP="0098163F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21EEE13" w14:textId="77777777" w:rsid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3CA63C8D" w14:textId="068AB3C3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(798,761)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06DCBA2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0F27020" w14:textId="77777777" w:rsid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1F29DA99" w14:textId="5F464E29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670,</w:t>
            </w:r>
            <w:r w:rsidR="00E27C3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579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3B3E3C5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A23A6FF" w14:textId="77777777" w:rsid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196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4735BB48" w14:textId="6FDDBE36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196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(38,</w:t>
            </w:r>
            <w:r w:rsidR="008A148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</w:t>
            </w:r>
            <w:r w:rsidR="00E27C3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22</w:t>
            </w: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E9444" w14:textId="77777777" w:rsidR="0098163F" w:rsidRPr="0098163F" w:rsidRDefault="0098163F" w:rsidP="0098163F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3F31058" w14:textId="77777777" w:rsid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0E6AF01D" w14:textId="04CA678C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492,344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8A424E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D904C85" w14:textId="77777777" w:rsid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4E1E85E6" w14:textId="7EC6D96E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81,902</w:t>
            </w:r>
          </w:p>
        </w:tc>
        <w:tc>
          <w:tcPr>
            <w:tcW w:w="239" w:type="dxa"/>
            <w:shd w:val="clear" w:color="auto" w:fill="auto"/>
          </w:tcPr>
          <w:p w14:paraId="0403A10D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A4610B2" w14:textId="2F184237" w:rsidR="0098163F" w:rsidRPr="0098163F" w:rsidRDefault="0098163F" w:rsidP="0098163F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101,462</w:t>
            </w:r>
          </w:p>
        </w:tc>
        <w:tc>
          <w:tcPr>
            <w:tcW w:w="239" w:type="dxa"/>
            <w:shd w:val="clear" w:color="auto" w:fill="auto"/>
          </w:tcPr>
          <w:p w14:paraId="0CFB2D25" w14:textId="77777777" w:rsidR="0098163F" w:rsidRPr="0098163F" w:rsidRDefault="0098163F" w:rsidP="0098163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AFFABED" w14:textId="50B103E2" w:rsidR="0098163F" w:rsidRPr="0098163F" w:rsidRDefault="0098163F" w:rsidP="00023782">
            <w:pPr>
              <w:suppressAutoHyphens/>
              <w:snapToGrid w:val="0"/>
              <w:spacing w:after="0" w:line="240" w:lineRule="auto"/>
              <w:ind w:right="-4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(1,064)</w:t>
            </w:r>
          </w:p>
        </w:tc>
        <w:tc>
          <w:tcPr>
            <w:tcW w:w="240" w:type="dxa"/>
            <w:shd w:val="clear" w:color="auto" w:fill="auto"/>
          </w:tcPr>
          <w:p w14:paraId="5D736183" w14:textId="77777777" w:rsidR="0098163F" w:rsidRPr="0098163F" w:rsidRDefault="0098163F" w:rsidP="0098163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35B8380" w14:textId="77777777" w:rsidR="0098163F" w:rsidRDefault="0098163F" w:rsidP="0098163F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2E70C432" w14:textId="13D45207" w:rsidR="0098163F" w:rsidRPr="0098163F" w:rsidRDefault="0098163F" w:rsidP="0098163F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508,140</w:t>
            </w:r>
          </w:p>
        </w:tc>
      </w:tr>
    </w:tbl>
    <w:p w14:paraId="674D75D8" w14:textId="77777777" w:rsidR="00A37B80" w:rsidRPr="00953431" w:rsidRDefault="00A37B80" w:rsidP="000341AE">
      <w:pPr>
        <w:tabs>
          <w:tab w:val="left" w:pos="360"/>
        </w:tabs>
        <w:suppressAutoHyphens/>
        <w:spacing w:after="0" w:line="240" w:lineRule="auto"/>
        <w:ind w:left="540" w:hanging="420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p w14:paraId="6DD7EF98" w14:textId="77777777" w:rsidR="00F63CA2" w:rsidRPr="00DC2AA1" w:rsidRDefault="00F63CA2" w:rsidP="000341AE">
      <w:pPr>
        <w:tabs>
          <w:tab w:val="left" w:pos="360"/>
        </w:tabs>
        <w:suppressAutoHyphens/>
        <w:spacing w:after="0" w:line="240" w:lineRule="auto"/>
        <w:ind w:left="540" w:hanging="420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CB6F59" w:rsidRPr="002A007A" w14:paraId="56BA1815" w14:textId="77777777" w:rsidTr="0089441E">
        <w:tc>
          <w:tcPr>
            <w:tcW w:w="1710" w:type="dxa"/>
            <w:shd w:val="clear" w:color="auto" w:fill="auto"/>
            <w:vAlign w:val="bottom"/>
          </w:tcPr>
          <w:p w14:paraId="3551CF50" w14:textId="11AD3BD6" w:rsidR="00CB6F59" w:rsidRPr="007A5235" w:rsidRDefault="00996292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br w:type="page"/>
            </w: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1E8B07E1" w14:textId="77777777" w:rsidR="00CB6F59" w:rsidRPr="007A5235" w:rsidRDefault="00CB6F59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CB6F59" w:rsidRPr="002A007A" w14:paraId="263C9E54" w14:textId="77777777" w:rsidTr="0089441E">
        <w:tc>
          <w:tcPr>
            <w:tcW w:w="1710" w:type="dxa"/>
            <w:shd w:val="clear" w:color="auto" w:fill="auto"/>
            <w:vAlign w:val="bottom"/>
          </w:tcPr>
          <w:p w14:paraId="3C3AB333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32F96FA3" w14:textId="3614E423" w:rsidR="00CB6F59" w:rsidRPr="007A5235" w:rsidRDefault="00CB6F59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="0095758E" w:rsidRPr="0095758E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562</w:t>
            </w:r>
          </w:p>
        </w:tc>
      </w:tr>
      <w:tr w:rsidR="00CB6F59" w:rsidRPr="002A007A" w14:paraId="6E103332" w14:textId="77777777" w:rsidTr="0089441E">
        <w:tc>
          <w:tcPr>
            <w:tcW w:w="1710" w:type="dxa"/>
            <w:shd w:val="clear" w:color="auto" w:fill="auto"/>
            <w:vAlign w:val="bottom"/>
          </w:tcPr>
          <w:p w14:paraId="7E92B562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456BA2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B3F0995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C5F69E7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36E956B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466DCD3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3251E9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5A7D2784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E61E4EC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C97EFC6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D6680E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B62B4DA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4C1123F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DE5C8E3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35889AE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6A68A2F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CB6F59" w:rsidRPr="002A007A" w14:paraId="50E43E35" w14:textId="77777777" w:rsidTr="0089441E">
        <w:tc>
          <w:tcPr>
            <w:tcW w:w="1710" w:type="dxa"/>
            <w:shd w:val="clear" w:color="auto" w:fill="auto"/>
            <w:vAlign w:val="bottom"/>
          </w:tcPr>
          <w:p w14:paraId="7E88E465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AEF1CC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67F09BC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72A536FA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3B122D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0351DD7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C6A49C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FA5D6E6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323AC7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A05BCA2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922729C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993A9C2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CB6F59" w:rsidRPr="002A007A" w14:paraId="6179034C" w14:textId="77777777" w:rsidTr="0089441E">
        <w:tc>
          <w:tcPr>
            <w:tcW w:w="1710" w:type="dxa"/>
            <w:shd w:val="clear" w:color="auto" w:fill="auto"/>
            <w:vAlign w:val="bottom"/>
          </w:tcPr>
          <w:p w14:paraId="5F336313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6CB85A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2E9367A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7DBC1BB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A413DA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59A61C5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A598A9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1DE59EB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2C7400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66ADF7E" w14:textId="2F1466CD" w:rsidR="00CB6F59" w:rsidRPr="007A5235" w:rsidRDefault="003F594B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="00CB6F59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="00CB6F59"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="00CB6F59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0CC728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E410FF6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0E46AF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BBA53C9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2CFFF0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7638F31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CB6F59" w:rsidRPr="002A007A" w14:paraId="09AFA893" w14:textId="77777777" w:rsidTr="0089441E">
        <w:tc>
          <w:tcPr>
            <w:tcW w:w="1710" w:type="dxa"/>
            <w:shd w:val="clear" w:color="auto" w:fill="auto"/>
            <w:vAlign w:val="bottom"/>
          </w:tcPr>
          <w:p w14:paraId="7A8052CC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27F5544C" w14:textId="77777777" w:rsidR="00CB6F59" w:rsidRPr="007A5235" w:rsidRDefault="00CB6F59" w:rsidP="0089441E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CB6F59" w:rsidRPr="002A007A" w14:paraId="3AAFB904" w14:textId="77777777" w:rsidTr="0089441E">
        <w:tc>
          <w:tcPr>
            <w:tcW w:w="1710" w:type="dxa"/>
            <w:shd w:val="clear" w:color="auto" w:fill="auto"/>
            <w:vAlign w:val="bottom"/>
          </w:tcPr>
          <w:p w14:paraId="32E2D563" w14:textId="77777777" w:rsidR="00CB6F59" w:rsidRPr="00410416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210377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648ED787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6EF3414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1ADBB88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1002932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E39465F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64D70DE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3EFE3FE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650A5DF7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9C3ACA3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42C2D63C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A1A0A6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1E9CECE1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5382EC9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7678D97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CB6F59" w:rsidRPr="002A007A" w14:paraId="62E50EE2" w14:textId="77777777" w:rsidTr="0089441E">
        <w:tc>
          <w:tcPr>
            <w:tcW w:w="1710" w:type="dxa"/>
            <w:shd w:val="clear" w:color="auto" w:fill="auto"/>
            <w:vAlign w:val="bottom"/>
          </w:tcPr>
          <w:p w14:paraId="02599C28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86BDE" w14:textId="77777777" w:rsidR="00CB6F59" w:rsidRPr="007A5235" w:rsidRDefault="00CB6F59" w:rsidP="0089441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1DDF0C7A" w14:textId="77777777" w:rsidR="00CB6F59" w:rsidRPr="007A5235" w:rsidRDefault="00CB6F59" w:rsidP="0089441E">
            <w:pPr>
              <w:tabs>
                <w:tab w:val="decimal" w:pos="340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7339" w14:textId="77777777" w:rsidR="00CB6F59" w:rsidRPr="007A5235" w:rsidRDefault="00CB6F59" w:rsidP="0089441E">
            <w:pPr>
              <w:tabs>
                <w:tab w:val="decimal" w:pos="163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6C70F73" w14:textId="77777777" w:rsidR="00CB6F59" w:rsidRPr="007A5235" w:rsidRDefault="00CB6F59" w:rsidP="0089441E">
            <w:pPr>
              <w:tabs>
                <w:tab w:val="decimal" w:pos="51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87C07" w14:textId="77777777" w:rsidR="00CB6F59" w:rsidRPr="007A5235" w:rsidRDefault="00CB6F59" w:rsidP="0089441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AAFCCD" w14:textId="77777777" w:rsidR="00CB6F59" w:rsidRPr="007A5235" w:rsidRDefault="00CB6F59" w:rsidP="0089441E">
            <w:pPr>
              <w:tabs>
                <w:tab w:val="decimal" w:pos="51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0F94C" w14:textId="77777777" w:rsidR="00CB6F59" w:rsidRPr="007A5235" w:rsidRDefault="00CB6F59" w:rsidP="0089441E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D58B4A0" w14:textId="77777777" w:rsidR="00CB6F59" w:rsidRPr="007A5235" w:rsidRDefault="00CB6F59" w:rsidP="0089441E">
            <w:pPr>
              <w:tabs>
                <w:tab w:val="decimal" w:pos="51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613B3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CFE8EFF" w14:textId="77777777" w:rsidR="00CB6F59" w:rsidRPr="007A5235" w:rsidRDefault="00CB6F59" w:rsidP="0089441E">
            <w:pPr>
              <w:tabs>
                <w:tab w:val="decimal" w:pos="340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0A5BA" w14:textId="77777777" w:rsidR="00CB6F59" w:rsidRPr="007A5235" w:rsidRDefault="00CB6F59" w:rsidP="0089441E">
            <w:pPr>
              <w:tabs>
                <w:tab w:val="decimal" w:pos="146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5A2A949" w14:textId="77777777" w:rsidR="00CB6F59" w:rsidRPr="007A5235" w:rsidRDefault="00CB6F59" w:rsidP="0089441E">
            <w:pPr>
              <w:tabs>
                <w:tab w:val="decimal" w:pos="0"/>
                <w:tab w:val="decimal" w:pos="510"/>
                <w:tab w:val="decimal" w:pos="540"/>
                <w:tab w:val="decimal" w:pos="709"/>
              </w:tabs>
              <w:suppressAutoHyphens/>
              <w:spacing w:after="0" w:line="240" w:lineRule="auto"/>
              <w:ind w:left="92" w:right="79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531C2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47,615</w:t>
            </w:r>
          </w:p>
        </w:tc>
        <w:tc>
          <w:tcPr>
            <w:tcW w:w="240" w:type="dxa"/>
            <w:shd w:val="clear" w:color="auto" w:fill="auto"/>
          </w:tcPr>
          <w:p w14:paraId="5592A9F4" w14:textId="77777777" w:rsidR="00CB6F59" w:rsidRPr="007A5235" w:rsidRDefault="00CB6F59" w:rsidP="0089441E">
            <w:pPr>
              <w:tabs>
                <w:tab w:val="decimal" w:pos="51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EE49B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47,615</w:t>
            </w:r>
          </w:p>
        </w:tc>
      </w:tr>
      <w:tr w:rsidR="00CB6F59" w:rsidRPr="002A007A" w14:paraId="269B3BEA" w14:textId="77777777" w:rsidTr="0089441E">
        <w:tc>
          <w:tcPr>
            <w:tcW w:w="1710" w:type="dxa"/>
            <w:shd w:val="clear" w:color="auto" w:fill="auto"/>
            <w:vAlign w:val="bottom"/>
          </w:tcPr>
          <w:p w14:paraId="0878E89E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0BA2F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62736D2C" w14:textId="77777777" w:rsidR="00CB6F59" w:rsidRPr="007A5235" w:rsidRDefault="00CB6F59" w:rsidP="0089441E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117F" w14:textId="77777777" w:rsidR="00CB6F59" w:rsidRPr="007A5235" w:rsidRDefault="00CB6F59" w:rsidP="0089441E">
            <w:pPr>
              <w:tabs>
                <w:tab w:val="left" w:pos="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right="41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2C1BE6D1" w14:textId="77777777" w:rsidR="00CB6F59" w:rsidRPr="007A5235" w:rsidRDefault="00CB6F59" w:rsidP="0089441E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2A3D0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A033745" w14:textId="77777777" w:rsidR="00CB6F59" w:rsidRPr="007A5235" w:rsidRDefault="00CB6F59" w:rsidP="0089441E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C25FC" w14:textId="77777777" w:rsidR="00CB6F59" w:rsidRPr="007A5235" w:rsidRDefault="00CB6F59" w:rsidP="0089441E">
            <w:pPr>
              <w:tabs>
                <w:tab w:val="left" w:pos="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right="41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7FA1F2B" w14:textId="77777777" w:rsidR="00CB6F59" w:rsidRPr="007A5235" w:rsidRDefault="00CB6F59" w:rsidP="0089441E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AA0AB" w14:textId="77777777" w:rsidR="00CB6F59" w:rsidRPr="007A5235" w:rsidRDefault="00CB6F59" w:rsidP="0089441E">
            <w:pPr>
              <w:tabs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E429743" w14:textId="77777777" w:rsidR="00CB6F59" w:rsidRPr="007A5235" w:rsidRDefault="00CB6F59" w:rsidP="0089441E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1C8B1" w14:textId="77777777" w:rsidR="00CB6F59" w:rsidRPr="007A5235" w:rsidRDefault="00CB6F59" w:rsidP="0089441E">
            <w:pPr>
              <w:tabs>
                <w:tab w:val="decimal" w:pos="51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E6D28F6" w14:textId="77777777" w:rsidR="00CB6F59" w:rsidRPr="007A5235" w:rsidRDefault="00CB6F59" w:rsidP="0089441E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9262E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BCA911F" w14:textId="77777777" w:rsidR="00CB6F59" w:rsidRPr="007A5235" w:rsidRDefault="00CB6F59" w:rsidP="0089441E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2702" w14:textId="77777777" w:rsidR="00CB6F59" w:rsidRPr="007A5235" w:rsidRDefault="00CB6F59" w:rsidP="0089441E">
            <w:pPr>
              <w:tabs>
                <w:tab w:val="decimal" w:pos="547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CB6F59" w:rsidRPr="002A007A" w14:paraId="3675BD9D" w14:textId="77777777" w:rsidTr="0089441E">
        <w:tc>
          <w:tcPr>
            <w:tcW w:w="1710" w:type="dxa"/>
            <w:shd w:val="clear" w:color="auto" w:fill="auto"/>
            <w:vAlign w:val="bottom"/>
          </w:tcPr>
          <w:p w14:paraId="2C563EB9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val="th-TH" w:eastAsia="zh-CN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11A53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11,777</w:t>
            </w:r>
          </w:p>
        </w:tc>
        <w:tc>
          <w:tcPr>
            <w:tcW w:w="251" w:type="dxa"/>
            <w:shd w:val="clear" w:color="auto" w:fill="auto"/>
          </w:tcPr>
          <w:p w14:paraId="3C4B90D5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01B70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388,062</w:t>
            </w:r>
          </w:p>
        </w:tc>
        <w:tc>
          <w:tcPr>
            <w:tcW w:w="240" w:type="dxa"/>
            <w:shd w:val="clear" w:color="auto" w:fill="auto"/>
          </w:tcPr>
          <w:p w14:paraId="31296C48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BE2C5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2,869</w:t>
            </w:r>
          </w:p>
        </w:tc>
        <w:tc>
          <w:tcPr>
            <w:tcW w:w="270" w:type="dxa"/>
            <w:shd w:val="clear" w:color="auto" w:fill="auto"/>
          </w:tcPr>
          <w:p w14:paraId="37A76686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4FD0B" w14:textId="77777777" w:rsidR="00CB6F59" w:rsidRPr="007A5235" w:rsidRDefault="00CB6F59" w:rsidP="0089441E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C3C6B15" w14:textId="77777777" w:rsidR="00CB6F59" w:rsidRPr="007A5235" w:rsidRDefault="00CB6F59" w:rsidP="0089441E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4E788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226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93439F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5DDF1" w14:textId="77777777" w:rsidR="00CB6F59" w:rsidRPr="007A5235" w:rsidRDefault="00CB6F59" w:rsidP="0089441E">
            <w:pPr>
              <w:tabs>
                <w:tab w:val="decimal" w:pos="146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8701C59" w14:textId="77777777" w:rsidR="00CB6F59" w:rsidRPr="007A5235" w:rsidRDefault="00CB6F59" w:rsidP="0089441E">
            <w:pPr>
              <w:tabs>
                <w:tab w:val="decimal" w:pos="510"/>
                <w:tab w:val="decimal" w:pos="540"/>
                <w:tab w:val="decimal" w:pos="709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C6C34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30,733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CFFA0F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8CBF7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433,667</w:t>
            </w:r>
          </w:p>
        </w:tc>
      </w:tr>
      <w:tr w:rsidR="00CB6F59" w:rsidRPr="002A007A" w14:paraId="31C2DC31" w14:textId="77777777" w:rsidTr="0089441E">
        <w:tc>
          <w:tcPr>
            <w:tcW w:w="1710" w:type="dxa"/>
            <w:shd w:val="clear" w:color="auto" w:fill="auto"/>
            <w:vAlign w:val="bottom"/>
          </w:tcPr>
          <w:p w14:paraId="5DF805AD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EAF4B" w14:textId="77777777" w:rsidR="00CB6F59" w:rsidRPr="007A5235" w:rsidRDefault="00CB6F59" w:rsidP="0089441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5B9783DF" w14:textId="77777777" w:rsidR="00CB6F59" w:rsidRPr="007A5235" w:rsidRDefault="00CB6F59" w:rsidP="0089441E">
            <w:pPr>
              <w:tabs>
                <w:tab w:val="decimal" w:pos="51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AE19E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86,225</w:t>
            </w:r>
          </w:p>
        </w:tc>
        <w:tc>
          <w:tcPr>
            <w:tcW w:w="240" w:type="dxa"/>
            <w:shd w:val="clear" w:color="auto" w:fill="auto"/>
          </w:tcPr>
          <w:p w14:paraId="5C9E61E8" w14:textId="77777777" w:rsidR="00CB6F59" w:rsidRPr="007A5235" w:rsidRDefault="00CB6F59" w:rsidP="0089441E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EF69E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68,042</w:t>
            </w:r>
          </w:p>
        </w:tc>
        <w:tc>
          <w:tcPr>
            <w:tcW w:w="270" w:type="dxa"/>
            <w:shd w:val="clear" w:color="auto" w:fill="auto"/>
          </w:tcPr>
          <w:p w14:paraId="15E7F679" w14:textId="77777777" w:rsidR="00CB6F59" w:rsidRPr="007A5235" w:rsidRDefault="00CB6F59" w:rsidP="0089441E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74915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127,191</w:t>
            </w:r>
          </w:p>
        </w:tc>
        <w:tc>
          <w:tcPr>
            <w:tcW w:w="239" w:type="dxa"/>
            <w:shd w:val="clear" w:color="auto" w:fill="auto"/>
          </w:tcPr>
          <w:p w14:paraId="09EBB5A0" w14:textId="77777777" w:rsidR="00CB6F59" w:rsidRPr="007A5235" w:rsidRDefault="00CB6F59" w:rsidP="0089441E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36C81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22,711</w:t>
            </w:r>
          </w:p>
        </w:tc>
        <w:tc>
          <w:tcPr>
            <w:tcW w:w="239" w:type="dxa"/>
            <w:shd w:val="clear" w:color="auto" w:fill="auto"/>
          </w:tcPr>
          <w:p w14:paraId="42865F3D" w14:textId="77777777" w:rsidR="00CB6F59" w:rsidRPr="007A5235" w:rsidRDefault="00CB6F59" w:rsidP="0089441E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080DA" w14:textId="77777777" w:rsidR="00CB6F59" w:rsidRPr="007A5235" w:rsidRDefault="00CB6F59" w:rsidP="0089441E">
            <w:pPr>
              <w:tabs>
                <w:tab w:val="decimal" w:pos="146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65BEEEF" w14:textId="77777777" w:rsidR="00CB6F59" w:rsidRPr="007A5235" w:rsidRDefault="00CB6F59" w:rsidP="0089441E">
            <w:pPr>
              <w:tabs>
                <w:tab w:val="decimal" w:pos="0"/>
                <w:tab w:val="decimal" w:pos="510"/>
                <w:tab w:val="decimal" w:pos="540"/>
                <w:tab w:val="decimal" w:pos="709"/>
              </w:tabs>
              <w:suppressAutoHyphens/>
              <w:spacing w:after="0" w:line="240" w:lineRule="auto"/>
              <w:ind w:left="92" w:right="79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A0219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7,896</w:t>
            </w:r>
          </w:p>
        </w:tc>
        <w:tc>
          <w:tcPr>
            <w:tcW w:w="240" w:type="dxa"/>
            <w:shd w:val="clear" w:color="auto" w:fill="auto"/>
          </w:tcPr>
          <w:p w14:paraId="1F5F2032" w14:textId="77777777" w:rsidR="00CB6F59" w:rsidRPr="007A5235" w:rsidRDefault="00CB6F59" w:rsidP="0089441E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2F0F6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312,065</w:t>
            </w:r>
          </w:p>
        </w:tc>
      </w:tr>
      <w:tr w:rsidR="00CB6F59" w:rsidRPr="002A007A" w14:paraId="072AD904" w14:textId="77777777" w:rsidTr="0089441E">
        <w:tc>
          <w:tcPr>
            <w:tcW w:w="1710" w:type="dxa"/>
            <w:shd w:val="clear" w:color="auto" w:fill="auto"/>
            <w:vAlign w:val="bottom"/>
          </w:tcPr>
          <w:p w14:paraId="1B8620F0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val="th-TH" w:eastAsia="zh-CN"/>
              </w:rPr>
              <w:t>**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A6890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997,389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B7A19D4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DB8B9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379,210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E481D4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555B8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209,008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C6340F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7F079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393,255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6147AB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752BF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49,713</w:t>
            </w:r>
          </w:p>
        </w:tc>
        <w:tc>
          <w:tcPr>
            <w:tcW w:w="239" w:type="dxa"/>
            <w:shd w:val="clear" w:color="auto" w:fill="auto"/>
          </w:tcPr>
          <w:p w14:paraId="06FE4B3F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96C0D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85,212</w:t>
            </w:r>
          </w:p>
        </w:tc>
        <w:tc>
          <w:tcPr>
            <w:tcW w:w="239" w:type="dxa"/>
            <w:shd w:val="clear" w:color="auto" w:fill="auto"/>
          </w:tcPr>
          <w:p w14:paraId="6CD32974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A3535" w14:textId="77777777" w:rsidR="00CB6F59" w:rsidRPr="007A5235" w:rsidRDefault="00CB6F59" w:rsidP="0089441E">
            <w:pPr>
              <w:tabs>
                <w:tab w:val="decimal" w:pos="25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3082C03" w14:textId="77777777" w:rsidR="00CB6F59" w:rsidRPr="007A5235" w:rsidRDefault="00CB6F59" w:rsidP="0089441E">
            <w:pPr>
              <w:tabs>
                <w:tab w:val="decimal" w:pos="181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D4F5F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2,113,787</w:t>
            </w:r>
          </w:p>
        </w:tc>
      </w:tr>
      <w:tr w:rsidR="00CB6F59" w:rsidRPr="002A007A" w14:paraId="4CE06BFE" w14:textId="77777777" w:rsidTr="0089441E">
        <w:tc>
          <w:tcPr>
            <w:tcW w:w="1710" w:type="dxa"/>
            <w:shd w:val="clear" w:color="auto" w:fill="auto"/>
            <w:vAlign w:val="bottom"/>
          </w:tcPr>
          <w:p w14:paraId="11D41857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689B1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1,009,166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5CCF4BC" w14:textId="77777777" w:rsidR="00CB6F59" w:rsidRPr="007A5235" w:rsidRDefault="00CB6F59" w:rsidP="0089441E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5BB4B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853,497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7F14C6" w14:textId="77777777" w:rsidR="00CB6F59" w:rsidRPr="007A5235" w:rsidRDefault="00CB6F59" w:rsidP="0089441E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CB250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279,919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61A4B9" w14:textId="77777777" w:rsidR="00CB6F59" w:rsidRPr="007A5235" w:rsidRDefault="00CB6F59" w:rsidP="0089441E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8F1D9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520,446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62E4DB" w14:textId="77777777" w:rsidR="00CB6F59" w:rsidRPr="007A5235" w:rsidRDefault="00CB6F59" w:rsidP="0089441E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262ED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72,650</w:t>
            </w:r>
          </w:p>
        </w:tc>
        <w:tc>
          <w:tcPr>
            <w:tcW w:w="239" w:type="dxa"/>
            <w:shd w:val="clear" w:color="auto" w:fill="auto"/>
          </w:tcPr>
          <w:p w14:paraId="39C9EEDF" w14:textId="77777777" w:rsidR="00CB6F59" w:rsidRPr="007A5235" w:rsidRDefault="00CB6F59" w:rsidP="0089441E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DB383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85,212</w:t>
            </w:r>
          </w:p>
        </w:tc>
        <w:tc>
          <w:tcPr>
            <w:tcW w:w="239" w:type="dxa"/>
            <w:shd w:val="clear" w:color="auto" w:fill="auto"/>
          </w:tcPr>
          <w:p w14:paraId="5E3C5B8A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0AAC1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86,244</w:t>
            </w:r>
          </w:p>
        </w:tc>
        <w:tc>
          <w:tcPr>
            <w:tcW w:w="240" w:type="dxa"/>
            <w:shd w:val="clear" w:color="auto" w:fill="auto"/>
          </w:tcPr>
          <w:p w14:paraId="64F37DFC" w14:textId="77777777" w:rsidR="00CB6F59" w:rsidRPr="007A5235" w:rsidRDefault="00CB6F59" w:rsidP="0089441E">
            <w:pPr>
              <w:tabs>
                <w:tab w:val="decimal" w:pos="510"/>
                <w:tab w:val="decimal" w:pos="547"/>
                <w:tab w:val="decimal" w:pos="709"/>
              </w:tabs>
              <w:suppressAutoHyphens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51E83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2,907,134</w:t>
            </w:r>
          </w:p>
        </w:tc>
      </w:tr>
      <w:tr w:rsidR="00CB6F59" w:rsidRPr="001019A7" w14:paraId="6D4791A1" w14:textId="77777777" w:rsidTr="0089441E">
        <w:tc>
          <w:tcPr>
            <w:tcW w:w="1710" w:type="dxa"/>
            <w:shd w:val="clear" w:color="auto" w:fill="auto"/>
            <w:vAlign w:val="bottom"/>
          </w:tcPr>
          <w:p w14:paraId="589BD866" w14:textId="77777777" w:rsidR="00CB6F59" w:rsidRPr="001019A7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C994D2" w14:textId="77777777" w:rsidR="00CB6F59" w:rsidRPr="001019A7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695F3F56" w14:textId="77777777" w:rsidR="00CB6F59" w:rsidRPr="001019A7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060DBA9C" w14:textId="77777777" w:rsidR="00CB6F59" w:rsidRPr="001019A7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7BCA985" w14:textId="77777777" w:rsidR="00CB6F59" w:rsidRPr="001019A7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BC02BA7" w14:textId="77777777" w:rsidR="00CB6F59" w:rsidRPr="001019A7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657ABCB" w14:textId="77777777" w:rsidR="00CB6F59" w:rsidRPr="001019A7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C66439E" w14:textId="77777777" w:rsidR="00CB6F59" w:rsidRPr="001019A7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A3CD911" w14:textId="77777777" w:rsidR="00CB6F59" w:rsidRPr="001019A7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4B6044C1" w14:textId="77777777" w:rsidR="00CB6F59" w:rsidRPr="001019A7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73A8950" w14:textId="77777777" w:rsidR="00CB6F59" w:rsidRPr="001019A7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2BB29CCD" w14:textId="77777777" w:rsidR="00CB6F59" w:rsidRPr="001019A7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E363D09" w14:textId="77777777" w:rsidR="00CB6F59" w:rsidRPr="001019A7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1D076F0" w14:textId="77777777" w:rsidR="00CB6F59" w:rsidRPr="001019A7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56F819F" w14:textId="77777777" w:rsidR="00CB6F59" w:rsidRPr="001019A7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1CC7F97" w14:textId="77777777" w:rsidR="00CB6F59" w:rsidRPr="001019A7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CB6F59" w:rsidRPr="002A007A" w14:paraId="28C0B458" w14:textId="77777777" w:rsidTr="0089441E">
        <w:tc>
          <w:tcPr>
            <w:tcW w:w="1710" w:type="dxa"/>
            <w:shd w:val="clear" w:color="auto" w:fill="auto"/>
            <w:vAlign w:val="bottom"/>
          </w:tcPr>
          <w:p w14:paraId="6DAABC28" w14:textId="77777777" w:rsidR="00CB6F59" w:rsidRPr="00410416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012F4F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2A80CF61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2AA0825F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6AB650F3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6F4C5D54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FA564A9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7139F0E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6C9B8FE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33CAF178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B9E528D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53D1A96A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D5D1835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77674C8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466AFA17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109319B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CB6F59" w:rsidRPr="002A007A" w14:paraId="7177D461" w14:textId="77777777" w:rsidTr="0089441E">
        <w:tc>
          <w:tcPr>
            <w:tcW w:w="1710" w:type="dxa"/>
            <w:shd w:val="clear" w:color="auto" w:fill="auto"/>
            <w:vAlign w:val="bottom"/>
          </w:tcPr>
          <w:p w14:paraId="03D34DD1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</w:tcPr>
          <w:p w14:paraId="5C5D0718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1,393,578</w:t>
            </w:r>
          </w:p>
        </w:tc>
        <w:tc>
          <w:tcPr>
            <w:tcW w:w="251" w:type="dxa"/>
            <w:shd w:val="clear" w:color="auto" w:fill="auto"/>
          </w:tcPr>
          <w:p w14:paraId="77E5F816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4C6B5210" w14:textId="77777777" w:rsidR="00CB6F59" w:rsidRPr="007A5235" w:rsidRDefault="00CB6F59" w:rsidP="0089441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368,915</w:t>
            </w:r>
          </w:p>
        </w:tc>
        <w:tc>
          <w:tcPr>
            <w:tcW w:w="240" w:type="dxa"/>
            <w:shd w:val="clear" w:color="auto" w:fill="auto"/>
          </w:tcPr>
          <w:p w14:paraId="4C380335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1BDFE877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298,642</w:t>
            </w:r>
          </w:p>
        </w:tc>
        <w:tc>
          <w:tcPr>
            <w:tcW w:w="270" w:type="dxa"/>
            <w:shd w:val="clear" w:color="auto" w:fill="auto"/>
          </w:tcPr>
          <w:p w14:paraId="77E5D965" w14:textId="77777777" w:rsidR="00CB6F59" w:rsidRPr="007A5235" w:rsidRDefault="00CB6F59" w:rsidP="0089441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47D1F26C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20,950</w:t>
            </w:r>
          </w:p>
        </w:tc>
        <w:tc>
          <w:tcPr>
            <w:tcW w:w="239" w:type="dxa"/>
            <w:shd w:val="clear" w:color="auto" w:fill="auto"/>
          </w:tcPr>
          <w:p w14:paraId="5C4E0774" w14:textId="77777777" w:rsidR="00CB6F59" w:rsidRPr="007A5235" w:rsidRDefault="00CB6F59" w:rsidP="0089441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880CE66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07AF00D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7580A20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7893A94" w14:textId="77777777" w:rsidR="00CB6F59" w:rsidRPr="007A5235" w:rsidRDefault="00CB6F59" w:rsidP="0089441E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6990826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77,340</w:t>
            </w:r>
          </w:p>
        </w:tc>
        <w:tc>
          <w:tcPr>
            <w:tcW w:w="240" w:type="dxa"/>
            <w:shd w:val="clear" w:color="auto" w:fill="auto"/>
          </w:tcPr>
          <w:p w14:paraId="37DA5F1D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F7FB60C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2,159,425</w:t>
            </w:r>
          </w:p>
        </w:tc>
      </w:tr>
      <w:tr w:rsidR="00CB6F59" w:rsidRPr="002A007A" w14:paraId="339B9033" w14:textId="77777777" w:rsidTr="0089441E">
        <w:tc>
          <w:tcPr>
            <w:tcW w:w="1710" w:type="dxa"/>
            <w:shd w:val="clear" w:color="auto" w:fill="auto"/>
            <w:vAlign w:val="bottom"/>
          </w:tcPr>
          <w:p w14:paraId="1D1B8E44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14:paraId="452D9873" w14:textId="77777777" w:rsidR="00CB6F59" w:rsidRPr="007A5235" w:rsidRDefault="00CB6F59" w:rsidP="0089441E">
            <w:pPr>
              <w:tabs>
                <w:tab w:val="decimal" w:pos="510"/>
              </w:tabs>
              <w:suppressAutoHyphens/>
              <w:snapToGrid w:val="0"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013E5424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4F2E8CD1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47DD206B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09317CCB" w14:textId="77777777" w:rsidR="00CB6F59" w:rsidRPr="007A5235" w:rsidRDefault="00CB6F59" w:rsidP="0089441E">
            <w:pPr>
              <w:tabs>
                <w:tab w:val="decimal" w:pos="510"/>
              </w:tabs>
              <w:suppressAutoHyphens/>
              <w:snapToGrid w:val="0"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A8D3C01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2743DE69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1B83922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4374C922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254F9E3" w14:textId="77777777" w:rsidR="00CB6F59" w:rsidRPr="007A5235" w:rsidRDefault="00CB6F59" w:rsidP="0089441E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1035FD1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97FB390" w14:textId="77777777" w:rsidR="00CB6F59" w:rsidRPr="007A5235" w:rsidRDefault="00CB6F59" w:rsidP="0089441E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3185E98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8F1F1C5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4D4D27B" w14:textId="77777777" w:rsidR="00CB6F59" w:rsidRPr="007A5235" w:rsidRDefault="00CB6F59" w:rsidP="0089441E">
            <w:pPr>
              <w:tabs>
                <w:tab w:val="decimal" w:pos="547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CB6F59" w:rsidRPr="002A007A" w14:paraId="207FA325" w14:textId="77777777" w:rsidTr="0089441E">
        <w:tc>
          <w:tcPr>
            <w:tcW w:w="1710" w:type="dxa"/>
            <w:shd w:val="clear" w:color="auto" w:fill="auto"/>
            <w:vAlign w:val="bottom"/>
          </w:tcPr>
          <w:p w14:paraId="71F7D45C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</w:tcPr>
          <w:p w14:paraId="4B9AB379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10,449</w:t>
            </w:r>
          </w:p>
        </w:tc>
        <w:tc>
          <w:tcPr>
            <w:tcW w:w="251" w:type="dxa"/>
            <w:shd w:val="clear" w:color="auto" w:fill="auto"/>
          </w:tcPr>
          <w:p w14:paraId="08E41216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30968366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102,834</w:t>
            </w:r>
          </w:p>
        </w:tc>
        <w:tc>
          <w:tcPr>
            <w:tcW w:w="240" w:type="dxa"/>
            <w:shd w:val="clear" w:color="auto" w:fill="auto"/>
          </w:tcPr>
          <w:p w14:paraId="193BBCBE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23C492F3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7,186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464A85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6EA5ACC7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17,696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E22DAD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3FF2887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C2A558" w14:textId="77777777" w:rsidR="00CB6F59" w:rsidRPr="007A5235" w:rsidRDefault="00CB6F59" w:rsidP="0089441E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C4E2D2A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E27520A" w14:textId="77777777" w:rsidR="00CB6F59" w:rsidRPr="007A5235" w:rsidRDefault="00CB6F59" w:rsidP="0089441E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58322CC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7,679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2DACBCC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1EC902DD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145,844</w:t>
            </w:r>
          </w:p>
        </w:tc>
      </w:tr>
      <w:tr w:rsidR="00CB6F59" w:rsidRPr="002A007A" w14:paraId="574B9201" w14:textId="77777777" w:rsidTr="0089441E">
        <w:tc>
          <w:tcPr>
            <w:tcW w:w="1710" w:type="dxa"/>
            <w:shd w:val="clear" w:color="auto" w:fill="auto"/>
            <w:vAlign w:val="bottom"/>
          </w:tcPr>
          <w:p w14:paraId="5BA2782A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E8C62B" w14:textId="77777777" w:rsidR="00CB6F59" w:rsidRPr="007A5235" w:rsidRDefault="00CB6F59" w:rsidP="0089441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37070A1B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241B8747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4F2174A0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5184030D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75FD43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5981D0A0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42D696F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3D32A2F6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AA296D3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2A81063A" w14:textId="77777777" w:rsidR="00CB6F59" w:rsidRPr="007A5235" w:rsidRDefault="00CB6F59" w:rsidP="0089441E">
            <w:pPr>
              <w:tabs>
                <w:tab w:val="decimal" w:pos="348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2D8B64A" w14:textId="77777777" w:rsidR="00CB6F59" w:rsidRPr="007A5235" w:rsidRDefault="00CB6F59" w:rsidP="0089441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ED5F8D8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1B846A5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57AE90F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CB6F59" w:rsidRPr="002A007A" w14:paraId="74C1FCE6" w14:textId="77777777" w:rsidTr="0089441E">
        <w:tc>
          <w:tcPr>
            <w:tcW w:w="1710" w:type="dxa"/>
            <w:shd w:val="clear" w:color="auto" w:fill="auto"/>
            <w:vAlign w:val="bottom"/>
          </w:tcPr>
          <w:p w14:paraId="092D1AFD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712198" w14:textId="77777777" w:rsidR="00CB6F59" w:rsidRPr="007A5235" w:rsidRDefault="00CB6F59" w:rsidP="0089441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9229B35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6FA93C08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59,606</w:t>
            </w:r>
          </w:p>
        </w:tc>
        <w:tc>
          <w:tcPr>
            <w:tcW w:w="240" w:type="dxa"/>
            <w:shd w:val="clear" w:color="auto" w:fill="auto"/>
          </w:tcPr>
          <w:p w14:paraId="4A7101CE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6C5F2243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17,228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249CC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0AC5C87E" w14:textId="56D8CB86" w:rsidR="00CB6F59" w:rsidRPr="002F57EA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82</w:t>
            </w:r>
            <w:r w:rsidR="001A4E72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A931C9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55E7C5B5" w14:textId="4F0ADAE1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29</w:t>
            </w:r>
            <w:r w:rsidR="00BF73E6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37989ADA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4797ED3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403587D" w14:textId="77777777" w:rsidR="00CB6F59" w:rsidRPr="007A5235" w:rsidRDefault="00CB6F59" w:rsidP="0089441E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F66ACB8" w14:textId="77777777" w:rsidR="00CB6F59" w:rsidRPr="007A5235" w:rsidRDefault="00CB6F59" w:rsidP="0089441E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0FCEBAE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61EA4E12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77,952</w:t>
            </w:r>
          </w:p>
        </w:tc>
      </w:tr>
      <w:tr w:rsidR="00CB6F59" w:rsidRPr="002A007A" w14:paraId="555649D3" w14:textId="77777777" w:rsidTr="0089441E">
        <w:tc>
          <w:tcPr>
            <w:tcW w:w="1710" w:type="dxa"/>
            <w:shd w:val="clear" w:color="auto" w:fill="auto"/>
            <w:vAlign w:val="bottom"/>
          </w:tcPr>
          <w:p w14:paraId="51100721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EE5554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1,404,027</w:t>
            </w:r>
          </w:p>
        </w:tc>
        <w:tc>
          <w:tcPr>
            <w:tcW w:w="251" w:type="dxa"/>
            <w:shd w:val="clear" w:color="auto" w:fill="auto"/>
          </w:tcPr>
          <w:p w14:paraId="484C5746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BCF7AA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531,355</w:t>
            </w:r>
          </w:p>
        </w:tc>
        <w:tc>
          <w:tcPr>
            <w:tcW w:w="240" w:type="dxa"/>
            <w:shd w:val="clear" w:color="auto" w:fill="auto"/>
          </w:tcPr>
          <w:p w14:paraId="7376096D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547E2E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323,056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796D9F" w14:textId="77777777" w:rsidR="00CB6F59" w:rsidRPr="007A5235" w:rsidRDefault="00CB6F59" w:rsidP="0089441E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6F4E78" w14:textId="0EC63EDE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39,46</w:t>
            </w:r>
            <w:r w:rsidR="001A4E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22260B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1A1C4F" w14:textId="1DF96BB5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29</w:t>
            </w:r>
            <w:r w:rsidR="00BF73E6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39BCD1E7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CD4C8F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DFEC1EC" w14:textId="77777777" w:rsidR="00CB6F59" w:rsidRPr="007A5235" w:rsidRDefault="00CB6F59" w:rsidP="0089441E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624883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85,019</w:t>
            </w:r>
          </w:p>
        </w:tc>
        <w:tc>
          <w:tcPr>
            <w:tcW w:w="240" w:type="dxa"/>
            <w:shd w:val="clear" w:color="auto" w:fill="auto"/>
          </w:tcPr>
          <w:p w14:paraId="528491E5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DDE2E5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2,383,221</w:t>
            </w:r>
          </w:p>
        </w:tc>
      </w:tr>
      <w:tr w:rsidR="00CB6F59" w:rsidRPr="002A007A" w14:paraId="2D8C191E" w14:textId="77777777" w:rsidTr="007B0134">
        <w:trPr>
          <w:trHeight w:val="568"/>
        </w:trPr>
        <w:tc>
          <w:tcPr>
            <w:tcW w:w="1710" w:type="dxa"/>
            <w:shd w:val="clear" w:color="auto" w:fill="auto"/>
            <w:vAlign w:val="bottom"/>
          </w:tcPr>
          <w:p w14:paraId="6A5B0D4D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FD9EA00" w14:textId="77777777" w:rsidR="007B0134" w:rsidRDefault="007B0134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421A2128" w14:textId="79FDFCD8" w:rsidR="00CB6F59" w:rsidRPr="007A5235" w:rsidRDefault="00CB6F59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(394,861)</w:t>
            </w:r>
          </w:p>
        </w:tc>
        <w:tc>
          <w:tcPr>
            <w:tcW w:w="251" w:type="dxa"/>
            <w:shd w:val="clear" w:color="auto" w:fill="auto"/>
          </w:tcPr>
          <w:p w14:paraId="7F76E1BB" w14:textId="77777777" w:rsidR="00CB6F59" w:rsidRPr="007A5235" w:rsidRDefault="00CB6F59" w:rsidP="007B013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C0ED0A5" w14:textId="77777777" w:rsidR="007B0134" w:rsidRDefault="007B0134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0EBEB9D9" w14:textId="05F2BB79" w:rsidR="00CB6F59" w:rsidRPr="007A5235" w:rsidRDefault="00CB6F59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322,142</w:t>
            </w:r>
          </w:p>
        </w:tc>
        <w:tc>
          <w:tcPr>
            <w:tcW w:w="240" w:type="dxa"/>
            <w:shd w:val="clear" w:color="auto" w:fill="auto"/>
          </w:tcPr>
          <w:p w14:paraId="45EC777F" w14:textId="77777777" w:rsidR="00CB6F59" w:rsidRPr="007A5235" w:rsidRDefault="00CB6F59" w:rsidP="007B013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5192734" w14:textId="77777777" w:rsidR="007B0134" w:rsidRDefault="007B0134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1BB12FC9" w14:textId="6F6732EA" w:rsidR="00CB6F59" w:rsidRPr="007A5235" w:rsidRDefault="00CB6F59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(43,137)</w:t>
            </w:r>
          </w:p>
        </w:tc>
        <w:tc>
          <w:tcPr>
            <w:tcW w:w="270" w:type="dxa"/>
            <w:shd w:val="clear" w:color="auto" w:fill="auto"/>
          </w:tcPr>
          <w:p w14:paraId="7782F407" w14:textId="77777777" w:rsidR="00CB6F59" w:rsidRPr="007A5235" w:rsidRDefault="00CB6F59" w:rsidP="007B0134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F347778" w14:textId="77777777" w:rsidR="007B0134" w:rsidRDefault="007B0134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75D8B1B7" w14:textId="1101DAD2" w:rsidR="00CB6F59" w:rsidRPr="007A5235" w:rsidRDefault="00CB6F59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480,97</w:t>
            </w:r>
            <w:r w:rsidR="001A4E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1526BF61" w14:textId="77777777" w:rsidR="00CB6F59" w:rsidRPr="007A5235" w:rsidRDefault="00CB6F59" w:rsidP="007B013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8BFC042" w14:textId="77777777" w:rsidR="007B0134" w:rsidRDefault="007B0134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0A88B67F" w14:textId="6AD7ED84" w:rsidR="00CB6F59" w:rsidRPr="007A5235" w:rsidRDefault="00CB6F59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72,35</w:t>
            </w:r>
            <w:r w:rsidR="00453FD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39CDD9D7" w14:textId="77777777" w:rsidR="00CB6F59" w:rsidRPr="007A5235" w:rsidRDefault="00CB6F59" w:rsidP="007B013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20A2F33" w14:textId="77777777" w:rsidR="007B0134" w:rsidRDefault="007B0134" w:rsidP="007B0134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292ACD52" w14:textId="65F13850" w:rsidR="00CB6F59" w:rsidRPr="007A5235" w:rsidRDefault="00CB6F59" w:rsidP="007B0134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85,212</w:t>
            </w:r>
          </w:p>
        </w:tc>
        <w:tc>
          <w:tcPr>
            <w:tcW w:w="239" w:type="dxa"/>
            <w:shd w:val="clear" w:color="auto" w:fill="auto"/>
          </w:tcPr>
          <w:p w14:paraId="6A138FD0" w14:textId="77777777" w:rsidR="00CB6F59" w:rsidRPr="007A5235" w:rsidRDefault="00CB6F59" w:rsidP="007B013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EE692F6" w14:textId="77777777" w:rsidR="007B0134" w:rsidRDefault="007B0134" w:rsidP="007B0134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0B811447" w14:textId="0BC1A513" w:rsidR="00CB6F59" w:rsidRPr="007A5235" w:rsidRDefault="00CB6F59" w:rsidP="007B0134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1,225</w:t>
            </w:r>
          </w:p>
        </w:tc>
        <w:tc>
          <w:tcPr>
            <w:tcW w:w="240" w:type="dxa"/>
            <w:shd w:val="clear" w:color="auto" w:fill="auto"/>
          </w:tcPr>
          <w:p w14:paraId="71F3A8FA" w14:textId="77777777" w:rsidR="00CB6F59" w:rsidRPr="007A5235" w:rsidRDefault="00CB6F59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7CF475A" w14:textId="77777777" w:rsidR="007B0134" w:rsidRDefault="007B0134" w:rsidP="007B0134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2BA68013" w14:textId="6F3FA5F9" w:rsidR="00CB6F59" w:rsidRPr="007A5235" w:rsidRDefault="00CB6F59" w:rsidP="007B0134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523,913</w:t>
            </w:r>
          </w:p>
        </w:tc>
      </w:tr>
    </w:tbl>
    <w:p w14:paraId="4C0423F3" w14:textId="77777777" w:rsidR="00A37B80" w:rsidRPr="00AB1CBA" w:rsidRDefault="00A37B80" w:rsidP="000341AE">
      <w:pPr>
        <w:tabs>
          <w:tab w:val="left" w:pos="360"/>
        </w:tabs>
        <w:suppressAutoHyphens/>
        <w:spacing w:after="0" w:line="240" w:lineRule="auto"/>
        <w:ind w:left="540" w:hanging="420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5A0F3372" w14:textId="21AEDA94" w:rsidR="00CB6F59" w:rsidRPr="007A5235" w:rsidRDefault="00CB6F59" w:rsidP="000341AE">
      <w:pPr>
        <w:tabs>
          <w:tab w:val="left" w:pos="360"/>
        </w:tabs>
        <w:suppressAutoHyphens/>
        <w:spacing w:after="0" w:line="240" w:lineRule="auto"/>
        <w:ind w:left="540" w:hanging="42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ก่อนหักค่าเผื่อหนี้สงสัยจะสูญจำนวน 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>157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ล้านบาท</w:t>
      </w:r>
    </w:p>
    <w:p w14:paraId="16617C1C" w14:textId="28CE3628" w:rsidR="00A14EBF" w:rsidRDefault="00CB6F59" w:rsidP="00953431">
      <w:pPr>
        <w:tabs>
          <w:tab w:val="left" w:pos="360"/>
        </w:tabs>
        <w:suppressAutoHyphens/>
        <w:spacing w:after="0" w:line="240" w:lineRule="auto"/>
        <w:ind w:left="540" w:hanging="420"/>
        <w:rPr>
          <w:rFonts w:asciiTheme="majorBidi" w:hAnsiTheme="majorBidi" w:cstheme="majorBidi"/>
          <w:sz w:val="12"/>
          <w:szCs w:val="16"/>
          <w:cs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สุทธิจากรายได้รอตัดบัญชี</w:t>
      </w:r>
      <w:r w:rsidR="00A14EBF">
        <w:rPr>
          <w:rFonts w:asciiTheme="majorBidi" w:hAnsiTheme="majorBidi" w:cstheme="majorBidi"/>
          <w:sz w:val="12"/>
          <w:szCs w:val="16"/>
          <w:cs/>
        </w:rPr>
        <w:br w:type="page"/>
      </w: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43"/>
        <w:gridCol w:w="779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4D566E" w:rsidRPr="002A007A" w14:paraId="647977FE" w14:textId="77777777" w:rsidTr="008F7779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680DCDE8" w14:textId="4F7D5638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74A120EF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4D566E" w:rsidRPr="002A007A" w14:paraId="5C580B98" w14:textId="77777777" w:rsidTr="008F7779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22FD3F31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686DEE33" w14:textId="5A80E1C3" w:rsidR="004D566E" w:rsidRPr="007A5235" w:rsidRDefault="005B7F00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</w:tr>
      <w:tr w:rsidR="004D566E" w:rsidRPr="002A007A" w14:paraId="075DEB40" w14:textId="77777777" w:rsidTr="008F7779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38C1A3BB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7B30AC8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B1904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8F96DFA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3FCFCC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B79C93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2A016D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8858B8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46F7EA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BA18A46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427718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3DFC17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0EB63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1716C1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74BAD5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D4551C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4D566E" w:rsidRPr="002A007A" w14:paraId="297E5478" w14:textId="77777777" w:rsidTr="008F7779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3916A814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53AD917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A7085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7BF6F7C5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8C336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99DEE55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CD17E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91A0D3F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7B032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533C946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BD7CC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6691CB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4D566E" w:rsidRPr="002A007A" w14:paraId="5D93EEDB" w14:textId="77777777" w:rsidTr="008F7779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6E7B52D6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C25D461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5151CD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4BBE0AB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A6C6A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71EE567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53953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C90D917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E52D5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208F7E3" w14:textId="48A203E0" w:rsidR="004D566E" w:rsidRPr="007A5235" w:rsidRDefault="003F594B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="004D566E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="004D566E"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="004D566E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1A896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E16B26D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C7D07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7947EE2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D452E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A7E6274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4D566E" w:rsidRPr="002A007A" w14:paraId="005BEEB7" w14:textId="77777777" w:rsidTr="008F7779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0F3F24FF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047B1186" w14:textId="77777777" w:rsidR="004D566E" w:rsidRPr="007A5235" w:rsidRDefault="004D566E" w:rsidP="004D566E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4D566E" w:rsidRPr="002A007A" w14:paraId="55189C74" w14:textId="77777777" w:rsidTr="008F7779">
        <w:tc>
          <w:tcPr>
            <w:tcW w:w="1843" w:type="dxa"/>
            <w:shd w:val="clear" w:color="auto" w:fill="auto"/>
            <w:vAlign w:val="bottom"/>
          </w:tcPr>
          <w:p w14:paraId="61E19C53" w14:textId="77777777" w:rsidR="004D566E" w:rsidRPr="00410416" w:rsidRDefault="004D566E" w:rsidP="004D566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736FEB0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3D56255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C2A19CB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62C3C16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A0A12CD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F801125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F1EAE00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06360E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4547AE6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FB8BCC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82EB41A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2C01C9E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F16A4B3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2B955EC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B2211FB" w14:textId="77777777" w:rsidR="004D566E" w:rsidRPr="007A5235" w:rsidRDefault="004D566E" w:rsidP="004D566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057CD9" w:rsidRPr="002A007A" w14:paraId="0FAD5A75" w14:textId="77777777" w:rsidTr="008F7779">
        <w:trPr>
          <w:trHeight w:val="173"/>
        </w:trPr>
        <w:tc>
          <w:tcPr>
            <w:tcW w:w="1843" w:type="dxa"/>
            <w:shd w:val="clear" w:color="auto" w:fill="auto"/>
            <w:vAlign w:val="bottom"/>
          </w:tcPr>
          <w:p w14:paraId="2C36F8EA" w14:textId="77777777" w:rsidR="00057CD9" w:rsidRPr="007A5235" w:rsidRDefault="00057CD9" w:rsidP="00057CD9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53F7FCA0" w14:textId="24A88816" w:rsidR="00057CD9" w:rsidRPr="00057CD9" w:rsidRDefault="00057CD9" w:rsidP="008F777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BA37B3C" w14:textId="77777777" w:rsidR="00057CD9" w:rsidRPr="002F44E3" w:rsidRDefault="00057CD9" w:rsidP="00057CD9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9BBA953" w14:textId="4369B84B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F5BD129" w14:textId="77777777" w:rsidR="00057CD9" w:rsidRPr="002F44E3" w:rsidRDefault="00057CD9" w:rsidP="00057CD9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073DD0C" w14:textId="49D0008B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7F3F652" w14:textId="77777777" w:rsidR="00057CD9" w:rsidRPr="002F44E3" w:rsidRDefault="00057CD9" w:rsidP="00057CD9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53D5D10" w14:textId="4BB1B288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E280E46" w14:textId="77777777" w:rsidR="00057CD9" w:rsidRPr="002F44E3" w:rsidRDefault="00057CD9" w:rsidP="00057CD9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1B856A4" w14:textId="7B1AE3AB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7E0A8CC" w14:textId="77777777" w:rsidR="00057CD9" w:rsidRPr="002F44E3" w:rsidRDefault="00057CD9" w:rsidP="00057CD9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0B85E11" w14:textId="519D1646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BFDA8B6" w14:textId="77777777" w:rsidR="00057CD9" w:rsidRPr="002F44E3" w:rsidRDefault="00057CD9" w:rsidP="00057CD9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D3E35BD" w14:textId="126C5EB6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51,529</w:t>
            </w:r>
          </w:p>
        </w:tc>
        <w:tc>
          <w:tcPr>
            <w:tcW w:w="240" w:type="dxa"/>
            <w:shd w:val="clear" w:color="auto" w:fill="auto"/>
          </w:tcPr>
          <w:p w14:paraId="56A09BF4" w14:textId="77777777" w:rsidR="00057CD9" w:rsidRPr="002F44E3" w:rsidRDefault="00057CD9" w:rsidP="00057CD9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6A8BC910" w14:textId="627A3971" w:rsidR="00057CD9" w:rsidRPr="002F44E3" w:rsidRDefault="00057CD9" w:rsidP="00057CD9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51,529</w:t>
            </w:r>
          </w:p>
        </w:tc>
      </w:tr>
      <w:tr w:rsidR="00057CD9" w:rsidRPr="002A007A" w14:paraId="26604495" w14:textId="77777777" w:rsidTr="008F7779">
        <w:tc>
          <w:tcPr>
            <w:tcW w:w="1843" w:type="dxa"/>
            <w:shd w:val="clear" w:color="auto" w:fill="auto"/>
            <w:vAlign w:val="bottom"/>
          </w:tcPr>
          <w:p w14:paraId="087406B6" w14:textId="77777777" w:rsidR="00057CD9" w:rsidRPr="007A5235" w:rsidRDefault="00057CD9" w:rsidP="00057CD9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6321D2D" w14:textId="77777777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B9635DE" w14:textId="77777777" w:rsidR="00057CD9" w:rsidRPr="002F44E3" w:rsidRDefault="00057CD9" w:rsidP="00057CD9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C9D5C6A" w14:textId="77777777" w:rsidR="00057CD9" w:rsidRPr="002F44E3" w:rsidRDefault="00057CD9" w:rsidP="00057CD9">
            <w:pPr>
              <w:tabs>
                <w:tab w:val="left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7BEF3562" w14:textId="77777777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2DFD981" w14:textId="77777777" w:rsidR="00057CD9" w:rsidRPr="002F44E3" w:rsidRDefault="00057CD9" w:rsidP="00057CD9">
            <w:pPr>
              <w:tabs>
                <w:tab w:val="decimal" w:pos="342"/>
                <w:tab w:val="decimal" w:pos="698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0A7E8BB" w14:textId="77777777" w:rsidR="00057CD9" w:rsidRPr="002F44E3" w:rsidRDefault="00057CD9" w:rsidP="00057CD9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498109F" w14:textId="77777777" w:rsidR="00057CD9" w:rsidRPr="002F44E3" w:rsidRDefault="00057CD9" w:rsidP="00057CD9">
            <w:pPr>
              <w:tabs>
                <w:tab w:val="left" w:pos="0"/>
                <w:tab w:val="decimal" w:pos="342"/>
                <w:tab w:val="decimal" w:pos="719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8C27091" w14:textId="77777777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76653095" w14:textId="77777777" w:rsidR="00057CD9" w:rsidRPr="002F44E3" w:rsidRDefault="00057CD9" w:rsidP="00057CD9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305B007" w14:textId="77777777" w:rsidR="00057CD9" w:rsidRPr="002F44E3" w:rsidRDefault="00057CD9" w:rsidP="00057CD9">
            <w:pPr>
              <w:tabs>
                <w:tab w:val="left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C3EC599" w14:textId="77777777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F2F5C3D" w14:textId="77777777" w:rsidR="00057CD9" w:rsidRPr="002F44E3" w:rsidRDefault="00057CD9" w:rsidP="00057CD9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6F2924F" w14:textId="77777777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2E3CE2C" w14:textId="77777777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68692FEB" w14:textId="77777777" w:rsidR="00057CD9" w:rsidRPr="002F44E3" w:rsidRDefault="00057CD9" w:rsidP="00057CD9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057CD9" w:rsidRPr="002A007A" w14:paraId="09CA32A1" w14:textId="77777777" w:rsidTr="008F7779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5633C56B" w14:textId="77777777" w:rsidR="00057CD9" w:rsidRPr="007A5235" w:rsidRDefault="00057CD9" w:rsidP="00057CD9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1B298A0B" w14:textId="2186A1EE" w:rsidR="00057CD9" w:rsidRPr="002F44E3" w:rsidRDefault="00057CD9" w:rsidP="00C2284A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10,947</w:t>
            </w:r>
          </w:p>
        </w:tc>
        <w:tc>
          <w:tcPr>
            <w:tcW w:w="239" w:type="dxa"/>
            <w:shd w:val="clear" w:color="auto" w:fill="auto"/>
          </w:tcPr>
          <w:p w14:paraId="23A17841" w14:textId="77777777" w:rsidR="00057CD9" w:rsidRPr="002F44E3" w:rsidRDefault="00057CD9" w:rsidP="00057CD9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48F0832" w14:textId="44FEECB2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499,428</w:t>
            </w:r>
          </w:p>
        </w:tc>
        <w:tc>
          <w:tcPr>
            <w:tcW w:w="240" w:type="dxa"/>
            <w:shd w:val="clear" w:color="auto" w:fill="auto"/>
          </w:tcPr>
          <w:p w14:paraId="7E3A0A93" w14:textId="77777777" w:rsidR="00057CD9" w:rsidRPr="002F44E3" w:rsidRDefault="00057CD9" w:rsidP="00057CD9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3B4B43F" w14:textId="02CB3C37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2,341</w:t>
            </w:r>
          </w:p>
        </w:tc>
        <w:tc>
          <w:tcPr>
            <w:tcW w:w="239" w:type="dxa"/>
            <w:shd w:val="clear" w:color="auto" w:fill="auto"/>
          </w:tcPr>
          <w:p w14:paraId="16739EB2" w14:textId="77777777" w:rsidR="00057CD9" w:rsidRPr="002F44E3" w:rsidRDefault="00057CD9" w:rsidP="00057CD9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6C9BC2EA" w14:textId="49D1AB66" w:rsidR="00057CD9" w:rsidRPr="002F44E3" w:rsidRDefault="00057CD9" w:rsidP="00057CD9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4F09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</w:t>
            </w:r>
          </w:p>
        </w:tc>
        <w:tc>
          <w:tcPr>
            <w:tcW w:w="239" w:type="dxa"/>
            <w:shd w:val="clear" w:color="auto" w:fill="auto"/>
          </w:tcPr>
          <w:p w14:paraId="2E918A50" w14:textId="77777777" w:rsidR="00057CD9" w:rsidRPr="002F44E3" w:rsidRDefault="00057CD9" w:rsidP="00057CD9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2073E9EB" w14:textId="0BA94259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9E1A175" w14:textId="77777777" w:rsidR="00057CD9" w:rsidRPr="002F44E3" w:rsidRDefault="00057CD9" w:rsidP="00057CD9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FFBCB1C" w14:textId="77631616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9ABE78E" w14:textId="77777777" w:rsidR="00057CD9" w:rsidRPr="002F44E3" w:rsidRDefault="00057CD9" w:rsidP="00057CD9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2DF327D" w14:textId="2F534E51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26,478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7A0C1A5" w14:textId="77777777" w:rsidR="00057CD9" w:rsidRPr="002F44E3" w:rsidRDefault="00057CD9" w:rsidP="00057CD9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4D31C7C8" w14:textId="29F04AE0" w:rsidR="00057CD9" w:rsidRPr="002F44E3" w:rsidRDefault="00057CD9" w:rsidP="00057CD9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539,204</w:t>
            </w:r>
          </w:p>
        </w:tc>
      </w:tr>
      <w:tr w:rsidR="00057CD9" w:rsidRPr="002A007A" w14:paraId="1961C3D5" w14:textId="77777777" w:rsidTr="008F7779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4B59BD98" w14:textId="54CE82FB" w:rsidR="00057CD9" w:rsidRPr="007A5235" w:rsidRDefault="00057CD9" w:rsidP="00057CD9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สินทรัพย์ทางการเงิน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4CCB466C" w14:textId="77777777" w:rsidR="00057CD9" w:rsidRPr="002F44E3" w:rsidRDefault="00057CD9" w:rsidP="00057CD9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D59896F" w14:textId="77777777" w:rsidR="00057CD9" w:rsidRPr="002F44E3" w:rsidRDefault="00057CD9" w:rsidP="00057CD9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EFA25E3" w14:textId="77777777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3D8C6901" w14:textId="77777777" w:rsidR="00057CD9" w:rsidRPr="002F44E3" w:rsidRDefault="00057CD9" w:rsidP="00057CD9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EA528A6" w14:textId="77777777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115479D" w14:textId="77777777" w:rsidR="00057CD9" w:rsidRPr="002F44E3" w:rsidRDefault="00057CD9" w:rsidP="00057CD9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18692DAD" w14:textId="77777777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609FEF2" w14:textId="77777777" w:rsidR="00057CD9" w:rsidRPr="002F44E3" w:rsidRDefault="00057CD9" w:rsidP="00057CD9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8864D21" w14:textId="77777777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3499BD7" w14:textId="77777777" w:rsidR="00057CD9" w:rsidRPr="002F44E3" w:rsidRDefault="00057CD9" w:rsidP="00057CD9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69EC716D" w14:textId="77777777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EC85936" w14:textId="77777777" w:rsidR="00057CD9" w:rsidRPr="002F44E3" w:rsidRDefault="00057CD9" w:rsidP="00057CD9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71334B2" w14:textId="77777777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6D986D4" w14:textId="77777777" w:rsidR="00057CD9" w:rsidRPr="002F44E3" w:rsidRDefault="00057CD9" w:rsidP="00057CD9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321637A7" w14:textId="77777777" w:rsidR="00057CD9" w:rsidRPr="002F44E3" w:rsidRDefault="00057CD9" w:rsidP="00057CD9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057CD9" w:rsidRPr="002A007A" w14:paraId="26D6F590" w14:textId="77777777" w:rsidTr="008F7779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4EC4B9D3" w14:textId="626DE935" w:rsidR="00057CD9" w:rsidRPr="007A5235" w:rsidRDefault="00057CD9" w:rsidP="00057CD9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ที่วัดมูลค่าด้วย</w:t>
            </w:r>
            <w:r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มูลค่ายุติธรรมผ่าน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C19A732" w14:textId="77777777" w:rsidR="00057CD9" w:rsidRPr="002F44E3" w:rsidRDefault="00057CD9" w:rsidP="00057CD9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F30174F" w14:textId="77777777" w:rsidR="00057CD9" w:rsidRPr="002F44E3" w:rsidRDefault="00057CD9" w:rsidP="00057CD9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2FB0C23" w14:textId="77777777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40D7DC5" w14:textId="77777777" w:rsidR="00057CD9" w:rsidRPr="002F44E3" w:rsidRDefault="00057CD9" w:rsidP="00057CD9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49ECD5A" w14:textId="77777777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B38C6EA" w14:textId="77777777" w:rsidR="00057CD9" w:rsidRPr="002F44E3" w:rsidRDefault="00057CD9" w:rsidP="00057CD9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4C33FB50" w14:textId="77777777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13D1318" w14:textId="77777777" w:rsidR="00057CD9" w:rsidRPr="002F44E3" w:rsidRDefault="00057CD9" w:rsidP="00057CD9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F1229D5" w14:textId="77777777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6DB8701" w14:textId="77777777" w:rsidR="00057CD9" w:rsidRPr="002F44E3" w:rsidRDefault="00057CD9" w:rsidP="00057CD9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ED7004C" w14:textId="77777777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9335E62" w14:textId="77777777" w:rsidR="00057CD9" w:rsidRPr="002F44E3" w:rsidRDefault="00057CD9" w:rsidP="00057CD9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2B88DB9" w14:textId="77777777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21CDEB" w14:textId="77777777" w:rsidR="00057CD9" w:rsidRPr="002F44E3" w:rsidRDefault="00057CD9" w:rsidP="00057CD9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74E596CC" w14:textId="77777777" w:rsidR="00057CD9" w:rsidRPr="002F44E3" w:rsidRDefault="00057CD9" w:rsidP="00057CD9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057CD9" w:rsidRPr="002A007A" w14:paraId="078E70A8" w14:textId="77777777" w:rsidTr="008F7779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07D69D70" w14:textId="6E2D7EFF" w:rsidR="00057CD9" w:rsidRPr="007A5235" w:rsidRDefault="00057CD9" w:rsidP="00057CD9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กำไรหรือขาดทุน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4F6282D7" w14:textId="3BAEB9DA" w:rsidR="00057CD9" w:rsidRPr="002F44E3" w:rsidRDefault="00057CD9" w:rsidP="00057CD9">
            <w:pPr>
              <w:tabs>
                <w:tab w:val="decimal" w:pos="34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14251F1" w14:textId="77777777" w:rsidR="00057CD9" w:rsidRPr="002F44E3" w:rsidRDefault="00057CD9" w:rsidP="00057CD9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84E4A3E" w14:textId="391CB2D8" w:rsidR="00057CD9" w:rsidRPr="002F44E3" w:rsidRDefault="00057CD9" w:rsidP="008F7779">
            <w:pPr>
              <w:tabs>
                <w:tab w:val="decimal" w:pos="34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E82EF23" w14:textId="77777777" w:rsidR="00057CD9" w:rsidRPr="002F44E3" w:rsidRDefault="00057CD9" w:rsidP="00057CD9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01CD78C" w14:textId="1D05C95C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D85FACA" w14:textId="77777777" w:rsidR="00057CD9" w:rsidRPr="002F44E3" w:rsidRDefault="00057CD9" w:rsidP="00057CD9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7F2E4A2" w14:textId="020A8D71" w:rsidR="00057CD9" w:rsidRPr="002F44E3" w:rsidRDefault="00057CD9" w:rsidP="00C2284A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</w:t>
            </w:r>
            <w:r w:rsidRPr="00C2284A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109</w:t>
            </w:r>
          </w:p>
        </w:tc>
        <w:tc>
          <w:tcPr>
            <w:tcW w:w="239" w:type="dxa"/>
            <w:shd w:val="clear" w:color="auto" w:fill="auto"/>
          </w:tcPr>
          <w:p w14:paraId="7C39FF1A" w14:textId="77777777" w:rsidR="00057CD9" w:rsidRPr="002F44E3" w:rsidRDefault="00057CD9" w:rsidP="00057CD9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7FC89FF" w14:textId="69E0D24F" w:rsidR="00057CD9" w:rsidRPr="002F44E3" w:rsidRDefault="00057CD9" w:rsidP="00057CD9">
            <w:pPr>
              <w:tabs>
                <w:tab w:val="decimal" w:pos="57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10,487</w:t>
            </w:r>
          </w:p>
        </w:tc>
        <w:tc>
          <w:tcPr>
            <w:tcW w:w="239" w:type="dxa"/>
            <w:shd w:val="clear" w:color="auto" w:fill="auto"/>
          </w:tcPr>
          <w:p w14:paraId="0E46D7BA" w14:textId="77777777" w:rsidR="00057CD9" w:rsidRPr="002F44E3" w:rsidRDefault="00057CD9" w:rsidP="00057CD9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ECEB71D" w14:textId="70F10B9F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B53A461" w14:textId="77777777" w:rsidR="00057CD9" w:rsidRPr="002F44E3" w:rsidRDefault="00057CD9" w:rsidP="00057CD9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2D61D12" w14:textId="6A57CB52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6,017</w:t>
            </w:r>
          </w:p>
        </w:tc>
        <w:tc>
          <w:tcPr>
            <w:tcW w:w="240" w:type="dxa"/>
            <w:shd w:val="clear" w:color="auto" w:fill="auto"/>
          </w:tcPr>
          <w:p w14:paraId="6B25EA84" w14:textId="77777777" w:rsidR="00057CD9" w:rsidRPr="002F44E3" w:rsidRDefault="00057CD9" w:rsidP="00057CD9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28A2C5E3" w14:textId="451FECAB" w:rsidR="00057CD9" w:rsidRPr="002F44E3" w:rsidRDefault="00057CD9" w:rsidP="00057CD9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23,107</w:t>
            </w:r>
          </w:p>
        </w:tc>
      </w:tr>
      <w:tr w:rsidR="00057CD9" w:rsidRPr="002A007A" w14:paraId="489A3350" w14:textId="77777777" w:rsidTr="008F7779">
        <w:tc>
          <w:tcPr>
            <w:tcW w:w="1843" w:type="dxa"/>
            <w:shd w:val="clear" w:color="auto" w:fill="auto"/>
            <w:vAlign w:val="bottom"/>
          </w:tcPr>
          <w:p w14:paraId="2D04FE57" w14:textId="4C0FD123" w:rsidR="00057CD9" w:rsidRPr="007A5235" w:rsidRDefault="00057CD9" w:rsidP="00057CD9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339E1DC2" w14:textId="5DD74976" w:rsidR="00057CD9" w:rsidRPr="002F44E3" w:rsidRDefault="008F777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</w:t>
            </w:r>
            <w:r w:rsidR="00057CD9"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3E86043" w14:textId="77777777" w:rsidR="00057CD9" w:rsidRPr="002F44E3" w:rsidRDefault="00057CD9" w:rsidP="00057CD9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4C1BA71" w14:textId="56335687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119,709</w:t>
            </w:r>
          </w:p>
        </w:tc>
        <w:tc>
          <w:tcPr>
            <w:tcW w:w="240" w:type="dxa"/>
            <w:shd w:val="clear" w:color="auto" w:fill="auto"/>
          </w:tcPr>
          <w:p w14:paraId="671A3B31" w14:textId="77777777" w:rsidR="00057CD9" w:rsidRPr="002F44E3" w:rsidRDefault="00057CD9" w:rsidP="00057CD9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45DC534" w14:textId="0A8B56EF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81,080</w:t>
            </w:r>
          </w:p>
        </w:tc>
        <w:tc>
          <w:tcPr>
            <w:tcW w:w="239" w:type="dxa"/>
            <w:shd w:val="clear" w:color="auto" w:fill="auto"/>
          </w:tcPr>
          <w:p w14:paraId="4C634623" w14:textId="77777777" w:rsidR="00057CD9" w:rsidRPr="002F44E3" w:rsidRDefault="00057CD9" w:rsidP="00057CD9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7869C70" w14:textId="1E92B2CB" w:rsidR="00057CD9" w:rsidRPr="002F44E3" w:rsidRDefault="00057CD9" w:rsidP="00C2284A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2284A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103</w:t>
            </w: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,582</w:t>
            </w:r>
          </w:p>
        </w:tc>
        <w:tc>
          <w:tcPr>
            <w:tcW w:w="239" w:type="dxa"/>
            <w:shd w:val="clear" w:color="auto" w:fill="auto"/>
          </w:tcPr>
          <w:p w14:paraId="222C217F" w14:textId="77777777" w:rsidR="00057CD9" w:rsidRPr="002F44E3" w:rsidRDefault="00057CD9" w:rsidP="00057CD9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20DD071" w14:textId="7CE1D069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5,541</w:t>
            </w:r>
          </w:p>
        </w:tc>
        <w:tc>
          <w:tcPr>
            <w:tcW w:w="239" w:type="dxa"/>
            <w:shd w:val="clear" w:color="auto" w:fill="auto"/>
          </w:tcPr>
          <w:p w14:paraId="37024795" w14:textId="77777777" w:rsidR="00057CD9" w:rsidRPr="002F44E3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D80F25F" w14:textId="7E0554F6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6DF1F26" w14:textId="77777777" w:rsidR="00057CD9" w:rsidRPr="002F44E3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8BAB95D" w14:textId="2D995548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2,147</w:t>
            </w:r>
          </w:p>
        </w:tc>
        <w:tc>
          <w:tcPr>
            <w:tcW w:w="240" w:type="dxa"/>
            <w:shd w:val="clear" w:color="auto" w:fill="auto"/>
          </w:tcPr>
          <w:p w14:paraId="6E660657" w14:textId="77777777" w:rsidR="00057CD9" w:rsidRPr="002F44E3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5B0E247A" w14:textId="6E6984FE" w:rsidR="00057CD9" w:rsidRPr="002F44E3" w:rsidRDefault="00057CD9" w:rsidP="00057CD9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312,059</w:t>
            </w:r>
          </w:p>
        </w:tc>
      </w:tr>
      <w:tr w:rsidR="00057CD9" w:rsidRPr="002A007A" w14:paraId="32E48823" w14:textId="77777777" w:rsidTr="008F7779">
        <w:tc>
          <w:tcPr>
            <w:tcW w:w="1843" w:type="dxa"/>
            <w:shd w:val="clear" w:color="auto" w:fill="auto"/>
            <w:vAlign w:val="bottom"/>
          </w:tcPr>
          <w:p w14:paraId="5EAF597B" w14:textId="029FAF74" w:rsidR="00057CD9" w:rsidRPr="007A5235" w:rsidRDefault="00057CD9" w:rsidP="00057CD9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0808A039" w14:textId="611FFC4F" w:rsidR="00057CD9" w:rsidRPr="002F44E3" w:rsidRDefault="00057CD9" w:rsidP="008F7779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975,185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F76AB2" w14:textId="77777777" w:rsidR="00057CD9" w:rsidRPr="002F44E3" w:rsidRDefault="00057CD9" w:rsidP="00057CD9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7C50D27" w14:textId="231F3C3E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480,843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D964684" w14:textId="77777777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91C1C62" w14:textId="0056CC53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190,772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799AB0" w14:textId="77777777" w:rsidR="00057CD9" w:rsidRPr="002F44E3" w:rsidRDefault="00057CD9" w:rsidP="00057CD9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2304FE4" w14:textId="1CE94FAA" w:rsidR="00057CD9" w:rsidRPr="002F44E3" w:rsidRDefault="00057CD9" w:rsidP="00C2284A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437,</w:t>
            </w:r>
            <w:r w:rsidRPr="00C2284A">
              <w:rPr>
                <w:rFonts w:asciiTheme="majorBidi" w:eastAsia="Times New Roman" w:hAnsiTheme="majorBidi" w:cstheme="majorBidi"/>
                <w:szCs w:val="22"/>
                <w:lang w:eastAsia="zh-CN"/>
              </w:rPr>
              <w:t>036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75C4A1" w14:textId="77777777" w:rsidR="00057CD9" w:rsidRPr="002F44E3" w:rsidRDefault="00057CD9" w:rsidP="00057CD9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B05366C" w14:textId="3DA1F97C" w:rsidR="00057CD9" w:rsidRPr="002F44E3" w:rsidRDefault="00057CD9" w:rsidP="008F777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65,759</w:t>
            </w:r>
          </w:p>
        </w:tc>
        <w:tc>
          <w:tcPr>
            <w:tcW w:w="239" w:type="dxa"/>
            <w:shd w:val="clear" w:color="auto" w:fill="auto"/>
          </w:tcPr>
          <w:p w14:paraId="0205904D" w14:textId="77777777" w:rsidR="00057CD9" w:rsidRPr="002F44E3" w:rsidRDefault="00057CD9" w:rsidP="00057CD9">
            <w:pPr>
              <w:tabs>
                <w:tab w:val="decimal" w:pos="0"/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A7D7CE4" w14:textId="09ECF247" w:rsidR="00057CD9" w:rsidRPr="002F44E3" w:rsidRDefault="00057CD9" w:rsidP="00057CD9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100,333</w:t>
            </w:r>
          </w:p>
        </w:tc>
        <w:tc>
          <w:tcPr>
            <w:tcW w:w="239" w:type="dxa"/>
            <w:shd w:val="clear" w:color="auto" w:fill="auto"/>
          </w:tcPr>
          <w:p w14:paraId="2B2D0309" w14:textId="77777777" w:rsidR="00057CD9" w:rsidRPr="002F44E3" w:rsidRDefault="00057CD9" w:rsidP="00057CD9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78DA3055" w14:textId="6217344E" w:rsidR="00057CD9" w:rsidRPr="002F44E3" w:rsidRDefault="00057CD9" w:rsidP="00057CD9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57D1254" w14:textId="77777777" w:rsidR="00057CD9" w:rsidRPr="002F44E3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A351EA0" w14:textId="2F3E7C1D" w:rsidR="00057CD9" w:rsidRPr="002F44E3" w:rsidRDefault="00057CD9" w:rsidP="00057CD9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2,249,928</w:t>
            </w:r>
          </w:p>
        </w:tc>
      </w:tr>
      <w:tr w:rsidR="00057CD9" w:rsidRPr="002A007A" w14:paraId="76E6C2E6" w14:textId="77777777" w:rsidTr="008F7779">
        <w:tc>
          <w:tcPr>
            <w:tcW w:w="1843" w:type="dxa"/>
            <w:shd w:val="clear" w:color="auto" w:fill="auto"/>
            <w:vAlign w:val="bottom"/>
          </w:tcPr>
          <w:p w14:paraId="04478068" w14:textId="51115902" w:rsidR="00057CD9" w:rsidRPr="007A5235" w:rsidRDefault="00057CD9" w:rsidP="00057CD9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15D984" w14:textId="0B2C2DF8" w:rsidR="00057CD9" w:rsidRPr="002F44E3" w:rsidRDefault="00057CD9" w:rsidP="008F7779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986,132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467E96" w14:textId="77777777" w:rsidR="00057CD9" w:rsidRPr="002F44E3" w:rsidRDefault="00057CD9" w:rsidP="00057CD9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730DF7" w14:textId="38EC36DF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1,099,980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EBB5E3" w14:textId="77777777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ADBAA7" w14:textId="5901D031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274,687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DE75CE" w14:textId="77777777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5A3136" w14:textId="359CD712" w:rsidR="00057CD9" w:rsidRPr="002F44E3" w:rsidRDefault="00057CD9" w:rsidP="00C2284A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546,737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1EA223" w14:textId="77777777" w:rsidR="00057CD9" w:rsidRPr="002F44E3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3ED111" w14:textId="5CF39D43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81,787</w:t>
            </w:r>
          </w:p>
        </w:tc>
        <w:tc>
          <w:tcPr>
            <w:tcW w:w="239" w:type="dxa"/>
            <w:shd w:val="clear" w:color="auto" w:fill="auto"/>
          </w:tcPr>
          <w:p w14:paraId="04E71D12" w14:textId="77777777" w:rsidR="00057CD9" w:rsidRPr="002F44E3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52EF3E" w14:textId="08E4F75F" w:rsidR="00057CD9" w:rsidRPr="002F44E3" w:rsidRDefault="00057CD9" w:rsidP="00057CD9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100,333</w:t>
            </w:r>
          </w:p>
        </w:tc>
        <w:tc>
          <w:tcPr>
            <w:tcW w:w="239" w:type="dxa"/>
            <w:shd w:val="clear" w:color="auto" w:fill="auto"/>
          </w:tcPr>
          <w:p w14:paraId="55B0EC1C" w14:textId="77777777" w:rsidR="00057CD9" w:rsidRPr="002F44E3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5EC5DF" w14:textId="52F2BDCB" w:rsidR="00057CD9" w:rsidRPr="002F44E3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86,171</w:t>
            </w:r>
          </w:p>
        </w:tc>
        <w:tc>
          <w:tcPr>
            <w:tcW w:w="240" w:type="dxa"/>
            <w:shd w:val="clear" w:color="auto" w:fill="auto"/>
          </w:tcPr>
          <w:p w14:paraId="71DA007B" w14:textId="77777777" w:rsidR="00057CD9" w:rsidRPr="002F44E3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517448" w14:textId="4567FD1F" w:rsidR="00057CD9" w:rsidRPr="002F44E3" w:rsidRDefault="00057CD9" w:rsidP="00057CD9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3,175,827</w:t>
            </w:r>
          </w:p>
        </w:tc>
      </w:tr>
      <w:tr w:rsidR="00057CD9" w:rsidRPr="002A007A" w14:paraId="5DB916F2" w14:textId="77777777" w:rsidTr="008F7779">
        <w:tc>
          <w:tcPr>
            <w:tcW w:w="1843" w:type="dxa"/>
            <w:shd w:val="clear" w:color="auto" w:fill="auto"/>
            <w:vAlign w:val="bottom"/>
          </w:tcPr>
          <w:p w14:paraId="73B2A224" w14:textId="77777777" w:rsidR="00057CD9" w:rsidRPr="00410416" w:rsidRDefault="00057CD9" w:rsidP="00057CD9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</w:tcPr>
          <w:p w14:paraId="2703461A" w14:textId="77777777" w:rsidR="00057CD9" w:rsidRPr="00373C92" w:rsidRDefault="00057CD9" w:rsidP="00057CD9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3A51336" w14:textId="77777777" w:rsidR="00057CD9" w:rsidRPr="00373C92" w:rsidRDefault="00057CD9" w:rsidP="00057CD9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EDEC833" w14:textId="77777777" w:rsidR="00057CD9" w:rsidRPr="00373C92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33B30E3E" w14:textId="77777777" w:rsidR="00057CD9" w:rsidRPr="00373C92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77361F76" w14:textId="77777777" w:rsidR="00057CD9" w:rsidRPr="00373C92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261E1E2" w14:textId="77777777" w:rsidR="00057CD9" w:rsidRPr="00373C92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30238A39" w14:textId="77777777" w:rsidR="00057CD9" w:rsidRPr="00373C92" w:rsidRDefault="00057CD9" w:rsidP="00057CD9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E7A6E91" w14:textId="77777777" w:rsidR="00057CD9" w:rsidRPr="00373C92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9F0A3EB" w14:textId="77777777" w:rsidR="00057CD9" w:rsidRPr="00373C92" w:rsidRDefault="00057CD9" w:rsidP="00057CD9">
            <w:pPr>
              <w:tabs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FCD2FC9" w14:textId="77777777" w:rsidR="00057CD9" w:rsidRPr="00373C92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3DAEFB73" w14:textId="77777777" w:rsidR="00057CD9" w:rsidRPr="00373C92" w:rsidRDefault="00057CD9" w:rsidP="00057CD9">
            <w:pPr>
              <w:tabs>
                <w:tab w:val="decimal" w:pos="0"/>
                <w:tab w:val="decimal" w:pos="342"/>
                <w:tab w:val="decimal" w:pos="737"/>
                <w:tab w:val="decimal" w:pos="7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CF144EA" w14:textId="77777777" w:rsidR="00057CD9" w:rsidRPr="00373C92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4EEDB28D" w14:textId="77777777" w:rsidR="00057CD9" w:rsidRPr="00373C92" w:rsidRDefault="00057CD9" w:rsidP="00057CD9">
            <w:pPr>
              <w:tabs>
                <w:tab w:val="decimal" w:pos="342"/>
                <w:tab w:val="decimal" w:pos="78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FE7BAA5" w14:textId="77777777" w:rsidR="00057CD9" w:rsidRPr="00373C92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47F0033D" w14:textId="77777777" w:rsidR="00057CD9" w:rsidRPr="00373C92" w:rsidRDefault="00057CD9" w:rsidP="00057CD9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057CD9" w:rsidRPr="002A007A" w14:paraId="23538072" w14:textId="77777777" w:rsidTr="008F7779">
        <w:tc>
          <w:tcPr>
            <w:tcW w:w="1843" w:type="dxa"/>
            <w:shd w:val="clear" w:color="auto" w:fill="auto"/>
            <w:vAlign w:val="bottom"/>
          </w:tcPr>
          <w:p w14:paraId="0DCFDC1B" w14:textId="04D06370" w:rsidR="00057CD9" w:rsidRPr="00410416" w:rsidRDefault="00057CD9" w:rsidP="00057CD9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779" w:type="dxa"/>
            <w:shd w:val="clear" w:color="auto" w:fill="auto"/>
          </w:tcPr>
          <w:p w14:paraId="7A3BB6AC" w14:textId="77777777" w:rsidR="00057CD9" w:rsidRPr="00373C92" w:rsidRDefault="00057CD9" w:rsidP="00057CD9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FDBCD88" w14:textId="77777777" w:rsidR="00057CD9" w:rsidRPr="00373C92" w:rsidRDefault="00057CD9" w:rsidP="00057CD9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0E68CDB9" w14:textId="77777777" w:rsidR="00057CD9" w:rsidRPr="00373C92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65A8FA96" w14:textId="77777777" w:rsidR="00057CD9" w:rsidRPr="00373C92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1EA2382B" w14:textId="77777777" w:rsidR="00057CD9" w:rsidRPr="00373C92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0517DC5" w14:textId="77777777" w:rsidR="00057CD9" w:rsidRPr="00373C92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6152D897" w14:textId="77777777" w:rsidR="00057CD9" w:rsidRPr="00373C92" w:rsidRDefault="00057CD9" w:rsidP="00057CD9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24BF385" w14:textId="77777777" w:rsidR="00057CD9" w:rsidRPr="00373C92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76CA06E9" w14:textId="77777777" w:rsidR="00057CD9" w:rsidRPr="00373C92" w:rsidRDefault="00057CD9" w:rsidP="00057CD9">
            <w:pPr>
              <w:tabs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F78116E" w14:textId="77777777" w:rsidR="00057CD9" w:rsidRPr="00373C92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C417B4E" w14:textId="77777777" w:rsidR="00057CD9" w:rsidRPr="00373C92" w:rsidRDefault="00057CD9" w:rsidP="00057CD9">
            <w:pPr>
              <w:tabs>
                <w:tab w:val="decimal" w:pos="0"/>
                <w:tab w:val="decimal" w:pos="342"/>
                <w:tab w:val="decimal" w:pos="737"/>
                <w:tab w:val="decimal" w:pos="7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7245113" w14:textId="77777777" w:rsidR="00057CD9" w:rsidRPr="00373C92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47473BEA" w14:textId="77777777" w:rsidR="00057CD9" w:rsidRPr="00373C92" w:rsidRDefault="00057CD9" w:rsidP="00057CD9">
            <w:pPr>
              <w:tabs>
                <w:tab w:val="decimal" w:pos="342"/>
                <w:tab w:val="decimal" w:pos="78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12D25D26" w14:textId="77777777" w:rsidR="00057CD9" w:rsidRPr="00373C92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2B4C25D1" w14:textId="51AA140F" w:rsidR="00057CD9" w:rsidRPr="00373C92" w:rsidRDefault="00057CD9" w:rsidP="00057CD9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057CD9" w:rsidRPr="002A007A" w14:paraId="652375D0" w14:textId="77777777" w:rsidTr="008F7779">
        <w:tc>
          <w:tcPr>
            <w:tcW w:w="1843" w:type="dxa"/>
            <w:shd w:val="clear" w:color="auto" w:fill="auto"/>
            <w:vAlign w:val="bottom"/>
          </w:tcPr>
          <w:p w14:paraId="55734DC2" w14:textId="44877D9F" w:rsidR="00057CD9" w:rsidRPr="007A5235" w:rsidRDefault="00057CD9" w:rsidP="00057CD9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เงินรับฝาก 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437AFC18" w14:textId="56FDFD78" w:rsidR="00057CD9" w:rsidRPr="007974B1" w:rsidRDefault="00057CD9" w:rsidP="008F777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1,784,006</w:t>
            </w:r>
          </w:p>
        </w:tc>
        <w:tc>
          <w:tcPr>
            <w:tcW w:w="239" w:type="dxa"/>
            <w:shd w:val="clear" w:color="auto" w:fill="auto"/>
          </w:tcPr>
          <w:p w14:paraId="6025FEC8" w14:textId="77777777" w:rsidR="00057CD9" w:rsidRPr="007974B1" w:rsidRDefault="00057CD9" w:rsidP="00057CD9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CAC253C" w14:textId="68F1D941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256,645</w:t>
            </w:r>
          </w:p>
        </w:tc>
        <w:tc>
          <w:tcPr>
            <w:tcW w:w="240" w:type="dxa"/>
            <w:shd w:val="clear" w:color="auto" w:fill="auto"/>
          </w:tcPr>
          <w:p w14:paraId="631D3BD2" w14:textId="77777777" w:rsidR="00057CD9" w:rsidRPr="007974B1" w:rsidRDefault="00057CD9" w:rsidP="00057CD9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38CDD00" w14:textId="21288BB3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285,256</w:t>
            </w:r>
          </w:p>
        </w:tc>
        <w:tc>
          <w:tcPr>
            <w:tcW w:w="239" w:type="dxa"/>
            <w:shd w:val="clear" w:color="auto" w:fill="auto"/>
          </w:tcPr>
          <w:p w14:paraId="7E07308C" w14:textId="77777777" w:rsidR="00057CD9" w:rsidRPr="007974B1" w:rsidRDefault="00057CD9" w:rsidP="00057CD9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4DE6C42" w14:textId="2B8419E3" w:rsidR="00057CD9" w:rsidRPr="007974B1" w:rsidRDefault="00057CD9" w:rsidP="00057CD9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11,937</w:t>
            </w:r>
          </w:p>
        </w:tc>
        <w:tc>
          <w:tcPr>
            <w:tcW w:w="239" w:type="dxa"/>
            <w:shd w:val="clear" w:color="auto" w:fill="auto"/>
          </w:tcPr>
          <w:p w14:paraId="13EC147E" w14:textId="77777777" w:rsidR="00057CD9" w:rsidRPr="007974B1" w:rsidRDefault="00057CD9" w:rsidP="00057CD9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62DAEAA1" w14:textId="05E1D45D" w:rsidR="00057CD9" w:rsidRPr="007974B1" w:rsidRDefault="00057CD9" w:rsidP="008F7779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3681FEC" w14:textId="77777777" w:rsidR="00057CD9" w:rsidRPr="007974B1" w:rsidRDefault="00057CD9" w:rsidP="00057CD9">
            <w:pPr>
              <w:tabs>
                <w:tab w:val="decimal" w:pos="342"/>
                <w:tab w:val="decimal" w:pos="405"/>
                <w:tab w:val="decimal" w:pos="51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4C9D56C2" w14:textId="439C9E6B" w:rsidR="00057CD9" w:rsidRPr="007974B1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1628E4" w14:textId="77777777" w:rsidR="00057CD9" w:rsidRPr="007974B1" w:rsidRDefault="00057CD9" w:rsidP="00057CD9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C2B998E" w14:textId="6A765645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91,936</w:t>
            </w:r>
          </w:p>
        </w:tc>
        <w:tc>
          <w:tcPr>
            <w:tcW w:w="240" w:type="dxa"/>
            <w:shd w:val="clear" w:color="auto" w:fill="auto"/>
          </w:tcPr>
          <w:p w14:paraId="1FAEB78D" w14:textId="77777777" w:rsidR="00057CD9" w:rsidRPr="007974B1" w:rsidRDefault="00057CD9" w:rsidP="00057CD9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CC46355" w14:textId="58D88861" w:rsidR="00057CD9" w:rsidRPr="007974B1" w:rsidRDefault="00057CD9" w:rsidP="00057CD9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2,429,780</w:t>
            </w:r>
          </w:p>
        </w:tc>
      </w:tr>
      <w:tr w:rsidR="00057CD9" w:rsidRPr="002A007A" w14:paraId="429F43A5" w14:textId="77777777" w:rsidTr="008F7779">
        <w:tc>
          <w:tcPr>
            <w:tcW w:w="1843" w:type="dxa"/>
            <w:shd w:val="clear" w:color="auto" w:fill="auto"/>
            <w:vAlign w:val="bottom"/>
          </w:tcPr>
          <w:p w14:paraId="1C6BA6C6" w14:textId="06773925" w:rsidR="00057CD9" w:rsidRPr="007A5235" w:rsidRDefault="00057CD9" w:rsidP="00057CD9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8E9B738" w14:textId="77777777" w:rsidR="00057CD9" w:rsidRPr="007974B1" w:rsidRDefault="00057CD9" w:rsidP="00057CD9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926CF82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0F3AB36" w14:textId="77777777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6EFBE931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12DEDF1" w14:textId="77777777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A0E1B2D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A358B61" w14:textId="77777777" w:rsidR="00057CD9" w:rsidRPr="007974B1" w:rsidRDefault="00057CD9" w:rsidP="00057CD9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330CFA5" w14:textId="77777777" w:rsidR="00057CD9" w:rsidRPr="007974B1" w:rsidRDefault="00057CD9" w:rsidP="00057CD9">
            <w:pPr>
              <w:tabs>
                <w:tab w:val="decimal" w:pos="342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29ACAC0" w14:textId="77777777" w:rsidR="00057CD9" w:rsidRPr="007974B1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761117A" w14:textId="77777777" w:rsidR="00057CD9" w:rsidRPr="007974B1" w:rsidRDefault="00057CD9" w:rsidP="00057CD9">
            <w:pPr>
              <w:tabs>
                <w:tab w:val="decimal" w:pos="342"/>
                <w:tab w:val="decimal" w:pos="405"/>
                <w:tab w:val="decimal" w:pos="51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1E83430" w14:textId="77777777" w:rsidR="00057CD9" w:rsidRPr="007974B1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426D81F" w14:textId="77777777" w:rsidR="00057CD9" w:rsidRPr="007974B1" w:rsidRDefault="00057CD9" w:rsidP="00057CD9">
            <w:pPr>
              <w:tabs>
                <w:tab w:val="decimal" w:pos="342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13E106D" w14:textId="77777777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5090669" w14:textId="77777777" w:rsidR="00057CD9" w:rsidRPr="007974B1" w:rsidRDefault="00057CD9" w:rsidP="00057CD9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46479155" w14:textId="6767716C" w:rsidR="00057CD9" w:rsidRPr="007974B1" w:rsidRDefault="00057CD9" w:rsidP="00057CD9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057CD9" w:rsidRPr="002A007A" w14:paraId="262B96EB" w14:textId="77777777" w:rsidTr="008F7779">
        <w:tc>
          <w:tcPr>
            <w:tcW w:w="1843" w:type="dxa"/>
            <w:shd w:val="clear" w:color="auto" w:fill="auto"/>
            <w:vAlign w:val="bottom"/>
          </w:tcPr>
          <w:p w14:paraId="72F2DBA4" w14:textId="69F7D71A" w:rsidR="00057CD9" w:rsidRPr="007A5235" w:rsidRDefault="00057CD9" w:rsidP="00057CD9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9E12673" w14:textId="05F4DFFC" w:rsidR="00057CD9" w:rsidRPr="007974B1" w:rsidRDefault="00057CD9" w:rsidP="008F777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10,894</w:t>
            </w:r>
          </w:p>
        </w:tc>
        <w:tc>
          <w:tcPr>
            <w:tcW w:w="239" w:type="dxa"/>
            <w:shd w:val="clear" w:color="auto" w:fill="auto"/>
          </w:tcPr>
          <w:p w14:paraId="7D8CFDFD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4F8C88D" w14:textId="1E418BDC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127,095</w:t>
            </w:r>
          </w:p>
        </w:tc>
        <w:tc>
          <w:tcPr>
            <w:tcW w:w="240" w:type="dxa"/>
            <w:shd w:val="clear" w:color="auto" w:fill="auto"/>
          </w:tcPr>
          <w:p w14:paraId="77328397" w14:textId="77777777" w:rsidR="00057CD9" w:rsidRPr="007974B1" w:rsidRDefault="00057CD9" w:rsidP="00057CD9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7EF24CD" w14:textId="539F2B12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9,740</w:t>
            </w:r>
          </w:p>
        </w:tc>
        <w:tc>
          <w:tcPr>
            <w:tcW w:w="239" w:type="dxa"/>
            <w:shd w:val="clear" w:color="auto" w:fill="auto"/>
          </w:tcPr>
          <w:p w14:paraId="5C63AA82" w14:textId="77777777" w:rsidR="00057CD9" w:rsidRPr="007974B1" w:rsidRDefault="00057CD9" w:rsidP="00057CD9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691157D" w14:textId="1C443B91" w:rsidR="00057CD9" w:rsidRPr="007974B1" w:rsidRDefault="00057CD9" w:rsidP="00057CD9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43,276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F25B90" w14:textId="77777777" w:rsidR="00057CD9" w:rsidRPr="007974B1" w:rsidRDefault="00057CD9" w:rsidP="00057CD9">
            <w:pPr>
              <w:tabs>
                <w:tab w:val="decimal" w:pos="342"/>
                <w:tab w:val="decimal" w:pos="510"/>
                <w:tab w:val="decimal" w:pos="709"/>
              </w:tabs>
              <w:suppressAutoHyphens/>
              <w:spacing w:after="0" w:line="240" w:lineRule="auto"/>
              <w:ind w:left="-11" w:right="-1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0AAF8699" w14:textId="00ADDDFB" w:rsidR="00057CD9" w:rsidRPr="007974B1" w:rsidRDefault="00057CD9" w:rsidP="00057CD9">
            <w:pPr>
              <w:tabs>
                <w:tab w:val="decimal" w:pos="551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CB428C" w14:textId="77777777" w:rsidR="00057CD9" w:rsidRPr="007974B1" w:rsidRDefault="00057CD9" w:rsidP="00057CD9">
            <w:pPr>
              <w:tabs>
                <w:tab w:val="decimal" w:pos="342"/>
                <w:tab w:val="decimal" w:pos="405"/>
                <w:tab w:val="decimal" w:pos="510"/>
                <w:tab w:val="decimal" w:pos="778"/>
              </w:tabs>
              <w:suppressAutoHyphens/>
              <w:snapToGrid w:val="0"/>
              <w:spacing w:after="0" w:line="240" w:lineRule="auto"/>
              <w:ind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32C4B9B8" w14:textId="2929916B" w:rsidR="00057CD9" w:rsidRPr="007974B1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0159EE9" w14:textId="77777777" w:rsidR="00057CD9" w:rsidRPr="007974B1" w:rsidRDefault="00057CD9" w:rsidP="00057CD9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87E2D09" w14:textId="3ABC884B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7,159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B926452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7A1F8483" w14:textId="6DC58317" w:rsidR="00057CD9" w:rsidRPr="007974B1" w:rsidRDefault="00057CD9" w:rsidP="00057CD9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198,360</w:t>
            </w:r>
          </w:p>
        </w:tc>
      </w:tr>
      <w:tr w:rsidR="00057CD9" w:rsidRPr="002A007A" w14:paraId="58FF9A07" w14:textId="77777777" w:rsidTr="008F7779">
        <w:tc>
          <w:tcPr>
            <w:tcW w:w="1843" w:type="dxa"/>
            <w:shd w:val="clear" w:color="auto" w:fill="auto"/>
            <w:vAlign w:val="bottom"/>
          </w:tcPr>
          <w:p w14:paraId="71497CA0" w14:textId="10AD1271" w:rsidR="00057CD9" w:rsidRPr="007A5235" w:rsidRDefault="00057CD9" w:rsidP="00057CD9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ตราสารหนี้ที่ออกและ</w:t>
            </w:r>
          </w:p>
        </w:tc>
        <w:tc>
          <w:tcPr>
            <w:tcW w:w="779" w:type="dxa"/>
            <w:shd w:val="clear" w:color="auto" w:fill="auto"/>
          </w:tcPr>
          <w:p w14:paraId="2B3EFC5D" w14:textId="7AD44977" w:rsidR="00057CD9" w:rsidRPr="007974B1" w:rsidRDefault="00057CD9" w:rsidP="00057CD9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A64478A" w14:textId="77777777" w:rsidR="00057CD9" w:rsidRPr="007974B1" w:rsidRDefault="00057CD9" w:rsidP="00057CD9">
            <w:pPr>
              <w:tabs>
                <w:tab w:val="decimal" w:pos="342"/>
                <w:tab w:val="decimal" w:pos="67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419451C" w14:textId="600A00F9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387D240E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33DD019B" w14:textId="75C9F6B2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0936CF4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2C797B7" w14:textId="7E53F424" w:rsidR="00057CD9" w:rsidRPr="007974B1" w:rsidRDefault="00057CD9" w:rsidP="00057CD9">
            <w:pPr>
              <w:tabs>
                <w:tab w:val="decimal" w:pos="3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E1447D5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B149611" w14:textId="6F35CF05" w:rsidR="00057CD9" w:rsidRPr="007974B1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FCDBC00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12B24430" w14:textId="2A7BECBD" w:rsidR="00057CD9" w:rsidRPr="007974B1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BEEA666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6D728366" w14:textId="1BEB3C7B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D27D2EB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BD36CBE" w14:textId="36FCD103" w:rsidR="00057CD9" w:rsidRPr="007974B1" w:rsidRDefault="00057CD9" w:rsidP="00057CD9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057CD9" w:rsidRPr="002A007A" w14:paraId="574A6190" w14:textId="77777777" w:rsidTr="008F7779">
        <w:tc>
          <w:tcPr>
            <w:tcW w:w="1843" w:type="dxa"/>
            <w:shd w:val="clear" w:color="auto" w:fill="auto"/>
            <w:vAlign w:val="bottom"/>
          </w:tcPr>
          <w:p w14:paraId="60C4D2B0" w14:textId="04E53DC6" w:rsidR="00057CD9" w:rsidRPr="007A5235" w:rsidRDefault="00057CD9" w:rsidP="00057CD9">
            <w:pPr>
              <w:tabs>
                <w:tab w:val="left" w:pos="72"/>
                <w:tab w:val="left" w:pos="23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779" w:type="dxa"/>
            <w:shd w:val="clear" w:color="auto" w:fill="auto"/>
          </w:tcPr>
          <w:p w14:paraId="79D38319" w14:textId="74F2B08E" w:rsidR="00057CD9" w:rsidRPr="007974B1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2595C21" w14:textId="77777777" w:rsidR="00057CD9" w:rsidRPr="007974B1" w:rsidRDefault="00057CD9" w:rsidP="00057CD9">
            <w:pPr>
              <w:tabs>
                <w:tab w:val="decimal" w:pos="342"/>
                <w:tab w:val="decimal" w:pos="612"/>
                <w:tab w:val="decimal" w:pos="673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930362D" w14:textId="1D6C2715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48,253</w:t>
            </w:r>
          </w:p>
        </w:tc>
        <w:tc>
          <w:tcPr>
            <w:tcW w:w="240" w:type="dxa"/>
            <w:shd w:val="clear" w:color="auto" w:fill="auto"/>
          </w:tcPr>
          <w:p w14:paraId="499B5488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706CCBB" w14:textId="59240EE5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18,345</w:t>
            </w:r>
          </w:p>
        </w:tc>
        <w:tc>
          <w:tcPr>
            <w:tcW w:w="239" w:type="dxa"/>
            <w:shd w:val="clear" w:color="auto" w:fill="auto"/>
          </w:tcPr>
          <w:p w14:paraId="0AE90E49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9D5ACA9" w14:textId="575C3EDB" w:rsidR="00057CD9" w:rsidRPr="007974B1" w:rsidRDefault="00057CD9" w:rsidP="00057CD9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186</w:t>
            </w:r>
          </w:p>
        </w:tc>
        <w:tc>
          <w:tcPr>
            <w:tcW w:w="239" w:type="dxa"/>
            <w:shd w:val="clear" w:color="auto" w:fill="auto"/>
          </w:tcPr>
          <w:p w14:paraId="054D9455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C40388E" w14:textId="08E44555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17</w:t>
            </w:r>
          </w:p>
        </w:tc>
        <w:tc>
          <w:tcPr>
            <w:tcW w:w="239" w:type="dxa"/>
            <w:shd w:val="clear" w:color="auto" w:fill="auto"/>
          </w:tcPr>
          <w:p w14:paraId="16C6517E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612"/>
                <w:tab w:val="decimal" w:pos="737"/>
                <w:tab w:val="decimal" w:pos="778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51310133" w14:textId="38448554" w:rsidR="00057CD9" w:rsidRPr="007974B1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007E4BB" w14:textId="77777777" w:rsidR="00057CD9" w:rsidRPr="007974B1" w:rsidRDefault="00057CD9" w:rsidP="00057CD9">
            <w:pPr>
              <w:tabs>
                <w:tab w:val="decimal" w:pos="342"/>
                <w:tab w:val="decimal" w:pos="510"/>
                <w:tab w:val="decimal" w:pos="612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29DEC6A8" w14:textId="37BBAAE1" w:rsidR="00057CD9" w:rsidRPr="007974B1" w:rsidRDefault="00057CD9" w:rsidP="00057CD9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277E402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376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C731DC9" w14:textId="35973887" w:rsidR="00057CD9" w:rsidRPr="007974B1" w:rsidRDefault="00057CD9" w:rsidP="00057CD9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66,801</w:t>
            </w:r>
          </w:p>
        </w:tc>
      </w:tr>
      <w:tr w:rsidR="00057CD9" w:rsidRPr="002A007A" w14:paraId="1A10BC59" w14:textId="77777777" w:rsidTr="008F7779">
        <w:tc>
          <w:tcPr>
            <w:tcW w:w="1843" w:type="dxa"/>
            <w:shd w:val="clear" w:color="auto" w:fill="auto"/>
            <w:vAlign w:val="bottom"/>
          </w:tcPr>
          <w:p w14:paraId="5B8DBE55" w14:textId="03D52AC8" w:rsidR="00057CD9" w:rsidRPr="007A5235" w:rsidRDefault="00057CD9" w:rsidP="00057CD9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CBA7BB" w14:textId="05607521" w:rsidR="00057CD9" w:rsidRPr="007974B1" w:rsidRDefault="00057CD9" w:rsidP="008F777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1,794,900</w:t>
            </w:r>
          </w:p>
        </w:tc>
        <w:tc>
          <w:tcPr>
            <w:tcW w:w="239" w:type="dxa"/>
            <w:shd w:val="clear" w:color="auto" w:fill="auto"/>
          </w:tcPr>
          <w:p w14:paraId="0AEE9D82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1D3F44" w14:textId="607A1D8C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431,993</w:t>
            </w:r>
          </w:p>
        </w:tc>
        <w:tc>
          <w:tcPr>
            <w:tcW w:w="240" w:type="dxa"/>
            <w:shd w:val="clear" w:color="auto" w:fill="auto"/>
          </w:tcPr>
          <w:p w14:paraId="20111901" w14:textId="77777777" w:rsidR="00057CD9" w:rsidRPr="007974B1" w:rsidRDefault="00057CD9" w:rsidP="00057CD9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F8F43C" w14:textId="47CC644B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313,341</w:t>
            </w:r>
          </w:p>
        </w:tc>
        <w:tc>
          <w:tcPr>
            <w:tcW w:w="239" w:type="dxa"/>
            <w:shd w:val="clear" w:color="auto" w:fill="auto"/>
          </w:tcPr>
          <w:p w14:paraId="4BBE7677" w14:textId="77777777" w:rsidR="00057CD9" w:rsidRPr="007974B1" w:rsidRDefault="00057CD9" w:rsidP="00057CD9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D396CF" w14:textId="07306253" w:rsidR="00057CD9" w:rsidRPr="007974B1" w:rsidRDefault="00057CD9" w:rsidP="00057CD9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55,399</w:t>
            </w:r>
          </w:p>
        </w:tc>
        <w:tc>
          <w:tcPr>
            <w:tcW w:w="239" w:type="dxa"/>
            <w:shd w:val="clear" w:color="auto" w:fill="auto"/>
          </w:tcPr>
          <w:p w14:paraId="244D6C67" w14:textId="77777777" w:rsidR="00057CD9" w:rsidRPr="007974B1" w:rsidRDefault="00057CD9" w:rsidP="00057CD9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445FCB" w14:textId="6638ABCB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213</w:t>
            </w:r>
          </w:p>
        </w:tc>
        <w:tc>
          <w:tcPr>
            <w:tcW w:w="239" w:type="dxa"/>
            <w:shd w:val="clear" w:color="auto" w:fill="auto"/>
          </w:tcPr>
          <w:p w14:paraId="5F1BC74F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778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14:paraId="47BA165D" w14:textId="272379F1" w:rsidR="00057CD9" w:rsidRPr="007974B1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8F8C081" w14:textId="77777777" w:rsidR="00057CD9" w:rsidRPr="007974B1" w:rsidRDefault="00057CD9" w:rsidP="00057CD9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FE0316" w14:textId="1709DB4F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99,095</w:t>
            </w:r>
          </w:p>
        </w:tc>
        <w:tc>
          <w:tcPr>
            <w:tcW w:w="240" w:type="dxa"/>
            <w:shd w:val="clear" w:color="auto" w:fill="auto"/>
          </w:tcPr>
          <w:p w14:paraId="70C91DE2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8C5E76" w14:textId="702F277C" w:rsidR="00057CD9" w:rsidRPr="007974B1" w:rsidRDefault="00057CD9" w:rsidP="00057CD9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2,694,941</w:t>
            </w:r>
          </w:p>
        </w:tc>
      </w:tr>
      <w:tr w:rsidR="00057CD9" w:rsidRPr="002A007A" w14:paraId="35E2D2DD" w14:textId="77777777" w:rsidTr="008F7779">
        <w:trPr>
          <w:trHeight w:val="631"/>
        </w:trPr>
        <w:tc>
          <w:tcPr>
            <w:tcW w:w="1843" w:type="dxa"/>
            <w:shd w:val="clear" w:color="auto" w:fill="auto"/>
            <w:vAlign w:val="bottom"/>
          </w:tcPr>
          <w:p w14:paraId="0F164FF7" w14:textId="5DF9065D" w:rsidR="00057CD9" w:rsidRPr="007A5235" w:rsidRDefault="00057CD9" w:rsidP="00057CD9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7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60681F5" w14:textId="4D071F31" w:rsidR="00057CD9" w:rsidRPr="007974B1" w:rsidRDefault="00057CD9" w:rsidP="008F777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(808,768)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B47BEE" w14:textId="77777777" w:rsidR="00057CD9" w:rsidRPr="007974B1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10330D5" w14:textId="25447012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667,987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27506E9" w14:textId="77777777" w:rsidR="00057CD9" w:rsidRPr="007974B1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9706F2" w14:textId="00B2CDD4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(38,65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</w:t>
            </w: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F218F3" w14:textId="77777777" w:rsidR="00057CD9" w:rsidRPr="007974B1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CB41478" w14:textId="1645FA50" w:rsidR="00057CD9" w:rsidRPr="007974B1" w:rsidRDefault="00057CD9" w:rsidP="00057CD9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491,338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82128B" w14:textId="77777777" w:rsidR="00057CD9" w:rsidRPr="007974B1" w:rsidRDefault="00057CD9" w:rsidP="00057CD9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00E14E6" w14:textId="15A08670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81,574</w:t>
            </w:r>
          </w:p>
        </w:tc>
        <w:tc>
          <w:tcPr>
            <w:tcW w:w="239" w:type="dxa"/>
            <w:shd w:val="clear" w:color="auto" w:fill="auto"/>
          </w:tcPr>
          <w:p w14:paraId="37446A16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6A6A01D" w14:textId="4A523314" w:rsidR="00057CD9" w:rsidRPr="007974B1" w:rsidRDefault="00057CD9" w:rsidP="00057CD9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100,333</w:t>
            </w:r>
          </w:p>
        </w:tc>
        <w:tc>
          <w:tcPr>
            <w:tcW w:w="239" w:type="dxa"/>
            <w:shd w:val="clear" w:color="auto" w:fill="auto"/>
          </w:tcPr>
          <w:p w14:paraId="51596302" w14:textId="77777777" w:rsidR="00057CD9" w:rsidRPr="007974B1" w:rsidRDefault="00057CD9" w:rsidP="00057CD9">
            <w:pPr>
              <w:tabs>
                <w:tab w:val="decimal" w:pos="0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D3821D6" w14:textId="4E7E6F8A" w:rsidR="00057CD9" w:rsidRPr="007974B1" w:rsidRDefault="00057CD9" w:rsidP="00057CD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(12,924)</w:t>
            </w:r>
          </w:p>
        </w:tc>
        <w:tc>
          <w:tcPr>
            <w:tcW w:w="240" w:type="dxa"/>
            <w:shd w:val="clear" w:color="auto" w:fill="auto"/>
          </w:tcPr>
          <w:p w14:paraId="1D76EDFA" w14:textId="77777777" w:rsidR="00057CD9" w:rsidRPr="007974B1" w:rsidRDefault="00057CD9" w:rsidP="00057CD9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6946490" w14:textId="1683952A" w:rsidR="00057CD9" w:rsidRPr="00A250D4" w:rsidRDefault="00057CD9" w:rsidP="00057CD9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80,886</w:t>
            </w:r>
          </w:p>
        </w:tc>
      </w:tr>
    </w:tbl>
    <w:p w14:paraId="27D4AC2C" w14:textId="77777777" w:rsidR="00A37B80" w:rsidRPr="00DB4B61" w:rsidRDefault="00A37B80" w:rsidP="000341AE">
      <w:pPr>
        <w:tabs>
          <w:tab w:val="left" w:pos="360"/>
        </w:tabs>
        <w:suppressAutoHyphens/>
        <w:spacing w:after="0" w:line="240" w:lineRule="auto"/>
        <w:ind w:left="540" w:hanging="423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3BAAC5DB" w14:textId="03F91023" w:rsidR="004D566E" w:rsidRDefault="004D566E" w:rsidP="000341AE">
      <w:pPr>
        <w:tabs>
          <w:tab w:val="left" w:pos="360"/>
        </w:tabs>
        <w:suppressAutoHyphens/>
        <w:spacing w:after="0" w:line="240" w:lineRule="auto"/>
        <w:ind w:left="540" w:hanging="423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</w:t>
      </w:r>
      <w:r w:rsidR="00DD62C3"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ผลขาดทุนด้านเครดิตที่คาดว่าจะเกิดขึ้น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จำนวน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="007974B1">
        <w:rPr>
          <w:rFonts w:asciiTheme="majorBidi" w:eastAsia="Times New Roman" w:hAnsiTheme="majorBidi" w:cstheme="majorBidi"/>
          <w:sz w:val="20"/>
          <w:szCs w:val="20"/>
          <w:lang w:eastAsia="zh-CN"/>
        </w:rPr>
        <w:t>96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</w:t>
      </w:r>
      <w:r w:rsidR="003A0336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ท</w:t>
      </w:r>
    </w:p>
    <w:p w14:paraId="42B64DFC" w14:textId="7903716C" w:rsidR="009F7DDA" w:rsidRDefault="009F7DDA">
      <w:pP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br w:type="page"/>
      </w: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00"/>
        <w:gridCol w:w="822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5B7F00" w:rsidRPr="002A007A" w14:paraId="7B56372F" w14:textId="77777777" w:rsidTr="00DB4B61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3932686C" w14:textId="77777777" w:rsidR="005B7F00" w:rsidRPr="007A5235" w:rsidRDefault="005B7F00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5DDCD14C" w14:textId="77777777" w:rsidR="005B7F00" w:rsidRPr="007A5235" w:rsidRDefault="005B7F00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5B7F00" w:rsidRPr="002A007A" w14:paraId="217C2A52" w14:textId="77777777" w:rsidTr="00DB4B61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358FF977" w14:textId="77777777" w:rsidR="005B7F00" w:rsidRPr="007A5235" w:rsidRDefault="005B7F00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6F621994" w14:textId="6E3E2980" w:rsidR="005B7F00" w:rsidRPr="007A5235" w:rsidRDefault="005B7F00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="0095758E" w:rsidRPr="0095758E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562</w:t>
            </w:r>
          </w:p>
        </w:tc>
      </w:tr>
      <w:tr w:rsidR="005B7F00" w:rsidRPr="002A007A" w14:paraId="55E8D721" w14:textId="77777777" w:rsidTr="00DB4B61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33704077" w14:textId="77777777" w:rsidR="005B7F00" w:rsidRPr="007A5235" w:rsidRDefault="005B7F00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465E34E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CE0B85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29C9B40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CFCA6FE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39F0F5B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1CC890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347001F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5DC8DDE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93B20A3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6006BF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AEFBF34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A87046F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8C1E84C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1F97A82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ADDB154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5B7F00" w:rsidRPr="002A007A" w14:paraId="1D801DB5" w14:textId="77777777" w:rsidTr="00DB4B61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6091F151" w14:textId="77777777" w:rsidR="005B7F00" w:rsidRPr="007A5235" w:rsidRDefault="005B7F00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9E39295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7B3606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33D43A21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C6D56F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9F6EE2C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1BE8B9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6BBD9C6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9E4F3A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7525D27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CC8F64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BA5AA38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5B7F00" w:rsidRPr="002A007A" w14:paraId="0E66246A" w14:textId="77777777" w:rsidTr="00DB4B61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570069DE" w14:textId="77777777" w:rsidR="005B7F00" w:rsidRPr="007A5235" w:rsidRDefault="005B7F00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45EA3D91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48CE4C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21F25A7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FF47506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03A3CAC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3675FD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5594D23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F13CEF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ABB9B88" w14:textId="62C95871" w:rsidR="005B7F00" w:rsidRPr="007A5235" w:rsidRDefault="003F594B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มากกว่า </w:t>
            </w:r>
            <w:r w:rsidR="005B7F00"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="005B7F00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4A69DF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3CC9C6E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99EAB9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ACE8EFA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4FE981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1BDEE27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5B7F00" w:rsidRPr="002A007A" w14:paraId="60C489FB" w14:textId="77777777" w:rsidTr="00DB4B61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7F8FAC9A" w14:textId="77777777" w:rsidR="005B7F00" w:rsidRPr="007A5235" w:rsidRDefault="005B7F00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45DD95B1" w14:textId="77777777" w:rsidR="005B7F00" w:rsidRPr="007A5235" w:rsidRDefault="005B7F00" w:rsidP="0089441E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5B7F00" w:rsidRPr="002A007A" w14:paraId="74638CDF" w14:textId="77777777" w:rsidTr="0089441E">
        <w:tc>
          <w:tcPr>
            <w:tcW w:w="1800" w:type="dxa"/>
            <w:shd w:val="clear" w:color="auto" w:fill="auto"/>
            <w:vAlign w:val="bottom"/>
          </w:tcPr>
          <w:p w14:paraId="6EEE447D" w14:textId="77777777" w:rsidR="005B7F00" w:rsidRPr="00410416" w:rsidRDefault="005B7F00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5C6553D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4C0D94D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55D5E80" w14:textId="77777777" w:rsidR="005B7F00" w:rsidRPr="007A5235" w:rsidRDefault="005B7F00" w:rsidP="0089441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9FF342E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E81C730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3C36DA7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B528B1D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8AFC383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9EC2240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EACACA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472838C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82D5560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E30EA3D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5970000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CE7D1AC" w14:textId="77777777" w:rsidR="005B7F00" w:rsidRPr="007A5235" w:rsidRDefault="005B7F00" w:rsidP="0089441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5B7F00" w:rsidRPr="002A007A" w14:paraId="5FF96B60" w14:textId="77777777" w:rsidTr="0089441E">
        <w:trPr>
          <w:trHeight w:val="173"/>
        </w:trPr>
        <w:tc>
          <w:tcPr>
            <w:tcW w:w="1800" w:type="dxa"/>
            <w:shd w:val="clear" w:color="auto" w:fill="auto"/>
            <w:vAlign w:val="bottom"/>
          </w:tcPr>
          <w:p w14:paraId="2A203B9A" w14:textId="77777777" w:rsidR="005B7F00" w:rsidRPr="007A5235" w:rsidRDefault="005B7F00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19B4EB3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26F502" w14:textId="77777777" w:rsidR="005B7F00" w:rsidRPr="007A5235" w:rsidRDefault="005B7F00" w:rsidP="0089441E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792083F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532D68" w14:textId="77777777" w:rsidR="005B7F00" w:rsidRPr="007A5235" w:rsidRDefault="005B7F00" w:rsidP="0089441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A01C46D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954AD" w14:textId="77777777" w:rsidR="005B7F00" w:rsidRPr="007A5235" w:rsidRDefault="005B7F00" w:rsidP="0089441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C924AD6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4DD35A" w14:textId="77777777" w:rsidR="005B7F00" w:rsidRPr="007A5235" w:rsidRDefault="005B7F00" w:rsidP="0089441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BB1F4D7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50AD172" w14:textId="77777777" w:rsidR="005B7F00" w:rsidRPr="007A5235" w:rsidRDefault="005B7F00" w:rsidP="0089441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B11C746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4169F7F" w14:textId="77777777" w:rsidR="005B7F00" w:rsidRPr="007A5235" w:rsidRDefault="005B7F00" w:rsidP="0089441E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2F1A786" w14:textId="77777777" w:rsidR="005B7F00" w:rsidRPr="007A5235" w:rsidRDefault="005B7F00" w:rsidP="0089441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47,450</w:t>
            </w:r>
          </w:p>
        </w:tc>
        <w:tc>
          <w:tcPr>
            <w:tcW w:w="240" w:type="dxa"/>
            <w:shd w:val="clear" w:color="auto" w:fill="auto"/>
          </w:tcPr>
          <w:p w14:paraId="1BB49819" w14:textId="77777777" w:rsidR="005B7F00" w:rsidRPr="007A5235" w:rsidRDefault="005B7F00" w:rsidP="0089441E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A3BB771" w14:textId="77777777" w:rsidR="005B7F00" w:rsidRPr="007A5235" w:rsidRDefault="005B7F00" w:rsidP="0089441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47,450</w:t>
            </w:r>
          </w:p>
        </w:tc>
      </w:tr>
      <w:tr w:rsidR="005B7F00" w:rsidRPr="002A007A" w14:paraId="631F23CF" w14:textId="77777777" w:rsidTr="0089441E">
        <w:tc>
          <w:tcPr>
            <w:tcW w:w="1800" w:type="dxa"/>
            <w:shd w:val="clear" w:color="auto" w:fill="auto"/>
            <w:vAlign w:val="bottom"/>
          </w:tcPr>
          <w:p w14:paraId="7E992F7E" w14:textId="77777777" w:rsidR="005B7F00" w:rsidRPr="007A5235" w:rsidRDefault="005B7F00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5BFEB02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EA79DD8" w14:textId="77777777" w:rsidR="005B7F00" w:rsidRPr="007A5235" w:rsidRDefault="005B7F00" w:rsidP="0089441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F5F3372" w14:textId="77777777" w:rsidR="005B7F00" w:rsidRPr="007A5235" w:rsidRDefault="005B7F00" w:rsidP="0089441E">
            <w:pPr>
              <w:tabs>
                <w:tab w:val="left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42457D4C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EE4A120" w14:textId="77777777" w:rsidR="005B7F00" w:rsidRPr="007A5235" w:rsidRDefault="005B7F00" w:rsidP="0089441E">
            <w:pPr>
              <w:tabs>
                <w:tab w:val="decimal" w:pos="342"/>
                <w:tab w:val="decimal" w:pos="698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40644A2" w14:textId="77777777" w:rsidR="005B7F00" w:rsidRPr="007A5235" w:rsidRDefault="005B7F00" w:rsidP="0089441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F83C602" w14:textId="77777777" w:rsidR="005B7F00" w:rsidRPr="007A5235" w:rsidRDefault="005B7F00" w:rsidP="0089441E">
            <w:pPr>
              <w:tabs>
                <w:tab w:val="left" w:pos="0"/>
                <w:tab w:val="decimal" w:pos="342"/>
                <w:tab w:val="decimal" w:pos="719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D4FF553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F832647" w14:textId="77777777" w:rsidR="005B7F00" w:rsidRPr="007A5235" w:rsidRDefault="005B7F00" w:rsidP="0089441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5604352" w14:textId="77777777" w:rsidR="005B7F00" w:rsidRPr="007A5235" w:rsidRDefault="005B7F00" w:rsidP="0089441E">
            <w:pPr>
              <w:tabs>
                <w:tab w:val="left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90345E1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D9C9F34" w14:textId="77777777" w:rsidR="005B7F00" w:rsidRPr="007A5235" w:rsidRDefault="005B7F00" w:rsidP="0089441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C947F42" w14:textId="77777777" w:rsidR="005B7F00" w:rsidRPr="007A5235" w:rsidRDefault="005B7F00" w:rsidP="0089441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7E2DA12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34D4CF3D" w14:textId="77777777" w:rsidR="005B7F00" w:rsidRPr="007A5235" w:rsidRDefault="005B7F00" w:rsidP="0089441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5B7F00" w:rsidRPr="002A007A" w14:paraId="226758C5" w14:textId="77777777" w:rsidTr="0089441E">
        <w:trPr>
          <w:trHeight w:val="209"/>
        </w:trPr>
        <w:tc>
          <w:tcPr>
            <w:tcW w:w="1800" w:type="dxa"/>
            <w:shd w:val="clear" w:color="auto" w:fill="auto"/>
            <w:vAlign w:val="bottom"/>
          </w:tcPr>
          <w:p w14:paraId="3CADB56F" w14:textId="77777777" w:rsidR="005B7F00" w:rsidRPr="007A5235" w:rsidRDefault="005B7F00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6F16391D" w14:textId="77777777" w:rsidR="005B7F00" w:rsidRPr="007A5235" w:rsidRDefault="005B7F00" w:rsidP="008F7779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11,763</w:t>
            </w:r>
          </w:p>
        </w:tc>
        <w:tc>
          <w:tcPr>
            <w:tcW w:w="239" w:type="dxa"/>
            <w:shd w:val="clear" w:color="auto" w:fill="auto"/>
          </w:tcPr>
          <w:p w14:paraId="429A0CEA" w14:textId="77777777" w:rsidR="005B7F00" w:rsidRPr="007A5235" w:rsidRDefault="005B7F00" w:rsidP="0089441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AEE3EC2" w14:textId="77777777" w:rsidR="005B7F00" w:rsidRPr="007A5235" w:rsidRDefault="005B7F00" w:rsidP="0089441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386,518</w:t>
            </w:r>
          </w:p>
        </w:tc>
        <w:tc>
          <w:tcPr>
            <w:tcW w:w="240" w:type="dxa"/>
            <w:shd w:val="clear" w:color="auto" w:fill="auto"/>
          </w:tcPr>
          <w:p w14:paraId="10EA5279" w14:textId="77777777" w:rsidR="005B7F00" w:rsidRPr="007A5235" w:rsidRDefault="005B7F00" w:rsidP="0089441E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086AB611" w14:textId="77777777" w:rsidR="005B7F00" w:rsidRPr="007A5235" w:rsidRDefault="005B7F00" w:rsidP="0089441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1,624</w:t>
            </w:r>
          </w:p>
        </w:tc>
        <w:tc>
          <w:tcPr>
            <w:tcW w:w="239" w:type="dxa"/>
            <w:shd w:val="clear" w:color="auto" w:fill="auto"/>
          </w:tcPr>
          <w:p w14:paraId="00D74FF2" w14:textId="77777777" w:rsidR="005B7F00" w:rsidRPr="007A5235" w:rsidRDefault="005B7F00" w:rsidP="0089441E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5F229901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D54AE01" w14:textId="77777777" w:rsidR="005B7F00" w:rsidRPr="007A5235" w:rsidRDefault="005B7F00" w:rsidP="0089441E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44A43E38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BF3CCB9" w14:textId="77777777" w:rsidR="005B7F00" w:rsidRPr="007A5235" w:rsidRDefault="005B7F00" w:rsidP="0089441E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0301C202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57C704F" w14:textId="77777777" w:rsidR="005B7F00" w:rsidRPr="007A5235" w:rsidRDefault="005B7F00" w:rsidP="0089441E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1ED7FA3" w14:textId="77777777" w:rsidR="005B7F00" w:rsidRPr="007A5235" w:rsidRDefault="005B7F00" w:rsidP="0089441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27,503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466136" w14:textId="77777777" w:rsidR="005B7F00" w:rsidRPr="007A5235" w:rsidRDefault="005B7F00" w:rsidP="0089441E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5A0C3C04" w14:textId="77777777" w:rsidR="005B7F00" w:rsidRPr="007A5235" w:rsidRDefault="005B7F00" w:rsidP="0089441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427,408</w:t>
            </w:r>
          </w:p>
        </w:tc>
      </w:tr>
      <w:tr w:rsidR="002671C6" w:rsidRPr="002A007A" w14:paraId="265F7813" w14:textId="77777777" w:rsidTr="0089441E">
        <w:tc>
          <w:tcPr>
            <w:tcW w:w="1800" w:type="dxa"/>
            <w:shd w:val="clear" w:color="auto" w:fill="auto"/>
            <w:vAlign w:val="bottom"/>
          </w:tcPr>
          <w:p w14:paraId="71C545F2" w14:textId="77777777" w:rsidR="002671C6" w:rsidRPr="007A5235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8194096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BCF9515" w14:textId="77777777" w:rsidR="002671C6" w:rsidRPr="007A5235" w:rsidRDefault="002671C6" w:rsidP="002671C6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5971142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86,198</w:t>
            </w:r>
          </w:p>
        </w:tc>
        <w:tc>
          <w:tcPr>
            <w:tcW w:w="240" w:type="dxa"/>
            <w:shd w:val="clear" w:color="auto" w:fill="auto"/>
          </w:tcPr>
          <w:p w14:paraId="2F7DE785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0C27AB4B" w14:textId="77777777" w:rsidR="002671C6" w:rsidRPr="007A5235" w:rsidRDefault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68,349</w:t>
            </w:r>
          </w:p>
        </w:tc>
        <w:tc>
          <w:tcPr>
            <w:tcW w:w="239" w:type="dxa"/>
            <w:shd w:val="clear" w:color="auto" w:fill="auto"/>
          </w:tcPr>
          <w:p w14:paraId="68E304C8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83B50C2" w14:textId="77777777" w:rsidR="002671C6" w:rsidRPr="007A5235" w:rsidRDefault="002671C6" w:rsidP="00DD0D0D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127,035</w:t>
            </w:r>
          </w:p>
        </w:tc>
        <w:tc>
          <w:tcPr>
            <w:tcW w:w="239" w:type="dxa"/>
            <w:shd w:val="clear" w:color="auto" w:fill="auto"/>
          </w:tcPr>
          <w:p w14:paraId="46961617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6DA549D" w14:textId="77777777" w:rsidR="002671C6" w:rsidRPr="007A5235" w:rsidRDefault="002671C6">
            <w:pPr>
              <w:tabs>
                <w:tab w:val="decimal" w:pos="56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22,712</w:t>
            </w:r>
          </w:p>
        </w:tc>
        <w:tc>
          <w:tcPr>
            <w:tcW w:w="239" w:type="dxa"/>
            <w:shd w:val="clear" w:color="auto" w:fill="auto"/>
          </w:tcPr>
          <w:p w14:paraId="00ECBFDD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58936F0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C0D4AC3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4F9FB50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6,211</w:t>
            </w:r>
          </w:p>
        </w:tc>
        <w:tc>
          <w:tcPr>
            <w:tcW w:w="240" w:type="dxa"/>
            <w:shd w:val="clear" w:color="auto" w:fill="auto"/>
          </w:tcPr>
          <w:p w14:paraId="752AED66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0AE24AE2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310,505</w:t>
            </w:r>
          </w:p>
        </w:tc>
      </w:tr>
      <w:tr w:rsidR="002671C6" w:rsidRPr="002A007A" w14:paraId="4F740223" w14:textId="77777777" w:rsidTr="0089441E">
        <w:tc>
          <w:tcPr>
            <w:tcW w:w="1800" w:type="dxa"/>
            <w:shd w:val="clear" w:color="auto" w:fill="auto"/>
            <w:vAlign w:val="bottom"/>
          </w:tcPr>
          <w:p w14:paraId="378E3EAE" w14:textId="77777777" w:rsidR="002671C6" w:rsidRPr="007A5235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67076184" w14:textId="77777777" w:rsidR="002671C6" w:rsidRPr="007A5235" w:rsidRDefault="002671C6" w:rsidP="008F7779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996,104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34E9A9" w14:textId="77777777" w:rsidR="002671C6" w:rsidRPr="007A5235" w:rsidRDefault="002671C6" w:rsidP="002671C6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5F4B0AB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378,332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72A5369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DCE9AF7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208,197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1BDBF0" w14:textId="77777777" w:rsidR="002671C6" w:rsidRPr="007A5235" w:rsidRDefault="002671C6" w:rsidP="002671C6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9D1305F" w14:textId="77777777" w:rsidR="002671C6" w:rsidRPr="007A5235" w:rsidRDefault="002671C6" w:rsidP="00DD0D0D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392,181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399078" w14:textId="77777777" w:rsidR="002671C6" w:rsidRPr="007A5235" w:rsidRDefault="002671C6" w:rsidP="002671C6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0680AE8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49,713</w:t>
            </w:r>
          </w:p>
        </w:tc>
        <w:tc>
          <w:tcPr>
            <w:tcW w:w="239" w:type="dxa"/>
            <w:shd w:val="clear" w:color="auto" w:fill="auto"/>
          </w:tcPr>
          <w:p w14:paraId="427752C7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6AF76BA" w14:textId="77777777" w:rsidR="002671C6" w:rsidRPr="007A5235" w:rsidRDefault="002671C6" w:rsidP="002671C6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84,349</w:t>
            </w:r>
          </w:p>
        </w:tc>
        <w:tc>
          <w:tcPr>
            <w:tcW w:w="239" w:type="dxa"/>
            <w:shd w:val="clear" w:color="auto" w:fill="auto"/>
          </w:tcPr>
          <w:p w14:paraId="446AC6FD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4F60B6D8" w14:textId="77777777" w:rsidR="002671C6" w:rsidRPr="007A5235" w:rsidRDefault="002671C6" w:rsidP="002671C6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C535BA1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4EEFD31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2,108,876</w:t>
            </w:r>
          </w:p>
        </w:tc>
      </w:tr>
      <w:tr w:rsidR="002671C6" w:rsidRPr="002A007A" w14:paraId="73BDCAC4" w14:textId="77777777" w:rsidTr="00DB4B61">
        <w:tc>
          <w:tcPr>
            <w:tcW w:w="1800" w:type="dxa"/>
            <w:shd w:val="clear" w:color="auto" w:fill="auto"/>
            <w:vAlign w:val="bottom"/>
          </w:tcPr>
          <w:p w14:paraId="3082E18A" w14:textId="77777777" w:rsidR="002671C6" w:rsidRPr="007A5235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8134965" w14:textId="77777777" w:rsidR="002671C6" w:rsidRPr="007A5235" w:rsidRDefault="002671C6" w:rsidP="008F7779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1,007,867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F36E81" w14:textId="77777777" w:rsidR="002671C6" w:rsidRPr="007A5235" w:rsidRDefault="002671C6" w:rsidP="002671C6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3E2F0ED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851,048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41986C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3816FC2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278,170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A91727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CEA1D6A" w14:textId="77777777" w:rsidR="002671C6" w:rsidRPr="007A5235" w:rsidRDefault="002671C6" w:rsidP="00DD0D0D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519,216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775B14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9EDD380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72,425</w:t>
            </w:r>
          </w:p>
        </w:tc>
        <w:tc>
          <w:tcPr>
            <w:tcW w:w="239" w:type="dxa"/>
            <w:shd w:val="clear" w:color="auto" w:fill="auto"/>
          </w:tcPr>
          <w:p w14:paraId="23D7A90C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37CF925" w14:textId="77777777" w:rsidR="002671C6" w:rsidRPr="007A5235" w:rsidRDefault="002671C6" w:rsidP="002671C6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84,349</w:t>
            </w:r>
          </w:p>
        </w:tc>
        <w:tc>
          <w:tcPr>
            <w:tcW w:w="239" w:type="dxa"/>
            <w:shd w:val="clear" w:color="auto" w:fill="auto"/>
          </w:tcPr>
          <w:p w14:paraId="0C6EB45F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E0A4F45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81,164</w:t>
            </w:r>
          </w:p>
        </w:tc>
        <w:tc>
          <w:tcPr>
            <w:tcW w:w="240" w:type="dxa"/>
            <w:shd w:val="clear" w:color="auto" w:fill="auto"/>
          </w:tcPr>
          <w:p w14:paraId="3C8FCABB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3613867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2,894,239</w:t>
            </w:r>
          </w:p>
        </w:tc>
      </w:tr>
      <w:tr w:rsidR="000341AE" w:rsidRPr="002A007A" w14:paraId="133189B7" w14:textId="77777777" w:rsidTr="00DB4B61">
        <w:tc>
          <w:tcPr>
            <w:tcW w:w="1800" w:type="dxa"/>
            <w:shd w:val="clear" w:color="auto" w:fill="auto"/>
            <w:vAlign w:val="bottom"/>
          </w:tcPr>
          <w:p w14:paraId="50F837C0" w14:textId="77777777" w:rsidR="000341AE" w:rsidRPr="007A5235" w:rsidRDefault="000341AE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5D7F97BE" w14:textId="77777777" w:rsidR="000341AE" w:rsidRPr="007A5235" w:rsidRDefault="000341AE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2ED2972" w14:textId="77777777" w:rsidR="000341AE" w:rsidRPr="007A5235" w:rsidRDefault="000341AE" w:rsidP="002671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</w:tcPr>
          <w:p w14:paraId="5F5BB096" w14:textId="77777777" w:rsidR="000341AE" w:rsidRPr="007A5235" w:rsidRDefault="000341AE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B9250D8" w14:textId="77777777" w:rsidR="000341AE" w:rsidRPr="007A5235" w:rsidRDefault="000341AE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shd w:val="clear" w:color="auto" w:fill="auto"/>
          </w:tcPr>
          <w:p w14:paraId="173463F6" w14:textId="77777777" w:rsidR="000341AE" w:rsidRPr="007A5235" w:rsidRDefault="000341AE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FEB80A6" w14:textId="77777777" w:rsidR="000341AE" w:rsidRPr="007A5235" w:rsidRDefault="000341AE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14:paraId="18B3478F" w14:textId="77777777" w:rsidR="000341AE" w:rsidRPr="007A5235" w:rsidRDefault="000341AE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0CCF7F7" w14:textId="77777777" w:rsidR="000341AE" w:rsidRPr="007A5235" w:rsidRDefault="000341AE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</w:tcPr>
          <w:p w14:paraId="42518F5A" w14:textId="77777777" w:rsidR="000341AE" w:rsidRPr="007A5235" w:rsidRDefault="000341AE" w:rsidP="002671C6">
            <w:pPr>
              <w:tabs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DF55A9E" w14:textId="77777777" w:rsidR="000341AE" w:rsidRPr="007A5235" w:rsidRDefault="000341AE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</w:tcPr>
          <w:p w14:paraId="58A240F4" w14:textId="77777777" w:rsidR="000341AE" w:rsidRPr="007A5235" w:rsidRDefault="000341AE" w:rsidP="002671C6">
            <w:pPr>
              <w:tabs>
                <w:tab w:val="decimal" w:pos="0"/>
                <w:tab w:val="decimal" w:pos="342"/>
                <w:tab w:val="decimal" w:pos="737"/>
                <w:tab w:val="decimal" w:pos="7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3A2BD82" w14:textId="77777777" w:rsidR="000341AE" w:rsidRPr="007A5235" w:rsidRDefault="000341AE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754D2181" w14:textId="77777777" w:rsidR="000341AE" w:rsidRPr="007A5235" w:rsidRDefault="000341AE" w:rsidP="002671C6">
            <w:pPr>
              <w:tabs>
                <w:tab w:val="decimal" w:pos="342"/>
                <w:tab w:val="decimal" w:pos="78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2B0B46AE" w14:textId="77777777" w:rsidR="000341AE" w:rsidRPr="007A5235" w:rsidRDefault="000341AE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</w:tcPr>
          <w:p w14:paraId="6AA33B94" w14:textId="77777777" w:rsidR="000341AE" w:rsidRPr="007A5235" w:rsidRDefault="000341AE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671C6" w:rsidRPr="002A007A" w14:paraId="062F0433" w14:textId="77777777" w:rsidTr="000341AE">
        <w:tc>
          <w:tcPr>
            <w:tcW w:w="1800" w:type="dxa"/>
            <w:shd w:val="clear" w:color="auto" w:fill="auto"/>
            <w:vAlign w:val="bottom"/>
          </w:tcPr>
          <w:p w14:paraId="5318AB13" w14:textId="77777777" w:rsidR="002671C6" w:rsidRPr="00410416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22" w:type="dxa"/>
            <w:shd w:val="clear" w:color="auto" w:fill="auto"/>
          </w:tcPr>
          <w:p w14:paraId="7467EB10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1B1CBFB" w14:textId="77777777" w:rsidR="002671C6" w:rsidRPr="007A5235" w:rsidRDefault="002671C6" w:rsidP="002671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CEB5019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A6CA8D8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1596578A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3A90048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457C9802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7E05400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54036495" w14:textId="77777777" w:rsidR="002671C6" w:rsidRPr="007A5235" w:rsidRDefault="002671C6" w:rsidP="002671C6">
            <w:pPr>
              <w:tabs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1368724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43EB2FD8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737"/>
                <w:tab w:val="decimal" w:pos="7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0973B0D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34C12370" w14:textId="77777777" w:rsidR="002671C6" w:rsidRPr="007A5235" w:rsidRDefault="002671C6" w:rsidP="002671C6">
            <w:pPr>
              <w:tabs>
                <w:tab w:val="decimal" w:pos="342"/>
                <w:tab w:val="decimal" w:pos="78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70793EA0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76647024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671C6" w:rsidRPr="002A007A" w14:paraId="76C954F7" w14:textId="77777777" w:rsidTr="0089441E">
        <w:tc>
          <w:tcPr>
            <w:tcW w:w="1800" w:type="dxa"/>
            <w:shd w:val="clear" w:color="auto" w:fill="auto"/>
            <w:vAlign w:val="bottom"/>
          </w:tcPr>
          <w:p w14:paraId="54C0DA63" w14:textId="77777777" w:rsidR="002671C6" w:rsidRPr="007A5235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เงินรับฝาก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0586FB35" w14:textId="77777777" w:rsidR="002671C6" w:rsidRPr="007A5235" w:rsidRDefault="002671C6" w:rsidP="008F777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1,391,722</w:t>
            </w:r>
          </w:p>
        </w:tc>
        <w:tc>
          <w:tcPr>
            <w:tcW w:w="239" w:type="dxa"/>
            <w:shd w:val="clear" w:color="auto" w:fill="auto"/>
          </w:tcPr>
          <w:p w14:paraId="265FE1AB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761268D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369,189</w:t>
            </w:r>
          </w:p>
        </w:tc>
        <w:tc>
          <w:tcPr>
            <w:tcW w:w="240" w:type="dxa"/>
            <w:shd w:val="clear" w:color="auto" w:fill="auto"/>
          </w:tcPr>
          <w:p w14:paraId="7510C95C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009BBF8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298,639</w:t>
            </w:r>
          </w:p>
        </w:tc>
        <w:tc>
          <w:tcPr>
            <w:tcW w:w="239" w:type="dxa"/>
            <w:shd w:val="clear" w:color="auto" w:fill="auto"/>
          </w:tcPr>
          <w:p w14:paraId="307CE226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1FCA977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20,950</w:t>
            </w:r>
          </w:p>
        </w:tc>
        <w:tc>
          <w:tcPr>
            <w:tcW w:w="239" w:type="dxa"/>
            <w:shd w:val="clear" w:color="auto" w:fill="auto"/>
          </w:tcPr>
          <w:p w14:paraId="14FE1605" w14:textId="77777777" w:rsidR="002671C6" w:rsidRPr="007A5235" w:rsidRDefault="002671C6" w:rsidP="002671C6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729F84D8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CB85A29" w14:textId="77777777" w:rsidR="002671C6" w:rsidRPr="007A5235" w:rsidRDefault="002671C6" w:rsidP="002671C6">
            <w:pPr>
              <w:tabs>
                <w:tab w:val="decimal" w:pos="342"/>
                <w:tab w:val="decimal" w:pos="405"/>
                <w:tab w:val="decimal" w:pos="51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767D54C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56EAEEE" w14:textId="77777777" w:rsidR="002671C6" w:rsidRPr="007A5235" w:rsidRDefault="002671C6" w:rsidP="002671C6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239D712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75,989</w:t>
            </w:r>
          </w:p>
        </w:tc>
        <w:tc>
          <w:tcPr>
            <w:tcW w:w="240" w:type="dxa"/>
            <w:shd w:val="clear" w:color="auto" w:fill="auto"/>
          </w:tcPr>
          <w:p w14:paraId="5FFCBBFB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DC48258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2,156,489</w:t>
            </w:r>
          </w:p>
        </w:tc>
      </w:tr>
      <w:tr w:rsidR="002671C6" w:rsidRPr="002A007A" w14:paraId="3FDE6A06" w14:textId="77777777" w:rsidTr="0089441E">
        <w:tc>
          <w:tcPr>
            <w:tcW w:w="1800" w:type="dxa"/>
            <w:shd w:val="clear" w:color="auto" w:fill="auto"/>
            <w:vAlign w:val="bottom"/>
          </w:tcPr>
          <w:p w14:paraId="24CD7042" w14:textId="77777777" w:rsidR="002671C6" w:rsidRPr="007A5235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858566F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FF8E4F2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A74053C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FF9A93D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7DE45D9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52A9AFB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E88607A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0EA2B99" w14:textId="77777777" w:rsidR="002671C6" w:rsidRPr="007A5235" w:rsidRDefault="002671C6" w:rsidP="002671C6">
            <w:pPr>
              <w:tabs>
                <w:tab w:val="decimal" w:pos="342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297490D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0DA419A" w14:textId="77777777" w:rsidR="002671C6" w:rsidRPr="007A5235" w:rsidRDefault="002671C6" w:rsidP="002671C6">
            <w:pPr>
              <w:tabs>
                <w:tab w:val="decimal" w:pos="342"/>
                <w:tab w:val="decimal" w:pos="405"/>
                <w:tab w:val="decimal" w:pos="51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0139A09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B09087D" w14:textId="77777777" w:rsidR="002671C6" w:rsidRPr="007A5235" w:rsidRDefault="002671C6" w:rsidP="002671C6">
            <w:pPr>
              <w:tabs>
                <w:tab w:val="decimal" w:pos="342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497663F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6F3A6747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2E990841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2671C6" w:rsidRPr="002A007A" w14:paraId="2BE372BF" w14:textId="77777777" w:rsidTr="0089441E">
        <w:tc>
          <w:tcPr>
            <w:tcW w:w="1800" w:type="dxa"/>
            <w:shd w:val="clear" w:color="auto" w:fill="auto"/>
            <w:vAlign w:val="bottom"/>
          </w:tcPr>
          <w:p w14:paraId="52963BCD" w14:textId="77777777" w:rsidR="002671C6" w:rsidRPr="007A5235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6880F638" w14:textId="77777777" w:rsidR="002671C6" w:rsidRPr="007A5235" w:rsidRDefault="002671C6" w:rsidP="008F777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10,552</w:t>
            </w:r>
          </w:p>
        </w:tc>
        <w:tc>
          <w:tcPr>
            <w:tcW w:w="239" w:type="dxa"/>
            <w:shd w:val="clear" w:color="auto" w:fill="auto"/>
          </w:tcPr>
          <w:p w14:paraId="3672BEE0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B116CDE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102,985</w:t>
            </w:r>
          </w:p>
        </w:tc>
        <w:tc>
          <w:tcPr>
            <w:tcW w:w="240" w:type="dxa"/>
            <w:shd w:val="clear" w:color="auto" w:fill="auto"/>
          </w:tcPr>
          <w:p w14:paraId="168A6428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6310E66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7,186</w:t>
            </w:r>
          </w:p>
        </w:tc>
        <w:tc>
          <w:tcPr>
            <w:tcW w:w="239" w:type="dxa"/>
            <w:shd w:val="clear" w:color="auto" w:fill="auto"/>
          </w:tcPr>
          <w:p w14:paraId="33023DEA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80E1232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DD0059" w14:textId="77777777" w:rsidR="002671C6" w:rsidRPr="007A5235" w:rsidRDefault="002671C6" w:rsidP="002671C6">
            <w:pPr>
              <w:tabs>
                <w:tab w:val="decimal" w:pos="342"/>
                <w:tab w:val="decimal" w:pos="510"/>
                <w:tab w:val="decimal" w:pos="709"/>
              </w:tabs>
              <w:suppressAutoHyphens/>
              <w:spacing w:after="0" w:line="240" w:lineRule="auto"/>
              <w:ind w:left="-11" w:right="-1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0F633DA9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414260" w14:textId="77777777" w:rsidR="002671C6" w:rsidRPr="007A5235" w:rsidRDefault="002671C6" w:rsidP="002671C6">
            <w:pPr>
              <w:tabs>
                <w:tab w:val="decimal" w:pos="342"/>
                <w:tab w:val="decimal" w:pos="405"/>
                <w:tab w:val="decimal" w:pos="510"/>
                <w:tab w:val="decimal" w:pos="778"/>
              </w:tabs>
              <w:suppressAutoHyphens/>
              <w:snapToGrid w:val="0"/>
              <w:spacing w:after="0" w:line="240" w:lineRule="auto"/>
              <w:ind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B9C4FBD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6ABF109" w14:textId="77777777" w:rsidR="002671C6" w:rsidRPr="007A5235" w:rsidRDefault="002671C6" w:rsidP="002671C6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D4AA4FB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7,749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3A832A9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56AC5270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145,871</w:t>
            </w:r>
          </w:p>
        </w:tc>
      </w:tr>
      <w:tr w:rsidR="002671C6" w:rsidRPr="002A007A" w14:paraId="7D769F88" w14:textId="77777777" w:rsidTr="0089441E">
        <w:tc>
          <w:tcPr>
            <w:tcW w:w="1800" w:type="dxa"/>
            <w:shd w:val="clear" w:color="auto" w:fill="auto"/>
            <w:vAlign w:val="bottom"/>
          </w:tcPr>
          <w:p w14:paraId="4FB5DDFB" w14:textId="77777777" w:rsidR="002671C6" w:rsidRPr="007A5235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ตราสารหนี้ที่ออกและ</w:t>
            </w:r>
          </w:p>
        </w:tc>
        <w:tc>
          <w:tcPr>
            <w:tcW w:w="822" w:type="dxa"/>
            <w:shd w:val="clear" w:color="auto" w:fill="auto"/>
          </w:tcPr>
          <w:p w14:paraId="0F11C2CC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76AD311" w14:textId="77777777" w:rsidR="002671C6" w:rsidRPr="007A5235" w:rsidRDefault="002671C6" w:rsidP="002671C6">
            <w:pPr>
              <w:tabs>
                <w:tab w:val="decimal" w:pos="342"/>
                <w:tab w:val="decimal" w:pos="67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18300D8B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6844339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1B139E40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AAACE19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65B16E8B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2EAC60D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63BCCEB7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D533532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5C2C9C86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67DA6F5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0D7ADC86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3D6ABA26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427429DB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2671C6" w:rsidRPr="002A007A" w14:paraId="02C48138" w14:textId="77777777" w:rsidTr="0089441E">
        <w:tc>
          <w:tcPr>
            <w:tcW w:w="1800" w:type="dxa"/>
            <w:shd w:val="clear" w:color="auto" w:fill="auto"/>
            <w:vAlign w:val="bottom"/>
          </w:tcPr>
          <w:p w14:paraId="4AD3109A" w14:textId="77777777" w:rsidR="002671C6" w:rsidRPr="007A5235" w:rsidRDefault="002671C6" w:rsidP="002671C6">
            <w:pPr>
              <w:tabs>
                <w:tab w:val="left" w:pos="72"/>
                <w:tab w:val="left" w:pos="23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822" w:type="dxa"/>
            <w:shd w:val="clear" w:color="auto" w:fill="auto"/>
          </w:tcPr>
          <w:p w14:paraId="1E30C8E0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097068D" w14:textId="77777777" w:rsidR="002671C6" w:rsidRPr="007A5235" w:rsidRDefault="002671C6" w:rsidP="002671C6">
            <w:pPr>
              <w:tabs>
                <w:tab w:val="decimal" w:pos="342"/>
                <w:tab w:val="decimal" w:pos="612"/>
                <w:tab w:val="decimal" w:pos="673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CE32C82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58,070</w:t>
            </w:r>
          </w:p>
        </w:tc>
        <w:tc>
          <w:tcPr>
            <w:tcW w:w="240" w:type="dxa"/>
            <w:shd w:val="clear" w:color="auto" w:fill="auto"/>
          </w:tcPr>
          <w:p w14:paraId="422F5689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D17A169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17,168</w:t>
            </w:r>
          </w:p>
        </w:tc>
        <w:tc>
          <w:tcPr>
            <w:tcW w:w="239" w:type="dxa"/>
            <w:shd w:val="clear" w:color="auto" w:fill="auto"/>
          </w:tcPr>
          <w:p w14:paraId="7E97F23D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634F7BC" w14:textId="07E8B8E4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82</w:t>
            </w:r>
            <w:r w:rsidR="00A16B04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5910BE96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26C71C8" w14:textId="57F1FCB8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29</w:t>
            </w:r>
            <w:r w:rsidR="00A16B04">
              <w:rPr>
                <w:rFonts w:asciiTheme="majorBidi" w:eastAsia="Times New Roman" w:hAnsiTheme="majorBidi" w:cstheme="majorBidi"/>
                <w:szCs w:val="22"/>
                <w:lang w:eastAsia="zh-CN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4555F812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612"/>
                <w:tab w:val="decimal" w:pos="737"/>
                <w:tab w:val="decimal" w:pos="778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0E1AB278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13D5699" w14:textId="77777777" w:rsidR="002671C6" w:rsidRPr="007A5235" w:rsidRDefault="002671C6" w:rsidP="002671C6">
            <w:pPr>
              <w:tabs>
                <w:tab w:val="decimal" w:pos="342"/>
                <w:tab w:val="decimal" w:pos="510"/>
                <w:tab w:val="decimal" w:pos="612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192FFD7B" w14:textId="77777777" w:rsidR="002671C6" w:rsidRPr="007A5235" w:rsidRDefault="002671C6" w:rsidP="002671C6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11C1F9D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376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EF5B244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76,356</w:t>
            </w:r>
          </w:p>
        </w:tc>
      </w:tr>
      <w:tr w:rsidR="002671C6" w:rsidRPr="002A007A" w14:paraId="76082D35" w14:textId="77777777" w:rsidTr="0089441E">
        <w:tc>
          <w:tcPr>
            <w:tcW w:w="1800" w:type="dxa"/>
            <w:shd w:val="clear" w:color="auto" w:fill="auto"/>
            <w:vAlign w:val="bottom"/>
          </w:tcPr>
          <w:p w14:paraId="479E02C2" w14:textId="77777777" w:rsidR="002671C6" w:rsidRPr="007A5235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DC95E9" w14:textId="77777777" w:rsidR="002671C6" w:rsidRPr="007A5235" w:rsidRDefault="002671C6" w:rsidP="008F777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1,402,274</w:t>
            </w:r>
          </w:p>
        </w:tc>
        <w:tc>
          <w:tcPr>
            <w:tcW w:w="239" w:type="dxa"/>
            <w:shd w:val="clear" w:color="auto" w:fill="auto"/>
          </w:tcPr>
          <w:p w14:paraId="106FD66D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81D1B7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530,244</w:t>
            </w:r>
          </w:p>
        </w:tc>
        <w:tc>
          <w:tcPr>
            <w:tcW w:w="240" w:type="dxa"/>
            <w:shd w:val="clear" w:color="auto" w:fill="auto"/>
          </w:tcPr>
          <w:p w14:paraId="68572335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EE9E43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322,993</w:t>
            </w:r>
          </w:p>
        </w:tc>
        <w:tc>
          <w:tcPr>
            <w:tcW w:w="239" w:type="dxa"/>
            <w:shd w:val="clear" w:color="auto" w:fill="auto"/>
          </w:tcPr>
          <w:p w14:paraId="6A3A73C3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77F0C1" w14:textId="3FF6A53D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39,17</w:t>
            </w:r>
            <w:r w:rsidR="00A16B0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175C120E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2D52D1" w14:textId="31F7571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29</w:t>
            </w:r>
            <w:r w:rsidR="00A16B0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5FCEEA73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778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14:paraId="20052568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078C247" w14:textId="77777777" w:rsidR="002671C6" w:rsidRPr="007A5235" w:rsidRDefault="002671C6" w:rsidP="002671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C1D9D0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83,738</w:t>
            </w:r>
          </w:p>
        </w:tc>
        <w:tc>
          <w:tcPr>
            <w:tcW w:w="240" w:type="dxa"/>
            <w:shd w:val="clear" w:color="auto" w:fill="auto"/>
          </w:tcPr>
          <w:p w14:paraId="2ECDC6FF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580017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2,378,716</w:t>
            </w:r>
          </w:p>
        </w:tc>
      </w:tr>
      <w:tr w:rsidR="002671C6" w:rsidRPr="002A007A" w14:paraId="42E6AAAB" w14:textId="77777777" w:rsidTr="00B0767C">
        <w:trPr>
          <w:trHeight w:val="568"/>
        </w:trPr>
        <w:tc>
          <w:tcPr>
            <w:tcW w:w="1800" w:type="dxa"/>
            <w:shd w:val="clear" w:color="auto" w:fill="auto"/>
            <w:vAlign w:val="bottom"/>
          </w:tcPr>
          <w:p w14:paraId="32BB5150" w14:textId="77777777" w:rsidR="002671C6" w:rsidRPr="007A5235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8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72B4074" w14:textId="77777777" w:rsidR="002671C6" w:rsidRPr="007A5235" w:rsidRDefault="002671C6" w:rsidP="008F777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</w:t>
            </w:r>
            <w:r w:rsidRPr="008F777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394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,407)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548C8A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3A06147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320,804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C09DCA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A71FC51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(44,823)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E9702A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380D2B4" w14:textId="1FC99519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480,04</w:t>
            </w:r>
            <w:r w:rsidR="00A16B0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1FF5E4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5291600" w14:textId="3C94D368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72,1</w:t>
            </w:r>
            <w:r w:rsidR="00A16B0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30</w:t>
            </w:r>
          </w:p>
        </w:tc>
        <w:tc>
          <w:tcPr>
            <w:tcW w:w="239" w:type="dxa"/>
            <w:shd w:val="clear" w:color="auto" w:fill="auto"/>
          </w:tcPr>
          <w:p w14:paraId="443DE69A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5C46B4E" w14:textId="77777777" w:rsidR="002671C6" w:rsidRPr="007A5235" w:rsidRDefault="002671C6" w:rsidP="002671C6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84,349</w:t>
            </w:r>
          </w:p>
        </w:tc>
        <w:tc>
          <w:tcPr>
            <w:tcW w:w="239" w:type="dxa"/>
            <w:shd w:val="clear" w:color="auto" w:fill="auto"/>
          </w:tcPr>
          <w:p w14:paraId="2B553C25" w14:textId="77777777" w:rsidR="002671C6" w:rsidRPr="007A5235" w:rsidRDefault="002671C6" w:rsidP="002671C6">
            <w:pPr>
              <w:tabs>
                <w:tab w:val="decimal" w:pos="0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FF122BE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(2,574)</w:t>
            </w:r>
          </w:p>
        </w:tc>
        <w:tc>
          <w:tcPr>
            <w:tcW w:w="240" w:type="dxa"/>
            <w:shd w:val="clear" w:color="auto" w:fill="auto"/>
          </w:tcPr>
          <w:p w14:paraId="60CEC1EA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6F2279D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515,523</w:t>
            </w:r>
          </w:p>
        </w:tc>
      </w:tr>
    </w:tbl>
    <w:p w14:paraId="70419199" w14:textId="77777777" w:rsidR="00A37B80" w:rsidRPr="00A37B80" w:rsidRDefault="00A37B80" w:rsidP="005B7F00">
      <w:pPr>
        <w:suppressAutoHyphens/>
        <w:spacing w:after="0" w:line="240" w:lineRule="auto"/>
        <w:ind w:left="378" w:hanging="274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594E808D" w14:textId="24DDE908" w:rsidR="005B7F00" w:rsidRPr="007A5235" w:rsidRDefault="005B7F00" w:rsidP="005B7F00">
      <w:pPr>
        <w:suppressAutoHyphens/>
        <w:spacing w:after="0" w:line="240" w:lineRule="auto"/>
        <w:ind w:left="378" w:hanging="274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ก่อนหักค่าเผื่อหนี้สงสัยจะสูญจำนวน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157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ล้านบาท</w:t>
      </w:r>
    </w:p>
    <w:p w14:paraId="33A68E18" w14:textId="77777777" w:rsidR="005B7F00" w:rsidRPr="007A5235" w:rsidRDefault="005B7F00" w:rsidP="005B7F00">
      <w:pPr>
        <w:suppressAutoHyphens/>
        <w:spacing w:after="0" w:line="240" w:lineRule="auto"/>
        <w:ind w:left="378" w:hanging="274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สุทธิจากรายได้รอตัดบัญชี</w:t>
      </w:r>
    </w:p>
    <w:p w14:paraId="2C637F78" w14:textId="3CCB62D3" w:rsidR="00A160CF" w:rsidRDefault="00A160CF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72A39690" w14:textId="496EA1EE" w:rsidR="004D566E" w:rsidRPr="00612354" w:rsidRDefault="00552A8E" w:rsidP="00612354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61235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>5.3.</w:t>
      </w:r>
      <w:r w:rsidR="001B740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2</w:t>
      </w:r>
      <w:r w:rsidR="0061235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="004D566E" w:rsidRPr="0061235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08D3F5E5" w14:textId="38E7EBC8" w:rsidR="004D566E" w:rsidRPr="00B66E39" w:rsidRDefault="004D566E" w:rsidP="00C23897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270A65E2" w14:textId="5B5E63F9" w:rsidR="00384EA3" w:rsidRPr="00612354" w:rsidRDefault="00384EA3" w:rsidP="00384EA3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2354">
        <w:rPr>
          <w:rFonts w:asciiTheme="majorBidi" w:eastAsia="Times New Roman" w:hAnsiTheme="majorBidi" w:cstheme="majorBidi"/>
          <w:sz w:val="30"/>
          <w:szCs w:val="30"/>
          <w:cs/>
        </w:rPr>
        <w:t>ความผันผวนของอัตราแลกเปลี่ยนย่อมส่งผลกระทบต่อมูลค่าของสินทรัพย์และหนี้สินที่เป็นเงินตราต่างประเทศของธนาคาร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12354">
        <w:rPr>
          <w:rFonts w:asciiTheme="majorBidi" w:eastAsia="Times New Roman" w:hAnsiTheme="majorBidi" w:cstheme="majorBidi"/>
          <w:sz w:val="30"/>
          <w:szCs w:val="30"/>
          <w:cs/>
        </w:rPr>
        <w:t xml:space="preserve"> ธุรกรรมของธนาคารที่อาจจะเกิดความเสี่ยงจากการเปลี่ยนแปลงค่าของเงินตราต่างประเทศ มีทั้งธุรกรรมการค้าเงินตราต่างประเทศ (</w:t>
      </w:r>
      <w:r w:rsidRPr="00612354">
        <w:rPr>
          <w:rFonts w:asciiTheme="majorBidi" w:eastAsia="Times New Roman" w:hAnsiTheme="majorBidi" w:cstheme="majorBidi"/>
          <w:sz w:val="30"/>
          <w:szCs w:val="30"/>
        </w:rPr>
        <w:t xml:space="preserve">Proprietary Trading) </w:t>
      </w:r>
      <w:r w:rsidRPr="00612354">
        <w:rPr>
          <w:rFonts w:asciiTheme="majorBidi" w:eastAsia="Times New Roman" w:hAnsiTheme="majorBidi" w:cstheme="majorBidi"/>
          <w:sz w:val="30"/>
          <w:szCs w:val="30"/>
          <w:cs/>
        </w:rPr>
        <w:t>และธุรกรรมซึ่งธนาคารทำกับลูกค้าเกี่ยวกับการโอนเงิน รวมทั้งการชำระเงินที่เกี่ยวข้องกับการค้าและการลงทุนต่างประเทศ ทำให้ธนาคาร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12354">
        <w:rPr>
          <w:rFonts w:asciiTheme="majorBidi" w:eastAsia="Times New Roman" w:hAnsiTheme="majorBidi" w:cstheme="majorBidi"/>
          <w:sz w:val="30"/>
          <w:szCs w:val="30"/>
          <w:cs/>
        </w:rPr>
        <w:t>อาจจะมีฐานะเงินตราต่างประเทศเป็นเจ้าหนี้สุทธิ หรือลูกหนี้สุทธิ ณ เวลาใดเวลาหนึ่ง ซึ่งหากค่าเงินบาทแข็งค่าขึ้นเมื่อเทียบกับเงินตราต่างประเทศที่ธนาคาร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>
        <w:rPr>
          <w:rFonts w:asciiTheme="majorBidi" w:eastAsia="Times New Roman" w:hAnsiTheme="majorBidi" w:cstheme="majorBidi"/>
          <w:sz w:val="30"/>
          <w:szCs w:val="30"/>
          <w:cs/>
        </w:rPr>
        <w:br/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บริษัทย่อย</w:t>
      </w:r>
      <w:r w:rsidRPr="00612354">
        <w:rPr>
          <w:rFonts w:asciiTheme="majorBidi" w:eastAsia="Times New Roman" w:hAnsiTheme="majorBidi" w:cstheme="majorBidi"/>
          <w:sz w:val="30"/>
          <w:szCs w:val="30"/>
          <w:cs/>
        </w:rPr>
        <w:t xml:space="preserve">มีฐานะเป็นเจ้าหนี้สุทธิ ก็จะทำให้เกิดผลขาดทุนจากอัตราแลกเปลี่ยน แต่ในทางตรงกันข้าม </w:t>
      </w:r>
      <w:r w:rsidR="008A148E">
        <w:rPr>
          <w:rFonts w:asciiTheme="majorBidi" w:eastAsia="Times New Roman" w:hAnsiTheme="majorBidi" w:cstheme="majorBidi"/>
          <w:sz w:val="30"/>
          <w:szCs w:val="30"/>
        </w:rPr>
        <w:br/>
      </w:r>
      <w:r w:rsidRPr="00612354">
        <w:rPr>
          <w:rFonts w:asciiTheme="majorBidi" w:eastAsia="Times New Roman" w:hAnsiTheme="majorBidi" w:cstheme="majorBidi"/>
          <w:sz w:val="30"/>
          <w:szCs w:val="30"/>
          <w:cs/>
        </w:rPr>
        <w:t>หากค่าเงินบาทอ่อนค่าลง ก็จะทำให้เกิดผลกำไรจากอัตราแลกเปลี่ยน และในกรณีที่ธนาคาร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12354">
        <w:rPr>
          <w:rFonts w:asciiTheme="majorBidi" w:eastAsia="Times New Roman" w:hAnsiTheme="majorBidi" w:cstheme="majorBidi"/>
          <w:sz w:val="30"/>
          <w:szCs w:val="30"/>
          <w:cs/>
        </w:rPr>
        <w:t xml:space="preserve"> มีฐานะเป็นลูกหนี้สุทธิ หากค่าเงินบาทแข็งค่าขึ้น ก็จะทำให้เกิดผลกำไรจากอัตราแลกเปลี่ยน และจะเกิดขาดทุนจากอัตราแลกเปลี่ยน หากค่าเงินบาทอ่อนค่าลง</w:t>
      </w:r>
    </w:p>
    <w:p w14:paraId="54F35AB4" w14:textId="77777777" w:rsidR="00384EA3" w:rsidRPr="00B66E39" w:rsidRDefault="00384EA3" w:rsidP="00384EA3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16EB8FCC" w14:textId="77777777" w:rsidR="00384EA3" w:rsidRPr="00DD0D0D" w:rsidRDefault="00384EA3" w:rsidP="00384EA3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02B84">
        <w:rPr>
          <w:rFonts w:asciiTheme="majorBidi" w:eastAsia="Times New Roman" w:hAnsiTheme="majorBidi" w:cs="Angsana New"/>
          <w:sz w:val="30"/>
          <w:szCs w:val="30"/>
          <w:cs/>
        </w:rPr>
        <w:t>ธนาคาร</w:t>
      </w:r>
      <w:r w:rsidRPr="00A02B84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A02B84">
        <w:rPr>
          <w:rFonts w:asciiTheme="majorBidi" w:eastAsia="Times New Roman" w:hAnsiTheme="majorBidi" w:cs="Angsana New"/>
          <w:sz w:val="30"/>
          <w:szCs w:val="30"/>
          <w:cs/>
        </w:rPr>
        <w:t>ป้องกันความเสี่ยงจากอัตราแลกเปลี่ยนด้วยการกำหนดเพดานการรับความเสี่ยงสูงสุดจากอัตราแลกเปลี่ยน โดยเพดานความเสี่ยงมีทั้งประเภทที่เป็นค่าการคำนวณทางสถิติได้แก่</w:t>
      </w:r>
      <w:r w:rsidRPr="00A02B84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A02B84">
        <w:rPr>
          <w:rFonts w:asciiTheme="majorBidi" w:eastAsia="Times New Roman" w:hAnsiTheme="majorBidi" w:cstheme="majorBidi"/>
          <w:sz w:val="30"/>
          <w:szCs w:val="30"/>
        </w:rPr>
        <w:t>Value at Risk (</w:t>
      </w:r>
      <w:proofErr w:type="spellStart"/>
      <w:r w:rsidRPr="00A02B84">
        <w:rPr>
          <w:rFonts w:asciiTheme="majorBidi" w:eastAsia="Times New Roman" w:hAnsiTheme="majorBidi" w:cstheme="majorBidi"/>
          <w:sz w:val="30"/>
          <w:szCs w:val="30"/>
        </w:rPr>
        <w:t>VaR</w:t>
      </w:r>
      <w:proofErr w:type="spellEnd"/>
      <w:r w:rsidRPr="00A02B84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A02B84">
        <w:rPr>
          <w:rFonts w:asciiTheme="majorBidi" w:eastAsia="Times New Roman" w:hAnsiTheme="majorBidi" w:cs="Angsana New"/>
          <w:sz w:val="30"/>
          <w:szCs w:val="30"/>
          <w:cs/>
        </w:rPr>
        <w:t xml:space="preserve">และประเภทที่เป็นจำนวนเงิน เช่น </w:t>
      </w:r>
      <w:r w:rsidRPr="00A02B84">
        <w:rPr>
          <w:rFonts w:asciiTheme="majorBidi" w:eastAsia="Times New Roman" w:hAnsiTheme="majorBidi" w:cstheme="majorBidi"/>
          <w:sz w:val="30"/>
          <w:szCs w:val="30"/>
        </w:rPr>
        <w:t xml:space="preserve">Intra-day Position, Overnight Position </w:t>
      </w:r>
      <w:r w:rsidRPr="00A02B84">
        <w:rPr>
          <w:rFonts w:asciiTheme="majorBidi" w:eastAsia="Times New Roman" w:hAnsiTheme="majorBidi" w:cs="Angsana New"/>
          <w:sz w:val="30"/>
          <w:szCs w:val="30"/>
          <w:cs/>
        </w:rPr>
        <w:t>และ</w:t>
      </w:r>
      <w:r w:rsidRPr="00A02B84">
        <w:rPr>
          <w:rFonts w:asciiTheme="majorBidi" w:eastAsia="Times New Roman" w:hAnsiTheme="majorBidi" w:cs="Angsana New" w:hint="cs"/>
          <w:sz w:val="30"/>
          <w:szCs w:val="30"/>
          <w:cs/>
        </w:rPr>
        <w:t>การกำหนดผล</w:t>
      </w:r>
      <w:r w:rsidRPr="00DD0D0D">
        <w:rPr>
          <w:rFonts w:asciiTheme="majorBidi" w:eastAsia="Times New Roman" w:hAnsiTheme="majorBidi" w:cs="Angsana New" w:hint="cs"/>
          <w:sz w:val="30"/>
          <w:szCs w:val="30"/>
          <w:cs/>
        </w:rPr>
        <w:t>ขาดทุนสูงสุด</w:t>
      </w:r>
      <w:r w:rsidRPr="00DD0D0D">
        <w:rPr>
          <w:rFonts w:asciiTheme="majorBidi" w:eastAsia="Times New Roman" w:hAnsiTheme="majorBidi" w:cs="Angsana New"/>
          <w:sz w:val="30"/>
          <w:szCs w:val="30"/>
          <w:cs/>
        </w:rPr>
        <w:t xml:space="preserve"> (</w:t>
      </w:r>
      <w:r w:rsidRPr="00DD0D0D">
        <w:rPr>
          <w:rFonts w:asciiTheme="majorBidi" w:eastAsia="Times New Roman" w:hAnsiTheme="majorBidi" w:cstheme="majorBidi"/>
          <w:sz w:val="30"/>
          <w:szCs w:val="30"/>
        </w:rPr>
        <w:t xml:space="preserve">Management action triggers) </w:t>
      </w:r>
      <w:r w:rsidRPr="00DD0D0D">
        <w:rPr>
          <w:rFonts w:asciiTheme="majorBidi" w:eastAsia="Times New Roman" w:hAnsiTheme="majorBidi" w:cs="Angsana New"/>
          <w:sz w:val="30"/>
          <w:szCs w:val="30"/>
          <w:cs/>
        </w:rPr>
        <w:t>เป็นต้น</w:t>
      </w:r>
    </w:p>
    <w:p w14:paraId="65F847DE" w14:textId="77777777" w:rsidR="00384EA3" w:rsidRPr="00B66E39" w:rsidRDefault="00384EA3" w:rsidP="00384EA3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2D861A58" w14:textId="2FE4EF23" w:rsidR="00384EA3" w:rsidRPr="00DD0D0D" w:rsidRDefault="00384EA3" w:rsidP="00384EA3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DD0D0D">
        <w:rPr>
          <w:rFonts w:asciiTheme="majorBidi" w:eastAsia="Times New Roman" w:hAnsiTheme="majorBidi" w:cs="Angsana New"/>
          <w:sz w:val="30"/>
          <w:szCs w:val="30"/>
          <w:cs/>
        </w:rPr>
        <w:t xml:space="preserve">ณ วันที่ </w:t>
      </w:r>
      <w:r w:rsidR="007C0359">
        <w:rPr>
          <w:rFonts w:asciiTheme="majorBidi" w:eastAsia="Times New Roman" w:hAnsiTheme="majorBidi" w:cs="Angsana New"/>
          <w:sz w:val="30"/>
          <w:szCs w:val="30"/>
        </w:rPr>
        <w:t>31</w:t>
      </w:r>
      <w:r w:rsidRPr="00DD0D0D">
        <w:rPr>
          <w:rFonts w:asciiTheme="majorBidi" w:eastAsia="Times New Roman" w:hAnsiTheme="majorBidi" w:cs="Angsana New"/>
          <w:sz w:val="30"/>
          <w:szCs w:val="30"/>
          <w:cs/>
        </w:rPr>
        <w:t xml:space="preserve"> ธันวาคม </w:t>
      </w:r>
      <w:r w:rsidR="007C0359">
        <w:rPr>
          <w:rFonts w:asciiTheme="majorBidi" w:eastAsia="Times New Roman" w:hAnsiTheme="majorBidi" w:cs="Angsana New"/>
          <w:sz w:val="30"/>
          <w:szCs w:val="30"/>
        </w:rPr>
        <w:t>2563</w:t>
      </w:r>
      <w:r w:rsidRPr="00DD0D0D">
        <w:rPr>
          <w:rFonts w:asciiTheme="majorBidi" w:eastAsia="Times New Roman" w:hAnsiTheme="majorBidi" w:cs="Angsana New"/>
          <w:sz w:val="30"/>
          <w:szCs w:val="30"/>
          <w:cs/>
        </w:rPr>
        <w:t xml:space="preserve"> และ </w:t>
      </w:r>
      <w:r w:rsidR="00F913CE">
        <w:rPr>
          <w:rFonts w:asciiTheme="majorBidi" w:eastAsia="Times New Roman" w:hAnsiTheme="majorBidi" w:cs="Angsana New"/>
          <w:sz w:val="30"/>
          <w:szCs w:val="30"/>
        </w:rPr>
        <w:t>2562</w:t>
      </w:r>
      <w:r w:rsidRPr="00DD0D0D">
        <w:rPr>
          <w:rFonts w:asciiTheme="majorBidi" w:eastAsia="Times New Roman" w:hAnsiTheme="majorBidi" w:cs="Angsana New"/>
          <w:sz w:val="30"/>
          <w:szCs w:val="30"/>
          <w:cs/>
        </w:rPr>
        <w:t xml:space="preserve"> ธนาคารมีความเสี่ยงด้านอัตรา</w:t>
      </w:r>
      <w:r w:rsidRPr="00DD0D0D">
        <w:rPr>
          <w:rFonts w:asciiTheme="majorBidi" w:eastAsia="Times New Roman" w:hAnsiTheme="majorBidi" w:cs="Angsana New" w:hint="cs"/>
          <w:sz w:val="30"/>
          <w:szCs w:val="30"/>
          <w:cs/>
        </w:rPr>
        <w:t>แลกเปลี่ยน</w:t>
      </w:r>
      <w:r w:rsidRPr="00DD0D0D">
        <w:rPr>
          <w:rFonts w:asciiTheme="majorBidi" w:eastAsia="Times New Roman" w:hAnsiTheme="majorBidi" w:cs="Angsana New"/>
          <w:sz w:val="30"/>
          <w:szCs w:val="30"/>
          <w:cs/>
        </w:rPr>
        <w:t>ซึ่งคำนวณตามเครื่องมือดังกล่าวข้างต้นดังนี้</w:t>
      </w:r>
    </w:p>
    <w:p w14:paraId="46ABEF06" w14:textId="77777777" w:rsidR="00B06075" w:rsidRPr="00B66E39" w:rsidRDefault="00B06075" w:rsidP="00B0607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8"/>
          <w:szCs w:val="8"/>
        </w:rPr>
      </w:pPr>
    </w:p>
    <w:tbl>
      <w:tblPr>
        <w:tblW w:w="9044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5400"/>
        <w:gridCol w:w="1709"/>
        <w:gridCol w:w="340"/>
        <w:gridCol w:w="1595"/>
      </w:tblGrid>
      <w:tr w:rsidR="00B06075" w:rsidRPr="00386DE8" w14:paraId="61A6F045" w14:textId="77777777" w:rsidTr="003F594B">
        <w:trPr>
          <w:trHeight w:val="370"/>
        </w:trPr>
        <w:tc>
          <w:tcPr>
            <w:tcW w:w="5400" w:type="dxa"/>
            <w:shd w:val="clear" w:color="auto" w:fill="auto"/>
            <w:vAlign w:val="bottom"/>
          </w:tcPr>
          <w:p w14:paraId="4CFD98DD" w14:textId="77777777" w:rsidR="00B06075" w:rsidRPr="00386DE8" w:rsidRDefault="00B06075" w:rsidP="00B66E39">
            <w:pPr>
              <w:tabs>
                <w:tab w:val="left" w:pos="162"/>
                <w:tab w:val="left" w:pos="342"/>
              </w:tabs>
              <w:suppressAutoHyphens/>
              <w:spacing w:before="100" w:beforeAutospacing="1"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644" w:type="dxa"/>
            <w:gridSpan w:val="3"/>
            <w:shd w:val="clear" w:color="auto" w:fill="auto"/>
          </w:tcPr>
          <w:p w14:paraId="37DE2E67" w14:textId="77777777" w:rsidR="00B06075" w:rsidRPr="00386DE8" w:rsidRDefault="00B06075" w:rsidP="004B31F8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B06075" w:rsidRPr="00386DE8" w14:paraId="196277D2" w14:textId="77777777" w:rsidTr="003F594B">
        <w:trPr>
          <w:trHeight w:val="381"/>
        </w:trPr>
        <w:tc>
          <w:tcPr>
            <w:tcW w:w="5400" w:type="dxa"/>
            <w:shd w:val="clear" w:color="auto" w:fill="auto"/>
            <w:vAlign w:val="bottom"/>
          </w:tcPr>
          <w:p w14:paraId="5C5C7283" w14:textId="77777777" w:rsidR="00B06075" w:rsidRPr="00386DE8" w:rsidRDefault="00B06075" w:rsidP="00B66E39">
            <w:pPr>
              <w:tabs>
                <w:tab w:val="left" w:pos="162"/>
                <w:tab w:val="left" w:pos="342"/>
              </w:tabs>
              <w:suppressAutoHyphens/>
              <w:spacing w:before="100" w:beforeAutospacing="1"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709" w:type="dxa"/>
            <w:shd w:val="clear" w:color="auto" w:fill="auto"/>
          </w:tcPr>
          <w:p w14:paraId="61A1F78F" w14:textId="77777777" w:rsidR="00B06075" w:rsidRPr="00386DE8" w:rsidRDefault="00B06075" w:rsidP="004B31F8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340" w:type="dxa"/>
            <w:shd w:val="clear" w:color="auto" w:fill="auto"/>
          </w:tcPr>
          <w:p w14:paraId="1DA31F57" w14:textId="77777777" w:rsidR="00B06075" w:rsidRPr="00386DE8" w:rsidRDefault="00B06075" w:rsidP="004B31F8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95" w:type="dxa"/>
            <w:shd w:val="clear" w:color="auto" w:fill="auto"/>
          </w:tcPr>
          <w:p w14:paraId="15F5FFC9" w14:textId="77777777" w:rsidR="00B06075" w:rsidRPr="00386DE8" w:rsidRDefault="00B06075" w:rsidP="003F594B">
            <w:pPr>
              <w:tabs>
                <w:tab w:val="left" w:pos="855"/>
                <w:tab w:val="left" w:pos="984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2562</w:t>
            </w:r>
          </w:p>
        </w:tc>
      </w:tr>
      <w:tr w:rsidR="00B06075" w:rsidRPr="00386DE8" w14:paraId="72CF755D" w14:textId="77777777" w:rsidTr="003F594B">
        <w:trPr>
          <w:trHeight w:val="370"/>
        </w:trPr>
        <w:tc>
          <w:tcPr>
            <w:tcW w:w="5400" w:type="dxa"/>
            <w:shd w:val="clear" w:color="auto" w:fill="auto"/>
            <w:vAlign w:val="bottom"/>
          </w:tcPr>
          <w:p w14:paraId="719B76CC" w14:textId="77777777" w:rsidR="00B06075" w:rsidRPr="00386DE8" w:rsidRDefault="00B06075" w:rsidP="004B31F8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644" w:type="dxa"/>
            <w:gridSpan w:val="3"/>
            <w:shd w:val="clear" w:color="auto" w:fill="auto"/>
          </w:tcPr>
          <w:p w14:paraId="74296332" w14:textId="0AA9E07F" w:rsidR="00B06075" w:rsidRPr="00386DE8" w:rsidRDefault="00B06075" w:rsidP="004B31F8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</w:t>
            </w:r>
            <w:r w:rsidR="007877BC" w:rsidRPr="007877B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ล้านดอลลาร์สหรัฐ</w:t>
            </w:r>
            <w:r w:rsidR="007877BC">
              <w:rPr>
                <w:rFonts w:hint="cs"/>
                <w:cs/>
              </w:rPr>
              <w:t>ฯ</w:t>
            </w:r>
            <w:r w:rsidRPr="00386DE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B06075" w:rsidRPr="00386DE8" w14:paraId="224EF8B4" w14:textId="77777777" w:rsidTr="003F594B">
        <w:trPr>
          <w:trHeight w:val="425"/>
        </w:trPr>
        <w:tc>
          <w:tcPr>
            <w:tcW w:w="5400" w:type="dxa"/>
            <w:shd w:val="clear" w:color="auto" w:fill="auto"/>
            <w:vAlign w:val="bottom"/>
          </w:tcPr>
          <w:p w14:paraId="1BD668E6" w14:textId="716BB765" w:rsidR="00B06075" w:rsidRPr="00386DE8" w:rsidRDefault="00B06075" w:rsidP="004B31F8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วงเงินฐานะ</w:t>
            </w:r>
            <w:r w:rsidRPr="00386DE8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 xml:space="preserve">ซื้อ </w:t>
            </w:r>
            <w:r w:rsidRPr="00386DE8">
              <w:rPr>
                <w:rFonts w:asciiTheme="majorBidi" w:eastAsia="Times New Roman" w:hAnsiTheme="majorBidi" w:cs="Angsana New"/>
                <w:sz w:val="30"/>
                <w:szCs w:val="30"/>
              </w:rPr>
              <w:t>(</w:t>
            </w:r>
            <w:r w:rsidRPr="00386DE8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ขาย</w:t>
            </w:r>
            <w:r w:rsidRPr="00386DE8">
              <w:rPr>
                <w:rFonts w:asciiTheme="majorBidi" w:eastAsia="Times New Roman" w:hAnsiTheme="majorBidi" w:cs="Angsana New"/>
                <w:sz w:val="30"/>
                <w:szCs w:val="30"/>
              </w:rPr>
              <w:t xml:space="preserve">) </w:t>
            </w:r>
            <w:r w:rsidRPr="00386DE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สุทธิของการถือครองเงินตราต่างประเทศ</w:t>
            </w:r>
            <w:r w:rsidRPr="00386DE8">
              <w:rPr>
                <w:rFonts w:asciiTheme="majorBidi" w:eastAsia="Times New Roman" w:hAnsiTheme="majorBidi" w:cs="Angsana New"/>
                <w:sz w:val="30"/>
                <w:szCs w:val="30"/>
              </w:rPr>
              <w:br/>
              <w:t xml:space="preserve">   (</w:t>
            </w:r>
            <w:r w:rsidRPr="00386DE8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เ</w:t>
            </w:r>
            <w:r w:rsidRPr="00386DE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ทียบเท่าดอลลาร์สหรัฐฯ)</w:t>
            </w:r>
            <w:r w:rsidRPr="00386DE8">
              <w:rPr>
                <w:rFonts w:asciiTheme="majorBidi" w:eastAsia="Times New Roman" w:hAnsiTheme="majorBidi" w:cs="Angsana New"/>
                <w:sz w:val="30"/>
                <w:szCs w:val="30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1709" w:type="dxa"/>
            <w:shd w:val="clear" w:color="auto" w:fill="auto"/>
          </w:tcPr>
          <w:p w14:paraId="37728E05" w14:textId="77777777" w:rsidR="00B06075" w:rsidRPr="00386DE8" w:rsidRDefault="00B06075" w:rsidP="004B31F8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0B82F9A1" w14:textId="7F581ECB" w:rsidR="00B06075" w:rsidRPr="00386DE8" w:rsidRDefault="00B06075" w:rsidP="00B12D6A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>(14.1)</w:t>
            </w:r>
          </w:p>
        </w:tc>
        <w:tc>
          <w:tcPr>
            <w:tcW w:w="340" w:type="dxa"/>
            <w:shd w:val="clear" w:color="auto" w:fill="auto"/>
          </w:tcPr>
          <w:p w14:paraId="3AAF4033" w14:textId="77777777" w:rsidR="00B06075" w:rsidRPr="00386DE8" w:rsidRDefault="00B06075" w:rsidP="004B31F8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95" w:type="dxa"/>
            <w:shd w:val="clear" w:color="auto" w:fill="auto"/>
          </w:tcPr>
          <w:p w14:paraId="703EAC88" w14:textId="77777777" w:rsidR="00B06075" w:rsidRPr="00386DE8" w:rsidRDefault="00B06075" w:rsidP="004B31F8">
            <w:pPr>
              <w:tabs>
                <w:tab w:val="decimal" w:pos="1156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  <w:p w14:paraId="2F6DCC9A" w14:textId="77777777" w:rsidR="00B06075" w:rsidRPr="00386DE8" w:rsidRDefault="00B06075" w:rsidP="00B12D6A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(25.3)</w:t>
            </w:r>
          </w:p>
        </w:tc>
      </w:tr>
    </w:tbl>
    <w:p w14:paraId="47031CC6" w14:textId="2E677F80" w:rsidR="00B66E39" w:rsidRDefault="00B06075" w:rsidP="00B66E39">
      <w:pPr>
        <w:suppressAutoHyphens/>
        <w:spacing w:after="0" w:line="240" w:lineRule="atLeast"/>
        <w:ind w:left="1035"/>
        <w:jc w:val="both"/>
        <w:rPr>
          <w:rFonts w:ascii="Angsana New" w:eastAsia="Times New Roman" w:hAnsi="Angsana New" w:cs="Angsana New"/>
          <w:i/>
          <w:iCs/>
          <w:sz w:val="2"/>
          <w:szCs w:val="2"/>
          <w:lang w:eastAsia="zh-CN"/>
        </w:rPr>
      </w:pPr>
      <w:r w:rsidRPr="00B66E39">
        <w:rPr>
          <w:rFonts w:ascii="Angsana New" w:eastAsia="Times New Roman" w:hAnsi="Angsana New" w:cs="Angsana New"/>
          <w:i/>
          <w:iCs/>
          <w:sz w:val="8"/>
          <w:szCs w:val="8"/>
          <w:lang w:eastAsia="zh-CN"/>
        </w:rPr>
        <w:t xml:space="preserve">         </w:t>
      </w:r>
    </w:p>
    <w:p w14:paraId="3FD49435" w14:textId="43058D1B" w:rsidR="00AE4299" w:rsidRPr="00B66E39" w:rsidRDefault="00AE4299" w:rsidP="00B66E39">
      <w:pPr>
        <w:suppressAutoHyphens/>
        <w:spacing w:after="0" w:line="240" w:lineRule="atLeast"/>
        <w:ind w:left="1260"/>
        <w:jc w:val="both"/>
        <w:rPr>
          <w:rFonts w:ascii="Angsana New" w:eastAsia="Times New Roman" w:hAnsi="Angsana New" w:cs="Angsana New"/>
          <w:i/>
          <w:iCs/>
          <w:sz w:val="2"/>
          <w:szCs w:val="2"/>
          <w:cs/>
          <w:lang w:eastAsia="zh-CN"/>
        </w:rPr>
      </w:pPr>
      <w:r w:rsidRPr="00386DE8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ความเสี่ยงของพอร์ตโฟลิโออัตรา</w:t>
      </w:r>
      <w:r w:rsidR="003F594B" w:rsidRPr="00386DE8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แลกเปลี่ยน</w:t>
      </w:r>
      <w:r w:rsidRPr="00386DE8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ในบัญชีเพื่อ</w:t>
      </w:r>
      <w:r w:rsidR="003F594B" w:rsidRPr="00386DE8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การ</w:t>
      </w:r>
      <w:r w:rsidRPr="00386DE8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ค้า</w:t>
      </w:r>
    </w:p>
    <w:p w14:paraId="2D26AD56" w14:textId="77777777" w:rsidR="00AE4299" w:rsidRPr="00B66E39" w:rsidRDefault="00AE4299" w:rsidP="00B06075">
      <w:pPr>
        <w:suppressAutoHyphens/>
        <w:spacing w:after="0" w:line="240" w:lineRule="atLeast"/>
        <w:ind w:left="1035"/>
        <w:jc w:val="both"/>
        <w:rPr>
          <w:rFonts w:ascii="Angsana New" w:eastAsia="Times New Roman" w:hAnsi="Angsana New" w:cs="Angsana New"/>
          <w:i/>
          <w:iCs/>
          <w:sz w:val="8"/>
          <w:szCs w:val="8"/>
          <w:lang w:eastAsia="zh-CN"/>
        </w:rPr>
      </w:pPr>
    </w:p>
    <w:tbl>
      <w:tblPr>
        <w:tblW w:w="9044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5400"/>
        <w:gridCol w:w="1709"/>
        <w:gridCol w:w="340"/>
        <w:gridCol w:w="1595"/>
      </w:tblGrid>
      <w:tr w:rsidR="00B06075" w:rsidRPr="00386DE8" w14:paraId="7E2B5AA9" w14:textId="77777777" w:rsidTr="003F594B">
        <w:trPr>
          <w:trHeight w:val="370"/>
        </w:trPr>
        <w:tc>
          <w:tcPr>
            <w:tcW w:w="5400" w:type="dxa"/>
            <w:shd w:val="clear" w:color="auto" w:fill="auto"/>
            <w:vAlign w:val="bottom"/>
          </w:tcPr>
          <w:p w14:paraId="235D519F" w14:textId="77777777" w:rsidR="00B06075" w:rsidRPr="00386DE8" w:rsidRDefault="00B06075" w:rsidP="004B31F8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644" w:type="dxa"/>
            <w:gridSpan w:val="3"/>
            <w:shd w:val="clear" w:color="auto" w:fill="auto"/>
          </w:tcPr>
          <w:p w14:paraId="4E11064B" w14:textId="77777777" w:rsidR="00B06075" w:rsidRPr="00386DE8" w:rsidRDefault="00B06075" w:rsidP="004B31F8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B06075" w:rsidRPr="00386DE8" w14:paraId="76BEF7D4" w14:textId="77777777" w:rsidTr="003F594B">
        <w:trPr>
          <w:trHeight w:val="381"/>
        </w:trPr>
        <w:tc>
          <w:tcPr>
            <w:tcW w:w="5400" w:type="dxa"/>
            <w:shd w:val="clear" w:color="auto" w:fill="auto"/>
            <w:vAlign w:val="bottom"/>
          </w:tcPr>
          <w:p w14:paraId="6042096B" w14:textId="77777777" w:rsidR="00B06075" w:rsidRPr="00386DE8" w:rsidRDefault="00B06075" w:rsidP="004B31F8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709" w:type="dxa"/>
            <w:shd w:val="clear" w:color="auto" w:fill="auto"/>
          </w:tcPr>
          <w:p w14:paraId="607029CE" w14:textId="77777777" w:rsidR="00B06075" w:rsidRPr="00386DE8" w:rsidRDefault="00B06075" w:rsidP="004B31F8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340" w:type="dxa"/>
            <w:shd w:val="clear" w:color="auto" w:fill="auto"/>
          </w:tcPr>
          <w:p w14:paraId="4A00BF2B" w14:textId="77777777" w:rsidR="00B06075" w:rsidRPr="00386DE8" w:rsidRDefault="00B06075" w:rsidP="004B31F8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95" w:type="dxa"/>
            <w:shd w:val="clear" w:color="auto" w:fill="auto"/>
          </w:tcPr>
          <w:p w14:paraId="19B2ADB7" w14:textId="77777777" w:rsidR="00B06075" w:rsidRPr="00386DE8" w:rsidRDefault="00B06075" w:rsidP="004B31F8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2562</w:t>
            </w:r>
          </w:p>
        </w:tc>
      </w:tr>
      <w:tr w:rsidR="00B06075" w:rsidRPr="00386DE8" w14:paraId="56E0AD37" w14:textId="77777777" w:rsidTr="003F594B">
        <w:trPr>
          <w:trHeight w:val="370"/>
        </w:trPr>
        <w:tc>
          <w:tcPr>
            <w:tcW w:w="5400" w:type="dxa"/>
            <w:shd w:val="clear" w:color="auto" w:fill="auto"/>
            <w:vAlign w:val="bottom"/>
          </w:tcPr>
          <w:p w14:paraId="1736829E" w14:textId="77777777" w:rsidR="00B06075" w:rsidRPr="00386DE8" w:rsidRDefault="00B06075" w:rsidP="004B31F8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644" w:type="dxa"/>
            <w:gridSpan w:val="3"/>
            <w:shd w:val="clear" w:color="auto" w:fill="auto"/>
          </w:tcPr>
          <w:p w14:paraId="213DB1F4" w14:textId="77777777" w:rsidR="00B06075" w:rsidRPr="00386DE8" w:rsidRDefault="00B06075" w:rsidP="004B31F8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B06075" w:rsidRPr="00386DE8" w14:paraId="040457B3" w14:textId="77777777" w:rsidTr="003F594B">
        <w:trPr>
          <w:trHeight w:val="425"/>
        </w:trPr>
        <w:tc>
          <w:tcPr>
            <w:tcW w:w="5400" w:type="dxa"/>
            <w:shd w:val="clear" w:color="auto" w:fill="auto"/>
            <w:vAlign w:val="bottom"/>
          </w:tcPr>
          <w:p w14:paraId="0461ED14" w14:textId="4C67999F" w:rsidR="00B06075" w:rsidRPr="00386DE8" w:rsidRDefault="00B06075" w:rsidP="004B31F8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Aggregate 1-year historical Value-at-</w:t>
            </w:r>
            <w:proofErr w:type="gramStart"/>
            <w:r w:rsidRPr="00386D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Risk  (</w:t>
            </w:r>
            <w:proofErr w:type="spellStart"/>
            <w:proofErr w:type="gramEnd"/>
            <w:r w:rsidRPr="00386D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VaR</w:t>
            </w:r>
            <w:proofErr w:type="spellEnd"/>
            <w:r w:rsidRPr="00386D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  <w:r w:rsidRPr="00386DE8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lang w:eastAsia="zh-CN"/>
              </w:rPr>
              <w:t>*</w:t>
            </w:r>
            <w:r w:rsidRPr="00386D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                                   </w:t>
            </w:r>
          </w:p>
        </w:tc>
        <w:tc>
          <w:tcPr>
            <w:tcW w:w="1709" w:type="dxa"/>
            <w:shd w:val="clear" w:color="auto" w:fill="auto"/>
          </w:tcPr>
          <w:p w14:paraId="3BD0C06E" w14:textId="221571C5" w:rsidR="00B06075" w:rsidRPr="00386DE8" w:rsidRDefault="003C0197" w:rsidP="00B12D6A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</w:pPr>
            <w:r w:rsidRPr="00386DE8"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 xml:space="preserve">  </w:t>
            </w:r>
            <w:r w:rsidR="00B06075" w:rsidRPr="00386DE8"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>9.1</w:t>
            </w:r>
          </w:p>
        </w:tc>
        <w:tc>
          <w:tcPr>
            <w:tcW w:w="340" w:type="dxa"/>
            <w:shd w:val="clear" w:color="auto" w:fill="auto"/>
          </w:tcPr>
          <w:p w14:paraId="5272FD39" w14:textId="77777777" w:rsidR="00B06075" w:rsidRPr="00386DE8" w:rsidRDefault="00B06075" w:rsidP="004B31F8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95" w:type="dxa"/>
            <w:shd w:val="clear" w:color="auto" w:fill="auto"/>
          </w:tcPr>
          <w:p w14:paraId="20695591" w14:textId="26964938" w:rsidR="00B06075" w:rsidRPr="00386DE8" w:rsidRDefault="003C0197" w:rsidP="003C0197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</w:t>
            </w:r>
            <w:r w:rsidR="00B06075" w:rsidRPr="00386D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7.6</w:t>
            </w:r>
          </w:p>
        </w:tc>
      </w:tr>
    </w:tbl>
    <w:p w14:paraId="35A50E19" w14:textId="77777777" w:rsidR="00B06075" w:rsidRPr="00B66E39" w:rsidRDefault="00B06075" w:rsidP="00B0607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14192E26" w14:textId="77777777" w:rsidR="00023C84" w:rsidRDefault="00B06075" w:rsidP="00023C84">
      <w:pPr>
        <w:tabs>
          <w:tab w:val="left" w:pos="1350"/>
        </w:tabs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A16CD6">
        <w:rPr>
          <w:rFonts w:asciiTheme="majorBidi" w:eastAsia="Times New Roman" w:hAnsiTheme="majorBidi" w:cstheme="majorBidi"/>
          <w:sz w:val="20"/>
          <w:szCs w:val="20"/>
          <w:vertAlign w:val="superscript"/>
        </w:rPr>
        <w:t xml:space="preserve">* </w:t>
      </w:r>
      <w:r w:rsidR="00184B61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</w:t>
      </w:r>
      <w:r w:rsidR="00C33CDB" w:rsidRPr="00C33CDB">
        <w:rPr>
          <w:rFonts w:asciiTheme="majorBidi" w:eastAsia="Times New Roman" w:hAnsiTheme="majorBidi" w:cstheme="majorBidi"/>
          <w:sz w:val="14"/>
          <w:szCs w:val="14"/>
        </w:rPr>
        <w:t xml:space="preserve"> </w:t>
      </w:r>
      <w:r w:rsidR="00023C84" w:rsidRPr="00A16CD6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ระดับความเชื่อมั่น </w:t>
      </w:r>
      <w:r w:rsidR="00023C84" w:rsidRPr="00A16CD6">
        <w:rPr>
          <w:rFonts w:asciiTheme="majorBidi" w:eastAsia="Times New Roman" w:hAnsiTheme="majorBidi" w:cstheme="majorBidi"/>
          <w:sz w:val="20"/>
          <w:szCs w:val="20"/>
        </w:rPr>
        <w:t xml:space="preserve">99% </w:t>
      </w:r>
      <w:r w:rsidR="00023C84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และระยะเวลาถือครอง </w:t>
      </w:r>
      <w:r w:rsidR="00023C84">
        <w:rPr>
          <w:rFonts w:asciiTheme="majorBidi" w:eastAsia="Times New Roman" w:hAnsiTheme="majorBidi" w:cstheme="majorBidi"/>
          <w:sz w:val="20"/>
          <w:szCs w:val="20"/>
        </w:rPr>
        <w:t>1</w:t>
      </w:r>
      <w:r w:rsidR="00023C84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วัน (ภายใต้สภาวะ</w:t>
      </w:r>
      <w:r w:rsidR="00023C84" w:rsidRPr="00A16CD6">
        <w:rPr>
          <w:rFonts w:asciiTheme="majorBidi" w:eastAsia="Times New Roman" w:hAnsiTheme="majorBidi" w:cstheme="majorBidi" w:hint="cs"/>
          <w:sz w:val="20"/>
          <w:szCs w:val="20"/>
          <w:cs/>
        </w:rPr>
        <w:t>ตลาด</w:t>
      </w:r>
      <w:r w:rsidR="00023C84">
        <w:rPr>
          <w:rFonts w:asciiTheme="majorBidi" w:eastAsia="Times New Roman" w:hAnsiTheme="majorBidi" w:cstheme="majorBidi" w:hint="cs"/>
          <w:sz w:val="20"/>
          <w:szCs w:val="20"/>
          <w:cs/>
        </w:rPr>
        <w:t>ปกติ)</w:t>
      </w:r>
    </w:p>
    <w:p w14:paraId="4969B9F3" w14:textId="4BDF1714" w:rsidR="00B66E39" w:rsidRPr="00B66E39" w:rsidRDefault="00B66E39" w:rsidP="00B66E39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  <w:sectPr w:rsidR="00B66E39" w:rsidRPr="00B66E39" w:rsidSect="004D566E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490"/>
        </w:sectPr>
      </w:pPr>
      <w:r w:rsidRPr="00B66E39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ณ วันที่ </w:t>
      </w:r>
      <w:r w:rsidRPr="00B66E39">
        <w:rPr>
          <w:rFonts w:asciiTheme="majorBidi" w:eastAsia="Times New Roman" w:hAnsiTheme="majorBidi" w:cs="Angsana New"/>
          <w:sz w:val="30"/>
          <w:szCs w:val="30"/>
        </w:rPr>
        <w:t xml:space="preserve">31 </w:t>
      </w:r>
      <w:r w:rsidRPr="00B66E39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ธันวาคม </w:t>
      </w:r>
      <w:r w:rsidRPr="00B66E39">
        <w:rPr>
          <w:rFonts w:asciiTheme="majorBidi" w:eastAsia="Times New Roman" w:hAnsiTheme="majorBidi" w:cs="Angsana New"/>
          <w:sz w:val="30"/>
          <w:szCs w:val="30"/>
        </w:rPr>
        <w:t>2563</w:t>
      </w:r>
      <w:r w:rsidRPr="00B66E39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และ</w:t>
      </w:r>
      <w:r w:rsidRPr="00B66E39">
        <w:rPr>
          <w:rFonts w:asciiTheme="majorBidi" w:eastAsia="Times New Roman" w:hAnsiTheme="majorBidi" w:cs="Angsana New"/>
          <w:sz w:val="30"/>
          <w:szCs w:val="30"/>
        </w:rPr>
        <w:t xml:space="preserve"> 2562 </w:t>
      </w:r>
      <w:r w:rsidR="00556428">
        <w:rPr>
          <w:rFonts w:asciiTheme="majorBidi" w:eastAsia="Times New Roman" w:hAnsiTheme="majorBidi" w:cs="Angsana New" w:hint="cs"/>
          <w:sz w:val="30"/>
          <w:szCs w:val="30"/>
          <w:cs/>
        </w:rPr>
        <w:t>ฐานะการถือครอง</w:t>
      </w:r>
      <w:r w:rsidRPr="00B66E39">
        <w:rPr>
          <w:rFonts w:asciiTheme="majorBidi" w:eastAsia="Times New Roman" w:hAnsiTheme="majorBidi" w:cs="Angsana New" w:hint="cs"/>
          <w:sz w:val="30"/>
          <w:szCs w:val="30"/>
          <w:cs/>
        </w:rPr>
        <w:t>เงินตราต่างประเทศของธนาคาร</w:t>
      </w:r>
      <w:r w:rsidR="00556428">
        <w:rPr>
          <w:rFonts w:asciiTheme="majorBidi" w:eastAsia="Times New Roman" w:hAnsiTheme="majorBidi" w:cs="Angsana New" w:hint="cs"/>
          <w:sz w:val="30"/>
          <w:szCs w:val="30"/>
          <w:cs/>
        </w:rPr>
        <w:t>ส่วนใหญ่</w:t>
      </w:r>
      <w:r w:rsidRPr="00B66E39">
        <w:rPr>
          <w:rFonts w:asciiTheme="majorBidi" w:eastAsia="Times New Roman" w:hAnsiTheme="majorBidi" w:cs="Angsana New" w:hint="cs"/>
          <w:sz w:val="30"/>
          <w:szCs w:val="30"/>
          <w:cs/>
        </w:rPr>
        <w:t>เป็นสกุลเงินดอลลาร์สหรัฐฯ</w:t>
      </w:r>
    </w:p>
    <w:p w14:paraId="37B1869B" w14:textId="7AE68B1B" w:rsidR="00B06075" w:rsidRPr="00DD0D0D" w:rsidRDefault="00B06075" w:rsidP="00B0607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DD0D0D"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>ธนาคารเปิดเผย</w:t>
      </w:r>
      <w:r w:rsidRPr="00DD0D0D">
        <w:rPr>
          <w:rFonts w:asciiTheme="majorBidi" w:eastAsia="Times New Roman" w:hAnsiTheme="majorBidi" w:cs="Angsana New" w:hint="cs"/>
          <w:sz w:val="30"/>
          <w:szCs w:val="30"/>
          <w:cs/>
        </w:rPr>
        <w:t>เฉพาะ</w:t>
      </w:r>
      <w:bookmarkStart w:id="11" w:name="_Hlk62501721"/>
      <w:r w:rsidRPr="00DD0D0D">
        <w:rPr>
          <w:rFonts w:asciiTheme="majorBidi" w:eastAsia="Times New Roman" w:hAnsiTheme="majorBidi" w:cs="Angsana New"/>
          <w:sz w:val="30"/>
          <w:szCs w:val="30"/>
          <w:cs/>
        </w:rPr>
        <w:t>วงเงินฐานะซื้อ (ขาย) สุทธิของการถือครองเงินตราต่างประเทศ</w:t>
      </w:r>
      <w:r w:rsidRPr="00DD0D0D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DD0D0D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และ </w:t>
      </w:r>
      <w:proofErr w:type="spellStart"/>
      <w:r w:rsidRPr="00DD0D0D">
        <w:rPr>
          <w:rFonts w:asciiTheme="majorBidi" w:eastAsia="Times New Roman" w:hAnsiTheme="majorBidi" w:cs="Angsana New"/>
          <w:sz w:val="30"/>
          <w:szCs w:val="30"/>
        </w:rPr>
        <w:t>VaR</w:t>
      </w:r>
      <w:proofErr w:type="spellEnd"/>
      <w:r w:rsidRPr="00DD0D0D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bookmarkEnd w:id="11"/>
      <w:r w:rsidRPr="00DD0D0D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="005C6719">
        <w:rPr>
          <w:rFonts w:asciiTheme="majorBidi" w:eastAsia="Times New Roman" w:hAnsiTheme="majorBidi" w:cs="Angsana New"/>
          <w:sz w:val="30"/>
          <w:szCs w:val="30"/>
        </w:rPr>
        <w:br/>
      </w:r>
      <w:r w:rsidRPr="00DD0D0D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ความเสี่ยงด้านอัตราแลกเปลี่ยน</w:t>
      </w:r>
      <w:r w:rsidRPr="00DD0D0D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DD0D0D">
        <w:rPr>
          <w:rFonts w:asciiTheme="majorBidi" w:eastAsia="Times New Roman" w:hAnsiTheme="majorBidi" w:cs="Angsana New"/>
          <w:sz w:val="30"/>
          <w:szCs w:val="30"/>
          <w:cs/>
        </w:rPr>
        <w:t>งบการ</w:t>
      </w:r>
      <w:r w:rsidR="003F594B">
        <w:rPr>
          <w:rFonts w:asciiTheme="majorBidi" w:eastAsia="Times New Roman" w:hAnsiTheme="majorBidi" w:cs="Angsana New" w:hint="cs"/>
          <w:sz w:val="30"/>
          <w:szCs w:val="30"/>
          <w:cs/>
        </w:rPr>
        <w:t>เงิน</w:t>
      </w:r>
      <w:r w:rsidRPr="00DD0D0D">
        <w:rPr>
          <w:rFonts w:asciiTheme="majorBidi" w:eastAsia="Times New Roman" w:hAnsiTheme="majorBidi" w:cs="Angsana New"/>
          <w:sz w:val="30"/>
          <w:szCs w:val="30"/>
          <w:cs/>
        </w:rPr>
        <w:t>เฉพาะธนาคาร</w:t>
      </w:r>
      <w:r w:rsidRPr="00DD0D0D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DD0D0D">
        <w:rPr>
          <w:rFonts w:asciiTheme="majorBidi" w:eastAsia="Times New Roman" w:hAnsiTheme="majorBidi" w:cs="Angsana New"/>
          <w:sz w:val="30"/>
          <w:szCs w:val="30"/>
          <w:cs/>
        </w:rPr>
        <w:t>เนื่องจากวงเงินฐานะซื้อ (ขาย) สุทธิของ</w:t>
      </w:r>
      <w:r w:rsidR="003F594B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DD0D0D">
        <w:rPr>
          <w:rFonts w:asciiTheme="majorBidi" w:eastAsia="Times New Roman" w:hAnsiTheme="majorBidi" w:cs="Angsana New"/>
          <w:sz w:val="30"/>
          <w:szCs w:val="30"/>
          <w:cs/>
        </w:rPr>
        <w:t xml:space="preserve">การถือครองเงินตราต่างประเทศ และ </w:t>
      </w:r>
      <w:proofErr w:type="spellStart"/>
      <w:r w:rsidRPr="00DD0D0D">
        <w:rPr>
          <w:rFonts w:asciiTheme="majorBidi" w:eastAsia="Times New Roman" w:hAnsiTheme="majorBidi" w:cs="Angsana New"/>
          <w:sz w:val="30"/>
          <w:szCs w:val="30"/>
        </w:rPr>
        <w:t>VaR</w:t>
      </w:r>
      <w:proofErr w:type="spellEnd"/>
      <w:r w:rsidRPr="00DD0D0D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DD0D0D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DD0D0D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ความเสี่ยงด้านอัตราแลกเปลี่ยน</w:t>
      </w:r>
      <w:r w:rsidRPr="00DD0D0D">
        <w:rPr>
          <w:rFonts w:asciiTheme="majorBidi" w:eastAsia="Times New Roman" w:hAnsiTheme="majorBidi" w:cs="Angsana New" w:hint="cs"/>
          <w:sz w:val="30"/>
          <w:szCs w:val="30"/>
          <w:cs/>
        </w:rPr>
        <w:t>ของบริษัทย่อยใน</w:t>
      </w:r>
      <w:r w:rsidRPr="00DD0D0D">
        <w:rPr>
          <w:rFonts w:asciiTheme="majorBidi" w:eastAsia="Times New Roman" w:hAnsiTheme="majorBidi" w:cs="Angsana New"/>
          <w:sz w:val="30"/>
          <w:szCs w:val="30"/>
          <w:cs/>
        </w:rPr>
        <w:t>กลุ่มธุรกิจทางการเงิน</w:t>
      </w:r>
      <w:r w:rsidRPr="00DD0D0D">
        <w:rPr>
          <w:rFonts w:asciiTheme="majorBidi" w:eastAsia="Times New Roman" w:hAnsiTheme="majorBidi" w:cs="Angsana New" w:hint="cs"/>
          <w:sz w:val="30"/>
          <w:szCs w:val="30"/>
          <w:cs/>
        </w:rPr>
        <w:t>ไม่มีสาระสำคัญและมูลค่าความเสี่ยงดังกล่าวของงบการเงินรวม</w:t>
      </w:r>
      <w:r w:rsidRPr="00DD0D0D">
        <w:rPr>
          <w:rFonts w:asciiTheme="majorBidi" w:eastAsia="Times New Roman" w:hAnsiTheme="majorBidi" w:cs="Angsana New"/>
          <w:sz w:val="30"/>
          <w:szCs w:val="30"/>
          <w:cs/>
        </w:rPr>
        <w:t>ไม่แตกต่าง</w:t>
      </w:r>
      <w:r w:rsidR="003F594B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DD0D0D">
        <w:rPr>
          <w:rFonts w:asciiTheme="majorBidi" w:eastAsia="Times New Roman" w:hAnsiTheme="majorBidi" w:cs="Angsana New"/>
          <w:sz w:val="30"/>
          <w:szCs w:val="30"/>
          <w:cs/>
        </w:rPr>
        <w:t>อย่างมีสาระสำคัญจากงบการเงิ</w:t>
      </w:r>
      <w:r w:rsidRPr="00DD0D0D">
        <w:rPr>
          <w:rFonts w:asciiTheme="majorBidi" w:eastAsia="Times New Roman" w:hAnsiTheme="majorBidi" w:cs="Angsana New" w:hint="cs"/>
          <w:sz w:val="30"/>
          <w:szCs w:val="30"/>
          <w:cs/>
        </w:rPr>
        <w:t>นเฉพาะธนาคาร</w:t>
      </w:r>
    </w:p>
    <w:p w14:paraId="05AFA66E" w14:textId="77777777" w:rsidR="00AE4299" w:rsidRPr="00DD0D0D" w:rsidRDefault="00AE4299" w:rsidP="006123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2833069C" w14:textId="4FFF9F81" w:rsidR="00915BCC" w:rsidRPr="00DD0D0D" w:rsidRDefault="00915BCC" w:rsidP="00915BCC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DD0D0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5.3.3</w:t>
      </w:r>
      <w:r w:rsidRPr="00DD0D0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DD0D0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 w:rsidR="00E77D53" w:rsidRPr="00DD0D0D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ราคาตราสารทุน</w:t>
      </w:r>
    </w:p>
    <w:p w14:paraId="48915567" w14:textId="77777777" w:rsidR="00915BCC" w:rsidRPr="00DD0D0D" w:rsidRDefault="00915BCC" w:rsidP="00915BCC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0C115AA" w14:textId="53F6E088" w:rsidR="00915BCC" w:rsidRPr="00C44649" w:rsidRDefault="00E77D53" w:rsidP="00E77D53">
      <w:pPr>
        <w:suppressAutoHyphens/>
        <w:spacing w:after="0" w:line="240" w:lineRule="auto"/>
        <w:ind w:left="126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DD0D0D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</w:t>
      </w:r>
      <w:r w:rsidRPr="00DD0D0D">
        <w:rPr>
          <w:rFonts w:asciiTheme="majorBidi" w:eastAsia="Times New Roman" w:hAnsiTheme="majorBidi" w:cstheme="majorBidi" w:hint="cs"/>
          <w:sz w:val="30"/>
          <w:szCs w:val="30"/>
          <w:cs/>
        </w:rPr>
        <w:t>ราคาตราสารทุน</w:t>
      </w:r>
      <w:r w:rsidR="003F594B">
        <w:rPr>
          <w:rFonts w:asciiTheme="majorBidi" w:eastAsia="Times New Roman" w:hAnsiTheme="majorBidi" w:cstheme="majorBidi" w:hint="cs"/>
          <w:sz w:val="30"/>
          <w:szCs w:val="30"/>
          <w:cs/>
        </w:rPr>
        <w:t>เป็น</w:t>
      </w:r>
      <w:r w:rsidRPr="00DD0D0D">
        <w:rPr>
          <w:rFonts w:asciiTheme="majorBidi" w:eastAsia="Times New Roman" w:hAnsiTheme="majorBidi" w:cstheme="majorBidi" w:hint="cs"/>
          <w:sz w:val="30"/>
          <w:szCs w:val="30"/>
          <w:cs/>
        </w:rPr>
        <w:t>ความเสี่ยงที่เกิดจากการเปลี่ยนแปลงราคาหลักทรัพย์ประเภท</w:t>
      </w:r>
      <w:r w:rsidRPr="00DD0D0D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DD0D0D">
        <w:rPr>
          <w:rFonts w:asciiTheme="majorBidi" w:eastAsia="Times New Roman" w:hAnsiTheme="majorBidi" w:cstheme="majorBidi" w:hint="cs"/>
          <w:sz w:val="30"/>
          <w:szCs w:val="30"/>
          <w:cs/>
        </w:rPr>
        <w:t>ตราสารทุนหรือหุ้นทุนทำให้เกิดความผันผวนต่อรายได้ หรือมูลค่าของสินทรัพย์ทางการเงิน</w:t>
      </w:r>
      <w:r w:rsidR="00460110" w:rsidRPr="00DD0D0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460110" w:rsidRPr="00DD0D0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="00460110" w:rsidRPr="00DD0D0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มีนโยบายป้องกันความเสี่ยงโดยเน้นนโยบายการลงทุนในหลักทรัพย์ระยะยาว และลงทุนในหลักทรัพย์ที่มีศักยภาพในการเจริญเติบโต หลักทรัพย์ที่สนับสนุนการดำเนินธุรกิจ โดยกำหนดนโยบายให้บริษัทในกลุ่มธุรกิจทางการเงินเฉพาะบริษัทที่มีหน่วยงานกำกับดูแลเป็นการเฉพาะและได้รับอนุญาตให้ประกอบธุรกิจลงทุนในลักษณะการบริหารพอร์ตการลงทุน </w:t>
      </w:r>
      <w:r w:rsidR="00460110" w:rsidRPr="00DD0D0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(Portfolio Management) </w:t>
      </w:r>
      <w:r w:rsidR="00460110" w:rsidRPr="00DD0D0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เท่านั้น ที่สามารถทำรายการลงทุนได้โดยปฏิบัติตามข้อกำหนดและระเบียบต่าง ๆ ของทางการที่เกี่ยวข้อง ทั้งนี้ธนาคารมี</w:t>
      </w:r>
      <w:r w:rsidR="00B50EA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="00460110" w:rsidRPr="00DD0D0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การบริหารและติดตามสภาพตลาดอย่างใกล้ชิด เพื่อ</w:t>
      </w:r>
      <w:r w:rsidR="007213FF" w:rsidRPr="00DD0D0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นำเสนอข้อมูลแก่ผู้บริหารเพื่อการจัดการที่เหมาะสมและเกิดประโยชน์สูงสุดแก่ธนาคาร (รายละเอียดของเงินลงทุนในตราสารทุนได้แสดงในหมายเหตุข้อ </w:t>
      </w:r>
      <w:r w:rsidR="007213FF" w:rsidRPr="00DD0D0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9 </w:t>
      </w:r>
      <w:r w:rsidR="007213FF" w:rsidRPr="00DD0D0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และ </w:t>
      </w:r>
      <w:r w:rsidR="007213FF" w:rsidRPr="00DD0D0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11</w:t>
      </w:r>
      <w:r w:rsidR="00C44649" w:rsidRPr="00DD0D0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และรายละเอียดเพิ่มเติมของมูลค่ายุติธรรมของ</w:t>
      </w:r>
      <w:r w:rsidR="00B50EA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เงิน</w:t>
      </w:r>
      <w:r w:rsidR="00C44649" w:rsidRPr="00DD0D0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ลงทุนในตราสารทุนแล</w:t>
      </w:r>
      <w:r w:rsidR="00964D6C" w:rsidRPr="00DD0D0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ะกรอบแนวทาง</w:t>
      </w:r>
      <w:r w:rsidR="00AD373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964D6C" w:rsidRPr="00DD0D0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การพิจารณามูลค่ายุติธรรม</w:t>
      </w:r>
      <w:r w:rsidR="00C44649" w:rsidRPr="00DD0D0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ได้แสดงในหมายเหตุข้อ </w:t>
      </w:r>
      <w:r w:rsidR="00C44649" w:rsidRPr="00DD0D0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29)</w:t>
      </w:r>
    </w:p>
    <w:p w14:paraId="55210EC9" w14:textId="650EE9FC" w:rsidR="003B2B8D" w:rsidRDefault="003B2B8D">
      <w:pP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</w:p>
    <w:p w14:paraId="605DB49B" w14:textId="0A68BF54" w:rsidR="00892643" w:rsidRPr="007A5235" w:rsidRDefault="0095758E" w:rsidP="0018593A">
      <w:pPr>
        <w:suppressAutoHyphens/>
        <w:spacing w:after="0" w:line="240" w:lineRule="auto"/>
        <w:ind w:left="539" w:right="-28" w:hanging="539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95758E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6</w:t>
      </w:r>
      <w:r w:rsidR="00892643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  <w:t>การดำรงเงินกองทุน</w:t>
      </w:r>
    </w:p>
    <w:p w14:paraId="10925EB6" w14:textId="77777777" w:rsidR="00892643" w:rsidRPr="00DD0D0D" w:rsidRDefault="00892643" w:rsidP="007A5235">
      <w:pPr>
        <w:suppressAutoHyphens/>
        <w:spacing w:after="0" w:line="240" w:lineRule="auto"/>
        <w:ind w:left="540" w:right="-28" w:hanging="540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4A3465D1" w14:textId="7C47841D" w:rsidR="00B737B1" w:rsidRPr="007A5235" w:rsidRDefault="00B737B1" w:rsidP="00B737B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ตามที่ธนาคารและ</w:t>
      </w:r>
      <w:r w:rsidR="008A148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กลุ่มธุรกิจทางการเงิน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ต้องปฏิบัติตามข้อกำหนดต่าง ๆ ของธนาคารแห่งประเทศไทยเกี่ยวกับ</w:t>
      </w:r>
      <w:r w:rsidR="008A148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การดำรงเงินกองทุน ซึ่งตามแนวทางปฏิบัติดังกล่าวและแนวทางในการแก้ไขสถานการณ์ได้อย่างทันท่วงที ธนาคารและบริษัทย่อยจะต้องวัดมูลค่าสินทรัพย์ หนี้สินและรายการนอกงบแสดงฐานะการเงินบางรายการโดย</w:t>
      </w:r>
      <w:r w:rsidR="0000513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การคำนวณตามวิธีทางการบัญชีที่กฎหมายกำหนด นอกจากนี้ในส่วนของจำนวนเงินกองทุนและการจัดประเภทของเงินกองทุนของธนาคารและบริษัทย่อยก็จะต้องอยู่ภายใต้ดุลยพินิจของธนาคารแห่งประเทศไทยเกี่ยวกับส่วนประกอบน้ำหนักของความเสี่ยงและปัจจัยอื่น ๆ ด้วย อย่างไรก็ดี ข้อกำหนดเกี่ยวกับเงินกองทุนและข้อกำหนดอื่น ๆ ตามกฎหมายอาจจะมีการเปลี่ยนแปลงตามที่ธนาคารแห่งประเทศไทยเห็นสมควร</w:t>
      </w:r>
    </w:p>
    <w:p w14:paraId="5732D186" w14:textId="43873F71" w:rsidR="00B737B1" w:rsidRPr="00DD0D0D" w:rsidRDefault="00B737B1" w:rsidP="00B737B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39CF046" w14:textId="77777777" w:rsidR="00B737B1" w:rsidRPr="007A5235" w:rsidRDefault="00B737B1" w:rsidP="00B737B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ธนาคารดำรงเงินกองทุนตามพระราชบัญญัติธุรกิจสถาบันการเงิน พ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.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ศ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. 2551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ตามหนังสือเวียน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ที่</w:t>
      </w:r>
      <w:r w:rsidRPr="00F11D9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ประกาศโดยธนาคารแห่งประเทศไทยลงวันที่ </w:t>
      </w:r>
      <w:r w:rsidRPr="00F11D9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Pr="00F11D9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พฤศจิกายน </w:t>
      </w:r>
      <w:r w:rsidRPr="00F11D9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2555 </w:t>
      </w:r>
      <w:r w:rsidRPr="00F11D9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และวันที่</w:t>
      </w:r>
      <w:r w:rsidRPr="00F11D9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7</w:t>
      </w:r>
      <w:r w:rsidRPr="00F11D9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พฤษภาคม </w:t>
      </w:r>
      <w:r w:rsidRPr="00F11D9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Pr="00F11D9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ธนาคาร</w:t>
      </w:r>
      <w:r w:rsidRPr="00F11D9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ถูกกำหนดให้คำนวณเงินกองทุนตามเกณฑ์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Basel III </w:t>
      </w:r>
    </w:p>
    <w:p w14:paraId="46BA8B2A" w14:textId="77777777" w:rsidR="00B737B1" w:rsidRDefault="00B737B1" w:rsidP="00B737B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D79AD03" w14:textId="202C223F" w:rsidR="00B737B1" w:rsidRPr="00CA1415" w:rsidRDefault="00B737B1" w:rsidP="00B737B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นอกจากนี้ ตามหนังสือเวียนที่ประกาศโดย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ธนาคารแห่งประเทศไทย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19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พฤศจิกายน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ธนาคารถูกกำหนดให้ต้องดำรงเงินสำรองขั้นต่ำเพื่อรองรับการกันสำรองตาม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TFRS 9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โดยให้ดำรงเงินสำรองขั้นต่ำในอัตรา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ร้อยละ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0.33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สำหรับงวดบัญชีปี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2563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ร้อยละ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0.67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สำหรับงวดบัญชีปี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2564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และร้อยละ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1.0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สำหรับงวดบัญชีตั้งแต่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ปี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2565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เป็นต้นไป ของสินทรัพย์และรายการนอกงบ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แสดงฐานะการเงิน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ที่ไม่มีการเพิ่มขึ้นอย่างมีนัยสำคัญของ</w:t>
      </w:r>
      <w:r w:rsidR="00B50EA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ความเสี่ยงด้านเครดิต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(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ชั้นที่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1)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และสินทรัพย์และรายการนอกงบ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แสดงฐานะการเงิน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ที่มีการเพิ่มขึ้นอย่างมีนัยสำคัญของความเสี่ยงด้านเครดิต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(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ชั้นที่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2)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กรณีเงินสำรองที่ธนาคารกันไว้ทั้งสิ้นต่ำกว่าเงินสำรองขั้นต่ำ ธนาคารต้องดำรงเงินกองทุนรองรับส่วนต่างดังกล่าว โดยนำมาปรับ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 xml:space="preserve">กับรายการที่เกี่ยวกับเงินกองทุนทุกงวดบัญชีที่เริ่มต้นในหรือหลังวันที่ 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lang w:eastAsia="zh-CN"/>
        </w:rPr>
        <w:t>1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 xml:space="preserve"> มกราคม 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lang w:eastAsia="zh-CN"/>
        </w:rPr>
        <w:t>2563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 xml:space="preserve"> เป็นต้นไป</w:t>
      </w:r>
    </w:p>
    <w:p w14:paraId="3FEF355D" w14:textId="77777777" w:rsidR="00B737B1" w:rsidRDefault="00B737B1" w:rsidP="00B737B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6DF1291" w14:textId="77777777" w:rsidR="00B737B1" w:rsidRDefault="00B737B1" w:rsidP="00B737B1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46D82017" w14:textId="77777777" w:rsidR="00B737B1" w:rsidRPr="007A5235" w:rsidRDefault="00B737B1" w:rsidP="00B737B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6279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 xml:space="preserve">ณ วันที่ </w:t>
      </w:r>
      <w:r w:rsidRPr="00A62792">
        <w:rPr>
          <w:rFonts w:asciiTheme="majorBidi" w:eastAsia="Times New Roman" w:hAnsiTheme="majorBidi" w:cstheme="majorBidi"/>
          <w:sz w:val="30"/>
          <w:szCs w:val="30"/>
          <w:lang w:eastAsia="zh-CN"/>
        </w:rPr>
        <w:t>31</w:t>
      </w:r>
      <w:r w:rsidRPr="00A627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ธันวาคม 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2563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 </w:t>
      </w:r>
      <w:r w:rsidRPr="00A62792">
        <w:rPr>
          <w:rFonts w:asciiTheme="majorBidi" w:eastAsia="Times New Roman" w:hAnsiTheme="majorBidi" w:cstheme="majorBidi"/>
          <w:sz w:val="30"/>
          <w:szCs w:val="30"/>
          <w:lang w:eastAsia="zh-CN"/>
        </w:rPr>
        <w:t>2562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องค์ประกอบของเงินกองทุนในรายงานการกำกับแบบรวมกลุ่มและงบการเงินเฉพาะธนาคารจำแนกได้ดังนี้</w:t>
      </w:r>
    </w:p>
    <w:p w14:paraId="6C53DCE8" w14:textId="77777777" w:rsidR="00B737B1" w:rsidRPr="00A37B80" w:rsidRDefault="00B737B1" w:rsidP="00B737B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pacing w:val="6"/>
          <w:position w:val="1"/>
          <w:sz w:val="20"/>
          <w:szCs w:val="20"/>
          <w:lang w:eastAsia="zh-CN"/>
        </w:rPr>
      </w:pPr>
    </w:p>
    <w:p w14:paraId="684EA637" w14:textId="77777777" w:rsidR="00B737B1" w:rsidRPr="007A5235" w:rsidRDefault="00B737B1" w:rsidP="00B737B1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B737B1" w:rsidRPr="002A007A" w14:paraId="38817606" w14:textId="77777777" w:rsidTr="0072349A">
        <w:trPr>
          <w:tblHeader/>
        </w:trPr>
        <w:tc>
          <w:tcPr>
            <w:tcW w:w="6426" w:type="dxa"/>
            <w:shd w:val="clear" w:color="auto" w:fill="auto"/>
          </w:tcPr>
          <w:p w14:paraId="2C4B8896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68C3BEF4" w14:textId="77777777" w:rsidR="00B737B1" w:rsidRPr="007A5235" w:rsidRDefault="00B737B1" w:rsidP="0072349A">
            <w:pPr>
              <w:suppressAutoHyphens/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737B1" w:rsidRPr="002A007A" w14:paraId="7E04B501" w14:textId="77777777" w:rsidTr="0072349A">
        <w:trPr>
          <w:tblHeader/>
        </w:trPr>
        <w:tc>
          <w:tcPr>
            <w:tcW w:w="6426" w:type="dxa"/>
            <w:shd w:val="clear" w:color="auto" w:fill="auto"/>
          </w:tcPr>
          <w:p w14:paraId="5999A6C9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76A0485B" w14:textId="77777777" w:rsidR="00B737B1" w:rsidRPr="007A5235" w:rsidRDefault="00B737B1" w:rsidP="0072349A">
            <w:pPr>
              <w:suppressAutoHyphens/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B737B1" w:rsidRPr="002A007A" w14:paraId="4985B5C2" w14:textId="77777777" w:rsidTr="0072349A">
        <w:trPr>
          <w:tblHeader/>
        </w:trPr>
        <w:tc>
          <w:tcPr>
            <w:tcW w:w="6426" w:type="dxa"/>
            <w:shd w:val="clear" w:color="auto" w:fill="auto"/>
          </w:tcPr>
          <w:p w14:paraId="15A0E193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57FA81C4" w14:textId="77777777" w:rsidR="00B737B1" w:rsidRPr="007A5235" w:rsidRDefault="00B737B1" w:rsidP="0072349A">
            <w:pPr>
              <w:suppressAutoHyphens/>
              <w:spacing w:after="0" w:line="36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40513357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062B631B" w14:textId="77777777" w:rsidR="00B737B1" w:rsidRPr="007A5235" w:rsidRDefault="00B737B1" w:rsidP="0072349A">
            <w:pPr>
              <w:suppressAutoHyphens/>
              <w:spacing w:after="0" w:line="36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B737B1" w:rsidRPr="002A007A" w14:paraId="4F47A19B" w14:textId="77777777" w:rsidTr="0072349A">
        <w:trPr>
          <w:tblHeader/>
        </w:trPr>
        <w:tc>
          <w:tcPr>
            <w:tcW w:w="6426" w:type="dxa"/>
            <w:shd w:val="clear" w:color="auto" w:fill="auto"/>
          </w:tcPr>
          <w:p w14:paraId="299AC119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30EEABF5" w14:textId="77777777" w:rsidR="00B737B1" w:rsidRPr="007A5235" w:rsidRDefault="00B737B1" w:rsidP="0072349A">
            <w:pPr>
              <w:suppressAutoHyphens/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737B1" w:rsidRPr="002A007A" w14:paraId="08C6B7C1" w14:textId="77777777" w:rsidTr="0072349A">
        <w:tc>
          <w:tcPr>
            <w:tcW w:w="6426" w:type="dxa"/>
            <w:shd w:val="clear" w:color="auto" w:fill="auto"/>
          </w:tcPr>
          <w:p w14:paraId="0A0F9BB7" w14:textId="77777777" w:rsidR="00B737B1" w:rsidRPr="00234DDD" w:rsidRDefault="00B737B1" w:rsidP="0072349A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3D57E3F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0058E44C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6D3AEDEE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B737B1" w:rsidRPr="002A007A" w14:paraId="1DB9EA1D" w14:textId="77777777" w:rsidTr="0072349A">
        <w:tc>
          <w:tcPr>
            <w:tcW w:w="6426" w:type="dxa"/>
            <w:shd w:val="clear" w:color="auto" w:fill="auto"/>
          </w:tcPr>
          <w:p w14:paraId="4A842561" w14:textId="77777777" w:rsidR="00B737B1" w:rsidRPr="007A5235" w:rsidRDefault="00B737B1" w:rsidP="0072349A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4A9AD1E7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07378B0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58E9D5BF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B737B1" w:rsidRPr="002A007A" w14:paraId="62F0E41C" w14:textId="77777777" w:rsidTr="0072349A">
        <w:tc>
          <w:tcPr>
            <w:tcW w:w="6426" w:type="dxa"/>
            <w:shd w:val="clear" w:color="auto" w:fill="auto"/>
          </w:tcPr>
          <w:p w14:paraId="00571954" w14:textId="77777777" w:rsidR="00B737B1" w:rsidRPr="007A5235" w:rsidRDefault="00B737B1" w:rsidP="0072349A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73673C" w14:textId="77777777" w:rsidR="00B737B1" w:rsidRPr="008E739E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33,992</w:t>
            </w:r>
          </w:p>
        </w:tc>
        <w:tc>
          <w:tcPr>
            <w:tcW w:w="243" w:type="dxa"/>
            <w:shd w:val="clear" w:color="auto" w:fill="auto"/>
          </w:tcPr>
          <w:p w14:paraId="6E4C39B8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D4F36A9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33,992</w:t>
            </w:r>
          </w:p>
        </w:tc>
      </w:tr>
      <w:tr w:rsidR="00B737B1" w:rsidRPr="002A007A" w14:paraId="158FC7DD" w14:textId="77777777" w:rsidTr="0072349A">
        <w:tc>
          <w:tcPr>
            <w:tcW w:w="6426" w:type="dxa"/>
            <w:shd w:val="clear" w:color="auto" w:fill="auto"/>
          </w:tcPr>
          <w:p w14:paraId="4E6BE39B" w14:textId="77777777" w:rsidR="00B737B1" w:rsidRPr="007A5235" w:rsidRDefault="00B737B1" w:rsidP="0072349A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079E8E" w14:textId="77777777" w:rsidR="00B737B1" w:rsidRPr="008E739E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11,124</w:t>
            </w:r>
          </w:p>
        </w:tc>
        <w:tc>
          <w:tcPr>
            <w:tcW w:w="243" w:type="dxa"/>
            <w:shd w:val="clear" w:color="auto" w:fill="auto"/>
          </w:tcPr>
          <w:p w14:paraId="6B5A80FB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A12FD65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11,124</w:t>
            </w:r>
          </w:p>
        </w:tc>
      </w:tr>
      <w:tr w:rsidR="00B737B1" w:rsidRPr="002A007A" w14:paraId="0C63D4F7" w14:textId="77777777" w:rsidTr="0072349A">
        <w:tc>
          <w:tcPr>
            <w:tcW w:w="6426" w:type="dxa"/>
            <w:shd w:val="clear" w:color="auto" w:fill="auto"/>
          </w:tcPr>
          <w:p w14:paraId="47F3174A" w14:textId="77777777" w:rsidR="00B737B1" w:rsidRPr="007A5235" w:rsidRDefault="00B737B1" w:rsidP="0072349A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D15FF4" w14:textId="77777777" w:rsidR="00B737B1" w:rsidRPr="008E739E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7,000</w:t>
            </w:r>
          </w:p>
        </w:tc>
        <w:tc>
          <w:tcPr>
            <w:tcW w:w="243" w:type="dxa"/>
            <w:shd w:val="clear" w:color="auto" w:fill="auto"/>
          </w:tcPr>
          <w:p w14:paraId="225AE6F7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45B449C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000</w:t>
            </w:r>
          </w:p>
        </w:tc>
      </w:tr>
      <w:tr w:rsidR="00B737B1" w:rsidRPr="002A007A" w14:paraId="28DDB922" w14:textId="77777777" w:rsidTr="0072349A">
        <w:tc>
          <w:tcPr>
            <w:tcW w:w="6426" w:type="dxa"/>
            <w:shd w:val="clear" w:color="auto" w:fill="auto"/>
          </w:tcPr>
          <w:p w14:paraId="6CEDB55C" w14:textId="77777777" w:rsidR="00B737B1" w:rsidRPr="007A5235" w:rsidRDefault="00B737B1" w:rsidP="0072349A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37C03" w14:textId="77777777" w:rsidR="00B737B1" w:rsidRPr="008E739E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334,705</w:t>
            </w:r>
          </w:p>
        </w:tc>
        <w:tc>
          <w:tcPr>
            <w:tcW w:w="243" w:type="dxa"/>
            <w:shd w:val="clear" w:color="auto" w:fill="auto"/>
          </w:tcPr>
          <w:p w14:paraId="7BC96703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881DBE4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307,655</w:t>
            </w:r>
          </w:p>
        </w:tc>
      </w:tr>
      <w:tr w:rsidR="00B737B1" w:rsidRPr="002A007A" w14:paraId="2284C2E8" w14:textId="77777777" w:rsidTr="0072349A">
        <w:tc>
          <w:tcPr>
            <w:tcW w:w="6426" w:type="dxa"/>
            <w:shd w:val="clear" w:color="auto" w:fill="auto"/>
          </w:tcPr>
          <w:p w14:paraId="5D141834" w14:textId="77777777" w:rsidR="00B737B1" w:rsidRPr="007A5235" w:rsidRDefault="00B737B1" w:rsidP="0072349A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F16E56" w14:textId="77777777" w:rsidR="00B737B1" w:rsidRPr="008E739E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14,468</w:t>
            </w:r>
          </w:p>
        </w:tc>
        <w:tc>
          <w:tcPr>
            <w:tcW w:w="243" w:type="dxa"/>
            <w:shd w:val="clear" w:color="auto" w:fill="auto"/>
          </w:tcPr>
          <w:p w14:paraId="5722C536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BF49F00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13,973</w:t>
            </w:r>
          </w:p>
        </w:tc>
      </w:tr>
      <w:tr w:rsidR="00B737B1" w:rsidRPr="002A007A" w:rsidDel="00552C33" w14:paraId="17FEA7E4" w14:textId="77777777" w:rsidTr="0072349A">
        <w:tc>
          <w:tcPr>
            <w:tcW w:w="6426" w:type="dxa"/>
            <w:shd w:val="clear" w:color="auto" w:fill="auto"/>
          </w:tcPr>
          <w:p w14:paraId="5A35F427" w14:textId="77777777" w:rsidR="00B737B1" w:rsidRPr="007A5235" w:rsidRDefault="00B737B1" w:rsidP="0072349A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46D02" w14:textId="77777777" w:rsidR="00B737B1" w:rsidRPr="008E739E" w:rsidDel="00552C33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(24,253)</w:t>
            </w:r>
          </w:p>
        </w:tc>
        <w:tc>
          <w:tcPr>
            <w:tcW w:w="243" w:type="dxa"/>
            <w:shd w:val="clear" w:color="auto" w:fill="auto"/>
          </w:tcPr>
          <w:p w14:paraId="7036D4B1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A8AE2" w14:textId="77777777" w:rsidR="00B737B1" w:rsidRPr="007A5235" w:rsidDel="00552C33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052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)</w:t>
            </w:r>
          </w:p>
        </w:tc>
      </w:tr>
      <w:tr w:rsidR="00B737B1" w:rsidRPr="002A007A" w14:paraId="18D44DDE" w14:textId="77777777" w:rsidTr="0072349A">
        <w:tc>
          <w:tcPr>
            <w:tcW w:w="6426" w:type="dxa"/>
            <w:shd w:val="clear" w:color="auto" w:fill="auto"/>
          </w:tcPr>
          <w:p w14:paraId="1F7B9A9E" w14:textId="77777777" w:rsidR="00B737B1" w:rsidRPr="00234DDD" w:rsidRDefault="00B737B1" w:rsidP="0072349A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76022" w14:textId="77777777" w:rsidR="00B737B1" w:rsidRPr="00234DDD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377,036</w:t>
            </w:r>
          </w:p>
        </w:tc>
        <w:tc>
          <w:tcPr>
            <w:tcW w:w="243" w:type="dxa"/>
            <w:shd w:val="clear" w:color="auto" w:fill="auto"/>
          </w:tcPr>
          <w:p w14:paraId="3E5FF628" w14:textId="77777777" w:rsidR="00B737B1" w:rsidRPr="00234DDD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33566" w14:textId="77777777" w:rsidR="00B737B1" w:rsidRPr="00234DDD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52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692</w:t>
            </w:r>
          </w:p>
        </w:tc>
      </w:tr>
      <w:tr w:rsidR="00B737B1" w:rsidRPr="002A007A" w14:paraId="2D14D3A3" w14:textId="77777777" w:rsidTr="0072349A">
        <w:tc>
          <w:tcPr>
            <w:tcW w:w="6426" w:type="dxa"/>
            <w:shd w:val="clear" w:color="auto" w:fill="auto"/>
          </w:tcPr>
          <w:p w14:paraId="23BBFFE4" w14:textId="77777777" w:rsidR="00B737B1" w:rsidRPr="007A5235" w:rsidRDefault="00B737B1" w:rsidP="0072349A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487D2" w14:textId="77777777" w:rsidR="00B737B1" w:rsidRPr="008E739E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0BEB73C3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4A5AD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val="en-GB" w:eastAsia="zh-CN"/>
              </w:rPr>
            </w:pPr>
          </w:p>
        </w:tc>
      </w:tr>
      <w:tr w:rsidR="00B737B1" w:rsidRPr="002A007A" w14:paraId="570EBF0B" w14:textId="77777777" w:rsidTr="0072349A">
        <w:tc>
          <w:tcPr>
            <w:tcW w:w="6426" w:type="dxa"/>
            <w:shd w:val="clear" w:color="auto" w:fill="auto"/>
          </w:tcPr>
          <w:p w14:paraId="1307DC60" w14:textId="77777777" w:rsidR="00B737B1" w:rsidRPr="00234DDD" w:rsidRDefault="00B737B1" w:rsidP="0072349A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2F9DFF48" w14:textId="77777777" w:rsidR="00B737B1" w:rsidRPr="008E739E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5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5B572DAB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3A7FE205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5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B737B1" w:rsidRPr="002A007A" w14:paraId="7115CB34" w14:textId="77777777" w:rsidTr="0072349A">
        <w:tc>
          <w:tcPr>
            <w:tcW w:w="6426" w:type="dxa"/>
            <w:shd w:val="clear" w:color="auto" w:fill="auto"/>
          </w:tcPr>
          <w:p w14:paraId="6BC3F20B" w14:textId="77777777" w:rsidR="00B737B1" w:rsidRPr="007A5235" w:rsidRDefault="00B737B1" w:rsidP="0072349A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7298329" w14:textId="47A2E02E" w:rsidR="00B737B1" w:rsidRPr="008E739E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23,8</w:t>
            </w:r>
            <w:r w:rsidR="00F82CE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75</w:t>
            </w:r>
          </w:p>
        </w:tc>
        <w:tc>
          <w:tcPr>
            <w:tcW w:w="243" w:type="dxa"/>
            <w:shd w:val="clear" w:color="auto" w:fill="auto"/>
          </w:tcPr>
          <w:p w14:paraId="6E999CC6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bottom w:val="single" w:sz="4" w:space="0" w:color="000000"/>
            </w:tcBorders>
            <w:shd w:val="clear" w:color="auto" w:fill="auto"/>
          </w:tcPr>
          <w:p w14:paraId="162052D1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514</w:t>
            </w:r>
          </w:p>
        </w:tc>
      </w:tr>
      <w:tr w:rsidR="00B737B1" w:rsidRPr="00234DDD" w14:paraId="505F02E5" w14:textId="77777777" w:rsidTr="0072349A">
        <w:tc>
          <w:tcPr>
            <w:tcW w:w="6426" w:type="dxa"/>
            <w:shd w:val="clear" w:color="auto" w:fill="auto"/>
          </w:tcPr>
          <w:p w14:paraId="6C217B54" w14:textId="77777777" w:rsidR="00B737B1" w:rsidRPr="00234DDD" w:rsidRDefault="00B737B1" w:rsidP="0072349A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854604" w14:textId="523F7113" w:rsidR="00B737B1" w:rsidRPr="00234DDD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23,8</w:t>
            </w:r>
            <w:r w:rsidR="00F82CE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75</w:t>
            </w:r>
          </w:p>
        </w:tc>
        <w:tc>
          <w:tcPr>
            <w:tcW w:w="243" w:type="dxa"/>
            <w:shd w:val="clear" w:color="auto" w:fill="auto"/>
          </w:tcPr>
          <w:p w14:paraId="22DBF513" w14:textId="77777777" w:rsidR="00B737B1" w:rsidRPr="00234DDD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55A9C6" w14:textId="77777777" w:rsidR="00B737B1" w:rsidRPr="00234DDD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22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514</w:t>
            </w:r>
          </w:p>
        </w:tc>
      </w:tr>
      <w:tr w:rsidR="00B737B1" w:rsidRPr="002A007A" w14:paraId="27CAF8A1" w14:textId="77777777" w:rsidTr="0072349A">
        <w:trPr>
          <w:trHeight w:val="348"/>
        </w:trPr>
        <w:tc>
          <w:tcPr>
            <w:tcW w:w="6426" w:type="dxa"/>
            <w:shd w:val="clear" w:color="auto" w:fill="auto"/>
            <w:vAlign w:val="center"/>
          </w:tcPr>
          <w:p w14:paraId="67FEEFAB" w14:textId="77777777" w:rsidR="00B737B1" w:rsidRPr="007A5235" w:rsidRDefault="00B737B1" w:rsidP="0072349A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A3D6337" w14:textId="28097399" w:rsidR="00B737B1" w:rsidRPr="008E739E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400,</w:t>
            </w:r>
            <w:r w:rsidR="00F82CE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911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01404A1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B02718C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75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206</w:t>
            </w:r>
          </w:p>
        </w:tc>
      </w:tr>
      <w:tr w:rsidR="00B737B1" w:rsidRPr="002A007A" w14:paraId="1D752C76" w14:textId="77777777" w:rsidTr="0072349A">
        <w:tc>
          <w:tcPr>
            <w:tcW w:w="6426" w:type="dxa"/>
            <w:shd w:val="clear" w:color="auto" w:fill="auto"/>
          </w:tcPr>
          <w:p w14:paraId="30B0FA34" w14:textId="77777777" w:rsidR="00B737B1" w:rsidRPr="007A5235" w:rsidRDefault="00B737B1" w:rsidP="0072349A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107B5BD5" w14:textId="77777777" w:rsidR="00B737B1" w:rsidRPr="008E739E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77EC408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</w:tcPr>
          <w:p w14:paraId="053355F4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  <w:tr w:rsidR="00B737B1" w:rsidRPr="002A007A" w14:paraId="39A0B65A" w14:textId="77777777" w:rsidTr="0072349A">
        <w:trPr>
          <w:trHeight w:val="348"/>
        </w:trPr>
        <w:tc>
          <w:tcPr>
            <w:tcW w:w="6426" w:type="dxa"/>
            <w:shd w:val="clear" w:color="auto" w:fill="auto"/>
          </w:tcPr>
          <w:p w14:paraId="333774E6" w14:textId="77777777" w:rsidR="00B737B1" w:rsidRPr="007A5235" w:rsidRDefault="00B737B1" w:rsidP="0072349A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shd w:val="clear" w:color="auto" w:fill="auto"/>
          </w:tcPr>
          <w:p w14:paraId="718C60B6" w14:textId="696CF7AC" w:rsidR="00B737B1" w:rsidRPr="008E739E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5371B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2,197,</w:t>
            </w:r>
            <w:r w:rsidR="00F82CE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668</w:t>
            </w:r>
          </w:p>
        </w:tc>
        <w:tc>
          <w:tcPr>
            <w:tcW w:w="243" w:type="dxa"/>
            <w:shd w:val="clear" w:color="auto" w:fill="auto"/>
          </w:tcPr>
          <w:p w14:paraId="3167190F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5B392080" w14:textId="77777777" w:rsidR="00B737B1" w:rsidRPr="007A5235" w:rsidRDefault="00B737B1" w:rsidP="0072349A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2,075,492</w:t>
            </w:r>
          </w:p>
        </w:tc>
      </w:tr>
    </w:tbl>
    <w:p w14:paraId="65806B17" w14:textId="77777777" w:rsidR="00B737B1" w:rsidRDefault="00B737B1" w:rsidP="00B737B1">
      <w:pPr>
        <w:tabs>
          <w:tab w:val="left" w:pos="2258"/>
        </w:tabs>
        <w:suppressAutoHyphens/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0A994DBD" w14:textId="77777777" w:rsidR="00B737B1" w:rsidRDefault="00B737B1" w:rsidP="00B737B1">
      <w:pPr>
        <w:rPr>
          <w:rFonts w:asciiTheme="majorBidi" w:eastAsia="Times New Roman" w:hAnsiTheme="majorBidi" w:cstheme="majorBidi"/>
          <w:sz w:val="24"/>
          <w:szCs w:val="24"/>
          <w:lang w:eastAsia="zh-CN"/>
        </w:rPr>
      </w:pPr>
      <w:r>
        <w:rPr>
          <w:rFonts w:asciiTheme="majorBidi" w:eastAsia="Times New Roman" w:hAnsiTheme="majorBidi" w:cstheme="majorBidi"/>
          <w:sz w:val="24"/>
          <w:szCs w:val="24"/>
          <w:lang w:eastAsia="zh-CN"/>
        </w:rPr>
        <w:br w:type="page"/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790"/>
        <w:gridCol w:w="470"/>
        <w:gridCol w:w="930"/>
        <w:gridCol w:w="245"/>
        <w:gridCol w:w="1170"/>
      </w:tblGrid>
      <w:tr w:rsidR="00B50EAD" w:rsidRPr="002A007A" w14:paraId="06A585A1" w14:textId="77777777" w:rsidTr="00684209">
        <w:tc>
          <w:tcPr>
            <w:tcW w:w="4680" w:type="dxa"/>
            <w:shd w:val="clear" w:color="auto" w:fill="auto"/>
          </w:tcPr>
          <w:p w14:paraId="36481338" w14:textId="77777777" w:rsidR="00B50EAD" w:rsidRPr="007A5235" w:rsidRDefault="00B50EAD" w:rsidP="00B50EAD">
            <w:pPr>
              <w:suppressAutoHyphens/>
              <w:snapToGrid w:val="0"/>
              <w:spacing w:after="0" w:line="320" w:lineRule="exact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775" w:type="dxa"/>
            <w:gridSpan w:val="6"/>
            <w:shd w:val="clear" w:color="auto" w:fill="auto"/>
          </w:tcPr>
          <w:p w14:paraId="178C910E" w14:textId="135BC3CD" w:rsidR="00B50EAD" w:rsidRPr="007A5235" w:rsidRDefault="00B50EAD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50EAD" w:rsidRPr="002A007A" w14:paraId="33804944" w14:textId="77777777" w:rsidTr="00684209">
        <w:tc>
          <w:tcPr>
            <w:tcW w:w="4680" w:type="dxa"/>
            <w:shd w:val="clear" w:color="auto" w:fill="auto"/>
          </w:tcPr>
          <w:p w14:paraId="030B4F46" w14:textId="77777777" w:rsidR="00B50EAD" w:rsidRPr="007A5235" w:rsidRDefault="00B50EAD" w:rsidP="00B50EAD">
            <w:pPr>
              <w:suppressAutoHyphens/>
              <w:snapToGrid w:val="0"/>
              <w:spacing w:after="0" w:line="320" w:lineRule="exact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775" w:type="dxa"/>
            <w:gridSpan w:val="6"/>
            <w:shd w:val="clear" w:color="auto" w:fill="auto"/>
          </w:tcPr>
          <w:p w14:paraId="114C3455" w14:textId="4273583A" w:rsidR="00B50EAD" w:rsidRPr="007A5235" w:rsidRDefault="00B50EAD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B50EAD" w:rsidRPr="002A007A" w14:paraId="77359F24" w14:textId="77777777" w:rsidTr="00F46E42">
        <w:tc>
          <w:tcPr>
            <w:tcW w:w="4680" w:type="dxa"/>
            <w:shd w:val="clear" w:color="auto" w:fill="auto"/>
          </w:tcPr>
          <w:p w14:paraId="39ED4761" w14:textId="77777777" w:rsidR="00B50EAD" w:rsidRPr="007A5235" w:rsidRDefault="00B50EAD" w:rsidP="00B50EAD">
            <w:pPr>
              <w:suppressAutoHyphens/>
              <w:snapToGrid w:val="0"/>
              <w:spacing w:after="0" w:line="320" w:lineRule="exact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ED8332C" w14:textId="79648A79" w:rsidR="00B50EAD" w:rsidRPr="007A5235" w:rsidRDefault="00B50EAD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345" w:type="dxa"/>
            <w:gridSpan w:val="3"/>
            <w:shd w:val="clear" w:color="auto" w:fill="auto"/>
          </w:tcPr>
          <w:p w14:paraId="272FFE25" w14:textId="21214390" w:rsidR="00B50EAD" w:rsidRPr="007A5235" w:rsidRDefault="00B50EAD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B50EAD" w:rsidRPr="002A007A" w14:paraId="6DB0E7E3" w14:textId="77777777" w:rsidTr="00F46E42">
        <w:tc>
          <w:tcPr>
            <w:tcW w:w="4680" w:type="dxa"/>
            <w:shd w:val="clear" w:color="auto" w:fill="auto"/>
          </w:tcPr>
          <w:p w14:paraId="1704262A" w14:textId="77777777" w:rsidR="00B50EAD" w:rsidRPr="007A5235" w:rsidRDefault="00B50EAD" w:rsidP="00B50EAD">
            <w:pPr>
              <w:suppressAutoHyphens/>
              <w:snapToGrid w:val="0"/>
              <w:spacing w:after="0" w:line="32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6"/>
                <w:szCs w:val="32"/>
                <w:lang w:eastAsia="zh-CN"/>
              </w:rPr>
              <w:br w:type="page"/>
            </w:r>
          </w:p>
        </w:tc>
        <w:tc>
          <w:tcPr>
            <w:tcW w:w="1170" w:type="dxa"/>
            <w:shd w:val="clear" w:color="auto" w:fill="auto"/>
          </w:tcPr>
          <w:p w14:paraId="1538E756" w14:textId="77777777" w:rsidR="00B50EAD" w:rsidRDefault="00B50EAD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30F8C0F" w14:textId="77777777" w:rsidR="00B50EAD" w:rsidRDefault="00B50EAD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467CEFAB" w14:textId="77777777" w:rsidR="00B50EAD" w:rsidRPr="007A5235" w:rsidRDefault="00B50EAD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2035341" w14:textId="77777777" w:rsidR="00B50EAD" w:rsidRPr="007A5235" w:rsidRDefault="00B50EAD" w:rsidP="00B50EAD">
            <w:pPr>
              <w:suppressAutoHyphens/>
              <w:spacing w:after="0" w:line="320" w:lineRule="exact"/>
              <w:ind w:left="-91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เงินกอง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ทุน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ของ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กลุ่มธุรกิจทางการเงิน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149DC02E" w14:textId="77777777" w:rsidR="00B50EAD" w:rsidRDefault="00B50EAD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02E256D8" w14:textId="77777777" w:rsidR="00B50EAD" w:rsidRDefault="00B50EAD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402A3D70" w14:textId="77777777" w:rsidR="00B50EAD" w:rsidRPr="007A5235" w:rsidRDefault="00B50EAD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่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14:paraId="2F83C888" w14:textId="77777777" w:rsidR="00B50EAD" w:rsidRPr="007A5235" w:rsidRDefault="00B50EAD" w:rsidP="00B50EAD">
            <w:pPr>
              <w:suppressAutoHyphens/>
              <w:spacing w:after="0" w:line="320" w:lineRule="exact"/>
              <w:ind w:left="-91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เงินกอง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ทุน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ของ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กลุ่มธุรกิจทางการเงิน</w:t>
            </w:r>
          </w:p>
        </w:tc>
      </w:tr>
      <w:tr w:rsidR="00B50EAD" w:rsidRPr="002A007A" w14:paraId="39935067" w14:textId="77777777" w:rsidTr="00F46E42">
        <w:tc>
          <w:tcPr>
            <w:tcW w:w="4680" w:type="dxa"/>
            <w:shd w:val="clear" w:color="auto" w:fill="auto"/>
          </w:tcPr>
          <w:p w14:paraId="36BCF18B" w14:textId="77777777" w:rsidR="00B50EAD" w:rsidRPr="007A5235" w:rsidRDefault="00B50EAD" w:rsidP="00B50EAD">
            <w:pPr>
              <w:suppressAutoHyphens/>
              <w:snapToGrid w:val="0"/>
              <w:spacing w:after="0" w:line="32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775" w:type="dxa"/>
            <w:gridSpan w:val="6"/>
            <w:shd w:val="clear" w:color="auto" w:fill="auto"/>
          </w:tcPr>
          <w:p w14:paraId="098B2190" w14:textId="77777777" w:rsidR="00B50EAD" w:rsidRPr="007A5235" w:rsidRDefault="00B50EAD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B50EAD" w:rsidRPr="002A007A" w14:paraId="2D9B37EA" w14:textId="77777777" w:rsidTr="00F46E42">
        <w:tc>
          <w:tcPr>
            <w:tcW w:w="4680" w:type="dxa"/>
            <w:shd w:val="clear" w:color="auto" w:fill="auto"/>
            <w:vAlign w:val="bottom"/>
          </w:tcPr>
          <w:p w14:paraId="63805702" w14:textId="77777777" w:rsidR="00B50EAD" w:rsidRPr="007A5235" w:rsidRDefault="00B50EAD" w:rsidP="00B50EAD">
            <w:pPr>
              <w:suppressAutoHyphens/>
              <w:spacing w:after="0" w:line="320" w:lineRule="exact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170" w:type="dxa"/>
            <w:shd w:val="clear" w:color="auto" w:fill="auto"/>
          </w:tcPr>
          <w:p w14:paraId="4D96CE87" w14:textId="77777777" w:rsidR="00B50EAD" w:rsidRPr="007A5235" w:rsidRDefault="00B50EAD" w:rsidP="00B50EAD">
            <w:pPr>
              <w:tabs>
                <w:tab w:val="decimal" w:pos="616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D7DF2FA" w14:textId="77777777" w:rsidR="00B50EAD" w:rsidRPr="00336E2F" w:rsidRDefault="00B50EAD" w:rsidP="00B50EAD">
            <w:pPr>
              <w:tabs>
                <w:tab w:val="decimal" w:pos="612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18.2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53DF23CE" w14:textId="77777777" w:rsidR="00B50EAD" w:rsidRPr="007A5235" w:rsidRDefault="00B50EAD" w:rsidP="00B50EAD">
            <w:pPr>
              <w:tabs>
                <w:tab w:val="decimal" w:pos="616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6D7E83" w14:textId="77777777" w:rsidR="00B50EAD" w:rsidRPr="007A5235" w:rsidRDefault="00B50EAD" w:rsidP="00B50EAD">
            <w:pPr>
              <w:tabs>
                <w:tab w:val="decimal" w:pos="640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18.1</w:t>
            </w:r>
          </w:p>
        </w:tc>
      </w:tr>
      <w:tr w:rsidR="00B50EAD" w:rsidRPr="002A007A" w14:paraId="5C00785F" w14:textId="77777777" w:rsidTr="00F46E42">
        <w:tc>
          <w:tcPr>
            <w:tcW w:w="4680" w:type="dxa"/>
            <w:shd w:val="clear" w:color="auto" w:fill="auto"/>
            <w:vAlign w:val="bottom"/>
          </w:tcPr>
          <w:p w14:paraId="36BCDB0F" w14:textId="77777777" w:rsidR="00B50EAD" w:rsidRPr="007A5235" w:rsidRDefault="00B50EAD" w:rsidP="00B50EAD">
            <w:pPr>
              <w:suppressAutoHyphens/>
              <w:spacing w:after="0" w:line="3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14:paraId="062C9A21" w14:textId="77777777" w:rsidR="00B50EAD" w:rsidRPr="007A5235" w:rsidRDefault="00B50EAD" w:rsidP="00B50EAD">
            <w:pPr>
              <w:tabs>
                <w:tab w:val="decimal" w:pos="616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821A8FE" w14:textId="77777777" w:rsidR="00B50EAD" w:rsidRPr="00336E2F" w:rsidRDefault="00B50EAD" w:rsidP="00B50EAD">
            <w:pPr>
              <w:tabs>
                <w:tab w:val="decimal" w:pos="612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77D2C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</w:t>
            </w: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3E5D23A4" w14:textId="77777777" w:rsidR="00B50EAD" w:rsidRPr="007A5235" w:rsidRDefault="00B50EAD" w:rsidP="00B50EAD">
            <w:pPr>
              <w:tabs>
                <w:tab w:val="decimal" w:pos="616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2D1EBA" w14:textId="77777777" w:rsidR="00B50EAD" w:rsidRPr="007A5235" w:rsidRDefault="00B50EAD" w:rsidP="00B50EAD">
            <w:pPr>
              <w:tabs>
                <w:tab w:val="decimal" w:pos="640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17.0</w:t>
            </w:r>
          </w:p>
        </w:tc>
      </w:tr>
      <w:tr w:rsidR="00B50EAD" w:rsidRPr="002A007A" w14:paraId="29B9D91B" w14:textId="77777777" w:rsidTr="00F46E42">
        <w:tc>
          <w:tcPr>
            <w:tcW w:w="4680" w:type="dxa"/>
            <w:shd w:val="clear" w:color="auto" w:fill="auto"/>
            <w:vAlign w:val="bottom"/>
          </w:tcPr>
          <w:p w14:paraId="1916B433" w14:textId="77777777" w:rsidR="00B50EAD" w:rsidRPr="007A5235" w:rsidRDefault="00B50EAD" w:rsidP="00B50EAD">
            <w:pPr>
              <w:suppressAutoHyphens/>
              <w:spacing w:after="0" w:line="32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14:paraId="170BBA48" w14:textId="77777777" w:rsidR="00B50EAD" w:rsidRPr="007A5235" w:rsidRDefault="00B50EAD" w:rsidP="00B50EAD">
            <w:pPr>
              <w:tabs>
                <w:tab w:val="decimal" w:pos="523"/>
              </w:tabs>
              <w:suppressAutoHyphens/>
              <w:spacing w:after="0" w:line="320" w:lineRule="exact"/>
              <w:ind w:left="-101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7F62703" w14:textId="77777777" w:rsidR="00B50EAD" w:rsidRPr="00336E2F" w:rsidRDefault="00B50EAD" w:rsidP="00B50EAD">
            <w:pPr>
              <w:tabs>
                <w:tab w:val="decimal" w:pos="612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7943632C" w14:textId="77777777" w:rsidR="00B50EAD" w:rsidRPr="007A5235" w:rsidRDefault="00B50EAD" w:rsidP="00B50EAD">
            <w:pPr>
              <w:tabs>
                <w:tab w:val="decimal" w:pos="616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407AF5" w14:textId="77777777" w:rsidR="00B50EAD" w:rsidRPr="007A5235" w:rsidRDefault="00B50EAD" w:rsidP="00B50EAD">
            <w:pPr>
              <w:tabs>
                <w:tab w:val="decimal" w:pos="640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B50EAD" w:rsidRPr="002A007A" w14:paraId="40F81B43" w14:textId="77777777" w:rsidTr="00F46E42">
        <w:tc>
          <w:tcPr>
            <w:tcW w:w="4680" w:type="dxa"/>
            <w:shd w:val="clear" w:color="auto" w:fill="auto"/>
            <w:vAlign w:val="bottom"/>
          </w:tcPr>
          <w:p w14:paraId="59CA9AF4" w14:textId="77777777" w:rsidR="00B50EAD" w:rsidRPr="007A5235" w:rsidRDefault="00B50EAD" w:rsidP="00B50EAD">
            <w:pPr>
              <w:tabs>
                <w:tab w:val="left" w:pos="344"/>
                <w:tab w:val="left" w:pos="614"/>
              </w:tabs>
              <w:suppressAutoHyphens/>
              <w:spacing w:after="0" w:line="32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ต่อสินทรัพย์เสี่ยง          </w:t>
            </w:r>
          </w:p>
        </w:tc>
        <w:tc>
          <w:tcPr>
            <w:tcW w:w="1170" w:type="dxa"/>
            <w:shd w:val="clear" w:color="auto" w:fill="auto"/>
          </w:tcPr>
          <w:p w14:paraId="4CA75AAE" w14:textId="77777777" w:rsidR="00B50EAD" w:rsidRPr="007A5235" w:rsidRDefault="00B50EAD" w:rsidP="00B50EAD">
            <w:pPr>
              <w:tabs>
                <w:tab w:val="decimal" w:pos="616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B4EAF75" w14:textId="77777777" w:rsidR="00B50EAD" w:rsidRPr="00336E2F" w:rsidRDefault="00B50EAD" w:rsidP="00B50EAD">
            <w:pPr>
              <w:tabs>
                <w:tab w:val="decimal" w:pos="612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77D2C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</w:t>
            </w: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24AE0B13" w14:textId="77777777" w:rsidR="00B50EAD" w:rsidRPr="007A5235" w:rsidRDefault="00B50EAD" w:rsidP="00B50EAD">
            <w:pPr>
              <w:tabs>
                <w:tab w:val="decimal" w:pos="616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EB9D23" w14:textId="77777777" w:rsidR="00B50EAD" w:rsidRPr="007A5235" w:rsidRDefault="00B50EAD" w:rsidP="00B50EAD">
            <w:pPr>
              <w:tabs>
                <w:tab w:val="decimal" w:pos="640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17.0</w:t>
            </w:r>
          </w:p>
        </w:tc>
      </w:tr>
      <w:tr w:rsidR="00B50EAD" w:rsidRPr="002A007A" w14:paraId="5348A223" w14:textId="77777777" w:rsidTr="00F46E42">
        <w:tc>
          <w:tcPr>
            <w:tcW w:w="4680" w:type="dxa"/>
            <w:shd w:val="clear" w:color="auto" w:fill="auto"/>
            <w:vAlign w:val="bottom"/>
          </w:tcPr>
          <w:p w14:paraId="093AA120" w14:textId="77777777" w:rsidR="00B50EAD" w:rsidRPr="007A5235" w:rsidRDefault="00B50EAD" w:rsidP="00B50EAD">
            <w:pPr>
              <w:suppressAutoHyphens/>
              <w:spacing w:after="0" w:line="32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14:paraId="2943FC8D" w14:textId="77777777" w:rsidR="00B50EAD" w:rsidRPr="007A5235" w:rsidRDefault="00B50EAD" w:rsidP="00B50EAD">
            <w:pPr>
              <w:tabs>
                <w:tab w:val="decimal" w:pos="523"/>
              </w:tabs>
              <w:suppressAutoHyphens/>
              <w:spacing w:after="0" w:line="320" w:lineRule="exact"/>
              <w:ind w:left="-101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03C8258" w14:textId="77777777" w:rsidR="00B50EAD" w:rsidRPr="00336E2F" w:rsidRDefault="00B50EAD" w:rsidP="00B50EAD">
            <w:pPr>
              <w:tabs>
                <w:tab w:val="decimal" w:pos="612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1C612AA2" w14:textId="77777777" w:rsidR="00B50EAD" w:rsidRPr="007A5235" w:rsidRDefault="00B50EAD" w:rsidP="00B50EAD">
            <w:pPr>
              <w:tabs>
                <w:tab w:val="decimal" w:pos="616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AD5953" w14:textId="77777777" w:rsidR="00B50EAD" w:rsidRPr="007A5235" w:rsidRDefault="00B50EAD" w:rsidP="00B50EAD">
            <w:pPr>
              <w:tabs>
                <w:tab w:val="decimal" w:pos="640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1.1</w:t>
            </w:r>
          </w:p>
        </w:tc>
      </w:tr>
      <w:tr w:rsidR="00B50EAD" w:rsidRPr="002A007A" w14:paraId="044A47B7" w14:textId="77777777" w:rsidTr="00F46E42">
        <w:trPr>
          <w:trHeight w:val="62"/>
        </w:trPr>
        <w:tc>
          <w:tcPr>
            <w:tcW w:w="9455" w:type="dxa"/>
            <w:gridSpan w:val="7"/>
            <w:shd w:val="clear" w:color="auto" w:fill="auto"/>
          </w:tcPr>
          <w:p w14:paraId="24810284" w14:textId="77777777" w:rsidR="00B50EAD" w:rsidRPr="00B50EAD" w:rsidRDefault="00B50EAD" w:rsidP="00B50EA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lang w:eastAsia="zh-CN"/>
              </w:rPr>
            </w:pPr>
          </w:p>
        </w:tc>
      </w:tr>
      <w:tr w:rsidR="00B50EAD" w:rsidRPr="002A007A" w14:paraId="1BB9A391" w14:textId="77777777" w:rsidTr="00F46E42">
        <w:trPr>
          <w:trHeight w:val="389"/>
        </w:trPr>
        <w:tc>
          <w:tcPr>
            <w:tcW w:w="9455" w:type="dxa"/>
            <w:gridSpan w:val="7"/>
            <w:shd w:val="clear" w:color="auto" w:fill="auto"/>
          </w:tcPr>
          <w:p w14:paraId="30ADEF14" w14:textId="5DB7D408" w:rsidR="00B50EAD" w:rsidRPr="007A5235" w:rsidRDefault="00B50EAD" w:rsidP="00B50EAD">
            <w:pPr>
              <w:tabs>
                <w:tab w:val="left" w:pos="72"/>
                <w:tab w:val="left" w:pos="257"/>
                <w:tab w:val="decimal" w:pos="905"/>
              </w:tabs>
              <w:suppressAutoHyphens/>
              <w:spacing w:after="0" w:line="240" w:lineRule="auto"/>
              <w:ind w:left="161" w:right="-4" w:hanging="162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246CF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ab/>
            </w:r>
            <w:r w:rsidR="00FC5092"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 1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="00FC5092" w:rsidRPr="00FC509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="00FC5092"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 2.50 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 (</w:t>
            </w:r>
            <w:r w:rsidR="00FC5092" w:rsidRPr="00FC509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="00FC5092"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 0.5 สำหรับปี 2562 และเพิ่มเป็นร้อยละ 1.0 ตั้งแต่ปี 2563 เป็นต้นไป</w:t>
            </w:r>
          </w:p>
        </w:tc>
      </w:tr>
      <w:tr w:rsidR="00B50EAD" w:rsidRPr="002A007A" w14:paraId="0276758B" w14:textId="77777777" w:rsidTr="00F46E42">
        <w:trPr>
          <w:trHeight w:val="288"/>
        </w:trPr>
        <w:tc>
          <w:tcPr>
            <w:tcW w:w="9455" w:type="dxa"/>
            <w:gridSpan w:val="7"/>
            <w:shd w:val="clear" w:color="auto" w:fill="auto"/>
          </w:tcPr>
          <w:p w14:paraId="3BC4A839" w14:textId="77777777" w:rsidR="00B50EAD" w:rsidRPr="00B50EAD" w:rsidRDefault="00B50EAD" w:rsidP="00B50EAD">
            <w:pPr>
              <w:tabs>
                <w:tab w:val="left" w:pos="72"/>
                <w:tab w:val="left" w:pos="257"/>
                <w:tab w:val="decimal" w:pos="905"/>
              </w:tabs>
              <w:suppressAutoHyphens/>
              <w:spacing w:after="0" w:line="240" w:lineRule="auto"/>
              <w:ind w:left="161" w:right="-4" w:hanging="162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vertAlign w:val="superscript"/>
                <w:lang w:eastAsia="zh-CN"/>
              </w:rPr>
            </w:pPr>
          </w:p>
        </w:tc>
      </w:tr>
      <w:tr w:rsidR="00B50EAD" w:rsidRPr="002A007A" w14:paraId="1E3D9BF9" w14:textId="77777777" w:rsidTr="00F46E42">
        <w:trPr>
          <w:tblHeader/>
        </w:trPr>
        <w:tc>
          <w:tcPr>
            <w:tcW w:w="6640" w:type="dxa"/>
            <w:gridSpan w:val="3"/>
            <w:shd w:val="clear" w:color="auto" w:fill="auto"/>
          </w:tcPr>
          <w:p w14:paraId="1587F904" w14:textId="77777777" w:rsidR="00B50EAD" w:rsidRPr="007A5235" w:rsidRDefault="00B50EAD" w:rsidP="00B50EAD">
            <w:pPr>
              <w:suppressAutoHyphens/>
              <w:snapToGrid w:val="0"/>
              <w:spacing w:after="0"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400" w:type="dxa"/>
            <w:gridSpan w:val="2"/>
            <w:shd w:val="clear" w:color="auto" w:fill="auto"/>
          </w:tcPr>
          <w:p w14:paraId="1C68C5AE" w14:textId="77777777" w:rsidR="00B50EAD" w:rsidRPr="007A5235" w:rsidRDefault="00B50EAD" w:rsidP="00B50EAD">
            <w:pPr>
              <w:suppressAutoHyphens/>
              <w:spacing w:after="0" w:line="34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7A7469AB" w14:textId="77777777" w:rsidR="00B50EAD" w:rsidRPr="007A5235" w:rsidRDefault="00B50EAD" w:rsidP="00B50EAD">
            <w:pPr>
              <w:suppressAutoHyphens/>
              <w:snapToGrid w:val="0"/>
              <w:spacing w:after="0"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5F06AD92" w14:textId="77777777" w:rsidR="00B50EAD" w:rsidRPr="007A5235" w:rsidRDefault="00B50EAD" w:rsidP="00B50EAD">
            <w:pPr>
              <w:suppressAutoHyphens/>
              <w:spacing w:after="0" w:line="34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B50EAD" w:rsidRPr="002A007A" w14:paraId="5B8DBCE4" w14:textId="77777777" w:rsidTr="00F46E42">
        <w:trPr>
          <w:tblHeader/>
        </w:trPr>
        <w:tc>
          <w:tcPr>
            <w:tcW w:w="6640" w:type="dxa"/>
            <w:gridSpan w:val="3"/>
            <w:shd w:val="clear" w:color="auto" w:fill="auto"/>
          </w:tcPr>
          <w:p w14:paraId="3C956272" w14:textId="77777777" w:rsidR="00B50EAD" w:rsidRPr="007A5235" w:rsidRDefault="00B50EAD" w:rsidP="00B50EAD">
            <w:pPr>
              <w:suppressAutoHyphens/>
              <w:snapToGrid w:val="0"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15" w:type="dxa"/>
            <w:gridSpan w:val="4"/>
            <w:shd w:val="clear" w:color="auto" w:fill="auto"/>
          </w:tcPr>
          <w:p w14:paraId="49EE71BA" w14:textId="77777777" w:rsidR="00B50EAD" w:rsidRPr="007A5235" w:rsidRDefault="00B50EAD" w:rsidP="00B50EAD">
            <w:pPr>
              <w:suppressAutoHyphens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50EAD" w:rsidRPr="002A007A" w14:paraId="56F48F18" w14:textId="77777777" w:rsidTr="00F46E42">
        <w:tc>
          <w:tcPr>
            <w:tcW w:w="6640" w:type="dxa"/>
            <w:gridSpan w:val="3"/>
            <w:shd w:val="clear" w:color="auto" w:fill="auto"/>
          </w:tcPr>
          <w:p w14:paraId="67946C3D" w14:textId="77777777" w:rsidR="00B50EAD" w:rsidRPr="007A5235" w:rsidRDefault="00B50EAD" w:rsidP="00B50EAD">
            <w:pPr>
              <w:suppressAutoHyphens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14:paraId="44095233" w14:textId="740836EF" w:rsidR="00B50EAD" w:rsidRPr="00484F04" w:rsidDel="00552C33" w:rsidRDefault="00B50EAD" w:rsidP="00CC476F">
            <w:pPr>
              <w:tabs>
                <w:tab w:val="decimal" w:pos="612"/>
              </w:tabs>
              <w:suppressAutoHyphens/>
              <w:snapToGrid w:val="0"/>
              <w:spacing w:after="0" w:line="340" w:lineRule="exact"/>
              <w:ind w:left="-172" w:right="12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84F0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400,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911</w:t>
            </w:r>
          </w:p>
        </w:tc>
        <w:tc>
          <w:tcPr>
            <w:tcW w:w="245" w:type="dxa"/>
            <w:shd w:val="clear" w:color="auto" w:fill="auto"/>
          </w:tcPr>
          <w:p w14:paraId="34A359E7" w14:textId="77777777" w:rsidR="00B50EAD" w:rsidRPr="007A5235" w:rsidRDefault="00B50EAD" w:rsidP="00B50EAD">
            <w:pPr>
              <w:suppressAutoHyphens/>
              <w:snapToGrid w:val="0"/>
              <w:spacing w:after="0"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BCB18E" w14:textId="77777777" w:rsidR="00B50EAD" w:rsidRPr="007A5235" w:rsidDel="00552C33" w:rsidRDefault="00B50EAD" w:rsidP="00B50EAD">
            <w:pPr>
              <w:tabs>
                <w:tab w:val="left" w:pos="246"/>
                <w:tab w:val="left" w:pos="786"/>
                <w:tab w:val="decimal" w:pos="976"/>
              </w:tabs>
              <w:suppressAutoHyphens/>
              <w:snapToGrid w:val="0"/>
              <w:spacing w:after="0" w:line="340" w:lineRule="exact"/>
              <w:ind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375,206</w:t>
            </w:r>
          </w:p>
        </w:tc>
      </w:tr>
      <w:tr w:rsidR="00B50EAD" w:rsidRPr="002A007A" w14:paraId="4B2BDA46" w14:textId="77777777" w:rsidTr="00F46E42">
        <w:tc>
          <w:tcPr>
            <w:tcW w:w="6640" w:type="dxa"/>
            <w:gridSpan w:val="3"/>
            <w:shd w:val="clear" w:color="auto" w:fill="auto"/>
          </w:tcPr>
          <w:p w14:paraId="7F2264F4" w14:textId="77777777" w:rsidR="00B50EAD" w:rsidRPr="007A5235" w:rsidRDefault="00B50EAD" w:rsidP="00B50EAD">
            <w:pPr>
              <w:tabs>
                <w:tab w:val="left" w:pos="5409"/>
              </w:tabs>
              <w:suppressAutoHyphens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ร้อยละ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14:paraId="6587F1A7" w14:textId="77777777" w:rsidR="00B50EAD" w:rsidRPr="00336E2F" w:rsidDel="00552C33" w:rsidRDefault="00B50EAD" w:rsidP="00CC476F">
            <w:pPr>
              <w:tabs>
                <w:tab w:val="decimal" w:pos="612"/>
              </w:tabs>
              <w:suppressAutoHyphens/>
              <w:snapToGrid w:val="0"/>
              <w:spacing w:after="0" w:line="340" w:lineRule="exact"/>
              <w:ind w:left="-172" w:right="12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18.2</w:t>
            </w:r>
          </w:p>
        </w:tc>
        <w:tc>
          <w:tcPr>
            <w:tcW w:w="245" w:type="dxa"/>
            <w:shd w:val="clear" w:color="auto" w:fill="auto"/>
          </w:tcPr>
          <w:p w14:paraId="2B4E8E2D" w14:textId="77777777" w:rsidR="00B50EAD" w:rsidRPr="007A5235" w:rsidRDefault="00B50EAD" w:rsidP="00B50EAD">
            <w:pPr>
              <w:tabs>
                <w:tab w:val="decimal" w:pos="612"/>
              </w:tabs>
              <w:suppressAutoHyphens/>
              <w:snapToGrid w:val="0"/>
              <w:spacing w:after="0" w:line="340" w:lineRule="exact"/>
              <w:ind w:right="-1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12D82" w14:textId="77777777" w:rsidR="00B50EAD" w:rsidRPr="007A5235" w:rsidDel="00552C33" w:rsidRDefault="00B50EAD" w:rsidP="00D83BB9">
            <w:pPr>
              <w:tabs>
                <w:tab w:val="left" w:pos="246"/>
                <w:tab w:val="left" w:pos="786"/>
                <w:tab w:val="decimal" w:pos="976"/>
              </w:tabs>
              <w:suppressAutoHyphens/>
              <w:snapToGrid w:val="0"/>
              <w:spacing w:after="0" w:line="340" w:lineRule="exact"/>
              <w:ind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    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18.1</w:t>
            </w:r>
          </w:p>
        </w:tc>
      </w:tr>
    </w:tbl>
    <w:p w14:paraId="6C61879E" w14:textId="77777777" w:rsidR="00B737B1" w:rsidRPr="00B50EAD" w:rsidRDefault="00B737B1" w:rsidP="00B737B1">
      <w:pPr>
        <w:spacing w:after="0" w:line="240" w:lineRule="auto"/>
        <w:rPr>
          <w:rFonts w:asciiTheme="majorBidi" w:hAnsiTheme="majorBidi" w:cstheme="majorBidi"/>
          <w:strike/>
          <w:sz w:val="12"/>
          <w:szCs w:val="1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20"/>
        <w:gridCol w:w="1290"/>
        <w:gridCol w:w="270"/>
        <w:gridCol w:w="1170"/>
      </w:tblGrid>
      <w:tr w:rsidR="00B737B1" w:rsidRPr="002A007A" w14:paraId="0B8080C9" w14:textId="77777777" w:rsidTr="00D83BB9">
        <w:trPr>
          <w:tblHeader/>
        </w:trPr>
        <w:tc>
          <w:tcPr>
            <w:tcW w:w="6720" w:type="dxa"/>
            <w:shd w:val="clear" w:color="auto" w:fill="auto"/>
          </w:tcPr>
          <w:p w14:paraId="3A2F2B75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8"/>
                <w:lang w:eastAsia="zh-CN"/>
              </w:rPr>
            </w:pPr>
          </w:p>
        </w:tc>
        <w:tc>
          <w:tcPr>
            <w:tcW w:w="2730" w:type="dxa"/>
            <w:gridSpan w:val="3"/>
            <w:shd w:val="clear" w:color="auto" w:fill="auto"/>
          </w:tcPr>
          <w:p w14:paraId="3EA2ED90" w14:textId="77777777" w:rsidR="00B737B1" w:rsidRPr="007A5235" w:rsidRDefault="00B737B1" w:rsidP="0072349A">
            <w:pPr>
              <w:suppressAutoHyphens/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737B1" w:rsidRPr="002A007A" w14:paraId="1A14B621" w14:textId="77777777" w:rsidTr="00D83BB9">
        <w:trPr>
          <w:tblHeader/>
        </w:trPr>
        <w:tc>
          <w:tcPr>
            <w:tcW w:w="6720" w:type="dxa"/>
            <w:shd w:val="clear" w:color="auto" w:fill="auto"/>
          </w:tcPr>
          <w:p w14:paraId="5BD95FD5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8"/>
                <w:lang w:eastAsia="zh-CN"/>
              </w:rPr>
            </w:pPr>
          </w:p>
        </w:tc>
        <w:tc>
          <w:tcPr>
            <w:tcW w:w="2730" w:type="dxa"/>
            <w:gridSpan w:val="3"/>
            <w:shd w:val="clear" w:color="auto" w:fill="auto"/>
          </w:tcPr>
          <w:p w14:paraId="3D3E4CCA" w14:textId="77777777" w:rsidR="00B737B1" w:rsidRPr="007A5235" w:rsidRDefault="00B737B1" w:rsidP="0072349A">
            <w:pPr>
              <w:suppressAutoHyphens/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737B1" w:rsidRPr="002A007A" w14:paraId="3A9F5F23" w14:textId="77777777" w:rsidTr="00D83BB9">
        <w:trPr>
          <w:tblHeader/>
        </w:trPr>
        <w:tc>
          <w:tcPr>
            <w:tcW w:w="6720" w:type="dxa"/>
            <w:shd w:val="clear" w:color="auto" w:fill="auto"/>
          </w:tcPr>
          <w:p w14:paraId="279BD42D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shd w:val="clear" w:color="auto" w:fill="auto"/>
          </w:tcPr>
          <w:p w14:paraId="20278111" w14:textId="77777777" w:rsidR="00B737B1" w:rsidRPr="007A5235" w:rsidRDefault="00B737B1" w:rsidP="0072349A">
            <w:pPr>
              <w:suppressAutoHyphens/>
              <w:spacing w:after="0" w:line="32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68F1DED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5B7BE224" w14:textId="77777777" w:rsidR="00B737B1" w:rsidRPr="007A5235" w:rsidRDefault="00B737B1" w:rsidP="0072349A">
            <w:pPr>
              <w:suppressAutoHyphens/>
              <w:spacing w:after="0" w:line="32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B737B1" w:rsidRPr="002A007A" w14:paraId="58309105" w14:textId="77777777" w:rsidTr="00D83BB9">
        <w:trPr>
          <w:tblHeader/>
        </w:trPr>
        <w:tc>
          <w:tcPr>
            <w:tcW w:w="6720" w:type="dxa"/>
            <w:shd w:val="clear" w:color="auto" w:fill="auto"/>
          </w:tcPr>
          <w:p w14:paraId="0F119650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30" w:type="dxa"/>
            <w:gridSpan w:val="3"/>
            <w:shd w:val="clear" w:color="auto" w:fill="auto"/>
          </w:tcPr>
          <w:p w14:paraId="30C03150" w14:textId="77777777" w:rsidR="00B737B1" w:rsidRPr="007A5235" w:rsidRDefault="00B737B1" w:rsidP="0072349A">
            <w:pPr>
              <w:suppressAutoHyphens/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B737B1" w:rsidRPr="002A007A" w14:paraId="04197971" w14:textId="77777777" w:rsidTr="00D83BB9">
        <w:tc>
          <w:tcPr>
            <w:tcW w:w="6720" w:type="dxa"/>
            <w:shd w:val="clear" w:color="auto" w:fill="auto"/>
          </w:tcPr>
          <w:p w14:paraId="5A38472E" w14:textId="77777777" w:rsidR="00B737B1" w:rsidRPr="00234DDD" w:rsidRDefault="00B737B1" w:rsidP="0072349A">
            <w:pPr>
              <w:suppressAutoHyphens/>
              <w:spacing w:after="0" w:line="3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0" w:type="dxa"/>
            <w:shd w:val="clear" w:color="auto" w:fill="auto"/>
          </w:tcPr>
          <w:p w14:paraId="3C0F8BCC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B72F404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4080E4D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B737B1" w:rsidRPr="002A007A" w14:paraId="0FC72C0A" w14:textId="77777777" w:rsidTr="00D83BB9">
        <w:tc>
          <w:tcPr>
            <w:tcW w:w="6720" w:type="dxa"/>
            <w:shd w:val="clear" w:color="auto" w:fill="auto"/>
          </w:tcPr>
          <w:p w14:paraId="605492E1" w14:textId="77777777" w:rsidR="00B737B1" w:rsidRPr="007A5235" w:rsidRDefault="00B737B1" w:rsidP="0072349A">
            <w:pPr>
              <w:suppressAutoHyphens/>
              <w:spacing w:after="0" w:line="32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0" w:type="dxa"/>
            <w:shd w:val="clear" w:color="auto" w:fill="auto"/>
          </w:tcPr>
          <w:p w14:paraId="2793AFBC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7C98BA6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39FF3CAB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B737B1" w:rsidRPr="002A007A" w14:paraId="7935F41D" w14:textId="77777777" w:rsidTr="00D83BB9">
        <w:tc>
          <w:tcPr>
            <w:tcW w:w="6720" w:type="dxa"/>
            <w:shd w:val="clear" w:color="auto" w:fill="auto"/>
          </w:tcPr>
          <w:p w14:paraId="66F12CC9" w14:textId="77777777" w:rsidR="00B737B1" w:rsidRPr="007A5235" w:rsidRDefault="00B737B1" w:rsidP="0072349A">
            <w:pPr>
              <w:suppressAutoHyphens/>
              <w:spacing w:after="0" w:line="32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D4FFADA" w14:textId="77777777" w:rsidR="00B737B1" w:rsidRPr="007A5235" w:rsidRDefault="00B737B1" w:rsidP="0072349A">
            <w:pPr>
              <w:tabs>
                <w:tab w:val="decimal" w:pos="972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33,992</w:t>
            </w:r>
          </w:p>
        </w:tc>
        <w:tc>
          <w:tcPr>
            <w:tcW w:w="270" w:type="dxa"/>
            <w:shd w:val="clear" w:color="auto" w:fill="auto"/>
          </w:tcPr>
          <w:p w14:paraId="10576340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8750DE" w14:textId="77777777" w:rsidR="00B737B1" w:rsidRPr="007A5235" w:rsidRDefault="00B737B1" w:rsidP="0072349A">
            <w:pPr>
              <w:tabs>
                <w:tab w:val="decimal" w:pos="800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33,992</w:t>
            </w:r>
          </w:p>
        </w:tc>
      </w:tr>
      <w:tr w:rsidR="00B737B1" w:rsidRPr="002A007A" w14:paraId="68BD82D0" w14:textId="77777777" w:rsidTr="00D83BB9">
        <w:tc>
          <w:tcPr>
            <w:tcW w:w="6720" w:type="dxa"/>
            <w:shd w:val="clear" w:color="auto" w:fill="auto"/>
          </w:tcPr>
          <w:p w14:paraId="25E307D4" w14:textId="77777777" w:rsidR="00B737B1" w:rsidRPr="007A5235" w:rsidRDefault="00B737B1" w:rsidP="0072349A">
            <w:pPr>
              <w:suppressAutoHyphens/>
              <w:spacing w:after="0" w:line="32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1B01D45" w14:textId="77777777" w:rsidR="00B737B1" w:rsidRPr="007A5235" w:rsidRDefault="00B737B1" w:rsidP="0072349A">
            <w:pPr>
              <w:tabs>
                <w:tab w:val="decimal" w:pos="972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11,124</w:t>
            </w:r>
          </w:p>
        </w:tc>
        <w:tc>
          <w:tcPr>
            <w:tcW w:w="270" w:type="dxa"/>
            <w:shd w:val="clear" w:color="auto" w:fill="auto"/>
          </w:tcPr>
          <w:p w14:paraId="2C5F9DF5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3B9B30" w14:textId="77777777" w:rsidR="00B737B1" w:rsidRPr="007A5235" w:rsidRDefault="00B737B1" w:rsidP="0072349A">
            <w:pPr>
              <w:tabs>
                <w:tab w:val="decimal" w:pos="800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11,124</w:t>
            </w:r>
          </w:p>
        </w:tc>
      </w:tr>
      <w:tr w:rsidR="00B737B1" w:rsidRPr="002A007A" w14:paraId="4652111F" w14:textId="77777777" w:rsidTr="00D83BB9">
        <w:tc>
          <w:tcPr>
            <w:tcW w:w="6720" w:type="dxa"/>
            <w:shd w:val="clear" w:color="auto" w:fill="auto"/>
          </w:tcPr>
          <w:p w14:paraId="49504180" w14:textId="77777777" w:rsidR="00B737B1" w:rsidRPr="007A5235" w:rsidRDefault="00B737B1" w:rsidP="0072349A">
            <w:pPr>
              <w:suppressAutoHyphens/>
              <w:spacing w:after="0" w:line="32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ทุนสำรองตามกฎหมาย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6EDA078" w14:textId="77777777" w:rsidR="00B737B1" w:rsidRPr="007A5235" w:rsidRDefault="00B737B1" w:rsidP="0072349A">
            <w:pPr>
              <w:tabs>
                <w:tab w:val="decimal" w:pos="972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14:paraId="0531F4B0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84B64A" w14:textId="77777777" w:rsidR="00B737B1" w:rsidRPr="007A5235" w:rsidRDefault="00B737B1" w:rsidP="0072349A">
            <w:pPr>
              <w:tabs>
                <w:tab w:val="decimal" w:pos="800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7,000</w:t>
            </w:r>
          </w:p>
        </w:tc>
      </w:tr>
      <w:tr w:rsidR="00B737B1" w:rsidRPr="002A007A" w14:paraId="41A9E646" w14:textId="77777777" w:rsidTr="00D83BB9">
        <w:tc>
          <w:tcPr>
            <w:tcW w:w="6720" w:type="dxa"/>
            <w:shd w:val="clear" w:color="auto" w:fill="auto"/>
          </w:tcPr>
          <w:p w14:paraId="55679CBD" w14:textId="77777777" w:rsidR="00B737B1" w:rsidRPr="007A5235" w:rsidRDefault="00B737B1" w:rsidP="0072349A">
            <w:pPr>
              <w:suppressAutoHyphens/>
              <w:spacing w:after="0" w:line="32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กำไรสุทธิคงเหลือจากการจัดสรร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2F4EDA2" w14:textId="77777777" w:rsidR="00B737B1" w:rsidRPr="007A5235" w:rsidRDefault="00B737B1" w:rsidP="0072349A">
            <w:pPr>
              <w:tabs>
                <w:tab w:val="decimal" w:pos="954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332,326</w:t>
            </w:r>
          </w:p>
        </w:tc>
        <w:tc>
          <w:tcPr>
            <w:tcW w:w="270" w:type="dxa"/>
            <w:shd w:val="clear" w:color="auto" w:fill="auto"/>
          </w:tcPr>
          <w:p w14:paraId="094D13B5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F9AE8A" w14:textId="77777777" w:rsidR="00B737B1" w:rsidRPr="007A5235" w:rsidRDefault="00B737B1" w:rsidP="0072349A">
            <w:pPr>
              <w:tabs>
                <w:tab w:val="decimal" w:pos="800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271,824</w:t>
            </w:r>
          </w:p>
        </w:tc>
      </w:tr>
      <w:tr w:rsidR="00B737B1" w:rsidRPr="002A007A" w14:paraId="094215E6" w14:textId="77777777" w:rsidTr="00D83BB9">
        <w:tc>
          <w:tcPr>
            <w:tcW w:w="6720" w:type="dxa"/>
            <w:shd w:val="clear" w:color="auto" w:fill="auto"/>
          </w:tcPr>
          <w:p w14:paraId="2DF3E99E" w14:textId="77777777" w:rsidR="00B737B1" w:rsidRPr="007A5235" w:rsidRDefault="00B737B1" w:rsidP="0072349A">
            <w:pPr>
              <w:suppressAutoHyphens/>
              <w:spacing w:after="0" w:line="32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156123E" w14:textId="77777777" w:rsidR="00B737B1" w:rsidRPr="007A5235" w:rsidRDefault="00B737B1" w:rsidP="0072349A">
            <w:pPr>
              <w:tabs>
                <w:tab w:val="decimal" w:pos="954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14,157</w:t>
            </w:r>
          </w:p>
        </w:tc>
        <w:tc>
          <w:tcPr>
            <w:tcW w:w="270" w:type="dxa"/>
            <w:shd w:val="clear" w:color="auto" w:fill="auto"/>
          </w:tcPr>
          <w:p w14:paraId="5E067EB5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37C9B6" w14:textId="77777777" w:rsidR="00B737B1" w:rsidRPr="007A5235" w:rsidRDefault="00B737B1" w:rsidP="0072349A">
            <w:pPr>
              <w:tabs>
                <w:tab w:val="decimal" w:pos="800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13,632</w:t>
            </w:r>
          </w:p>
        </w:tc>
      </w:tr>
      <w:tr w:rsidR="00B737B1" w:rsidRPr="002A007A" w14:paraId="7DF78F9F" w14:textId="77777777" w:rsidTr="00D83BB9">
        <w:tc>
          <w:tcPr>
            <w:tcW w:w="6720" w:type="dxa"/>
            <w:shd w:val="clear" w:color="auto" w:fill="auto"/>
          </w:tcPr>
          <w:p w14:paraId="474ED6AC" w14:textId="77777777" w:rsidR="00B737B1" w:rsidRPr="007A5235" w:rsidRDefault="00B737B1" w:rsidP="0072349A">
            <w:pPr>
              <w:suppressAutoHyphens/>
              <w:spacing w:after="0" w:line="32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รายการหักจากเงินกองทุนชั้นที่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8E4E37" w14:textId="77777777" w:rsidR="00B737B1" w:rsidRPr="007A5235" w:rsidRDefault="00B737B1" w:rsidP="0072349A">
            <w:pPr>
              <w:tabs>
                <w:tab w:val="decimal" w:pos="954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C605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(23,</w:t>
            </w:r>
            <w:r w:rsidRPr="001B173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109)</w:t>
            </w:r>
          </w:p>
        </w:tc>
        <w:tc>
          <w:tcPr>
            <w:tcW w:w="270" w:type="dxa"/>
            <w:shd w:val="clear" w:color="auto" w:fill="auto"/>
          </w:tcPr>
          <w:p w14:paraId="0C5B63A2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09F48D" w14:textId="77777777" w:rsidR="00B737B1" w:rsidRPr="007A5235" w:rsidRDefault="00B737B1" w:rsidP="0072349A">
            <w:pPr>
              <w:tabs>
                <w:tab w:val="decimal" w:pos="800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(20,260)</w:t>
            </w:r>
          </w:p>
        </w:tc>
      </w:tr>
      <w:tr w:rsidR="00B737B1" w:rsidRPr="002A007A" w14:paraId="3F00202A" w14:textId="77777777" w:rsidTr="00D83BB9">
        <w:tc>
          <w:tcPr>
            <w:tcW w:w="6720" w:type="dxa"/>
            <w:shd w:val="clear" w:color="auto" w:fill="auto"/>
          </w:tcPr>
          <w:p w14:paraId="1D4DD521" w14:textId="77777777" w:rsidR="00B737B1" w:rsidRPr="00234DDD" w:rsidRDefault="00B737B1" w:rsidP="0072349A">
            <w:pPr>
              <w:suppressAutoHyphens/>
              <w:spacing w:after="0" w:line="3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F60AF6" w14:textId="77777777" w:rsidR="00B737B1" w:rsidRPr="00FE43CA" w:rsidRDefault="00B737B1" w:rsidP="0072349A">
            <w:pPr>
              <w:tabs>
                <w:tab w:val="decimal" w:pos="954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375,49</w:t>
            </w:r>
            <w:r w:rsidRPr="001B173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30F4D24" w14:textId="77777777" w:rsidR="00B737B1" w:rsidRPr="00FE43CA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0F4CC0" w14:textId="77777777" w:rsidR="00B737B1" w:rsidRPr="00FE43CA" w:rsidRDefault="00B737B1" w:rsidP="0072349A">
            <w:pPr>
              <w:tabs>
                <w:tab w:val="decimal" w:pos="800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E43C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317,312</w:t>
            </w:r>
          </w:p>
        </w:tc>
      </w:tr>
      <w:tr w:rsidR="00B737B1" w:rsidRPr="002A007A" w14:paraId="3536D457" w14:textId="77777777" w:rsidTr="00D83BB9">
        <w:trPr>
          <w:trHeight w:val="145"/>
        </w:trPr>
        <w:tc>
          <w:tcPr>
            <w:tcW w:w="6720" w:type="dxa"/>
            <w:shd w:val="clear" w:color="auto" w:fill="auto"/>
          </w:tcPr>
          <w:p w14:paraId="02DED0DD" w14:textId="77777777" w:rsidR="00B737B1" w:rsidRPr="00B50EAD" w:rsidRDefault="00B737B1" w:rsidP="0072349A">
            <w:pPr>
              <w:suppressAutoHyphens/>
              <w:spacing w:after="0" w:line="16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290" w:type="dxa"/>
            <w:shd w:val="clear" w:color="auto" w:fill="auto"/>
          </w:tcPr>
          <w:p w14:paraId="38FF6D73" w14:textId="77777777" w:rsidR="00B737B1" w:rsidRPr="00A37B80" w:rsidRDefault="00B737B1" w:rsidP="0072349A">
            <w:pPr>
              <w:tabs>
                <w:tab w:val="decimal" w:pos="1104"/>
              </w:tabs>
              <w:suppressAutoHyphens/>
              <w:spacing w:after="0" w:line="16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A16B357" w14:textId="77777777" w:rsidR="00B737B1" w:rsidRPr="00A37B80" w:rsidRDefault="00B737B1" w:rsidP="0072349A">
            <w:pPr>
              <w:tabs>
                <w:tab w:val="decimal" w:pos="1134"/>
              </w:tabs>
              <w:suppressAutoHyphens/>
              <w:snapToGrid w:val="0"/>
              <w:spacing w:after="0" w:line="16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13EAE3EE" w14:textId="77777777" w:rsidR="00B737B1" w:rsidRPr="00A37B80" w:rsidRDefault="00B737B1" w:rsidP="0072349A">
            <w:pPr>
              <w:tabs>
                <w:tab w:val="decimal" w:pos="1104"/>
              </w:tabs>
              <w:suppressAutoHyphens/>
              <w:spacing w:after="0" w:line="16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</w:tr>
      <w:tr w:rsidR="00B737B1" w:rsidRPr="002A007A" w14:paraId="4D6D3FF1" w14:textId="77777777" w:rsidTr="00D83BB9">
        <w:tc>
          <w:tcPr>
            <w:tcW w:w="6720" w:type="dxa"/>
            <w:shd w:val="clear" w:color="auto" w:fill="auto"/>
          </w:tcPr>
          <w:p w14:paraId="137CCDE6" w14:textId="77777777" w:rsidR="00B737B1" w:rsidRPr="007F0DE8" w:rsidRDefault="00B737B1" w:rsidP="0072349A">
            <w:pPr>
              <w:suppressAutoHyphens/>
              <w:spacing w:after="0" w:line="3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F0DE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7F0DE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0" w:type="dxa"/>
            <w:shd w:val="clear" w:color="auto" w:fill="auto"/>
          </w:tcPr>
          <w:p w14:paraId="35F39E30" w14:textId="77777777" w:rsidR="00B737B1" w:rsidRPr="007A5235" w:rsidRDefault="00B737B1" w:rsidP="0072349A">
            <w:pPr>
              <w:tabs>
                <w:tab w:val="decimal" w:pos="1104"/>
              </w:tabs>
              <w:suppressAutoHyphens/>
              <w:spacing w:after="0" w:line="32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E0862AA" w14:textId="77777777" w:rsidR="00B737B1" w:rsidRPr="007A5235" w:rsidRDefault="00B737B1" w:rsidP="0072349A">
            <w:pPr>
              <w:tabs>
                <w:tab w:val="decimal" w:pos="1134"/>
              </w:tabs>
              <w:suppressAutoHyphens/>
              <w:snapToGrid w:val="0"/>
              <w:spacing w:after="0" w:line="32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02BDFBB0" w14:textId="77777777" w:rsidR="00B737B1" w:rsidRPr="007A5235" w:rsidRDefault="00B737B1" w:rsidP="0072349A">
            <w:pPr>
              <w:tabs>
                <w:tab w:val="decimal" w:pos="1104"/>
              </w:tabs>
              <w:suppressAutoHyphens/>
              <w:spacing w:after="0" w:line="32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B737B1" w:rsidRPr="002A007A" w14:paraId="63F0415D" w14:textId="77777777" w:rsidTr="00D83BB9">
        <w:tc>
          <w:tcPr>
            <w:tcW w:w="6720" w:type="dxa"/>
            <w:shd w:val="clear" w:color="auto" w:fill="auto"/>
          </w:tcPr>
          <w:p w14:paraId="733AD272" w14:textId="77777777" w:rsidR="00B737B1" w:rsidRPr="007A5235" w:rsidRDefault="00B737B1" w:rsidP="0072349A">
            <w:pPr>
              <w:suppressAutoHyphens/>
              <w:spacing w:after="0" w:line="32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2A864B6" w14:textId="5874C7F1" w:rsidR="00B737B1" w:rsidRPr="00336E2F" w:rsidRDefault="00B737B1" w:rsidP="0072349A">
            <w:pPr>
              <w:tabs>
                <w:tab w:val="decimal" w:pos="979"/>
              </w:tabs>
              <w:suppressAutoHyphens/>
              <w:snapToGrid w:val="0"/>
              <w:spacing w:after="0" w:line="32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  <w:r w:rsidR="007974F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="007974F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015</w:t>
            </w:r>
          </w:p>
        </w:tc>
        <w:tc>
          <w:tcPr>
            <w:tcW w:w="270" w:type="dxa"/>
            <w:shd w:val="clear" w:color="auto" w:fill="auto"/>
          </w:tcPr>
          <w:p w14:paraId="012C795B" w14:textId="77777777" w:rsidR="00B737B1" w:rsidRPr="007A5235" w:rsidRDefault="00B737B1" w:rsidP="0072349A">
            <w:pPr>
              <w:tabs>
                <w:tab w:val="decimal" w:pos="979"/>
              </w:tabs>
              <w:suppressAutoHyphens/>
              <w:snapToGrid w:val="0"/>
              <w:spacing w:after="0" w:line="320" w:lineRule="exact"/>
              <w:ind w:left="-172" w:right="-15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38465E" w14:textId="77777777" w:rsidR="00B737B1" w:rsidRPr="007A5235" w:rsidRDefault="00B737B1" w:rsidP="0072349A">
            <w:pPr>
              <w:tabs>
                <w:tab w:val="decimal" w:pos="800"/>
              </w:tabs>
              <w:suppressAutoHyphens/>
              <w:snapToGrid w:val="0"/>
              <w:spacing w:after="0" w:line="32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22,432</w:t>
            </w:r>
          </w:p>
        </w:tc>
      </w:tr>
      <w:tr w:rsidR="00B737B1" w:rsidRPr="002A007A" w14:paraId="3611E902" w14:textId="77777777" w:rsidTr="00D83BB9">
        <w:tc>
          <w:tcPr>
            <w:tcW w:w="6720" w:type="dxa"/>
            <w:shd w:val="clear" w:color="auto" w:fill="auto"/>
          </w:tcPr>
          <w:p w14:paraId="1308817D" w14:textId="77777777" w:rsidR="00B737B1" w:rsidRPr="007F0DE8" w:rsidRDefault="00B737B1" w:rsidP="0072349A">
            <w:pPr>
              <w:suppressAutoHyphens/>
              <w:spacing w:after="0" w:line="3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F0DE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7F0DE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5C5B65" w14:textId="7C80D74C" w:rsidR="00B737B1" w:rsidRPr="00FE43CA" w:rsidRDefault="00B737B1" w:rsidP="0072349A">
            <w:pPr>
              <w:tabs>
                <w:tab w:val="decimal" w:pos="979"/>
              </w:tabs>
              <w:suppressAutoHyphens/>
              <w:snapToGrid w:val="0"/>
              <w:spacing w:after="0" w:line="32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  <w:r w:rsidR="007974F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 w:rsidR="007974F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015</w:t>
            </w:r>
          </w:p>
        </w:tc>
        <w:tc>
          <w:tcPr>
            <w:tcW w:w="270" w:type="dxa"/>
            <w:shd w:val="clear" w:color="auto" w:fill="auto"/>
          </w:tcPr>
          <w:p w14:paraId="1A2B1A5E" w14:textId="77777777" w:rsidR="00B737B1" w:rsidRPr="00FE43CA" w:rsidRDefault="00B737B1" w:rsidP="0072349A">
            <w:pPr>
              <w:tabs>
                <w:tab w:val="decimal" w:pos="979"/>
              </w:tabs>
              <w:suppressAutoHyphens/>
              <w:snapToGrid w:val="0"/>
              <w:spacing w:after="0" w:line="320" w:lineRule="exact"/>
              <w:ind w:left="-172" w:right="-15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9F587A" w14:textId="77777777" w:rsidR="00B737B1" w:rsidRPr="00FE43CA" w:rsidRDefault="00B737B1" w:rsidP="0072349A">
            <w:pPr>
              <w:tabs>
                <w:tab w:val="decimal" w:pos="800"/>
              </w:tabs>
              <w:suppressAutoHyphens/>
              <w:snapToGrid w:val="0"/>
              <w:spacing w:after="0" w:line="32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E43C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22,432</w:t>
            </w:r>
          </w:p>
        </w:tc>
      </w:tr>
      <w:tr w:rsidR="00B737B1" w:rsidRPr="002A007A" w14:paraId="56AB0496" w14:textId="77777777" w:rsidTr="00D83BB9">
        <w:tc>
          <w:tcPr>
            <w:tcW w:w="6720" w:type="dxa"/>
            <w:shd w:val="clear" w:color="auto" w:fill="auto"/>
            <w:vAlign w:val="center"/>
          </w:tcPr>
          <w:p w14:paraId="6824BD68" w14:textId="77777777" w:rsidR="00B737B1" w:rsidRPr="007A5235" w:rsidRDefault="00B737B1" w:rsidP="0072349A">
            <w:pPr>
              <w:suppressAutoHyphens/>
              <w:spacing w:after="0" w:line="3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4831ACB" w14:textId="619D004A" w:rsidR="00B737B1" w:rsidRPr="00FE43CA" w:rsidRDefault="00B737B1" w:rsidP="0072349A">
            <w:pPr>
              <w:tabs>
                <w:tab w:val="decimal" w:pos="979"/>
              </w:tabs>
              <w:suppressAutoHyphens/>
              <w:snapToGrid w:val="0"/>
              <w:spacing w:after="0" w:line="32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399,</w:t>
            </w:r>
            <w:r w:rsidR="007974F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505</w:t>
            </w:r>
          </w:p>
        </w:tc>
        <w:tc>
          <w:tcPr>
            <w:tcW w:w="270" w:type="dxa"/>
            <w:shd w:val="clear" w:color="auto" w:fill="auto"/>
          </w:tcPr>
          <w:p w14:paraId="14A7B9B0" w14:textId="77777777" w:rsidR="00B737B1" w:rsidRPr="00FE43CA" w:rsidRDefault="00B737B1" w:rsidP="0072349A">
            <w:pPr>
              <w:tabs>
                <w:tab w:val="decimal" w:pos="979"/>
              </w:tabs>
              <w:suppressAutoHyphens/>
              <w:snapToGrid w:val="0"/>
              <w:spacing w:after="0" w:line="320" w:lineRule="exac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18B438C" w14:textId="77777777" w:rsidR="00B737B1" w:rsidRPr="00FE43CA" w:rsidRDefault="00B737B1" w:rsidP="0072349A">
            <w:pPr>
              <w:tabs>
                <w:tab w:val="decimal" w:pos="800"/>
              </w:tabs>
              <w:suppressAutoHyphens/>
              <w:snapToGrid w:val="0"/>
              <w:spacing w:after="0" w:line="32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E43C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339,744</w:t>
            </w:r>
          </w:p>
        </w:tc>
      </w:tr>
      <w:tr w:rsidR="00B737B1" w:rsidRPr="002A007A" w14:paraId="4CAF3F87" w14:textId="77777777" w:rsidTr="00D83BB9">
        <w:trPr>
          <w:trHeight w:val="98"/>
        </w:trPr>
        <w:tc>
          <w:tcPr>
            <w:tcW w:w="6720" w:type="dxa"/>
            <w:shd w:val="clear" w:color="auto" w:fill="auto"/>
          </w:tcPr>
          <w:p w14:paraId="79DBC735" w14:textId="77777777" w:rsidR="00B737B1" w:rsidRPr="00B50EAD" w:rsidRDefault="00B737B1" w:rsidP="0072349A">
            <w:pPr>
              <w:suppressAutoHyphens/>
              <w:spacing w:after="0"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F7623F3" w14:textId="77777777" w:rsidR="00B737B1" w:rsidRPr="00336E2F" w:rsidRDefault="00B737B1" w:rsidP="0072349A">
            <w:pPr>
              <w:tabs>
                <w:tab w:val="decimal" w:pos="979"/>
              </w:tabs>
              <w:suppressAutoHyphens/>
              <w:snapToGrid w:val="0"/>
              <w:spacing w:after="0" w:line="1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24E3076" w14:textId="77777777" w:rsidR="00B737B1" w:rsidRPr="007A5235" w:rsidRDefault="00B737B1" w:rsidP="0072349A">
            <w:pPr>
              <w:tabs>
                <w:tab w:val="decimal" w:pos="979"/>
              </w:tabs>
              <w:suppressAutoHyphens/>
              <w:spacing w:after="0" w:line="160" w:lineRule="exac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3CA62391" w14:textId="77777777" w:rsidR="00B737B1" w:rsidRPr="007A5235" w:rsidRDefault="00B737B1" w:rsidP="0072349A">
            <w:pPr>
              <w:tabs>
                <w:tab w:val="decimal" w:pos="800"/>
              </w:tabs>
              <w:suppressAutoHyphens/>
              <w:snapToGrid w:val="0"/>
              <w:spacing w:after="0" w:line="1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  <w:tr w:rsidR="00B737B1" w:rsidRPr="002A007A" w14:paraId="1D3146F1" w14:textId="77777777" w:rsidTr="00D83BB9">
        <w:tc>
          <w:tcPr>
            <w:tcW w:w="6720" w:type="dxa"/>
            <w:shd w:val="clear" w:color="auto" w:fill="auto"/>
          </w:tcPr>
          <w:p w14:paraId="7A24ED50" w14:textId="77777777" w:rsidR="00B737B1" w:rsidRPr="007A5235" w:rsidRDefault="00B737B1" w:rsidP="0072349A">
            <w:pPr>
              <w:suppressAutoHyphens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5B11D01" w14:textId="7A09F746" w:rsidR="00B737B1" w:rsidRPr="005371B3" w:rsidRDefault="00B737B1" w:rsidP="0072349A">
            <w:pPr>
              <w:tabs>
                <w:tab w:val="decimal" w:pos="979"/>
              </w:tabs>
              <w:suppressAutoHyphens/>
              <w:snapToGrid w:val="0"/>
              <w:spacing w:after="0" w:line="34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</w:t>
            </w:r>
            <w:r w:rsidR="007974F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201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 w:rsidR="007974F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154</w:t>
            </w:r>
          </w:p>
        </w:tc>
        <w:tc>
          <w:tcPr>
            <w:tcW w:w="270" w:type="dxa"/>
            <w:shd w:val="clear" w:color="auto" w:fill="auto"/>
          </w:tcPr>
          <w:p w14:paraId="26B2B4D0" w14:textId="77777777" w:rsidR="00B737B1" w:rsidRPr="007A5235" w:rsidRDefault="00B737B1" w:rsidP="0072349A">
            <w:pPr>
              <w:tabs>
                <w:tab w:val="decimal" w:pos="979"/>
              </w:tabs>
              <w:suppressAutoHyphens/>
              <w:spacing w:after="0" w:line="340" w:lineRule="exac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30CF565F" w14:textId="77777777" w:rsidR="00B737B1" w:rsidRPr="007A5235" w:rsidRDefault="00B737B1" w:rsidP="0072349A">
            <w:pPr>
              <w:tabs>
                <w:tab w:val="decimal" w:pos="800"/>
              </w:tabs>
              <w:suppressAutoHyphens/>
              <w:snapToGrid w:val="0"/>
              <w:spacing w:after="0" w:line="34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2,060,169</w:t>
            </w:r>
          </w:p>
        </w:tc>
      </w:tr>
    </w:tbl>
    <w:p w14:paraId="067B4985" w14:textId="77777777" w:rsidR="00B737B1" w:rsidRPr="007A5235" w:rsidRDefault="00B737B1" w:rsidP="00B737B1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206"/>
        <w:gridCol w:w="744"/>
        <w:gridCol w:w="390"/>
        <w:gridCol w:w="825"/>
        <w:gridCol w:w="243"/>
        <w:gridCol w:w="102"/>
        <w:gridCol w:w="1170"/>
        <w:gridCol w:w="18"/>
      </w:tblGrid>
      <w:tr w:rsidR="00B50EAD" w:rsidRPr="002A007A" w14:paraId="2DA45C13" w14:textId="77777777" w:rsidTr="00684209">
        <w:trPr>
          <w:gridAfter w:val="1"/>
          <w:wAfter w:w="18" w:type="dxa"/>
        </w:trPr>
        <w:tc>
          <w:tcPr>
            <w:tcW w:w="4680" w:type="dxa"/>
            <w:shd w:val="clear" w:color="auto" w:fill="auto"/>
          </w:tcPr>
          <w:p w14:paraId="42C02F1C" w14:textId="77777777" w:rsidR="00B50EAD" w:rsidRPr="007A5235" w:rsidRDefault="00B50EAD" w:rsidP="00B50EAD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5453CB20" w14:textId="034121DB" w:rsidR="00B50EAD" w:rsidRPr="007A5235" w:rsidRDefault="00B50EAD" w:rsidP="00B50EAD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50EAD" w:rsidRPr="002A007A" w14:paraId="3628B717" w14:textId="77777777" w:rsidTr="00684209">
        <w:trPr>
          <w:gridAfter w:val="1"/>
          <w:wAfter w:w="18" w:type="dxa"/>
        </w:trPr>
        <w:tc>
          <w:tcPr>
            <w:tcW w:w="4680" w:type="dxa"/>
            <w:shd w:val="clear" w:color="auto" w:fill="auto"/>
          </w:tcPr>
          <w:p w14:paraId="0814DDDA" w14:textId="77777777" w:rsidR="00B50EAD" w:rsidRPr="007A5235" w:rsidRDefault="00B50EAD" w:rsidP="00B50EAD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5814EF2F" w14:textId="74BC7E23" w:rsidR="00B50EAD" w:rsidRPr="007A5235" w:rsidRDefault="00B50EAD" w:rsidP="00B50EAD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50EAD" w:rsidRPr="002A007A" w14:paraId="779D13ED" w14:textId="77777777" w:rsidTr="0072349A">
        <w:trPr>
          <w:gridAfter w:val="1"/>
          <w:wAfter w:w="18" w:type="dxa"/>
        </w:trPr>
        <w:tc>
          <w:tcPr>
            <w:tcW w:w="4680" w:type="dxa"/>
            <w:shd w:val="clear" w:color="auto" w:fill="auto"/>
          </w:tcPr>
          <w:p w14:paraId="1A37426C" w14:textId="77777777" w:rsidR="00B50EAD" w:rsidRPr="007A5235" w:rsidRDefault="00B50EAD" w:rsidP="00B50EAD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54FBFAC1" w14:textId="37C394AE" w:rsidR="00B50EAD" w:rsidRPr="007A5235" w:rsidRDefault="00B50EAD" w:rsidP="00B50EAD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340" w:type="dxa"/>
            <w:gridSpan w:val="4"/>
            <w:shd w:val="clear" w:color="auto" w:fill="auto"/>
          </w:tcPr>
          <w:p w14:paraId="61CFAFED" w14:textId="652BAB0E" w:rsidR="00B50EAD" w:rsidRPr="007A5235" w:rsidRDefault="00B50EAD" w:rsidP="00B50EAD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B50EAD" w:rsidRPr="002A007A" w14:paraId="04ECD1E9" w14:textId="77777777" w:rsidTr="0072349A">
        <w:trPr>
          <w:gridAfter w:val="1"/>
          <w:wAfter w:w="18" w:type="dxa"/>
        </w:trPr>
        <w:tc>
          <w:tcPr>
            <w:tcW w:w="4680" w:type="dxa"/>
            <w:shd w:val="clear" w:color="auto" w:fill="auto"/>
          </w:tcPr>
          <w:p w14:paraId="156D0964" w14:textId="77777777" w:rsidR="00B50EAD" w:rsidRPr="007A5235" w:rsidRDefault="00B50EAD" w:rsidP="00B50EAD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06" w:type="dxa"/>
            <w:shd w:val="clear" w:color="auto" w:fill="auto"/>
          </w:tcPr>
          <w:p w14:paraId="130DF58E" w14:textId="77777777" w:rsidR="00B50EAD" w:rsidRDefault="00B50EAD" w:rsidP="00B50EAD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</w:p>
          <w:p w14:paraId="19921338" w14:textId="77777777" w:rsidR="00B50EAD" w:rsidRPr="007A5235" w:rsidRDefault="00B50EAD" w:rsidP="00B50EAD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3F7FB87" w14:textId="77777777" w:rsidR="00B50EAD" w:rsidRPr="007A5235" w:rsidRDefault="00B50EAD" w:rsidP="00B50EAD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เงินกอง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ทุน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ของธนาคาร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B7915A7" w14:textId="77777777" w:rsidR="00B50EAD" w:rsidRDefault="00B50EAD" w:rsidP="00B50EAD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</w:p>
          <w:p w14:paraId="5F407691" w14:textId="77777777" w:rsidR="00B50EAD" w:rsidRPr="007A5235" w:rsidRDefault="00B50EAD" w:rsidP="00B50EAD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14:paraId="47117CC8" w14:textId="77777777" w:rsidR="00B50EAD" w:rsidRPr="007A5235" w:rsidRDefault="00B50EAD" w:rsidP="00B50EAD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เงินกอง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ทุน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ของธนาคาร</w:t>
            </w:r>
          </w:p>
        </w:tc>
      </w:tr>
      <w:tr w:rsidR="00B50EAD" w:rsidRPr="002A007A" w14:paraId="29392A04" w14:textId="77777777" w:rsidTr="0072349A">
        <w:trPr>
          <w:gridAfter w:val="1"/>
          <w:wAfter w:w="18" w:type="dxa"/>
        </w:trPr>
        <w:tc>
          <w:tcPr>
            <w:tcW w:w="4680" w:type="dxa"/>
            <w:shd w:val="clear" w:color="auto" w:fill="auto"/>
          </w:tcPr>
          <w:p w14:paraId="0C3D958A" w14:textId="77777777" w:rsidR="00B50EAD" w:rsidRPr="007A5235" w:rsidRDefault="00B50EAD" w:rsidP="00B50EAD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319E83F5" w14:textId="77777777" w:rsidR="00B50EAD" w:rsidRPr="007A5235" w:rsidRDefault="00B50EAD" w:rsidP="00B50EAD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B50EAD" w:rsidRPr="002A007A" w14:paraId="675930D1" w14:textId="77777777" w:rsidTr="0072349A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110DB765" w14:textId="77777777" w:rsidR="00B50EAD" w:rsidRPr="007A5235" w:rsidRDefault="00B50EAD" w:rsidP="00B50EAD">
            <w:pPr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06" w:type="dxa"/>
            <w:shd w:val="clear" w:color="auto" w:fill="auto"/>
          </w:tcPr>
          <w:p w14:paraId="56414C4C" w14:textId="77777777" w:rsidR="00B50EAD" w:rsidRPr="007A5235" w:rsidRDefault="00B50EAD" w:rsidP="00B50EAD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218D8B4" w14:textId="648EFA6D" w:rsidR="00B50EAD" w:rsidRPr="00336E2F" w:rsidRDefault="00B50EAD" w:rsidP="00B50EAD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18.1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E3E23BE" w14:textId="77777777" w:rsidR="00B50EAD" w:rsidRPr="007A5235" w:rsidRDefault="00B50EAD" w:rsidP="00B50EAD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20EE0C43" w14:textId="77777777" w:rsidR="00B50EAD" w:rsidRPr="007A5235" w:rsidRDefault="00B50EAD" w:rsidP="00B50EAD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16.5</w:t>
            </w:r>
          </w:p>
        </w:tc>
      </w:tr>
      <w:tr w:rsidR="00B50EAD" w:rsidRPr="002A007A" w14:paraId="37FD8CD1" w14:textId="77777777" w:rsidTr="0072349A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63B2B0E5" w14:textId="77777777" w:rsidR="00B50EAD" w:rsidRPr="007A5235" w:rsidRDefault="00B50EAD" w:rsidP="00B50EAD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14:paraId="59391B67" w14:textId="77777777" w:rsidR="00B50EAD" w:rsidRPr="007A5235" w:rsidRDefault="00B50EAD" w:rsidP="00B50EAD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EDD32EE" w14:textId="5474611D" w:rsidR="00B50EAD" w:rsidRPr="00336E2F" w:rsidRDefault="00B50EAD" w:rsidP="00B50EAD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17.0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6F7BF9D" w14:textId="77777777" w:rsidR="00B50EAD" w:rsidRPr="007A5235" w:rsidRDefault="00B50EAD" w:rsidP="00B50EAD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697E93EB" w14:textId="77777777" w:rsidR="00B50EAD" w:rsidRPr="007A5235" w:rsidRDefault="00B50EAD" w:rsidP="00B50EAD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15.4</w:t>
            </w:r>
          </w:p>
        </w:tc>
      </w:tr>
      <w:tr w:rsidR="00B50EAD" w:rsidRPr="002A007A" w14:paraId="48980FFF" w14:textId="77777777" w:rsidTr="0072349A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150FFDBA" w14:textId="77777777" w:rsidR="00B50EAD" w:rsidRPr="007A5235" w:rsidRDefault="00B50EAD" w:rsidP="00B50EAD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06" w:type="dxa"/>
            <w:shd w:val="clear" w:color="auto" w:fill="auto"/>
          </w:tcPr>
          <w:p w14:paraId="21858D35" w14:textId="77777777" w:rsidR="00B50EAD" w:rsidRPr="007A5235" w:rsidRDefault="00B50EAD" w:rsidP="00B50EAD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86EC6B" w14:textId="77777777" w:rsidR="00B50EAD" w:rsidRPr="00336E2F" w:rsidRDefault="00B50EAD" w:rsidP="00B50EAD">
            <w:pPr>
              <w:tabs>
                <w:tab w:val="decimal" w:pos="75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22288742" w14:textId="77777777" w:rsidR="00B50EAD" w:rsidRPr="007A5235" w:rsidRDefault="00B50EAD" w:rsidP="00B50EAD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D9C646" w14:textId="77777777" w:rsidR="00B50EAD" w:rsidRPr="007A5235" w:rsidRDefault="00B50EAD" w:rsidP="00B50EAD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B50EAD" w:rsidRPr="002A007A" w14:paraId="20A3A677" w14:textId="77777777" w:rsidTr="0072349A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0CAA75B1" w14:textId="77777777" w:rsidR="00B50EAD" w:rsidRPr="007A5235" w:rsidRDefault="00B50EAD" w:rsidP="00B50EAD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06" w:type="dxa"/>
            <w:shd w:val="clear" w:color="auto" w:fill="auto"/>
          </w:tcPr>
          <w:p w14:paraId="0271C8CB" w14:textId="77777777" w:rsidR="00B50EAD" w:rsidRPr="007A5235" w:rsidRDefault="00B50EAD" w:rsidP="00B50EAD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230BDC7" w14:textId="1AB4A5AB" w:rsidR="00B50EAD" w:rsidRPr="00336E2F" w:rsidRDefault="00B50EAD" w:rsidP="00B50EAD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17.0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2ED77AE" w14:textId="77777777" w:rsidR="00B50EAD" w:rsidRPr="007A5235" w:rsidRDefault="00B50EAD" w:rsidP="00B50EAD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6B150668" w14:textId="77777777" w:rsidR="00B50EAD" w:rsidRPr="007A5235" w:rsidRDefault="00B50EAD" w:rsidP="00B50EAD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15.4</w:t>
            </w:r>
          </w:p>
        </w:tc>
      </w:tr>
      <w:tr w:rsidR="00B50EAD" w:rsidRPr="007A5235" w14:paraId="71AC6B46" w14:textId="77777777" w:rsidTr="0072349A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4135F62D" w14:textId="77777777" w:rsidR="00B50EAD" w:rsidRPr="007A5235" w:rsidRDefault="00B50EAD" w:rsidP="00B50EAD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14:paraId="4E31F91C" w14:textId="77777777" w:rsidR="00B50EAD" w:rsidRPr="007A5235" w:rsidRDefault="00B50EAD" w:rsidP="00B50EAD">
            <w:pPr>
              <w:tabs>
                <w:tab w:val="decimal" w:pos="43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E2E7C10" w14:textId="77777777" w:rsidR="00B50EAD" w:rsidRPr="00336E2F" w:rsidRDefault="00B50EAD" w:rsidP="00B50EAD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85A6A4D" w14:textId="77777777" w:rsidR="00B50EAD" w:rsidRPr="007A5235" w:rsidRDefault="00B50EAD" w:rsidP="00B50EAD">
            <w:pPr>
              <w:tabs>
                <w:tab w:val="decimal" w:pos="414"/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0FACC273" w14:textId="77777777" w:rsidR="00B50EAD" w:rsidRPr="007A5235" w:rsidRDefault="00B50EAD" w:rsidP="00B50EAD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1.1</w:t>
            </w:r>
          </w:p>
        </w:tc>
      </w:tr>
      <w:tr w:rsidR="00B50EAD" w:rsidRPr="007A4B12" w14:paraId="5B108B56" w14:textId="77777777" w:rsidTr="0072349A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7E9C50CA" w14:textId="77777777" w:rsidR="00B50EAD" w:rsidRPr="007A4B12" w:rsidRDefault="00B50EAD" w:rsidP="00B50EAD">
            <w:pPr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06" w:type="dxa"/>
            <w:shd w:val="clear" w:color="auto" w:fill="auto"/>
          </w:tcPr>
          <w:p w14:paraId="4DD45908" w14:textId="77777777" w:rsidR="00B50EAD" w:rsidRPr="007A4B12" w:rsidRDefault="00B50EAD" w:rsidP="00B50EAD">
            <w:pPr>
              <w:tabs>
                <w:tab w:val="decimal" w:pos="698"/>
              </w:tabs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668674A" w14:textId="77777777" w:rsidR="00B50EAD" w:rsidRPr="007A4B12" w:rsidRDefault="00B50EAD" w:rsidP="00B50EAD">
            <w:pPr>
              <w:tabs>
                <w:tab w:val="decimal" w:pos="576"/>
              </w:tabs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4E4F647D" w14:textId="77777777" w:rsidR="00B50EAD" w:rsidRPr="007A4B12" w:rsidRDefault="00B50EAD" w:rsidP="00B50EAD">
            <w:pPr>
              <w:tabs>
                <w:tab w:val="decimal" w:pos="703"/>
              </w:tabs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56CEEABF" w14:textId="77777777" w:rsidR="00B50EAD" w:rsidRPr="007A4B12" w:rsidRDefault="00B50EAD" w:rsidP="00B50EAD">
            <w:pPr>
              <w:tabs>
                <w:tab w:val="decimal" w:pos="673"/>
              </w:tabs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B50EAD" w:rsidRPr="002A007A" w14:paraId="30280DE8" w14:textId="77777777" w:rsidTr="0072349A">
        <w:trPr>
          <w:trHeight w:val="389"/>
        </w:trPr>
        <w:tc>
          <w:tcPr>
            <w:tcW w:w="9378" w:type="dxa"/>
            <w:gridSpan w:val="9"/>
            <w:shd w:val="clear" w:color="auto" w:fill="auto"/>
          </w:tcPr>
          <w:p w14:paraId="24BE35F0" w14:textId="0F2F8F3E" w:rsidR="00B50EAD" w:rsidRPr="00CF4464" w:rsidRDefault="00B50EAD" w:rsidP="00B50EAD">
            <w:pPr>
              <w:tabs>
                <w:tab w:val="left" w:pos="164"/>
                <w:tab w:val="decimal" w:pos="905"/>
              </w:tabs>
              <w:suppressAutoHyphens/>
              <w:spacing w:after="0" w:line="240" w:lineRule="auto"/>
              <w:ind w:left="161" w:right="-4" w:hanging="162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</w:t>
            </w:r>
            <w:r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ab/>
            </w:r>
            <w:r w:rsidR="0002409E" w:rsidRPr="0002409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 1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="0002409E" w:rsidRPr="0002409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="0002409E" w:rsidRPr="0002409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 2.50 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 (</w:t>
            </w:r>
            <w:r w:rsidR="0002409E" w:rsidRPr="0002409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="0002409E" w:rsidRPr="0002409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 0.5 สำหรับปี 2562 และเพิ่มเป็นร้อยละ 1.0 ตั้งแต่ปี 2563 เป็นต้นไป</w:t>
            </w:r>
          </w:p>
        </w:tc>
      </w:tr>
      <w:tr w:rsidR="00B50EAD" w:rsidRPr="007A4B12" w14:paraId="1FB21F63" w14:textId="77777777" w:rsidTr="001D0E8C">
        <w:trPr>
          <w:trHeight w:val="20"/>
        </w:trPr>
        <w:tc>
          <w:tcPr>
            <w:tcW w:w="9378" w:type="dxa"/>
            <w:gridSpan w:val="9"/>
            <w:shd w:val="clear" w:color="auto" w:fill="auto"/>
          </w:tcPr>
          <w:p w14:paraId="0BAA4F55" w14:textId="77777777" w:rsidR="00B50EAD" w:rsidRPr="007A4B12" w:rsidRDefault="00B50EAD" w:rsidP="001D0E8C">
            <w:pPr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B50EAD" w:rsidRPr="002A007A" w14:paraId="2CEBAA36" w14:textId="77777777" w:rsidTr="0072349A">
        <w:trPr>
          <w:tblHeader/>
        </w:trPr>
        <w:tc>
          <w:tcPr>
            <w:tcW w:w="6630" w:type="dxa"/>
            <w:gridSpan w:val="3"/>
            <w:shd w:val="clear" w:color="auto" w:fill="auto"/>
          </w:tcPr>
          <w:p w14:paraId="0F6AD297" w14:textId="77777777" w:rsidR="00B50EAD" w:rsidRPr="007A5235" w:rsidRDefault="00B50EAD" w:rsidP="00B50EA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101D921F" w14:textId="77777777" w:rsidR="00B50EAD" w:rsidRPr="007A5235" w:rsidRDefault="00B50EAD" w:rsidP="00B50EAD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597B69A1" w14:textId="77777777" w:rsidR="00B50EAD" w:rsidRPr="007A5235" w:rsidRDefault="00B50EAD" w:rsidP="00B50EA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gridSpan w:val="3"/>
            <w:shd w:val="clear" w:color="auto" w:fill="auto"/>
          </w:tcPr>
          <w:p w14:paraId="6E90326E" w14:textId="77777777" w:rsidR="00B50EAD" w:rsidRPr="007A5235" w:rsidRDefault="00B50EAD" w:rsidP="00B50EAD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B50EAD" w:rsidRPr="002A007A" w14:paraId="5D959F42" w14:textId="77777777" w:rsidTr="0072349A">
        <w:trPr>
          <w:tblHeader/>
        </w:trPr>
        <w:tc>
          <w:tcPr>
            <w:tcW w:w="6630" w:type="dxa"/>
            <w:gridSpan w:val="3"/>
            <w:shd w:val="clear" w:color="auto" w:fill="auto"/>
          </w:tcPr>
          <w:p w14:paraId="67EDA405" w14:textId="77777777" w:rsidR="00B50EAD" w:rsidRPr="007A5235" w:rsidRDefault="00B50EAD" w:rsidP="00B50EAD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48" w:type="dxa"/>
            <w:gridSpan w:val="6"/>
            <w:shd w:val="clear" w:color="auto" w:fill="auto"/>
          </w:tcPr>
          <w:p w14:paraId="22BA3BD2" w14:textId="77777777" w:rsidR="00B50EAD" w:rsidRPr="007A5235" w:rsidRDefault="00B50EAD" w:rsidP="00B50EA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50EAD" w:rsidRPr="002A007A" w:rsidDel="00552C33" w14:paraId="4BB3DAD8" w14:textId="77777777" w:rsidTr="0072349A">
        <w:tc>
          <w:tcPr>
            <w:tcW w:w="6630" w:type="dxa"/>
            <w:gridSpan w:val="3"/>
            <w:shd w:val="clear" w:color="auto" w:fill="auto"/>
          </w:tcPr>
          <w:p w14:paraId="500B9B1D" w14:textId="77777777" w:rsidR="00B50EAD" w:rsidRPr="007A5235" w:rsidRDefault="00B50EAD" w:rsidP="00B50EAD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684A9634" w14:textId="765C0A5D" w:rsidR="00B50EAD" w:rsidRPr="003438D8" w:rsidDel="00552C33" w:rsidRDefault="00B50EAD" w:rsidP="00B50EAD">
            <w:pPr>
              <w:tabs>
                <w:tab w:val="decimal" w:pos="972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438D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399,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505</w:t>
            </w:r>
          </w:p>
        </w:tc>
        <w:tc>
          <w:tcPr>
            <w:tcW w:w="243" w:type="dxa"/>
            <w:shd w:val="clear" w:color="auto" w:fill="auto"/>
          </w:tcPr>
          <w:p w14:paraId="10712D99" w14:textId="77777777" w:rsidR="00B50EAD" w:rsidRPr="007A5235" w:rsidRDefault="00B50EAD" w:rsidP="00B50EA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gridSpan w:val="3"/>
            <w:shd w:val="clear" w:color="auto" w:fill="auto"/>
            <w:vAlign w:val="bottom"/>
          </w:tcPr>
          <w:p w14:paraId="60EEFEDA" w14:textId="77777777" w:rsidR="00B50EAD" w:rsidRPr="007A5235" w:rsidDel="00552C33" w:rsidRDefault="00B50EAD" w:rsidP="00B50EAD">
            <w:pPr>
              <w:tabs>
                <w:tab w:val="decimal" w:pos="917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339,744</w:t>
            </w:r>
          </w:p>
        </w:tc>
      </w:tr>
      <w:tr w:rsidR="00B50EAD" w:rsidRPr="003B46F5" w:rsidDel="00552C33" w14:paraId="7150AD98" w14:textId="77777777" w:rsidTr="0072349A">
        <w:tc>
          <w:tcPr>
            <w:tcW w:w="6630" w:type="dxa"/>
            <w:gridSpan w:val="3"/>
            <w:shd w:val="clear" w:color="auto" w:fill="auto"/>
          </w:tcPr>
          <w:p w14:paraId="4DDF6EA7" w14:textId="77777777" w:rsidR="00B50EAD" w:rsidRPr="007A5235" w:rsidRDefault="00B50EAD" w:rsidP="00B50EAD">
            <w:pPr>
              <w:tabs>
                <w:tab w:val="left" w:pos="540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0FA4E2E0" w14:textId="4AF8EA35" w:rsidR="00B50EAD" w:rsidRPr="00336E2F" w:rsidDel="00552C33" w:rsidRDefault="00B50EAD" w:rsidP="00B50EAD">
            <w:pPr>
              <w:suppressAutoHyphens/>
              <w:snapToGrid w:val="0"/>
              <w:spacing w:after="0" w:line="240" w:lineRule="auto"/>
              <w:ind w:left="-172" w:right="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18.1</w:t>
            </w:r>
          </w:p>
        </w:tc>
        <w:tc>
          <w:tcPr>
            <w:tcW w:w="243" w:type="dxa"/>
            <w:shd w:val="clear" w:color="auto" w:fill="auto"/>
          </w:tcPr>
          <w:p w14:paraId="43A0558F" w14:textId="77777777" w:rsidR="00B50EAD" w:rsidRPr="007A5235" w:rsidRDefault="00B50EAD" w:rsidP="00B50EAD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1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gridSpan w:val="3"/>
            <w:shd w:val="clear" w:color="auto" w:fill="auto"/>
            <w:vAlign w:val="bottom"/>
          </w:tcPr>
          <w:p w14:paraId="78FF32E7" w14:textId="77777777" w:rsidR="00B50EAD" w:rsidRPr="007A5235" w:rsidDel="00552C33" w:rsidRDefault="00B50EAD" w:rsidP="00B50EAD">
            <w:pPr>
              <w:tabs>
                <w:tab w:val="decimal" w:pos="78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16.5</w:t>
            </w:r>
          </w:p>
        </w:tc>
      </w:tr>
    </w:tbl>
    <w:p w14:paraId="3F208CCA" w14:textId="77777777" w:rsidR="00B737B1" w:rsidRPr="007A4B12" w:rsidRDefault="00B737B1" w:rsidP="00B737B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5EC602DD" w14:textId="77777777" w:rsidR="00B737B1" w:rsidRDefault="00B737B1" w:rsidP="00B737B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การเปิดเผยข้อมูลเกี่ยวกับการดำรงเงินกองทุนตามประกาศของธนาคารแห่งประเทศไทยที่ สนส.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4/2556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ลงวันที่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พฤษภาคม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2556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เรื่อง </w:t>
      </w:r>
      <w:r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การเปิดเผยข้อมูลการดำรงเงินกองทุนสำหรับธนาคารพาณิชย์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สนส.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14/2562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ลงวันที่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Pr="00C33BC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การเปิดเผยข้อมูลการดำรงเงินกองทุนสำหรับธนาคารพาณิชย์ (ฉบับที่ </w:t>
      </w:r>
      <w:r w:rsidRPr="00C33BC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2)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Pr="003F724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</w:t>
      </w:r>
      <w:r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br/>
      </w:r>
      <w:r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(ฉบับที่ </w:t>
      </w:r>
      <w:r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6D68BE2F" w14:textId="77777777" w:rsidR="00B737B1" w:rsidRPr="007A4B12" w:rsidRDefault="00B737B1" w:rsidP="00B737B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B737B1" w:rsidRPr="002A007A" w14:paraId="27C306BE" w14:textId="77777777" w:rsidTr="0072349A">
        <w:tc>
          <w:tcPr>
            <w:tcW w:w="2430" w:type="dxa"/>
            <w:shd w:val="clear" w:color="auto" w:fill="auto"/>
          </w:tcPr>
          <w:p w14:paraId="66551279" w14:textId="77777777" w:rsidR="00B737B1" w:rsidRPr="007A5235" w:rsidRDefault="00B737B1" w:rsidP="0072349A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68B2A078" w14:textId="77777777" w:rsidR="00B737B1" w:rsidRPr="007A5235" w:rsidRDefault="00B737B1" w:rsidP="0072349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เว็บไซต์ธนาคารภายใต้ส่วนของนักลงทุนสัมพันธ์ที่</w:t>
            </w:r>
          </w:p>
        </w:tc>
      </w:tr>
      <w:tr w:rsidR="00B737B1" w:rsidRPr="002A007A" w14:paraId="65141D9B" w14:textId="77777777" w:rsidTr="0072349A">
        <w:tc>
          <w:tcPr>
            <w:tcW w:w="2430" w:type="dxa"/>
            <w:shd w:val="clear" w:color="auto" w:fill="auto"/>
          </w:tcPr>
          <w:p w14:paraId="7FE6771E" w14:textId="77777777" w:rsidR="00B737B1" w:rsidRPr="007A5235" w:rsidRDefault="00B737B1" w:rsidP="0072349A">
            <w:pPr>
              <w:suppressAutoHyphens/>
              <w:snapToGrid w:val="0"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  <w:shd w:val="clear" w:color="auto" w:fill="auto"/>
          </w:tcPr>
          <w:p w14:paraId="4774C0C5" w14:textId="77777777" w:rsidR="00B737B1" w:rsidRPr="007A5235" w:rsidRDefault="00FE08DE" w:rsidP="0072349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hyperlink r:id="rId15" w:history="1">
              <w:r w:rsidR="00B737B1" w:rsidRPr="007A5235">
                <w:rPr>
                  <w:rStyle w:val="Hyperlink"/>
                  <w:rFonts w:asciiTheme="majorBidi" w:eastAsia="Times New Roman" w:hAnsiTheme="majorBidi" w:cstheme="majorBidi"/>
                  <w:sz w:val="30"/>
                  <w:szCs w:val="30"/>
                  <w:lang w:eastAsia="zh-CN"/>
                </w:rPr>
                <w:t>https://www.scb.co.th/th/investor-relations/financial-information.html</w:t>
              </w:r>
            </w:hyperlink>
            <w:r w:rsidR="00B737B1"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B737B1" w:rsidRPr="002A007A" w14:paraId="7BAB93C3" w14:textId="77777777" w:rsidTr="0072349A">
        <w:tc>
          <w:tcPr>
            <w:tcW w:w="2430" w:type="dxa"/>
            <w:shd w:val="clear" w:color="auto" w:fill="auto"/>
          </w:tcPr>
          <w:p w14:paraId="4FC0AD8E" w14:textId="77777777" w:rsidR="00B737B1" w:rsidRPr="007A5235" w:rsidRDefault="00B737B1" w:rsidP="0072349A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2DCF1028" w14:textId="77777777" w:rsidR="00B737B1" w:rsidRPr="007A5235" w:rsidRDefault="00B737B1" w:rsidP="0072349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เดือนหลังจากวันสิ้น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ปี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ตามข้อกำหนดในประกาศธนาคารแห่งประเทศไทย</w:t>
            </w:r>
          </w:p>
        </w:tc>
      </w:tr>
      <w:tr w:rsidR="00B737B1" w:rsidRPr="002A007A" w14:paraId="0B677592" w14:textId="77777777" w:rsidTr="0072349A">
        <w:tc>
          <w:tcPr>
            <w:tcW w:w="2430" w:type="dxa"/>
            <w:shd w:val="clear" w:color="auto" w:fill="auto"/>
          </w:tcPr>
          <w:p w14:paraId="005099C1" w14:textId="77777777" w:rsidR="00B737B1" w:rsidRPr="007A5235" w:rsidRDefault="00B737B1" w:rsidP="0072349A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  <w:shd w:val="clear" w:color="auto" w:fill="auto"/>
          </w:tcPr>
          <w:p w14:paraId="2F27229C" w14:textId="77777777" w:rsidR="00B737B1" w:rsidRPr="007A5235" w:rsidRDefault="00B737B1" w:rsidP="0072349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</w:tbl>
    <w:p w14:paraId="1B161B10" w14:textId="77777777" w:rsidR="00B737B1" w:rsidRPr="000070CB" w:rsidRDefault="00B737B1" w:rsidP="00F11E46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650F857E" w14:textId="1F811B60" w:rsidR="009C36BC" w:rsidRDefault="00B737B1" w:rsidP="009C36BC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การเปิดเผยข้อมูลสำหรับ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ปี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สิ้นสุดวันที่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ธันวาคม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2563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จะถูกเปิดเผยภายในวันที่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30</w:t>
      </w:r>
      <w:r w:rsidRPr="00234DD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เมษายน</w:t>
      </w:r>
      <w:r w:rsidRPr="00234DD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256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ตามเว็บไซต์ธนาคารข้างต้น</w:t>
      </w:r>
      <w:r w:rsidR="009C36B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69E4816C" w14:textId="77777777" w:rsidR="00B737B1" w:rsidRPr="007A5235" w:rsidRDefault="00B737B1" w:rsidP="00B737B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lastRenderedPageBreak/>
        <w:t>การบริหารจัดการ</w:t>
      </w:r>
      <w:r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เงินกอง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ทุน</w:t>
      </w:r>
    </w:p>
    <w:p w14:paraId="7E45F62E" w14:textId="77777777" w:rsidR="00B737B1" w:rsidRPr="000A566E" w:rsidRDefault="00B737B1" w:rsidP="00B737B1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D023CC5" w14:textId="77777777" w:rsidR="00B737B1" w:rsidRPr="007A5235" w:rsidRDefault="00B737B1" w:rsidP="00B737B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นโยบายของ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คือการรักษาระดับของเงินกองทุนให้มีความมั่นคงเพื่อรองรับความไม่แน่นอนในอนาคต สร้างความเชื่อมั่นให้ตลาดเกี่ยวกับความแข็งแกร่งของธนาคาร ตลอดจนสนับสนุนการเติบโตของธุรกิจ นอกจากนี้คณะกรรมการได้มีการ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และความมั่นคงของธนาคารจากการมีระดับของเงินกองทุนที่แข็งแกร่ง</w:t>
      </w:r>
    </w:p>
    <w:p w14:paraId="39E2275C" w14:textId="77777777" w:rsidR="00B737B1" w:rsidRPr="000A566E" w:rsidRDefault="00B737B1" w:rsidP="00B737B1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40CCD70" w14:textId="77777777" w:rsidR="00B737B1" w:rsidRPr="00234DDD" w:rsidRDefault="00B737B1" w:rsidP="00B737B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lang w:eastAsia="zh-CN"/>
        </w:rPr>
      </w:pPr>
      <w:r w:rsidRPr="00542B3B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  <w:t xml:space="preserve">ธนาคารและบริษัทย่อยได้ปฏิบัติตามข้อกำหนดของธนาคารแห่งประเทศไทยเกี่ยวกับการดำรงเงินกองทุนมาโดยตลอด </w:t>
      </w:r>
      <w:r w:rsidRPr="00234DDD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zh-CN"/>
        </w:rPr>
        <w:t>โดยข้อมูลตามตารางข้างต้นแสดงระดับเงินกองทุนเกินกว่าเกณฑ์ขั้นต่ำที่กำหนดโดยธนาคารแห่งประเทศไทย</w:t>
      </w:r>
    </w:p>
    <w:p w14:paraId="5B174A46" w14:textId="012DDC6F" w:rsidR="004D566E" w:rsidRDefault="004D566E" w:rsidP="004D566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76E3D9A" w14:textId="77777777" w:rsidR="000928FF" w:rsidRPr="000928FF" w:rsidRDefault="000928FF" w:rsidP="004D566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CCC1C0E" w14:textId="09F8069C" w:rsidR="005D3703" w:rsidRPr="007A5235" w:rsidRDefault="005D3703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sectPr w:rsidR="005D3703" w:rsidRPr="007A5235" w:rsidSect="004D566E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490"/>
        </w:sectPr>
      </w:pPr>
      <w:bookmarkStart w:id="12" w:name="_Hlk527622985"/>
    </w:p>
    <w:p w14:paraId="50834BCB" w14:textId="46E5E740" w:rsidR="005D3703" w:rsidRPr="00234DDD" w:rsidRDefault="003C5085" w:rsidP="00B50EAD">
      <w:pPr>
        <w:suppressAutoHyphens/>
        <w:spacing w:after="0" w:line="240" w:lineRule="auto"/>
        <w:ind w:left="720" w:right="-28" w:hanging="630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234DDD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7</w:t>
      </w:r>
      <w:r w:rsidRPr="00234DDD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D3703" w:rsidRPr="00234DDD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การจัดประเภทสินทรัพย์ทางการเงินและหนี้สินทางการเงิน</w:t>
      </w:r>
    </w:p>
    <w:p w14:paraId="69D382F2" w14:textId="77777777" w:rsidR="005D3703" w:rsidRPr="007A5235" w:rsidRDefault="005D3703" w:rsidP="007A5235">
      <w:pPr>
        <w:tabs>
          <w:tab w:val="left" w:pos="540"/>
          <w:tab w:val="left" w:pos="990"/>
        </w:tabs>
        <w:spacing w:after="0" w:line="140" w:lineRule="exact"/>
        <w:ind w:left="993" w:hanging="446"/>
        <w:jc w:val="thaiDistribute"/>
        <w:rPr>
          <w:rFonts w:asciiTheme="majorBidi" w:hAnsiTheme="majorBidi" w:cstheme="majorBidi"/>
          <w:b/>
          <w:bCs/>
          <w:noProof/>
        </w:rPr>
      </w:pPr>
    </w:p>
    <w:tbl>
      <w:tblPr>
        <w:tblW w:w="13687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57"/>
        <w:gridCol w:w="1766"/>
        <w:gridCol w:w="345"/>
        <w:gridCol w:w="1878"/>
        <w:gridCol w:w="320"/>
        <w:gridCol w:w="2023"/>
        <w:gridCol w:w="320"/>
        <w:gridCol w:w="1478"/>
        <w:gridCol w:w="238"/>
        <w:gridCol w:w="1462"/>
      </w:tblGrid>
      <w:tr w:rsidR="005D3703" w:rsidRPr="002A007A" w14:paraId="354BDB5D" w14:textId="77777777" w:rsidTr="00B53C2E">
        <w:trPr>
          <w:trHeight w:val="61"/>
          <w:tblHeader/>
        </w:trPr>
        <w:tc>
          <w:tcPr>
            <w:tcW w:w="5000" w:type="pct"/>
            <w:gridSpan w:val="10"/>
          </w:tcPr>
          <w:p w14:paraId="7F748CD6" w14:textId="6F9A697D" w:rsidR="005D3703" w:rsidRPr="007A5235" w:rsidRDefault="005D3703" w:rsidP="00EC26C8">
            <w:pPr>
              <w:suppressAutoHyphens/>
              <w:spacing w:after="0" w:line="360" w:lineRule="exact"/>
              <w:ind w:left="3751" w:right="-11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x-none" w:eastAsia="zh-CN"/>
              </w:rPr>
              <w:t>งบการเงินรวม</w:t>
            </w:r>
          </w:p>
        </w:tc>
      </w:tr>
      <w:tr w:rsidR="005D3703" w:rsidRPr="002A007A" w14:paraId="2A7854DF" w14:textId="77777777" w:rsidTr="00B53C2E">
        <w:trPr>
          <w:trHeight w:val="61"/>
          <w:tblHeader/>
        </w:trPr>
        <w:tc>
          <w:tcPr>
            <w:tcW w:w="5000" w:type="pct"/>
            <w:gridSpan w:val="10"/>
          </w:tcPr>
          <w:p w14:paraId="3A2B4EBC" w14:textId="099629CC" w:rsidR="005D3703" w:rsidRPr="007A5235" w:rsidRDefault="005D3703" w:rsidP="00EC26C8">
            <w:pPr>
              <w:suppressAutoHyphens/>
              <w:spacing w:after="0" w:line="360" w:lineRule="exact"/>
              <w:ind w:left="3760" w:right="-6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B53C2E" w:rsidRPr="002A007A" w14:paraId="2BAEA4CA" w14:textId="77777777" w:rsidTr="00B53C2E">
        <w:trPr>
          <w:trHeight w:val="523"/>
          <w:tblHeader/>
        </w:trPr>
        <w:tc>
          <w:tcPr>
            <w:tcW w:w="1409" w:type="pct"/>
          </w:tcPr>
          <w:p w14:paraId="655CA8EE" w14:textId="77777777" w:rsidR="000A566E" w:rsidRPr="007A5235" w:rsidRDefault="000A566E" w:rsidP="007A5235">
            <w:pPr>
              <w:tabs>
                <w:tab w:val="left" w:pos="342"/>
              </w:tabs>
              <w:suppressAutoHyphens/>
              <w:spacing w:after="0" w:line="360" w:lineRule="exact"/>
              <w:jc w:val="thaiDistribute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5" w:type="pct"/>
            <w:vAlign w:val="bottom"/>
          </w:tcPr>
          <w:p w14:paraId="2EC99BF6" w14:textId="179969E2" w:rsidR="000A566E" w:rsidRPr="007A5235" w:rsidRDefault="000A566E" w:rsidP="007A5235">
            <w:pPr>
              <w:suppressAutoHyphens/>
              <w:spacing w:after="0" w:line="360" w:lineRule="exact"/>
              <w:ind w:left="-118" w:right="-11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เครื่องมือทางการเงิน</w:t>
            </w:r>
            <w:r w:rsidR="005E4BFE"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ที่วัดมูลค่าด้วยมูลค่ายุติธรรมผ่านกำไร</w:t>
            </w:r>
            <w:r w:rsidR="00B50EAD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 w:rsidR="00B50EAD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หรือ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ขาดทุน</w:t>
            </w:r>
          </w:p>
        </w:tc>
        <w:tc>
          <w:tcPr>
            <w:tcW w:w="126" w:type="pct"/>
            <w:vAlign w:val="bottom"/>
          </w:tcPr>
          <w:p w14:paraId="267D9B7C" w14:textId="77777777" w:rsidR="000A566E" w:rsidRPr="007A5235" w:rsidRDefault="000A566E" w:rsidP="007A5235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</w:pPr>
          </w:p>
        </w:tc>
        <w:tc>
          <w:tcPr>
            <w:tcW w:w="686" w:type="pct"/>
            <w:vAlign w:val="bottom"/>
          </w:tcPr>
          <w:p w14:paraId="3BC2A8AF" w14:textId="18CD51CA" w:rsidR="000A566E" w:rsidRPr="007A5235" w:rsidRDefault="000A566E" w:rsidP="007A5235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เครื่องมือทางการเงิน</w:t>
            </w:r>
            <w:r w:rsidR="005E4BFE"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ที่วัดมูลค่าด้วย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มูลค่ายุติธรรมผ่านกำไร</w:t>
            </w:r>
            <w:r w:rsidR="005E4B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17" w:type="pct"/>
            <w:vAlign w:val="bottom"/>
          </w:tcPr>
          <w:p w14:paraId="35CE03BD" w14:textId="77777777" w:rsidR="000A566E" w:rsidRPr="007A5235" w:rsidRDefault="000A566E" w:rsidP="007A5235">
            <w:pPr>
              <w:tabs>
                <w:tab w:val="decimal" w:pos="677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9" w:type="pct"/>
            <w:vAlign w:val="bottom"/>
          </w:tcPr>
          <w:p w14:paraId="3B722C0C" w14:textId="17C76B42" w:rsidR="000A566E" w:rsidRPr="007A5235" w:rsidRDefault="000A566E" w:rsidP="007A5235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เงินลงทุนใน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ตราสารทุนที่กำหนด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ให้วัดมูลค่าด้วย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มูลค่ายุติธรรมผ่านกำไร</w:t>
            </w:r>
            <w:r w:rsidR="005E4B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17" w:type="pct"/>
            <w:vAlign w:val="bottom"/>
          </w:tcPr>
          <w:p w14:paraId="26109FA7" w14:textId="77777777" w:rsidR="000A566E" w:rsidRPr="007A5235" w:rsidRDefault="000A566E" w:rsidP="007A5235">
            <w:pPr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</w:pPr>
          </w:p>
        </w:tc>
        <w:tc>
          <w:tcPr>
            <w:tcW w:w="540" w:type="pct"/>
            <w:vAlign w:val="bottom"/>
          </w:tcPr>
          <w:p w14:paraId="66C99498" w14:textId="7E15C2BA" w:rsidR="000A566E" w:rsidRPr="007A5235" w:rsidRDefault="000A566E" w:rsidP="007A5235">
            <w:pPr>
              <w:suppressAutoHyphens/>
              <w:spacing w:after="0" w:line="360" w:lineRule="exact"/>
              <w:ind w:left="-145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4"/>
                <w:sz w:val="28"/>
                <w:cs/>
                <w:lang w:val="x-none" w:eastAsia="zh-CN"/>
              </w:rPr>
              <w:t>เครื่องมือทางการเงิน</w:t>
            </w:r>
            <w:r>
              <w:rPr>
                <w:rFonts w:asciiTheme="majorBidi" w:eastAsia="Times New Roman" w:hAnsiTheme="majorBidi" w:cstheme="majorBidi"/>
                <w:color w:val="000000"/>
                <w:spacing w:val="-4"/>
                <w:sz w:val="28"/>
                <w:cs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ที่วัดมูลค่าด้วย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7" w:type="pct"/>
            <w:vAlign w:val="bottom"/>
          </w:tcPr>
          <w:p w14:paraId="5E567DA2" w14:textId="77777777" w:rsidR="000A566E" w:rsidRPr="007A5235" w:rsidRDefault="000A566E" w:rsidP="007A5235">
            <w:pPr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</w:pPr>
          </w:p>
        </w:tc>
        <w:tc>
          <w:tcPr>
            <w:tcW w:w="535" w:type="pct"/>
            <w:vAlign w:val="bottom"/>
          </w:tcPr>
          <w:p w14:paraId="371E97B4" w14:textId="77777777" w:rsidR="000A566E" w:rsidRPr="007A5235" w:rsidRDefault="000A566E" w:rsidP="007A5235">
            <w:pPr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5D3703" w:rsidRPr="002A007A" w14:paraId="67C64134" w14:textId="77777777" w:rsidTr="00B53C2E">
        <w:trPr>
          <w:trHeight w:val="233"/>
          <w:tblHeader/>
        </w:trPr>
        <w:tc>
          <w:tcPr>
            <w:tcW w:w="1409" w:type="pct"/>
          </w:tcPr>
          <w:p w14:paraId="65F4AF66" w14:textId="77777777" w:rsidR="005D3703" w:rsidRPr="007A5235" w:rsidRDefault="005D3703" w:rsidP="00D6046B">
            <w:pPr>
              <w:suppressAutoHyphens/>
              <w:spacing w:after="0" w:line="240" w:lineRule="atLeast"/>
              <w:ind w:left="75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591" w:type="pct"/>
            <w:gridSpan w:val="9"/>
          </w:tcPr>
          <w:p w14:paraId="76F9C9F9" w14:textId="75E81C3D" w:rsidR="005D3703" w:rsidRPr="007A5235" w:rsidRDefault="005D3703" w:rsidP="00D6046B">
            <w:pPr>
              <w:tabs>
                <w:tab w:val="decimal" w:pos="831"/>
              </w:tabs>
              <w:suppressAutoHyphens/>
              <w:spacing w:after="0" w:line="240" w:lineRule="atLeast"/>
              <w:ind w:left="-107" w:right="-6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x-none" w:eastAsia="zh-CN"/>
              </w:rPr>
              <w:t>(</w:t>
            </w:r>
            <w:proofErr w:type="spellStart"/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x-none" w:eastAsia="zh-CN"/>
              </w:rPr>
              <w:t>ล้านบาท</w:t>
            </w:r>
            <w:proofErr w:type="spellEnd"/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x-none" w:eastAsia="zh-CN"/>
              </w:rPr>
              <w:t xml:space="preserve">) </w:t>
            </w:r>
          </w:p>
        </w:tc>
      </w:tr>
      <w:tr w:rsidR="00B53C2E" w:rsidRPr="002A007A" w14:paraId="65A29DF5" w14:textId="77777777" w:rsidTr="00B53C2E">
        <w:trPr>
          <w:trHeight w:val="319"/>
        </w:trPr>
        <w:tc>
          <w:tcPr>
            <w:tcW w:w="1409" w:type="pct"/>
          </w:tcPr>
          <w:p w14:paraId="3BC04986" w14:textId="77777777" w:rsidR="000A566E" w:rsidRPr="00234DDD" w:rsidRDefault="000A566E" w:rsidP="00D83BB9">
            <w:pPr>
              <w:suppressAutoHyphens/>
              <w:spacing w:after="0" w:line="320" w:lineRule="exact"/>
              <w:ind w:left="75" w:hanging="97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645" w:type="pct"/>
          </w:tcPr>
          <w:p w14:paraId="5AD16727" w14:textId="77777777" w:rsidR="000A566E" w:rsidRPr="00234DDD" w:rsidRDefault="000A566E" w:rsidP="007A5235">
            <w:pPr>
              <w:tabs>
                <w:tab w:val="decimal" w:pos="708"/>
              </w:tabs>
              <w:suppressAutoHyphens/>
              <w:spacing w:after="0" w:line="320" w:lineRule="exac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26" w:type="pct"/>
          </w:tcPr>
          <w:p w14:paraId="10F3B3BF" w14:textId="77777777" w:rsidR="000A566E" w:rsidRPr="00234DDD" w:rsidRDefault="000A566E" w:rsidP="007A5235">
            <w:pPr>
              <w:tabs>
                <w:tab w:val="decimal" w:pos="709"/>
              </w:tabs>
              <w:suppressAutoHyphens/>
              <w:spacing w:after="0" w:line="320" w:lineRule="exac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86" w:type="pct"/>
          </w:tcPr>
          <w:p w14:paraId="70435178" w14:textId="77777777" w:rsidR="000A566E" w:rsidRPr="00234DDD" w:rsidRDefault="000A566E" w:rsidP="007A5235">
            <w:pPr>
              <w:tabs>
                <w:tab w:val="decimal" w:pos="709"/>
              </w:tabs>
              <w:suppressAutoHyphens/>
              <w:spacing w:after="0" w:line="320" w:lineRule="exac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17" w:type="pct"/>
          </w:tcPr>
          <w:p w14:paraId="61995371" w14:textId="77777777" w:rsidR="000A566E" w:rsidRPr="00234DDD" w:rsidRDefault="000A566E" w:rsidP="007A5235">
            <w:pPr>
              <w:tabs>
                <w:tab w:val="decimal" w:pos="677"/>
              </w:tabs>
              <w:suppressAutoHyphens/>
              <w:spacing w:after="0" w:line="32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739" w:type="pct"/>
          </w:tcPr>
          <w:p w14:paraId="5222F0CA" w14:textId="77777777" w:rsidR="000A566E" w:rsidRPr="00234DDD" w:rsidRDefault="000A566E" w:rsidP="007A5235">
            <w:pPr>
              <w:tabs>
                <w:tab w:val="decimal" w:pos="831"/>
              </w:tabs>
              <w:suppressAutoHyphens/>
              <w:spacing w:after="0" w:line="32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117" w:type="pct"/>
          </w:tcPr>
          <w:p w14:paraId="217C4DF3" w14:textId="77777777" w:rsidR="000A566E" w:rsidRPr="00234DDD" w:rsidRDefault="000A566E" w:rsidP="007A5235">
            <w:pPr>
              <w:tabs>
                <w:tab w:val="decimal" w:pos="831"/>
              </w:tabs>
              <w:suppressAutoHyphens/>
              <w:spacing w:after="0" w:line="32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540" w:type="pct"/>
          </w:tcPr>
          <w:p w14:paraId="38C73194" w14:textId="77777777" w:rsidR="000A566E" w:rsidRPr="00234DDD" w:rsidRDefault="000A566E" w:rsidP="007A5235">
            <w:pPr>
              <w:tabs>
                <w:tab w:val="decimal" w:pos="831"/>
              </w:tabs>
              <w:suppressAutoHyphens/>
              <w:spacing w:after="0" w:line="32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87" w:type="pct"/>
          </w:tcPr>
          <w:p w14:paraId="4CC5CD7C" w14:textId="77777777" w:rsidR="000A566E" w:rsidRPr="00234DDD" w:rsidRDefault="000A566E" w:rsidP="007A5235">
            <w:pPr>
              <w:tabs>
                <w:tab w:val="decimal" w:pos="831"/>
              </w:tabs>
              <w:suppressAutoHyphens/>
              <w:spacing w:after="0" w:line="32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535" w:type="pct"/>
          </w:tcPr>
          <w:p w14:paraId="5B68FC44" w14:textId="77777777" w:rsidR="000A566E" w:rsidRPr="00234DDD" w:rsidRDefault="000A566E" w:rsidP="007A5235">
            <w:pPr>
              <w:tabs>
                <w:tab w:val="decimal" w:pos="831"/>
              </w:tabs>
              <w:suppressAutoHyphens/>
              <w:spacing w:after="0" w:line="32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</w:tr>
      <w:tr w:rsidR="00B53C2E" w:rsidRPr="002A007A" w14:paraId="52710BA3" w14:textId="77777777" w:rsidTr="00B53C2E">
        <w:trPr>
          <w:trHeight w:val="319"/>
        </w:trPr>
        <w:tc>
          <w:tcPr>
            <w:tcW w:w="1409" w:type="pct"/>
          </w:tcPr>
          <w:p w14:paraId="2A92B75E" w14:textId="77777777" w:rsidR="00EA1CC8" w:rsidRPr="00234DDD" w:rsidRDefault="00EA1CC8" w:rsidP="00EA1CC8">
            <w:pPr>
              <w:suppressAutoHyphens/>
              <w:spacing w:after="0" w:line="320" w:lineRule="exact"/>
              <w:ind w:left="75" w:hanging="9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เงินสด</w:t>
            </w:r>
          </w:p>
        </w:tc>
        <w:tc>
          <w:tcPr>
            <w:tcW w:w="645" w:type="pct"/>
            <w:vAlign w:val="bottom"/>
          </w:tcPr>
          <w:p w14:paraId="5991522F" w14:textId="61D442EC" w:rsidR="00EA1CC8" w:rsidRPr="00771E70" w:rsidRDefault="00EA1CC8" w:rsidP="00771E70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6" w:type="pct"/>
            <w:vAlign w:val="bottom"/>
          </w:tcPr>
          <w:p w14:paraId="7875476C" w14:textId="77777777" w:rsidR="00EA1CC8" w:rsidRPr="00EA1CC8" w:rsidRDefault="00EA1CC8" w:rsidP="00EA1CC8">
            <w:pPr>
              <w:tabs>
                <w:tab w:val="decimal" w:pos="709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86" w:type="pct"/>
            <w:vAlign w:val="bottom"/>
          </w:tcPr>
          <w:p w14:paraId="4641FB1C" w14:textId="271836F8" w:rsidR="00EA1CC8" w:rsidRPr="00771E70" w:rsidRDefault="00EA1CC8" w:rsidP="00771E70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</w:tcPr>
          <w:p w14:paraId="6C4B4B31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739" w:type="pct"/>
          </w:tcPr>
          <w:p w14:paraId="1F9097D4" w14:textId="67019CC3" w:rsidR="00EA1CC8" w:rsidRPr="00771E70" w:rsidRDefault="00EA1CC8" w:rsidP="00771E70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  <w:vAlign w:val="bottom"/>
          </w:tcPr>
          <w:p w14:paraId="091D71C4" w14:textId="3854B2CE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540" w:type="pct"/>
            <w:vAlign w:val="bottom"/>
          </w:tcPr>
          <w:p w14:paraId="49A22633" w14:textId="43E7C86B" w:rsidR="00EA1CC8" w:rsidRPr="001930E7" w:rsidRDefault="00EA1CC8" w:rsidP="001930E7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51,632</w:t>
            </w:r>
          </w:p>
        </w:tc>
        <w:tc>
          <w:tcPr>
            <w:tcW w:w="87" w:type="pct"/>
          </w:tcPr>
          <w:p w14:paraId="6CA03CA1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535" w:type="pct"/>
          </w:tcPr>
          <w:p w14:paraId="5A42DEFA" w14:textId="2E009A12" w:rsidR="00EA1CC8" w:rsidRPr="001930E7" w:rsidRDefault="00EA1CC8" w:rsidP="001930E7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1930E7"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  <w:t>51,632</w:t>
            </w:r>
          </w:p>
        </w:tc>
      </w:tr>
      <w:tr w:rsidR="00B53C2E" w:rsidRPr="002A007A" w14:paraId="5B63BDF6" w14:textId="77777777" w:rsidTr="00B53C2E">
        <w:trPr>
          <w:trHeight w:val="639"/>
        </w:trPr>
        <w:tc>
          <w:tcPr>
            <w:tcW w:w="1409" w:type="pct"/>
          </w:tcPr>
          <w:p w14:paraId="55D85EDB" w14:textId="77777777" w:rsidR="00EA1CC8" w:rsidRPr="00234DDD" w:rsidRDefault="00EA1CC8" w:rsidP="00EA1CC8">
            <w:pPr>
              <w:suppressAutoHyphens/>
              <w:spacing w:after="0" w:line="320" w:lineRule="exact"/>
              <w:ind w:left="180" w:hanging="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</w:t>
            </w:r>
            <w:r w:rsidRPr="00234DD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645" w:type="pct"/>
            <w:vAlign w:val="bottom"/>
          </w:tcPr>
          <w:p w14:paraId="68BBCDF3" w14:textId="62E0BF4F" w:rsidR="00EA1CC8" w:rsidRPr="00EA1CC8" w:rsidRDefault="00EA1CC8" w:rsidP="00771E70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6" w:type="pct"/>
            <w:vAlign w:val="bottom"/>
          </w:tcPr>
          <w:p w14:paraId="64CB9943" w14:textId="77777777" w:rsidR="00EA1CC8" w:rsidRPr="00EA1CC8" w:rsidRDefault="00EA1CC8" w:rsidP="00EA1CC8">
            <w:pPr>
              <w:tabs>
                <w:tab w:val="decimal" w:pos="709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86" w:type="pct"/>
            <w:vAlign w:val="bottom"/>
          </w:tcPr>
          <w:p w14:paraId="71C399FF" w14:textId="63182D16" w:rsidR="00EA1CC8" w:rsidRPr="00FE39A5" w:rsidRDefault="00EA1CC8" w:rsidP="00771E70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</w:tcPr>
          <w:p w14:paraId="77F7B2BC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9" w:type="pct"/>
          </w:tcPr>
          <w:p w14:paraId="6E438756" w14:textId="77777777" w:rsidR="00A33964" w:rsidRDefault="00A33964" w:rsidP="00771E70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490D419" w14:textId="08DBAB33" w:rsidR="00EA1CC8" w:rsidRPr="00A33964" w:rsidRDefault="00EA1CC8" w:rsidP="00771E70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  <w:vAlign w:val="bottom"/>
          </w:tcPr>
          <w:p w14:paraId="7325C262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40" w:type="pct"/>
            <w:vAlign w:val="bottom"/>
          </w:tcPr>
          <w:p w14:paraId="0A9F1AD2" w14:textId="13E9D2F2" w:rsidR="00EA1CC8" w:rsidRPr="001930E7" w:rsidRDefault="00EA1CC8" w:rsidP="001930E7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547,504</w:t>
            </w:r>
          </w:p>
        </w:tc>
        <w:tc>
          <w:tcPr>
            <w:tcW w:w="87" w:type="pct"/>
          </w:tcPr>
          <w:p w14:paraId="14D4AF73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5" w:type="pct"/>
          </w:tcPr>
          <w:p w14:paraId="41A509CD" w14:textId="77777777" w:rsidR="00EA1CC8" w:rsidRPr="001930E7" w:rsidRDefault="00EA1CC8" w:rsidP="001930E7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  <w:p w14:paraId="3E5B9B5B" w14:textId="349134D8" w:rsidR="00EA1CC8" w:rsidRPr="00EA1CC8" w:rsidRDefault="00EA1CC8" w:rsidP="001930E7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1930E7"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  <w:t>547,504</w:t>
            </w:r>
          </w:p>
        </w:tc>
      </w:tr>
      <w:tr w:rsidR="00B53C2E" w:rsidRPr="002A007A" w14:paraId="7A4854F1" w14:textId="77777777" w:rsidTr="00B53C2E">
        <w:trPr>
          <w:trHeight w:val="648"/>
        </w:trPr>
        <w:tc>
          <w:tcPr>
            <w:tcW w:w="1409" w:type="pct"/>
          </w:tcPr>
          <w:p w14:paraId="1C7B6049" w14:textId="780D1CAC" w:rsidR="00EA1CC8" w:rsidRPr="00234DDD" w:rsidRDefault="00EA1CC8" w:rsidP="00EA1CC8">
            <w:pPr>
              <w:suppressAutoHyphens/>
              <w:spacing w:after="0" w:line="320" w:lineRule="exact"/>
              <w:ind w:left="180" w:right="-195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สินทรัพย์ทางการเงินที่วัดมูลค่าด้วย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</w:r>
            <w:r w:rsidRPr="00234DD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645" w:type="pct"/>
          </w:tcPr>
          <w:p w14:paraId="6E5DE5D2" w14:textId="77777777" w:rsidR="00A33964" w:rsidRPr="00CE4480" w:rsidRDefault="00A33964" w:rsidP="00771E70">
            <w:pPr>
              <w:tabs>
                <w:tab w:val="decimal" w:pos="708"/>
              </w:tabs>
              <w:suppressAutoHyphens/>
              <w:spacing w:after="0" w:line="340" w:lineRule="exact"/>
              <w:ind w:left="-107" w:right="7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42982CC" w14:textId="2FABD6D8" w:rsidR="00EA1CC8" w:rsidRPr="00CE4480" w:rsidRDefault="00EA1CC8" w:rsidP="00771E70">
            <w:pPr>
              <w:tabs>
                <w:tab w:val="decimal" w:pos="708"/>
                <w:tab w:val="decimal" w:pos="1064"/>
              </w:tabs>
              <w:suppressAutoHyphens/>
              <w:spacing w:after="0" w:line="340" w:lineRule="exact"/>
              <w:ind w:left="-107" w:right="7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E4480">
              <w:rPr>
                <w:rFonts w:asciiTheme="majorBidi" w:eastAsia="Times New Roman" w:hAnsiTheme="majorBidi" w:cstheme="majorBidi"/>
                <w:sz w:val="28"/>
                <w:lang w:eastAsia="zh-CN"/>
              </w:rPr>
              <w:t>28,033</w:t>
            </w:r>
          </w:p>
        </w:tc>
        <w:tc>
          <w:tcPr>
            <w:tcW w:w="126" w:type="pct"/>
            <w:vAlign w:val="bottom"/>
          </w:tcPr>
          <w:p w14:paraId="24840457" w14:textId="77777777" w:rsidR="00EA1CC8" w:rsidRPr="00EA1CC8" w:rsidRDefault="00EA1CC8" w:rsidP="00EA1CC8">
            <w:pPr>
              <w:tabs>
                <w:tab w:val="decimal" w:pos="709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86" w:type="pct"/>
            <w:vAlign w:val="bottom"/>
          </w:tcPr>
          <w:p w14:paraId="77A734F9" w14:textId="26C440CD" w:rsidR="00EA1CC8" w:rsidRPr="00FE39A5" w:rsidRDefault="00EA1CC8" w:rsidP="00771E70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</w:tcPr>
          <w:p w14:paraId="64A83D93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739" w:type="pct"/>
          </w:tcPr>
          <w:p w14:paraId="67E1441A" w14:textId="77777777" w:rsidR="00A33964" w:rsidRDefault="00A33964" w:rsidP="00771E70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54F19D4" w14:textId="2346A2D3" w:rsidR="00EA1CC8" w:rsidRPr="00A33964" w:rsidRDefault="00EA1CC8" w:rsidP="00771E70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  <w:vAlign w:val="bottom"/>
          </w:tcPr>
          <w:p w14:paraId="669EA34B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540" w:type="pct"/>
          </w:tcPr>
          <w:p w14:paraId="0CD7ECCD" w14:textId="77777777" w:rsidR="00A33964" w:rsidRDefault="00A33964" w:rsidP="00DD0D0D">
            <w:pPr>
              <w:tabs>
                <w:tab w:val="decimal" w:pos="1000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EEB66CF" w14:textId="47FE9647" w:rsidR="00EA1CC8" w:rsidRPr="00771E70" w:rsidRDefault="00EA1CC8" w:rsidP="00DD0D0D">
            <w:pPr>
              <w:tabs>
                <w:tab w:val="decimal" w:pos="1000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87" w:type="pct"/>
          </w:tcPr>
          <w:p w14:paraId="57D408FC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535" w:type="pct"/>
          </w:tcPr>
          <w:p w14:paraId="7D97D2B7" w14:textId="77777777" w:rsidR="00A33964" w:rsidRPr="001930E7" w:rsidRDefault="00A33964" w:rsidP="001930E7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  <w:p w14:paraId="7C699A10" w14:textId="52A42121" w:rsidR="00EA1CC8" w:rsidRPr="001930E7" w:rsidRDefault="00EA1CC8" w:rsidP="001930E7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1930E7"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  <w:t>28,033</w:t>
            </w:r>
          </w:p>
        </w:tc>
      </w:tr>
      <w:tr w:rsidR="00B53C2E" w:rsidRPr="002A007A" w14:paraId="55837E0C" w14:textId="77777777" w:rsidTr="00B53C2E">
        <w:trPr>
          <w:trHeight w:val="319"/>
        </w:trPr>
        <w:tc>
          <w:tcPr>
            <w:tcW w:w="1409" w:type="pct"/>
          </w:tcPr>
          <w:p w14:paraId="42B3715B" w14:textId="77777777" w:rsidR="00EA1CC8" w:rsidRPr="00234DDD" w:rsidRDefault="00EA1CC8" w:rsidP="00EA1CC8">
            <w:pPr>
              <w:suppressAutoHyphens/>
              <w:spacing w:after="0" w:line="320" w:lineRule="exact"/>
              <w:ind w:left="90" w:hanging="9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645" w:type="pct"/>
          </w:tcPr>
          <w:p w14:paraId="79108DF1" w14:textId="609D05FF" w:rsidR="00EA1CC8" w:rsidRPr="00CE4480" w:rsidRDefault="00EA1CC8" w:rsidP="00771E70">
            <w:pPr>
              <w:tabs>
                <w:tab w:val="decimal" w:pos="708"/>
              </w:tabs>
              <w:suppressAutoHyphens/>
              <w:spacing w:after="0" w:line="340" w:lineRule="exact"/>
              <w:ind w:left="-107" w:right="7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E4480">
              <w:rPr>
                <w:rFonts w:asciiTheme="majorBidi" w:eastAsia="Times New Roman" w:hAnsiTheme="majorBidi" w:cstheme="majorBidi"/>
                <w:sz w:val="28"/>
                <w:lang w:eastAsia="zh-CN"/>
              </w:rPr>
              <w:t>86,830</w:t>
            </w:r>
          </w:p>
        </w:tc>
        <w:tc>
          <w:tcPr>
            <w:tcW w:w="126" w:type="pct"/>
            <w:vAlign w:val="bottom"/>
          </w:tcPr>
          <w:p w14:paraId="41E6880B" w14:textId="77777777" w:rsidR="00EA1CC8" w:rsidRPr="00EA1CC8" w:rsidRDefault="00EA1CC8" w:rsidP="00EA1CC8">
            <w:pPr>
              <w:tabs>
                <w:tab w:val="decimal" w:pos="855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6" w:type="pct"/>
            <w:vAlign w:val="bottom"/>
          </w:tcPr>
          <w:p w14:paraId="43FDDB66" w14:textId="02FBED18" w:rsidR="00EA1CC8" w:rsidRPr="00FE39A5" w:rsidRDefault="00EA1CC8" w:rsidP="00771E70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</w:tcPr>
          <w:p w14:paraId="7CD6A3E1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9" w:type="pct"/>
          </w:tcPr>
          <w:p w14:paraId="5159E80C" w14:textId="15C362F3" w:rsidR="00EA1CC8" w:rsidRPr="00A33964" w:rsidRDefault="00EA1CC8" w:rsidP="00771E70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  <w:vAlign w:val="bottom"/>
          </w:tcPr>
          <w:p w14:paraId="0127F133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40" w:type="pct"/>
          </w:tcPr>
          <w:p w14:paraId="745CE706" w14:textId="03B7C4B9" w:rsidR="00EA1CC8" w:rsidRPr="00771E70" w:rsidRDefault="00EA1CC8" w:rsidP="00DD0D0D">
            <w:pPr>
              <w:tabs>
                <w:tab w:val="decimal" w:pos="1000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87" w:type="pct"/>
          </w:tcPr>
          <w:p w14:paraId="2B17C58C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5" w:type="pct"/>
          </w:tcPr>
          <w:p w14:paraId="4A024E52" w14:textId="3C02996A" w:rsidR="00EA1CC8" w:rsidRPr="00EA1CC8" w:rsidRDefault="00EA1CC8" w:rsidP="001930E7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1930E7"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  <w:t>86,830</w:t>
            </w:r>
          </w:p>
        </w:tc>
      </w:tr>
      <w:tr w:rsidR="00B53C2E" w:rsidRPr="002A007A" w14:paraId="6827016C" w14:textId="77777777" w:rsidTr="00B53C2E">
        <w:trPr>
          <w:trHeight w:val="319"/>
        </w:trPr>
        <w:tc>
          <w:tcPr>
            <w:tcW w:w="1409" w:type="pct"/>
          </w:tcPr>
          <w:p w14:paraId="20D2CE0A" w14:textId="77777777" w:rsidR="00EA1CC8" w:rsidRPr="00234DDD" w:rsidRDefault="00EA1CC8" w:rsidP="00EA1CC8">
            <w:pPr>
              <w:suppressAutoHyphens/>
              <w:spacing w:after="0" w:line="320" w:lineRule="exact"/>
              <w:ind w:left="75" w:hanging="9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เงินลงทุนสุทธิ</w:t>
            </w:r>
          </w:p>
        </w:tc>
        <w:tc>
          <w:tcPr>
            <w:tcW w:w="645" w:type="pct"/>
            <w:vAlign w:val="bottom"/>
          </w:tcPr>
          <w:p w14:paraId="52372821" w14:textId="4AC457CA" w:rsidR="00EA1CC8" w:rsidRPr="00EA1CC8" w:rsidRDefault="00EA1CC8" w:rsidP="00771E70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6" w:type="pct"/>
            <w:vAlign w:val="bottom"/>
          </w:tcPr>
          <w:p w14:paraId="17DBFD18" w14:textId="77777777" w:rsidR="00EA1CC8" w:rsidRPr="00EA1CC8" w:rsidRDefault="00EA1CC8" w:rsidP="00EA1CC8">
            <w:pPr>
              <w:tabs>
                <w:tab w:val="decimal" w:pos="855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6" w:type="pct"/>
            <w:vAlign w:val="bottom"/>
          </w:tcPr>
          <w:p w14:paraId="6D894D52" w14:textId="6968C9E1" w:rsidR="00EA1CC8" w:rsidRPr="00B53C2E" w:rsidRDefault="00EA1CC8" w:rsidP="00B53C2E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302,378</w:t>
            </w:r>
          </w:p>
        </w:tc>
        <w:tc>
          <w:tcPr>
            <w:tcW w:w="117" w:type="pct"/>
          </w:tcPr>
          <w:p w14:paraId="47682731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9" w:type="pct"/>
          </w:tcPr>
          <w:p w14:paraId="01B46BEE" w14:textId="7415B359" w:rsidR="00EA1CC8" w:rsidRPr="00B53C2E" w:rsidRDefault="00EA1CC8" w:rsidP="001930E7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2,159</w:t>
            </w:r>
          </w:p>
        </w:tc>
        <w:tc>
          <w:tcPr>
            <w:tcW w:w="117" w:type="pct"/>
            <w:vAlign w:val="bottom"/>
          </w:tcPr>
          <w:p w14:paraId="019D36DF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40" w:type="pct"/>
            <w:vAlign w:val="bottom"/>
          </w:tcPr>
          <w:p w14:paraId="074EBF57" w14:textId="7F8E4BC6" w:rsidR="00EA1CC8" w:rsidRPr="00EA1CC8" w:rsidRDefault="00EA1CC8" w:rsidP="001930E7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7,259</w:t>
            </w:r>
          </w:p>
        </w:tc>
        <w:tc>
          <w:tcPr>
            <w:tcW w:w="87" w:type="pct"/>
          </w:tcPr>
          <w:p w14:paraId="730F2B29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5" w:type="pct"/>
          </w:tcPr>
          <w:p w14:paraId="27F7CAAC" w14:textId="10FDE13F" w:rsidR="00EA1CC8" w:rsidRPr="00EA1CC8" w:rsidRDefault="00EA1CC8" w:rsidP="001930E7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1930E7"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  <w:t>311,796</w:t>
            </w:r>
          </w:p>
        </w:tc>
      </w:tr>
      <w:tr w:rsidR="00B53C2E" w:rsidRPr="002A007A" w14:paraId="5F9FAAE8" w14:textId="77777777" w:rsidTr="00B53C2E">
        <w:trPr>
          <w:trHeight w:val="703"/>
        </w:trPr>
        <w:tc>
          <w:tcPr>
            <w:tcW w:w="1409" w:type="pct"/>
          </w:tcPr>
          <w:p w14:paraId="21091DC1" w14:textId="6E015F5A" w:rsidR="00EA1CC8" w:rsidRPr="00234DDD" w:rsidRDefault="00EA1CC8" w:rsidP="00EA1CC8">
            <w:pPr>
              <w:suppressAutoHyphens/>
              <w:spacing w:after="0" w:line="320" w:lineRule="exac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เงินให้สินเชื่อแก่ลูกหนี้และดอกเบี้ย</w:t>
            </w:r>
            <w:r w:rsidRPr="00234DD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645" w:type="pct"/>
          </w:tcPr>
          <w:p w14:paraId="329FCB34" w14:textId="77777777" w:rsidR="00EA1CC8" w:rsidRPr="00EA1CC8" w:rsidRDefault="00EA1CC8" w:rsidP="00EA1CC8">
            <w:pPr>
              <w:tabs>
                <w:tab w:val="decimal" w:pos="1042"/>
              </w:tabs>
              <w:suppressAutoHyphens/>
              <w:spacing w:after="0" w:line="320" w:lineRule="exact"/>
              <w:ind w:left="-15" w:right="-1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75C725F7" w14:textId="3743654E" w:rsidR="00EA1CC8" w:rsidRPr="00EA1CC8" w:rsidRDefault="00EA1CC8" w:rsidP="00771E70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26" w:type="pct"/>
            <w:vAlign w:val="bottom"/>
          </w:tcPr>
          <w:p w14:paraId="4FCFE766" w14:textId="77777777" w:rsidR="00EA1CC8" w:rsidRPr="00EA1CC8" w:rsidRDefault="00EA1CC8" w:rsidP="00EA1CC8">
            <w:pPr>
              <w:tabs>
                <w:tab w:val="decimal" w:pos="855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6" w:type="pct"/>
            <w:vAlign w:val="bottom"/>
          </w:tcPr>
          <w:p w14:paraId="75ED0AD2" w14:textId="7195C9AF" w:rsidR="00EA1CC8" w:rsidRPr="00FE39A5" w:rsidRDefault="00FE39A5" w:rsidP="00B53C2E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17" w:type="pct"/>
          </w:tcPr>
          <w:p w14:paraId="21C50F8E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9" w:type="pct"/>
          </w:tcPr>
          <w:p w14:paraId="6370E82A" w14:textId="77777777" w:rsidR="00A33964" w:rsidRDefault="00A33964" w:rsidP="00A33964">
            <w:pPr>
              <w:tabs>
                <w:tab w:val="decimal" w:pos="1042"/>
              </w:tabs>
              <w:suppressAutoHyphens/>
              <w:spacing w:after="0" w:line="320" w:lineRule="exact"/>
              <w:ind w:left="-15" w:right="-1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1FF27867" w14:textId="66FBC2E6" w:rsidR="00EA1CC8" w:rsidRPr="00EA1CC8" w:rsidRDefault="00EA1CC8" w:rsidP="00B53C2E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17" w:type="pct"/>
            <w:vAlign w:val="bottom"/>
          </w:tcPr>
          <w:p w14:paraId="3401DBA3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40" w:type="pct"/>
            <w:vAlign w:val="bottom"/>
          </w:tcPr>
          <w:p w14:paraId="4653DC59" w14:textId="387A1A29" w:rsidR="00EA1CC8" w:rsidRPr="00EA1CC8" w:rsidRDefault="00EA1CC8" w:rsidP="001930E7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2,130,308</w:t>
            </w:r>
          </w:p>
        </w:tc>
        <w:tc>
          <w:tcPr>
            <w:tcW w:w="87" w:type="pct"/>
          </w:tcPr>
          <w:p w14:paraId="1A391DE6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5" w:type="pct"/>
          </w:tcPr>
          <w:p w14:paraId="568DD4F8" w14:textId="77777777" w:rsidR="00EA1CC8" w:rsidRPr="00EA1CC8" w:rsidRDefault="00EA1CC8" w:rsidP="001930E7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  <w:p w14:paraId="1C3CB2AF" w14:textId="1A3000AB" w:rsidR="00EA1CC8" w:rsidRPr="00EA1CC8" w:rsidRDefault="00EA1CC8" w:rsidP="001930E7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1930E7"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  <w:t>2,130,308</w:t>
            </w:r>
          </w:p>
        </w:tc>
      </w:tr>
      <w:tr w:rsidR="00B53C2E" w:rsidRPr="002A007A" w14:paraId="3BEED2BC" w14:textId="77777777" w:rsidTr="00B53C2E">
        <w:trPr>
          <w:trHeight w:val="319"/>
        </w:trPr>
        <w:tc>
          <w:tcPr>
            <w:tcW w:w="1409" w:type="pct"/>
          </w:tcPr>
          <w:p w14:paraId="7A901ACE" w14:textId="4F065E80" w:rsidR="00EA1CC8" w:rsidRPr="00234DDD" w:rsidRDefault="00EA1CC8" w:rsidP="00EA1CC8">
            <w:pPr>
              <w:suppressAutoHyphens/>
              <w:spacing w:after="0" w:line="320" w:lineRule="exact"/>
              <w:ind w:left="75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0561480D" w14:textId="59918E87" w:rsidR="00EA1CC8" w:rsidRPr="00771E70" w:rsidRDefault="00EA1CC8" w:rsidP="00771E70">
            <w:pPr>
              <w:tabs>
                <w:tab w:val="decimal" w:pos="708"/>
              </w:tabs>
              <w:suppressAutoHyphens/>
              <w:spacing w:after="0" w:line="340" w:lineRule="exact"/>
              <w:ind w:left="-107" w:right="7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71E7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114,863</w:t>
            </w:r>
          </w:p>
        </w:tc>
        <w:tc>
          <w:tcPr>
            <w:tcW w:w="126" w:type="pct"/>
            <w:vAlign w:val="bottom"/>
          </w:tcPr>
          <w:p w14:paraId="1E22725C" w14:textId="77777777" w:rsidR="00EA1CC8" w:rsidRPr="00EA1CC8" w:rsidRDefault="00EA1CC8" w:rsidP="00EA1CC8">
            <w:pPr>
              <w:tabs>
                <w:tab w:val="decimal" w:pos="855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2A89E76C" w14:textId="4015C58F" w:rsidR="00EA1CC8" w:rsidRPr="00771E70" w:rsidRDefault="00EA1CC8" w:rsidP="00B53C2E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302,378</w:t>
            </w:r>
          </w:p>
        </w:tc>
        <w:tc>
          <w:tcPr>
            <w:tcW w:w="117" w:type="pct"/>
          </w:tcPr>
          <w:p w14:paraId="077FF653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</w:tcPr>
          <w:p w14:paraId="53198AB2" w14:textId="1E48C3BC" w:rsidR="00EA1CC8" w:rsidRPr="00EA1CC8" w:rsidRDefault="00EA1CC8" w:rsidP="001930E7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2,159</w:t>
            </w:r>
          </w:p>
        </w:tc>
        <w:tc>
          <w:tcPr>
            <w:tcW w:w="117" w:type="pct"/>
            <w:vAlign w:val="bottom"/>
          </w:tcPr>
          <w:p w14:paraId="15EA9F84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14:paraId="64F63E0D" w14:textId="6889D365" w:rsidR="00EA1CC8" w:rsidRPr="00EA1CC8" w:rsidRDefault="00EA1CC8" w:rsidP="001930E7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2,736,703</w:t>
            </w:r>
          </w:p>
        </w:tc>
        <w:tc>
          <w:tcPr>
            <w:tcW w:w="87" w:type="pct"/>
          </w:tcPr>
          <w:p w14:paraId="55B77447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79F4B5C9" w14:textId="0A7FAA34" w:rsidR="00EA1CC8" w:rsidRPr="00EA1CC8" w:rsidRDefault="00EA1CC8" w:rsidP="001930E7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3,156,103</w:t>
            </w:r>
          </w:p>
        </w:tc>
      </w:tr>
      <w:tr w:rsidR="00B53C2E" w:rsidRPr="002A007A" w14:paraId="624C0131" w14:textId="77777777" w:rsidTr="00B53C2E">
        <w:trPr>
          <w:trHeight w:val="353"/>
        </w:trPr>
        <w:tc>
          <w:tcPr>
            <w:tcW w:w="1409" w:type="pct"/>
          </w:tcPr>
          <w:p w14:paraId="30851DDF" w14:textId="5B522D86" w:rsidR="00EA1CC8" w:rsidRPr="007A5235" w:rsidRDefault="00EA1CC8" w:rsidP="00EA1CC8">
            <w:pPr>
              <w:suppressAutoHyphens/>
              <w:spacing w:after="0" w:line="240" w:lineRule="atLeast"/>
              <w:ind w:left="80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7DD7C6BB" w14:textId="77777777" w:rsidR="00EA1CC8" w:rsidRPr="007A5235" w:rsidRDefault="00EA1CC8" w:rsidP="00EA1CC8">
            <w:pPr>
              <w:suppressAutoHyphens/>
              <w:spacing w:after="0" w:line="380" w:lineRule="exac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" w:type="pct"/>
          </w:tcPr>
          <w:p w14:paraId="0D95AD78" w14:textId="77777777" w:rsidR="00EA1CC8" w:rsidRPr="007A5235" w:rsidRDefault="00EA1CC8" w:rsidP="00EA1CC8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  <w:vAlign w:val="bottom"/>
          </w:tcPr>
          <w:p w14:paraId="422C9183" w14:textId="77777777" w:rsidR="00EA1CC8" w:rsidRPr="007A5235" w:rsidRDefault="00EA1CC8" w:rsidP="00EA1CC8">
            <w:pPr>
              <w:tabs>
                <w:tab w:val="decimal" w:pos="900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" w:type="pct"/>
            <w:vAlign w:val="bottom"/>
          </w:tcPr>
          <w:p w14:paraId="42D71BEA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9" w:type="pct"/>
            <w:tcBorders>
              <w:top w:val="double" w:sz="4" w:space="0" w:color="auto"/>
            </w:tcBorders>
            <w:vAlign w:val="bottom"/>
          </w:tcPr>
          <w:p w14:paraId="5156CB3B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7" w:type="pct"/>
            <w:vAlign w:val="bottom"/>
          </w:tcPr>
          <w:p w14:paraId="09BF6D81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vAlign w:val="bottom"/>
          </w:tcPr>
          <w:p w14:paraId="0FD8A3E4" w14:textId="77777777" w:rsidR="00EA1CC8" w:rsidRPr="007A5235" w:rsidRDefault="00EA1CC8" w:rsidP="00EA1CC8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87" w:type="pct"/>
            <w:vAlign w:val="bottom"/>
          </w:tcPr>
          <w:p w14:paraId="051413E2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vAlign w:val="bottom"/>
          </w:tcPr>
          <w:p w14:paraId="6E4B8576" w14:textId="5E9D805C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</w:tr>
      <w:tr w:rsidR="00B53C2E" w:rsidRPr="002A007A" w14:paraId="1AEE7ABC" w14:textId="77777777" w:rsidTr="00B53C2E">
        <w:trPr>
          <w:trHeight w:val="353"/>
        </w:trPr>
        <w:tc>
          <w:tcPr>
            <w:tcW w:w="1409" w:type="pct"/>
          </w:tcPr>
          <w:p w14:paraId="4D327CA3" w14:textId="77777777" w:rsidR="00EA1CC8" w:rsidRPr="007A5235" w:rsidRDefault="00EA1CC8" w:rsidP="00EA1CC8">
            <w:pPr>
              <w:suppressAutoHyphens/>
              <w:spacing w:after="0" w:line="240" w:lineRule="atLeast"/>
              <w:ind w:left="80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645" w:type="pct"/>
          </w:tcPr>
          <w:p w14:paraId="24E44F02" w14:textId="77777777" w:rsidR="00EA1CC8" w:rsidRPr="007A5235" w:rsidRDefault="00EA1CC8" w:rsidP="00EA1CC8">
            <w:pPr>
              <w:suppressAutoHyphens/>
              <w:spacing w:after="0" w:line="380" w:lineRule="exac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" w:type="pct"/>
          </w:tcPr>
          <w:p w14:paraId="65B7D8BD" w14:textId="77777777" w:rsidR="00EA1CC8" w:rsidRPr="007A5235" w:rsidRDefault="00EA1CC8" w:rsidP="00EA1CC8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6" w:type="pct"/>
            <w:vAlign w:val="bottom"/>
          </w:tcPr>
          <w:p w14:paraId="5902C2C5" w14:textId="77777777" w:rsidR="00EA1CC8" w:rsidRPr="007A5235" w:rsidRDefault="00EA1CC8" w:rsidP="00EA1CC8">
            <w:pPr>
              <w:tabs>
                <w:tab w:val="decimal" w:pos="900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" w:type="pct"/>
            <w:vAlign w:val="bottom"/>
          </w:tcPr>
          <w:p w14:paraId="59F6DFEC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9" w:type="pct"/>
            <w:vAlign w:val="bottom"/>
          </w:tcPr>
          <w:p w14:paraId="6EF95133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7" w:type="pct"/>
            <w:vAlign w:val="bottom"/>
          </w:tcPr>
          <w:p w14:paraId="6DAD0404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40" w:type="pct"/>
            <w:vAlign w:val="bottom"/>
          </w:tcPr>
          <w:p w14:paraId="217FFC46" w14:textId="77777777" w:rsidR="00EA1CC8" w:rsidRPr="007A5235" w:rsidRDefault="00EA1CC8" w:rsidP="00EA1CC8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87" w:type="pct"/>
            <w:vAlign w:val="bottom"/>
          </w:tcPr>
          <w:p w14:paraId="45FDD5C8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5" w:type="pct"/>
            <w:vAlign w:val="bottom"/>
          </w:tcPr>
          <w:p w14:paraId="35FF3705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</w:tr>
      <w:tr w:rsidR="00B53C2E" w:rsidRPr="002A007A" w14:paraId="0B96BA5E" w14:textId="77777777" w:rsidTr="00B53C2E">
        <w:trPr>
          <w:trHeight w:val="353"/>
        </w:trPr>
        <w:tc>
          <w:tcPr>
            <w:tcW w:w="1409" w:type="pct"/>
          </w:tcPr>
          <w:p w14:paraId="7598CCEF" w14:textId="77777777" w:rsidR="00EA1CC8" w:rsidRPr="007A5235" w:rsidRDefault="00EA1CC8" w:rsidP="00EA1CC8">
            <w:pPr>
              <w:suppressAutoHyphens/>
              <w:spacing w:after="0" w:line="240" w:lineRule="atLeast"/>
              <w:ind w:left="80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645" w:type="pct"/>
          </w:tcPr>
          <w:p w14:paraId="01FAE8E9" w14:textId="77777777" w:rsidR="00EA1CC8" w:rsidRPr="007A5235" w:rsidRDefault="00EA1CC8" w:rsidP="00EA1CC8">
            <w:pPr>
              <w:suppressAutoHyphens/>
              <w:spacing w:after="0" w:line="380" w:lineRule="exac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" w:type="pct"/>
          </w:tcPr>
          <w:p w14:paraId="11C5DE55" w14:textId="77777777" w:rsidR="00EA1CC8" w:rsidRPr="007A5235" w:rsidRDefault="00EA1CC8" w:rsidP="00EA1CC8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6" w:type="pct"/>
            <w:vAlign w:val="bottom"/>
          </w:tcPr>
          <w:p w14:paraId="6EEF1262" w14:textId="77777777" w:rsidR="00EA1CC8" w:rsidRPr="007A5235" w:rsidRDefault="00EA1CC8" w:rsidP="00EA1CC8">
            <w:pPr>
              <w:tabs>
                <w:tab w:val="decimal" w:pos="900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" w:type="pct"/>
            <w:vAlign w:val="bottom"/>
          </w:tcPr>
          <w:p w14:paraId="64A13096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9" w:type="pct"/>
            <w:vAlign w:val="bottom"/>
          </w:tcPr>
          <w:p w14:paraId="16D1D56B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7" w:type="pct"/>
            <w:vAlign w:val="bottom"/>
          </w:tcPr>
          <w:p w14:paraId="0AF52511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40" w:type="pct"/>
            <w:vAlign w:val="bottom"/>
          </w:tcPr>
          <w:p w14:paraId="799BC3AE" w14:textId="77777777" w:rsidR="00EA1CC8" w:rsidRPr="007A5235" w:rsidRDefault="00EA1CC8" w:rsidP="00EA1CC8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87" w:type="pct"/>
            <w:vAlign w:val="bottom"/>
          </w:tcPr>
          <w:p w14:paraId="67AEE77D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5" w:type="pct"/>
            <w:vAlign w:val="bottom"/>
          </w:tcPr>
          <w:p w14:paraId="3BF39B39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</w:tr>
      <w:tr w:rsidR="00B53C2E" w:rsidRPr="002A007A" w14:paraId="5B918C83" w14:textId="77777777" w:rsidTr="00B53C2E">
        <w:trPr>
          <w:trHeight w:val="353"/>
        </w:trPr>
        <w:tc>
          <w:tcPr>
            <w:tcW w:w="1409" w:type="pct"/>
          </w:tcPr>
          <w:p w14:paraId="0F215EAF" w14:textId="4D62B3EE" w:rsidR="00EA1CC8" w:rsidRPr="007A5235" w:rsidRDefault="00EA1CC8" w:rsidP="00EA1CC8">
            <w:pPr>
              <w:suppressAutoHyphens/>
              <w:spacing w:after="0" w:line="240" w:lineRule="atLeast"/>
              <w:ind w:left="80" w:hanging="90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645" w:type="pct"/>
          </w:tcPr>
          <w:p w14:paraId="0E3A197F" w14:textId="77777777" w:rsidR="00EA1CC8" w:rsidRPr="007A5235" w:rsidRDefault="00EA1CC8" w:rsidP="00EA1CC8">
            <w:pPr>
              <w:suppressAutoHyphens/>
              <w:spacing w:after="0" w:line="380" w:lineRule="exac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" w:type="pct"/>
          </w:tcPr>
          <w:p w14:paraId="678BB44A" w14:textId="77777777" w:rsidR="00EA1CC8" w:rsidRPr="007A5235" w:rsidRDefault="00EA1CC8" w:rsidP="00EA1CC8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6" w:type="pct"/>
            <w:vAlign w:val="bottom"/>
          </w:tcPr>
          <w:p w14:paraId="7590710B" w14:textId="77777777" w:rsidR="00EA1CC8" w:rsidRPr="007A5235" w:rsidRDefault="00EA1CC8" w:rsidP="00EA1CC8">
            <w:pPr>
              <w:tabs>
                <w:tab w:val="decimal" w:pos="900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" w:type="pct"/>
            <w:vAlign w:val="bottom"/>
          </w:tcPr>
          <w:p w14:paraId="414D9DFE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9" w:type="pct"/>
            <w:vAlign w:val="bottom"/>
          </w:tcPr>
          <w:p w14:paraId="59B301CC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7" w:type="pct"/>
            <w:vAlign w:val="bottom"/>
          </w:tcPr>
          <w:p w14:paraId="4358D7DC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40" w:type="pct"/>
            <w:vAlign w:val="bottom"/>
          </w:tcPr>
          <w:p w14:paraId="425DEA37" w14:textId="77777777" w:rsidR="00EA1CC8" w:rsidRPr="007A5235" w:rsidRDefault="00EA1CC8" w:rsidP="00EA1CC8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87" w:type="pct"/>
            <w:vAlign w:val="bottom"/>
          </w:tcPr>
          <w:p w14:paraId="27EF0AE9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5" w:type="pct"/>
            <w:vAlign w:val="bottom"/>
          </w:tcPr>
          <w:p w14:paraId="188258B3" w14:textId="5796C079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</w:tr>
      <w:tr w:rsidR="00B53C2E" w:rsidRPr="002A007A" w14:paraId="02A00C10" w14:textId="77777777" w:rsidTr="00B53C2E">
        <w:trPr>
          <w:trHeight w:val="353"/>
        </w:trPr>
        <w:tc>
          <w:tcPr>
            <w:tcW w:w="1409" w:type="pct"/>
          </w:tcPr>
          <w:p w14:paraId="79C87459" w14:textId="32DE1A66" w:rsidR="00EA1CC8" w:rsidRPr="007A5235" w:rsidRDefault="00EA1CC8" w:rsidP="00EA1CC8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645" w:type="pct"/>
            <w:vAlign w:val="bottom"/>
          </w:tcPr>
          <w:p w14:paraId="1A2476B7" w14:textId="24B641CC" w:rsidR="00EA1CC8" w:rsidRPr="00EA1CC8" w:rsidRDefault="00EA1CC8" w:rsidP="00EA1CC8">
            <w:pPr>
              <w:tabs>
                <w:tab w:val="decimal" w:pos="1257"/>
              </w:tabs>
              <w:suppressAutoHyphens/>
              <w:spacing w:after="0" w:line="380" w:lineRule="exact"/>
              <w:ind w:left="-15" w:right="9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6" w:type="pct"/>
            <w:vAlign w:val="bottom"/>
          </w:tcPr>
          <w:p w14:paraId="1B55ADF0" w14:textId="77777777" w:rsidR="00EA1CC8" w:rsidRPr="00EA1CC8" w:rsidRDefault="00EA1CC8" w:rsidP="00EA1CC8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6" w:type="pct"/>
            <w:vAlign w:val="bottom"/>
          </w:tcPr>
          <w:p w14:paraId="40FE8FCD" w14:textId="7F07001A" w:rsidR="00EA1CC8" w:rsidRPr="00EA1CC8" w:rsidRDefault="00EA1CC8" w:rsidP="00EA1CC8">
            <w:pPr>
              <w:tabs>
                <w:tab w:val="decimal" w:pos="1213"/>
              </w:tabs>
              <w:suppressAutoHyphens/>
              <w:spacing w:after="0" w:line="380" w:lineRule="exact"/>
              <w:ind w:left="-101" w:right="-1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</w:tcPr>
          <w:p w14:paraId="00DF8D7C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9" w:type="pct"/>
          </w:tcPr>
          <w:p w14:paraId="1B4371A4" w14:textId="4A9BF336" w:rsidR="00EA1CC8" w:rsidRPr="00EA1CC8" w:rsidRDefault="00EA1CC8" w:rsidP="00EA1CC8">
            <w:pPr>
              <w:tabs>
                <w:tab w:val="decimal" w:pos="1356"/>
              </w:tabs>
              <w:suppressAutoHyphens/>
              <w:spacing w:after="0" w:line="380" w:lineRule="exact"/>
              <w:ind w:left="-101" w:right="-70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  <w:vAlign w:val="bottom"/>
          </w:tcPr>
          <w:p w14:paraId="056B5EC6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40" w:type="pct"/>
            <w:vAlign w:val="bottom"/>
          </w:tcPr>
          <w:p w14:paraId="031F87C5" w14:textId="5BCE2B91" w:rsidR="00EA1CC8" w:rsidRPr="00EA1CC8" w:rsidRDefault="00EA1CC8" w:rsidP="00EA1CC8">
            <w:pPr>
              <w:tabs>
                <w:tab w:val="decimal" w:pos="899"/>
              </w:tabs>
              <w:suppressAutoHyphens/>
              <w:spacing w:after="0" w:line="380" w:lineRule="exact"/>
              <w:ind w:left="-101" w:right="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2,420,455</w:t>
            </w:r>
          </w:p>
        </w:tc>
        <w:tc>
          <w:tcPr>
            <w:tcW w:w="87" w:type="pct"/>
          </w:tcPr>
          <w:p w14:paraId="6BA84461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5" w:type="pct"/>
          </w:tcPr>
          <w:p w14:paraId="31541B17" w14:textId="0F6A486C" w:rsidR="00EA1CC8" w:rsidRPr="00EA1CC8" w:rsidRDefault="00EA1CC8" w:rsidP="00E224D1">
            <w:pPr>
              <w:tabs>
                <w:tab w:val="decimal" w:pos="1170"/>
              </w:tabs>
              <w:suppressAutoHyphens/>
              <w:spacing w:after="0" w:line="380" w:lineRule="exact"/>
              <w:ind w:left="-101" w:right="7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2,420,455</w:t>
            </w:r>
          </w:p>
        </w:tc>
      </w:tr>
      <w:tr w:rsidR="00B53C2E" w:rsidRPr="002A007A" w14:paraId="4CB2CF22" w14:textId="77777777" w:rsidTr="00B53C2E">
        <w:trPr>
          <w:trHeight w:val="353"/>
        </w:trPr>
        <w:tc>
          <w:tcPr>
            <w:tcW w:w="1409" w:type="pct"/>
          </w:tcPr>
          <w:p w14:paraId="50FB78F6" w14:textId="076D23C2" w:rsidR="00EA1CC8" w:rsidRPr="007A5235" w:rsidRDefault="00EA1CC8" w:rsidP="00EA1CC8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645" w:type="pct"/>
            <w:vAlign w:val="bottom"/>
          </w:tcPr>
          <w:p w14:paraId="5A5C4338" w14:textId="7B691C8A" w:rsidR="00EA1CC8" w:rsidRPr="00EA1CC8" w:rsidRDefault="00EA1CC8" w:rsidP="00EA1CC8">
            <w:pPr>
              <w:tabs>
                <w:tab w:val="decimal" w:pos="1257"/>
              </w:tabs>
              <w:suppressAutoHyphens/>
              <w:spacing w:after="0" w:line="380" w:lineRule="exact"/>
              <w:ind w:left="-15" w:right="9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6" w:type="pct"/>
            <w:vAlign w:val="bottom"/>
          </w:tcPr>
          <w:p w14:paraId="2B4A0BA1" w14:textId="77777777" w:rsidR="00EA1CC8" w:rsidRPr="00EA1CC8" w:rsidRDefault="00EA1CC8" w:rsidP="00EA1CC8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6" w:type="pct"/>
            <w:vAlign w:val="bottom"/>
          </w:tcPr>
          <w:p w14:paraId="52ACDF2D" w14:textId="0A78DB03" w:rsidR="00EA1CC8" w:rsidRPr="00EA1CC8" w:rsidRDefault="00EA1CC8" w:rsidP="00EA1CC8">
            <w:pPr>
              <w:tabs>
                <w:tab w:val="decimal" w:pos="1213"/>
              </w:tabs>
              <w:suppressAutoHyphens/>
              <w:spacing w:after="0" w:line="380" w:lineRule="exact"/>
              <w:ind w:left="-101" w:right="-1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</w:tcPr>
          <w:p w14:paraId="4CFAAA52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9" w:type="pct"/>
          </w:tcPr>
          <w:p w14:paraId="4764F7FC" w14:textId="5976C5C0" w:rsidR="00EA1CC8" w:rsidRPr="00EA1CC8" w:rsidRDefault="00EA1CC8" w:rsidP="00EA1CC8">
            <w:pPr>
              <w:tabs>
                <w:tab w:val="decimal" w:pos="1356"/>
              </w:tabs>
              <w:suppressAutoHyphens/>
              <w:spacing w:after="0" w:line="380" w:lineRule="exact"/>
              <w:ind w:left="-101" w:right="-70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  <w:vAlign w:val="bottom"/>
          </w:tcPr>
          <w:p w14:paraId="078A637B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40" w:type="pct"/>
            <w:vAlign w:val="bottom"/>
          </w:tcPr>
          <w:p w14:paraId="63170C7F" w14:textId="3C8D316A" w:rsidR="00EA1CC8" w:rsidRPr="00EA1CC8" w:rsidRDefault="00EA1CC8" w:rsidP="00EA1CC8">
            <w:pPr>
              <w:tabs>
                <w:tab w:val="decimal" w:pos="899"/>
              </w:tabs>
              <w:suppressAutoHyphens/>
              <w:spacing w:after="0" w:line="380" w:lineRule="exact"/>
              <w:ind w:left="-101" w:right="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198,491</w:t>
            </w:r>
          </w:p>
        </w:tc>
        <w:tc>
          <w:tcPr>
            <w:tcW w:w="87" w:type="pct"/>
          </w:tcPr>
          <w:p w14:paraId="0647416D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5" w:type="pct"/>
          </w:tcPr>
          <w:p w14:paraId="76A5AB8A" w14:textId="0FAD811C" w:rsidR="00EA1CC8" w:rsidRPr="00EA1CC8" w:rsidRDefault="00EA1CC8" w:rsidP="00165C4F">
            <w:pPr>
              <w:tabs>
                <w:tab w:val="decimal" w:pos="1170"/>
              </w:tabs>
              <w:suppressAutoHyphens/>
              <w:spacing w:after="0" w:line="380" w:lineRule="exact"/>
              <w:ind w:left="-101" w:right="7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198,491</w:t>
            </w:r>
          </w:p>
        </w:tc>
      </w:tr>
      <w:tr w:rsidR="00B53C2E" w:rsidRPr="002A007A" w14:paraId="57A1FB44" w14:textId="77777777" w:rsidTr="00B53C2E">
        <w:trPr>
          <w:trHeight w:val="353"/>
        </w:trPr>
        <w:tc>
          <w:tcPr>
            <w:tcW w:w="1409" w:type="pct"/>
          </w:tcPr>
          <w:p w14:paraId="02C12AE4" w14:textId="463A7C10" w:rsidR="00EA1CC8" w:rsidRPr="007A5235" w:rsidRDefault="00EA1CC8" w:rsidP="00EA1CC8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645" w:type="pct"/>
            <w:vAlign w:val="bottom"/>
          </w:tcPr>
          <w:p w14:paraId="479710A5" w14:textId="0E3EBB3C" w:rsidR="00EA1CC8" w:rsidRPr="00EA1CC8" w:rsidRDefault="00EA1CC8" w:rsidP="00EA1CC8">
            <w:pPr>
              <w:tabs>
                <w:tab w:val="decimal" w:pos="1257"/>
              </w:tabs>
              <w:suppressAutoHyphens/>
              <w:spacing w:after="0" w:line="380" w:lineRule="exact"/>
              <w:ind w:left="-15" w:right="9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6" w:type="pct"/>
            <w:vAlign w:val="bottom"/>
          </w:tcPr>
          <w:p w14:paraId="67CCCB0A" w14:textId="77777777" w:rsidR="00EA1CC8" w:rsidRPr="00EA1CC8" w:rsidRDefault="00EA1CC8" w:rsidP="00EA1CC8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6" w:type="pct"/>
            <w:vAlign w:val="bottom"/>
          </w:tcPr>
          <w:p w14:paraId="369638B1" w14:textId="17A198C8" w:rsidR="00EA1CC8" w:rsidRPr="00EA1CC8" w:rsidRDefault="00EA1CC8" w:rsidP="00EA1CC8">
            <w:pPr>
              <w:tabs>
                <w:tab w:val="decimal" w:pos="1213"/>
              </w:tabs>
              <w:suppressAutoHyphens/>
              <w:spacing w:after="0" w:line="380" w:lineRule="exact"/>
              <w:ind w:left="-101" w:right="-1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</w:tcPr>
          <w:p w14:paraId="3C09B405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9" w:type="pct"/>
          </w:tcPr>
          <w:p w14:paraId="5B4BF5DD" w14:textId="2D6EFC09" w:rsidR="00EA1CC8" w:rsidRPr="00EA1CC8" w:rsidRDefault="00EA1CC8" w:rsidP="00EA1CC8">
            <w:pPr>
              <w:tabs>
                <w:tab w:val="decimal" w:pos="1356"/>
              </w:tabs>
              <w:suppressAutoHyphens/>
              <w:spacing w:after="0" w:line="380" w:lineRule="exact"/>
              <w:ind w:left="-101" w:right="-70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  <w:vAlign w:val="bottom"/>
          </w:tcPr>
          <w:p w14:paraId="0C23F528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40" w:type="pct"/>
            <w:vAlign w:val="bottom"/>
          </w:tcPr>
          <w:p w14:paraId="5A80B926" w14:textId="15C7B4C5" w:rsidR="00EA1CC8" w:rsidRPr="00EA1CC8" w:rsidRDefault="00EA1CC8" w:rsidP="00EA1CC8">
            <w:pPr>
              <w:tabs>
                <w:tab w:val="decimal" w:pos="899"/>
              </w:tabs>
              <w:suppressAutoHyphens/>
              <w:spacing w:after="0" w:line="380" w:lineRule="exact"/>
              <w:ind w:left="-101" w:right="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10,267</w:t>
            </w:r>
          </w:p>
        </w:tc>
        <w:tc>
          <w:tcPr>
            <w:tcW w:w="87" w:type="pct"/>
          </w:tcPr>
          <w:p w14:paraId="174BDACC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5" w:type="pct"/>
          </w:tcPr>
          <w:p w14:paraId="54157E7A" w14:textId="296EB8B1" w:rsidR="00EA1CC8" w:rsidRPr="00EA1CC8" w:rsidRDefault="00EA1CC8" w:rsidP="00165C4F">
            <w:pPr>
              <w:tabs>
                <w:tab w:val="decimal" w:pos="1170"/>
              </w:tabs>
              <w:suppressAutoHyphens/>
              <w:spacing w:after="0" w:line="380" w:lineRule="exact"/>
              <w:ind w:left="-101" w:right="7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10,267</w:t>
            </w:r>
          </w:p>
        </w:tc>
      </w:tr>
      <w:tr w:rsidR="00B53C2E" w:rsidRPr="002A007A" w14:paraId="15464172" w14:textId="77777777" w:rsidTr="00B53C2E">
        <w:trPr>
          <w:trHeight w:val="353"/>
        </w:trPr>
        <w:tc>
          <w:tcPr>
            <w:tcW w:w="1409" w:type="pct"/>
          </w:tcPr>
          <w:p w14:paraId="7C2CE36C" w14:textId="68F7B364" w:rsidR="00EA1CC8" w:rsidRPr="007A5235" w:rsidRDefault="00EA1CC8" w:rsidP="00EA1CC8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หนี้สินทางการเงินที่วัดมูลค่าด้วย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645" w:type="pct"/>
            <w:vAlign w:val="bottom"/>
          </w:tcPr>
          <w:p w14:paraId="611D943A" w14:textId="5B4131F7" w:rsidR="00EA1CC8" w:rsidRPr="00EA1CC8" w:rsidRDefault="00EA1CC8" w:rsidP="00EA1CC8">
            <w:pPr>
              <w:suppressAutoHyphens/>
              <w:spacing w:after="0" w:line="380" w:lineRule="exact"/>
              <w:ind w:left="-15" w:right="9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126" w:type="pct"/>
            <w:vAlign w:val="bottom"/>
          </w:tcPr>
          <w:p w14:paraId="32A8DA84" w14:textId="77777777" w:rsidR="00EA1CC8" w:rsidRPr="00EA1CC8" w:rsidRDefault="00EA1CC8" w:rsidP="00EA1CC8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6" w:type="pct"/>
            <w:vAlign w:val="bottom"/>
          </w:tcPr>
          <w:p w14:paraId="12D3D179" w14:textId="6F26B2CF" w:rsidR="00EA1CC8" w:rsidRPr="00EA1CC8" w:rsidRDefault="00EA1CC8" w:rsidP="00EA1CC8">
            <w:pPr>
              <w:tabs>
                <w:tab w:val="decimal" w:pos="1213"/>
              </w:tabs>
              <w:suppressAutoHyphens/>
              <w:spacing w:after="0" w:line="380" w:lineRule="exact"/>
              <w:ind w:left="-101" w:right="-1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  <w:vAlign w:val="bottom"/>
          </w:tcPr>
          <w:p w14:paraId="6317C86D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9" w:type="pct"/>
            <w:vAlign w:val="bottom"/>
          </w:tcPr>
          <w:p w14:paraId="2270E3A7" w14:textId="3AA6A67C" w:rsidR="00EA1CC8" w:rsidRPr="00EA1CC8" w:rsidRDefault="00EA1CC8" w:rsidP="00EA1CC8">
            <w:pPr>
              <w:tabs>
                <w:tab w:val="decimal" w:pos="1356"/>
              </w:tabs>
              <w:suppressAutoHyphens/>
              <w:spacing w:after="0" w:line="380" w:lineRule="exact"/>
              <w:ind w:left="-101" w:right="-70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</w:tcPr>
          <w:p w14:paraId="5FDA4047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40" w:type="pct"/>
          </w:tcPr>
          <w:p w14:paraId="6C961D11" w14:textId="77777777" w:rsidR="00D4357E" w:rsidRDefault="00D4357E" w:rsidP="00DD0D0D">
            <w:pPr>
              <w:tabs>
                <w:tab w:val="decimal" w:pos="1018"/>
              </w:tabs>
              <w:suppressAutoHyphens/>
              <w:spacing w:after="0" w:line="380" w:lineRule="exact"/>
              <w:ind w:left="-101" w:right="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52E0CFFD" w14:textId="1D5BFA18" w:rsidR="00EA1CC8" w:rsidRPr="00EA1CC8" w:rsidRDefault="00EA1CC8" w:rsidP="00DD0D0D">
            <w:pPr>
              <w:tabs>
                <w:tab w:val="decimal" w:pos="1018"/>
              </w:tabs>
              <w:suppressAutoHyphens/>
              <w:spacing w:after="0" w:line="380" w:lineRule="exact"/>
              <w:ind w:left="-101" w:right="30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87" w:type="pct"/>
          </w:tcPr>
          <w:p w14:paraId="159801D7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5" w:type="pct"/>
          </w:tcPr>
          <w:p w14:paraId="772AF7D8" w14:textId="77777777" w:rsidR="00D4357E" w:rsidRDefault="00D4357E" w:rsidP="00165C4F">
            <w:pPr>
              <w:tabs>
                <w:tab w:val="decimal" w:pos="1170"/>
              </w:tabs>
              <w:suppressAutoHyphens/>
              <w:spacing w:after="0" w:line="380" w:lineRule="exact"/>
              <w:ind w:left="-101" w:right="7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38B6249" w14:textId="55E617C6" w:rsidR="00EA1CC8" w:rsidRPr="00EA1CC8" w:rsidRDefault="00EA1CC8" w:rsidP="00165C4F">
            <w:pPr>
              <w:tabs>
                <w:tab w:val="decimal" w:pos="1170"/>
              </w:tabs>
              <w:suppressAutoHyphens/>
              <w:spacing w:after="0" w:line="380" w:lineRule="exact"/>
              <w:ind w:left="-101" w:right="7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</w:tr>
      <w:tr w:rsidR="00B53C2E" w:rsidRPr="002A007A" w14:paraId="1C3EC025" w14:textId="77777777" w:rsidTr="00B53C2E">
        <w:trPr>
          <w:trHeight w:val="353"/>
        </w:trPr>
        <w:tc>
          <w:tcPr>
            <w:tcW w:w="1409" w:type="pct"/>
          </w:tcPr>
          <w:p w14:paraId="7C313D96" w14:textId="332D2F6A" w:rsidR="00EA1CC8" w:rsidRPr="007A5235" w:rsidRDefault="00EA1CC8" w:rsidP="00EA1CC8">
            <w:pPr>
              <w:suppressAutoHyphens/>
              <w:spacing w:after="0" w:line="240" w:lineRule="atLeast"/>
              <w:ind w:left="75" w:hanging="9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หนี้สินอนุพันธ์</w:t>
            </w:r>
          </w:p>
        </w:tc>
        <w:tc>
          <w:tcPr>
            <w:tcW w:w="645" w:type="pct"/>
            <w:vAlign w:val="bottom"/>
          </w:tcPr>
          <w:p w14:paraId="08149430" w14:textId="11E2D87C" w:rsidR="00EA1CC8" w:rsidRPr="00EA1CC8" w:rsidRDefault="00EA1CC8" w:rsidP="00EA1CC8">
            <w:pPr>
              <w:suppressAutoHyphens/>
              <w:spacing w:after="0" w:line="380" w:lineRule="exact"/>
              <w:ind w:left="-15" w:right="9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79,272</w:t>
            </w:r>
          </w:p>
        </w:tc>
        <w:tc>
          <w:tcPr>
            <w:tcW w:w="126" w:type="pct"/>
            <w:vAlign w:val="bottom"/>
          </w:tcPr>
          <w:p w14:paraId="3778A41B" w14:textId="77777777" w:rsidR="00EA1CC8" w:rsidRPr="00EA1CC8" w:rsidRDefault="00EA1CC8" w:rsidP="00EA1CC8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86" w:type="pct"/>
            <w:vAlign w:val="bottom"/>
          </w:tcPr>
          <w:p w14:paraId="2A3C6BA3" w14:textId="4697D5E1" w:rsidR="00EA1CC8" w:rsidRPr="00EA1CC8" w:rsidRDefault="00EA1CC8" w:rsidP="00EA1CC8">
            <w:pPr>
              <w:tabs>
                <w:tab w:val="decimal" w:pos="1213"/>
              </w:tabs>
              <w:suppressAutoHyphens/>
              <w:spacing w:after="0" w:line="380" w:lineRule="exact"/>
              <w:ind w:left="-101"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</w:tcPr>
          <w:p w14:paraId="6AFA1F28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39" w:type="pct"/>
          </w:tcPr>
          <w:p w14:paraId="188A44A9" w14:textId="49F4E17E" w:rsidR="00EA1CC8" w:rsidRPr="00EA1CC8" w:rsidRDefault="00EA1CC8" w:rsidP="00EA1CC8">
            <w:pPr>
              <w:tabs>
                <w:tab w:val="decimal" w:pos="1356"/>
              </w:tabs>
              <w:suppressAutoHyphens/>
              <w:spacing w:after="0" w:line="380" w:lineRule="exact"/>
              <w:ind w:left="-101" w:right="-7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  <w:vAlign w:val="bottom"/>
          </w:tcPr>
          <w:p w14:paraId="0B78B614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40" w:type="pct"/>
          </w:tcPr>
          <w:p w14:paraId="30EDD6F6" w14:textId="527B86EC" w:rsidR="00EA1CC8" w:rsidRPr="00EA1CC8" w:rsidRDefault="00EA1CC8" w:rsidP="00DD0D0D">
            <w:pPr>
              <w:tabs>
                <w:tab w:val="decimal" w:pos="1018"/>
              </w:tabs>
              <w:suppressAutoHyphens/>
              <w:spacing w:after="0" w:line="380" w:lineRule="exact"/>
              <w:ind w:left="-101" w:right="30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87" w:type="pct"/>
          </w:tcPr>
          <w:p w14:paraId="2F5C6FF6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5" w:type="pct"/>
          </w:tcPr>
          <w:p w14:paraId="08400CFB" w14:textId="67F3F801" w:rsidR="00EA1CC8" w:rsidRPr="00EA1CC8" w:rsidRDefault="00EA1CC8" w:rsidP="00165C4F">
            <w:pPr>
              <w:tabs>
                <w:tab w:val="decimal" w:pos="1170"/>
              </w:tabs>
              <w:suppressAutoHyphens/>
              <w:spacing w:after="0" w:line="380" w:lineRule="exact"/>
              <w:ind w:left="-101" w:right="7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79,272</w:t>
            </w:r>
          </w:p>
        </w:tc>
      </w:tr>
      <w:tr w:rsidR="00B53C2E" w:rsidRPr="002A007A" w14:paraId="7704BD95" w14:textId="77777777" w:rsidTr="00B53C2E">
        <w:trPr>
          <w:trHeight w:val="353"/>
        </w:trPr>
        <w:tc>
          <w:tcPr>
            <w:tcW w:w="1409" w:type="pct"/>
          </w:tcPr>
          <w:p w14:paraId="2C57707D" w14:textId="41BFE22B" w:rsidR="00EA1CC8" w:rsidRPr="007A5235" w:rsidRDefault="00EA1CC8" w:rsidP="00EA1CC8">
            <w:pPr>
              <w:tabs>
                <w:tab w:val="decimal" w:pos="1044"/>
              </w:tabs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645" w:type="pct"/>
            <w:vAlign w:val="bottom"/>
          </w:tcPr>
          <w:p w14:paraId="31832927" w14:textId="157E2A43" w:rsidR="00EA1CC8" w:rsidRPr="00EA1CC8" w:rsidRDefault="00EA1CC8" w:rsidP="00EA1CC8">
            <w:pPr>
              <w:tabs>
                <w:tab w:val="decimal" w:pos="1257"/>
              </w:tabs>
              <w:suppressAutoHyphens/>
              <w:spacing w:after="0" w:line="380" w:lineRule="exact"/>
              <w:ind w:left="-15" w:right="9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6" w:type="pct"/>
            <w:vAlign w:val="bottom"/>
          </w:tcPr>
          <w:p w14:paraId="1ACE19D1" w14:textId="77777777" w:rsidR="00EA1CC8" w:rsidRPr="00EA1CC8" w:rsidRDefault="00EA1CC8" w:rsidP="00EA1CC8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6" w:type="pct"/>
            <w:vAlign w:val="bottom"/>
          </w:tcPr>
          <w:p w14:paraId="6FC11C93" w14:textId="24281566" w:rsidR="00EA1CC8" w:rsidRPr="00EA1CC8" w:rsidRDefault="00EA1CC8" w:rsidP="00EA1CC8">
            <w:pPr>
              <w:tabs>
                <w:tab w:val="decimal" w:pos="1213"/>
              </w:tabs>
              <w:suppressAutoHyphens/>
              <w:spacing w:after="0" w:line="380" w:lineRule="exact"/>
              <w:ind w:left="-101" w:right="-1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</w:tcPr>
          <w:p w14:paraId="5E721AD7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9" w:type="pct"/>
          </w:tcPr>
          <w:p w14:paraId="5A7C8DD5" w14:textId="30C9A15A" w:rsidR="00EA1CC8" w:rsidRPr="00EA1CC8" w:rsidRDefault="00EA1CC8" w:rsidP="00EA1CC8">
            <w:pPr>
              <w:tabs>
                <w:tab w:val="decimal" w:pos="1356"/>
              </w:tabs>
              <w:suppressAutoHyphens/>
              <w:spacing w:after="0" w:line="380" w:lineRule="exact"/>
              <w:ind w:left="-101" w:right="-70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7" w:type="pct"/>
            <w:vAlign w:val="bottom"/>
          </w:tcPr>
          <w:p w14:paraId="775A1B83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40" w:type="pct"/>
            <w:vAlign w:val="bottom"/>
          </w:tcPr>
          <w:p w14:paraId="56DE6973" w14:textId="423FD57C" w:rsidR="00EA1CC8" w:rsidRPr="00EA1CC8" w:rsidRDefault="00EA1CC8" w:rsidP="00EA1CC8">
            <w:pPr>
              <w:tabs>
                <w:tab w:val="decimal" w:pos="899"/>
              </w:tabs>
              <w:suppressAutoHyphens/>
              <w:spacing w:after="0" w:line="380" w:lineRule="exact"/>
              <w:ind w:left="-101" w:right="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67,235</w:t>
            </w:r>
          </w:p>
        </w:tc>
        <w:tc>
          <w:tcPr>
            <w:tcW w:w="87" w:type="pct"/>
          </w:tcPr>
          <w:p w14:paraId="2D803A2B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5" w:type="pct"/>
          </w:tcPr>
          <w:p w14:paraId="2B4451D9" w14:textId="25EDBD15" w:rsidR="00EA1CC8" w:rsidRPr="00EA1CC8" w:rsidRDefault="00EA1CC8" w:rsidP="00165C4F">
            <w:pPr>
              <w:tabs>
                <w:tab w:val="decimal" w:pos="1170"/>
              </w:tabs>
              <w:suppressAutoHyphens/>
              <w:spacing w:after="0" w:line="380" w:lineRule="exact"/>
              <w:ind w:left="-101" w:right="7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67,235</w:t>
            </w:r>
          </w:p>
        </w:tc>
      </w:tr>
      <w:tr w:rsidR="00B53C2E" w:rsidRPr="002A007A" w14:paraId="2B335626" w14:textId="77777777" w:rsidTr="00B53C2E">
        <w:trPr>
          <w:trHeight w:val="353"/>
        </w:trPr>
        <w:tc>
          <w:tcPr>
            <w:tcW w:w="1409" w:type="pct"/>
            <w:vAlign w:val="bottom"/>
          </w:tcPr>
          <w:p w14:paraId="3FD06DD4" w14:textId="7B55F5E9" w:rsidR="00EA1CC8" w:rsidRPr="007A5235" w:rsidRDefault="00EA1CC8" w:rsidP="00EA1CC8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3A123130" w14:textId="2C7B8999" w:rsidR="00EA1CC8" w:rsidRPr="00EA1CC8" w:rsidRDefault="00EA1CC8" w:rsidP="00EA1CC8">
            <w:pPr>
              <w:suppressAutoHyphens/>
              <w:spacing w:after="0" w:line="380" w:lineRule="exact"/>
              <w:ind w:left="-15" w:right="9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79,276</w:t>
            </w:r>
          </w:p>
        </w:tc>
        <w:tc>
          <w:tcPr>
            <w:tcW w:w="126" w:type="pct"/>
            <w:vAlign w:val="bottom"/>
          </w:tcPr>
          <w:p w14:paraId="5C2488D4" w14:textId="77777777" w:rsidR="00EA1CC8" w:rsidRPr="00EA1CC8" w:rsidRDefault="00EA1CC8" w:rsidP="00EA1CC8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225BB" w14:textId="1A5A8A8D" w:rsidR="00EA1CC8" w:rsidRPr="00EA1CC8" w:rsidRDefault="00EA1CC8" w:rsidP="00EA1CC8">
            <w:pPr>
              <w:tabs>
                <w:tab w:val="decimal" w:pos="1213"/>
              </w:tabs>
              <w:suppressAutoHyphens/>
              <w:spacing w:after="0" w:line="380" w:lineRule="exact"/>
              <w:ind w:left="-101" w:right="-1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117" w:type="pct"/>
          </w:tcPr>
          <w:p w14:paraId="678E1BF2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</w:tcPr>
          <w:p w14:paraId="51D308C7" w14:textId="1E820024" w:rsidR="00EA1CC8" w:rsidRPr="00EA1CC8" w:rsidRDefault="00EA1CC8" w:rsidP="00EA1CC8">
            <w:pPr>
              <w:tabs>
                <w:tab w:val="decimal" w:pos="1356"/>
              </w:tabs>
              <w:suppressAutoHyphens/>
              <w:spacing w:after="0" w:line="380" w:lineRule="exact"/>
              <w:ind w:left="-101" w:right="-70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117" w:type="pct"/>
            <w:vAlign w:val="bottom"/>
          </w:tcPr>
          <w:p w14:paraId="280494E2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06CBB" w14:textId="7C4C3267" w:rsidR="00EA1CC8" w:rsidRPr="00EA1CC8" w:rsidRDefault="00EA1CC8" w:rsidP="00EA1CC8">
            <w:pPr>
              <w:tabs>
                <w:tab w:val="decimal" w:pos="899"/>
              </w:tabs>
              <w:suppressAutoHyphens/>
              <w:spacing w:after="0" w:line="380" w:lineRule="exact"/>
              <w:ind w:left="-101" w:right="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2,696,448</w:t>
            </w:r>
          </w:p>
        </w:tc>
        <w:tc>
          <w:tcPr>
            <w:tcW w:w="87" w:type="pct"/>
          </w:tcPr>
          <w:p w14:paraId="20E8187A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02FFD24C" w14:textId="123684A5" w:rsidR="00EA1CC8" w:rsidRPr="00EA1CC8" w:rsidRDefault="00EA1CC8" w:rsidP="00165C4F">
            <w:pPr>
              <w:tabs>
                <w:tab w:val="decimal" w:pos="1170"/>
              </w:tabs>
              <w:suppressAutoHyphens/>
              <w:spacing w:after="0" w:line="380" w:lineRule="exact"/>
              <w:ind w:left="-101" w:right="7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2,775,724</w:t>
            </w:r>
          </w:p>
        </w:tc>
      </w:tr>
    </w:tbl>
    <w:p w14:paraId="6B7CAD8C" w14:textId="77777777" w:rsidR="005D3703" w:rsidRPr="007A5235" w:rsidRDefault="005D3703" w:rsidP="005D3703">
      <w:pPr>
        <w:tabs>
          <w:tab w:val="left" w:pos="540"/>
          <w:tab w:val="left" w:pos="990"/>
        </w:tabs>
        <w:suppressAutoHyphens/>
        <w:spacing w:after="0" w:line="240" w:lineRule="auto"/>
        <w:ind w:left="990" w:hanging="45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91AB81D" w14:textId="77777777" w:rsidR="005D3703" w:rsidRPr="007A5235" w:rsidRDefault="005D3703" w:rsidP="005D3703">
      <w:pPr>
        <w:tabs>
          <w:tab w:val="left" w:pos="540"/>
          <w:tab w:val="left" w:pos="990"/>
        </w:tabs>
        <w:suppressAutoHyphens/>
        <w:spacing w:after="0" w:line="240" w:lineRule="auto"/>
        <w:ind w:left="990" w:hanging="45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137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2"/>
        <w:gridCol w:w="1760"/>
        <w:gridCol w:w="347"/>
        <w:gridCol w:w="1878"/>
        <w:gridCol w:w="317"/>
        <w:gridCol w:w="2016"/>
        <w:gridCol w:w="317"/>
        <w:gridCol w:w="1465"/>
        <w:gridCol w:w="237"/>
        <w:gridCol w:w="1471"/>
      </w:tblGrid>
      <w:tr w:rsidR="005D3703" w:rsidRPr="002A007A" w14:paraId="45D253F6" w14:textId="77777777" w:rsidTr="00D74D82">
        <w:trPr>
          <w:trHeight w:val="61"/>
          <w:tblHeader/>
        </w:trPr>
        <w:tc>
          <w:tcPr>
            <w:tcW w:w="5000" w:type="pct"/>
            <w:gridSpan w:val="10"/>
          </w:tcPr>
          <w:p w14:paraId="01160BE0" w14:textId="40495E61" w:rsidR="005D3703" w:rsidRPr="007A5235" w:rsidRDefault="005D3703" w:rsidP="00374956">
            <w:pPr>
              <w:suppressAutoHyphens/>
              <w:spacing w:after="0" w:line="360" w:lineRule="exact"/>
              <w:ind w:left="4066" w:right="-11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x-none" w:eastAsia="zh-CN"/>
              </w:rPr>
              <w:lastRenderedPageBreak/>
              <w:t>งบการเงินเฉพาะธนาคาร</w:t>
            </w:r>
          </w:p>
        </w:tc>
      </w:tr>
      <w:tr w:rsidR="005D3703" w:rsidRPr="002A007A" w14:paraId="62CCBEFE" w14:textId="77777777" w:rsidTr="00D74D82">
        <w:trPr>
          <w:trHeight w:val="61"/>
          <w:tblHeader/>
        </w:trPr>
        <w:tc>
          <w:tcPr>
            <w:tcW w:w="5000" w:type="pct"/>
            <w:gridSpan w:val="10"/>
          </w:tcPr>
          <w:p w14:paraId="30EBD811" w14:textId="59B683FB" w:rsidR="005D3703" w:rsidRPr="007A5235" w:rsidRDefault="005D3703" w:rsidP="00374956">
            <w:pPr>
              <w:suppressAutoHyphens/>
              <w:spacing w:after="0" w:line="360" w:lineRule="exact"/>
              <w:ind w:left="4066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D74D82" w:rsidRPr="002A007A" w14:paraId="035B27B6" w14:textId="77777777" w:rsidTr="00D74D82">
        <w:trPr>
          <w:trHeight w:val="523"/>
          <w:tblHeader/>
        </w:trPr>
        <w:tc>
          <w:tcPr>
            <w:tcW w:w="1439" w:type="pct"/>
          </w:tcPr>
          <w:p w14:paraId="63C806AA" w14:textId="77777777" w:rsidR="00B95644" w:rsidRPr="007A5235" w:rsidRDefault="00B95644" w:rsidP="007A5235">
            <w:pPr>
              <w:tabs>
                <w:tab w:val="left" w:pos="342"/>
              </w:tabs>
              <w:suppressAutoHyphens/>
              <w:spacing w:after="0" w:line="360" w:lineRule="exact"/>
              <w:jc w:val="thaiDistribute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39" w:type="pct"/>
            <w:vAlign w:val="bottom"/>
          </w:tcPr>
          <w:p w14:paraId="0BB49349" w14:textId="410CF7C2" w:rsidR="00B95644" w:rsidRPr="007A5235" w:rsidRDefault="00B95644" w:rsidP="007A5235">
            <w:pPr>
              <w:suppressAutoHyphens/>
              <w:spacing w:after="0" w:line="360" w:lineRule="exact"/>
              <w:ind w:left="-118" w:right="-11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เครื่องมือทางการเงิน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ที่วัดมูลค่าด้วยมูลค่ายุติธรรมผ่านกำไร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หรือขาดทุน</w:t>
            </w:r>
          </w:p>
        </w:tc>
        <w:tc>
          <w:tcPr>
            <w:tcW w:w="126" w:type="pct"/>
            <w:vAlign w:val="bottom"/>
          </w:tcPr>
          <w:p w14:paraId="1D683B72" w14:textId="77777777" w:rsidR="00B95644" w:rsidRPr="007A5235" w:rsidRDefault="00B95644" w:rsidP="007A5235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</w:pPr>
          </w:p>
        </w:tc>
        <w:tc>
          <w:tcPr>
            <w:tcW w:w="682" w:type="pct"/>
            <w:vAlign w:val="bottom"/>
          </w:tcPr>
          <w:p w14:paraId="42BD36B1" w14:textId="3BD01D5E" w:rsidR="00B95644" w:rsidRPr="007A5235" w:rsidRDefault="00B95644" w:rsidP="007A5235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เครื่องมือทางการเงิน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ที่วัดมูลค่าด้วย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5" w:type="pct"/>
            <w:vAlign w:val="bottom"/>
          </w:tcPr>
          <w:p w14:paraId="6FE7F991" w14:textId="77777777" w:rsidR="00B95644" w:rsidRPr="007A5235" w:rsidRDefault="00B95644" w:rsidP="007A5235">
            <w:pPr>
              <w:tabs>
                <w:tab w:val="decimal" w:pos="677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2" w:type="pct"/>
            <w:vAlign w:val="bottom"/>
          </w:tcPr>
          <w:p w14:paraId="315E24A4" w14:textId="3A036116" w:rsidR="00B95644" w:rsidRPr="007A5235" w:rsidRDefault="00B95644" w:rsidP="007A5235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A6279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เงินลงทุนใน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br/>
            </w:r>
            <w:r w:rsidRPr="00A6279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ตราสารทุนที่กำหนด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br/>
            </w:r>
            <w:r w:rsidRPr="00A6279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ให้วัดมูลค่าด้วย</w:t>
            </w:r>
            <w:r w:rsidRPr="00A6279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มูลค่ายุติธรรมผ่านกำไร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A6279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15" w:type="pct"/>
            <w:vAlign w:val="bottom"/>
          </w:tcPr>
          <w:p w14:paraId="03B06FE3" w14:textId="77777777" w:rsidR="00B95644" w:rsidRPr="007A5235" w:rsidRDefault="00B95644" w:rsidP="007A5235">
            <w:pPr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</w:pPr>
          </w:p>
        </w:tc>
        <w:tc>
          <w:tcPr>
            <w:tcW w:w="532" w:type="pct"/>
            <w:vAlign w:val="bottom"/>
          </w:tcPr>
          <w:p w14:paraId="22C115CF" w14:textId="285CAB04" w:rsidR="00B95644" w:rsidRPr="007A5235" w:rsidRDefault="00B95644" w:rsidP="007A5235">
            <w:pPr>
              <w:suppressAutoHyphens/>
              <w:spacing w:after="0" w:line="360" w:lineRule="exact"/>
              <w:ind w:left="-145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</w:pPr>
            <w:r w:rsidRPr="00A62792">
              <w:rPr>
                <w:rFonts w:asciiTheme="majorBidi" w:eastAsia="Times New Roman" w:hAnsiTheme="majorBidi" w:cstheme="majorBidi"/>
                <w:color w:val="000000"/>
                <w:spacing w:val="-4"/>
                <w:sz w:val="28"/>
                <w:cs/>
                <w:lang w:val="x-none" w:eastAsia="zh-CN"/>
              </w:rPr>
              <w:t>เครื่องมือทางการเงิน</w:t>
            </w:r>
            <w:r>
              <w:rPr>
                <w:rFonts w:asciiTheme="majorBidi" w:eastAsia="Times New Roman" w:hAnsiTheme="majorBidi" w:cstheme="majorBidi"/>
                <w:color w:val="000000"/>
                <w:spacing w:val="-4"/>
                <w:sz w:val="28"/>
                <w:cs/>
                <w:lang w:val="x-none" w:eastAsia="zh-CN"/>
              </w:rPr>
              <w:br/>
            </w:r>
            <w:r w:rsidRPr="00A6279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ที่วัดมูลค่าด้วย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br/>
            </w:r>
            <w:r w:rsidRPr="00A6279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6" w:type="pct"/>
            <w:vAlign w:val="bottom"/>
          </w:tcPr>
          <w:p w14:paraId="646E5E78" w14:textId="77777777" w:rsidR="00B95644" w:rsidRPr="007A5235" w:rsidRDefault="00B95644" w:rsidP="007A5235">
            <w:pPr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</w:pPr>
          </w:p>
        </w:tc>
        <w:tc>
          <w:tcPr>
            <w:tcW w:w="534" w:type="pct"/>
            <w:vAlign w:val="bottom"/>
          </w:tcPr>
          <w:p w14:paraId="792B0B3D" w14:textId="77777777" w:rsidR="00B95644" w:rsidRPr="007A5235" w:rsidRDefault="00B95644" w:rsidP="007A5235">
            <w:pPr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706324" w:rsidRPr="002A007A" w14:paraId="7625DB09" w14:textId="77777777" w:rsidTr="00D74D82">
        <w:trPr>
          <w:trHeight w:val="337"/>
          <w:tblHeader/>
        </w:trPr>
        <w:tc>
          <w:tcPr>
            <w:tcW w:w="1439" w:type="pct"/>
          </w:tcPr>
          <w:p w14:paraId="224CF3FE" w14:textId="77777777" w:rsidR="00706324" w:rsidRPr="007A5235" w:rsidRDefault="00706324" w:rsidP="007A5235">
            <w:pPr>
              <w:tabs>
                <w:tab w:val="left" w:pos="342"/>
              </w:tabs>
              <w:suppressAutoHyphens/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561" w:type="pct"/>
            <w:gridSpan w:val="9"/>
            <w:vAlign w:val="bottom"/>
          </w:tcPr>
          <w:p w14:paraId="79596934" w14:textId="2E1AB9C0" w:rsidR="00706324" w:rsidRPr="007A5235" w:rsidRDefault="00706324" w:rsidP="007A5235">
            <w:pPr>
              <w:suppressAutoHyphens/>
              <w:spacing w:after="0" w:line="34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x-none" w:eastAsia="zh-CN"/>
              </w:rPr>
              <w:t>(</w:t>
            </w:r>
            <w:proofErr w:type="spellStart"/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x-none" w:eastAsia="zh-CN"/>
              </w:rPr>
              <w:t>ล้านบาท</w:t>
            </w:r>
            <w:proofErr w:type="spellEnd"/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x-none" w:eastAsia="zh-CN"/>
              </w:rPr>
              <w:t>)</w:t>
            </w:r>
          </w:p>
        </w:tc>
      </w:tr>
      <w:tr w:rsidR="00D74D82" w:rsidRPr="002A007A" w14:paraId="4A9BCF60" w14:textId="77777777" w:rsidTr="00D74D82">
        <w:trPr>
          <w:trHeight w:val="233"/>
        </w:trPr>
        <w:tc>
          <w:tcPr>
            <w:tcW w:w="1439" w:type="pct"/>
          </w:tcPr>
          <w:p w14:paraId="5ED3B44D" w14:textId="77777777" w:rsidR="00B95644" w:rsidRPr="007A5235" w:rsidRDefault="00B95644" w:rsidP="007A5235">
            <w:pPr>
              <w:suppressAutoHyphens/>
              <w:spacing w:after="0" w:line="340" w:lineRule="exact"/>
              <w:ind w:left="75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639" w:type="pct"/>
          </w:tcPr>
          <w:p w14:paraId="7AB8DDEA" w14:textId="77777777" w:rsidR="00B95644" w:rsidRPr="007A5235" w:rsidRDefault="00B95644" w:rsidP="007A5235">
            <w:pPr>
              <w:tabs>
                <w:tab w:val="decimal" w:pos="708"/>
              </w:tabs>
              <w:suppressAutoHyphens/>
              <w:spacing w:after="0" w:line="340" w:lineRule="exac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26" w:type="pct"/>
          </w:tcPr>
          <w:p w14:paraId="5546EE59" w14:textId="77777777" w:rsidR="00B95644" w:rsidRPr="007A5235" w:rsidRDefault="00B95644" w:rsidP="007A5235">
            <w:pPr>
              <w:tabs>
                <w:tab w:val="decimal" w:pos="709"/>
              </w:tabs>
              <w:suppressAutoHyphens/>
              <w:spacing w:after="0" w:line="340" w:lineRule="exac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82" w:type="pct"/>
          </w:tcPr>
          <w:p w14:paraId="1D32B742" w14:textId="77777777" w:rsidR="00B95644" w:rsidRPr="007A5235" w:rsidRDefault="00B95644" w:rsidP="007A5235">
            <w:pPr>
              <w:tabs>
                <w:tab w:val="decimal" w:pos="709"/>
              </w:tabs>
              <w:suppressAutoHyphens/>
              <w:spacing w:after="0" w:line="340" w:lineRule="exac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15" w:type="pct"/>
          </w:tcPr>
          <w:p w14:paraId="3DAD1A2C" w14:textId="77777777" w:rsidR="00B95644" w:rsidRPr="007A5235" w:rsidRDefault="00B95644" w:rsidP="007A5235">
            <w:pPr>
              <w:tabs>
                <w:tab w:val="decimal" w:pos="677"/>
              </w:tabs>
              <w:suppressAutoHyphens/>
              <w:spacing w:after="0" w:line="34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732" w:type="pct"/>
          </w:tcPr>
          <w:p w14:paraId="34D1D07E" w14:textId="77777777" w:rsidR="00B95644" w:rsidRPr="007A5235" w:rsidRDefault="00B95644" w:rsidP="007A5235">
            <w:pPr>
              <w:tabs>
                <w:tab w:val="decimal" w:pos="831"/>
              </w:tabs>
              <w:suppressAutoHyphens/>
              <w:spacing w:after="0" w:line="34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115" w:type="pct"/>
          </w:tcPr>
          <w:p w14:paraId="703848B0" w14:textId="77777777" w:rsidR="00B95644" w:rsidRPr="007A5235" w:rsidRDefault="00B95644" w:rsidP="007A5235">
            <w:pPr>
              <w:tabs>
                <w:tab w:val="decimal" w:pos="831"/>
              </w:tabs>
              <w:suppressAutoHyphens/>
              <w:spacing w:after="0" w:line="34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532" w:type="pct"/>
          </w:tcPr>
          <w:p w14:paraId="3A497CC0" w14:textId="77777777" w:rsidR="00B95644" w:rsidRPr="007A5235" w:rsidRDefault="00B95644" w:rsidP="007A5235">
            <w:pPr>
              <w:tabs>
                <w:tab w:val="decimal" w:pos="831"/>
              </w:tabs>
              <w:suppressAutoHyphens/>
              <w:spacing w:after="0" w:line="34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86" w:type="pct"/>
          </w:tcPr>
          <w:p w14:paraId="3043B27C" w14:textId="77777777" w:rsidR="00B95644" w:rsidRPr="007A5235" w:rsidRDefault="00B95644" w:rsidP="007A5235">
            <w:pPr>
              <w:tabs>
                <w:tab w:val="decimal" w:pos="831"/>
              </w:tabs>
              <w:suppressAutoHyphens/>
              <w:spacing w:after="0" w:line="34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534" w:type="pct"/>
          </w:tcPr>
          <w:p w14:paraId="302305A1" w14:textId="77777777" w:rsidR="00B95644" w:rsidRPr="007A5235" w:rsidRDefault="00B95644" w:rsidP="007A5235">
            <w:pPr>
              <w:tabs>
                <w:tab w:val="decimal" w:pos="831"/>
              </w:tabs>
              <w:suppressAutoHyphens/>
              <w:spacing w:after="0" w:line="34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</w:tr>
      <w:tr w:rsidR="00D74D82" w:rsidRPr="002A007A" w14:paraId="6F0B895A" w14:textId="77777777" w:rsidTr="00D74D82">
        <w:trPr>
          <w:trHeight w:val="273"/>
        </w:trPr>
        <w:tc>
          <w:tcPr>
            <w:tcW w:w="1439" w:type="pct"/>
          </w:tcPr>
          <w:p w14:paraId="566F6034" w14:textId="77777777" w:rsidR="00EA1CC8" w:rsidRPr="007A5235" w:rsidRDefault="00EA1CC8" w:rsidP="00EA1CC8">
            <w:pPr>
              <w:suppressAutoHyphens/>
              <w:spacing w:after="0" w:line="340" w:lineRule="exact"/>
              <w:ind w:left="75" w:hanging="9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เงินสด</w:t>
            </w:r>
          </w:p>
        </w:tc>
        <w:tc>
          <w:tcPr>
            <w:tcW w:w="639" w:type="pct"/>
            <w:vAlign w:val="bottom"/>
          </w:tcPr>
          <w:p w14:paraId="09CA8BED" w14:textId="077358D2" w:rsidR="00EA1CC8" w:rsidRPr="00EA1CC8" w:rsidRDefault="00EA1CC8" w:rsidP="00EA1CC8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6" w:type="pct"/>
            <w:vAlign w:val="bottom"/>
          </w:tcPr>
          <w:p w14:paraId="2592FEB8" w14:textId="77777777" w:rsidR="00EA1CC8" w:rsidRPr="00EA1CC8" w:rsidRDefault="00EA1CC8" w:rsidP="00EA1CC8">
            <w:pPr>
              <w:tabs>
                <w:tab w:val="decimal" w:pos="709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82" w:type="pct"/>
            <w:vAlign w:val="bottom"/>
          </w:tcPr>
          <w:p w14:paraId="1342ABCB" w14:textId="6F2322DD" w:rsidR="00EA1CC8" w:rsidRPr="00EA1CC8" w:rsidRDefault="00EA1CC8" w:rsidP="00EA1CC8">
            <w:pPr>
              <w:tabs>
                <w:tab w:val="decimal" w:pos="1174"/>
              </w:tabs>
              <w:suppressAutoHyphens/>
              <w:spacing w:after="0" w:line="340" w:lineRule="exact"/>
              <w:ind w:left="-107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</w:tcPr>
          <w:p w14:paraId="7FC54124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732" w:type="pct"/>
          </w:tcPr>
          <w:p w14:paraId="4D60FD56" w14:textId="31FD696E" w:rsidR="00EA1CC8" w:rsidRPr="00EA1CC8" w:rsidRDefault="00EA1CC8" w:rsidP="00EA1CC8">
            <w:pPr>
              <w:tabs>
                <w:tab w:val="decimal" w:pos="1227"/>
              </w:tabs>
              <w:suppressAutoHyphens/>
              <w:spacing w:after="0" w:line="340" w:lineRule="exact"/>
              <w:ind w:left="-107" w:right="-11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  <w:vAlign w:val="bottom"/>
          </w:tcPr>
          <w:p w14:paraId="1CE39E71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532" w:type="pct"/>
            <w:vAlign w:val="bottom"/>
          </w:tcPr>
          <w:p w14:paraId="6342127D" w14:textId="61C25F3A" w:rsidR="00EA1CC8" w:rsidRPr="00EA1CC8" w:rsidRDefault="00EA1CC8" w:rsidP="00EA1CC8">
            <w:pPr>
              <w:tabs>
                <w:tab w:val="decimal" w:pos="899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51,529</w:t>
            </w:r>
          </w:p>
        </w:tc>
        <w:tc>
          <w:tcPr>
            <w:tcW w:w="86" w:type="pct"/>
          </w:tcPr>
          <w:p w14:paraId="78CC4383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534" w:type="pct"/>
          </w:tcPr>
          <w:p w14:paraId="4F46ED54" w14:textId="78CC0BBC" w:rsidR="00EA1CC8" w:rsidRPr="00EA1CC8" w:rsidRDefault="00EA1CC8" w:rsidP="00D74D82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51,529</w:t>
            </w:r>
          </w:p>
        </w:tc>
      </w:tr>
      <w:tr w:rsidR="00D74D82" w:rsidRPr="002A007A" w14:paraId="0ED4265F" w14:textId="77777777" w:rsidTr="00D74D82">
        <w:trPr>
          <w:trHeight w:val="265"/>
        </w:trPr>
        <w:tc>
          <w:tcPr>
            <w:tcW w:w="1439" w:type="pct"/>
          </w:tcPr>
          <w:p w14:paraId="28A139BB" w14:textId="77777777" w:rsidR="00EA1CC8" w:rsidRPr="007A5235" w:rsidRDefault="00EA1CC8" w:rsidP="00EA1CC8">
            <w:pPr>
              <w:suppressAutoHyphens/>
              <w:spacing w:after="0" w:line="340" w:lineRule="exact"/>
              <w:ind w:left="180" w:hanging="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639" w:type="pct"/>
            <w:vAlign w:val="bottom"/>
          </w:tcPr>
          <w:p w14:paraId="4C309479" w14:textId="1B51FB45" w:rsidR="00EA1CC8" w:rsidRPr="00EA1CC8" w:rsidRDefault="00EA1CC8" w:rsidP="00EA1CC8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6" w:type="pct"/>
            <w:vAlign w:val="bottom"/>
          </w:tcPr>
          <w:p w14:paraId="215B92BC" w14:textId="77777777" w:rsidR="00EA1CC8" w:rsidRPr="00EA1CC8" w:rsidRDefault="00EA1CC8" w:rsidP="00EA1CC8">
            <w:pPr>
              <w:tabs>
                <w:tab w:val="decimal" w:pos="709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82" w:type="pct"/>
            <w:vAlign w:val="bottom"/>
          </w:tcPr>
          <w:p w14:paraId="5118F0BD" w14:textId="3321387F" w:rsidR="00EA1CC8" w:rsidRPr="00EA1CC8" w:rsidRDefault="00EA1CC8" w:rsidP="00EA1CC8">
            <w:pPr>
              <w:tabs>
                <w:tab w:val="decimal" w:pos="1174"/>
              </w:tabs>
              <w:suppressAutoHyphens/>
              <w:spacing w:after="0" w:line="340" w:lineRule="exact"/>
              <w:ind w:left="-107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</w:tcPr>
          <w:p w14:paraId="44D87693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2" w:type="pct"/>
          </w:tcPr>
          <w:p w14:paraId="01336607" w14:textId="77777777" w:rsidR="00EA1CC8" w:rsidRPr="00EA1CC8" w:rsidRDefault="00EA1CC8" w:rsidP="00EA1CC8">
            <w:pPr>
              <w:tabs>
                <w:tab w:val="decimal" w:pos="1227"/>
              </w:tabs>
              <w:suppressAutoHyphens/>
              <w:spacing w:after="0" w:line="340" w:lineRule="exact"/>
              <w:ind w:left="-107" w:right="-11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F49BF2B" w14:textId="5E912488" w:rsidR="00EA1CC8" w:rsidRPr="00EA1CC8" w:rsidRDefault="00EA1CC8" w:rsidP="00EA1CC8">
            <w:pPr>
              <w:tabs>
                <w:tab w:val="decimal" w:pos="1227"/>
              </w:tabs>
              <w:suppressAutoHyphens/>
              <w:spacing w:after="0" w:line="340" w:lineRule="exact"/>
              <w:ind w:left="-107" w:right="-115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  <w:vAlign w:val="bottom"/>
          </w:tcPr>
          <w:p w14:paraId="0B379F54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2" w:type="pct"/>
            <w:vAlign w:val="bottom"/>
          </w:tcPr>
          <w:p w14:paraId="6FE810A9" w14:textId="20418F8B" w:rsidR="00EA1CC8" w:rsidRPr="00EA1CC8" w:rsidRDefault="00EA1CC8" w:rsidP="00DD0D0D">
            <w:pPr>
              <w:tabs>
                <w:tab w:val="decimal" w:pos="899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539,108</w:t>
            </w:r>
          </w:p>
        </w:tc>
        <w:tc>
          <w:tcPr>
            <w:tcW w:w="86" w:type="pct"/>
          </w:tcPr>
          <w:p w14:paraId="34D4179C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4" w:type="pct"/>
          </w:tcPr>
          <w:p w14:paraId="773E0719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79A8B05" w14:textId="2BDDCE3F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539,108</w:t>
            </w:r>
          </w:p>
        </w:tc>
      </w:tr>
      <w:tr w:rsidR="00D74D82" w:rsidRPr="002A007A" w14:paraId="70CF7F3C" w14:textId="77777777" w:rsidTr="00D74D82">
        <w:trPr>
          <w:trHeight w:val="528"/>
        </w:trPr>
        <w:tc>
          <w:tcPr>
            <w:tcW w:w="1439" w:type="pct"/>
          </w:tcPr>
          <w:p w14:paraId="7BD0BF08" w14:textId="29899290" w:rsidR="00EA1CC8" w:rsidRPr="007A5235" w:rsidRDefault="00EA1CC8" w:rsidP="00EA1CC8">
            <w:pPr>
              <w:suppressAutoHyphens/>
              <w:spacing w:after="0" w:line="340" w:lineRule="exact"/>
              <w:ind w:left="180" w:right="-195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สินทรัพย์ทางการเงินที่วัดมูลค่าด้วย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639" w:type="pct"/>
          </w:tcPr>
          <w:p w14:paraId="4722DF06" w14:textId="77777777" w:rsidR="00D4357E" w:rsidRDefault="00D4357E" w:rsidP="00EA1CC8">
            <w:pPr>
              <w:tabs>
                <w:tab w:val="decimal" w:pos="708"/>
              </w:tabs>
              <w:suppressAutoHyphens/>
              <w:spacing w:after="0" w:line="340" w:lineRule="exact"/>
              <w:ind w:left="-107" w:right="7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23DA2C6" w14:textId="46730F68" w:rsidR="00EA1CC8" w:rsidRPr="00EA1CC8" w:rsidRDefault="00EA1CC8" w:rsidP="00EA1CC8">
            <w:pPr>
              <w:tabs>
                <w:tab w:val="decimal" w:pos="708"/>
              </w:tabs>
              <w:suppressAutoHyphens/>
              <w:spacing w:after="0" w:line="340" w:lineRule="exact"/>
              <w:ind w:left="-107" w:right="7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23,107</w:t>
            </w:r>
          </w:p>
        </w:tc>
        <w:tc>
          <w:tcPr>
            <w:tcW w:w="126" w:type="pct"/>
            <w:vAlign w:val="bottom"/>
          </w:tcPr>
          <w:p w14:paraId="051BFC6B" w14:textId="77777777" w:rsidR="00EA1CC8" w:rsidRPr="00EA1CC8" w:rsidRDefault="00EA1CC8" w:rsidP="00EA1CC8">
            <w:pPr>
              <w:tabs>
                <w:tab w:val="decimal" w:pos="709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82" w:type="pct"/>
            <w:vAlign w:val="bottom"/>
          </w:tcPr>
          <w:p w14:paraId="1DAF4CFF" w14:textId="76AD5060" w:rsidR="00EA1CC8" w:rsidRPr="00EA1CC8" w:rsidRDefault="00EA1CC8" w:rsidP="00EA1CC8">
            <w:pPr>
              <w:tabs>
                <w:tab w:val="decimal" w:pos="1174"/>
              </w:tabs>
              <w:suppressAutoHyphens/>
              <w:spacing w:after="0" w:line="340" w:lineRule="exact"/>
              <w:ind w:left="-107" w:right="-11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</w:tcPr>
          <w:p w14:paraId="692987FC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732" w:type="pct"/>
          </w:tcPr>
          <w:p w14:paraId="73F503F6" w14:textId="77777777" w:rsidR="00D4357E" w:rsidRDefault="00D4357E" w:rsidP="00EA1CC8">
            <w:pPr>
              <w:tabs>
                <w:tab w:val="decimal" w:pos="1227"/>
              </w:tabs>
              <w:suppressAutoHyphens/>
              <w:spacing w:after="0" w:line="340" w:lineRule="exact"/>
              <w:ind w:left="-107" w:right="-11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952B4F8" w14:textId="1FD2C5A5" w:rsidR="00EA1CC8" w:rsidRPr="00EA1CC8" w:rsidRDefault="00EA1CC8" w:rsidP="00EA1CC8">
            <w:pPr>
              <w:tabs>
                <w:tab w:val="decimal" w:pos="1227"/>
              </w:tabs>
              <w:suppressAutoHyphens/>
              <w:spacing w:after="0" w:line="340" w:lineRule="exact"/>
              <w:ind w:left="-107" w:right="-11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  <w:vAlign w:val="bottom"/>
          </w:tcPr>
          <w:p w14:paraId="74F599E8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532" w:type="pct"/>
          </w:tcPr>
          <w:p w14:paraId="0A34E9CC" w14:textId="77777777" w:rsidR="00D4357E" w:rsidRDefault="00D4357E" w:rsidP="00117E77">
            <w:pPr>
              <w:tabs>
                <w:tab w:val="decimal" w:pos="901"/>
              </w:tabs>
              <w:suppressAutoHyphens/>
              <w:spacing w:after="0" w:line="340" w:lineRule="exact"/>
              <w:ind w:left="-107" w:right="-11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D1E5764" w14:textId="19A5D6FA" w:rsidR="00EA1CC8" w:rsidRPr="00EA1CC8" w:rsidRDefault="00EA1CC8" w:rsidP="00117E77">
            <w:pPr>
              <w:tabs>
                <w:tab w:val="decimal" w:pos="901"/>
              </w:tabs>
              <w:suppressAutoHyphens/>
              <w:spacing w:after="0" w:line="340" w:lineRule="exact"/>
              <w:ind w:left="-107" w:right="-11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86" w:type="pct"/>
          </w:tcPr>
          <w:p w14:paraId="600B3F6A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534" w:type="pct"/>
          </w:tcPr>
          <w:p w14:paraId="5313525C" w14:textId="77777777" w:rsidR="00D4357E" w:rsidRDefault="00D4357E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A8CA62B" w14:textId="2AF9FAB2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23,107</w:t>
            </w:r>
          </w:p>
        </w:tc>
      </w:tr>
      <w:tr w:rsidR="00D74D82" w:rsidRPr="002A007A" w14:paraId="07C2B50A" w14:textId="77777777" w:rsidTr="00D74D82">
        <w:trPr>
          <w:trHeight w:val="353"/>
        </w:trPr>
        <w:tc>
          <w:tcPr>
            <w:tcW w:w="1439" w:type="pct"/>
          </w:tcPr>
          <w:p w14:paraId="64F415A5" w14:textId="77777777" w:rsidR="00EA1CC8" w:rsidRPr="007A5235" w:rsidRDefault="00EA1CC8" w:rsidP="00EA1CC8">
            <w:pPr>
              <w:suppressAutoHyphens/>
              <w:spacing w:after="0" w:line="340" w:lineRule="exact"/>
              <w:ind w:left="90" w:hanging="9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639" w:type="pct"/>
          </w:tcPr>
          <w:p w14:paraId="02EF3708" w14:textId="4B9D3711" w:rsidR="00EA1CC8" w:rsidRPr="00EA1CC8" w:rsidRDefault="00EA1CC8" w:rsidP="00EA1CC8">
            <w:pPr>
              <w:tabs>
                <w:tab w:val="decimal" w:pos="708"/>
              </w:tabs>
              <w:suppressAutoHyphens/>
              <w:spacing w:after="0" w:line="340" w:lineRule="exact"/>
              <w:ind w:left="-107" w:right="7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87,095</w:t>
            </w:r>
          </w:p>
        </w:tc>
        <w:tc>
          <w:tcPr>
            <w:tcW w:w="126" w:type="pct"/>
            <w:vAlign w:val="bottom"/>
          </w:tcPr>
          <w:p w14:paraId="09DF0099" w14:textId="77777777" w:rsidR="00EA1CC8" w:rsidRPr="00EA1CC8" w:rsidRDefault="00EA1CC8" w:rsidP="00EA1CC8">
            <w:pPr>
              <w:tabs>
                <w:tab w:val="decimal" w:pos="855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2" w:type="pct"/>
            <w:vAlign w:val="bottom"/>
          </w:tcPr>
          <w:p w14:paraId="4B26936C" w14:textId="69565F11" w:rsidR="00EA1CC8" w:rsidRPr="00EA1CC8" w:rsidRDefault="00EA1CC8" w:rsidP="00EA1CC8">
            <w:pPr>
              <w:tabs>
                <w:tab w:val="decimal" w:pos="1174"/>
              </w:tabs>
              <w:suppressAutoHyphens/>
              <w:spacing w:after="0" w:line="34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</w:tcPr>
          <w:p w14:paraId="21F265A9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2" w:type="pct"/>
          </w:tcPr>
          <w:p w14:paraId="6B32CC8C" w14:textId="3189EB7D" w:rsidR="00EA1CC8" w:rsidRPr="00EA1CC8" w:rsidRDefault="00EA1CC8" w:rsidP="00EA1CC8">
            <w:pPr>
              <w:tabs>
                <w:tab w:val="decimal" w:pos="1227"/>
              </w:tabs>
              <w:suppressAutoHyphens/>
              <w:spacing w:after="0" w:line="34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  <w:vAlign w:val="bottom"/>
          </w:tcPr>
          <w:p w14:paraId="16DE13FE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2" w:type="pct"/>
          </w:tcPr>
          <w:p w14:paraId="60B1B7EF" w14:textId="131BEBDC" w:rsidR="00EA1CC8" w:rsidRPr="00EA1CC8" w:rsidRDefault="00EA1CC8" w:rsidP="00117E77">
            <w:pPr>
              <w:tabs>
                <w:tab w:val="decimal" w:pos="901"/>
              </w:tabs>
              <w:suppressAutoHyphens/>
              <w:spacing w:after="0" w:line="34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86" w:type="pct"/>
          </w:tcPr>
          <w:p w14:paraId="1CEA42AA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4" w:type="pct"/>
          </w:tcPr>
          <w:p w14:paraId="620C2A61" w14:textId="31341B68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87,095</w:t>
            </w:r>
          </w:p>
        </w:tc>
      </w:tr>
      <w:tr w:rsidR="00D74D82" w:rsidRPr="002A007A" w14:paraId="1B24EEA5" w14:textId="77777777" w:rsidTr="00D74D82">
        <w:trPr>
          <w:trHeight w:val="353"/>
        </w:trPr>
        <w:tc>
          <w:tcPr>
            <w:tcW w:w="1439" w:type="pct"/>
          </w:tcPr>
          <w:p w14:paraId="4AEA0559" w14:textId="77777777" w:rsidR="00EA1CC8" w:rsidRPr="007A5235" w:rsidRDefault="00EA1CC8" w:rsidP="00EA1CC8">
            <w:pPr>
              <w:suppressAutoHyphens/>
              <w:spacing w:after="0"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เงินลงทุนสุทธิ</w:t>
            </w:r>
          </w:p>
        </w:tc>
        <w:tc>
          <w:tcPr>
            <w:tcW w:w="639" w:type="pct"/>
          </w:tcPr>
          <w:p w14:paraId="0EDC042C" w14:textId="370C3F5F" w:rsidR="00EA1CC8" w:rsidRPr="00EA1CC8" w:rsidRDefault="00EA1CC8" w:rsidP="00EA1CC8">
            <w:pPr>
              <w:tabs>
                <w:tab w:val="decimal" w:pos="1209"/>
              </w:tabs>
              <w:suppressAutoHyphens/>
              <w:spacing w:after="0" w:line="340" w:lineRule="exact"/>
              <w:ind w:left="-14" w:right="7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6" w:type="pct"/>
            <w:vAlign w:val="bottom"/>
          </w:tcPr>
          <w:p w14:paraId="0C942993" w14:textId="77777777" w:rsidR="00EA1CC8" w:rsidRPr="00EA1CC8" w:rsidRDefault="00EA1CC8" w:rsidP="00EA1CC8">
            <w:pPr>
              <w:tabs>
                <w:tab w:val="decimal" w:pos="855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2" w:type="pct"/>
            <w:vAlign w:val="bottom"/>
          </w:tcPr>
          <w:p w14:paraId="2B0B9E62" w14:textId="6BE7EA23" w:rsidR="00EA1CC8" w:rsidRPr="00EA1CC8" w:rsidRDefault="00EA1CC8" w:rsidP="00EA1CC8">
            <w:pPr>
              <w:tabs>
                <w:tab w:val="decimal" w:pos="900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302,378</w:t>
            </w:r>
          </w:p>
        </w:tc>
        <w:tc>
          <w:tcPr>
            <w:tcW w:w="115" w:type="pct"/>
          </w:tcPr>
          <w:p w14:paraId="77C7CEFE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2" w:type="pct"/>
          </w:tcPr>
          <w:p w14:paraId="475CEBB8" w14:textId="3B0E3D9F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2,147</w:t>
            </w:r>
          </w:p>
        </w:tc>
        <w:tc>
          <w:tcPr>
            <w:tcW w:w="115" w:type="pct"/>
            <w:vAlign w:val="bottom"/>
          </w:tcPr>
          <w:p w14:paraId="52CBDF03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2" w:type="pct"/>
            <w:vAlign w:val="bottom"/>
          </w:tcPr>
          <w:p w14:paraId="723768E1" w14:textId="2C5ECECF" w:rsidR="00EA1CC8" w:rsidRPr="00EA1CC8" w:rsidRDefault="00EA1CC8" w:rsidP="00EA1CC8">
            <w:pPr>
              <w:tabs>
                <w:tab w:val="decimal" w:pos="899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7,534</w:t>
            </w:r>
          </w:p>
        </w:tc>
        <w:tc>
          <w:tcPr>
            <w:tcW w:w="86" w:type="pct"/>
          </w:tcPr>
          <w:p w14:paraId="52BF6411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4" w:type="pct"/>
          </w:tcPr>
          <w:p w14:paraId="136EC269" w14:textId="4C30B111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312,059</w:t>
            </w:r>
          </w:p>
        </w:tc>
      </w:tr>
      <w:tr w:rsidR="00D74D82" w:rsidRPr="002A007A" w14:paraId="09974F5D" w14:textId="77777777" w:rsidTr="00D74D82">
        <w:trPr>
          <w:trHeight w:val="353"/>
        </w:trPr>
        <w:tc>
          <w:tcPr>
            <w:tcW w:w="1439" w:type="pct"/>
          </w:tcPr>
          <w:p w14:paraId="7ED0DDC7" w14:textId="424917CB" w:rsidR="00EA1CC8" w:rsidRPr="007A5235" w:rsidRDefault="00EA1CC8" w:rsidP="00EA1CC8">
            <w:pPr>
              <w:suppressAutoHyphens/>
              <w:spacing w:after="0" w:line="340" w:lineRule="exac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เงินให้สินเชื่อแก่ลูกหนี้และดอกเบี้ย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639" w:type="pct"/>
          </w:tcPr>
          <w:p w14:paraId="45E4E0BB" w14:textId="77777777" w:rsidR="00EA1CC8" w:rsidRPr="00EA1CC8" w:rsidRDefault="00EA1CC8" w:rsidP="00EA1CC8">
            <w:pPr>
              <w:tabs>
                <w:tab w:val="decimal" w:pos="1209"/>
              </w:tabs>
              <w:suppressAutoHyphens/>
              <w:spacing w:after="0" w:line="340" w:lineRule="exact"/>
              <w:ind w:left="-14" w:right="7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DD90BB0" w14:textId="062E29B7" w:rsidR="00EA1CC8" w:rsidRPr="00EA1CC8" w:rsidRDefault="00EA1CC8" w:rsidP="00EA1CC8">
            <w:pPr>
              <w:tabs>
                <w:tab w:val="decimal" w:pos="1209"/>
              </w:tabs>
              <w:suppressAutoHyphens/>
              <w:spacing w:after="0" w:line="340" w:lineRule="exact"/>
              <w:ind w:left="-14" w:right="7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6" w:type="pct"/>
            <w:vAlign w:val="bottom"/>
          </w:tcPr>
          <w:p w14:paraId="3EACE272" w14:textId="77777777" w:rsidR="00EA1CC8" w:rsidRPr="00EA1CC8" w:rsidRDefault="00EA1CC8" w:rsidP="00EA1CC8">
            <w:pPr>
              <w:tabs>
                <w:tab w:val="decimal" w:pos="855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2" w:type="pct"/>
            <w:vAlign w:val="bottom"/>
          </w:tcPr>
          <w:p w14:paraId="09781745" w14:textId="3403040F" w:rsidR="00EA1CC8" w:rsidRPr="00EA1CC8" w:rsidRDefault="00EA1CC8" w:rsidP="00EA1CC8">
            <w:pPr>
              <w:tabs>
                <w:tab w:val="decimal" w:pos="1174"/>
              </w:tabs>
              <w:suppressAutoHyphens/>
              <w:spacing w:after="0" w:line="340" w:lineRule="exact"/>
              <w:ind w:left="-101" w:right="-11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</w:tcPr>
          <w:p w14:paraId="5F215C19" w14:textId="77777777" w:rsidR="00EA1CC8" w:rsidRPr="00EA1CC8" w:rsidRDefault="00EA1CC8" w:rsidP="00EA1CC8">
            <w:pPr>
              <w:tabs>
                <w:tab w:val="decimal" w:pos="1064"/>
                <w:tab w:val="decimal" w:pos="1103"/>
              </w:tabs>
              <w:suppressAutoHyphens/>
              <w:spacing w:after="0" w:line="340" w:lineRule="exact"/>
              <w:ind w:left="-14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32" w:type="pct"/>
          </w:tcPr>
          <w:p w14:paraId="5B4D7FC0" w14:textId="77777777" w:rsidR="00EA1CC8" w:rsidRPr="00EA1CC8" w:rsidRDefault="00EA1CC8" w:rsidP="00EA1CC8">
            <w:pPr>
              <w:tabs>
                <w:tab w:val="decimal" w:pos="1227"/>
              </w:tabs>
              <w:suppressAutoHyphens/>
              <w:spacing w:after="0" w:line="340" w:lineRule="exact"/>
              <w:ind w:left="-14" w:right="-11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DD72777" w14:textId="18B4632D" w:rsidR="00EA1CC8" w:rsidRPr="00EA1CC8" w:rsidRDefault="00EA1CC8" w:rsidP="00EA1CC8">
            <w:pPr>
              <w:tabs>
                <w:tab w:val="decimal" w:pos="1227"/>
              </w:tabs>
              <w:suppressAutoHyphens/>
              <w:spacing w:after="0" w:line="340" w:lineRule="exact"/>
              <w:ind w:left="-14" w:right="-11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  <w:vAlign w:val="bottom"/>
          </w:tcPr>
          <w:p w14:paraId="6211C7C9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2" w:type="pct"/>
            <w:vAlign w:val="bottom"/>
          </w:tcPr>
          <w:p w14:paraId="5F2A55C4" w14:textId="375A5B8D" w:rsidR="00EA1CC8" w:rsidRPr="00EA1CC8" w:rsidRDefault="00EA1CC8" w:rsidP="00EA1CC8">
            <w:pPr>
              <w:tabs>
                <w:tab w:val="decimal" w:pos="899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2,125,942</w:t>
            </w:r>
          </w:p>
        </w:tc>
        <w:tc>
          <w:tcPr>
            <w:tcW w:w="86" w:type="pct"/>
          </w:tcPr>
          <w:p w14:paraId="762921AF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4" w:type="pct"/>
          </w:tcPr>
          <w:p w14:paraId="41C1E285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  <w:p w14:paraId="22FE1C7B" w14:textId="461BECCC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2,125,942</w:t>
            </w:r>
          </w:p>
        </w:tc>
      </w:tr>
      <w:tr w:rsidR="00D74D82" w:rsidRPr="002A007A" w14:paraId="2336FA54" w14:textId="77777777" w:rsidTr="00D74D82">
        <w:trPr>
          <w:trHeight w:val="353"/>
        </w:trPr>
        <w:tc>
          <w:tcPr>
            <w:tcW w:w="1439" w:type="pct"/>
          </w:tcPr>
          <w:p w14:paraId="07571C30" w14:textId="11315B8C" w:rsidR="00EA1CC8" w:rsidRPr="007A5235" w:rsidRDefault="00EA1CC8" w:rsidP="00EA1CC8">
            <w:pPr>
              <w:suppressAutoHyphens/>
              <w:spacing w:after="0" w:line="340" w:lineRule="exact"/>
              <w:ind w:left="75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33E113D6" w14:textId="0A774E67" w:rsidR="00EA1CC8" w:rsidRPr="00EA1CC8" w:rsidRDefault="00EA1CC8" w:rsidP="00EA1CC8">
            <w:pPr>
              <w:suppressAutoHyphens/>
              <w:spacing w:after="0" w:line="340" w:lineRule="exact"/>
              <w:ind w:left="-15" w:right="7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110,202</w:t>
            </w:r>
          </w:p>
        </w:tc>
        <w:tc>
          <w:tcPr>
            <w:tcW w:w="126" w:type="pct"/>
            <w:vAlign w:val="bottom"/>
          </w:tcPr>
          <w:p w14:paraId="18479815" w14:textId="77777777" w:rsidR="00EA1CC8" w:rsidRPr="00EA1CC8" w:rsidRDefault="00EA1CC8" w:rsidP="00EA1CC8">
            <w:pPr>
              <w:tabs>
                <w:tab w:val="decimal" w:pos="855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0DA21322" w14:textId="1E077560" w:rsidR="00EA1CC8" w:rsidRPr="00EA1CC8" w:rsidRDefault="00EA1CC8" w:rsidP="00EA1CC8">
            <w:pPr>
              <w:tabs>
                <w:tab w:val="decimal" w:pos="900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302,378</w:t>
            </w:r>
          </w:p>
        </w:tc>
        <w:tc>
          <w:tcPr>
            <w:tcW w:w="115" w:type="pct"/>
          </w:tcPr>
          <w:p w14:paraId="1DC4A6FE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1C471520" w14:textId="1F2EA0F2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2,147</w:t>
            </w:r>
          </w:p>
        </w:tc>
        <w:tc>
          <w:tcPr>
            <w:tcW w:w="115" w:type="pct"/>
            <w:vAlign w:val="bottom"/>
          </w:tcPr>
          <w:p w14:paraId="6E021E9A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625CD9B4" w14:textId="5AE118D0" w:rsidR="00EA1CC8" w:rsidRPr="00EA1CC8" w:rsidRDefault="00EA1CC8" w:rsidP="00EA1CC8">
            <w:pPr>
              <w:tabs>
                <w:tab w:val="decimal" w:pos="899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2,724,113</w:t>
            </w:r>
          </w:p>
        </w:tc>
        <w:tc>
          <w:tcPr>
            <w:tcW w:w="86" w:type="pct"/>
          </w:tcPr>
          <w:p w14:paraId="1F18ADA0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10C9A7CC" w14:textId="0881C68C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3,138,840</w:t>
            </w:r>
          </w:p>
        </w:tc>
      </w:tr>
      <w:tr w:rsidR="00D74D82" w:rsidRPr="002A007A" w14:paraId="32AF5F9F" w14:textId="77777777" w:rsidTr="00D74D82">
        <w:trPr>
          <w:trHeight w:val="353"/>
        </w:trPr>
        <w:tc>
          <w:tcPr>
            <w:tcW w:w="1439" w:type="pct"/>
          </w:tcPr>
          <w:p w14:paraId="5B52A65E" w14:textId="3F964AA2" w:rsidR="00EA1CC8" w:rsidRPr="007A5235" w:rsidRDefault="00EA1CC8" w:rsidP="00EA1CC8">
            <w:pPr>
              <w:suppressAutoHyphens/>
              <w:spacing w:after="0" w:line="240" w:lineRule="atLeast"/>
              <w:ind w:left="80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0CC5427D" w14:textId="77777777" w:rsidR="00EA1CC8" w:rsidRPr="007A5235" w:rsidRDefault="00EA1CC8" w:rsidP="00EA1CC8">
            <w:pPr>
              <w:suppressAutoHyphens/>
              <w:spacing w:after="0" w:line="380" w:lineRule="exac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" w:type="pct"/>
          </w:tcPr>
          <w:p w14:paraId="264FE225" w14:textId="77777777" w:rsidR="00EA1CC8" w:rsidRPr="007A5235" w:rsidRDefault="00EA1CC8" w:rsidP="00EA1CC8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vAlign w:val="bottom"/>
          </w:tcPr>
          <w:p w14:paraId="61A35DA3" w14:textId="77777777" w:rsidR="00EA1CC8" w:rsidRPr="007A5235" w:rsidRDefault="00EA1CC8" w:rsidP="00EA1CC8">
            <w:pPr>
              <w:tabs>
                <w:tab w:val="decimal" w:pos="900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" w:type="pct"/>
            <w:vAlign w:val="bottom"/>
          </w:tcPr>
          <w:p w14:paraId="534C18E5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2" w:type="pct"/>
            <w:tcBorders>
              <w:top w:val="double" w:sz="4" w:space="0" w:color="auto"/>
            </w:tcBorders>
            <w:vAlign w:val="bottom"/>
          </w:tcPr>
          <w:p w14:paraId="2963EB80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5" w:type="pct"/>
            <w:vAlign w:val="bottom"/>
          </w:tcPr>
          <w:p w14:paraId="794E4CF6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  <w:vAlign w:val="bottom"/>
          </w:tcPr>
          <w:p w14:paraId="4BEB73CD" w14:textId="77777777" w:rsidR="00EA1CC8" w:rsidRPr="007A5235" w:rsidRDefault="00EA1CC8" w:rsidP="00EA1CC8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86" w:type="pct"/>
            <w:vAlign w:val="bottom"/>
          </w:tcPr>
          <w:p w14:paraId="22C651D2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  <w:vAlign w:val="bottom"/>
          </w:tcPr>
          <w:p w14:paraId="2D3DB0AB" w14:textId="600F21F3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</w:tr>
      <w:tr w:rsidR="00D74D82" w:rsidRPr="002A007A" w14:paraId="0E3A7F89" w14:textId="77777777" w:rsidTr="00D74D82">
        <w:trPr>
          <w:trHeight w:val="353"/>
        </w:trPr>
        <w:tc>
          <w:tcPr>
            <w:tcW w:w="1439" w:type="pct"/>
          </w:tcPr>
          <w:p w14:paraId="271049E6" w14:textId="77777777" w:rsidR="00EA1CC8" w:rsidRPr="007A5235" w:rsidRDefault="00EA1CC8" w:rsidP="00EA1CC8">
            <w:pPr>
              <w:suppressAutoHyphens/>
              <w:spacing w:after="0" w:line="240" w:lineRule="atLeast"/>
              <w:ind w:left="80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639" w:type="pct"/>
          </w:tcPr>
          <w:p w14:paraId="36EFC0F7" w14:textId="77777777" w:rsidR="00EA1CC8" w:rsidRPr="007A5235" w:rsidRDefault="00EA1CC8" w:rsidP="00EA1CC8">
            <w:pPr>
              <w:suppressAutoHyphens/>
              <w:spacing w:after="0" w:line="380" w:lineRule="exac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" w:type="pct"/>
          </w:tcPr>
          <w:p w14:paraId="26CAA2DB" w14:textId="77777777" w:rsidR="00EA1CC8" w:rsidRPr="007A5235" w:rsidRDefault="00EA1CC8" w:rsidP="00EA1CC8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2" w:type="pct"/>
            <w:vAlign w:val="bottom"/>
          </w:tcPr>
          <w:p w14:paraId="46D6628E" w14:textId="77777777" w:rsidR="00EA1CC8" w:rsidRPr="007A5235" w:rsidRDefault="00EA1CC8" w:rsidP="00EA1CC8">
            <w:pPr>
              <w:tabs>
                <w:tab w:val="decimal" w:pos="900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" w:type="pct"/>
            <w:vAlign w:val="bottom"/>
          </w:tcPr>
          <w:p w14:paraId="298FC7DD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2" w:type="pct"/>
            <w:vAlign w:val="bottom"/>
          </w:tcPr>
          <w:p w14:paraId="0BF340CE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5" w:type="pct"/>
            <w:vAlign w:val="bottom"/>
          </w:tcPr>
          <w:p w14:paraId="0E09D84F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2" w:type="pct"/>
            <w:vAlign w:val="bottom"/>
          </w:tcPr>
          <w:p w14:paraId="2ABC0E64" w14:textId="77777777" w:rsidR="00EA1CC8" w:rsidRPr="007A5235" w:rsidRDefault="00EA1CC8" w:rsidP="00EA1CC8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86" w:type="pct"/>
            <w:vAlign w:val="bottom"/>
          </w:tcPr>
          <w:p w14:paraId="0B80D4F1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4" w:type="pct"/>
            <w:vAlign w:val="bottom"/>
          </w:tcPr>
          <w:p w14:paraId="6875E762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</w:tr>
      <w:tr w:rsidR="00D74D82" w:rsidRPr="002A007A" w14:paraId="68BA16DC" w14:textId="77777777" w:rsidTr="00D74D82">
        <w:trPr>
          <w:trHeight w:val="353"/>
        </w:trPr>
        <w:tc>
          <w:tcPr>
            <w:tcW w:w="1439" w:type="pct"/>
          </w:tcPr>
          <w:p w14:paraId="2202E7F4" w14:textId="77777777" w:rsidR="00EA1CC8" w:rsidRPr="007A5235" w:rsidRDefault="00EA1CC8" w:rsidP="00EA1CC8">
            <w:pPr>
              <w:suppressAutoHyphens/>
              <w:spacing w:after="0" w:line="240" w:lineRule="atLeast"/>
              <w:ind w:left="80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639" w:type="pct"/>
          </w:tcPr>
          <w:p w14:paraId="64893269" w14:textId="77777777" w:rsidR="00EA1CC8" w:rsidRPr="007A5235" w:rsidRDefault="00EA1CC8" w:rsidP="00EA1CC8">
            <w:pPr>
              <w:suppressAutoHyphens/>
              <w:spacing w:after="0" w:line="380" w:lineRule="exac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" w:type="pct"/>
          </w:tcPr>
          <w:p w14:paraId="7E5FDDE0" w14:textId="77777777" w:rsidR="00EA1CC8" w:rsidRPr="007A5235" w:rsidRDefault="00EA1CC8" w:rsidP="00EA1CC8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2" w:type="pct"/>
            <w:vAlign w:val="bottom"/>
          </w:tcPr>
          <w:p w14:paraId="3ECFE49E" w14:textId="77777777" w:rsidR="00EA1CC8" w:rsidRPr="007A5235" w:rsidRDefault="00EA1CC8" w:rsidP="00EA1CC8">
            <w:pPr>
              <w:tabs>
                <w:tab w:val="decimal" w:pos="900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" w:type="pct"/>
            <w:vAlign w:val="bottom"/>
          </w:tcPr>
          <w:p w14:paraId="4882602F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2" w:type="pct"/>
            <w:vAlign w:val="bottom"/>
          </w:tcPr>
          <w:p w14:paraId="4CB0BC4C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5" w:type="pct"/>
            <w:vAlign w:val="bottom"/>
          </w:tcPr>
          <w:p w14:paraId="3334858E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2" w:type="pct"/>
            <w:vAlign w:val="bottom"/>
          </w:tcPr>
          <w:p w14:paraId="00F4592E" w14:textId="77777777" w:rsidR="00EA1CC8" w:rsidRPr="007A5235" w:rsidRDefault="00EA1CC8" w:rsidP="00EA1CC8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86" w:type="pct"/>
            <w:vAlign w:val="bottom"/>
          </w:tcPr>
          <w:p w14:paraId="390DDCDA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4" w:type="pct"/>
            <w:vAlign w:val="bottom"/>
          </w:tcPr>
          <w:p w14:paraId="63DE784D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</w:tr>
      <w:tr w:rsidR="00D74D82" w:rsidRPr="002A007A" w14:paraId="198727C9" w14:textId="77777777" w:rsidTr="00D74D82">
        <w:trPr>
          <w:trHeight w:val="353"/>
        </w:trPr>
        <w:tc>
          <w:tcPr>
            <w:tcW w:w="1439" w:type="pct"/>
          </w:tcPr>
          <w:p w14:paraId="4BD81E53" w14:textId="77777777" w:rsidR="00EA1CC8" w:rsidRPr="007A5235" w:rsidRDefault="00EA1CC8" w:rsidP="00EA1CC8">
            <w:pPr>
              <w:suppressAutoHyphens/>
              <w:spacing w:after="0" w:line="240" w:lineRule="atLeast"/>
              <w:ind w:left="80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639" w:type="pct"/>
          </w:tcPr>
          <w:p w14:paraId="3D103144" w14:textId="77777777" w:rsidR="00EA1CC8" w:rsidRPr="007A5235" w:rsidRDefault="00EA1CC8" w:rsidP="00EA1CC8">
            <w:pPr>
              <w:suppressAutoHyphens/>
              <w:spacing w:after="0" w:line="380" w:lineRule="exac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" w:type="pct"/>
          </w:tcPr>
          <w:p w14:paraId="313ED2BF" w14:textId="77777777" w:rsidR="00EA1CC8" w:rsidRPr="007A5235" w:rsidRDefault="00EA1CC8" w:rsidP="00EA1CC8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2" w:type="pct"/>
            <w:vAlign w:val="bottom"/>
          </w:tcPr>
          <w:p w14:paraId="5227C972" w14:textId="77777777" w:rsidR="00EA1CC8" w:rsidRPr="007A5235" w:rsidRDefault="00EA1CC8" w:rsidP="00EA1CC8">
            <w:pPr>
              <w:tabs>
                <w:tab w:val="decimal" w:pos="900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" w:type="pct"/>
            <w:vAlign w:val="bottom"/>
          </w:tcPr>
          <w:p w14:paraId="5B67EF02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2" w:type="pct"/>
            <w:vAlign w:val="bottom"/>
          </w:tcPr>
          <w:p w14:paraId="3D48FC57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5" w:type="pct"/>
            <w:vAlign w:val="bottom"/>
          </w:tcPr>
          <w:p w14:paraId="34055C90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2" w:type="pct"/>
            <w:vAlign w:val="bottom"/>
          </w:tcPr>
          <w:p w14:paraId="4CBCDAAD" w14:textId="77777777" w:rsidR="00EA1CC8" w:rsidRPr="007A5235" w:rsidRDefault="00EA1CC8" w:rsidP="00EA1CC8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86" w:type="pct"/>
            <w:vAlign w:val="bottom"/>
          </w:tcPr>
          <w:p w14:paraId="041DFAF0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4" w:type="pct"/>
            <w:vAlign w:val="bottom"/>
          </w:tcPr>
          <w:p w14:paraId="0D3085BC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</w:tr>
      <w:tr w:rsidR="00D74D82" w:rsidRPr="002A007A" w14:paraId="0B13739F" w14:textId="77777777" w:rsidTr="00D74D82">
        <w:trPr>
          <w:trHeight w:val="353"/>
        </w:trPr>
        <w:tc>
          <w:tcPr>
            <w:tcW w:w="1439" w:type="pct"/>
          </w:tcPr>
          <w:p w14:paraId="12545D63" w14:textId="4ADD0FD9" w:rsidR="00EA1CC8" w:rsidRPr="007A5235" w:rsidRDefault="00EA1CC8" w:rsidP="00EA1CC8">
            <w:pPr>
              <w:suppressAutoHyphens/>
              <w:spacing w:after="0" w:line="240" w:lineRule="atLeast"/>
              <w:ind w:left="80" w:hanging="90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lastRenderedPageBreak/>
              <w:t>หนี้สินทางการเงิน</w:t>
            </w:r>
          </w:p>
        </w:tc>
        <w:tc>
          <w:tcPr>
            <w:tcW w:w="639" w:type="pct"/>
          </w:tcPr>
          <w:p w14:paraId="498F64CC" w14:textId="77777777" w:rsidR="00EA1CC8" w:rsidRPr="007A5235" w:rsidRDefault="00EA1CC8" w:rsidP="00EA1CC8">
            <w:pPr>
              <w:suppressAutoHyphens/>
              <w:spacing w:after="0" w:line="380" w:lineRule="exac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" w:type="pct"/>
          </w:tcPr>
          <w:p w14:paraId="258DE17D" w14:textId="77777777" w:rsidR="00EA1CC8" w:rsidRPr="007A5235" w:rsidRDefault="00EA1CC8" w:rsidP="00EA1CC8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2" w:type="pct"/>
            <w:vAlign w:val="bottom"/>
          </w:tcPr>
          <w:p w14:paraId="4F10315B" w14:textId="77777777" w:rsidR="00EA1CC8" w:rsidRPr="007A5235" w:rsidRDefault="00EA1CC8" w:rsidP="00EA1CC8">
            <w:pPr>
              <w:tabs>
                <w:tab w:val="decimal" w:pos="900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" w:type="pct"/>
            <w:vAlign w:val="bottom"/>
          </w:tcPr>
          <w:p w14:paraId="3B424BB2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2" w:type="pct"/>
            <w:vAlign w:val="bottom"/>
          </w:tcPr>
          <w:p w14:paraId="795ECB1F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5" w:type="pct"/>
            <w:vAlign w:val="bottom"/>
          </w:tcPr>
          <w:p w14:paraId="44A34DD6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2" w:type="pct"/>
            <w:vAlign w:val="bottom"/>
          </w:tcPr>
          <w:p w14:paraId="47EDE209" w14:textId="77777777" w:rsidR="00EA1CC8" w:rsidRPr="007A5235" w:rsidRDefault="00EA1CC8" w:rsidP="00EA1CC8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86" w:type="pct"/>
            <w:vAlign w:val="bottom"/>
          </w:tcPr>
          <w:p w14:paraId="0C053E34" w14:textId="77777777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4" w:type="pct"/>
            <w:vAlign w:val="bottom"/>
          </w:tcPr>
          <w:p w14:paraId="402FF694" w14:textId="45F7B4BA" w:rsidR="00EA1CC8" w:rsidRPr="007A5235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</w:tr>
      <w:tr w:rsidR="00D74D82" w:rsidRPr="002A007A" w14:paraId="5454574A" w14:textId="77777777" w:rsidTr="00D74D82">
        <w:trPr>
          <w:trHeight w:val="353"/>
        </w:trPr>
        <w:tc>
          <w:tcPr>
            <w:tcW w:w="1439" w:type="pct"/>
          </w:tcPr>
          <w:p w14:paraId="044744CD" w14:textId="76E31AF9" w:rsidR="00EA1CC8" w:rsidRPr="007A5235" w:rsidRDefault="00EA1CC8" w:rsidP="00EA1CC8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639" w:type="pct"/>
            <w:vAlign w:val="bottom"/>
          </w:tcPr>
          <w:p w14:paraId="3D271C21" w14:textId="76054062" w:rsidR="00EA1CC8" w:rsidRPr="00EA1CC8" w:rsidRDefault="00EA1CC8" w:rsidP="00EA1CC8">
            <w:pPr>
              <w:tabs>
                <w:tab w:val="decimal" w:pos="1209"/>
              </w:tabs>
              <w:suppressAutoHyphens/>
              <w:spacing w:after="0" w:line="380" w:lineRule="exact"/>
              <w:ind w:left="-14"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6" w:type="pct"/>
            <w:vAlign w:val="bottom"/>
          </w:tcPr>
          <w:p w14:paraId="29FBB902" w14:textId="77777777" w:rsidR="00EA1CC8" w:rsidRPr="00EA1CC8" w:rsidRDefault="00EA1CC8" w:rsidP="00EA1CC8">
            <w:pPr>
              <w:tabs>
                <w:tab w:val="decimal" w:pos="860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2" w:type="pct"/>
            <w:vAlign w:val="bottom"/>
          </w:tcPr>
          <w:p w14:paraId="38F54144" w14:textId="4283D4C1" w:rsidR="00EA1CC8" w:rsidRPr="00EA1CC8" w:rsidRDefault="00EA1CC8" w:rsidP="00EA1CC8">
            <w:pPr>
              <w:tabs>
                <w:tab w:val="decimal" w:pos="1174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</w:tcPr>
          <w:p w14:paraId="33D5A8BE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2" w:type="pct"/>
          </w:tcPr>
          <w:p w14:paraId="26B74F1A" w14:textId="5685D258" w:rsidR="00EA1CC8" w:rsidRPr="00EA1CC8" w:rsidRDefault="00EA1CC8" w:rsidP="00EA1CC8">
            <w:pPr>
              <w:tabs>
                <w:tab w:val="decimal" w:pos="1227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  <w:vAlign w:val="bottom"/>
          </w:tcPr>
          <w:p w14:paraId="61625642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2" w:type="pct"/>
            <w:vAlign w:val="bottom"/>
          </w:tcPr>
          <w:p w14:paraId="14941C90" w14:textId="66E358D3" w:rsidR="00EA1CC8" w:rsidRPr="00EA1CC8" w:rsidRDefault="00EA1CC8" w:rsidP="00EA1CC8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2,429,780</w:t>
            </w:r>
          </w:p>
        </w:tc>
        <w:tc>
          <w:tcPr>
            <w:tcW w:w="86" w:type="pct"/>
          </w:tcPr>
          <w:p w14:paraId="11187A16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4" w:type="pct"/>
          </w:tcPr>
          <w:p w14:paraId="73105330" w14:textId="3AD39535" w:rsidR="00EA1CC8" w:rsidRPr="00EA1CC8" w:rsidRDefault="00EA1CC8" w:rsidP="0046349C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2,429,780</w:t>
            </w:r>
          </w:p>
        </w:tc>
      </w:tr>
      <w:tr w:rsidR="00D74D82" w:rsidRPr="002A007A" w14:paraId="559210F4" w14:textId="77777777" w:rsidTr="00D74D82">
        <w:trPr>
          <w:trHeight w:val="353"/>
        </w:trPr>
        <w:tc>
          <w:tcPr>
            <w:tcW w:w="1439" w:type="pct"/>
          </w:tcPr>
          <w:p w14:paraId="42A59FA7" w14:textId="03F73E90" w:rsidR="00EA1CC8" w:rsidRPr="007A5235" w:rsidRDefault="00EA1CC8" w:rsidP="00EA1CC8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639" w:type="pct"/>
            <w:vAlign w:val="bottom"/>
          </w:tcPr>
          <w:p w14:paraId="66EAA77A" w14:textId="620FE413" w:rsidR="00EA1CC8" w:rsidRPr="00EA1CC8" w:rsidRDefault="00EA1CC8" w:rsidP="00EA1CC8">
            <w:pPr>
              <w:tabs>
                <w:tab w:val="decimal" w:pos="1209"/>
              </w:tabs>
              <w:suppressAutoHyphens/>
              <w:spacing w:after="0" w:line="380" w:lineRule="exact"/>
              <w:ind w:left="-14"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6" w:type="pct"/>
            <w:vAlign w:val="bottom"/>
          </w:tcPr>
          <w:p w14:paraId="337297E3" w14:textId="77777777" w:rsidR="00EA1CC8" w:rsidRPr="00EA1CC8" w:rsidRDefault="00EA1CC8" w:rsidP="00EA1CC8">
            <w:pPr>
              <w:tabs>
                <w:tab w:val="decimal" w:pos="860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2" w:type="pct"/>
            <w:vAlign w:val="bottom"/>
          </w:tcPr>
          <w:p w14:paraId="4E39B063" w14:textId="16AD943B" w:rsidR="00EA1CC8" w:rsidRPr="00EA1CC8" w:rsidRDefault="00EA1CC8" w:rsidP="00EA1CC8">
            <w:pPr>
              <w:tabs>
                <w:tab w:val="decimal" w:pos="1174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</w:tcPr>
          <w:p w14:paraId="1630A667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2" w:type="pct"/>
          </w:tcPr>
          <w:p w14:paraId="636C6820" w14:textId="1C1C616B" w:rsidR="00EA1CC8" w:rsidRPr="00EA1CC8" w:rsidRDefault="00EA1CC8" w:rsidP="00EA1CC8">
            <w:pPr>
              <w:tabs>
                <w:tab w:val="decimal" w:pos="1227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  <w:vAlign w:val="bottom"/>
          </w:tcPr>
          <w:p w14:paraId="50E381FE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2" w:type="pct"/>
            <w:vAlign w:val="bottom"/>
          </w:tcPr>
          <w:p w14:paraId="42FEDC78" w14:textId="07D21260" w:rsidR="00EA1CC8" w:rsidRPr="00EA1CC8" w:rsidRDefault="00EA1CC8" w:rsidP="00EA1CC8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198,360</w:t>
            </w:r>
          </w:p>
        </w:tc>
        <w:tc>
          <w:tcPr>
            <w:tcW w:w="86" w:type="pct"/>
          </w:tcPr>
          <w:p w14:paraId="465CB059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4" w:type="pct"/>
          </w:tcPr>
          <w:p w14:paraId="6CE62E7B" w14:textId="2117B1D0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198,360</w:t>
            </w:r>
          </w:p>
        </w:tc>
      </w:tr>
      <w:tr w:rsidR="00D74D82" w:rsidRPr="002A007A" w14:paraId="4F88A32A" w14:textId="77777777" w:rsidTr="00D74D82">
        <w:trPr>
          <w:trHeight w:val="353"/>
        </w:trPr>
        <w:tc>
          <w:tcPr>
            <w:tcW w:w="1439" w:type="pct"/>
          </w:tcPr>
          <w:p w14:paraId="5FA14C9C" w14:textId="2AA30896" w:rsidR="00EA1CC8" w:rsidRPr="007A5235" w:rsidRDefault="00EA1CC8" w:rsidP="00EA1CC8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639" w:type="pct"/>
            <w:vAlign w:val="bottom"/>
          </w:tcPr>
          <w:p w14:paraId="4A04F30F" w14:textId="250D303C" w:rsidR="00EA1CC8" w:rsidRPr="00EA1CC8" w:rsidRDefault="00EA1CC8" w:rsidP="00EA1CC8">
            <w:pPr>
              <w:tabs>
                <w:tab w:val="decimal" w:pos="1209"/>
              </w:tabs>
              <w:suppressAutoHyphens/>
              <w:spacing w:after="0" w:line="380" w:lineRule="exact"/>
              <w:ind w:left="-14"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6" w:type="pct"/>
            <w:vAlign w:val="bottom"/>
          </w:tcPr>
          <w:p w14:paraId="6A682169" w14:textId="77777777" w:rsidR="00EA1CC8" w:rsidRPr="00EA1CC8" w:rsidRDefault="00EA1CC8" w:rsidP="00EA1CC8">
            <w:pPr>
              <w:tabs>
                <w:tab w:val="decimal" w:pos="860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2" w:type="pct"/>
            <w:vAlign w:val="bottom"/>
          </w:tcPr>
          <w:p w14:paraId="37D6AC3C" w14:textId="06004611" w:rsidR="00EA1CC8" w:rsidRPr="00EA1CC8" w:rsidRDefault="00EA1CC8" w:rsidP="00EA1CC8">
            <w:pPr>
              <w:tabs>
                <w:tab w:val="decimal" w:pos="1174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</w:tcPr>
          <w:p w14:paraId="419A53A3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2" w:type="pct"/>
          </w:tcPr>
          <w:p w14:paraId="588765E3" w14:textId="538CAC9A" w:rsidR="00EA1CC8" w:rsidRPr="00EA1CC8" w:rsidRDefault="00EA1CC8" w:rsidP="00EA1CC8">
            <w:pPr>
              <w:tabs>
                <w:tab w:val="decimal" w:pos="1227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  <w:vAlign w:val="bottom"/>
          </w:tcPr>
          <w:p w14:paraId="5D5C8EDA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2" w:type="pct"/>
            <w:vAlign w:val="bottom"/>
          </w:tcPr>
          <w:p w14:paraId="42E135C9" w14:textId="56C67326" w:rsidR="00EA1CC8" w:rsidRPr="00EA1CC8" w:rsidRDefault="00EA1CC8" w:rsidP="00EA1CC8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10,267</w:t>
            </w:r>
          </w:p>
        </w:tc>
        <w:tc>
          <w:tcPr>
            <w:tcW w:w="86" w:type="pct"/>
          </w:tcPr>
          <w:p w14:paraId="54D92BC5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4" w:type="pct"/>
          </w:tcPr>
          <w:p w14:paraId="2A7116E9" w14:textId="163C658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10,267</w:t>
            </w:r>
          </w:p>
        </w:tc>
      </w:tr>
      <w:tr w:rsidR="00D74D82" w:rsidRPr="002A007A" w14:paraId="6B3CD937" w14:textId="77777777" w:rsidTr="00D74D82">
        <w:trPr>
          <w:trHeight w:val="353"/>
        </w:trPr>
        <w:tc>
          <w:tcPr>
            <w:tcW w:w="1439" w:type="pct"/>
          </w:tcPr>
          <w:p w14:paraId="47E856C7" w14:textId="71858500" w:rsidR="00EA1CC8" w:rsidRPr="007A5235" w:rsidRDefault="00EA1CC8" w:rsidP="00EA1CC8">
            <w:pPr>
              <w:suppressAutoHyphens/>
              <w:spacing w:after="0" w:line="240" w:lineRule="atLeast"/>
              <w:ind w:left="75" w:hanging="9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หนี้สินอนุพันธ์</w:t>
            </w:r>
          </w:p>
        </w:tc>
        <w:tc>
          <w:tcPr>
            <w:tcW w:w="639" w:type="pct"/>
            <w:vAlign w:val="bottom"/>
          </w:tcPr>
          <w:p w14:paraId="3755E5F0" w14:textId="260FB506" w:rsidR="00EA1CC8" w:rsidRPr="00EA1CC8" w:rsidRDefault="00EA1CC8" w:rsidP="00EA1CC8">
            <w:pPr>
              <w:suppressAutoHyphens/>
              <w:spacing w:after="0" w:line="380" w:lineRule="exact"/>
              <w:ind w:left="-15" w:right="7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79,776</w:t>
            </w:r>
          </w:p>
        </w:tc>
        <w:tc>
          <w:tcPr>
            <w:tcW w:w="126" w:type="pct"/>
            <w:vAlign w:val="bottom"/>
          </w:tcPr>
          <w:p w14:paraId="6319D2FB" w14:textId="77777777" w:rsidR="00EA1CC8" w:rsidRPr="00EA1CC8" w:rsidRDefault="00EA1CC8" w:rsidP="00EA1CC8">
            <w:pPr>
              <w:tabs>
                <w:tab w:val="decimal" w:pos="860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2" w:type="pct"/>
            <w:vAlign w:val="bottom"/>
          </w:tcPr>
          <w:p w14:paraId="70BFE5BC" w14:textId="43A07DDF" w:rsidR="00EA1CC8" w:rsidRPr="00EA1CC8" w:rsidRDefault="00EA1CC8" w:rsidP="00EA1CC8">
            <w:pPr>
              <w:tabs>
                <w:tab w:val="decimal" w:pos="1174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  <w:vAlign w:val="bottom"/>
          </w:tcPr>
          <w:p w14:paraId="0CDD557C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2" w:type="pct"/>
            <w:vAlign w:val="bottom"/>
          </w:tcPr>
          <w:p w14:paraId="22253703" w14:textId="7F09B3EB" w:rsidR="00EA1CC8" w:rsidRPr="00EA1CC8" w:rsidRDefault="00EA1CC8" w:rsidP="00EA1CC8">
            <w:pPr>
              <w:tabs>
                <w:tab w:val="decimal" w:pos="1227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</w:tcPr>
          <w:p w14:paraId="08BC3414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2" w:type="pct"/>
          </w:tcPr>
          <w:p w14:paraId="37268968" w14:textId="32482B65" w:rsidR="00EA1CC8" w:rsidRPr="00EA1CC8" w:rsidRDefault="00EA1CC8" w:rsidP="005D17C3">
            <w:pPr>
              <w:tabs>
                <w:tab w:val="decimal" w:pos="901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86" w:type="pct"/>
          </w:tcPr>
          <w:p w14:paraId="5C721FB7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4" w:type="pct"/>
          </w:tcPr>
          <w:p w14:paraId="21378D85" w14:textId="15B58042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79,776</w:t>
            </w:r>
          </w:p>
        </w:tc>
      </w:tr>
      <w:tr w:rsidR="00D74D82" w:rsidRPr="002A007A" w14:paraId="5D331E6D" w14:textId="77777777" w:rsidTr="00D74D82">
        <w:trPr>
          <w:trHeight w:val="353"/>
        </w:trPr>
        <w:tc>
          <w:tcPr>
            <w:tcW w:w="1439" w:type="pct"/>
          </w:tcPr>
          <w:p w14:paraId="6BBF775E" w14:textId="4C133B1D" w:rsidR="00EA1CC8" w:rsidRPr="007A5235" w:rsidRDefault="00EA1CC8" w:rsidP="00EA1CC8">
            <w:pPr>
              <w:tabs>
                <w:tab w:val="decimal" w:pos="1240"/>
              </w:tabs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639" w:type="pct"/>
            <w:vAlign w:val="bottom"/>
          </w:tcPr>
          <w:p w14:paraId="2B533E65" w14:textId="6F063126" w:rsidR="00EA1CC8" w:rsidRPr="00EA1CC8" w:rsidRDefault="00EA1CC8" w:rsidP="00EA1CC8">
            <w:pPr>
              <w:tabs>
                <w:tab w:val="decimal" w:pos="1209"/>
              </w:tabs>
              <w:suppressAutoHyphens/>
              <w:spacing w:after="0" w:line="380" w:lineRule="exact"/>
              <w:ind w:left="-14"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6" w:type="pct"/>
            <w:vAlign w:val="bottom"/>
          </w:tcPr>
          <w:p w14:paraId="25ABB2D7" w14:textId="77777777" w:rsidR="00EA1CC8" w:rsidRPr="00EA1CC8" w:rsidRDefault="00EA1CC8" w:rsidP="00EA1CC8">
            <w:pPr>
              <w:tabs>
                <w:tab w:val="decimal" w:pos="860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2" w:type="pct"/>
            <w:vAlign w:val="bottom"/>
          </w:tcPr>
          <w:p w14:paraId="46F8B739" w14:textId="5B988274" w:rsidR="00EA1CC8" w:rsidRPr="00EA1CC8" w:rsidRDefault="00EA1CC8" w:rsidP="00EA1CC8">
            <w:pPr>
              <w:tabs>
                <w:tab w:val="decimal" w:pos="1174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</w:tcPr>
          <w:p w14:paraId="4E99ECBC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2" w:type="pct"/>
          </w:tcPr>
          <w:p w14:paraId="021BB8C6" w14:textId="04D17B87" w:rsidR="00EA1CC8" w:rsidRPr="00EA1CC8" w:rsidRDefault="00EA1CC8" w:rsidP="00EA1CC8">
            <w:pPr>
              <w:tabs>
                <w:tab w:val="decimal" w:pos="1227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5" w:type="pct"/>
            <w:vAlign w:val="bottom"/>
          </w:tcPr>
          <w:p w14:paraId="7C8C3A8D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2" w:type="pct"/>
            <w:vAlign w:val="bottom"/>
          </w:tcPr>
          <w:p w14:paraId="2AAF1D06" w14:textId="737CA648" w:rsidR="00EA1CC8" w:rsidRPr="00EA1CC8" w:rsidRDefault="00EA1CC8" w:rsidP="00EA1CC8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66,801</w:t>
            </w:r>
          </w:p>
        </w:tc>
        <w:tc>
          <w:tcPr>
            <w:tcW w:w="86" w:type="pct"/>
          </w:tcPr>
          <w:p w14:paraId="1AF94C05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4" w:type="pct"/>
          </w:tcPr>
          <w:p w14:paraId="68E61150" w14:textId="100419DC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sz w:val="28"/>
                <w:lang w:eastAsia="zh-CN"/>
              </w:rPr>
              <w:t>66,801</w:t>
            </w:r>
          </w:p>
        </w:tc>
      </w:tr>
      <w:tr w:rsidR="00D74D82" w:rsidRPr="002A007A" w14:paraId="1123A80A" w14:textId="77777777" w:rsidTr="00D74D82">
        <w:trPr>
          <w:trHeight w:val="353"/>
        </w:trPr>
        <w:tc>
          <w:tcPr>
            <w:tcW w:w="1439" w:type="pct"/>
            <w:vAlign w:val="bottom"/>
          </w:tcPr>
          <w:p w14:paraId="1FB08664" w14:textId="1DB0EAC7" w:rsidR="00EA1CC8" w:rsidRPr="007A5235" w:rsidRDefault="00EA1CC8" w:rsidP="00EA1CC8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05FC0" w14:textId="0860D096" w:rsidR="00EA1CC8" w:rsidRPr="00EA1CC8" w:rsidRDefault="00EA1CC8" w:rsidP="00EA1CC8">
            <w:pPr>
              <w:suppressAutoHyphens/>
              <w:spacing w:after="0" w:line="380" w:lineRule="exact"/>
              <w:ind w:left="-15" w:right="7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79,776</w:t>
            </w:r>
          </w:p>
        </w:tc>
        <w:tc>
          <w:tcPr>
            <w:tcW w:w="126" w:type="pct"/>
            <w:vAlign w:val="bottom"/>
          </w:tcPr>
          <w:p w14:paraId="08A225E6" w14:textId="77777777" w:rsidR="00EA1CC8" w:rsidRPr="00EA1CC8" w:rsidRDefault="00EA1CC8" w:rsidP="00EA1CC8">
            <w:pPr>
              <w:tabs>
                <w:tab w:val="decimal" w:pos="860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4A59F" w14:textId="052EBECC" w:rsidR="00EA1CC8" w:rsidRPr="00EA1CC8" w:rsidRDefault="00EA1CC8" w:rsidP="00EA1CC8">
            <w:pPr>
              <w:tabs>
                <w:tab w:val="decimal" w:pos="1174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1C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115" w:type="pct"/>
          </w:tcPr>
          <w:p w14:paraId="14A2A007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3DE1E929" w14:textId="6D5A4357" w:rsidR="00EA1CC8" w:rsidRPr="00EA1CC8" w:rsidRDefault="00EA1CC8" w:rsidP="00EA1CC8">
            <w:pPr>
              <w:tabs>
                <w:tab w:val="decimal" w:pos="1227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115" w:type="pct"/>
            <w:vAlign w:val="bottom"/>
          </w:tcPr>
          <w:p w14:paraId="1EBAA1B6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A9875" w14:textId="3AD65964" w:rsidR="00EA1CC8" w:rsidRPr="00EA1CC8" w:rsidRDefault="00EA1CC8" w:rsidP="00EA1CC8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2,705,208</w:t>
            </w:r>
          </w:p>
        </w:tc>
        <w:tc>
          <w:tcPr>
            <w:tcW w:w="86" w:type="pct"/>
          </w:tcPr>
          <w:p w14:paraId="7517BC6F" w14:textId="77777777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2AA4D8F3" w14:textId="4C3023AD" w:rsidR="00EA1CC8" w:rsidRPr="00EA1CC8" w:rsidRDefault="00EA1CC8" w:rsidP="00EA1CC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EA1CC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2,784,984</w:t>
            </w:r>
          </w:p>
        </w:tc>
      </w:tr>
    </w:tbl>
    <w:p w14:paraId="42238070" w14:textId="77777777" w:rsidR="005D3703" w:rsidRPr="007A5235" w:rsidRDefault="005D3703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1BAE8DE3" w14:textId="7F6AE015" w:rsidR="005D3703" w:rsidRPr="007A5235" w:rsidRDefault="005D3703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sectPr w:rsidR="005D3703" w:rsidRPr="007A5235" w:rsidSect="007A5235">
          <w:pgSz w:w="16834" w:h="11909" w:orient="landscape" w:code="9"/>
          <w:pgMar w:top="691" w:right="1152" w:bottom="576" w:left="1152" w:header="720" w:footer="720" w:gutter="0"/>
          <w:cols w:space="720"/>
          <w:docGrid w:linePitch="490"/>
        </w:sectPr>
      </w:pPr>
    </w:p>
    <w:p w14:paraId="18A17B27" w14:textId="74D30828" w:rsidR="004D566E" w:rsidRDefault="00AD1ADB" w:rsidP="007A5235">
      <w:pPr>
        <w:suppressAutoHyphens/>
        <w:spacing w:after="0" w:line="240" w:lineRule="auto"/>
        <w:ind w:left="539" w:right="-28" w:hanging="539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8</w:t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4D566E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รายการระหว่างธนาคารและตลาดเงินสุทธิ (สินทรัพย์)</w:t>
      </w:r>
    </w:p>
    <w:p w14:paraId="5EECD3C6" w14:textId="77777777" w:rsidR="00DD0D0D" w:rsidRPr="00BA0FB9" w:rsidRDefault="00DD0D0D" w:rsidP="00BA0FB9">
      <w:pPr>
        <w:spacing w:after="0"/>
        <w:rPr>
          <w:rFonts w:asciiTheme="majorBidi" w:hAnsiTheme="majorBidi" w:cstheme="majorBidi"/>
          <w:sz w:val="30"/>
          <w:szCs w:val="30"/>
          <w:lang w:eastAsia="zh-CN"/>
        </w:rPr>
      </w:pPr>
    </w:p>
    <w:tbl>
      <w:tblPr>
        <w:tblW w:w="9126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814"/>
        <w:gridCol w:w="1169"/>
        <w:gridCol w:w="239"/>
        <w:gridCol w:w="1111"/>
        <w:gridCol w:w="239"/>
        <w:gridCol w:w="1200"/>
        <w:gridCol w:w="239"/>
        <w:gridCol w:w="1115"/>
      </w:tblGrid>
      <w:tr w:rsidR="000C64D5" w:rsidRPr="002A007A" w14:paraId="17C987D4" w14:textId="77777777" w:rsidTr="007A5235">
        <w:tc>
          <w:tcPr>
            <w:tcW w:w="3814" w:type="dxa"/>
            <w:shd w:val="clear" w:color="auto" w:fill="auto"/>
            <w:vAlign w:val="bottom"/>
          </w:tcPr>
          <w:p w14:paraId="496DA88C" w14:textId="2282BBFE" w:rsidR="000C64D5" w:rsidRPr="007A5235" w:rsidRDefault="000C64D5" w:rsidP="007A5235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519" w:type="dxa"/>
            <w:gridSpan w:val="3"/>
            <w:shd w:val="clear" w:color="auto" w:fill="auto"/>
          </w:tcPr>
          <w:p w14:paraId="0BAAF31C" w14:textId="0C72CBC7" w:rsidR="000C64D5" w:rsidRPr="007A5235" w:rsidRDefault="000C64D5" w:rsidP="007A5235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383D259B" w14:textId="77777777" w:rsidR="000C64D5" w:rsidRPr="007A5235" w:rsidRDefault="000C64D5" w:rsidP="007A5235">
            <w:pPr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2554" w:type="dxa"/>
            <w:gridSpan w:val="3"/>
            <w:shd w:val="clear" w:color="auto" w:fill="auto"/>
          </w:tcPr>
          <w:p w14:paraId="30FA9241" w14:textId="1398794B" w:rsidR="000C64D5" w:rsidRPr="007A5235" w:rsidRDefault="00DE4588" w:rsidP="007A5235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AD1ADB" w:rsidRPr="002A007A" w14:paraId="2A82F14E" w14:textId="77777777" w:rsidTr="00DE4588">
        <w:tc>
          <w:tcPr>
            <w:tcW w:w="3814" w:type="dxa"/>
            <w:shd w:val="clear" w:color="auto" w:fill="auto"/>
            <w:vAlign w:val="bottom"/>
          </w:tcPr>
          <w:p w14:paraId="6DBB5315" w14:textId="77777777" w:rsidR="00AD1ADB" w:rsidRPr="007A5235" w:rsidRDefault="00AD1ADB" w:rsidP="00AD1ADB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69" w:type="dxa"/>
            <w:shd w:val="clear" w:color="auto" w:fill="auto"/>
          </w:tcPr>
          <w:p w14:paraId="466F3082" w14:textId="063830DD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32A4CA03" w14:textId="77777777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126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76E6A64F" w14:textId="1A069B1B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09872102" w14:textId="77777777" w:rsidR="00AD1ADB" w:rsidRPr="007A5235" w:rsidRDefault="00AD1ADB" w:rsidP="00AD1ADB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200A0A64" w14:textId="4B071AE1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3C3D6ECD" w14:textId="77777777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1BD08B76" w14:textId="6A9F1901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AD1ADB" w:rsidRPr="002A007A" w14:paraId="06E1C5E2" w14:textId="77777777" w:rsidTr="00AD1ADB">
        <w:tc>
          <w:tcPr>
            <w:tcW w:w="3814" w:type="dxa"/>
            <w:shd w:val="clear" w:color="auto" w:fill="auto"/>
            <w:vAlign w:val="bottom"/>
          </w:tcPr>
          <w:p w14:paraId="6ED89F93" w14:textId="77777777" w:rsidR="00AD1ADB" w:rsidRPr="007A5235" w:rsidRDefault="00AD1ADB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5312" w:type="dxa"/>
            <w:gridSpan w:val="7"/>
            <w:shd w:val="clear" w:color="auto" w:fill="auto"/>
          </w:tcPr>
          <w:p w14:paraId="13B44C5A" w14:textId="4EAB3A02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0C64D5" w:rsidRPr="002A007A" w14:paraId="2D4EE283" w14:textId="77777777" w:rsidTr="007A5235">
        <w:tc>
          <w:tcPr>
            <w:tcW w:w="3814" w:type="dxa"/>
            <w:shd w:val="clear" w:color="auto" w:fill="auto"/>
            <w:vAlign w:val="bottom"/>
          </w:tcPr>
          <w:p w14:paraId="6C81E6B5" w14:textId="4B54AFDC" w:rsidR="000C64D5" w:rsidRPr="00350A2A" w:rsidRDefault="000C64D5" w:rsidP="007A5235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350A2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1169" w:type="dxa"/>
            <w:shd w:val="clear" w:color="auto" w:fill="auto"/>
          </w:tcPr>
          <w:p w14:paraId="4E7C9335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C282FFF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26"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4CC61803" w14:textId="77777777" w:rsidR="000C64D5" w:rsidRPr="007A5235" w:rsidRDefault="000C64D5" w:rsidP="007A5235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69404C7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3EFAC787" w14:textId="77777777" w:rsidR="000C64D5" w:rsidRPr="007A5235" w:rsidRDefault="000C64D5" w:rsidP="007A523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5C5632E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707AAD15" w14:textId="77777777" w:rsidR="000C64D5" w:rsidRPr="007A5235" w:rsidRDefault="000C64D5" w:rsidP="007A523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C64D5" w:rsidRPr="002A007A" w14:paraId="5756EB2B" w14:textId="77777777" w:rsidTr="007A5235">
        <w:tc>
          <w:tcPr>
            <w:tcW w:w="3814" w:type="dxa"/>
            <w:shd w:val="clear" w:color="auto" w:fill="auto"/>
            <w:vAlign w:val="bottom"/>
          </w:tcPr>
          <w:p w14:paraId="46547403" w14:textId="54BD590C" w:rsidR="000C64D5" w:rsidRPr="007A5235" w:rsidRDefault="000C64D5" w:rsidP="007A5235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ธนาคารแห่งประเทศไทยและ</w:t>
            </w:r>
            <w:r w:rsidR="00394C2F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กองทุน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0F36850" w14:textId="77777777" w:rsidR="000C64D5" w:rsidRPr="007A5235" w:rsidRDefault="000C64D5" w:rsidP="007A5235">
            <w:pPr>
              <w:tabs>
                <w:tab w:val="decimal" w:pos="47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4F59B02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5D485C50" w14:textId="77777777" w:rsidR="000C64D5" w:rsidRPr="007A5235" w:rsidRDefault="000C64D5" w:rsidP="007A5235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C0A58EE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2FB6C93F" w14:textId="77777777" w:rsidR="000C64D5" w:rsidRPr="007A5235" w:rsidRDefault="000C64D5" w:rsidP="007A523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2533E6C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1E8E621E" w14:textId="77777777" w:rsidR="000C64D5" w:rsidRPr="007A5235" w:rsidRDefault="000C64D5" w:rsidP="007A523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F5685" w:rsidRPr="002A007A" w14:paraId="74071034" w14:textId="77777777" w:rsidTr="00A06030">
        <w:tc>
          <w:tcPr>
            <w:tcW w:w="3814" w:type="dxa"/>
            <w:shd w:val="clear" w:color="auto" w:fill="auto"/>
            <w:vAlign w:val="bottom"/>
          </w:tcPr>
          <w:p w14:paraId="3C88BB65" w14:textId="449CDA21" w:rsidR="00BF5685" w:rsidRPr="007A5235" w:rsidRDefault="00BF5685" w:rsidP="00BF5685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เพื่อการฟื้นฟู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และพัฒนาระบบสถาบันการเงิน</w:t>
            </w:r>
          </w:p>
        </w:tc>
        <w:tc>
          <w:tcPr>
            <w:tcW w:w="1169" w:type="dxa"/>
            <w:shd w:val="clear" w:color="auto" w:fill="auto"/>
          </w:tcPr>
          <w:p w14:paraId="6489E54F" w14:textId="5919C91C" w:rsidR="00BF5685" w:rsidRPr="00BA0FB9" w:rsidRDefault="00BF5685" w:rsidP="00BA0FB9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A0FB9">
              <w:rPr>
                <w:rFonts w:asciiTheme="majorBidi" w:eastAsia="Times New Roman" w:hAnsiTheme="majorBidi" w:cstheme="majorBidi"/>
                <w:sz w:val="28"/>
                <w:lang w:eastAsia="zh-CN"/>
              </w:rPr>
              <w:t>497,883</w:t>
            </w:r>
          </w:p>
        </w:tc>
        <w:tc>
          <w:tcPr>
            <w:tcW w:w="239" w:type="dxa"/>
            <w:shd w:val="clear" w:color="auto" w:fill="auto"/>
          </w:tcPr>
          <w:p w14:paraId="192EFCD1" w14:textId="77777777" w:rsidR="00BF5685" w:rsidRPr="00BF5685" w:rsidRDefault="00BF5685" w:rsidP="00BF5685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AA58DBB" w14:textId="1D14CD7E" w:rsidR="00BF5685" w:rsidRPr="00BF5685" w:rsidRDefault="00BF5685" w:rsidP="00BF5685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568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366,783</w:t>
            </w:r>
          </w:p>
        </w:tc>
        <w:tc>
          <w:tcPr>
            <w:tcW w:w="239" w:type="dxa"/>
            <w:shd w:val="clear" w:color="auto" w:fill="auto"/>
          </w:tcPr>
          <w:p w14:paraId="7C3B146C" w14:textId="77777777" w:rsidR="00BF5685" w:rsidRPr="00BF5685" w:rsidRDefault="00BF5685" w:rsidP="00BF5685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7D63EFF2" w14:textId="4D4AC849" w:rsidR="00BF5685" w:rsidRPr="00BF5685" w:rsidRDefault="00BF5685" w:rsidP="00BF5685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5685">
              <w:rPr>
                <w:rFonts w:asciiTheme="majorBidi" w:eastAsia="Times New Roman" w:hAnsiTheme="majorBidi" w:cstheme="majorBidi"/>
                <w:sz w:val="28"/>
                <w:lang w:eastAsia="zh-CN"/>
              </w:rPr>
              <w:t>497,883</w:t>
            </w:r>
          </w:p>
        </w:tc>
        <w:tc>
          <w:tcPr>
            <w:tcW w:w="239" w:type="dxa"/>
            <w:shd w:val="clear" w:color="auto" w:fill="auto"/>
          </w:tcPr>
          <w:p w14:paraId="7DF913E4" w14:textId="77777777" w:rsidR="00BF5685" w:rsidRPr="007A5235" w:rsidRDefault="00BF5685" w:rsidP="00BF5685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77D1121" w14:textId="6A764B95" w:rsidR="00BF5685" w:rsidRPr="007A5235" w:rsidRDefault="00BF5685" w:rsidP="00BF5685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366,783</w:t>
            </w:r>
          </w:p>
        </w:tc>
      </w:tr>
      <w:tr w:rsidR="00BF5685" w:rsidRPr="002A007A" w14:paraId="63DC6AFB" w14:textId="77777777" w:rsidTr="00A06030">
        <w:tc>
          <w:tcPr>
            <w:tcW w:w="3814" w:type="dxa"/>
            <w:shd w:val="clear" w:color="auto" w:fill="auto"/>
            <w:vAlign w:val="bottom"/>
          </w:tcPr>
          <w:p w14:paraId="4E058656" w14:textId="7CCD48FF" w:rsidR="00BF5685" w:rsidRPr="007A5235" w:rsidRDefault="00BF5685" w:rsidP="00BF5685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ธนาคารพาณิชย์</w:t>
            </w:r>
          </w:p>
        </w:tc>
        <w:tc>
          <w:tcPr>
            <w:tcW w:w="1169" w:type="dxa"/>
            <w:shd w:val="clear" w:color="auto" w:fill="auto"/>
          </w:tcPr>
          <w:p w14:paraId="44FF7D5D" w14:textId="4D451D4C" w:rsidR="00BF5685" w:rsidRPr="00BA0FB9" w:rsidRDefault="00BF5685" w:rsidP="00BA0FB9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A0FB9">
              <w:rPr>
                <w:rFonts w:asciiTheme="majorBidi" w:eastAsia="Times New Roman" w:hAnsiTheme="majorBidi" w:cstheme="majorBidi"/>
                <w:sz w:val="28"/>
                <w:lang w:eastAsia="zh-CN"/>
              </w:rPr>
              <w:t>17,492</w:t>
            </w:r>
          </w:p>
        </w:tc>
        <w:tc>
          <w:tcPr>
            <w:tcW w:w="239" w:type="dxa"/>
            <w:shd w:val="clear" w:color="auto" w:fill="auto"/>
          </w:tcPr>
          <w:p w14:paraId="187936BF" w14:textId="77777777" w:rsidR="00BF5685" w:rsidRPr="00BF5685" w:rsidRDefault="00BF5685" w:rsidP="00BF5685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D360EAE" w14:textId="421C106C" w:rsidR="00BF5685" w:rsidRPr="00BF5685" w:rsidRDefault="00BF5685" w:rsidP="00BF5685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568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30,386</w:t>
            </w:r>
          </w:p>
        </w:tc>
        <w:tc>
          <w:tcPr>
            <w:tcW w:w="239" w:type="dxa"/>
            <w:shd w:val="clear" w:color="auto" w:fill="auto"/>
          </w:tcPr>
          <w:p w14:paraId="1DDE2C7D" w14:textId="77777777" w:rsidR="00BF5685" w:rsidRPr="00BF5685" w:rsidRDefault="00BF5685" w:rsidP="00BF5685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2F6E8EF4" w14:textId="48F287CA" w:rsidR="00BF5685" w:rsidRPr="00BF5685" w:rsidRDefault="00BF5685" w:rsidP="00BF5685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5685">
              <w:rPr>
                <w:rFonts w:asciiTheme="majorBidi" w:eastAsia="Times New Roman" w:hAnsiTheme="majorBidi" w:cstheme="majorBidi"/>
                <w:sz w:val="28"/>
                <w:lang w:eastAsia="zh-CN"/>
              </w:rPr>
              <w:t>12,816</w:t>
            </w:r>
          </w:p>
        </w:tc>
        <w:tc>
          <w:tcPr>
            <w:tcW w:w="239" w:type="dxa"/>
            <w:shd w:val="clear" w:color="auto" w:fill="auto"/>
          </w:tcPr>
          <w:p w14:paraId="3F6F043A" w14:textId="77777777" w:rsidR="00BF5685" w:rsidRPr="007A5235" w:rsidRDefault="00BF5685" w:rsidP="00BF5685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101F9E4" w14:textId="56EA7D14" w:rsidR="00BF5685" w:rsidRPr="007A5235" w:rsidRDefault="00BF5685" w:rsidP="00BF5685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30,251</w:t>
            </w:r>
          </w:p>
        </w:tc>
      </w:tr>
      <w:tr w:rsidR="00BF5685" w:rsidRPr="002A007A" w14:paraId="07029331" w14:textId="77777777" w:rsidTr="00A06030">
        <w:tc>
          <w:tcPr>
            <w:tcW w:w="3814" w:type="dxa"/>
            <w:shd w:val="clear" w:color="auto" w:fill="auto"/>
            <w:vAlign w:val="bottom"/>
          </w:tcPr>
          <w:p w14:paraId="1A010025" w14:textId="1AE19BE4" w:rsidR="00BF5685" w:rsidRPr="007A5235" w:rsidRDefault="00BF5685" w:rsidP="00BF5685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สถาบันการเงินอื่น</w:t>
            </w:r>
            <w:r w:rsidR="00DD0D0D" w:rsidRPr="007C53FA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</w:t>
            </w:r>
            <w:r w:rsidRPr="007C53FA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69" w:type="dxa"/>
            <w:tcBorders>
              <w:bottom w:val="single" w:sz="4" w:space="0" w:color="000000"/>
            </w:tcBorders>
            <w:shd w:val="clear" w:color="auto" w:fill="auto"/>
          </w:tcPr>
          <w:p w14:paraId="336F4091" w14:textId="6F81DC8D" w:rsidR="00BF5685" w:rsidRPr="00BA0FB9" w:rsidRDefault="00BF5685" w:rsidP="00BA0FB9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A0FB9">
              <w:rPr>
                <w:rFonts w:asciiTheme="majorBidi" w:eastAsia="Times New Roman" w:hAnsiTheme="majorBidi" w:cstheme="majorBidi"/>
                <w:sz w:val="28"/>
                <w:lang w:eastAsia="zh-CN"/>
              </w:rPr>
              <w:t>2,704</w:t>
            </w:r>
          </w:p>
        </w:tc>
        <w:tc>
          <w:tcPr>
            <w:tcW w:w="239" w:type="dxa"/>
            <w:shd w:val="clear" w:color="auto" w:fill="auto"/>
          </w:tcPr>
          <w:p w14:paraId="4E0CCC32" w14:textId="77777777" w:rsidR="00BF5685" w:rsidRPr="00BF5685" w:rsidRDefault="00BF5685" w:rsidP="00BF5685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028BFB" w14:textId="49AEDB2C" w:rsidR="00BF5685" w:rsidRPr="00BF5685" w:rsidRDefault="00BF5685" w:rsidP="00BF5685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568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3,125</w:t>
            </w:r>
          </w:p>
        </w:tc>
        <w:tc>
          <w:tcPr>
            <w:tcW w:w="239" w:type="dxa"/>
            <w:shd w:val="clear" w:color="auto" w:fill="auto"/>
          </w:tcPr>
          <w:p w14:paraId="68C0F2A6" w14:textId="77777777" w:rsidR="00BF5685" w:rsidRPr="00BF5685" w:rsidRDefault="00BF5685" w:rsidP="00BF5685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  <w:shd w:val="clear" w:color="auto" w:fill="auto"/>
          </w:tcPr>
          <w:p w14:paraId="10C65DC6" w14:textId="1B50201C" w:rsidR="00BF5685" w:rsidRPr="00BF5685" w:rsidRDefault="00BF5685" w:rsidP="00BF5685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5685">
              <w:rPr>
                <w:rFonts w:asciiTheme="majorBidi" w:eastAsia="Times New Roman" w:hAnsiTheme="majorBidi" w:cstheme="majorBidi"/>
                <w:sz w:val="28"/>
                <w:lang w:eastAsia="zh-CN"/>
              </w:rPr>
              <w:t>4,453</w:t>
            </w:r>
          </w:p>
        </w:tc>
        <w:tc>
          <w:tcPr>
            <w:tcW w:w="239" w:type="dxa"/>
            <w:shd w:val="clear" w:color="auto" w:fill="auto"/>
          </w:tcPr>
          <w:p w14:paraId="250827F5" w14:textId="77777777" w:rsidR="00BF5685" w:rsidRPr="007A5235" w:rsidRDefault="00BF5685" w:rsidP="00BF5685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F1B03B" w14:textId="1623F5A9" w:rsidR="00BF5685" w:rsidRPr="007A5235" w:rsidRDefault="00BF5685" w:rsidP="00BF5685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3,125</w:t>
            </w:r>
          </w:p>
        </w:tc>
      </w:tr>
      <w:tr w:rsidR="00BF5685" w:rsidRPr="002A007A" w14:paraId="5D7461EC" w14:textId="77777777" w:rsidTr="00A06030">
        <w:tc>
          <w:tcPr>
            <w:tcW w:w="3814" w:type="dxa"/>
            <w:shd w:val="clear" w:color="auto" w:fill="auto"/>
            <w:vAlign w:val="bottom"/>
          </w:tcPr>
          <w:p w14:paraId="08D5646B" w14:textId="321CCE52" w:rsidR="00BF5685" w:rsidRPr="007A5235" w:rsidRDefault="00BF5685" w:rsidP="00BF5685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000000"/>
            </w:tcBorders>
            <w:shd w:val="clear" w:color="auto" w:fill="auto"/>
          </w:tcPr>
          <w:p w14:paraId="7D7A1763" w14:textId="4494A0C4" w:rsidR="00BF5685" w:rsidRPr="00BF5685" w:rsidRDefault="00BF5685" w:rsidP="00BA0FB9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61E2C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518</w:t>
            </w:r>
            <w:r w:rsidRPr="00BF5685">
              <w:rPr>
                <w:rFonts w:asciiTheme="majorBidi" w:eastAsia="Times New Roman" w:hAnsiTheme="majorBidi" w:cstheme="majorBidi"/>
                <w:sz w:val="28"/>
                <w:lang w:eastAsia="zh-CN"/>
              </w:rPr>
              <w:t>,079</w:t>
            </w:r>
          </w:p>
        </w:tc>
        <w:tc>
          <w:tcPr>
            <w:tcW w:w="239" w:type="dxa"/>
            <w:shd w:val="clear" w:color="auto" w:fill="auto"/>
          </w:tcPr>
          <w:p w14:paraId="4FE02BD9" w14:textId="77777777" w:rsidR="00BF5685" w:rsidRPr="00BF5685" w:rsidRDefault="00BF5685" w:rsidP="00BF5685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FEF979" w14:textId="541AFBF4" w:rsidR="00BF5685" w:rsidRPr="00BF5685" w:rsidRDefault="00BF5685" w:rsidP="00BF5685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568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400,294</w:t>
            </w:r>
          </w:p>
        </w:tc>
        <w:tc>
          <w:tcPr>
            <w:tcW w:w="239" w:type="dxa"/>
            <w:shd w:val="clear" w:color="auto" w:fill="auto"/>
          </w:tcPr>
          <w:p w14:paraId="01B58867" w14:textId="77777777" w:rsidR="00BF5685" w:rsidRPr="00BF5685" w:rsidRDefault="00BF5685" w:rsidP="00BF5685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  <w:shd w:val="clear" w:color="auto" w:fill="auto"/>
          </w:tcPr>
          <w:p w14:paraId="7C1E4190" w14:textId="37E7C949" w:rsidR="00BF5685" w:rsidRPr="00BF5685" w:rsidRDefault="00BF5685" w:rsidP="00BF5685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5685">
              <w:rPr>
                <w:rFonts w:asciiTheme="majorBidi" w:eastAsia="Times New Roman" w:hAnsiTheme="majorBidi" w:cstheme="majorBidi"/>
                <w:sz w:val="28"/>
                <w:lang w:eastAsia="zh-CN"/>
              </w:rPr>
              <w:t>515,152</w:t>
            </w:r>
          </w:p>
        </w:tc>
        <w:tc>
          <w:tcPr>
            <w:tcW w:w="239" w:type="dxa"/>
            <w:shd w:val="clear" w:color="auto" w:fill="auto"/>
          </w:tcPr>
          <w:p w14:paraId="2FC63EDA" w14:textId="77777777" w:rsidR="00BF5685" w:rsidRPr="007A5235" w:rsidRDefault="00BF5685" w:rsidP="00BF5685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660FAE" w14:textId="4A9ADCFE" w:rsidR="00BF5685" w:rsidRPr="007A5235" w:rsidRDefault="00BF5685" w:rsidP="00BF5685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400,159</w:t>
            </w:r>
          </w:p>
        </w:tc>
      </w:tr>
      <w:tr w:rsidR="00BF5685" w:rsidRPr="002A007A" w14:paraId="7AC6C1E9" w14:textId="77777777" w:rsidTr="007A5235">
        <w:tc>
          <w:tcPr>
            <w:tcW w:w="3814" w:type="dxa"/>
            <w:shd w:val="clear" w:color="auto" w:fill="auto"/>
            <w:vAlign w:val="bottom"/>
          </w:tcPr>
          <w:p w14:paraId="54DD8129" w14:textId="13D2FD26" w:rsidR="00BF5685" w:rsidRPr="007A5235" w:rsidRDefault="00BF5685" w:rsidP="00BF5685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ดอกเบี้ยค้างรับและรายได้ 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br/>
              <w:t xml:space="preserve">  </w:t>
            </w:r>
            <w:r>
              <w:rPr>
                <w:rFonts w:asciiTheme="majorBidi" w:hAnsiTheme="majorBidi" w:cstheme="majorBidi"/>
                <w:sz w:val="28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>ดอกเบี้ยที่ยังไม่ถึงกำหนดชำระ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0B0E759" w14:textId="7D9732AA" w:rsidR="00BF5685" w:rsidRPr="00BF5685" w:rsidRDefault="00BF5685" w:rsidP="00BA0FB9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A0FB9">
              <w:rPr>
                <w:rFonts w:asciiTheme="majorBidi" w:eastAsia="Times New Roman" w:hAnsiTheme="majorBidi" w:cstheme="majorBidi"/>
                <w:sz w:val="28"/>
                <w:lang w:eastAsia="zh-CN"/>
              </w:rPr>
              <w:t>35</w:t>
            </w:r>
          </w:p>
        </w:tc>
        <w:tc>
          <w:tcPr>
            <w:tcW w:w="239" w:type="dxa"/>
            <w:shd w:val="clear" w:color="auto" w:fill="auto"/>
          </w:tcPr>
          <w:p w14:paraId="2DA818ED" w14:textId="77777777" w:rsidR="00BF5685" w:rsidRPr="00BF5685" w:rsidRDefault="00BF5685" w:rsidP="00BF5685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4D0FC8A" w14:textId="2A4098BB" w:rsidR="00BF5685" w:rsidRPr="00BF5685" w:rsidRDefault="00BF5685" w:rsidP="00BF5685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568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85</w:t>
            </w:r>
          </w:p>
        </w:tc>
        <w:tc>
          <w:tcPr>
            <w:tcW w:w="239" w:type="dxa"/>
            <w:shd w:val="clear" w:color="auto" w:fill="auto"/>
          </w:tcPr>
          <w:p w14:paraId="0074F5B4" w14:textId="77777777" w:rsidR="00BF5685" w:rsidRPr="00BF5685" w:rsidRDefault="00BF5685" w:rsidP="00BF5685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E7DC69A" w14:textId="51DF1D14" w:rsidR="00BF5685" w:rsidRPr="00BF5685" w:rsidRDefault="00BF5685" w:rsidP="00BF5685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5685">
              <w:rPr>
                <w:rFonts w:asciiTheme="majorBidi" w:eastAsia="Times New Roman" w:hAnsiTheme="majorBidi" w:cstheme="majorBidi"/>
                <w:sz w:val="28"/>
                <w:lang w:eastAsia="zh-CN"/>
              </w:rPr>
              <w:t>34</w:t>
            </w:r>
          </w:p>
        </w:tc>
        <w:tc>
          <w:tcPr>
            <w:tcW w:w="239" w:type="dxa"/>
            <w:shd w:val="clear" w:color="auto" w:fill="auto"/>
          </w:tcPr>
          <w:p w14:paraId="6A38EF6A" w14:textId="77777777" w:rsidR="00BF5685" w:rsidRPr="007A5235" w:rsidRDefault="00BF5685" w:rsidP="00BF5685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5459DE3" w14:textId="23B199D0" w:rsidR="00BF5685" w:rsidRPr="007A5235" w:rsidRDefault="00BF5685" w:rsidP="00BF5685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85</w:t>
            </w:r>
          </w:p>
        </w:tc>
      </w:tr>
      <w:tr w:rsidR="00BF5685" w:rsidRPr="002A007A" w14:paraId="6737A04D" w14:textId="77777777" w:rsidTr="007A5235">
        <w:tc>
          <w:tcPr>
            <w:tcW w:w="3814" w:type="dxa"/>
            <w:shd w:val="clear" w:color="auto" w:fill="auto"/>
            <w:vAlign w:val="bottom"/>
          </w:tcPr>
          <w:p w14:paraId="360A0D8B" w14:textId="5D12C091" w:rsidR="00BF5685" w:rsidRPr="007A5235" w:rsidRDefault="00BF5685" w:rsidP="00BF5685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</w:t>
            </w:r>
            <w:r w:rsidRPr="002A007A">
              <w:rPr>
                <w:rFonts w:asciiTheme="majorBidi" w:hAnsiTheme="majorBidi" w:cstheme="majorBidi"/>
                <w:sz w:val="28"/>
                <w:cs/>
              </w:rPr>
              <w:t>คาดว่า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>จะเกิดขึ้น / ค่าเผื่อหนี้สงสัย</w:t>
            </w:r>
            <w:r w:rsidRPr="002A007A">
              <w:rPr>
                <w:rFonts w:asciiTheme="majorBidi" w:hAnsiTheme="majorBidi" w:cstheme="majorBidi"/>
                <w:sz w:val="28"/>
                <w:cs/>
              </w:rPr>
              <w:t>จะสูญ</w:t>
            </w:r>
          </w:p>
        </w:tc>
        <w:tc>
          <w:tcPr>
            <w:tcW w:w="11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B657C0" w14:textId="2BDEEC19" w:rsidR="00BF5685" w:rsidRPr="00BF5685" w:rsidRDefault="00BF5685" w:rsidP="00BA0FB9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5685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Pr="00BA0FB9">
              <w:rPr>
                <w:rFonts w:asciiTheme="majorBidi" w:eastAsia="Times New Roman" w:hAnsiTheme="majorBidi" w:cstheme="majorBidi"/>
                <w:sz w:val="28"/>
                <w:lang w:eastAsia="zh-CN"/>
              </w:rPr>
              <w:t>87</w:t>
            </w:r>
            <w:r w:rsidRPr="00BF5685"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0513AD1" w14:textId="77777777" w:rsidR="00BF5685" w:rsidRPr="00BF5685" w:rsidRDefault="00BF5685" w:rsidP="00BF5685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4A2424" w14:textId="0B3016A7" w:rsidR="00BF5685" w:rsidRPr="00BF5685" w:rsidRDefault="00BF5685" w:rsidP="00BF5685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568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(100)</w:t>
            </w:r>
          </w:p>
        </w:tc>
        <w:tc>
          <w:tcPr>
            <w:tcW w:w="239" w:type="dxa"/>
            <w:shd w:val="clear" w:color="auto" w:fill="auto"/>
          </w:tcPr>
          <w:p w14:paraId="0259461C" w14:textId="77777777" w:rsidR="00BF5685" w:rsidRPr="00BF5685" w:rsidRDefault="00BF5685" w:rsidP="00BF5685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701ED9" w14:textId="373CBDB9" w:rsidR="00BF5685" w:rsidRPr="00BF5685" w:rsidRDefault="00BF5685" w:rsidP="00BF5685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5685">
              <w:rPr>
                <w:rFonts w:asciiTheme="majorBidi" w:eastAsia="Times New Roman" w:hAnsiTheme="majorBidi" w:cstheme="majorBidi"/>
                <w:sz w:val="28"/>
                <w:lang w:eastAsia="zh-CN"/>
              </w:rPr>
              <w:t>(87)</w:t>
            </w:r>
          </w:p>
        </w:tc>
        <w:tc>
          <w:tcPr>
            <w:tcW w:w="239" w:type="dxa"/>
            <w:shd w:val="clear" w:color="auto" w:fill="auto"/>
          </w:tcPr>
          <w:p w14:paraId="5C5C1311" w14:textId="77777777" w:rsidR="00BF5685" w:rsidRPr="007A5235" w:rsidRDefault="00BF5685" w:rsidP="00BF5685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5461C5" w14:textId="5C0FFA61" w:rsidR="00BF5685" w:rsidRPr="007A5235" w:rsidRDefault="00BF5685" w:rsidP="00BF5685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(100)</w:t>
            </w:r>
          </w:p>
        </w:tc>
      </w:tr>
      <w:tr w:rsidR="00BF5685" w:rsidRPr="002A007A" w14:paraId="2E6995E3" w14:textId="77777777" w:rsidTr="007A5235">
        <w:tc>
          <w:tcPr>
            <w:tcW w:w="3814" w:type="dxa"/>
            <w:shd w:val="clear" w:color="auto" w:fill="auto"/>
            <w:vAlign w:val="bottom"/>
          </w:tcPr>
          <w:p w14:paraId="5C0D8CBA" w14:textId="585550F7" w:rsidR="00BF5685" w:rsidRPr="007A5235" w:rsidRDefault="00BF5685" w:rsidP="00BF5685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รวมในประเทศ</w:t>
            </w:r>
          </w:p>
        </w:tc>
        <w:tc>
          <w:tcPr>
            <w:tcW w:w="11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DCA4D9" w14:textId="22144F9A" w:rsidR="00BF5685" w:rsidRPr="00BF5685" w:rsidRDefault="00BF5685" w:rsidP="0046349C">
            <w:pPr>
              <w:tabs>
                <w:tab w:val="decimal" w:pos="890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461E2C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518</w:t>
            </w:r>
            <w:r w:rsidRPr="00BF568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,027</w:t>
            </w:r>
          </w:p>
        </w:tc>
        <w:tc>
          <w:tcPr>
            <w:tcW w:w="239" w:type="dxa"/>
            <w:shd w:val="clear" w:color="auto" w:fill="auto"/>
          </w:tcPr>
          <w:p w14:paraId="41ACD42D" w14:textId="77777777" w:rsidR="00BF5685" w:rsidRPr="00BF5685" w:rsidRDefault="00BF5685" w:rsidP="00BF5685">
            <w:pPr>
              <w:tabs>
                <w:tab w:val="decimal" w:pos="-86"/>
                <w:tab w:val="decimal" w:pos="580"/>
              </w:tabs>
              <w:suppressAutoHyphens/>
              <w:spacing w:after="0" w:line="240" w:lineRule="auto"/>
              <w:ind w:right="-10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5496CB" w14:textId="4EE1BA8A" w:rsidR="00BF5685" w:rsidRPr="00BF5685" w:rsidRDefault="00BF5685" w:rsidP="00BF5685">
            <w:pPr>
              <w:tabs>
                <w:tab w:val="decimal" w:pos="782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F568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400,279</w:t>
            </w:r>
          </w:p>
        </w:tc>
        <w:tc>
          <w:tcPr>
            <w:tcW w:w="239" w:type="dxa"/>
            <w:shd w:val="clear" w:color="auto" w:fill="auto"/>
          </w:tcPr>
          <w:p w14:paraId="2E29B86C" w14:textId="77777777" w:rsidR="00BF5685" w:rsidRPr="00BF5685" w:rsidRDefault="00BF5685" w:rsidP="00BF5685">
            <w:pPr>
              <w:tabs>
                <w:tab w:val="decimal" w:pos="-86"/>
                <w:tab w:val="decimal" w:pos="580"/>
              </w:tabs>
              <w:suppressAutoHyphens/>
              <w:spacing w:after="0" w:line="240" w:lineRule="auto"/>
              <w:ind w:right="-10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173DD0" w14:textId="170618C1" w:rsidR="00BF5685" w:rsidRPr="00BF5685" w:rsidRDefault="00BF5685" w:rsidP="00BF5685">
            <w:pPr>
              <w:tabs>
                <w:tab w:val="decimal" w:pos="884"/>
              </w:tabs>
              <w:suppressAutoHyphens/>
              <w:spacing w:after="0" w:line="240" w:lineRule="auto"/>
              <w:ind w:right="-10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BF568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515,099</w:t>
            </w:r>
          </w:p>
        </w:tc>
        <w:tc>
          <w:tcPr>
            <w:tcW w:w="239" w:type="dxa"/>
            <w:shd w:val="clear" w:color="auto" w:fill="auto"/>
          </w:tcPr>
          <w:p w14:paraId="1EAB2AE2" w14:textId="77777777" w:rsidR="00BF5685" w:rsidRPr="007A5235" w:rsidRDefault="00BF5685" w:rsidP="00BF5685">
            <w:pPr>
              <w:tabs>
                <w:tab w:val="decimal" w:pos="-86"/>
                <w:tab w:val="decimal" w:pos="580"/>
              </w:tabs>
              <w:suppressAutoHyphens/>
              <w:spacing w:after="0" w:line="240" w:lineRule="auto"/>
              <w:ind w:right="-10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98DD2C" w14:textId="3E302702" w:rsidR="00BF5685" w:rsidRPr="007A5235" w:rsidRDefault="00BF5685" w:rsidP="00BF5685">
            <w:pPr>
              <w:tabs>
                <w:tab w:val="decimal" w:pos="827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400,144</w:t>
            </w:r>
          </w:p>
        </w:tc>
      </w:tr>
      <w:tr w:rsidR="00BF5685" w:rsidRPr="00580384" w14:paraId="59090B11" w14:textId="77777777" w:rsidTr="007A5235">
        <w:tc>
          <w:tcPr>
            <w:tcW w:w="3814" w:type="dxa"/>
            <w:shd w:val="clear" w:color="auto" w:fill="auto"/>
            <w:vAlign w:val="bottom"/>
          </w:tcPr>
          <w:p w14:paraId="23A7E215" w14:textId="776A2591" w:rsidR="00BF5685" w:rsidRPr="00580384" w:rsidRDefault="00BF5685" w:rsidP="00BF5685">
            <w:pPr>
              <w:tabs>
                <w:tab w:val="left" w:pos="162"/>
                <w:tab w:val="left" w:pos="342"/>
              </w:tabs>
              <w:suppressAutoHyphens/>
              <w:snapToGrid w:val="0"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</w:tcBorders>
            <w:shd w:val="clear" w:color="auto" w:fill="auto"/>
          </w:tcPr>
          <w:p w14:paraId="7A991771" w14:textId="77777777" w:rsidR="00BF5685" w:rsidRPr="00580384" w:rsidRDefault="00BF5685" w:rsidP="00BF5685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E2545C2" w14:textId="77777777" w:rsidR="00BF5685" w:rsidRPr="00580384" w:rsidRDefault="00BF5685" w:rsidP="00BF5685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val="x-none"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</w:tcPr>
          <w:p w14:paraId="56F1F91E" w14:textId="77777777" w:rsidR="00BF5685" w:rsidRPr="00580384" w:rsidRDefault="00BF5685" w:rsidP="00BF5685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BEEE558" w14:textId="77777777" w:rsidR="00BF5685" w:rsidRPr="00580384" w:rsidRDefault="00BF5685" w:rsidP="00BF5685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val="x-none"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  <w:shd w:val="clear" w:color="auto" w:fill="auto"/>
          </w:tcPr>
          <w:p w14:paraId="01D46C75" w14:textId="77777777" w:rsidR="00BF5685" w:rsidRPr="00580384" w:rsidRDefault="00BF5685" w:rsidP="00BF5685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D516A31" w14:textId="77777777" w:rsidR="00BF5685" w:rsidRPr="00580384" w:rsidRDefault="00BF5685" w:rsidP="00BF5685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val="x-none"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</w:tcPr>
          <w:p w14:paraId="4763C1A7" w14:textId="2B3A520A" w:rsidR="00BF5685" w:rsidRPr="00580384" w:rsidRDefault="00BF5685" w:rsidP="00BF5685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BF5685" w:rsidRPr="002A007A" w14:paraId="66787D07" w14:textId="77777777" w:rsidTr="007A5235">
        <w:tc>
          <w:tcPr>
            <w:tcW w:w="3814" w:type="dxa"/>
            <w:shd w:val="clear" w:color="auto" w:fill="auto"/>
            <w:vAlign w:val="bottom"/>
          </w:tcPr>
          <w:p w14:paraId="4AFA7E7D" w14:textId="4EC0562E" w:rsidR="00BF5685" w:rsidRPr="00350A2A" w:rsidRDefault="00BF5685" w:rsidP="00BF5685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350A2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ต่างประเทศ</w:t>
            </w:r>
            <w:r w:rsidR="005B0F4A" w:rsidRPr="005B0F4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vertAlign w:val="superscript"/>
                <w:lang w:eastAsia="zh-CN"/>
              </w:rPr>
              <w:t xml:space="preserve"> </w:t>
            </w:r>
            <w:r w:rsidR="005B0F4A" w:rsidRPr="007A5235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169" w:type="dxa"/>
            <w:shd w:val="clear" w:color="auto" w:fill="auto"/>
          </w:tcPr>
          <w:p w14:paraId="06D37028" w14:textId="77777777" w:rsidR="00BF5685" w:rsidRPr="007362DA" w:rsidRDefault="00BF5685" w:rsidP="00BF5685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88273D6" w14:textId="77777777" w:rsidR="00BF5685" w:rsidRPr="007A5235" w:rsidRDefault="00BF5685" w:rsidP="00BF5685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3FA2D99F" w14:textId="77777777" w:rsidR="00BF5685" w:rsidRPr="007A5235" w:rsidRDefault="00BF5685" w:rsidP="00BF5685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5836C6C" w14:textId="77777777" w:rsidR="00BF5685" w:rsidRPr="007A5235" w:rsidRDefault="00BF5685" w:rsidP="00BF5685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02BA032A" w14:textId="77777777" w:rsidR="00BF5685" w:rsidRPr="007A5235" w:rsidRDefault="00BF5685" w:rsidP="00BF5685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5180BC5" w14:textId="77777777" w:rsidR="00BF5685" w:rsidRPr="007A5235" w:rsidRDefault="00BF5685" w:rsidP="00BF5685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7688502B" w14:textId="1983ED73" w:rsidR="00BF5685" w:rsidRPr="007A5235" w:rsidRDefault="00BF5685" w:rsidP="00BF5685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A3FE3" w:rsidRPr="002A007A" w14:paraId="4BE7FE99" w14:textId="77777777" w:rsidTr="00A06030">
        <w:tc>
          <w:tcPr>
            <w:tcW w:w="3814" w:type="dxa"/>
            <w:shd w:val="clear" w:color="auto" w:fill="auto"/>
            <w:vAlign w:val="bottom"/>
          </w:tcPr>
          <w:p w14:paraId="376155AD" w14:textId="1BF0EE74" w:rsidR="003A3FE3" w:rsidRPr="007A5235" w:rsidRDefault="003A3FE3" w:rsidP="003A3FE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เงินดอลลาร์สหรัฐ</w:t>
            </w:r>
            <w:r w:rsidR="00DD0D0D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ฯ </w:t>
            </w:r>
            <w:r w:rsidR="00461E2C">
              <w:rPr>
                <w:rFonts w:asciiTheme="majorBidi" w:eastAsia="Times New Roman" w:hAnsiTheme="majorBidi" w:cstheme="majorBidi" w:hint="cs"/>
                <w:spacing w:val="-4"/>
                <w:sz w:val="20"/>
                <w:szCs w:val="20"/>
                <w:vertAlign w:val="superscript"/>
                <w:cs/>
                <w:lang w:eastAsia="zh-CN"/>
              </w:rPr>
              <w:t xml:space="preserve"> </w:t>
            </w:r>
          </w:p>
        </w:tc>
        <w:tc>
          <w:tcPr>
            <w:tcW w:w="1169" w:type="dxa"/>
            <w:shd w:val="clear" w:color="auto" w:fill="auto"/>
          </w:tcPr>
          <w:p w14:paraId="2C20A969" w14:textId="49545816" w:rsidR="003A3FE3" w:rsidRPr="003A3FE3" w:rsidRDefault="003A3FE3" w:rsidP="003A3FE3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A3FE3">
              <w:rPr>
                <w:rFonts w:asciiTheme="majorBidi" w:eastAsia="Times New Roman" w:hAnsiTheme="majorBidi" w:cstheme="majorBidi"/>
                <w:sz w:val="28"/>
                <w:lang w:eastAsia="zh-CN"/>
              </w:rPr>
              <w:t>22,702</w:t>
            </w:r>
          </w:p>
        </w:tc>
        <w:tc>
          <w:tcPr>
            <w:tcW w:w="239" w:type="dxa"/>
            <w:shd w:val="clear" w:color="auto" w:fill="auto"/>
          </w:tcPr>
          <w:p w14:paraId="7C0FF9A2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BE8A98D" w14:textId="44BE30FA" w:rsidR="003A3FE3" w:rsidRPr="007A5235" w:rsidRDefault="003A3FE3" w:rsidP="003A3FE3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28,540</w:t>
            </w:r>
          </w:p>
        </w:tc>
        <w:tc>
          <w:tcPr>
            <w:tcW w:w="239" w:type="dxa"/>
            <w:shd w:val="clear" w:color="auto" w:fill="auto"/>
          </w:tcPr>
          <w:p w14:paraId="77BD36B3" w14:textId="77777777" w:rsidR="003A3FE3" w:rsidRPr="007A5235" w:rsidRDefault="003A3FE3" w:rsidP="003A3FE3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0F31FFF2" w14:textId="3E5852FC" w:rsidR="003A3FE3" w:rsidRPr="003A3FE3" w:rsidRDefault="003A3FE3" w:rsidP="003A3FE3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A3FE3">
              <w:rPr>
                <w:rFonts w:asciiTheme="majorBidi" w:eastAsia="Times New Roman" w:hAnsiTheme="majorBidi" w:cstheme="majorBidi"/>
                <w:sz w:val="28"/>
                <w:lang w:eastAsia="zh-CN"/>
              </w:rPr>
              <w:t>17,347</w:t>
            </w:r>
          </w:p>
        </w:tc>
        <w:tc>
          <w:tcPr>
            <w:tcW w:w="239" w:type="dxa"/>
            <w:shd w:val="clear" w:color="auto" w:fill="auto"/>
          </w:tcPr>
          <w:p w14:paraId="0C34A329" w14:textId="77777777" w:rsidR="003A3FE3" w:rsidRPr="007A5235" w:rsidRDefault="003A3FE3" w:rsidP="003A3FE3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A6410DE" w14:textId="41121561" w:rsidR="003A3FE3" w:rsidRPr="007A5235" w:rsidRDefault="003A3FE3" w:rsidP="003A3FE3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22,436</w:t>
            </w:r>
          </w:p>
        </w:tc>
      </w:tr>
      <w:tr w:rsidR="003A3FE3" w:rsidRPr="002A007A" w14:paraId="0CC46F0E" w14:textId="77777777" w:rsidTr="00A06030">
        <w:tc>
          <w:tcPr>
            <w:tcW w:w="3814" w:type="dxa"/>
            <w:shd w:val="clear" w:color="auto" w:fill="auto"/>
            <w:vAlign w:val="bottom"/>
          </w:tcPr>
          <w:p w14:paraId="1E1F0748" w14:textId="26B67779" w:rsidR="003A3FE3" w:rsidRPr="007A5235" w:rsidRDefault="003A3FE3" w:rsidP="003A3FE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เงินเยนญี่ปุ่น</w:t>
            </w:r>
          </w:p>
        </w:tc>
        <w:tc>
          <w:tcPr>
            <w:tcW w:w="1169" w:type="dxa"/>
            <w:shd w:val="clear" w:color="auto" w:fill="auto"/>
          </w:tcPr>
          <w:p w14:paraId="27670483" w14:textId="43C41FC8" w:rsidR="003A3FE3" w:rsidRPr="003A3FE3" w:rsidRDefault="003A3FE3" w:rsidP="003A3FE3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A3FE3">
              <w:rPr>
                <w:rFonts w:asciiTheme="majorBidi" w:eastAsia="Times New Roman" w:hAnsiTheme="majorBidi" w:cstheme="majorBidi"/>
                <w:sz w:val="28"/>
                <w:lang w:eastAsia="zh-CN"/>
              </w:rPr>
              <w:t>507</w:t>
            </w:r>
          </w:p>
        </w:tc>
        <w:tc>
          <w:tcPr>
            <w:tcW w:w="239" w:type="dxa"/>
            <w:shd w:val="clear" w:color="auto" w:fill="auto"/>
          </w:tcPr>
          <w:p w14:paraId="3624E7A3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0D72E15" w14:textId="4F69AF6D" w:rsidR="003A3FE3" w:rsidRPr="007A5235" w:rsidRDefault="003A3FE3" w:rsidP="003A3FE3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357</w:t>
            </w:r>
          </w:p>
        </w:tc>
        <w:tc>
          <w:tcPr>
            <w:tcW w:w="239" w:type="dxa"/>
            <w:shd w:val="clear" w:color="auto" w:fill="auto"/>
          </w:tcPr>
          <w:p w14:paraId="1A0FBB9D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0782432C" w14:textId="5D74716D" w:rsidR="003A3FE3" w:rsidRPr="003A3FE3" w:rsidRDefault="003A3FE3" w:rsidP="003A3FE3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A3FE3">
              <w:rPr>
                <w:rFonts w:asciiTheme="majorBidi" w:eastAsia="Times New Roman" w:hAnsiTheme="majorBidi" w:cstheme="majorBidi"/>
                <w:sz w:val="28"/>
                <w:lang w:eastAsia="zh-CN"/>
              </w:rPr>
              <w:t>507</w:t>
            </w:r>
          </w:p>
        </w:tc>
        <w:tc>
          <w:tcPr>
            <w:tcW w:w="239" w:type="dxa"/>
            <w:shd w:val="clear" w:color="auto" w:fill="auto"/>
          </w:tcPr>
          <w:p w14:paraId="2B57A16A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BD81C59" w14:textId="5D948B72" w:rsidR="003A3FE3" w:rsidRPr="007A5235" w:rsidRDefault="003A3FE3" w:rsidP="003A3FE3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357</w:t>
            </w:r>
          </w:p>
        </w:tc>
      </w:tr>
      <w:tr w:rsidR="003A3FE3" w:rsidRPr="002A007A" w14:paraId="1CBF0FBE" w14:textId="77777777" w:rsidTr="00A06030">
        <w:tc>
          <w:tcPr>
            <w:tcW w:w="3814" w:type="dxa"/>
            <w:shd w:val="clear" w:color="auto" w:fill="auto"/>
            <w:vAlign w:val="bottom"/>
          </w:tcPr>
          <w:p w14:paraId="66E53510" w14:textId="086D20EB" w:rsidR="003A3FE3" w:rsidRPr="007A5235" w:rsidRDefault="003A3FE3" w:rsidP="003A3FE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เงินยูโร</w:t>
            </w:r>
          </w:p>
        </w:tc>
        <w:tc>
          <w:tcPr>
            <w:tcW w:w="1169" w:type="dxa"/>
            <w:shd w:val="clear" w:color="auto" w:fill="auto"/>
          </w:tcPr>
          <w:p w14:paraId="0231A3DF" w14:textId="560402B0" w:rsidR="003A3FE3" w:rsidRPr="003A3FE3" w:rsidRDefault="003A3FE3" w:rsidP="003A3FE3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A3FE3">
              <w:rPr>
                <w:rFonts w:asciiTheme="majorBidi" w:eastAsia="Times New Roman" w:hAnsiTheme="majorBidi" w:cstheme="majorBidi"/>
                <w:sz w:val="28"/>
                <w:lang w:eastAsia="zh-CN"/>
              </w:rPr>
              <w:t>357</w:t>
            </w:r>
          </w:p>
        </w:tc>
        <w:tc>
          <w:tcPr>
            <w:tcW w:w="239" w:type="dxa"/>
            <w:shd w:val="clear" w:color="auto" w:fill="auto"/>
          </w:tcPr>
          <w:p w14:paraId="45685B8F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F8D439C" w14:textId="247BC2D0" w:rsidR="003A3FE3" w:rsidRPr="007A5235" w:rsidRDefault="003A3FE3" w:rsidP="003A3FE3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277</w:t>
            </w:r>
          </w:p>
        </w:tc>
        <w:tc>
          <w:tcPr>
            <w:tcW w:w="239" w:type="dxa"/>
            <w:shd w:val="clear" w:color="auto" w:fill="auto"/>
          </w:tcPr>
          <w:p w14:paraId="79678D29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13F8B6C9" w14:textId="5730414E" w:rsidR="003A3FE3" w:rsidRPr="003A3FE3" w:rsidRDefault="003A3FE3" w:rsidP="003A3FE3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A3FE3">
              <w:rPr>
                <w:rFonts w:asciiTheme="majorBidi" w:eastAsia="Times New Roman" w:hAnsiTheme="majorBidi" w:cstheme="majorBidi"/>
                <w:sz w:val="28"/>
                <w:lang w:eastAsia="zh-CN"/>
              </w:rPr>
              <w:t>357</w:t>
            </w:r>
          </w:p>
        </w:tc>
        <w:tc>
          <w:tcPr>
            <w:tcW w:w="239" w:type="dxa"/>
            <w:shd w:val="clear" w:color="auto" w:fill="auto"/>
          </w:tcPr>
          <w:p w14:paraId="478904F3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E8FC680" w14:textId="7D5D8967" w:rsidR="003A3FE3" w:rsidRPr="007A5235" w:rsidRDefault="003A3FE3" w:rsidP="003A3FE3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277</w:t>
            </w:r>
          </w:p>
        </w:tc>
      </w:tr>
      <w:tr w:rsidR="003A3FE3" w:rsidRPr="002A007A" w14:paraId="342E30D6" w14:textId="77777777" w:rsidTr="00A06030">
        <w:tc>
          <w:tcPr>
            <w:tcW w:w="3814" w:type="dxa"/>
            <w:shd w:val="clear" w:color="auto" w:fill="auto"/>
            <w:vAlign w:val="bottom"/>
          </w:tcPr>
          <w:p w14:paraId="68CBAD95" w14:textId="68FE4302" w:rsidR="003A3FE3" w:rsidRPr="007A5235" w:rsidRDefault="003A3FE3" w:rsidP="003A3FE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เงินสกุลอื่น</w:t>
            </w:r>
          </w:p>
        </w:tc>
        <w:tc>
          <w:tcPr>
            <w:tcW w:w="1169" w:type="dxa"/>
            <w:tcBorders>
              <w:bottom w:val="single" w:sz="4" w:space="0" w:color="000000"/>
            </w:tcBorders>
            <w:shd w:val="clear" w:color="auto" w:fill="auto"/>
          </w:tcPr>
          <w:p w14:paraId="68CF2ADB" w14:textId="72E7FB44" w:rsidR="003A3FE3" w:rsidRPr="003A3FE3" w:rsidRDefault="003A3FE3" w:rsidP="003A3FE3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A3FE3">
              <w:rPr>
                <w:rFonts w:asciiTheme="majorBidi" w:eastAsia="Times New Roman" w:hAnsiTheme="majorBidi" w:cstheme="majorBidi"/>
                <w:sz w:val="28"/>
                <w:lang w:eastAsia="zh-CN"/>
              </w:rPr>
              <w:t>5,932</w:t>
            </w:r>
          </w:p>
        </w:tc>
        <w:tc>
          <w:tcPr>
            <w:tcW w:w="239" w:type="dxa"/>
            <w:shd w:val="clear" w:color="auto" w:fill="auto"/>
          </w:tcPr>
          <w:p w14:paraId="6EAC0BD1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4E3F38" w14:textId="3AED73B7" w:rsidR="003A3FE3" w:rsidRPr="007A5235" w:rsidRDefault="003A3FE3" w:rsidP="003A3FE3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4,098</w:t>
            </w:r>
          </w:p>
        </w:tc>
        <w:tc>
          <w:tcPr>
            <w:tcW w:w="239" w:type="dxa"/>
            <w:shd w:val="clear" w:color="auto" w:fill="auto"/>
          </w:tcPr>
          <w:p w14:paraId="29DC2F92" w14:textId="77777777" w:rsidR="003A3FE3" w:rsidRPr="007A5235" w:rsidRDefault="003A3FE3" w:rsidP="003A3FE3">
            <w:pPr>
              <w:tabs>
                <w:tab w:val="decimal" w:pos="-86"/>
                <w:tab w:val="decimal" w:pos="580"/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  <w:shd w:val="clear" w:color="auto" w:fill="auto"/>
          </w:tcPr>
          <w:p w14:paraId="7E6FC971" w14:textId="71463DF3" w:rsidR="003A3FE3" w:rsidRPr="003A3FE3" w:rsidRDefault="003A3FE3" w:rsidP="003A3FE3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A3FE3">
              <w:rPr>
                <w:rFonts w:asciiTheme="majorBidi" w:eastAsia="Times New Roman" w:hAnsiTheme="majorBidi" w:cstheme="majorBidi"/>
                <w:sz w:val="28"/>
                <w:lang w:eastAsia="zh-CN"/>
              </w:rPr>
              <w:t>5,805</w:t>
            </w:r>
          </w:p>
        </w:tc>
        <w:tc>
          <w:tcPr>
            <w:tcW w:w="239" w:type="dxa"/>
            <w:shd w:val="clear" w:color="auto" w:fill="auto"/>
          </w:tcPr>
          <w:p w14:paraId="218FE3C5" w14:textId="77777777" w:rsidR="003A3FE3" w:rsidRPr="007A5235" w:rsidRDefault="003A3FE3" w:rsidP="003A3FE3">
            <w:pPr>
              <w:tabs>
                <w:tab w:val="decimal" w:pos="-86"/>
                <w:tab w:val="decimal" w:pos="477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21CFD0" w14:textId="0C5D0E67" w:rsidR="003A3FE3" w:rsidRPr="007A5235" w:rsidRDefault="003A3FE3" w:rsidP="003A3FE3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4,087</w:t>
            </w:r>
          </w:p>
        </w:tc>
      </w:tr>
      <w:tr w:rsidR="003A3FE3" w:rsidRPr="002A007A" w14:paraId="2BCB27E7" w14:textId="77777777" w:rsidTr="00A06030">
        <w:trPr>
          <w:trHeight w:val="299"/>
        </w:trPr>
        <w:tc>
          <w:tcPr>
            <w:tcW w:w="3814" w:type="dxa"/>
            <w:shd w:val="clear" w:color="auto" w:fill="auto"/>
            <w:vAlign w:val="bottom"/>
          </w:tcPr>
          <w:p w14:paraId="6B144626" w14:textId="41CA63A2" w:rsidR="003A3FE3" w:rsidRPr="007A5235" w:rsidRDefault="003A3FE3" w:rsidP="003A3FE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000000"/>
            </w:tcBorders>
            <w:shd w:val="clear" w:color="auto" w:fill="auto"/>
          </w:tcPr>
          <w:p w14:paraId="03D419CB" w14:textId="65989D17" w:rsidR="003A3FE3" w:rsidRPr="003A3FE3" w:rsidRDefault="003A3FE3" w:rsidP="003A3FE3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A3FE3">
              <w:rPr>
                <w:rFonts w:asciiTheme="majorBidi" w:eastAsia="Times New Roman" w:hAnsiTheme="majorBidi" w:cstheme="majorBidi"/>
                <w:sz w:val="28"/>
                <w:lang w:eastAsia="zh-CN"/>
              </w:rPr>
              <w:t>29,498</w:t>
            </w:r>
          </w:p>
        </w:tc>
        <w:tc>
          <w:tcPr>
            <w:tcW w:w="239" w:type="dxa"/>
            <w:shd w:val="clear" w:color="auto" w:fill="auto"/>
          </w:tcPr>
          <w:p w14:paraId="7AEE2921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ACD386" w14:textId="427CF844" w:rsidR="003A3FE3" w:rsidRPr="007A5235" w:rsidRDefault="003A3FE3" w:rsidP="003A3FE3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33,272</w:t>
            </w:r>
          </w:p>
        </w:tc>
        <w:tc>
          <w:tcPr>
            <w:tcW w:w="239" w:type="dxa"/>
            <w:shd w:val="clear" w:color="auto" w:fill="auto"/>
          </w:tcPr>
          <w:p w14:paraId="0A3B6AF7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  <w:shd w:val="clear" w:color="auto" w:fill="auto"/>
          </w:tcPr>
          <w:p w14:paraId="5AD49A46" w14:textId="49BE5671" w:rsidR="003A3FE3" w:rsidRPr="003A3FE3" w:rsidRDefault="003A3FE3" w:rsidP="003A3FE3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A3FE3">
              <w:rPr>
                <w:rFonts w:asciiTheme="majorBidi" w:eastAsia="Times New Roman" w:hAnsiTheme="majorBidi" w:cstheme="majorBidi"/>
                <w:sz w:val="28"/>
                <w:lang w:eastAsia="zh-CN"/>
              </w:rPr>
              <w:t>24,016</w:t>
            </w:r>
          </w:p>
        </w:tc>
        <w:tc>
          <w:tcPr>
            <w:tcW w:w="239" w:type="dxa"/>
            <w:shd w:val="clear" w:color="auto" w:fill="auto"/>
          </w:tcPr>
          <w:p w14:paraId="292F5A81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8AFCFFF" w14:textId="6D250F57" w:rsidR="003A3FE3" w:rsidRPr="007A5235" w:rsidRDefault="003A3FE3" w:rsidP="003A3FE3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27,157</w:t>
            </w:r>
          </w:p>
        </w:tc>
      </w:tr>
      <w:tr w:rsidR="003A3FE3" w:rsidRPr="002A007A" w14:paraId="212B01A7" w14:textId="77777777" w:rsidTr="007A5235">
        <w:tc>
          <w:tcPr>
            <w:tcW w:w="3814" w:type="dxa"/>
            <w:shd w:val="clear" w:color="auto" w:fill="auto"/>
            <w:vAlign w:val="bottom"/>
          </w:tcPr>
          <w:p w14:paraId="2BC6A096" w14:textId="7007F71A" w:rsidR="003A3FE3" w:rsidRPr="007A5235" w:rsidRDefault="003A3FE3" w:rsidP="003A3FE3">
            <w:pPr>
              <w:tabs>
                <w:tab w:val="left" w:pos="416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ดอกเบี้ยค้างรับและรายได้ 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>ดอกเบี้ยที่ยังไม่ถึงกำหนดชำระ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E0B61E5" w14:textId="377DBF1D" w:rsidR="003A3FE3" w:rsidRPr="003A3FE3" w:rsidRDefault="003A3FE3" w:rsidP="00BA0FB9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A3FE3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15B7925E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E76E382" w14:textId="4F4D18CD" w:rsidR="003A3FE3" w:rsidRPr="007A5235" w:rsidRDefault="003A3FE3" w:rsidP="003A3FE3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16</w:t>
            </w:r>
          </w:p>
        </w:tc>
        <w:tc>
          <w:tcPr>
            <w:tcW w:w="239" w:type="dxa"/>
            <w:shd w:val="clear" w:color="auto" w:fill="auto"/>
          </w:tcPr>
          <w:p w14:paraId="7202D761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2418DB6" w14:textId="7FDB879D" w:rsidR="003A3FE3" w:rsidRPr="003A3FE3" w:rsidRDefault="003A3FE3" w:rsidP="003A3FE3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A3FE3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47E644CD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7EA4376" w14:textId="6EBDB8A8" w:rsidR="003A3FE3" w:rsidRPr="007A5235" w:rsidRDefault="003A3FE3" w:rsidP="003A3FE3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</w:t>
            </w:r>
          </w:p>
        </w:tc>
      </w:tr>
      <w:tr w:rsidR="003A3FE3" w:rsidRPr="002A007A" w14:paraId="26A3F433" w14:textId="77777777" w:rsidTr="007A5235">
        <w:tc>
          <w:tcPr>
            <w:tcW w:w="3814" w:type="dxa"/>
            <w:shd w:val="clear" w:color="auto" w:fill="auto"/>
            <w:vAlign w:val="bottom"/>
          </w:tcPr>
          <w:p w14:paraId="09EB19D8" w14:textId="7FBC47CB" w:rsidR="003A3FE3" w:rsidRPr="007A5235" w:rsidRDefault="003A3FE3" w:rsidP="003A3FE3">
            <w:pPr>
              <w:tabs>
                <w:tab w:val="left" w:pos="416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</w:t>
            </w:r>
            <w:r w:rsidRPr="002A007A">
              <w:rPr>
                <w:rFonts w:asciiTheme="majorBidi" w:hAnsiTheme="majorBidi" w:cstheme="majorBidi"/>
                <w:sz w:val="28"/>
                <w:cs/>
              </w:rPr>
              <w:t>คาดว่า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>จะเกิดขึ้น / ค่าเผื่อหนี้สงสัย</w:t>
            </w:r>
            <w:r w:rsidRPr="002A007A">
              <w:rPr>
                <w:rFonts w:asciiTheme="majorBidi" w:hAnsiTheme="majorBidi" w:cstheme="majorBidi"/>
                <w:sz w:val="28"/>
                <w:cs/>
              </w:rPr>
              <w:t>จะสูญ</w:t>
            </w:r>
          </w:p>
        </w:tc>
        <w:tc>
          <w:tcPr>
            <w:tcW w:w="11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4B3376" w14:textId="6541C29A" w:rsidR="003A3FE3" w:rsidRPr="003A3FE3" w:rsidRDefault="003A3FE3" w:rsidP="00BA0FB9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A3FE3">
              <w:rPr>
                <w:rFonts w:asciiTheme="majorBidi" w:eastAsia="Times New Roman" w:hAnsiTheme="majorBidi" w:cstheme="majorBidi"/>
                <w:sz w:val="28"/>
                <w:lang w:eastAsia="zh-CN"/>
              </w:rPr>
              <w:t>(27)</w:t>
            </w:r>
          </w:p>
        </w:tc>
        <w:tc>
          <w:tcPr>
            <w:tcW w:w="239" w:type="dxa"/>
            <w:shd w:val="clear" w:color="auto" w:fill="auto"/>
          </w:tcPr>
          <w:p w14:paraId="2F01EDFD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13DE9F" w14:textId="5BBD50FB" w:rsidR="003A3FE3" w:rsidRPr="007A5235" w:rsidRDefault="003A3FE3" w:rsidP="003A3FE3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(57)</w:t>
            </w:r>
          </w:p>
        </w:tc>
        <w:tc>
          <w:tcPr>
            <w:tcW w:w="239" w:type="dxa"/>
            <w:shd w:val="clear" w:color="auto" w:fill="auto"/>
          </w:tcPr>
          <w:p w14:paraId="2D506031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16E5E1" w14:textId="6F38EF41" w:rsidR="003A3FE3" w:rsidRPr="003A3FE3" w:rsidRDefault="003A3FE3" w:rsidP="003A3FE3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A3FE3">
              <w:rPr>
                <w:rFonts w:asciiTheme="majorBidi" w:eastAsia="Times New Roman" w:hAnsiTheme="majorBidi" w:cstheme="majorBidi"/>
                <w:sz w:val="28"/>
                <w:lang w:eastAsia="zh-CN"/>
              </w:rPr>
              <w:t>(9)</w:t>
            </w:r>
          </w:p>
        </w:tc>
        <w:tc>
          <w:tcPr>
            <w:tcW w:w="239" w:type="dxa"/>
            <w:shd w:val="clear" w:color="auto" w:fill="auto"/>
          </w:tcPr>
          <w:p w14:paraId="067DB997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4588F5" w14:textId="3B8B187A" w:rsidR="003A3FE3" w:rsidRPr="007A5235" w:rsidRDefault="003A3FE3" w:rsidP="003A3FE3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(57)</w:t>
            </w:r>
          </w:p>
        </w:tc>
      </w:tr>
      <w:tr w:rsidR="003A3FE3" w:rsidRPr="002A007A" w14:paraId="2EDBC329" w14:textId="77777777" w:rsidTr="007A5235">
        <w:tc>
          <w:tcPr>
            <w:tcW w:w="3814" w:type="dxa"/>
            <w:shd w:val="clear" w:color="auto" w:fill="auto"/>
            <w:vAlign w:val="bottom"/>
          </w:tcPr>
          <w:p w14:paraId="7ADC1028" w14:textId="592A0192" w:rsidR="003A3FE3" w:rsidRPr="007A5235" w:rsidRDefault="003A3FE3" w:rsidP="003A3FE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รวมต่างประเทศ</w:t>
            </w:r>
          </w:p>
        </w:tc>
        <w:tc>
          <w:tcPr>
            <w:tcW w:w="11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64C13F" w14:textId="2D2B62FC" w:rsidR="003A3FE3" w:rsidRPr="003A3FE3" w:rsidRDefault="003A3FE3" w:rsidP="003A3FE3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A3FE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29,477</w:t>
            </w:r>
          </w:p>
        </w:tc>
        <w:tc>
          <w:tcPr>
            <w:tcW w:w="239" w:type="dxa"/>
            <w:shd w:val="clear" w:color="auto" w:fill="auto"/>
          </w:tcPr>
          <w:p w14:paraId="1F566B53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601609" w14:textId="08D8853A" w:rsidR="003A3FE3" w:rsidRPr="007A5235" w:rsidRDefault="003A3FE3" w:rsidP="003A3FE3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33,231</w:t>
            </w:r>
          </w:p>
        </w:tc>
        <w:tc>
          <w:tcPr>
            <w:tcW w:w="239" w:type="dxa"/>
            <w:shd w:val="clear" w:color="auto" w:fill="auto"/>
          </w:tcPr>
          <w:p w14:paraId="6E3A2AAA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FF41B7" w14:textId="276F6701" w:rsidR="003A3FE3" w:rsidRPr="003A3FE3" w:rsidRDefault="003A3FE3" w:rsidP="003A3FE3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A3FE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24,009</w:t>
            </w:r>
          </w:p>
        </w:tc>
        <w:tc>
          <w:tcPr>
            <w:tcW w:w="239" w:type="dxa"/>
            <w:shd w:val="clear" w:color="auto" w:fill="auto"/>
          </w:tcPr>
          <w:p w14:paraId="0E88DA7B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3261B9" w14:textId="7565B051" w:rsidR="003A3FE3" w:rsidRPr="007A5235" w:rsidRDefault="003A3FE3" w:rsidP="003A3FE3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27,107</w:t>
            </w:r>
          </w:p>
        </w:tc>
      </w:tr>
      <w:tr w:rsidR="003A3FE3" w:rsidRPr="00580384" w14:paraId="5484B411" w14:textId="77777777" w:rsidTr="007A5235">
        <w:tc>
          <w:tcPr>
            <w:tcW w:w="3814" w:type="dxa"/>
            <w:shd w:val="clear" w:color="auto" w:fill="auto"/>
            <w:vAlign w:val="bottom"/>
          </w:tcPr>
          <w:p w14:paraId="3FDAC447" w14:textId="69A8377D" w:rsidR="003A3FE3" w:rsidRPr="00580384" w:rsidRDefault="003A3FE3" w:rsidP="003A3FE3">
            <w:pPr>
              <w:tabs>
                <w:tab w:val="left" w:pos="162"/>
                <w:tab w:val="left" w:pos="342"/>
              </w:tabs>
              <w:suppressAutoHyphens/>
              <w:snapToGrid w:val="0"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A89D1A" w14:textId="77777777" w:rsidR="003A3FE3" w:rsidRPr="003A3FE3" w:rsidRDefault="003A3FE3" w:rsidP="003A3FE3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D9FC8F5" w14:textId="77777777" w:rsidR="003A3FE3" w:rsidRPr="00580384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ED4908" w14:textId="77777777" w:rsidR="003A3FE3" w:rsidRPr="00580384" w:rsidRDefault="003A3FE3" w:rsidP="003A3FE3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B176C34" w14:textId="77777777" w:rsidR="003A3FE3" w:rsidRPr="00580384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3386E9" w14:textId="77777777" w:rsidR="003A3FE3" w:rsidRPr="003A3FE3" w:rsidRDefault="003A3FE3" w:rsidP="003A3FE3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ACB3DE2" w14:textId="77777777" w:rsidR="003A3FE3" w:rsidRPr="00580384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11EB83" w14:textId="7815714B" w:rsidR="003A3FE3" w:rsidRPr="00580384" w:rsidRDefault="003A3FE3" w:rsidP="003A3FE3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3A3FE3" w:rsidRPr="002A007A" w14:paraId="261733FF" w14:textId="77777777" w:rsidTr="007A5235">
        <w:tc>
          <w:tcPr>
            <w:tcW w:w="3814" w:type="dxa"/>
            <w:shd w:val="clear" w:color="auto" w:fill="auto"/>
            <w:vAlign w:val="bottom"/>
          </w:tcPr>
          <w:p w14:paraId="01FCC1DA" w14:textId="39366D8C" w:rsidR="003A3FE3" w:rsidRPr="007A5235" w:rsidRDefault="003A3FE3" w:rsidP="003A3FE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รวมในประเทศและต่างประเทศ</w:t>
            </w:r>
          </w:p>
        </w:tc>
        <w:tc>
          <w:tcPr>
            <w:tcW w:w="116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8A57B38" w14:textId="51D7057C" w:rsidR="003A3FE3" w:rsidRPr="003A3FE3" w:rsidRDefault="003A3FE3" w:rsidP="003A3FE3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A3FE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547,504</w:t>
            </w:r>
          </w:p>
        </w:tc>
        <w:tc>
          <w:tcPr>
            <w:tcW w:w="239" w:type="dxa"/>
            <w:shd w:val="clear" w:color="auto" w:fill="auto"/>
          </w:tcPr>
          <w:p w14:paraId="5F7507EF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1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7BE3E95" w14:textId="757BC5F4" w:rsidR="003A3FE3" w:rsidRPr="007A5235" w:rsidRDefault="003A3FE3" w:rsidP="003A3FE3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433,510</w:t>
            </w:r>
          </w:p>
        </w:tc>
        <w:tc>
          <w:tcPr>
            <w:tcW w:w="239" w:type="dxa"/>
            <w:shd w:val="clear" w:color="auto" w:fill="auto"/>
          </w:tcPr>
          <w:p w14:paraId="48739D0A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0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8FD77F8" w14:textId="5829BA6F" w:rsidR="003A3FE3" w:rsidRPr="003A3FE3" w:rsidRDefault="003A3FE3" w:rsidP="003A3FE3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A3FE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539,108</w:t>
            </w:r>
          </w:p>
        </w:tc>
        <w:tc>
          <w:tcPr>
            <w:tcW w:w="239" w:type="dxa"/>
            <w:shd w:val="clear" w:color="auto" w:fill="auto"/>
          </w:tcPr>
          <w:p w14:paraId="1EF03FFC" w14:textId="77777777" w:rsidR="003A3FE3" w:rsidRPr="007A5235" w:rsidRDefault="003A3FE3" w:rsidP="003A3FE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15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1D366B1" w14:textId="541B5FC8" w:rsidR="003A3FE3" w:rsidRPr="007A5235" w:rsidRDefault="003A3FE3" w:rsidP="003A3FE3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427,251</w:t>
            </w:r>
          </w:p>
        </w:tc>
      </w:tr>
    </w:tbl>
    <w:p w14:paraId="6332911B" w14:textId="77777777" w:rsidR="004D566E" w:rsidRPr="007A5235" w:rsidRDefault="004D566E" w:rsidP="004D566E">
      <w:pPr>
        <w:tabs>
          <w:tab w:val="left" w:pos="900"/>
        </w:tabs>
        <w:suppressAutoHyphens/>
        <w:spacing w:after="0" w:line="240" w:lineRule="auto"/>
        <w:ind w:left="810" w:right="-25" w:hanging="270"/>
        <w:jc w:val="thaiDistribute"/>
        <w:rPr>
          <w:rFonts w:asciiTheme="majorBidi" w:eastAsia="Times New Roman" w:hAnsiTheme="majorBidi" w:cstheme="majorBidi"/>
          <w:spacing w:val="-4"/>
          <w:szCs w:val="22"/>
          <w:vertAlign w:val="superscript"/>
          <w:lang w:eastAsia="zh-CN"/>
        </w:rPr>
      </w:pPr>
    </w:p>
    <w:p w14:paraId="25F5B6FD" w14:textId="3C3699C0" w:rsidR="004D566E" w:rsidRPr="007A5235" w:rsidRDefault="004D566E" w:rsidP="004D566E">
      <w:pPr>
        <w:tabs>
          <w:tab w:val="left" w:pos="900"/>
        </w:tabs>
        <w:suppressAutoHyphens/>
        <w:spacing w:after="0" w:line="240" w:lineRule="auto"/>
        <w:ind w:left="900" w:right="-25" w:hanging="324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ab/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สถาบันการเงินอื่น หมายถึง สถาบันการเงินที่นอกเหนือจากรายการที่ปรากฏข้างต้น </w:t>
      </w:r>
      <w:r w:rsidR="00075375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ได้แก่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บริษัทเงินทุน บริษัทหลักทรัพย์ บริษัทเครดิตฟองซิเอร์ บริษัทประกันชีวิต สหกรณ์ออมทรัพย์ ชุ</w:t>
      </w:r>
      <w:r w:rsidR="00075375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มนุม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สหกรณ์ออมทรัพย์แห่งประเทศไทย และสหกรณ์เครดิตยูเนี่ยน</w:t>
      </w:r>
    </w:p>
    <w:p w14:paraId="5E79DD40" w14:textId="5F9A0E8A" w:rsidR="004D566E" w:rsidRPr="007A5235" w:rsidRDefault="004D566E" w:rsidP="004D566E">
      <w:pPr>
        <w:spacing w:after="0" w:line="240" w:lineRule="auto"/>
        <w:rPr>
          <w:rFonts w:asciiTheme="majorBidi" w:eastAsia="Times New Roman" w:hAnsiTheme="majorBidi" w:cstheme="majorBidi"/>
          <w:spacing w:val="-4"/>
          <w:sz w:val="2"/>
          <w:szCs w:val="2"/>
          <w:lang w:eastAsia="zh-CN"/>
        </w:rPr>
      </w:pPr>
    </w:p>
    <w:p w14:paraId="4D819EBE" w14:textId="058F62A4" w:rsidR="00461E2C" w:rsidRPr="007A5235" w:rsidRDefault="00461E2C" w:rsidP="00461E2C">
      <w:pPr>
        <w:tabs>
          <w:tab w:val="left" w:pos="900"/>
        </w:tabs>
        <w:suppressAutoHyphens/>
        <w:spacing w:after="0" w:line="240" w:lineRule="auto"/>
        <w:ind w:left="900" w:right="-25" w:hanging="324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**</w:t>
      </w:r>
      <w:r>
        <w:rPr>
          <w:rFonts w:asciiTheme="majorBidi" w:eastAsia="Times New Roman" w:hAnsiTheme="majorBidi" w:cstheme="majorBidi"/>
          <w:sz w:val="16"/>
          <w:szCs w:val="16"/>
          <w:lang w:eastAsia="zh-CN"/>
        </w:rPr>
        <w:tab/>
      </w:r>
      <w:r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ส่วนหนึ่งของจำนวนเงินดังกล่าวมีข้อจำกัดในการ</w:t>
      </w:r>
      <w:r w:rsidRPr="0083553F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ใช้</w:t>
      </w:r>
      <w:r w:rsidR="0083553F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ตามที่เปิดเผยใน</w:t>
      </w:r>
      <w:r w:rsidRPr="0083553F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 xml:space="preserve">หมายเหตุข้อ </w:t>
      </w:r>
      <w:r w:rsidRPr="0083553F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33</w:t>
      </w:r>
    </w:p>
    <w:p w14:paraId="70B226AC" w14:textId="1E205E15" w:rsidR="00405268" w:rsidRDefault="00405268">
      <w:pPr>
        <w:rPr>
          <w:rFonts w:asciiTheme="majorBidi" w:eastAsia="Times New Roman" w:hAnsiTheme="majorBidi" w:cstheme="majorBidi"/>
          <w:i/>
          <w:iCs/>
          <w:sz w:val="28"/>
          <w:cs/>
          <w:lang w:eastAsia="zh-CN"/>
        </w:rPr>
      </w:pPr>
      <w:r>
        <w:rPr>
          <w:rFonts w:asciiTheme="majorBidi" w:eastAsia="Times New Roman" w:hAnsiTheme="majorBidi" w:cstheme="majorBidi"/>
          <w:i/>
          <w:iCs/>
          <w:sz w:val="28"/>
          <w:cs/>
          <w:lang w:eastAsia="zh-CN"/>
        </w:rPr>
        <w:br w:type="page"/>
      </w:r>
    </w:p>
    <w:p w14:paraId="3476002E" w14:textId="4DBCD916" w:rsidR="004D566E" w:rsidRPr="007A5235" w:rsidRDefault="00AD1ADB" w:rsidP="007A5235">
      <w:pPr>
        <w:suppressAutoHyphens/>
        <w:spacing w:after="0" w:line="240" w:lineRule="auto"/>
        <w:ind w:left="539" w:right="-28" w:hanging="539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lastRenderedPageBreak/>
        <w:t>9</w:t>
      </w: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tab/>
      </w:r>
      <w:bookmarkEnd w:id="12"/>
      <w:r w:rsidR="004D566E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DF1BFAD" w14:textId="77777777" w:rsidR="004D566E" w:rsidRPr="00022EAF" w:rsidRDefault="004D566E" w:rsidP="0018593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00"/>
        <w:gridCol w:w="239"/>
        <w:gridCol w:w="1291"/>
        <w:gridCol w:w="236"/>
        <w:gridCol w:w="1294"/>
      </w:tblGrid>
      <w:tr w:rsidR="004D566E" w:rsidRPr="002A007A" w14:paraId="24BF3613" w14:textId="77777777" w:rsidTr="007A5235">
        <w:trPr>
          <w:trHeight w:val="360"/>
        </w:trPr>
        <w:tc>
          <w:tcPr>
            <w:tcW w:w="6300" w:type="dxa"/>
            <w:shd w:val="clear" w:color="auto" w:fill="auto"/>
            <w:vAlign w:val="bottom"/>
          </w:tcPr>
          <w:p w14:paraId="2E5316F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</w:tcPr>
          <w:p w14:paraId="44A476F1" w14:textId="77777777" w:rsidR="004D566E" w:rsidRPr="007A5235" w:rsidRDefault="004D566E" w:rsidP="004D566E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7473CF65" w14:textId="77777777" w:rsidR="004D566E" w:rsidRPr="007A5235" w:rsidRDefault="004D566E" w:rsidP="004D566E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</w:tcPr>
          <w:p w14:paraId="19E83959" w14:textId="77777777" w:rsidR="004D566E" w:rsidRPr="007A5235" w:rsidRDefault="004D566E" w:rsidP="004D566E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4" w:type="dxa"/>
            <w:vAlign w:val="bottom"/>
          </w:tcPr>
          <w:p w14:paraId="7CECD548" w14:textId="77777777" w:rsidR="004D566E" w:rsidRPr="007A5235" w:rsidRDefault="004D566E" w:rsidP="004D566E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4D566E" w:rsidRPr="002A007A" w14:paraId="6BBF5AE4" w14:textId="77777777" w:rsidTr="007A5235">
        <w:trPr>
          <w:trHeight w:val="360"/>
        </w:trPr>
        <w:tc>
          <w:tcPr>
            <w:tcW w:w="6300" w:type="dxa"/>
            <w:shd w:val="clear" w:color="auto" w:fill="auto"/>
            <w:vAlign w:val="bottom"/>
          </w:tcPr>
          <w:p w14:paraId="29EE1823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</w:tcPr>
          <w:p w14:paraId="2E20CA1D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AF67461" w14:textId="44C2E44F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36" w:type="dxa"/>
          </w:tcPr>
          <w:p w14:paraId="1BDB8FC6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bottom"/>
          </w:tcPr>
          <w:p w14:paraId="51274CEF" w14:textId="16E34735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DE4588" w:rsidRPr="002A007A" w14:paraId="4861D36D" w14:textId="77777777" w:rsidTr="007A5235">
        <w:trPr>
          <w:trHeight w:val="360"/>
        </w:trPr>
        <w:tc>
          <w:tcPr>
            <w:tcW w:w="6300" w:type="dxa"/>
            <w:shd w:val="clear" w:color="auto" w:fill="auto"/>
            <w:vAlign w:val="bottom"/>
          </w:tcPr>
          <w:p w14:paraId="1FEF0BFC" w14:textId="77777777" w:rsidR="00DE4588" w:rsidRPr="007A5235" w:rsidRDefault="00DE4588" w:rsidP="004D566E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</w:tcPr>
          <w:p w14:paraId="30AB835C" w14:textId="77777777" w:rsidR="00DE4588" w:rsidRPr="007A5235" w:rsidRDefault="00DE4588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EDB3ED5" w14:textId="0177E994" w:rsidR="00DE4588" w:rsidRPr="007A5235" w:rsidRDefault="00DE4588" w:rsidP="007A5235">
            <w:pPr>
              <w:suppressAutoHyphens/>
              <w:spacing w:after="0" w:line="240" w:lineRule="auto"/>
              <w:ind w:left="-80" w:right="-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</w:tcPr>
          <w:p w14:paraId="7C06461F" w14:textId="77777777" w:rsidR="00DE4588" w:rsidRPr="007A5235" w:rsidRDefault="00DE4588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bottom"/>
          </w:tcPr>
          <w:p w14:paraId="17BCFDD0" w14:textId="284D35F8" w:rsidR="00DE4588" w:rsidRPr="007A5235" w:rsidRDefault="00DE4588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4D566E" w:rsidRPr="002A007A" w14:paraId="24CE8B44" w14:textId="77777777" w:rsidTr="007A5235">
        <w:trPr>
          <w:trHeight w:val="360"/>
        </w:trPr>
        <w:tc>
          <w:tcPr>
            <w:tcW w:w="6300" w:type="dxa"/>
            <w:shd w:val="clear" w:color="auto" w:fill="auto"/>
          </w:tcPr>
          <w:p w14:paraId="270ED683" w14:textId="77777777" w:rsidR="004D566E" w:rsidRPr="007A5235" w:rsidRDefault="004D566E" w:rsidP="004D566E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left="266" w:right="-111" w:hanging="26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7F4838D3" w14:textId="77777777" w:rsidR="004D566E" w:rsidRPr="007A5235" w:rsidRDefault="004D566E" w:rsidP="004D566E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1" w:type="dxa"/>
            <w:gridSpan w:val="3"/>
          </w:tcPr>
          <w:p w14:paraId="10B903AC" w14:textId="77777777" w:rsidR="004D566E" w:rsidRPr="007A5235" w:rsidRDefault="004D566E" w:rsidP="004D566E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0D1DE4" w:rsidRPr="002A007A" w14:paraId="51138688" w14:textId="77777777" w:rsidTr="00A06030">
        <w:trPr>
          <w:trHeight w:val="360"/>
        </w:trPr>
        <w:tc>
          <w:tcPr>
            <w:tcW w:w="6300" w:type="dxa"/>
            <w:shd w:val="clear" w:color="auto" w:fill="auto"/>
          </w:tcPr>
          <w:p w14:paraId="243FEF31" w14:textId="68ABCF24" w:rsidR="000D1DE4" w:rsidRPr="007A5235" w:rsidRDefault="000D1DE4" w:rsidP="000D1DE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</w:tcPr>
          <w:p w14:paraId="43C80098" w14:textId="77777777" w:rsidR="000D1DE4" w:rsidRPr="007A5235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6ACBA03B" w14:textId="374F9BF7" w:rsidR="000D1DE4" w:rsidRPr="000D1DE4" w:rsidRDefault="00AE22EA" w:rsidP="000D1DE4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5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10,458</w:t>
            </w:r>
          </w:p>
        </w:tc>
        <w:tc>
          <w:tcPr>
            <w:tcW w:w="236" w:type="dxa"/>
          </w:tcPr>
          <w:p w14:paraId="20CEEF8C" w14:textId="77777777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DC887EE" w14:textId="6CEF0589" w:rsidR="000D1DE4" w:rsidRPr="000D1DE4" w:rsidRDefault="00AE22EA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10,446</w:t>
            </w:r>
          </w:p>
        </w:tc>
      </w:tr>
      <w:tr w:rsidR="000D1DE4" w:rsidRPr="002A007A" w14:paraId="604BA528" w14:textId="77777777" w:rsidTr="00A06030">
        <w:trPr>
          <w:trHeight w:val="360"/>
        </w:trPr>
        <w:tc>
          <w:tcPr>
            <w:tcW w:w="6300" w:type="dxa"/>
            <w:shd w:val="clear" w:color="auto" w:fill="auto"/>
          </w:tcPr>
          <w:p w14:paraId="2882C3F8" w14:textId="28919A25" w:rsidR="000D1DE4" w:rsidRPr="007A5235" w:rsidRDefault="000D1DE4" w:rsidP="000D1DE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239" w:type="dxa"/>
          </w:tcPr>
          <w:p w14:paraId="3BA4BC83" w14:textId="77777777" w:rsidR="000D1DE4" w:rsidRPr="007A5235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9E0C901" w14:textId="041F1DAA" w:rsidR="000D1DE4" w:rsidRPr="000D1DE4" w:rsidRDefault="00AE22EA" w:rsidP="000D1DE4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5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6,730</w:t>
            </w:r>
          </w:p>
        </w:tc>
        <w:tc>
          <w:tcPr>
            <w:tcW w:w="236" w:type="dxa"/>
          </w:tcPr>
          <w:p w14:paraId="7F8BF5EA" w14:textId="77777777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76607F2" w14:textId="28B44DA9" w:rsidR="000D1DE4" w:rsidRPr="000D1DE4" w:rsidRDefault="00AE22EA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6,644</w:t>
            </w:r>
          </w:p>
        </w:tc>
      </w:tr>
      <w:tr w:rsidR="000D1DE4" w:rsidRPr="002A007A" w14:paraId="0377E84D" w14:textId="77777777" w:rsidTr="00A06030">
        <w:trPr>
          <w:trHeight w:val="360"/>
        </w:trPr>
        <w:tc>
          <w:tcPr>
            <w:tcW w:w="6300" w:type="dxa"/>
            <w:shd w:val="clear" w:color="auto" w:fill="auto"/>
          </w:tcPr>
          <w:p w14:paraId="05E3EF2E" w14:textId="3AC3A55F" w:rsidR="000D1DE4" w:rsidRPr="007A5235" w:rsidRDefault="000D1DE4" w:rsidP="000D1DE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</w:tcPr>
          <w:p w14:paraId="145B70F6" w14:textId="77777777" w:rsidR="000D1DE4" w:rsidRPr="007A5235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13093828" w14:textId="365BE117" w:rsidR="000D1DE4" w:rsidRPr="000D1DE4" w:rsidRDefault="00AE22EA" w:rsidP="000D1DE4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5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352</w:t>
            </w:r>
          </w:p>
        </w:tc>
        <w:tc>
          <w:tcPr>
            <w:tcW w:w="236" w:type="dxa"/>
          </w:tcPr>
          <w:p w14:paraId="63BBFF24" w14:textId="77777777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E37F327" w14:textId="4418EE07" w:rsidR="000D1DE4" w:rsidRPr="000D1DE4" w:rsidRDefault="00AE22EA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203</w:t>
            </w:r>
          </w:p>
        </w:tc>
      </w:tr>
      <w:tr w:rsidR="000D1DE4" w:rsidRPr="002A007A" w14:paraId="28E77144" w14:textId="77777777" w:rsidTr="00A06030">
        <w:trPr>
          <w:trHeight w:val="360"/>
        </w:trPr>
        <w:tc>
          <w:tcPr>
            <w:tcW w:w="6300" w:type="dxa"/>
            <w:shd w:val="clear" w:color="auto" w:fill="auto"/>
            <w:vAlign w:val="bottom"/>
          </w:tcPr>
          <w:p w14:paraId="67E197B3" w14:textId="4057C17F" w:rsidR="000D1DE4" w:rsidRPr="007A5235" w:rsidRDefault="000D1DE4" w:rsidP="000D1DE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239" w:type="dxa"/>
          </w:tcPr>
          <w:p w14:paraId="5485968D" w14:textId="77777777" w:rsidR="000D1DE4" w:rsidRPr="007A5235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23ED87F9" w14:textId="20448AFA" w:rsidR="000D1DE4" w:rsidRPr="000D1DE4" w:rsidRDefault="00AE22EA" w:rsidP="000D1DE4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5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4,1</w:t>
            </w:r>
            <w:r w:rsidR="00B7063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67</w:t>
            </w:r>
          </w:p>
        </w:tc>
        <w:tc>
          <w:tcPr>
            <w:tcW w:w="236" w:type="dxa"/>
          </w:tcPr>
          <w:p w14:paraId="6A8632BF" w14:textId="77777777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955BAAE" w14:textId="56CF33CB" w:rsidR="000D1DE4" w:rsidRPr="000D1DE4" w:rsidRDefault="00AE22EA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2,02</w:t>
            </w:r>
            <w:r w:rsidR="00B7063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</w:t>
            </w:r>
          </w:p>
        </w:tc>
      </w:tr>
      <w:tr w:rsidR="00E72A98" w:rsidRPr="002A007A" w14:paraId="4305148B" w14:textId="77777777" w:rsidTr="00824A35">
        <w:trPr>
          <w:trHeight w:val="360"/>
        </w:trPr>
        <w:tc>
          <w:tcPr>
            <w:tcW w:w="6300" w:type="dxa"/>
            <w:shd w:val="clear" w:color="auto" w:fill="auto"/>
            <w:vAlign w:val="bottom"/>
          </w:tcPr>
          <w:p w14:paraId="2FAD8E30" w14:textId="6383CBC0" w:rsidR="00E72A98" w:rsidRPr="007A5235" w:rsidRDefault="00E72A98" w:rsidP="00481579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</w:t>
            </w:r>
            <w:r w:rsidR="00C95F42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</w:tcPr>
          <w:p w14:paraId="303494B1" w14:textId="77777777" w:rsidR="00E72A98" w:rsidRPr="007A5235" w:rsidRDefault="00E72A98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6C390830" w14:textId="5EE872E0" w:rsidR="00E72A98" w:rsidRPr="000D1DE4" w:rsidRDefault="00E72A98" w:rsidP="000D1DE4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5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6,3</w:t>
            </w:r>
            <w:r w:rsidR="00C95F4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26</w:t>
            </w:r>
          </w:p>
        </w:tc>
        <w:tc>
          <w:tcPr>
            <w:tcW w:w="236" w:type="dxa"/>
          </w:tcPr>
          <w:p w14:paraId="62FC1AFD" w14:textId="77777777" w:rsidR="00E72A98" w:rsidRPr="000D1DE4" w:rsidRDefault="00E72A98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7CA437FE" w14:textId="2B3A119F" w:rsidR="00E72A98" w:rsidRPr="000D1DE4" w:rsidRDefault="00E72A98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3,7</w:t>
            </w:r>
            <w:r w:rsidR="00C95F4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85</w:t>
            </w:r>
          </w:p>
        </w:tc>
      </w:tr>
      <w:tr w:rsidR="00E72A98" w:rsidRPr="002A007A" w14:paraId="28103163" w14:textId="77777777" w:rsidTr="00824A35">
        <w:trPr>
          <w:trHeight w:val="360"/>
        </w:trPr>
        <w:tc>
          <w:tcPr>
            <w:tcW w:w="6300" w:type="dxa"/>
            <w:shd w:val="clear" w:color="auto" w:fill="auto"/>
          </w:tcPr>
          <w:p w14:paraId="3DD16E7C" w14:textId="3E2D812F" w:rsidR="00E72A98" w:rsidRPr="007A5235" w:rsidRDefault="00E72A98" w:rsidP="000D1DE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239" w:type="dxa"/>
          </w:tcPr>
          <w:p w14:paraId="26885D3F" w14:textId="77777777" w:rsidR="00E72A98" w:rsidRPr="007A5235" w:rsidRDefault="00E72A98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DF754" w14:textId="0D0E0D22" w:rsidR="00E72A98" w:rsidRPr="005D17C3" w:rsidRDefault="00E72A98" w:rsidP="000D1DE4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5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5D17C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28,033</w:t>
            </w:r>
          </w:p>
        </w:tc>
        <w:tc>
          <w:tcPr>
            <w:tcW w:w="236" w:type="dxa"/>
          </w:tcPr>
          <w:p w14:paraId="0DB62943" w14:textId="77777777" w:rsidR="00E72A98" w:rsidRPr="005D17C3" w:rsidRDefault="00E72A98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9975B" w14:textId="6857FFD2" w:rsidR="00E72A98" w:rsidRPr="005D17C3" w:rsidRDefault="00E72A98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5D17C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23,107</w:t>
            </w:r>
          </w:p>
        </w:tc>
      </w:tr>
    </w:tbl>
    <w:p w14:paraId="7414BDAA" w14:textId="77777777" w:rsidR="00BB39DF" w:rsidRPr="00022EAF" w:rsidRDefault="00BB39DF" w:rsidP="0018593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2"/>
          <w:szCs w:val="32"/>
          <w:lang w:eastAsia="zh-CN"/>
        </w:rPr>
      </w:pPr>
    </w:p>
    <w:p w14:paraId="63CB46D8" w14:textId="0258F75E" w:rsidR="00BB39DF" w:rsidRPr="007A5235" w:rsidRDefault="00AD1ADB" w:rsidP="007A523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10</w:t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BB39DF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อนุพันธ์</w:t>
      </w:r>
    </w:p>
    <w:p w14:paraId="5918D115" w14:textId="77777777" w:rsidR="004D566E" w:rsidRPr="00022EAF" w:rsidRDefault="004D566E" w:rsidP="004D566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2"/>
          <w:szCs w:val="32"/>
          <w:lang w:eastAsia="zh-CN"/>
        </w:rPr>
      </w:pPr>
    </w:p>
    <w:p w14:paraId="2819E92C" w14:textId="015B5D80" w:rsidR="004D566E" w:rsidRPr="007A5235" w:rsidRDefault="004D566E" w:rsidP="004D566E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เป็นเครื่องมือทางการเงินซึ่งมีมูลค่าเปลี่ยนแปลงไปตามการเปลี่ยนแปลงของมูลค่ายุติธรรมของสินทรัพย์</w:t>
      </w:r>
      <w:r w:rsidR="000430E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อ้างอิง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0430E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หรือ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FD236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จาก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อัตราดอกเบี้ย </w:t>
      </w:r>
      <w:r w:rsidR="00FD236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อัตราแลกเปลี่ยนเงินตราต่างประเทศ</w:t>
      </w:r>
      <w:r w:rsidR="00FD236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หรือดัชนีราคา อนุพันธ์</w:t>
      </w:r>
      <w:r w:rsidR="00BA0FB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</w:t>
      </w:r>
      <w:r w:rsidRPr="00C57F9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977E47" w:rsidRPr="00C57F9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="00C57F94" w:rsidRPr="00C57F9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ใช้และมีมูลค่าอยู่ ณ วันสิ้นรอบระยะเวลารายงาน</w:t>
      </w:r>
      <w:r w:rsidRPr="00C57F9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มีดังนี้</w:t>
      </w:r>
    </w:p>
    <w:p w14:paraId="05130EF6" w14:textId="77777777" w:rsidR="004D566E" w:rsidRPr="00022EAF" w:rsidRDefault="004D566E" w:rsidP="004D566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2"/>
          <w:szCs w:val="32"/>
          <w:lang w:eastAsia="zh-CN"/>
        </w:rPr>
      </w:pPr>
    </w:p>
    <w:p w14:paraId="47319BE7" w14:textId="0F4E077D" w:rsidR="004D566E" w:rsidRDefault="004D566E" w:rsidP="003360A8">
      <w:pPr>
        <w:numPr>
          <w:ilvl w:val="0"/>
          <w:numId w:val="27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สัญญาซื้อขายเงินตราต่างประเทศล่วงหน้า (</w:t>
      </w:r>
      <w:r w:rsidRPr="005069F1">
        <w:rPr>
          <w:rFonts w:asciiTheme="majorBidi" w:eastAsia="Times New Roman" w:hAnsiTheme="majorBidi" w:cstheme="majorBidi"/>
          <w:sz w:val="30"/>
          <w:szCs w:val="30"/>
          <w:lang w:eastAsia="zh-CN"/>
        </w:rPr>
        <w:t>Forward exchange contracts</w:t>
      </w: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เป็นข้อตกลงในการซื้อหรือขายเงินตราต่างประเทศตามอัตราแลกเปลี่ยนที่ตกลงกัน ณ วันที่ในอนาคตที่ระบุไว้</w:t>
      </w:r>
    </w:p>
    <w:p w14:paraId="3F820307" w14:textId="79BAFB5B" w:rsidR="00F53C11" w:rsidRDefault="00F53C11" w:rsidP="00F53C11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549CDC5" w14:textId="68A2CE26" w:rsidR="00F53C11" w:rsidRDefault="00F53C11" w:rsidP="00F53C11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สัญญาแลกเปลี่ยนเงินตราต่างประเทศและอัตราดอกเบี้ย 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(Currency and interest rate swaps)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เป็นข้อตกลงในการแลกเปลี่ยนเงินต้นในสกุลเงินที่แตกต่างกัน และแลกเปลี่ยนคืนเมื่อสัญญาครบกำหนด โดยมีการแลกเปลี่ยนการจ่ายชำระดอกเบี้ยที่เกี่ยวข้องด้วย</w:t>
      </w:r>
    </w:p>
    <w:p w14:paraId="7C3E7727" w14:textId="77777777" w:rsidR="00FD236E" w:rsidRPr="00022EAF" w:rsidRDefault="00FD236E" w:rsidP="00FD236E">
      <w:pPr>
        <w:pStyle w:val="ListParagraph"/>
        <w:rPr>
          <w:rFonts w:asciiTheme="majorBidi" w:hAnsiTheme="majorBidi" w:cstheme="majorBidi"/>
          <w:sz w:val="32"/>
          <w:szCs w:val="32"/>
          <w:cs/>
        </w:rPr>
      </w:pPr>
    </w:p>
    <w:p w14:paraId="32FDA06F" w14:textId="036E1AB8" w:rsidR="004D566E" w:rsidRDefault="004D566E" w:rsidP="003360A8">
      <w:pPr>
        <w:numPr>
          <w:ilvl w:val="0"/>
          <w:numId w:val="27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สัญญาแลกเปลี่ยนอัตราดอกเบี้ย (</w:t>
      </w:r>
      <w:r w:rsidRPr="005069F1">
        <w:rPr>
          <w:rFonts w:asciiTheme="majorBidi" w:eastAsia="Times New Roman" w:hAnsiTheme="majorBidi" w:cstheme="majorBidi"/>
          <w:sz w:val="30"/>
          <w:szCs w:val="30"/>
          <w:lang w:eastAsia="zh-CN"/>
        </w:rPr>
        <w:t>Interest rate swaps</w:t>
      </w: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เป็นข้อตกลงในการแลกเปลี่ยน การจ่ายชำระดอกเบี้ยสำหรับระยะเวลาที่ตกลงกัน โดยไม่มีการแลกเปลี่ยนเงินต้น</w:t>
      </w:r>
    </w:p>
    <w:p w14:paraId="3203A896" w14:textId="755CCCA5" w:rsidR="00022EAF" w:rsidRDefault="00022EAF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47008037" w14:textId="699941B3" w:rsidR="004D566E" w:rsidRDefault="004D566E" w:rsidP="003360A8">
      <w:pPr>
        <w:numPr>
          <w:ilvl w:val="0"/>
          <w:numId w:val="27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อนุพันธ์ทางการเงินด้านตราสารทุน (</w:t>
      </w:r>
      <w:r w:rsidRPr="005069F1">
        <w:rPr>
          <w:rFonts w:asciiTheme="majorBidi" w:eastAsia="Times New Roman" w:hAnsiTheme="majorBidi" w:cstheme="majorBidi"/>
          <w:sz w:val="30"/>
          <w:szCs w:val="30"/>
          <w:lang w:eastAsia="zh-CN"/>
        </w:rPr>
        <w:t>Equity derivatives</w:t>
      </w: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) </w:t>
      </w:r>
      <w:r w:rsidR="005D17C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</w:t>
      </w: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ข้อตกลงที่มูลค่าขึ้นอยู่กับระดับราคาของ</w:t>
      </w:r>
      <w:r w:rsidR="00022EAF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ตราสารทุน หรือราคาของกลุ่มตราสารทุน หรือดัชนีราคาตราสารทุน (</w:t>
      </w:r>
      <w:r w:rsidRPr="005069F1">
        <w:rPr>
          <w:rFonts w:asciiTheme="majorBidi" w:eastAsia="Times New Roman" w:hAnsiTheme="majorBidi" w:cstheme="majorBidi"/>
          <w:sz w:val="30"/>
          <w:szCs w:val="30"/>
          <w:lang w:eastAsia="zh-CN"/>
        </w:rPr>
        <w:t>Equity Index</w:t>
      </w: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ที่ใช้อ้างอิงในการทำธุรกรรมนั้น</w:t>
      </w:r>
    </w:p>
    <w:p w14:paraId="473C1A9F" w14:textId="73A0A813" w:rsidR="00022EAF" w:rsidRPr="00022EAF" w:rsidRDefault="00022EAF" w:rsidP="00022EAF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2"/>
          <w:szCs w:val="32"/>
          <w:lang w:eastAsia="zh-CN"/>
        </w:rPr>
      </w:pPr>
    </w:p>
    <w:p w14:paraId="3157E2A2" w14:textId="2FF19714" w:rsidR="004D566E" w:rsidRDefault="004D566E" w:rsidP="003360A8">
      <w:pPr>
        <w:numPr>
          <w:ilvl w:val="0"/>
          <w:numId w:val="27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อนุพันธ์ทางการเงินด้านโภคภัณฑ์ (</w:t>
      </w:r>
      <w:r w:rsidRPr="005069F1">
        <w:rPr>
          <w:rFonts w:asciiTheme="majorBidi" w:eastAsia="Times New Roman" w:hAnsiTheme="majorBidi" w:cstheme="majorBidi"/>
          <w:sz w:val="30"/>
          <w:szCs w:val="30"/>
          <w:lang w:eastAsia="zh-CN"/>
        </w:rPr>
        <w:t>Commodity derivatives</w:t>
      </w: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) </w:t>
      </w:r>
      <w:r w:rsidR="005D17C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</w:t>
      </w: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ธุรกรรมการซื้อหรือขายสินค้าอ้างอิง </w:t>
      </w:r>
      <w:r w:rsidR="005D17C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 การแลกเปลี่ยนกระแสเงินสด ซึ่งคำนวณจากปริมาณสินค้าอ้างอิงคูณด้วยราคาสินค้าที่ตกลงกันภายในระยะเวลาและเงื่อนไขตามที่ตกลงกันไว้ในสัญญา</w:t>
      </w:r>
    </w:p>
    <w:p w14:paraId="623DB048" w14:textId="77777777" w:rsidR="00022EAF" w:rsidRPr="00022EAF" w:rsidRDefault="00022EAF" w:rsidP="00022EAF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2"/>
          <w:szCs w:val="32"/>
          <w:lang w:eastAsia="zh-CN"/>
        </w:rPr>
      </w:pPr>
    </w:p>
    <w:p w14:paraId="5D27E3C9" w14:textId="1E847000" w:rsidR="004D566E" w:rsidRPr="007A5235" w:rsidRDefault="004D566E" w:rsidP="00443C77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จำนวนเงินตามสัญญาของอนุพันธ์ (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Notional amount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ณ วันสิ้น</w:t>
      </w:r>
      <w:r w:rsidR="005D17C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ไม่ได้แสดงถึงระดับความเสี่ยงที่เกิดขึ้นแล้วจากรายการอนุพันธ์ ความเสี่ยงที่จะเกิดขึ้นตามสัญญาของอนุพันธ์จะขึ้นอยู่กับการเปลี่ยนแปลงทางด้านราคาของอนุพันธ์แต่ละประเภทก่อนถึงวันครบกำหนดตามสัญญา</w:t>
      </w:r>
    </w:p>
    <w:p w14:paraId="5E5A6EBC" w14:textId="77777777" w:rsidR="004D566E" w:rsidRPr="00022EAF" w:rsidRDefault="004D566E" w:rsidP="004D566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2"/>
          <w:szCs w:val="32"/>
          <w:lang w:eastAsia="zh-CN"/>
        </w:rPr>
      </w:pPr>
    </w:p>
    <w:p w14:paraId="4E56FE88" w14:textId="5D97EC21" w:rsidR="004D566E" w:rsidRPr="007A5235" w:rsidRDefault="004D566E" w:rsidP="004D566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="00443C77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443C77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="00556943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2563 </w:t>
      </w:r>
      <w:r w:rsidR="0055694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 </w:t>
      </w:r>
      <w:r w:rsidR="00443C77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2562</w:t>
      </w:r>
      <w:r w:rsidR="00443C77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7F0DE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ร้อยละ </w:t>
      </w:r>
      <w:r w:rsidR="00807163">
        <w:rPr>
          <w:rFonts w:asciiTheme="majorBidi" w:eastAsia="Times New Roman" w:hAnsiTheme="majorBidi" w:cstheme="majorBidi"/>
          <w:sz w:val="30"/>
          <w:szCs w:val="30"/>
          <w:lang w:eastAsia="zh-CN"/>
        </w:rPr>
        <w:t>100</w:t>
      </w:r>
      <w:r w:rsidR="0008638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08638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 </w:t>
      </w:r>
      <w:r w:rsidR="0008638B">
        <w:rPr>
          <w:rFonts w:asciiTheme="majorBidi" w:eastAsia="Times New Roman" w:hAnsiTheme="majorBidi" w:cstheme="majorBidi"/>
          <w:sz w:val="30"/>
          <w:szCs w:val="30"/>
          <w:lang w:eastAsia="zh-CN"/>
        </w:rPr>
        <w:t>99.7</w:t>
      </w:r>
      <w:r w:rsidR="007F0DE8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08638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ของอนุพันธ์</w:t>
      </w:r>
      <w:r w:rsidR="00EF0D9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ในงบการเงินรวมและงบการเงินเฉพาะธนาคาร</w:t>
      </w:r>
      <w:r w:rsidR="007F0DE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เป็นการซื้อขายเองโดยไม่ผ่านตลาดหลักทรัพย์ </w:t>
      </w:r>
      <w:r w:rsidR="007F0DE8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(Over-the-counter) </w:t>
      </w:r>
      <w:r w:rsidR="007F0DE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โดย</w:t>
      </w:r>
      <w:r w:rsidR="005D17C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จำนวนเงิน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ตามสัญญาของอนุพันธ์มีดังนี้</w:t>
      </w:r>
    </w:p>
    <w:p w14:paraId="4C80A302" w14:textId="77777777" w:rsidR="00D61435" w:rsidRPr="00022EAF" w:rsidRDefault="00D61435" w:rsidP="00D614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2"/>
          <w:szCs w:val="32"/>
          <w:lang w:eastAsia="zh-CN"/>
        </w:rPr>
      </w:pPr>
    </w:p>
    <w:tbl>
      <w:tblPr>
        <w:tblW w:w="94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417"/>
        <w:gridCol w:w="1417"/>
        <w:gridCol w:w="1381"/>
        <w:gridCol w:w="1475"/>
      </w:tblGrid>
      <w:tr w:rsidR="00D61435" w:rsidRPr="00EE6E70" w14:paraId="2E48CFA2" w14:textId="77777777" w:rsidTr="00132660">
        <w:trPr>
          <w:cantSplit/>
          <w:trHeight w:val="351"/>
        </w:trPr>
        <w:tc>
          <w:tcPr>
            <w:tcW w:w="3771" w:type="dxa"/>
            <w:shd w:val="clear" w:color="auto" w:fill="auto"/>
            <w:vAlign w:val="bottom"/>
          </w:tcPr>
          <w:p w14:paraId="7DFA7457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0C4E2E09" w14:textId="77777777" w:rsidR="00D61435" w:rsidRPr="00EE6E70" w:rsidRDefault="00D61435" w:rsidP="00132660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D61435" w:rsidRPr="00EE6E70" w14:paraId="44712435" w14:textId="77777777" w:rsidTr="00132660">
        <w:trPr>
          <w:cantSplit/>
          <w:trHeight w:val="350"/>
        </w:trPr>
        <w:tc>
          <w:tcPr>
            <w:tcW w:w="3771" w:type="dxa"/>
            <w:shd w:val="clear" w:color="auto" w:fill="auto"/>
            <w:vAlign w:val="bottom"/>
          </w:tcPr>
          <w:p w14:paraId="3A5254D1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038C9D09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2563</w:t>
            </w:r>
          </w:p>
        </w:tc>
      </w:tr>
      <w:tr w:rsidR="00D61435" w:rsidRPr="00EE6E70" w14:paraId="62555776" w14:textId="77777777" w:rsidTr="00132660">
        <w:trPr>
          <w:cantSplit/>
        </w:trPr>
        <w:tc>
          <w:tcPr>
            <w:tcW w:w="3771" w:type="dxa"/>
            <w:shd w:val="clear" w:color="auto" w:fill="auto"/>
            <w:vAlign w:val="bottom"/>
          </w:tcPr>
          <w:p w14:paraId="4386D919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274377BD" w14:textId="77777777" w:rsidR="00D61435" w:rsidRPr="00EE6E70" w:rsidRDefault="00D61435" w:rsidP="00132660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D61435" w:rsidRPr="00EE6E70" w14:paraId="0FB5D2E6" w14:textId="77777777" w:rsidTr="00132660">
        <w:tc>
          <w:tcPr>
            <w:tcW w:w="3771" w:type="dxa"/>
            <w:shd w:val="clear" w:color="auto" w:fill="auto"/>
            <w:vAlign w:val="bottom"/>
          </w:tcPr>
          <w:p w14:paraId="7F0946D8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EFCBC6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6935C9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A41251A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039426A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D61435" w:rsidRPr="00EE6E70" w14:paraId="7B1DB097" w14:textId="77777777" w:rsidTr="00132660">
        <w:tc>
          <w:tcPr>
            <w:tcW w:w="3771" w:type="dxa"/>
            <w:shd w:val="clear" w:color="auto" w:fill="auto"/>
            <w:vAlign w:val="bottom"/>
          </w:tcPr>
          <w:p w14:paraId="4D6874BB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3B530619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D61435" w:rsidRPr="00EE6E70" w14:paraId="05CF8745" w14:textId="77777777" w:rsidTr="00132660">
        <w:tc>
          <w:tcPr>
            <w:tcW w:w="3771" w:type="dxa"/>
            <w:shd w:val="clear" w:color="auto" w:fill="auto"/>
            <w:vAlign w:val="bottom"/>
          </w:tcPr>
          <w:p w14:paraId="3D0C83F2" w14:textId="77777777" w:rsidR="00D61435" w:rsidRPr="00EE6E70" w:rsidRDefault="00D61435" w:rsidP="00132660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242EB4C1" w14:textId="2699E1AF" w:rsidR="00D61435" w:rsidRPr="00895776" w:rsidRDefault="00D61435" w:rsidP="00BA0FB9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366</w:t>
            </w: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426</w:t>
            </w:r>
          </w:p>
        </w:tc>
        <w:tc>
          <w:tcPr>
            <w:tcW w:w="1417" w:type="dxa"/>
            <w:shd w:val="clear" w:color="auto" w:fill="auto"/>
          </w:tcPr>
          <w:p w14:paraId="2ED921C9" w14:textId="280A6113" w:rsidR="00D61435" w:rsidRPr="00895776" w:rsidRDefault="007D59E8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306</w:t>
            </w:r>
            <w:r w:rsidR="00D61435"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833</w:t>
            </w:r>
          </w:p>
        </w:tc>
        <w:tc>
          <w:tcPr>
            <w:tcW w:w="1381" w:type="dxa"/>
            <w:shd w:val="clear" w:color="auto" w:fill="auto"/>
          </w:tcPr>
          <w:p w14:paraId="5AF1F568" w14:textId="1006F64B" w:rsidR="00D61435" w:rsidRPr="007D59E8" w:rsidRDefault="007D59E8" w:rsidP="007D59E8">
            <w:pPr>
              <w:tabs>
                <w:tab w:val="decimal" w:pos="121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150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056</w:t>
            </w:r>
          </w:p>
        </w:tc>
        <w:tc>
          <w:tcPr>
            <w:tcW w:w="1475" w:type="dxa"/>
            <w:shd w:val="clear" w:color="auto" w:fill="auto"/>
          </w:tcPr>
          <w:p w14:paraId="0F608B5F" w14:textId="71147A70" w:rsidR="00D61435" w:rsidRPr="00895776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823</w:t>
            </w: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315</w:t>
            </w:r>
          </w:p>
        </w:tc>
      </w:tr>
      <w:tr w:rsidR="00D61435" w:rsidRPr="00EE6E70" w14:paraId="52F6A0FF" w14:textId="77777777" w:rsidTr="00132660">
        <w:tc>
          <w:tcPr>
            <w:tcW w:w="3771" w:type="dxa"/>
            <w:shd w:val="clear" w:color="auto" w:fill="auto"/>
            <w:vAlign w:val="bottom"/>
          </w:tcPr>
          <w:p w14:paraId="058507AF" w14:textId="77777777" w:rsidR="00D61435" w:rsidRPr="00EE6E70" w:rsidRDefault="00D61435" w:rsidP="00132660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5B847F18" w14:textId="2A19F38C" w:rsidR="00D61435" w:rsidRPr="00EE6E70" w:rsidRDefault="007D59E8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484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015</w:t>
            </w:r>
          </w:p>
        </w:tc>
        <w:tc>
          <w:tcPr>
            <w:tcW w:w="1417" w:type="dxa"/>
            <w:shd w:val="clear" w:color="auto" w:fill="auto"/>
          </w:tcPr>
          <w:p w14:paraId="050C903E" w14:textId="22CEF9A1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071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790</w:t>
            </w:r>
          </w:p>
        </w:tc>
        <w:tc>
          <w:tcPr>
            <w:tcW w:w="1381" w:type="dxa"/>
            <w:shd w:val="clear" w:color="auto" w:fill="auto"/>
          </w:tcPr>
          <w:p w14:paraId="4E0649CD" w14:textId="410BA59C" w:rsidR="00D61435" w:rsidRPr="00EE6E70" w:rsidRDefault="007D59E8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396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24</w:t>
            </w:r>
          </w:p>
        </w:tc>
        <w:tc>
          <w:tcPr>
            <w:tcW w:w="1475" w:type="dxa"/>
            <w:shd w:val="clear" w:color="auto" w:fill="auto"/>
          </w:tcPr>
          <w:p w14:paraId="624A2EEA" w14:textId="6C25F78D" w:rsidR="00D61435" w:rsidRPr="00EE6E70" w:rsidRDefault="007D59E8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952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029</w:t>
            </w:r>
          </w:p>
        </w:tc>
      </w:tr>
      <w:tr w:rsidR="00D61435" w:rsidRPr="00EE6E70" w14:paraId="1B7F8DC0" w14:textId="77777777" w:rsidTr="00132660">
        <w:tc>
          <w:tcPr>
            <w:tcW w:w="3771" w:type="dxa"/>
            <w:shd w:val="clear" w:color="auto" w:fill="auto"/>
            <w:vAlign w:val="bottom"/>
          </w:tcPr>
          <w:p w14:paraId="5A8B363E" w14:textId="77777777" w:rsidR="00D61435" w:rsidRPr="00EE6E70" w:rsidRDefault="00D61435" w:rsidP="00132660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14:paraId="29ACE009" w14:textId="77777777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8,995</w:t>
            </w:r>
          </w:p>
        </w:tc>
        <w:tc>
          <w:tcPr>
            <w:tcW w:w="1417" w:type="dxa"/>
            <w:shd w:val="clear" w:color="auto" w:fill="auto"/>
          </w:tcPr>
          <w:p w14:paraId="681B883E" w14:textId="77777777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3,224</w:t>
            </w:r>
          </w:p>
        </w:tc>
        <w:tc>
          <w:tcPr>
            <w:tcW w:w="1381" w:type="dxa"/>
            <w:shd w:val="clear" w:color="auto" w:fill="auto"/>
          </w:tcPr>
          <w:p w14:paraId="03469D9A" w14:textId="77777777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505</w:t>
            </w:r>
          </w:p>
        </w:tc>
        <w:tc>
          <w:tcPr>
            <w:tcW w:w="1475" w:type="dxa"/>
            <w:shd w:val="clear" w:color="auto" w:fill="auto"/>
          </w:tcPr>
          <w:p w14:paraId="4718BFB6" w14:textId="77777777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12,724</w:t>
            </w:r>
          </w:p>
        </w:tc>
      </w:tr>
      <w:tr w:rsidR="00D61435" w:rsidRPr="00D83BB9" w14:paraId="49454BB1" w14:textId="77777777" w:rsidTr="00132660">
        <w:tc>
          <w:tcPr>
            <w:tcW w:w="3771" w:type="dxa"/>
            <w:shd w:val="clear" w:color="auto" w:fill="auto"/>
            <w:vAlign w:val="bottom"/>
          </w:tcPr>
          <w:p w14:paraId="076DC70F" w14:textId="77777777" w:rsidR="00D61435" w:rsidRPr="00EE6E70" w:rsidRDefault="00D61435" w:rsidP="00132660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  <w:shd w:val="clear" w:color="auto" w:fill="auto"/>
          </w:tcPr>
          <w:p w14:paraId="197A48CB" w14:textId="77777777" w:rsidR="00D61435" w:rsidRPr="00EE6E70" w:rsidRDefault="00D61435" w:rsidP="00256A7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195</w:t>
            </w:r>
          </w:p>
        </w:tc>
        <w:tc>
          <w:tcPr>
            <w:tcW w:w="1417" w:type="dxa"/>
            <w:shd w:val="clear" w:color="auto" w:fill="auto"/>
          </w:tcPr>
          <w:p w14:paraId="03474C05" w14:textId="77777777" w:rsidR="00D61435" w:rsidRPr="00EE6E70" w:rsidRDefault="00D61435" w:rsidP="00256A7E">
            <w:pPr>
              <w:tabs>
                <w:tab w:val="decimal" w:pos="91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613C1F1A" w14:textId="77777777" w:rsidR="00D61435" w:rsidRPr="00EE6E70" w:rsidRDefault="00D61435" w:rsidP="00256A7E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5A8206A2" w14:textId="77777777" w:rsidR="00D61435" w:rsidRPr="00EE6E70" w:rsidRDefault="00D61435" w:rsidP="00256A7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       195</w:t>
            </w:r>
          </w:p>
        </w:tc>
      </w:tr>
    </w:tbl>
    <w:p w14:paraId="78667738" w14:textId="491F7C87" w:rsidR="00022EAF" w:rsidRDefault="00022EAF" w:rsidP="00D83BB9">
      <w:pPr>
        <w:suppressAutoHyphens/>
        <w:spacing w:after="0" w:line="240" w:lineRule="auto"/>
        <w:ind w:left="81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7F92CF2" w14:textId="77777777" w:rsidR="00022EAF" w:rsidRDefault="00022EAF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tbl>
      <w:tblPr>
        <w:tblW w:w="94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417"/>
        <w:gridCol w:w="1417"/>
        <w:gridCol w:w="1381"/>
        <w:gridCol w:w="1475"/>
      </w:tblGrid>
      <w:tr w:rsidR="00D61435" w:rsidRPr="00D83BB9" w14:paraId="3918AEC7" w14:textId="77777777" w:rsidTr="00132660">
        <w:trPr>
          <w:cantSplit/>
          <w:trHeight w:val="351"/>
        </w:trPr>
        <w:tc>
          <w:tcPr>
            <w:tcW w:w="3771" w:type="dxa"/>
            <w:shd w:val="clear" w:color="auto" w:fill="auto"/>
            <w:vAlign w:val="bottom"/>
          </w:tcPr>
          <w:p w14:paraId="0DF884F4" w14:textId="77777777" w:rsidR="00D61435" w:rsidRPr="00D83BB9" w:rsidRDefault="00D61435" w:rsidP="00D83BB9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12113486" w14:textId="77777777" w:rsidR="00D61435" w:rsidRPr="00D83BB9" w:rsidRDefault="00D61435" w:rsidP="00D83BB9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D61435" w:rsidRPr="00EE6E70" w14:paraId="728ECF7A" w14:textId="77777777" w:rsidTr="00132660">
        <w:trPr>
          <w:cantSplit/>
          <w:trHeight w:val="350"/>
        </w:trPr>
        <w:tc>
          <w:tcPr>
            <w:tcW w:w="3771" w:type="dxa"/>
            <w:shd w:val="clear" w:color="auto" w:fill="auto"/>
            <w:vAlign w:val="bottom"/>
          </w:tcPr>
          <w:p w14:paraId="02F5E7AE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2EC5BA74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2562</w:t>
            </w:r>
          </w:p>
        </w:tc>
      </w:tr>
      <w:tr w:rsidR="00D61435" w:rsidRPr="00EE6E70" w14:paraId="2E2E79F0" w14:textId="77777777" w:rsidTr="00132660">
        <w:trPr>
          <w:cantSplit/>
        </w:trPr>
        <w:tc>
          <w:tcPr>
            <w:tcW w:w="3771" w:type="dxa"/>
            <w:shd w:val="clear" w:color="auto" w:fill="auto"/>
            <w:vAlign w:val="bottom"/>
          </w:tcPr>
          <w:p w14:paraId="6BBA7C45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6C3E5421" w14:textId="77777777" w:rsidR="00D61435" w:rsidRPr="00EE6E70" w:rsidRDefault="00D61435" w:rsidP="00132660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D61435" w:rsidRPr="00EE6E70" w14:paraId="344D2DA9" w14:textId="77777777" w:rsidTr="00132660">
        <w:tc>
          <w:tcPr>
            <w:tcW w:w="3771" w:type="dxa"/>
            <w:shd w:val="clear" w:color="auto" w:fill="auto"/>
            <w:vAlign w:val="bottom"/>
          </w:tcPr>
          <w:p w14:paraId="4808C115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E414C1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FCE696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B26E45B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E13450F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D61435" w:rsidRPr="00EE6E70" w14:paraId="0C20F82C" w14:textId="77777777" w:rsidTr="00132660">
        <w:tc>
          <w:tcPr>
            <w:tcW w:w="3771" w:type="dxa"/>
            <w:shd w:val="clear" w:color="auto" w:fill="auto"/>
            <w:vAlign w:val="bottom"/>
          </w:tcPr>
          <w:p w14:paraId="0FDD84BD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403A000E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D61435" w:rsidRPr="00EE6E70" w14:paraId="5938DC33" w14:textId="77777777" w:rsidTr="00132660">
        <w:tc>
          <w:tcPr>
            <w:tcW w:w="3771" w:type="dxa"/>
            <w:shd w:val="clear" w:color="auto" w:fill="auto"/>
            <w:vAlign w:val="bottom"/>
          </w:tcPr>
          <w:p w14:paraId="67DD76B7" w14:textId="77777777" w:rsidR="00D61435" w:rsidRPr="00EE6E70" w:rsidRDefault="00D61435" w:rsidP="00132660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3620364E" w14:textId="3F968E2E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514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,4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14:paraId="0CD0106D" w14:textId="50BAFB82" w:rsidR="00D61435" w:rsidRPr="00EE6E70" w:rsidRDefault="007D59E8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325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721</w:t>
            </w:r>
          </w:p>
        </w:tc>
        <w:tc>
          <w:tcPr>
            <w:tcW w:w="1381" w:type="dxa"/>
            <w:shd w:val="clear" w:color="auto" w:fill="auto"/>
          </w:tcPr>
          <w:p w14:paraId="2512E105" w14:textId="2B9646FA" w:rsidR="00D61435" w:rsidRPr="00EE6E70" w:rsidRDefault="007D59E8" w:rsidP="007D59E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133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240</w:t>
            </w:r>
          </w:p>
        </w:tc>
        <w:tc>
          <w:tcPr>
            <w:tcW w:w="1475" w:type="dxa"/>
            <w:shd w:val="clear" w:color="auto" w:fill="auto"/>
          </w:tcPr>
          <w:p w14:paraId="604F31DD" w14:textId="21461F5D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973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372</w:t>
            </w:r>
          </w:p>
        </w:tc>
      </w:tr>
      <w:tr w:rsidR="00D61435" w:rsidRPr="00EE6E70" w14:paraId="3519B78B" w14:textId="77777777" w:rsidTr="00132660">
        <w:tc>
          <w:tcPr>
            <w:tcW w:w="3771" w:type="dxa"/>
            <w:shd w:val="clear" w:color="auto" w:fill="auto"/>
            <w:vAlign w:val="bottom"/>
          </w:tcPr>
          <w:p w14:paraId="35ECFC96" w14:textId="77777777" w:rsidR="00D61435" w:rsidRPr="00EE6E70" w:rsidRDefault="00D61435" w:rsidP="00132660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5FA2E413" w14:textId="72779F59" w:rsidR="00D61435" w:rsidRPr="00EE6E70" w:rsidRDefault="007D59E8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727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590</w:t>
            </w:r>
          </w:p>
        </w:tc>
        <w:tc>
          <w:tcPr>
            <w:tcW w:w="1417" w:type="dxa"/>
            <w:shd w:val="clear" w:color="auto" w:fill="auto"/>
          </w:tcPr>
          <w:p w14:paraId="0714A817" w14:textId="26798B7E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094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745</w:t>
            </w:r>
          </w:p>
        </w:tc>
        <w:tc>
          <w:tcPr>
            <w:tcW w:w="1381" w:type="dxa"/>
            <w:shd w:val="clear" w:color="auto" w:fill="auto"/>
          </w:tcPr>
          <w:p w14:paraId="3E811F25" w14:textId="56F1C985" w:rsidR="00D61435" w:rsidRPr="00EE6E70" w:rsidRDefault="007D59E8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339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845</w:t>
            </w:r>
          </w:p>
        </w:tc>
        <w:tc>
          <w:tcPr>
            <w:tcW w:w="1475" w:type="dxa"/>
            <w:shd w:val="clear" w:color="auto" w:fill="auto"/>
          </w:tcPr>
          <w:p w14:paraId="7A94AF65" w14:textId="6A689AC8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162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180</w:t>
            </w:r>
          </w:p>
        </w:tc>
      </w:tr>
      <w:tr w:rsidR="00D61435" w:rsidRPr="00EE6E70" w14:paraId="1747A1EB" w14:textId="77777777" w:rsidTr="00132660">
        <w:tc>
          <w:tcPr>
            <w:tcW w:w="3771" w:type="dxa"/>
            <w:shd w:val="clear" w:color="auto" w:fill="auto"/>
            <w:vAlign w:val="bottom"/>
          </w:tcPr>
          <w:p w14:paraId="36A32118" w14:textId="77777777" w:rsidR="00D61435" w:rsidRPr="00EE6E70" w:rsidRDefault="00D61435" w:rsidP="00132660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14:paraId="2B396824" w14:textId="77777777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8,619</w:t>
            </w:r>
          </w:p>
        </w:tc>
        <w:tc>
          <w:tcPr>
            <w:tcW w:w="1417" w:type="dxa"/>
            <w:shd w:val="clear" w:color="auto" w:fill="auto"/>
          </w:tcPr>
          <w:p w14:paraId="545CFF6C" w14:textId="77777777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386</w:t>
            </w:r>
          </w:p>
        </w:tc>
        <w:tc>
          <w:tcPr>
            <w:tcW w:w="1381" w:type="dxa"/>
            <w:shd w:val="clear" w:color="auto" w:fill="auto"/>
          </w:tcPr>
          <w:p w14:paraId="0EBFC3FB" w14:textId="77777777" w:rsidR="00D61435" w:rsidRPr="00EE6E70" w:rsidRDefault="00D61435" w:rsidP="00132660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6DCE1D51" w14:textId="77777777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9,005</w:t>
            </w:r>
          </w:p>
        </w:tc>
      </w:tr>
      <w:tr w:rsidR="00D61435" w:rsidRPr="00EE6E70" w14:paraId="69235DE1" w14:textId="77777777" w:rsidTr="00132660">
        <w:tc>
          <w:tcPr>
            <w:tcW w:w="3771" w:type="dxa"/>
            <w:shd w:val="clear" w:color="auto" w:fill="auto"/>
            <w:vAlign w:val="bottom"/>
          </w:tcPr>
          <w:p w14:paraId="321B60A8" w14:textId="77777777" w:rsidR="00D61435" w:rsidRPr="00EE6E70" w:rsidRDefault="00D61435" w:rsidP="00132660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  <w:shd w:val="clear" w:color="auto" w:fill="auto"/>
          </w:tcPr>
          <w:p w14:paraId="5F57CDEB" w14:textId="77777777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103</w:t>
            </w:r>
          </w:p>
        </w:tc>
        <w:tc>
          <w:tcPr>
            <w:tcW w:w="1417" w:type="dxa"/>
            <w:shd w:val="clear" w:color="auto" w:fill="auto"/>
          </w:tcPr>
          <w:p w14:paraId="468395C0" w14:textId="77777777" w:rsidR="00D61435" w:rsidRPr="00EE6E70" w:rsidRDefault="00D61435" w:rsidP="00132660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4114B760" w14:textId="77777777" w:rsidR="00D61435" w:rsidRPr="00EE6E70" w:rsidRDefault="00D61435" w:rsidP="00132660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52CBA26F" w14:textId="77777777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103</w:t>
            </w:r>
          </w:p>
        </w:tc>
      </w:tr>
    </w:tbl>
    <w:p w14:paraId="0CD56D9D" w14:textId="77777777" w:rsidR="00D61435" w:rsidRPr="00022EAF" w:rsidRDefault="00D61435" w:rsidP="00D61435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4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419"/>
        <w:gridCol w:w="1419"/>
        <w:gridCol w:w="1381"/>
        <w:gridCol w:w="1472"/>
      </w:tblGrid>
      <w:tr w:rsidR="00D61435" w:rsidRPr="00EE6E70" w14:paraId="020D5D20" w14:textId="77777777" w:rsidTr="00132660">
        <w:trPr>
          <w:cantSplit/>
          <w:trHeight w:val="351"/>
        </w:trPr>
        <w:tc>
          <w:tcPr>
            <w:tcW w:w="3780" w:type="dxa"/>
            <w:shd w:val="clear" w:color="auto" w:fill="auto"/>
            <w:vAlign w:val="bottom"/>
          </w:tcPr>
          <w:p w14:paraId="4F80FF4E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22CF3412" w14:textId="77777777" w:rsidR="00D61435" w:rsidRPr="00EE6E70" w:rsidRDefault="00D61435" w:rsidP="00132660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D61435" w:rsidRPr="00EE6E70" w14:paraId="3C92C863" w14:textId="77777777" w:rsidTr="00132660">
        <w:trPr>
          <w:cantSplit/>
          <w:trHeight w:val="350"/>
        </w:trPr>
        <w:tc>
          <w:tcPr>
            <w:tcW w:w="3780" w:type="dxa"/>
            <w:shd w:val="clear" w:color="auto" w:fill="auto"/>
            <w:vAlign w:val="bottom"/>
          </w:tcPr>
          <w:p w14:paraId="55BA4C25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67081822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2563</w:t>
            </w:r>
          </w:p>
        </w:tc>
      </w:tr>
      <w:tr w:rsidR="00D61435" w:rsidRPr="00EE6E70" w14:paraId="5D861845" w14:textId="77777777" w:rsidTr="00132660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661E575A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350A0C49" w14:textId="77777777" w:rsidR="00D61435" w:rsidRPr="00EE6E70" w:rsidRDefault="00D61435" w:rsidP="00132660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D61435" w:rsidRPr="00EE6E70" w14:paraId="2AF2BA65" w14:textId="77777777" w:rsidTr="00132660">
        <w:tc>
          <w:tcPr>
            <w:tcW w:w="3780" w:type="dxa"/>
            <w:shd w:val="clear" w:color="auto" w:fill="auto"/>
            <w:vAlign w:val="bottom"/>
          </w:tcPr>
          <w:p w14:paraId="7C5E0167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D68D3AA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98CF559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FAD5A4F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86E4FA8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D61435" w:rsidRPr="00EE6E70" w14:paraId="0C044661" w14:textId="77777777" w:rsidTr="00132660">
        <w:tc>
          <w:tcPr>
            <w:tcW w:w="3780" w:type="dxa"/>
            <w:shd w:val="clear" w:color="auto" w:fill="auto"/>
            <w:vAlign w:val="bottom"/>
          </w:tcPr>
          <w:p w14:paraId="3CE590C7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4DF00533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D61435" w:rsidRPr="00EE6E70" w14:paraId="4AD7160A" w14:textId="77777777" w:rsidTr="00132660">
        <w:tc>
          <w:tcPr>
            <w:tcW w:w="3780" w:type="dxa"/>
            <w:shd w:val="clear" w:color="auto" w:fill="auto"/>
            <w:vAlign w:val="bottom"/>
          </w:tcPr>
          <w:p w14:paraId="1B0CAA58" w14:textId="77777777" w:rsidR="00D61435" w:rsidRPr="00EE6E70" w:rsidRDefault="00D61435" w:rsidP="00132660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9" w:type="dxa"/>
            <w:shd w:val="clear" w:color="auto" w:fill="auto"/>
          </w:tcPr>
          <w:p w14:paraId="4FEFA0CC" w14:textId="559CC63A" w:rsidR="00D61435" w:rsidRPr="00895776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366</w:t>
            </w: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426</w:t>
            </w:r>
          </w:p>
        </w:tc>
        <w:tc>
          <w:tcPr>
            <w:tcW w:w="1419" w:type="dxa"/>
            <w:shd w:val="clear" w:color="auto" w:fill="auto"/>
          </w:tcPr>
          <w:p w14:paraId="36F8A01B" w14:textId="3295A91F" w:rsidR="00D61435" w:rsidRPr="00895776" w:rsidRDefault="007D59E8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306</w:t>
            </w:r>
            <w:r w:rsidR="00D61435"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833</w:t>
            </w:r>
          </w:p>
        </w:tc>
        <w:tc>
          <w:tcPr>
            <w:tcW w:w="1381" w:type="dxa"/>
            <w:shd w:val="clear" w:color="auto" w:fill="auto"/>
          </w:tcPr>
          <w:p w14:paraId="7B22F828" w14:textId="47915B68" w:rsidR="00D61435" w:rsidRPr="00895776" w:rsidRDefault="00D61435" w:rsidP="007D59E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150</w:t>
            </w:r>
            <w:r w:rsidR="007D59E8"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056</w:t>
            </w:r>
          </w:p>
        </w:tc>
        <w:tc>
          <w:tcPr>
            <w:tcW w:w="1472" w:type="dxa"/>
            <w:shd w:val="clear" w:color="auto" w:fill="auto"/>
          </w:tcPr>
          <w:p w14:paraId="07971A42" w14:textId="06E4F8A4" w:rsidR="00D61435" w:rsidRPr="00895776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823</w:t>
            </w: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315</w:t>
            </w:r>
          </w:p>
        </w:tc>
      </w:tr>
      <w:tr w:rsidR="00D61435" w:rsidRPr="00EE6E70" w14:paraId="51634E86" w14:textId="77777777" w:rsidTr="00132660">
        <w:tc>
          <w:tcPr>
            <w:tcW w:w="3780" w:type="dxa"/>
            <w:shd w:val="clear" w:color="auto" w:fill="auto"/>
            <w:vAlign w:val="bottom"/>
          </w:tcPr>
          <w:p w14:paraId="38756316" w14:textId="77777777" w:rsidR="00D61435" w:rsidRPr="00EE6E70" w:rsidRDefault="00D61435" w:rsidP="00132660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9" w:type="dxa"/>
            <w:shd w:val="clear" w:color="auto" w:fill="auto"/>
          </w:tcPr>
          <w:p w14:paraId="0A671A96" w14:textId="305A08E6" w:rsidR="00D61435" w:rsidRPr="00895776" w:rsidRDefault="007D59E8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484</w:t>
            </w:r>
            <w:r w:rsidR="00D61435"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015</w:t>
            </w:r>
          </w:p>
        </w:tc>
        <w:tc>
          <w:tcPr>
            <w:tcW w:w="1419" w:type="dxa"/>
            <w:shd w:val="clear" w:color="auto" w:fill="auto"/>
          </w:tcPr>
          <w:p w14:paraId="3073ACEF" w14:textId="58159BC2" w:rsidR="00D61435" w:rsidRPr="00895776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071</w:t>
            </w: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7D59E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790</w:t>
            </w:r>
          </w:p>
        </w:tc>
        <w:tc>
          <w:tcPr>
            <w:tcW w:w="1381" w:type="dxa"/>
            <w:shd w:val="clear" w:color="auto" w:fill="auto"/>
          </w:tcPr>
          <w:p w14:paraId="60BE0864" w14:textId="6CE92ED0" w:rsidR="00D61435" w:rsidRPr="00895776" w:rsidRDefault="007D59E8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396</w:t>
            </w:r>
            <w:r w:rsidR="00D61435"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24</w:t>
            </w:r>
          </w:p>
        </w:tc>
        <w:tc>
          <w:tcPr>
            <w:tcW w:w="1472" w:type="dxa"/>
            <w:shd w:val="clear" w:color="auto" w:fill="auto"/>
          </w:tcPr>
          <w:p w14:paraId="7554CDAD" w14:textId="0D2E395C" w:rsidR="00D61435" w:rsidRPr="00895776" w:rsidRDefault="007D59E8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</w:t>
            </w:r>
            <w:r w:rsidR="00D61435"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952</w:t>
            </w:r>
            <w:r w:rsidR="00D61435"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029</w:t>
            </w:r>
          </w:p>
        </w:tc>
      </w:tr>
      <w:tr w:rsidR="00D61435" w:rsidRPr="00EE6E70" w14:paraId="13262200" w14:textId="77777777" w:rsidTr="00132660">
        <w:tc>
          <w:tcPr>
            <w:tcW w:w="3780" w:type="dxa"/>
            <w:shd w:val="clear" w:color="auto" w:fill="auto"/>
            <w:vAlign w:val="bottom"/>
          </w:tcPr>
          <w:p w14:paraId="69C83B13" w14:textId="77777777" w:rsidR="00D61435" w:rsidRPr="00EE6E70" w:rsidRDefault="00D61435" w:rsidP="00132660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9" w:type="dxa"/>
            <w:shd w:val="clear" w:color="auto" w:fill="auto"/>
          </w:tcPr>
          <w:p w14:paraId="418F4449" w14:textId="77777777" w:rsidR="00D61435" w:rsidRPr="00895776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9,749</w:t>
            </w:r>
          </w:p>
        </w:tc>
        <w:tc>
          <w:tcPr>
            <w:tcW w:w="1419" w:type="dxa"/>
            <w:shd w:val="clear" w:color="auto" w:fill="auto"/>
          </w:tcPr>
          <w:p w14:paraId="303B6C14" w14:textId="77777777" w:rsidR="00D61435" w:rsidRPr="00895776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6,448</w:t>
            </w:r>
          </w:p>
        </w:tc>
        <w:tc>
          <w:tcPr>
            <w:tcW w:w="1381" w:type="dxa"/>
            <w:shd w:val="clear" w:color="auto" w:fill="auto"/>
          </w:tcPr>
          <w:p w14:paraId="72AE00A5" w14:textId="77777777" w:rsidR="00D61435" w:rsidRPr="00895776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505</w:t>
            </w:r>
          </w:p>
        </w:tc>
        <w:tc>
          <w:tcPr>
            <w:tcW w:w="1472" w:type="dxa"/>
            <w:shd w:val="clear" w:color="auto" w:fill="auto"/>
          </w:tcPr>
          <w:p w14:paraId="185BC1CA" w14:textId="77777777" w:rsidR="00D61435" w:rsidRPr="00895776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16,702</w:t>
            </w:r>
          </w:p>
        </w:tc>
      </w:tr>
      <w:tr w:rsidR="00D61435" w:rsidRPr="00EE6E70" w14:paraId="0ABB83C1" w14:textId="77777777" w:rsidTr="00132660">
        <w:tc>
          <w:tcPr>
            <w:tcW w:w="3780" w:type="dxa"/>
            <w:shd w:val="clear" w:color="auto" w:fill="auto"/>
            <w:vAlign w:val="bottom"/>
          </w:tcPr>
          <w:p w14:paraId="38F315A5" w14:textId="77777777" w:rsidR="00D61435" w:rsidRPr="00EE6E70" w:rsidRDefault="00D61435" w:rsidP="00132660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419" w:type="dxa"/>
            <w:shd w:val="clear" w:color="auto" w:fill="auto"/>
          </w:tcPr>
          <w:p w14:paraId="609224E5" w14:textId="77777777" w:rsidR="00D61435" w:rsidRPr="00895776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195</w:t>
            </w:r>
          </w:p>
        </w:tc>
        <w:tc>
          <w:tcPr>
            <w:tcW w:w="1419" w:type="dxa"/>
            <w:shd w:val="clear" w:color="auto" w:fill="auto"/>
          </w:tcPr>
          <w:p w14:paraId="619E49BE" w14:textId="77777777" w:rsidR="00D61435" w:rsidRPr="00895776" w:rsidRDefault="00D61435" w:rsidP="00D61435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107FF516" w14:textId="77777777" w:rsidR="00D61435" w:rsidRPr="00895776" w:rsidRDefault="00D61435" w:rsidP="00D61435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17EA1886" w14:textId="77777777" w:rsidR="00D61435" w:rsidRPr="00895776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       195</w:t>
            </w:r>
          </w:p>
        </w:tc>
      </w:tr>
      <w:tr w:rsidR="00D61435" w:rsidRPr="00EE6E70" w14:paraId="6B206910" w14:textId="77777777" w:rsidTr="00132660">
        <w:trPr>
          <w:cantSplit/>
          <w:trHeight w:val="351"/>
        </w:trPr>
        <w:tc>
          <w:tcPr>
            <w:tcW w:w="3780" w:type="dxa"/>
            <w:shd w:val="clear" w:color="auto" w:fill="auto"/>
            <w:vAlign w:val="bottom"/>
          </w:tcPr>
          <w:p w14:paraId="43B58F08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273D061E" w14:textId="77777777" w:rsidR="00D61435" w:rsidRPr="00EE6E70" w:rsidRDefault="00D61435" w:rsidP="00132660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D61435" w:rsidRPr="00EE6E70" w14:paraId="26D434BD" w14:textId="77777777" w:rsidTr="00132660">
        <w:trPr>
          <w:cantSplit/>
          <w:trHeight w:val="350"/>
        </w:trPr>
        <w:tc>
          <w:tcPr>
            <w:tcW w:w="3780" w:type="dxa"/>
            <w:shd w:val="clear" w:color="auto" w:fill="auto"/>
            <w:vAlign w:val="bottom"/>
          </w:tcPr>
          <w:p w14:paraId="556B858B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18EF13B8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2562</w:t>
            </w:r>
          </w:p>
        </w:tc>
      </w:tr>
      <w:tr w:rsidR="00D61435" w:rsidRPr="00EE6E70" w14:paraId="54D33246" w14:textId="77777777" w:rsidTr="00132660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35F807A9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074A9F70" w14:textId="77777777" w:rsidR="00D61435" w:rsidRPr="00EE6E70" w:rsidRDefault="00D61435" w:rsidP="00132660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D61435" w:rsidRPr="00EE6E70" w14:paraId="2EA738C8" w14:textId="77777777" w:rsidTr="00132660">
        <w:tc>
          <w:tcPr>
            <w:tcW w:w="3780" w:type="dxa"/>
            <w:shd w:val="clear" w:color="auto" w:fill="auto"/>
            <w:vAlign w:val="bottom"/>
          </w:tcPr>
          <w:p w14:paraId="453C962C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05A01A8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7FE648B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5641285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7B2752FA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D61435" w:rsidRPr="00EE6E70" w14:paraId="4DAC244E" w14:textId="77777777" w:rsidTr="00132660">
        <w:tc>
          <w:tcPr>
            <w:tcW w:w="3780" w:type="dxa"/>
            <w:shd w:val="clear" w:color="auto" w:fill="auto"/>
            <w:vAlign w:val="bottom"/>
          </w:tcPr>
          <w:p w14:paraId="603A2327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3163687C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D61435" w:rsidRPr="00EE6E70" w14:paraId="5A11AE42" w14:textId="77777777" w:rsidTr="00132660">
        <w:tc>
          <w:tcPr>
            <w:tcW w:w="3780" w:type="dxa"/>
            <w:shd w:val="clear" w:color="auto" w:fill="auto"/>
            <w:vAlign w:val="bottom"/>
          </w:tcPr>
          <w:p w14:paraId="5FF99435" w14:textId="77777777" w:rsidR="00D61435" w:rsidRPr="00EE6E70" w:rsidRDefault="00D61435" w:rsidP="00132660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9" w:type="dxa"/>
            <w:shd w:val="clear" w:color="auto" w:fill="auto"/>
          </w:tcPr>
          <w:p w14:paraId="04B7A739" w14:textId="36BC43B6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34183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514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416</w:t>
            </w:r>
          </w:p>
        </w:tc>
        <w:tc>
          <w:tcPr>
            <w:tcW w:w="1419" w:type="dxa"/>
            <w:shd w:val="clear" w:color="auto" w:fill="auto"/>
          </w:tcPr>
          <w:p w14:paraId="1496F3C0" w14:textId="2FD01767" w:rsidR="00D61435" w:rsidRPr="00EE6E70" w:rsidRDefault="00820909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325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721</w:t>
            </w:r>
          </w:p>
        </w:tc>
        <w:tc>
          <w:tcPr>
            <w:tcW w:w="1381" w:type="dxa"/>
            <w:shd w:val="clear" w:color="auto" w:fill="auto"/>
          </w:tcPr>
          <w:p w14:paraId="7E11CF82" w14:textId="5C30F9FE" w:rsidR="00D61435" w:rsidRPr="00EE6E70" w:rsidRDefault="00820909" w:rsidP="00820909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133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240</w:t>
            </w:r>
          </w:p>
        </w:tc>
        <w:tc>
          <w:tcPr>
            <w:tcW w:w="1472" w:type="dxa"/>
            <w:shd w:val="clear" w:color="auto" w:fill="auto"/>
          </w:tcPr>
          <w:p w14:paraId="0C52A85D" w14:textId="5AEB77D0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973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377</w:t>
            </w:r>
          </w:p>
        </w:tc>
      </w:tr>
      <w:tr w:rsidR="00D61435" w:rsidRPr="00EE6E70" w14:paraId="73175AD6" w14:textId="77777777" w:rsidTr="00132660">
        <w:tc>
          <w:tcPr>
            <w:tcW w:w="3780" w:type="dxa"/>
            <w:shd w:val="clear" w:color="auto" w:fill="auto"/>
            <w:vAlign w:val="bottom"/>
          </w:tcPr>
          <w:p w14:paraId="4ED0C332" w14:textId="77777777" w:rsidR="00D61435" w:rsidRPr="00EE6E70" w:rsidRDefault="00D61435" w:rsidP="00132660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9" w:type="dxa"/>
            <w:shd w:val="clear" w:color="auto" w:fill="auto"/>
          </w:tcPr>
          <w:p w14:paraId="39DD2C75" w14:textId="58B7AEE7" w:rsidR="00D61435" w:rsidRPr="00EE6E70" w:rsidRDefault="00820909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727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90</w:t>
            </w:r>
          </w:p>
        </w:tc>
        <w:tc>
          <w:tcPr>
            <w:tcW w:w="1419" w:type="dxa"/>
            <w:shd w:val="clear" w:color="auto" w:fill="auto"/>
          </w:tcPr>
          <w:p w14:paraId="74FF4F6E" w14:textId="7292219A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,094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745</w:t>
            </w:r>
          </w:p>
        </w:tc>
        <w:tc>
          <w:tcPr>
            <w:tcW w:w="1381" w:type="dxa"/>
            <w:shd w:val="clear" w:color="auto" w:fill="auto"/>
          </w:tcPr>
          <w:p w14:paraId="01972161" w14:textId="265AD457" w:rsidR="00D61435" w:rsidRPr="00EE6E70" w:rsidRDefault="00820909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339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845</w:t>
            </w:r>
          </w:p>
        </w:tc>
        <w:tc>
          <w:tcPr>
            <w:tcW w:w="1472" w:type="dxa"/>
            <w:shd w:val="clear" w:color="auto" w:fill="auto"/>
          </w:tcPr>
          <w:p w14:paraId="1DE847CE" w14:textId="627B7649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162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180</w:t>
            </w:r>
          </w:p>
        </w:tc>
      </w:tr>
      <w:tr w:rsidR="00D61435" w:rsidRPr="00EE6E70" w14:paraId="3511C127" w14:textId="77777777" w:rsidTr="00132660">
        <w:tc>
          <w:tcPr>
            <w:tcW w:w="3780" w:type="dxa"/>
            <w:shd w:val="clear" w:color="auto" w:fill="auto"/>
            <w:vAlign w:val="bottom"/>
          </w:tcPr>
          <w:p w14:paraId="6204C780" w14:textId="77777777" w:rsidR="00D61435" w:rsidRPr="00EE6E70" w:rsidRDefault="00D61435" w:rsidP="00132660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9" w:type="dxa"/>
            <w:shd w:val="clear" w:color="auto" w:fill="auto"/>
          </w:tcPr>
          <w:p w14:paraId="6C66768E" w14:textId="77777777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8,925</w:t>
            </w:r>
          </w:p>
        </w:tc>
        <w:tc>
          <w:tcPr>
            <w:tcW w:w="1419" w:type="dxa"/>
            <w:shd w:val="clear" w:color="auto" w:fill="auto"/>
          </w:tcPr>
          <w:p w14:paraId="31DF057F" w14:textId="77777777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386</w:t>
            </w:r>
          </w:p>
        </w:tc>
        <w:tc>
          <w:tcPr>
            <w:tcW w:w="1381" w:type="dxa"/>
            <w:shd w:val="clear" w:color="auto" w:fill="auto"/>
          </w:tcPr>
          <w:p w14:paraId="53E29FCB" w14:textId="77777777" w:rsidR="00D61435" w:rsidRPr="00EE6E70" w:rsidRDefault="00D61435" w:rsidP="00132660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3819139A" w14:textId="77777777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9,311</w:t>
            </w:r>
          </w:p>
        </w:tc>
      </w:tr>
      <w:tr w:rsidR="00D61435" w:rsidRPr="00EE6E70" w14:paraId="75314B2F" w14:textId="77777777" w:rsidTr="00132660">
        <w:tc>
          <w:tcPr>
            <w:tcW w:w="3780" w:type="dxa"/>
            <w:shd w:val="clear" w:color="auto" w:fill="auto"/>
            <w:vAlign w:val="bottom"/>
          </w:tcPr>
          <w:p w14:paraId="052BD694" w14:textId="77777777" w:rsidR="00D61435" w:rsidRPr="00EE6E70" w:rsidRDefault="00D61435" w:rsidP="00132660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419" w:type="dxa"/>
            <w:shd w:val="clear" w:color="auto" w:fill="auto"/>
          </w:tcPr>
          <w:p w14:paraId="7DD3A455" w14:textId="77777777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103</w:t>
            </w:r>
          </w:p>
        </w:tc>
        <w:tc>
          <w:tcPr>
            <w:tcW w:w="1419" w:type="dxa"/>
            <w:shd w:val="clear" w:color="auto" w:fill="auto"/>
          </w:tcPr>
          <w:p w14:paraId="3B545667" w14:textId="77777777" w:rsidR="00D61435" w:rsidRPr="00EE6E70" w:rsidRDefault="00D61435" w:rsidP="00132660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2D837B45" w14:textId="77777777" w:rsidR="00D61435" w:rsidRPr="00EE6E70" w:rsidRDefault="00D61435" w:rsidP="00132660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281CD558" w14:textId="77777777" w:rsidR="00D61435" w:rsidRPr="00EE6E70" w:rsidRDefault="00D61435" w:rsidP="0013266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103</w:t>
            </w:r>
          </w:p>
        </w:tc>
      </w:tr>
    </w:tbl>
    <w:p w14:paraId="7F1E4F71" w14:textId="78652682" w:rsidR="00022EAF" w:rsidRDefault="00022EAF" w:rsidP="00D61435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B83466E" w14:textId="77777777" w:rsidR="00022EAF" w:rsidRDefault="00022EAF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359B2FF8" w14:textId="2AA442A4" w:rsidR="004D566E" w:rsidRPr="007F0DE8" w:rsidRDefault="004D566E" w:rsidP="003360A8">
      <w:pPr>
        <w:numPr>
          <w:ilvl w:val="0"/>
          <w:numId w:val="13"/>
        </w:num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F0DE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lastRenderedPageBreak/>
        <w:t>อนุพันธ์เพื่อค้า</w:t>
      </w:r>
    </w:p>
    <w:p w14:paraId="1D245E60" w14:textId="77777777" w:rsidR="00D61435" w:rsidRPr="00EE6E70" w:rsidRDefault="00D61435" w:rsidP="00D61435">
      <w:pPr>
        <w:suppressAutoHyphens/>
        <w:spacing w:after="0" w:line="240" w:lineRule="auto"/>
        <w:ind w:left="1080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9400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30"/>
        <w:gridCol w:w="1010"/>
        <w:gridCol w:w="1011"/>
        <w:gridCol w:w="1011"/>
        <w:gridCol w:w="1011"/>
        <w:gridCol w:w="1011"/>
        <w:gridCol w:w="1016"/>
      </w:tblGrid>
      <w:tr w:rsidR="00D61435" w:rsidRPr="00EE6E70" w14:paraId="191569A1" w14:textId="77777777" w:rsidTr="00132660">
        <w:tc>
          <w:tcPr>
            <w:tcW w:w="3330" w:type="dxa"/>
            <w:shd w:val="clear" w:color="auto" w:fill="auto"/>
            <w:vAlign w:val="bottom"/>
          </w:tcPr>
          <w:p w14:paraId="17454E1D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60"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070" w:type="dxa"/>
            <w:gridSpan w:val="6"/>
            <w:shd w:val="clear" w:color="auto" w:fill="auto"/>
            <w:vAlign w:val="bottom"/>
          </w:tcPr>
          <w:p w14:paraId="58D25BB7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D61435" w:rsidRPr="00EE6E70" w14:paraId="3796F1A4" w14:textId="77777777" w:rsidTr="00132660">
        <w:tc>
          <w:tcPr>
            <w:tcW w:w="3330" w:type="dxa"/>
            <w:shd w:val="clear" w:color="auto" w:fill="auto"/>
            <w:vAlign w:val="bottom"/>
          </w:tcPr>
          <w:p w14:paraId="6581F969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464A2CA0" w14:textId="77777777" w:rsidR="00D61435" w:rsidRPr="00EE6E70" w:rsidRDefault="00D61435" w:rsidP="00132660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3038" w:type="dxa"/>
            <w:gridSpan w:val="3"/>
            <w:shd w:val="clear" w:color="auto" w:fill="auto"/>
            <w:vAlign w:val="bottom"/>
          </w:tcPr>
          <w:p w14:paraId="269EDD27" w14:textId="77777777" w:rsidR="00D61435" w:rsidRPr="00EE6E70" w:rsidRDefault="00D61435" w:rsidP="00132660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2562</w:t>
            </w:r>
          </w:p>
        </w:tc>
      </w:tr>
      <w:tr w:rsidR="00D61435" w:rsidRPr="00EE6E70" w14:paraId="1AB1C207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34C0FD91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6ACC671C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E9C894B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164BE049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7E8026B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D61435" w:rsidRPr="00EE6E70" w14:paraId="49049720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306D4376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AC1D331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8CFEA06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B51BF3F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A22B047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FD145D8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A715632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D61435" w:rsidRPr="00EE6E70" w14:paraId="38C0A4A9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50269418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6070" w:type="dxa"/>
            <w:gridSpan w:val="6"/>
            <w:shd w:val="clear" w:color="auto" w:fill="auto"/>
            <w:vAlign w:val="bottom"/>
          </w:tcPr>
          <w:p w14:paraId="730C4504" w14:textId="77777777" w:rsidR="00D61435" w:rsidRPr="00EE6E70" w:rsidRDefault="00D61435" w:rsidP="00132660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D61435" w:rsidRPr="00EE6E70" w14:paraId="09A974EC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5179CB20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8725B66" w14:textId="3749DB85" w:rsidR="00D61435" w:rsidRPr="00EE6E70" w:rsidRDefault="00820909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41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,64</w:t>
            </w:r>
            <w:r w:rsidR="003B104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6292A8C" w14:textId="6699244E" w:rsidR="00D61435" w:rsidRPr="00EE6E70" w:rsidRDefault="00820909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36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856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4523C89" w14:textId="3A13A621" w:rsidR="00D61435" w:rsidRPr="00EE6E70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736</w:t>
            </w: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1E94163" w14:textId="182BC137" w:rsidR="00D61435" w:rsidRPr="00EE6E70" w:rsidRDefault="00820909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34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989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C7E6934" w14:textId="6DCB8B84" w:rsidR="00D61435" w:rsidRPr="00EE6E70" w:rsidRDefault="00820909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31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308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896BBA5" w14:textId="2820D88F" w:rsidR="00D61435" w:rsidRPr="00EE6E70" w:rsidRDefault="00D61435" w:rsidP="00132660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939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519</w:t>
            </w:r>
          </w:p>
        </w:tc>
      </w:tr>
      <w:tr w:rsidR="00D61435" w:rsidRPr="00EE6E70" w14:paraId="1C64B39C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44F73C41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BCF5E22" w14:textId="4ACF7AC1" w:rsidR="00D61435" w:rsidRPr="00EE6E70" w:rsidRDefault="00820909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38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,35</w:t>
            </w:r>
            <w:r w:rsidR="003B104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D5B13FF" w14:textId="453AE9FC" w:rsidR="00D61435" w:rsidRPr="00EE6E70" w:rsidRDefault="00820909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41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502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A1AE8B6" w14:textId="7A55AD28" w:rsidR="00D61435" w:rsidRPr="00EE6E70" w:rsidRDefault="00820909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894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959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55E8E79" w14:textId="6EAEBD73" w:rsidR="00D61435" w:rsidRPr="00EE6E70" w:rsidRDefault="00820909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27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78C7134" w14:textId="505E8C59" w:rsidR="00D61435" w:rsidRPr="00A0657D" w:rsidRDefault="00820909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30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29</w:t>
            </w:r>
            <w:r w:rsidR="00A0657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1DFA90A" w14:textId="5D1B6C82" w:rsidR="00D61435" w:rsidRPr="00EE6E70" w:rsidRDefault="00D61435" w:rsidP="00132660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102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688</w:t>
            </w:r>
          </w:p>
        </w:tc>
      </w:tr>
      <w:tr w:rsidR="00D61435" w:rsidRPr="00EE6E70" w14:paraId="4AD5E7BA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5E4B2C61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4F274BC" w14:textId="77777777" w:rsidR="00D61435" w:rsidRPr="00EE6E70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370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4750E8F" w14:textId="47E71000" w:rsidR="00D61435" w:rsidRPr="00EE6E70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</w:t>
            </w:r>
            <w:r w:rsidR="003B104D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9BC81FA" w14:textId="77777777" w:rsidR="00D61435" w:rsidRPr="00EE6E70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6,959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FD34197" w14:textId="53053CE1" w:rsidR="00D61435" w:rsidRPr="00EE6E70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48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6881BBD" w14:textId="77777777" w:rsidR="00D61435" w:rsidRPr="00EE6E70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265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E9D125A" w14:textId="77777777" w:rsidR="00D61435" w:rsidRPr="00EE6E70" w:rsidRDefault="00D61435" w:rsidP="00132660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9,005</w:t>
            </w:r>
          </w:p>
        </w:tc>
      </w:tr>
      <w:tr w:rsidR="00D61435" w:rsidRPr="00EE6E70" w14:paraId="1A0492F6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0B27AD08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C25B2F3" w14:textId="77777777" w:rsidR="00D61435" w:rsidRPr="00EE6E70" w:rsidRDefault="00D61435" w:rsidP="00132660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D4EB9BE" w14:textId="77777777" w:rsidR="00D61435" w:rsidRPr="00EE6E70" w:rsidRDefault="00D61435" w:rsidP="00132660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03880F7" w14:textId="77777777" w:rsidR="00D61435" w:rsidRPr="00EE6E70" w:rsidRDefault="00D61435" w:rsidP="00132660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2B886DB" w14:textId="77777777" w:rsidR="00D61435" w:rsidRPr="00EE6E70" w:rsidRDefault="00D61435" w:rsidP="00132660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C1A549A" w14:textId="77777777" w:rsidR="00D61435" w:rsidRPr="00EE6E70" w:rsidRDefault="00D61435" w:rsidP="00132660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92C7801" w14:textId="77777777" w:rsidR="00D61435" w:rsidRPr="00EE6E70" w:rsidRDefault="00D61435" w:rsidP="00132660">
            <w:pPr>
              <w:pBdr>
                <w:bottom w:val="sing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103</w:t>
            </w:r>
          </w:p>
        </w:tc>
      </w:tr>
      <w:tr w:rsidR="00D61435" w:rsidRPr="00EE6E70" w14:paraId="3B53D77C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3C869D9E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3597D5C" w14:textId="77777777" w:rsidR="00D61435" w:rsidRPr="00EE6E70" w:rsidRDefault="00D61435" w:rsidP="00132660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80,383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6B2AE66B" w14:textId="77777777" w:rsidR="00D61435" w:rsidRPr="00EE6E70" w:rsidRDefault="00D61435" w:rsidP="00132660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78,561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67D69952" w14:textId="77777777" w:rsidR="00D61435" w:rsidRPr="00EE6E70" w:rsidRDefault="00D61435" w:rsidP="00132660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3,638,22</w:t>
            </w:r>
            <w:r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2EC4C1C5" w14:textId="77777777" w:rsidR="00D61435" w:rsidRPr="00EE6E70" w:rsidRDefault="00D61435" w:rsidP="00132660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62,593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D4A7A62" w14:textId="77777777" w:rsidR="00D61435" w:rsidRPr="00EE6E70" w:rsidRDefault="00D61435" w:rsidP="00132660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61,870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D45D6F2" w14:textId="77777777" w:rsidR="00D61435" w:rsidRPr="00EE6E70" w:rsidRDefault="00D61435" w:rsidP="00132660">
            <w:pPr>
              <w:pBdr>
                <w:bottom w:val="doub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4,051,315</w:t>
            </w:r>
          </w:p>
        </w:tc>
      </w:tr>
    </w:tbl>
    <w:p w14:paraId="1A7E7429" w14:textId="77777777" w:rsidR="00D61435" w:rsidRPr="00EE6E70" w:rsidRDefault="00D61435" w:rsidP="00D61435">
      <w:pPr>
        <w:suppressAutoHyphens/>
        <w:spacing w:after="0" w:line="240" w:lineRule="auto"/>
        <w:ind w:left="1080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9399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30"/>
        <w:gridCol w:w="1010"/>
        <w:gridCol w:w="1011"/>
        <w:gridCol w:w="1011"/>
        <w:gridCol w:w="1011"/>
        <w:gridCol w:w="1011"/>
        <w:gridCol w:w="1015"/>
      </w:tblGrid>
      <w:tr w:rsidR="00D61435" w:rsidRPr="00EE6E70" w14:paraId="44056A3C" w14:textId="77777777" w:rsidTr="00132660">
        <w:tc>
          <w:tcPr>
            <w:tcW w:w="3330" w:type="dxa"/>
            <w:shd w:val="clear" w:color="auto" w:fill="auto"/>
            <w:vAlign w:val="bottom"/>
          </w:tcPr>
          <w:p w14:paraId="003B00A5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87"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069" w:type="dxa"/>
            <w:gridSpan w:val="6"/>
            <w:shd w:val="clear" w:color="auto" w:fill="auto"/>
            <w:vAlign w:val="bottom"/>
          </w:tcPr>
          <w:p w14:paraId="729472CF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D61435" w:rsidRPr="00EE6E70" w14:paraId="50D8CD42" w14:textId="77777777" w:rsidTr="00132660">
        <w:tc>
          <w:tcPr>
            <w:tcW w:w="3330" w:type="dxa"/>
            <w:shd w:val="clear" w:color="auto" w:fill="auto"/>
            <w:vAlign w:val="bottom"/>
          </w:tcPr>
          <w:p w14:paraId="1EC94B67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87" w:right="-13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2B5E6C76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3037" w:type="dxa"/>
            <w:gridSpan w:val="3"/>
            <w:shd w:val="clear" w:color="auto" w:fill="auto"/>
            <w:vAlign w:val="bottom"/>
          </w:tcPr>
          <w:p w14:paraId="6073ADA0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2562</w:t>
            </w:r>
          </w:p>
        </w:tc>
      </w:tr>
      <w:tr w:rsidR="00D61435" w:rsidRPr="00EE6E70" w14:paraId="05C71EF1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284739AA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87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4F7BFCAF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2999BD1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39FB7D63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00061E5A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D61435" w:rsidRPr="00EE6E70" w14:paraId="042217DF" w14:textId="77777777" w:rsidTr="00132660">
        <w:trPr>
          <w:trHeight w:val="362"/>
        </w:trPr>
        <w:tc>
          <w:tcPr>
            <w:tcW w:w="3330" w:type="dxa"/>
            <w:shd w:val="clear" w:color="auto" w:fill="auto"/>
            <w:vAlign w:val="bottom"/>
          </w:tcPr>
          <w:p w14:paraId="42FAB887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785E449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6939298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66BB565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D1ADE47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ACE0390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C6B86E0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D61435" w:rsidRPr="00EE6E70" w14:paraId="2F820E07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2AFA66FB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069" w:type="dxa"/>
            <w:gridSpan w:val="6"/>
            <w:shd w:val="clear" w:color="auto" w:fill="auto"/>
            <w:vAlign w:val="bottom"/>
          </w:tcPr>
          <w:p w14:paraId="634D8206" w14:textId="77777777" w:rsidR="00D61435" w:rsidRPr="00EE6E70" w:rsidRDefault="00D61435" w:rsidP="00132660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D61435" w:rsidRPr="00EE6E70" w14:paraId="695DE596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2B60E0F6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EA2FC9B" w14:textId="2FA678F1" w:rsidR="00D61435" w:rsidRPr="00EE6E70" w:rsidRDefault="00820909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41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,64</w:t>
            </w:r>
            <w:r w:rsidR="003B104D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DC1ABD7" w14:textId="49075EC5" w:rsidR="00D61435" w:rsidRPr="007A3DB9" w:rsidRDefault="00820909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36</w:t>
            </w:r>
            <w:r w:rsidR="00D61435"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856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9EA0F4D" w14:textId="2A238408" w:rsidR="00D61435" w:rsidRPr="007A3DB9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736</w:t>
            </w: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359DFA8" w14:textId="55AFD08B" w:rsidR="00D61435" w:rsidRPr="00EE6E70" w:rsidRDefault="00820909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34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989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9E5EBFA" w14:textId="2D28FAA3" w:rsidR="00D61435" w:rsidRPr="00EE6E70" w:rsidRDefault="00820909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31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308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49A9548" w14:textId="4E2F6665" w:rsidR="00D61435" w:rsidRPr="00EE6E70" w:rsidRDefault="00D61435" w:rsidP="00132660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939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524</w:t>
            </w:r>
          </w:p>
        </w:tc>
      </w:tr>
      <w:tr w:rsidR="00D61435" w:rsidRPr="00EE6E70" w14:paraId="29E16471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523DA433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1D12A45" w14:textId="3F330962" w:rsidR="00D61435" w:rsidRPr="00EE6E70" w:rsidRDefault="00820909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38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,35</w:t>
            </w:r>
            <w:r w:rsidR="003B104D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04F6890" w14:textId="739D5C24" w:rsidR="00D61435" w:rsidRPr="007A3DB9" w:rsidRDefault="00820909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41</w:t>
            </w:r>
            <w:r w:rsidR="00D61435"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0F779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502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16B51CD" w14:textId="57FF36AD" w:rsidR="00D61435" w:rsidRPr="007A3DB9" w:rsidRDefault="00820909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</w:t>
            </w:r>
            <w:r w:rsidR="00D61435"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894</w:t>
            </w:r>
            <w:r w:rsidR="00D61435"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959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D2DF81D" w14:textId="6D5DAD4E" w:rsidR="00D61435" w:rsidRPr="00EE6E70" w:rsidRDefault="00820909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27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7947E26" w14:textId="32548566" w:rsidR="00D61435" w:rsidRPr="00EE6E70" w:rsidRDefault="00820909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30</w:t>
            </w:r>
            <w:r w:rsidR="00D61435"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29</w:t>
            </w:r>
            <w:r w:rsidR="00A0657D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6B85D55" w14:textId="0F9D55F5" w:rsidR="00D61435" w:rsidRPr="00EE6E70" w:rsidRDefault="00D61435" w:rsidP="00132660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102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688</w:t>
            </w:r>
          </w:p>
        </w:tc>
      </w:tr>
      <w:tr w:rsidR="00D61435" w:rsidRPr="00EE6E70" w14:paraId="7B5FC467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46D6FF5E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10F9B74" w14:textId="77777777" w:rsidR="00D61435" w:rsidRPr="00EE6E70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635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ECB96F9" w14:textId="7A05DC6D" w:rsidR="00D61435" w:rsidRPr="007A3DB9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69</w:t>
            </w:r>
            <w:r w:rsidR="003B104D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36B7C2A" w14:textId="77777777" w:rsidR="00D61435" w:rsidRPr="007A3DB9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10,937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D872974" w14:textId="35E4374D" w:rsidR="00D61435" w:rsidRPr="00EE6E70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63</w:t>
            </w:r>
            <w:r w:rsidR="00820909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54E2AF3" w14:textId="77777777" w:rsidR="00D61435" w:rsidRPr="00EE6E70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316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2D25DA8" w14:textId="77777777" w:rsidR="00D61435" w:rsidRPr="00EE6E70" w:rsidRDefault="00D61435" w:rsidP="00132660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9,311</w:t>
            </w:r>
          </w:p>
        </w:tc>
      </w:tr>
      <w:tr w:rsidR="00D61435" w:rsidRPr="00EE6E70" w14:paraId="0DC710C3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23FEA379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AD21CC4" w14:textId="77777777" w:rsidR="00D61435" w:rsidRPr="00EE6E70" w:rsidRDefault="00D61435" w:rsidP="00132660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9A673CD" w14:textId="77777777" w:rsidR="00D61435" w:rsidRPr="007A3DB9" w:rsidRDefault="00D61435" w:rsidP="00132660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1B56F31" w14:textId="77777777" w:rsidR="00D61435" w:rsidRPr="007A3DB9" w:rsidRDefault="00D61435" w:rsidP="00132660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8777DF9" w14:textId="77777777" w:rsidR="00D61435" w:rsidRPr="00EE6E70" w:rsidRDefault="00D61435" w:rsidP="00132660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B2884C3" w14:textId="77777777" w:rsidR="00D61435" w:rsidRPr="00EE6E70" w:rsidRDefault="00D61435" w:rsidP="00132660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C79F55F" w14:textId="77777777" w:rsidR="00D61435" w:rsidRPr="00EE6E70" w:rsidRDefault="00D61435" w:rsidP="00132660">
            <w:pPr>
              <w:pBdr>
                <w:bottom w:val="sing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103</w:t>
            </w:r>
          </w:p>
        </w:tc>
      </w:tr>
      <w:tr w:rsidR="00D61435" w:rsidRPr="00EE6E70" w14:paraId="3B9BB605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28DAB4C0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  <w:vAlign w:val="bottom"/>
          </w:tcPr>
          <w:p w14:paraId="6954EE28" w14:textId="77777777" w:rsidR="00D61435" w:rsidRPr="00EE6E70" w:rsidRDefault="00D61435" w:rsidP="00132660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80,648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A416E83" w14:textId="77777777" w:rsidR="00D61435" w:rsidRPr="007A3DB9" w:rsidRDefault="00D61435" w:rsidP="00132660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A3DB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79,065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3B398CB4" w14:textId="77777777" w:rsidR="00D61435" w:rsidRPr="007A3DB9" w:rsidRDefault="00D61435" w:rsidP="00132660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7A3DB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3,642,20</w:t>
            </w:r>
            <w:r w:rsidRPr="007A3DB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9D7ABA3" w14:textId="77777777" w:rsidR="00D61435" w:rsidRPr="00EE6E70" w:rsidRDefault="00D61435" w:rsidP="00132660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62,744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51E04250" w14:textId="77777777" w:rsidR="00D61435" w:rsidRPr="00EE6E70" w:rsidRDefault="00D61435" w:rsidP="00132660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61,921</w:t>
            </w: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  <w:vAlign w:val="bottom"/>
          </w:tcPr>
          <w:p w14:paraId="235CD673" w14:textId="77777777" w:rsidR="00D61435" w:rsidRPr="00EE6E70" w:rsidRDefault="00D61435" w:rsidP="00132660">
            <w:pPr>
              <w:pBdr>
                <w:bottom w:val="doub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4,051,626</w:t>
            </w:r>
          </w:p>
        </w:tc>
      </w:tr>
    </w:tbl>
    <w:p w14:paraId="66A33837" w14:textId="2231B614" w:rsidR="00AA38CD" w:rsidRDefault="00AA38CD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br w:type="page"/>
      </w:r>
    </w:p>
    <w:p w14:paraId="67DE7667" w14:textId="5A828E49" w:rsidR="004D566E" w:rsidRPr="007F0DE8" w:rsidRDefault="00A2403D" w:rsidP="006C58C4">
      <w:pPr>
        <w:tabs>
          <w:tab w:val="left" w:pos="540"/>
        </w:tabs>
        <w:suppressAutoHyphens/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lastRenderedPageBreak/>
        <w:t xml:space="preserve">10.2 </w:t>
      </w:r>
      <w:r w:rsidR="00BA0FB9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  </w:t>
      </w:r>
      <w:r w:rsidR="004D566E" w:rsidRPr="007F0DE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อนุพันธ์เพื่อการ</w:t>
      </w:r>
      <w:r w:rsidR="00211D4A" w:rsidRPr="007F0DE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ป้องกัน</w:t>
      </w:r>
      <w:r w:rsidR="004D566E" w:rsidRPr="007F0DE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ความเสี่ยง</w:t>
      </w:r>
      <w:r w:rsidR="009617B8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ที่กำหนดให้</w:t>
      </w:r>
      <w:r w:rsidR="00F54D08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มี</w:t>
      </w:r>
      <w:r w:rsidR="009617B8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ความสัมพันธ์ของการป้องกันความเสี่ยง</w:t>
      </w:r>
    </w:p>
    <w:p w14:paraId="5C712E00" w14:textId="59E7943E" w:rsidR="004D566E" w:rsidRPr="007A5235" w:rsidRDefault="004D566E" w:rsidP="004D566E">
      <w:pPr>
        <w:suppressAutoHyphens/>
        <w:spacing w:after="0" w:line="240" w:lineRule="auto"/>
        <w:ind w:left="108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2D5866B" w14:textId="77777777" w:rsidR="00A2403D" w:rsidRPr="009A740C" w:rsidRDefault="00A2403D" w:rsidP="00A2403D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9A740C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อนุพันธ์เพื่อการป้องกัน</w:t>
      </w:r>
      <w:r w:rsidRPr="009A740C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ความเสี่ยง</w:t>
      </w:r>
      <w:r w:rsidRPr="009A740C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ใน</w:t>
      </w:r>
      <w:r w:rsidRPr="009A740C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มูลค่ายุติธรรม</w:t>
      </w:r>
    </w:p>
    <w:p w14:paraId="1492A0AC" w14:textId="77777777" w:rsidR="00A2403D" w:rsidRPr="009A740C" w:rsidRDefault="00A2403D" w:rsidP="00A2403D">
      <w:pPr>
        <w:tabs>
          <w:tab w:val="left" w:pos="1080"/>
        </w:tabs>
        <w:suppressAutoHyphens/>
        <w:spacing w:after="0" w:line="240" w:lineRule="auto"/>
        <w:ind w:left="108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721" w:type="dxa"/>
        <w:tblLayout w:type="fixed"/>
        <w:tblLook w:val="0000" w:firstRow="0" w:lastRow="0" w:firstColumn="0" w:lastColumn="0" w:noHBand="0" w:noVBand="0"/>
      </w:tblPr>
      <w:tblGrid>
        <w:gridCol w:w="5760"/>
        <w:gridCol w:w="1170"/>
        <w:gridCol w:w="270"/>
        <w:gridCol w:w="1081"/>
        <w:gridCol w:w="270"/>
        <w:gridCol w:w="1170"/>
      </w:tblGrid>
      <w:tr w:rsidR="00A2403D" w:rsidRPr="009A740C" w14:paraId="69C8DEF4" w14:textId="77777777" w:rsidTr="00E04741">
        <w:trPr>
          <w:trHeight w:val="371"/>
        </w:trPr>
        <w:tc>
          <w:tcPr>
            <w:tcW w:w="5760" w:type="dxa"/>
            <w:shd w:val="clear" w:color="auto" w:fill="auto"/>
            <w:vAlign w:val="bottom"/>
          </w:tcPr>
          <w:p w14:paraId="582AAC3E" w14:textId="77777777" w:rsidR="00A2403D" w:rsidRPr="009A740C" w:rsidRDefault="00A2403D" w:rsidP="00E04741">
            <w:pPr>
              <w:suppressAutoHyphens/>
              <w:spacing w:after="0" w:line="240" w:lineRule="auto"/>
              <w:ind w:left="52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3961" w:type="dxa"/>
            <w:gridSpan w:val="5"/>
          </w:tcPr>
          <w:p w14:paraId="781EA47B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งบการเงินรวมและงบการเงินเฉพาะธนาคาร</w:t>
            </w:r>
          </w:p>
          <w:p w14:paraId="4A98FA58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A2403D" w:rsidRPr="009A740C" w14:paraId="243471B7" w14:textId="77777777" w:rsidTr="00E04741">
        <w:trPr>
          <w:trHeight w:val="371"/>
        </w:trPr>
        <w:tc>
          <w:tcPr>
            <w:tcW w:w="5760" w:type="dxa"/>
            <w:shd w:val="clear" w:color="auto" w:fill="auto"/>
            <w:vAlign w:val="bottom"/>
          </w:tcPr>
          <w:p w14:paraId="5A1E2070" w14:textId="77777777" w:rsidR="00A2403D" w:rsidRPr="009A740C" w:rsidRDefault="00A2403D" w:rsidP="00E04741">
            <w:pPr>
              <w:suppressAutoHyphens/>
              <w:spacing w:after="0" w:line="240" w:lineRule="auto"/>
              <w:ind w:left="52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521" w:type="dxa"/>
            <w:gridSpan w:val="3"/>
          </w:tcPr>
          <w:p w14:paraId="50CF54CF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56729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836131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จำนวนเงิน</w:t>
            </w:r>
          </w:p>
        </w:tc>
      </w:tr>
      <w:tr w:rsidR="00A2403D" w:rsidRPr="009A740C" w14:paraId="1BE48EB5" w14:textId="77777777" w:rsidTr="00E04741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0AFB35F3" w14:textId="77777777" w:rsidR="00A2403D" w:rsidRPr="009A740C" w:rsidRDefault="00A2403D" w:rsidP="00E04741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170" w:type="dxa"/>
          </w:tcPr>
          <w:p w14:paraId="62517528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</w:t>
            </w:r>
          </w:p>
        </w:tc>
        <w:tc>
          <w:tcPr>
            <w:tcW w:w="270" w:type="dxa"/>
          </w:tcPr>
          <w:p w14:paraId="6A085D1D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E91CB7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FF89FF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5DDC98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ตามสัญญา</w:t>
            </w:r>
          </w:p>
        </w:tc>
      </w:tr>
      <w:tr w:rsidR="00A2403D" w:rsidRPr="009A740C" w14:paraId="2FC3995B" w14:textId="77777777" w:rsidTr="00E04741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2A438747" w14:textId="77777777" w:rsidR="00A2403D" w:rsidRPr="009A740C" w:rsidRDefault="00A2403D" w:rsidP="00E04741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3961" w:type="dxa"/>
            <w:gridSpan w:val="5"/>
          </w:tcPr>
          <w:p w14:paraId="7BA97A3E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A2403D" w:rsidRPr="009A740C" w14:paraId="1E4F8860" w14:textId="77777777" w:rsidTr="00E04741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7DDF0335" w14:textId="77777777" w:rsidR="00A2403D" w:rsidRPr="009A740C" w:rsidRDefault="00A2403D" w:rsidP="00E04741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8B0F92" w14:textId="77777777" w:rsidR="00A2403D" w:rsidRPr="009A740C" w:rsidRDefault="00A2403D" w:rsidP="00E04741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5,042</w:t>
            </w:r>
          </w:p>
        </w:tc>
        <w:tc>
          <w:tcPr>
            <w:tcW w:w="270" w:type="dxa"/>
          </w:tcPr>
          <w:p w14:paraId="44E1560A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E9D2B" w14:textId="77777777" w:rsidR="00A2403D" w:rsidRPr="009A740C" w:rsidRDefault="00A2403D" w:rsidP="00BA0FB9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044CD" w14:textId="77777777" w:rsidR="00A2403D" w:rsidRPr="009A740C" w:rsidRDefault="00A2403D" w:rsidP="00E04741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C3F91" w14:textId="77777777" w:rsidR="00A2403D" w:rsidRPr="009A740C" w:rsidRDefault="00A2403D" w:rsidP="00E04741">
            <w:pPr>
              <w:tabs>
                <w:tab w:val="decimal" w:pos="112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57,070</w:t>
            </w:r>
          </w:p>
        </w:tc>
      </w:tr>
      <w:tr w:rsidR="00A2403D" w:rsidRPr="009A740C" w14:paraId="4BABB1DF" w14:textId="77777777" w:rsidTr="00E04741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6C2F9786" w14:textId="77777777" w:rsidR="00A2403D" w:rsidRPr="009A740C" w:rsidRDefault="00A2403D" w:rsidP="00E04741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D4E8E9" w14:textId="77777777" w:rsidR="00A2403D" w:rsidRPr="009A740C" w:rsidRDefault="00A2403D" w:rsidP="00E04741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5,042</w:t>
            </w:r>
          </w:p>
        </w:tc>
        <w:tc>
          <w:tcPr>
            <w:tcW w:w="270" w:type="dxa"/>
          </w:tcPr>
          <w:p w14:paraId="1AF82EF4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2E074E" w14:textId="77777777" w:rsidR="00A2403D" w:rsidRPr="009A740C" w:rsidRDefault="00A2403D" w:rsidP="00BA0FB9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DB0BD0" w14:textId="77777777" w:rsidR="00A2403D" w:rsidRPr="009A740C" w:rsidRDefault="00A2403D" w:rsidP="00E04741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60E130" w14:textId="77777777" w:rsidR="00A2403D" w:rsidRPr="009A740C" w:rsidRDefault="00A2403D" w:rsidP="00E04741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57,070</w:t>
            </w:r>
          </w:p>
        </w:tc>
      </w:tr>
    </w:tbl>
    <w:p w14:paraId="14D3A423" w14:textId="77777777" w:rsidR="00A2403D" w:rsidRPr="009A740C" w:rsidRDefault="00A2403D" w:rsidP="00A2403D">
      <w:pPr>
        <w:tabs>
          <w:tab w:val="left" w:pos="1080"/>
        </w:tabs>
        <w:suppressAutoHyphens/>
        <w:spacing w:after="0" w:line="240" w:lineRule="auto"/>
        <w:ind w:left="108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64C8A51" w14:textId="284AA1E7" w:rsidR="00A2403D" w:rsidRPr="009A740C" w:rsidRDefault="00A2403D" w:rsidP="00A2403D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Pr="009A740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ช้สัญญาแลกเปลี่ยนอัตราดอกเบี้ยเพื่อป้องกันความเสี่ยงจากการเปลี่ยนแปลงในมูลค่ายุติธรรมของเงินกู้ยืมที่มีอัตราดอกเบี้ยคงที่ ความเสี่ยงที่ถูกกำหนดไว้ให้ป้องกัน</w:t>
      </w:r>
      <w:r w:rsidRPr="009A740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</w:t>
      </w: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ความเสี่ยงจากการเปลี่ยนแปลง</w:t>
      </w:r>
      <w:r w:rsidRPr="009A740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ของ</w:t>
      </w: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อัตราดอกเบี้ยแบบคงที่เป็นอัตราดอกเบี้ยผันแปรอิงตาม </w:t>
      </w:r>
      <w:r w:rsidRPr="009A740C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USD LIBOR 3 </w:t>
      </w: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เดือน การบัญชีป้องกันควา</w:t>
      </w:r>
      <w:r w:rsidRPr="009A740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</w:t>
      </w: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เสี่ยง</w:t>
      </w:r>
      <w:r w:rsidR="005D17C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ถูกนำมาใช้เมื่อความสัมพันธ์ของการป้องกันความเสี่ยงเชิงเศรษฐกิจตรงตามเกณฑ์ของการบัญชีป้องกันความเสี่ยงนั้น</w:t>
      </w:r>
      <w:r w:rsidRPr="009A740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ในความสัมพันธ์ของการป้องกันความเสี่ยง ประสิทธิผลในการป้องกันความเสี่ยงประเมินจากปัจจัยต่าง ๆ ดังต่อไปนี้</w:t>
      </w:r>
    </w:p>
    <w:p w14:paraId="1162F05D" w14:textId="77777777" w:rsidR="00A2403D" w:rsidRPr="009A740C" w:rsidRDefault="00A2403D" w:rsidP="00A2403D">
      <w:pPr>
        <w:tabs>
          <w:tab w:val="left" w:pos="1080"/>
        </w:tabs>
        <w:suppressAutoHyphens/>
        <w:spacing w:after="0" w:line="240" w:lineRule="auto"/>
        <w:ind w:left="108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BABD656" w14:textId="77777777" w:rsidR="00A2403D" w:rsidRPr="009A740C" w:rsidRDefault="00A2403D" w:rsidP="00A2403D">
      <w:pPr>
        <w:tabs>
          <w:tab w:val="left" w:pos="900"/>
        </w:tabs>
        <w:suppressAutoHyphens/>
        <w:spacing w:after="0" w:line="240" w:lineRule="auto"/>
        <w:ind w:left="90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9A740C">
        <w:rPr>
          <w:rFonts w:asciiTheme="majorBidi" w:eastAsia="Times New Roman" w:hAnsiTheme="majorBidi" w:cstheme="majorBidi"/>
          <w:sz w:val="30"/>
          <w:szCs w:val="30"/>
          <w:lang w:eastAsia="zh-CN"/>
        </w:rPr>
        <w:t>-</w:t>
      </w:r>
      <w:r w:rsidRPr="009A740C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ความสัมพันธ์เชิงเศรษฐกิจระหว่างรายการที่ป้องกันความเสี่ยงและเครื่องมือที่ใช้ป้องกันความเสี่ยง</w:t>
      </w:r>
    </w:p>
    <w:p w14:paraId="2A4A5DB6" w14:textId="77777777" w:rsidR="00A2403D" w:rsidRPr="009A740C" w:rsidRDefault="00A2403D" w:rsidP="00A2403D">
      <w:pPr>
        <w:tabs>
          <w:tab w:val="left" w:pos="900"/>
        </w:tabs>
        <w:suppressAutoHyphens/>
        <w:spacing w:after="0" w:line="240" w:lineRule="auto"/>
        <w:ind w:left="90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9A740C">
        <w:rPr>
          <w:rFonts w:asciiTheme="majorBidi" w:eastAsia="Times New Roman" w:hAnsiTheme="majorBidi" w:cstheme="majorBidi"/>
          <w:sz w:val="30"/>
          <w:szCs w:val="30"/>
          <w:lang w:eastAsia="zh-CN"/>
        </w:rPr>
        <w:t>-</w:t>
      </w:r>
      <w:r w:rsidRPr="009A740C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ผลกระทบของความเสี่ยงด้านเครดิตไม่</w:t>
      </w:r>
      <w:r w:rsidRPr="009A740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มาก</w:t>
      </w: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กว่าการเปลี่ยนแปลงมูลค่าอันเกิดจากความสัมพันธ์ทางเศรษฐกิจ</w:t>
      </w:r>
    </w:p>
    <w:p w14:paraId="01F9D900" w14:textId="77777777" w:rsidR="00A2403D" w:rsidRPr="009A740C" w:rsidRDefault="00A2403D" w:rsidP="00A2403D">
      <w:pPr>
        <w:tabs>
          <w:tab w:val="left" w:pos="900"/>
        </w:tabs>
        <w:suppressAutoHyphens/>
        <w:spacing w:after="0" w:line="240" w:lineRule="auto"/>
        <w:ind w:left="90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9A740C">
        <w:rPr>
          <w:rFonts w:asciiTheme="majorBidi" w:eastAsia="Times New Roman" w:hAnsiTheme="majorBidi" w:cstheme="majorBidi"/>
          <w:sz w:val="30"/>
          <w:szCs w:val="30"/>
          <w:lang w:eastAsia="zh-CN"/>
        </w:rPr>
        <w:t>-</w:t>
      </w:r>
      <w:r w:rsidRPr="009A740C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</w:t>
      </w:r>
    </w:p>
    <w:p w14:paraId="69068C38" w14:textId="77777777" w:rsidR="00A2403D" w:rsidRPr="009A740C" w:rsidRDefault="00A2403D" w:rsidP="00A2403D">
      <w:pPr>
        <w:tabs>
          <w:tab w:val="left" w:pos="1440"/>
        </w:tabs>
        <w:suppressAutoHyphens/>
        <w:spacing w:after="0" w:line="240" w:lineRule="auto"/>
        <w:ind w:left="144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B3E3B87" w14:textId="77777777" w:rsidR="00A2403D" w:rsidRPr="009A740C" w:rsidRDefault="00A2403D" w:rsidP="00A2403D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นาคารและบริษัทย่อยกำหนดอัตราส่วนการป้องกันความเสี่ยงให้สอดคล้องกับมูลค่าที่ตราไว้ของเงินกู้ยืมที่มีอัตราดอกเบี้ยแบบคงที่ และจำนวนเงินตามสัญญาของสัญญาแลกเปลี่ยนอัตราดอกเบี้ยที่ถูกกำหนดให้เป็นเครื่องมือที่ใช้ป้องกันความเสี่ยง ธนาคารและบริษัทย่อยใช้อัตราส่วนการป้องกันความเสี่ยงเท่ากับ </w:t>
      </w:r>
      <w:r w:rsidRPr="009A740C">
        <w:rPr>
          <w:rFonts w:asciiTheme="majorBidi" w:eastAsia="Times New Roman" w:hAnsiTheme="majorBidi" w:cstheme="majorBidi"/>
          <w:sz w:val="30"/>
          <w:szCs w:val="30"/>
          <w:lang w:eastAsia="zh-CN"/>
        </w:rPr>
        <w:t>1:1</w:t>
      </w:r>
    </w:p>
    <w:p w14:paraId="5D7E8C33" w14:textId="77777777" w:rsidR="00A2403D" w:rsidRPr="009A740C" w:rsidRDefault="00A2403D" w:rsidP="00A2403D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5ADDD2F" w14:textId="77777777" w:rsidR="00A2403D" w:rsidRPr="009A740C" w:rsidRDefault="00A2403D" w:rsidP="00A2403D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Pr="009A740C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Pr="009A740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Pr="009A740C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2563 </w:t>
      </w: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ไม่มีข้อมูลของความสัมพันธ์จากการ</w:t>
      </w:r>
      <w:r w:rsidRPr="009A740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ป้องกันความเสี่ยงที่ไม่มีประสิทธิผล และไม่มีผลกำไร (ขาดทุน) จากการป้องกันความเสี่ยง</w:t>
      </w:r>
    </w:p>
    <w:p w14:paraId="3A0B2586" w14:textId="77777777" w:rsidR="00A2403D" w:rsidRPr="009A740C" w:rsidRDefault="00A2403D" w:rsidP="00A2403D">
      <w:pPr>
        <w:tabs>
          <w:tab w:val="left" w:pos="1080"/>
        </w:tabs>
        <w:suppressAutoHyphens/>
        <w:spacing w:after="0" w:line="240" w:lineRule="auto"/>
        <w:ind w:left="108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B35A4E9" w14:textId="77777777" w:rsidR="00BA0FB9" w:rsidRDefault="00BA0FB9">
      <w:pPr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br w:type="page"/>
      </w:r>
    </w:p>
    <w:p w14:paraId="58AB4A2A" w14:textId="62C17C2F" w:rsidR="00A2403D" w:rsidRPr="006C58C4" w:rsidRDefault="006C58C4" w:rsidP="006C58C4">
      <w:pPr>
        <w:tabs>
          <w:tab w:val="left" w:pos="360"/>
          <w:tab w:val="left" w:pos="450"/>
        </w:tabs>
        <w:suppressAutoHyphens/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lastRenderedPageBreak/>
        <w:t xml:space="preserve">10.3 </w:t>
      </w:r>
      <w:r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  </w:t>
      </w:r>
      <w:r w:rsidR="00A2403D" w:rsidRPr="006C58C4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อนุพันธ์เพื่อการป้องกันความเสี่ยง</w:t>
      </w:r>
      <w:r w:rsidR="002773A8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ที่ไม่ได้กำหนดให้มีความสัมพันธ์ของการป้องกันความเสี่ยง</w:t>
      </w:r>
    </w:p>
    <w:p w14:paraId="7AC63BC7" w14:textId="754C1844" w:rsidR="00A2403D" w:rsidRPr="009325CC" w:rsidRDefault="00A2403D" w:rsidP="009325CC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360" w:type="dxa"/>
        <w:tblInd w:w="27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40"/>
        <w:gridCol w:w="1010"/>
        <w:gridCol w:w="1011"/>
        <w:gridCol w:w="1011"/>
        <w:gridCol w:w="1011"/>
        <w:gridCol w:w="1011"/>
        <w:gridCol w:w="1066"/>
      </w:tblGrid>
      <w:tr w:rsidR="00D61435" w:rsidRPr="00EE6E70" w14:paraId="22C67492" w14:textId="77777777" w:rsidTr="00132660">
        <w:tc>
          <w:tcPr>
            <w:tcW w:w="3240" w:type="dxa"/>
            <w:shd w:val="clear" w:color="auto" w:fill="auto"/>
            <w:vAlign w:val="bottom"/>
          </w:tcPr>
          <w:p w14:paraId="325874C5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06847699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งบการเงินรวมและ</w:t>
            </w: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D61435" w:rsidRPr="00EE6E70" w14:paraId="12EB4B4A" w14:textId="77777777" w:rsidTr="00132660">
        <w:tc>
          <w:tcPr>
            <w:tcW w:w="3240" w:type="dxa"/>
            <w:shd w:val="clear" w:color="auto" w:fill="auto"/>
            <w:vAlign w:val="bottom"/>
          </w:tcPr>
          <w:p w14:paraId="3272C63A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782B79F5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3088" w:type="dxa"/>
            <w:gridSpan w:val="3"/>
            <w:shd w:val="clear" w:color="auto" w:fill="auto"/>
            <w:vAlign w:val="bottom"/>
          </w:tcPr>
          <w:p w14:paraId="36F29282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2562</w:t>
            </w:r>
          </w:p>
        </w:tc>
      </w:tr>
      <w:tr w:rsidR="00D61435" w:rsidRPr="00EE6E70" w14:paraId="447BF847" w14:textId="77777777" w:rsidTr="00132660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67B402FD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7FE38B15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</w:t>
            </w:r>
            <w:r w:rsidRPr="00EE6E70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75BA967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727EA929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</w:t>
            </w:r>
            <w:r w:rsidRPr="00EE6E70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ตามบัญชี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02C7472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D61435" w:rsidRPr="00EE6E70" w14:paraId="2A648286" w14:textId="77777777" w:rsidTr="00132660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62F0A4D8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4F0CDA8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50E820B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89FBBEE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2F994CC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BCE08FC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A3B9234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D61435" w:rsidRPr="00EE6E70" w14:paraId="00E6E5B3" w14:textId="77777777" w:rsidTr="00132660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6CF019E8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521EC135" w14:textId="77777777" w:rsidR="00D61435" w:rsidRPr="00EE6E70" w:rsidRDefault="00D61435" w:rsidP="00132660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D61435" w:rsidRPr="00EE6E70" w14:paraId="45D2F471" w14:textId="77777777" w:rsidTr="00132660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3506B688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</w:tcPr>
          <w:p w14:paraId="5D954337" w14:textId="77777777" w:rsidR="00D61435" w:rsidRPr="00EE6E70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1,196</w:t>
            </w:r>
          </w:p>
        </w:tc>
        <w:tc>
          <w:tcPr>
            <w:tcW w:w="1011" w:type="dxa"/>
            <w:shd w:val="clear" w:color="auto" w:fill="auto"/>
          </w:tcPr>
          <w:p w14:paraId="42408915" w14:textId="77777777" w:rsidR="00D61435" w:rsidRPr="00EE6E70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711</w:t>
            </w:r>
          </w:p>
        </w:tc>
        <w:tc>
          <w:tcPr>
            <w:tcW w:w="1011" w:type="dxa"/>
            <w:shd w:val="clear" w:color="auto" w:fill="auto"/>
          </w:tcPr>
          <w:p w14:paraId="40D7C298" w14:textId="77777777" w:rsidR="00D61435" w:rsidRPr="00EE6E70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87,200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0512480" w14:textId="77777777" w:rsidR="00D61435" w:rsidRPr="00EE6E70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84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3F20FD4" w14:textId="77777777" w:rsidR="00D61435" w:rsidRPr="00EE6E70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63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6855FCDF" w14:textId="77777777" w:rsidR="00D61435" w:rsidRPr="00EE6E70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33,853</w:t>
            </w:r>
          </w:p>
        </w:tc>
      </w:tr>
      <w:tr w:rsidR="00D61435" w:rsidRPr="00EE6E70" w14:paraId="74A426BB" w14:textId="77777777" w:rsidTr="00132660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48F86F70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1010" w:type="dxa"/>
            <w:shd w:val="clear" w:color="auto" w:fill="auto"/>
          </w:tcPr>
          <w:p w14:paraId="7DD7F419" w14:textId="5A361217" w:rsidR="00D61435" w:rsidRPr="00EE6E70" w:rsidRDefault="008A1AB2" w:rsidP="00132660">
            <w:pPr>
              <w:tabs>
                <w:tab w:val="decimal" w:pos="576"/>
              </w:tabs>
              <w:suppressAutoHyphens/>
              <w:snapToGrid w:val="0"/>
              <w:spacing w:after="0" w:line="240" w:lineRule="auto"/>
              <w:ind w:left="26" w:right="-7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14:paraId="60BC702C" w14:textId="6760CF99" w:rsidR="00D61435" w:rsidRPr="00EE6E70" w:rsidRDefault="008A1AB2" w:rsidP="00132660">
            <w:pPr>
              <w:tabs>
                <w:tab w:val="decimal" w:pos="576"/>
              </w:tabs>
              <w:suppressAutoHyphens/>
              <w:snapToGrid w:val="0"/>
              <w:spacing w:after="0" w:line="240" w:lineRule="auto"/>
              <w:ind w:left="26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14:paraId="38282306" w14:textId="4362E8BC" w:rsidR="00D61435" w:rsidRPr="00EE6E70" w:rsidRDefault="008A1AB2" w:rsidP="00DC4ED3">
            <w:pPr>
              <w:tabs>
                <w:tab w:val="decimal" w:pos="576"/>
              </w:tabs>
              <w:suppressAutoHyphens/>
              <w:snapToGrid w:val="0"/>
              <w:spacing w:after="0" w:line="240" w:lineRule="auto"/>
              <w:ind w:left="26" w:right="-7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6D46B40" w14:textId="77777777" w:rsidR="00D61435" w:rsidRPr="00EE6E70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455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E2380CB" w14:textId="77777777" w:rsidR="00D61435" w:rsidRPr="00EE6E70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310C00A" w14:textId="77777777" w:rsidR="00D61435" w:rsidRPr="00EE6E70" w:rsidRDefault="00D61435" w:rsidP="00132660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59,492</w:t>
            </w:r>
          </w:p>
        </w:tc>
      </w:tr>
      <w:tr w:rsidR="00D61435" w:rsidRPr="00EE6E70" w14:paraId="142063C4" w14:textId="77777777" w:rsidTr="00132660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586ED1BD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</w:tcPr>
          <w:p w14:paraId="2E71189A" w14:textId="77777777" w:rsidR="00D61435" w:rsidRPr="00EE6E70" w:rsidRDefault="00D61435" w:rsidP="00132660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209</w:t>
            </w:r>
          </w:p>
        </w:tc>
        <w:tc>
          <w:tcPr>
            <w:tcW w:w="1011" w:type="dxa"/>
            <w:shd w:val="clear" w:color="auto" w:fill="auto"/>
          </w:tcPr>
          <w:p w14:paraId="43C996B9" w14:textId="77777777" w:rsidR="00D61435" w:rsidRPr="00EE6E70" w:rsidRDefault="00D61435" w:rsidP="00132660">
            <w:pPr>
              <w:pBdr>
                <w:bottom w:val="single" w:sz="4" w:space="1" w:color="auto"/>
              </w:pBdr>
              <w:tabs>
                <w:tab w:val="decimal" w:pos="56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14:paraId="27A81BB0" w14:textId="77777777" w:rsidR="00D61435" w:rsidRPr="00EE6E70" w:rsidRDefault="00D61435" w:rsidP="00132660">
            <w:pPr>
              <w:pBdr>
                <w:bottom w:val="single" w:sz="4" w:space="1" w:color="auto"/>
              </w:pBdr>
              <w:tabs>
                <w:tab w:val="decimal" w:pos="72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5,765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73AF8AA" w14:textId="77777777" w:rsidR="00D61435" w:rsidRPr="00EE6E70" w:rsidRDefault="00D61435" w:rsidP="00132660">
            <w:pPr>
              <w:pBdr>
                <w:bottom w:val="single" w:sz="4" w:space="1" w:color="auto"/>
              </w:pBdr>
              <w:tabs>
                <w:tab w:val="decimal" w:pos="56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C6287C5" w14:textId="77777777" w:rsidR="00D61435" w:rsidRPr="00EE6E70" w:rsidRDefault="00D61435" w:rsidP="00132660">
            <w:pPr>
              <w:pBdr>
                <w:bottom w:val="single" w:sz="4" w:space="1" w:color="auto"/>
              </w:pBdr>
              <w:tabs>
                <w:tab w:val="decimal" w:pos="56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AFF6DB3" w14:textId="77777777" w:rsidR="00D61435" w:rsidRPr="00EE6E70" w:rsidRDefault="00D61435" w:rsidP="00132660">
            <w:pPr>
              <w:pBdr>
                <w:bottom w:val="single" w:sz="4" w:space="1" w:color="auto"/>
              </w:pBdr>
              <w:tabs>
                <w:tab w:val="decimal" w:pos="56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</w:tr>
      <w:tr w:rsidR="00D61435" w:rsidRPr="00EE6E70" w14:paraId="76422E5F" w14:textId="77777777" w:rsidTr="00132660">
        <w:trPr>
          <w:trHeight w:val="374"/>
        </w:trPr>
        <w:tc>
          <w:tcPr>
            <w:tcW w:w="3240" w:type="dxa"/>
            <w:shd w:val="clear" w:color="auto" w:fill="auto"/>
            <w:vAlign w:val="center"/>
          </w:tcPr>
          <w:p w14:paraId="39A013B8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10" w:type="dxa"/>
            <w:shd w:val="clear" w:color="auto" w:fill="auto"/>
          </w:tcPr>
          <w:p w14:paraId="4D21588D" w14:textId="77777777" w:rsidR="00D61435" w:rsidRPr="00EE6E70" w:rsidRDefault="00D61435" w:rsidP="00132660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b/>
                <w:bCs/>
                <w:position w:val="12"/>
                <w:sz w:val="26"/>
                <w:szCs w:val="26"/>
                <w:lang w:val="en-GB"/>
              </w:rPr>
            </w:pPr>
            <w:r w:rsidRPr="00EE6E70">
              <w:rPr>
                <w:rFonts w:asciiTheme="majorBidi" w:hAnsiTheme="majorBidi" w:cstheme="majorBidi"/>
                <w:b/>
                <w:bCs/>
                <w:position w:val="12"/>
                <w:sz w:val="26"/>
                <w:szCs w:val="26"/>
                <w:lang w:val="en-GB"/>
              </w:rPr>
              <w:t>1,405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34F09D8" w14:textId="77777777" w:rsidR="00D61435" w:rsidRPr="00EE6E70" w:rsidRDefault="00D61435" w:rsidP="00132660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711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A39572B" w14:textId="77777777" w:rsidR="00D61435" w:rsidRPr="00EE6E70" w:rsidRDefault="00D61435" w:rsidP="00132660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92,965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4D1F332" w14:textId="77777777" w:rsidR="00D61435" w:rsidRPr="00EE6E70" w:rsidRDefault="00D61435" w:rsidP="00132660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539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56BB88D" w14:textId="77777777" w:rsidR="00D61435" w:rsidRPr="00EE6E70" w:rsidRDefault="00D61435" w:rsidP="00132660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67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093EEEF" w14:textId="77777777" w:rsidR="00D61435" w:rsidRPr="00EE6E70" w:rsidRDefault="00D61435" w:rsidP="00132660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93,345</w:t>
            </w:r>
          </w:p>
        </w:tc>
      </w:tr>
    </w:tbl>
    <w:p w14:paraId="63F9F3E9" w14:textId="77777777" w:rsidR="00D61435" w:rsidRPr="009325CC" w:rsidRDefault="00D61435" w:rsidP="009325CC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21F0283F" w14:textId="77777777" w:rsidR="00A2403D" w:rsidRPr="009A740C" w:rsidRDefault="00A2403D" w:rsidP="00A2403D">
      <w:pPr>
        <w:suppressAutoHyphens/>
        <w:spacing w:after="0" w:line="240" w:lineRule="auto"/>
        <w:ind w:left="810" w:right="15" w:hanging="225"/>
        <w:jc w:val="thaiDistribute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9A740C">
        <w:rPr>
          <w:rFonts w:asciiTheme="majorBidi" w:eastAsia="Times New Roman" w:hAnsiTheme="majorBidi" w:cstheme="majorBidi"/>
          <w:sz w:val="28"/>
          <w:vertAlign w:val="superscript"/>
          <w:lang w:eastAsia="zh-CN"/>
        </w:rPr>
        <w:t>*</w:t>
      </w:r>
      <w:r w:rsidRPr="009A740C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Pr="009A740C">
        <w:rPr>
          <w:rFonts w:asciiTheme="majorBidi" w:eastAsia="Times New Roman" w:hAnsiTheme="majorBidi" w:cstheme="majorBidi"/>
          <w:sz w:val="20"/>
          <w:szCs w:val="20"/>
          <w:lang w:eastAsia="zh-CN"/>
        </w:rPr>
        <w:tab/>
      </w:r>
      <w:r w:rsidRPr="009A740C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มูลค่าตามบัญชี </w:t>
      </w:r>
      <w:r w:rsidRPr="009A740C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ณ วันที่ 31 ธันวาคม 2562 </w:t>
      </w:r>
      <w:r w:rsidRPr="009A740C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ของสัญญาแลกเปลี่ยนอัตราดอกเบี้ยเพื่อการ</w:t>
      </w:r>
      <w:r w:rsidRPr="009A740C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ป้องกัน</w:t>
      </w:r>
      <w:r w:rsidRPr="009A740C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ความเสี่ยง</w:t>
      </w:r>
      <w:r w:rsidRPr="009A740C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อื่น</w:t>
      </w:r>
      <w:r w:rsidRPr="009A740C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ของธนาคาร คือรายการดอกเบี้ยค้างรับหรือค้างจ่ายตามสัญญา ดอกเบี้ยค้างรับแสดงเป็นส่วนหนึ่งของ “สินทรัพย์อื่น” และดอกเบี้ยค้างจ่ายแสดงเป็นส่วนหนึ่งของ “หนี้สินอื่น” ในงบการเงินรวมและงบการเงินเฉพาะธนาคาร</w:t>
      </w:r>
    </w:p>
    <w:p w14:paraId="1544C28B" w14:textId="77777777" w:rsidR="00A2403D" w:rsidRPr="009325CC" w:rsidRDefault="00A2403D" w:rsidP="009325CC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09E8172E" w14:textId="77777777" w:rsidR="00A2403D" w:rsidRPr="007A5235" w:rsidRDefault="00A2403D" w:rsidP="00A2403D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Pr="009A740C">
        <w:rPr>
          <w:rFonts w:asciiTheme="majorBidi" w:eastAsia="Times New Roman" w:hAnsiTheme="majorBidi" w:cstheme="majorBidi"/>
          <w:sz w:val="30"/>
          <w:szCs w:val="30"/>
          <w:lang w:eastAsia="zh-CN"/>
        </w:rPr>
        <w:t>31</w:t>
      </w: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ธันวาคม </w:t>
      </w:r>
      <w:r w:rsidRPr="009A740C">
        <w:rPr>
          <w:rFonts w:asciiTheme="majorBidi" w:eastAsia="Times New Roman" w:hAnsiTheme="majorBidi" w:cstheme="majorBidi"/>
          <w:sz w:val="30"/>
          <w:szCs w:val="30"/>
          <w:lang w:eastAsia="zh-CN"/>
        </w:rPr>
        <w:t>2562</w:t>
      </w: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มูลค่าตามบัญชีของสินทรัพย์และหนี้สินอนุพันธ์เพื่อค้าวัดมูลค่าด้วยมูลค่ายุติธรรม และอนุพันธ์เพื่อการ</w:t>
      </w:r>
      <w:r w:rsidRPr="009A740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ป้องกัน</w:t>
      </w: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ความเสี่ยงจะรับรู้ตามเกณฑ์คงค้างซึ่งเป็นไปตามนโยบายการบัญชี</w:t>
      </w:r>
      <w:r w:rsidRPr="009A740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ที่ได้</w:t>
      </w: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เปิดเผย</w:t>
      </w:r>
      <w:r w:rsidRPr="009A740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ไว้</w:t>
      </w: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</w:t>
      </w:r>
      <w:r w:rsidRPr="009A740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 xml:space="preserve">หมายเหตุข้อ </w:t>
      </w:r>
      <w:r w:rsidRPr="009A740C">
        <w:rPr>
          <w:rFonts w:asciiTheme="majorBidi" w:eastAsia="Times New Roman" w:hAnsiTheme="majorBidi" w:cstheme="majorBidi"/>
          <w:sz w:val="30"/>
          <w:szCs w:val="30"/>
          <w:lang w:eastAsia="zh-CN"/>
        </w:rPr>
        <w:t>4.3.2.5</w:t>
      </w:r>
    </w:p>
    <w:p w14:paraId="212FC76B" w14:textId="3CC7F91B" w:rsidR="004D566E" w:rsidRPr="009325CC" w:rsidRDefault="004D566E" w:rsidP="009325CC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</w:p>
    <w:p w14:paraId="48274E30" w14:textId="5265A6F5" w:rsidR="004D566E" w:rsidRPr="007A5235" w:rsidRDefault="007A0AAA" w:rsidP="007A523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11</w:t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4D566E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เงินลงทุนสุทธิ</w:t>
      </w:r>
    </w:p>
    <w:p w14:paraId="7DAEBB7B" w14:textId="77777777" w:rsidR="0087663A" w:rsidRPr="00B46325" w:rsidRDefault="0087663A" w:rsidP="0087663A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335B6AED" w14:textId="77777777" w:rsidR="0087663A" w:rsidRPr="00B46325" w:rsidRDefault="0087663A" w:rsidP="003360A8">
      <w:pPr>
        <w:numPr>
          <w:ilvl w:val="0"/>
          <w:numId w:val="33"/>
        </w:numPr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B46325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</w:t>
      </w:r>
      <w:r w:rsidRPr="00B4632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ประเภทของเงินลงทุน</w:t>
      </w:r>
    </w:p>
    <w:p w14:paraId="5521C8B5" w14:textId="77777777" w:rsidR="0087663A" w:rsidRPr="00B46325" w:rsidRDefault="0087663A" w:rsidP="0087663A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76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1260"/>
        <w:gridCol w:w="270"/>
        <w:gridCol w:w="1209"/>
        <w:gridCol w:w="8"/>
      </w:tblGrid>
      <w:tr w:rsidR="0087663A" w:rsidRPr="002A007A" w14:paraId="0EA436CE" w14:textId="77777777" w:rsidTr="00496A3D">
        <w:trPr>
          <w:gridAfter w:val="1"/>
          <w:wAfter w:w="8" w:type="dxa"/>
          <w:trHeight w:val="360"/>
        </w:trPr>
        <w:tc>
          <w:tcPr>
            <w:tcW w:w="4950" w:type="dxa"/>
            <w:shd w:val="clear" w:color="auto" w:fill="auto"/>
            <w:vAlign w:val="bottom"/>
          </w:tcPr>
          <w:p w14:paraId="0C1DB3F4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A8D5634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30FC6E" w14:textId="77777777" w:rsidR="0087663A" w:rsidRPr="007A5235" w:rsidRDefault="0087663A" w:rsidP="00496A3D">
            <w:pPr>
              <w:suppressAutoHyphens/>
              <w:spacing w:after="0" w:line="240" w:lineRule="auto"/>
              <w:ind w:left="-67" w:right="-5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50E53F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7778133" w14:textId="77777777" w:rsidR="0087663A" w:rsidRPr="007A5235" w:rsidRDefault="0087663A" w:rsidP="00496A3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br/>
              <w:t>เฉพาะธนาคาร</w:t>
            </w:r>
          </w:p>
        </w:tc>
      </w:tr>
      <w:tr w:rsidR="0087663A" w:rsidRPr="002A007A" w14:paraId="12D69EA9" w14:textId="77777777" w:rsidTr="00496A3D">
        <w:trPr>
          <w:gridAfter w:val="1"/>
          <w:wAfter w:w="8" w:type="dxa"/>
          <w:trHeight w:val="360"/>
        </w:trPr>
        <w:tc>
          <w:tcPr>
            <w:tcW w:w="4950" w:type="dxa"/>
            <w:shd w:val="clear" w:color="auto" w:fill="auto"/>
            <w:vAlign w:val="bottom"/>
          </w:tcPr>
          <w:p w14:paraId="5B055567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6AA374B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182124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BC6DAB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2C8223F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87663A" w:rsidRPr="002A007A" w14:paraId="43B171E6" w14:textId="77777777" w:rsidTr="00496A3D">
        <w:trPr>
          <w:gridAfter w:val="1"/>
          <w:wAfter w:w="8" w:type="dxa"/>
          <w:trHeight w:val="360"/>
        </w:trPr>
        <w:tc>
          <w:tcPr>
            <w:tcW w:w="4950" w:type="dxa"/>
            <w:shd w:val="clear" w:color="auto" w:fill="auto"/>
            <w:vAlign w:val="bottom"/>
          </w:tcPr>
          <w:p w14:paraId="4E916FB8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C77B3C5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3862CF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337BAA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71BE1C7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87663A" w:rsidRPr="002A007A" w14:paraId="52FE2887" w14:textId="77777777" w:rsidTr="00496A3D">
        <w:trPr>
          <w:gridAfter w:val="1"/>
          <w:wAfter w:w="8" w:type="dxa"/>
          <w:trHeight w:val="360"/>
        </w:trPr>
        <w:tc>
          <w:tcPr>
            <w:tcW w:w="4950" w:type="dxa"/>
            <w:shd w:val="clear" w:color="auto" w:fill="auto"/>
            <w:vAlign w:val="bottom"/>
          </w:tcPr>
          <w:p w14:paraId="096B5FE5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74A97C6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AD80FE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3A3FB4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FAAB567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87663A" w:rsidRPr="002A007A" w14:paraId="1C41FADA" w14:textId="77777777" w:rsidTr="00496A3D">
        <w:trPr>
          <w:trHeight w:val="360"/>
        </w:trPr>
        <w:tc>
          <w:tcPr>
            <w:tcW w:w="7020" w:type="dxa"/>
            <w:gridSpan w:val="2"/>
            <w:shd w:val="clear" w:color="auto" w:fill="auto"/>
          </w:tcPr>
          <w:p w14:paraId="7B65A379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747" w:type="dxa"/>
            <w:gridSpan w:val="4"/>
            <w:shd w:val="clear" w:color="auto" w:fill="auto"/>
          </w:tcPr>
          <w:p w14:paraId="053D5066" w14:textId="77777777" w:rsidR="0087663A" w:rsidRPr="007A5235" w:rsidRDefault="0087663A" w:rsidP="00496A3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87663A" w:rsidRPr="002A007A" w14:paraId="55DFC0FD" w14:textId="77777777" w:rsidTr="00496A3D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</w:tcPr>
          <w:p w14:paraId="2A412D9A" w14:textId="77777777" w:rsidR="0087663A" w:rsidRPr="007A5235" w:rsidRDefault="0087663A" w:rsidP="00496A3D">
            <w:pPr>
              <w:tabs>
                <w:tab w:val="decimal" w:pos="61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shd w:val="clear" w:color="auto" w:fill="auto"/>
          </w:tcPr>
          <w:p w14:paraId="217F2D76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FFCA68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</w:tcPr>
          <w:p w14:paraId="3E04B6A6" w14:textId="77777777" w:rsidR="0087663A" w:rsidRPr="007A5235" w:rsidRDefault="0087663A" w:rsidP="00496A3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87663A" w:rsidRPr="002A007A" w14:paraId="2B09792C" w14:textId="77777777" w:rsidTr="00496A3D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  <w:vAlign w:val="bottom"/>
          </w:tcPr>
          <w:p w14:paraId="03FB9D14" w14:textId="77777777" w:rsidR="0087663A" w:rsidRPr="007A5235" w:rsidRDefault="0087663A" w:rsidP="00496A3D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C5C2B5" w14:textId="46086620" w:rsidR="0087663A" w:rsidRPr="008A4714" w:rsidRDefault="00D96F73" w:rsidP="00496A3D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CB8DAB" w14:textId="77777777" w:rsidR="0087663A" w:rsidRPr="008A4714" w:rsidRDefault="0087663A" w:rsidP="00496A3D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5B06B2E2" w14:textId="333B7337" w:rsidR="0087663A" w:rsidRPr="008A4714" w:rsidRDefault="00D96F73" w:rsidP="00496A3D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7,061</w:t>
            </w:r>
          </w:p>
        </w:tc>
      </w:tr>
      <w:tr w:rsidR="0087663A" w:rsidRPr="002A007A" w14:paraId="079BA21E" w14:textId="77777777" w:rsidTr="00496A3D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  <w:vAlign w:val="bottom"/>
          </w:tcPr>
          <w:p w14:paraId="257A4422" w14:textId="77777777" w:rsidR="0087663A" w:rsidRPr="007A5235" w:rsidRDefault="0087663A" w:rsidP="00496A3D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949A33" w14:textId="74D0EC22" w:rsidR="0087663A" w:rsidRPr="00DC4ED3" w:rsidRDefault="00D96F73" w:rsidP="00CE1783">
            <w:pPr>
              <w:tabs>
                <w:tab w:val="decimal" w:pos="501"/>
              </w:tabs>
              <w:spacing w:after="0" w:line="240" w:lineRule="auto"/>
              <w:ind w:left="15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E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EC8C2B" w14:textId="77777777" w:rsidR="0087663A" w:rsidRPr="008A4714" w:rsidRDefault="0087663A" w:rsidP="00496A3D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5ECA07D7" w14:textId="042ACDDC" w:rsidR="0087663A" w:rsidRPr="008A4714" w:rsidRDefault="00D96F73" w:rsidP="00496A3D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316</w:t>
            </w:r>
          </w:p>
        </w:tc>
      </w:tr>
      <w:tr w:rsidR="0087663A" w:rsidRPr="002A007A" w14:paraId="2E46D55F" w14:textId="77777777" w:rsidTr="00496A3D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  <w:vAlign w:val="bottom"/>
          </w:tcPr>
          <w:p w14:paraId="78A718A9" w14:textId="77777777" w:rsidR="0087663A" w:rsidRDefault="0087663A" w:rsidP="00496A3D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D69FB57" w14:textId="2A28680C" w:rsidR="0087663A" w:rsidRPr="008A4714" w:rsidRDefault="00D96F73" w:rsidP="00496A3D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BFA78" w14:textId="77777777" w:rsidR="0087663A" w:rsidRPr="008A4714" w:rsidRDefault="0087663A" w:rsidP="00496A3D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03249A79" w14:textId="6B530A65" w:rsidR="0087663A" w:rsidRPr="008A4714" w:rsidRDefault="00D96F73" w:rsidP="00496A3D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204</w:t>
            </w:r>
          </w:p>
        </w:tc>
      </w:tr>
      <w:tr w:rsidR="0087663A" w:rsidRPr="002A007A" w14:paraId="5727D063" w14:textId="77777777" w:rsidTr="00496A3D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  <w:vAlign w:val="bottom"/>
          </w:tcPr>
          <w:p w14:paraId="6E7466F1" w14:textId="77777777" w:rsidR="0087663A" w:rsidRPr="007A5235" w:rsidRDefault="0087663A" w:rsidP="00496A3D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E0818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8"/>
                <w:cs/>
                <w:lang w:eastAsia="zh-CN"/>
              </w:rPr>
              <w:t>หัก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9E1CB2" w14:textId="10363E96" w:rsidR="0087663A" w:rsidRPr="008A4714" w:rsidRDefault="00D96F73" w:rsidP="00496A3D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BF96EF" w14:textId="77777777" w:rsidR="0087663A" w:rsidRPr="008A4714" w:rsidRDefault="0087663A" w:rsidP="00496A3D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F0E0020" w14:textId="1A8045F4" w:rsidR="0087663A" w:rsidRPr="008A4714" w:rsidRDefault="00D96F73" w:rsidP="00496A3D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(47)</w:t>
            </w:r>
          </w:p>
        </w:tc>
      </w:tr>
      <w:tr w:rsidR="0087663A" w:rsidRPr="002A007A" w14:paraId="73AB8E12" w14:textId="77777777" w:rsidTr="00496A3D">
        <w:trPr>
          <w:gridAfter w:val="1"/>
          <w:wAfter w:w="8" w:type="dxa"/>
          <w:trHeight w:val="360"/>
        </w:trPr>
        <w:tc>
          <w:tcPr>
            <w:tcW w:w="4950" w:type="dxa"/>
            <w:shd w:val="clear" w:color="auto" w:fill="auto"/>
          </w:tcPr>
          <w:p w14:paraId="2D7251F0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5BE3437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5D528" w14:textId="4D4D98E3" w:rsidR="0087663A" w:rsidRPr="008A4714" w:rsidRDefault="00D96F73" w:rsidP="00496A3D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7,</w:t>
            </w:r>
            <w:r w:rsidR="0082092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2F3BB1" w14:textId="77777777" w:rsidR="0087663A" w:rsidRPr="008A4714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1DF2D" w14:textId="6656C298" w:rsidR="0087663A" w:rsidRPr="008A4714" w:rsidRDefault="00D96F73" w:rsidP="00496A3D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7,5</w:t>
            </w:r>
            <w:r w:rsidR="0007319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34</w:t>
            </w:r>
          </w:p>
        </w:tc>
      </w:tr>
    </w:tbl>
    <w:p w14:paraId="6F44E1A0" w14:textId="77777777" w:rsidR="008F3528" w:rsidRDefault="008F3528" w:rsidP="0087663A">
      <w:pPr>
        <w:rPr>
          <w:cs/>
        </w:rPr>
        <w:sectPr w:rsidR="008F3528" w:rsidSect="004D566E">
          <w:pgSz w:w="11909" w:h="16834" w:code="9"/>
          <w:pgMar w:top="691" w:right="1152" w:bottom="576" w:left="1152" w:header="720" w:footer="720" w:gutter="0"/>
          <w:cols w:space="720"/>
          <w:docGrid w:linePitch="490"/>
        </w:sectPr>
      </w:pPr>
    </w:p>
    <w:tbl>
      <w:tblPr>
        <w:tblW w:w="976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1260"/>
        <w:gridCol w:w="270"/>
        <w:gridCol w:w="1209"/>
        <w:gridCol w:w="8"/>
      </w:tblGrid>
      <w:tr w:rsidR="0087663A" w:rsidRPr="002A007A" w14:paraId="0C96C5B6" w14:textId="77777777" w:rsidTr="00496A3D">
        <w:trPr>
          <w:gridAfter w:val="1"/>
          <w:wAfter w:w="8" w:type="dxa"/>
          <w:trHeight w:val="360"/>
        </w:trPr>
        <w:tc>
          <w:tcPr>
            <w:tcW w:w="4950" w:type="dxa"/>
            <w:shd w:val="clear" w:color="auto" w:fill="auto"/>
            <w:vAlign w:val="bottom"/>
          </w:tcPr>
          <w:p w14:paraId="2FD172C6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12CCFED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318133" w14:textId="77777777" w:rsidR="0087663A" w:rsidRPr="007A5235" w:rsidRDefault="0087663A" w:rsidP="00496A3D">
            <w:pPr>
              <w:suppressAutoHyphens/>
              <w:spacing w:after="0" w:line="240" w:lineRule="auto"/>
              <w:ind w:left="-67" w:right="-5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367405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90DAC46" w14:textId="77777777" w:rsidR="0087663A" w:rsidRPr="007A5235" w:rsidRDefault="0087663A" w:rsidP="00496A3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br/>
              <w:t>เฉพาะธนาคาร</w:t>
            </w:r>
          </w:p>
        </w:tc>
      </w:tr>
      <w:tr w:rsidR="0087663A" w:rsidRPr="002A007A" w14:paraId="076AA051" w14:textId="77777777" w:rsidTr="00496A3D">
        <w:trPr>
          <w:gridAfter w:val="1"/>
          <w:wAfter w:w="8" w:type="dxa"/>
          <w:trHeight w:val="360"/>
        </w:trPr>
        <w:tc>
          <w:tcPr>
            <w:tcW w:w="4950" w:type="dxa"/>
            <w:shd w:val="clear" w:color="auto" w:fill="auto"/>
            <w:vAlign w:val="bottom"/>
          </w:tcPr>
          <w:p w14:paraId="67795DC3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60F01D1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C5920E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8108D7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73CED5B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87663A" w:rsidRPr="002A007A" w14:paraId="7BC8E12C" w14:textId="77777777" w:rsidTr="00496A3D">
        <w:trPr>
          <w:gridAfter w:val="1"/>
          <w:wAfter w:w="8" w:type="dxa"/>
          <w:trHeight w:val="360"/>
        </w:trPr>
        <w:tc>
          <w:tcPr>
            <w:tcW w:w="4950" w:type="dxa"/>
            <w:shd w:val="clear" w:color="auto" w:fill="auto"/>
            <w:vAlign w:val="bottom"/>
          </w:tcPr>
          <w:p w14:paraId="2094F841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E048B44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5F6546" w14:textId="77777777" w:rsidR="0087663A" w:rsidRPr="007A5235" w:rsidRDefault="0087663A" w:rsidP="00496A3D">
            <w:pPr>
              <w:suppressAutoHyphens/>
              <w:spacing w:after="0" w:line="240" w:lineRule="auto"/>
              <w:ind w:left="-15" w:right="-6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BD29C2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8F7F6EF" w14:textId="77777777" w:rsidR="0087663A" w:rsidRPr="007A5235" w:rsidRDefault="0087663A" w:rsidP="00496A3D">
            <w:pPr>
              <w:suppressAutoHyphens/>
              <w:spacing w:after="0" w:line="240" w:lineRule="auto"/>
              <w:ind w:left="-15" w:right="-6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87663A" w:rsidRPr="002A007A" w14:paraId="21E6FBEF" w14:textId="77777777" w:rsidTr="00496A3D">
        <w:trPr>
          <w:trHeight w:val="360"/>
        </w:trPr>
        <w:tc>
          <w:tcPr>
            <w:tcW w:w="7020" w:type="dxa"/>
            <w:gridSpan w:val="2"/>
            <w:shd w:val="clear" w:color="auto" w:fill="auto"/>
          </w:tcPr>
          <w:p w14:paraId="64735795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747" w:type="dxa"/>
            <w:gridSpan w:val="4"/>
            <w:shd w:val="clear" w:color="auto" w:fill="auto"/>
          </w:tcPr>
          <w:p w14:paraId="37F3E00C" w14:textId="77777777" w:rsidR="0087663A" w:rsidRPr="007A5235" w:rsidRDefault="0087663A" w:rsidP="00496A3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87663A" w:rsidRPr="002A007A" w14:paraId="53BA5809" w14:textId="77777777" w:rsidTr="00496A3D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</w:tcPr>
          <w:p w14:paraId="2F82A1DC" w14:textId="77777777" w:rsidR="000E2E0C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เงินลงทุนในตราสารหนี้ที่วัดมูลค่าด้วยมูลค่ายุติธรรมผ่าน</w:t>
            </w:r>
          </w:p>
          <w:p w14:paraId="355BD5EB" w14:textId="4D41EDD5" w:rsidR="0087663A" w:rsidRPr="007A5235" w:rsidRDefault="0087663A" w:rsidP="00751A08">
            <w:pPr>
              <w:suppressAutoHyphens/>
              <w:snapToGrid w:val="0"/>
              <w:spacing w:after="0" w:line="240" w:lineRule="auto"/>
              <w:ind w:left="971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</w:tcPr>
          <w:p w14:paraId="1F2A66E6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BA46D1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</w:tcPr>
          <w:p w14:paraId="5D3BA1C8" w14:textId="77777777" w:rsidR="0087663A" w:rsidRPr="007A5235" w:rsidRDefault="0087663A" w:rsidP="00496A3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87663A" w:rsidRPr="002A007A" w14:paraId="38149CFD" w14:textId="77777777" w:rsidTr="00496A3D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  <w:vAlign w:val="bottom"/>
          </w:tcPr>
          <w:p w14:paraId="2ED03E11" w14:textId="77777777" w:rsidR="0087663A" w:rsidRPr="007A5235" w:rsidRDefault="0087663A" w:rsidP="00496A3D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E9E221" w14:textId="74408E48" w:rsidR="0087663A" w:rsidRPr="008A4714" w:rsidRDefault="00D96F73" w:rsidP="00496A3D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270,088</w:t>
            </w:r>
          </w:p>
        </w:tc>
        <w:tc>
          <w:tcPr>
            <w:tcW w:w="270" w:type="dxa"/>
            <w:shd w:val="clear" w:color="auto" w:fill="auto"/>
          </w:tcPr>
          <w:p w14:paraId="7894B831" w14:textId="77777777" w:rsidR="0087663A" w:rsidRPr="008A4714" w:rsidRDefault="0087663A" w:rsidP="00496A3D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C6B3672" w14:textId="2F195735" w:rsidR="0087663A" w:rsidRPr="008A4714" w:rsidRDefault="00D96F73" w:rsidP="00496A3D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270,088</w:t>
            </w:r>
          </w:p>
        </w:tc>
      </w:tr>
      <w:tr w:rsidR="0087663A" w:rsidRPr="002A007A" w14:paraId="4DD02FE7" w14:textId="77777777" w:rsidTr="00496A3D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  <w:vAlign w:val="bottom"/>
          </w:tcPr>
          <w:p w14:paraId="09D76D35" w14:textId="77777777" w:rsidR="0087663A" w:rsidRDefault="0087663A" w:rsidP="00496A3D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852ED2" w14:textId="4745EE6B" w:rsidR="0087663A" w:rsidRPr="008A4714" w:rsidRDefault="00D96F73" w:rsidP="00496A3D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394</w:t>
            </w:r>
          </w:p>
        </w:tc>
        <w:tc>
          <w:tcPr>
            <w:tcW w:w="270" w:type="dxa"/>
            <w:shd w:val="clear" w:color="auto" w:fill="auto"/>
          </w:tcPr>
          <w:p w14:paraId="1861FA58" w14:textId="77777777" w:rsidR="0087663A" w:rsidRPr="008A4714" w:rsidRDefault="0087663A" w:rsidP="00496A3D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1CDC376" w14:textId="3B4212EB" w:rsidR="0087663A" w:rsidRPr="008A4714" w:rsidRDefault="00D96F73" w:rsidP="00496A3D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394</w:t>
            </w:r>
          </w:p>
        </w:tc>
      </w:tr>
      <w:tr w:rsidR="0087663A" w:rsidRPr="002A007A" w14:paraId="753CEB82" w14:textId="77777777" w:rsidTr="00496A3D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  <w:vAlign w:val="bottom"/>
          </w:tcPr>
          <w:p w14:paraId="46CA86F0" w14:textId="77777777" w:rsidR="0087663A" w:rsidRPr="007A5235" w:rsidRDefault="0087663A" w:rsidP="00496A3D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783BF" w14:textId="6B9F53EB" w:rsidR="0087663A" w:rsidRPr="008A4714" w:rsidRDefault="00D96F73" w:rsidP="00496A3D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31,896</w:t>
            </w:r>
          </w:p>
        </w:tc>
        <w:tc>
          <w:tcPr>
            <w:tcW w:w="270" w:type="dxa"/>
            <w:shd w:val="clear" w:color="auto" w:fill="auto"/>
          </w:tcPr>
          <w:p w14:paraId="4F761911" w14:textId="77777777" w:rsidR="0087663A" w:rsidRPr="008A4714" w:rsidRDefault="0087663A" w:rsidP="00496A3D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C837C" w14:textId="7A33457F" w:rsidR="0087663A" w:rsidRPr="008A4714" w:rsidRDefault="00D96F73" w:rsidP="00496A3D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31,896</w:t>
            </w:r>
          </w:p>
        </w:tc>
      </w:tr>
      <w:tr w:rsidR="0087663A" w:rsidRPr="002A007A" w14:paraId="49C35C51" w14:textId="77777777" w:rsidTr="00496A3D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</w:tcPr>
          <w:p w14:paraId="3D23D4A9" w14:textId="77777777" w:rsidR="0087663A" w:rsidRPr="007A5235" w:rsidRDefault="0087663A" w:rsidP="00496A3D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23522" w14:textId="5A6350A3" w:rsidR="0087663A" w:rsidRPr="008A4714" w:rsidRDefault="00D96F73" w:rsidP="00496A3D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302,378</w:t>
            </w:r>
          </w:p>
        </w:tc>
        <w:tc>
          <w:tcPr>
            <w:tcW w:w="270" w:type="dxa"/>
            <w:shd w:val="clear" w:color="auto" w:fill="auto"/>
          </w:tcPr>
          <w:p w14:paraId="43DD15BE" w14:textId="77777777" w:rsidR="0087663A" w:rsidRPr="008A4714" w:rsidRDefault="0087663A" w:rsidP="00496A3D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ind w:right="-26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8034D" w14:textId="1BFE10A6" w:rsidR="0087663A" w:rsidRPr="008A4714" w:rsidRDefault="00D96F73" w:rsidP="00496A3D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302,378</w:t>
            </w:r>
          </w:p>
        </w:tc>
      </w:tr>
      <w:tr w:rsidR="00DC4ED3" w:rsidRPr="002A007A" w14:paraId="6453E884" w14:textId="77777777" w:rsidTr="00496A3D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</w:tcPr>
          <w:p w14:paraId="66B963DE" w14:textId="6014EB76" w:rsidR="00DC4ED3" w:rsidRPr="00AC184C" w:rsidRDefault="00DC4ED3" w:rsidP="00DC4ED3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highlight w:val="magenta"/>
                <w:cs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930AF" w14:textId="291685BA" w:rsidR="00DC4ED3" w:rsidRPr="00AC184C" w:rsidRDefault="00DC4ED3" w:rsidP="00DC4ED3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highlight w:val="magenta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0D9F23" w14:textId="77777777" w:rsidR="00DC4ED3" w:rsidRPr="00AC184C" w:rsidRDefault="00DC4ED3" w:rsidP="00DC4ED3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ind w:right="-262"/>
              <w:rPr>
                <w:rFonts w:asciiTheme="majorBidi" w:eastAsia="Times New Roman" w:hAnsiTheme="majorBidi" w:cstheme="majorBidi"/>
                <w:color w:val="000000"/>
                <w:sz w:val="28"/>
                <w:highlight w:val="magenta"/>
                <w:lang w:val="en-GB" w:eastAsia="zh-CN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DB68" w14:textId="32595B76" w:rsidR="00DC4ED3" w:rsidRPr="00AC184C" w:rsidRDefault="00DC4ED3" w:rsidP="00CE1783">
            <w:pPr>
              <w:tabs>
                <w:tab w:val="decimal" w:pos="955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b/>
                <w:bCs/>
                <w:sz w:val="28"/>
                <w:highlight w:val="magenta"/>
                <w:lang w:eastAsia="zh-CN"/>
              </w:rPr>
            </w:pPr>
          </w:p>
        </w:tc>
      </w:tr>
      <w:tr w:rsidR="00EE47CB" w:rsidRPr="00D83BB9" w14:paraId="72C8D12C" w14:textId="77777777" w:rsidTr="00496A3D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</w:tcPr>
          <w:p w14:paraId="020BF197" w14:textId="33DFC3DA" w:rsidR="00EE47CB" w:rsidRPr="00D83BB9" w:rsidRDefault="00EE47CB" w:rsidP="00EE47CB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3FD4F8" w14:textId="2A695CB6" w:rsidR="00EE47CB" w:rsidRPr="00D83BB9" w:rsidRDefault="00EE47CB" w:rsidP="00EE47CB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DA00E4" w14:textId="77777777" w:rsidR="00EE47CB" w:rsidRPr="00D83BB9" w:rsidRDefault="00EE47CB" w:rsidP="00EE47CB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ind w:right="-26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C6110A8" w14:textId="271675C7" w:rsidR="00EE47CB" w:rsidRPr="00D83BB9" w:rsidRDefault="00EE47CB" w:rsidP="00EE47CB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(40)</w:t>
            </w:r>
          </w:p>
        </w:tc>
      </w:tr>
    </w:tbl>
    <w:p w14:paraId="1D0D8484" w14:textId="30060DEE" w:rsidR="0087663A" w:rsidRPr="00D83BB9" w:rsidRDefault="0087663A" w:rsidP="0087663A"/>
    <w:tbl>
      <w:tblPr>
        <w:tblW w:w="975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241"/>
        <w:gridCol w:w="1165"/>
        <w:gridCol w:w="236"/>
        <w:gridCol w:w="1080"/>
        <w:gridCol w:w="259"/>
        <w:gridCol w:w="1144"/>
      </w:tblGrid>
      <w:tr w:rsidR="0087663A" w:rsidRPr="00D83BB9" w14:paraId="68050A6C" w14:textId="77777777" w:rsidTr="00D83BB9">
        <w:trPr>
          <w:trHeight w:val="360"/>
        </w:trPr>
        <w:tc>
          <w:tcPr>
            <w:tcW w:w="4410" w:type="dxa"/>
            <w:shd w:val="clear" w:color="auto" w:fill="auto"/>
            <w:vAlign w:val="bottom"/>
          </w:tcPr>
          <w:p w14:paraId="2AA1756D" w14:textId="77777777" w:rsidR="0087663A" w:rsidRPr="00D83BB9" w:rsidRDefault="0087663A" w:rsidP="00496A3D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F22964A" w14:textId="77777777" w:rsidR="0087663A" w:rsidRPr="00D83BB9" w:rsidRDefault="0087663A" w:rsidP="00496A3D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CEC577F" w14:textId="77777777" w:rsidR="0087663A" w:rsidRPr="00D83BB9" w:rsidRDefault="0087663A" w:rsidP="00496A3D">
            <w:pPr>
              <w:suppressAutoHyphens/>
              <w:snapToGrid w:val="0"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1E568F8" w14:textId="77777777" w:rsidR="0087663A" w:rsidRPr="00D83BB9" w:rsidRDefault="0087663A" w:rsidP="00496A3D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</w:p>
          <w:p w14:paraId="68F8D705" w14:textId="77777777" w:rsidR="0087663A" w:rsidRPr="00D83BB9" w:rsidRDefault="0087663A" w:rsidP="00496A3D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  <w:tc>
          <w:tcPr>
            <w:tcW w:w="236" w:type="dxa"/>
          </w:tcPr>
          <w:p w14:paraId="2D5DCE5B" w14:textId="77777777" w:rsidR="0087663A" w:rsidRPr="00D83BB9" w:rsidRDefault="0087663A" w:rsidP="00496A3D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2C25659" w14:textId="77777777" w:rsidR="0087663A" w:rsidRPr="00D83BB9" w:rsidRDefault="0087663A" w:rsidP="00496A3D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9" w:type="dxa"/>
          </w:tcPr>
          <w:p w14:paraId="74774D46" w14:textId="77777777" w:rsidR="0087663A" w:rsidRPr="00D83BB9" w:rsidRDefault="0087663A" w:rsidP="00496A3D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44" w:type="dxa"/>
            <w:vAlign w:val="bottom"/>
          </w:tcPr>
          <w:p w14:paraId="1FDC786F" w14:textId="77777777" w:rsidR="0087663A" w:rsidRPr="00D83BB9" w:rsidRDefault="0087663A" w:rsidP="00496A3D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D83BB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br/>
            </w:r>
            <w:r w:rsidRPr="00D83BB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87663A" w:rsidRPr="00D83BB9" w14:paraId="7925ECE4" w14:textId="77777777" w:rsidTr="00D83BB9">
        <w:trPr>
          <w:trHeight w:val="360"/>
        </w:trPr>
        <w:tc>
          <w:tcPr>
            <w:tcW w:w="4410" w:type="dxa"/>
            <w:shd w:val="clear" w:color="auto" w:fill="auto"/>
            <w:vAlign w:val="bottom"/>
          </w:tcPr>
          <w:p w14:paraId="73058B77" w14:textId="77777777" w:rsidR="0087663A" w:rsidRPr="00D83BB9" w:rsidRDefault="0087663A" w:rsidP="00496A3D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6C4478C" w14:textId="77777777" w:rsidR="0087663A" w:rsidRPr="00D83BB9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2F98E51" w14:textId="77777777" w:rsidR="0087663A" w:rsidRPr="00D83BB9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AD585B4" w14:textId="77777777" w:rsidR="0087663A" w:rsidRPr="00D83BB9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36" w:type="dxa"/>
          </w:tcPr>
          <w:p w14:paraId="4C7720C8" w14:textId="77777777" w:rsidR="0087663A" w:rsidRPr="00D83BB9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131830F" w14:textId="77777777" w:rsidR="0087663A" w:rsidRPr="00D83BB9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59" w:type="dxa"/>
          </w:tcPr>
          <w:p w14:paraId="337D873B" w14:textId="77777777" w:rsidR="0087663A" w:rsidRPr="00D83BB9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44" w:type="dxa"/>
            <w:vAlign w:val="bottom"/>
          </w:tcPr>
          <w:p w14:paraId="71B99F6C" w14:textId="77777777" w:rsidR="0087663A" w:rsidRPr="00D83BB9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87663A" w:rsidRPr="00D83BB9" w14:paraId="124BACE8" w14:textId="77777777" w:rsidTr="00D83BB9">
        <w:trPr>
          <w:trHeight w:val="360"/>
        </w:trPr>
        <w:tc>
          <w:tcPr>
            <w:tcW w:w="4410" w:type="dxa"/>
            <w:shd w:val="clear" w:color="auto" w:fill="auto"/>
            <w:vAlign w:val="bottom"/>
          </w:tcPr>
          <w:p w14:paraId="3EFDCE01" w14:textId="77777777" w:rsidR="0087663A" w:rsidRPr="00D83BB9" w:rsidRDefault="0087663A" w:rsidP="00496A3D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9D4DAD9" w14:textId="77777777" w:rsidR="0087663A" w:rsidRPr="00D83BB9" w:rsidRDefault="0087663A" w:rsidP="00496A3D">
            <w:pPr>
              <w:suppressAutoHyphens/>
              <w:spacing w:after="0" w:line="240" w:lineRule="auto"/>
              <w:ind w:left="-205" w:right="-19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DC928B" w14:textId="77777777" w:rsidR="0087663A" w:rsidRPr="00D83BB9" w:rsidRDefault="0087663A" w:rsidP="00496A3D">
            <w:pPr>
              <w:suppressAutoHyphens/>
              <w:snapToGrid w:val="0"/>
              <w:spacing w:after="0" w:line="240" w:lineRule="auto"/>
              <w:ind w:left="-74" w:right="-10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9EEC4EC" w14:textId="77777777" w:rsidR="0087663A" w:rsidRPr="00D83BB9" w:rsidRDefault="0087663A" w:rsidP="00496A3D">
            <w:pPr>
              <w:suppressAutoHyphens/>
              <w:spacing w:after="0" w:line="240" w:lineRule="auto"/>
              <w:ind w:left="-74" w:right="-10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</w:tcPr>
          <w:p w14:paraId="38057730" w14:textId="77777777" w:rsidR="0087663A" w:rsidRPr="00D83BB9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4BA4407" w14:textId="77777777" w:rsidR="0087663A" w:rsidRPr="00D83BB9" w:rsidRDefault="0087663A" w:rsidP="00496A3D">
            <w:pPr>
              <w:suppressAutoHyphens/>
              <w:spacing w:after="0" w:line="240" w:lineRule="auto"/>
              <w:ind w:left="-74" w:right="-10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เงินปันผลรับ</w:t>
            </w:r>
          </w:p>
        </w:tc>
        <w:tc>
          <w:tcPr>
            <w:tcW w:w="259" w:type="dxa"/>
          </w:tcPr>
          <w:p w14:paraId="38D0A758" w14:textId="77777777" w:rsidR="0087663A" w:rsidRPr="00D83BB9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44" w:type="dxa"/>
            <w:vAlign w:val="center"/>
          </w:tcPr>
          <w:p w14:paraId="37B0BCE7" w14:textId="77777777" w:rsidR="0087663A" w:rsidRPr="00D83BB9" w:rsidRDefault="0087663A" w:rsidP="00496A3D">
            <w:pPr>
              <w:suppressAutoHyphens/>
              <w:spacing w:after="0" w:line="240" w:lineRule="auto"/>
              <w:ind w:left="-74" w:right="-10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เงินปันผลรับ</w:t>
            </w:r>
          </w:p>
        </w:tc>
      </w:tr>
      <w:tr w:rsidR="0087663A" w:rsidRPr="00D83BB9" w14:paraId="6592108B" w14:textId="77777777" w:rsidTr="0087663A">
        <w:trPr>
          <w:trHeight w:val="360"/>
        </w:trPr>
        <w:tc>
          <w:tcPr>
            <w:tcW w:w="4410" w:type="dxa"/>
            <w:shd w:val="clear" w:color="auto" w:fill="auto"/>
          </w:tcPr>
          <w:p w14:paraId="7C350297" w14:textId="77777777" w:rsidR="0087663A" w:rsidRPr="00D83BB9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340" w:type="dxa"/>
            <w:gridSpan w:val="7"/>
          </w:tcPr>
          <w:p w14:paraId="18B1518B" w14:textId="77777777" w:rsidR="0087663A" w:rsidRPr="00D83BB9" w:rsidRDefault="0087663A" w:rsidP="00496A3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D83BB9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D83BB9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87663A" w:rsidRPr="00D83BB9" w14:paraId="2E3FB949" w14:textId="77777777" w:rsidTr="00D83BB9">
        <w:trPr>
          <w:trHeight w:val="360"/>
        </w:trPr>
        <w:tc>
          <w:tcPr>
            <w:tcW w:w="4410" w:type="dxa"/>
            <w:shd w:val="clear" w:color="auto" w:fill="auto"/>
          </w:tcPr>
          <w:p w14:paraId="2F91968A" w14:textId="77777777" w:rsidR="0087663A" w:rsidRPr="00D83BB9" w:rsidRDefault="0087663A" w:rsidP="00496A3D">
            <w:pPr>
              <w:suppressAutoHyphens/>
              <w:snapToGrid w:val="0"/>
              <w:spacing w:after="0" w:line="240" w:lineRule="auto"/>
              <w:ind w:left="808" w:right="-115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shd w:val="clear" w:color="auto" w:fill="auto"/>
          </w:tcPr>
          <w:p w14:paraId="7F48F123" w14:textId="77777777" w:rsidR="0087663A" w:rsidRPr="00D83BB9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C57D715" w14:textId="77777777" w:rsidR="0087663A" w:rsidRPr="00D83BB9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 w14:paraId="40E314C6" w14:textId="77777777" w:rsidR="0087663A" w:rsidRPr="00D83BB9" w:rsidRDefault="0087663A" w:rsidP="00496A3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6" w:type="dxa"/>
          </w:tcPr>
          <w:p w14:paraId="62A0C918" w14:textId="77777777" w:rsidR="0087663A" w:rsidRPr="00D83BB9" w:rsidRDefault="0087663A" w:rsidP="00496A3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D4F7D67" w14:textId="77777777" w:rsidR="0087663A" w:rsidRPr="00D83BB9" w:rsidRDefault="0087663A" w:rsidP="00496A3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59" w:type="dxa"/>
          </w:tcPr>
          <w:p w14:paraId="7D8AB088" w14:textId="77777777" w:rsidR="0087663A" w:rsidRPr="00D83BB9" w:rsidRDefault="0087663A" w:rsidP="00496A3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44" w:type="dxa"/>
          </w:tcPr>
          <w:p w14:paraId="4CA3429F" w14:textId="77777777" w:rsidR="0087663A" w:rsidRPr="00D83BB9" w:rsidRDefault="0087663A" w:rsidP="00496A3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87663A" w:rsidRPr="00D83BB9" w14:paraId="2A8FA6C5" w14:textId="77777777" w:rsidTr="00D83BB9">
        <w:trPr>
          <w:trHeight w:val="360"/>
        </w:trPr>
        <w:tc>
          <w:tcPr>
            <w:tcW w:w="4410" w:type="dxa"/>
            <w:shd w:val="clear" w:color="auto" w:fill="auto"/>
            <w:vAlign w:val="bottom"/>
          </w:tcPr>
          <w:p w14:paraId="5DB3F218" w14:textId="77777777" w:rsidR="0087663A" w:rsidRPr="00D83BB9" w:rsidRDefault="0087663A" w:rsidP="00496A3D">
            <w:pPr>
              <w:suppressAutoHyphens/>
              <w:snapToGrid w:val="0"/>
              <w:spacing w:after="0" w:line="240" w:lineRule="auto"/>
              <w:ind w:left="808" w:right="-111" w:hanging="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ตราสารทุนที่ไม่อยู่ในความต้องการของตลาด</w:t>
            </w:r>
            <w:r w:rsidRPr="00D83BB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>ในประเทศ</w:t>
            </w:r>
          </w:p>
        </w:tc>
        <w:tc>
          <w:tcPr>
            <w:tcW w:w="1215" w:type="dxa"/>
            <w:shd w:val="clear" w:color="auto" w:fill="auto"/>
          </w:tcPr>
          <w:p w14:paraId="123801EB" w14:textId="77777777" w:rsidR="00601F0C" w:rsidRPr="00D83BB9" w:rsidRDefault="00601F0C" w:rsidP="00496A3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5EA3C176" w14:textId="35A75CFA" w:rsidR="0087663A" w:rsidRPr="00D83BB9" w:rsidRDefault="00601F0C" w:rsidP="00496A3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2,154</w:t>
            </w:r>
          </w:p>
        </w:tc>
        <w:tc>
          <w:tcPr>
            <w:tcW w:w="241" w:type="dxa"/>
            <w:shd w:val="clear" w:color="auto" w:fill="auto"/>
          </w:tcPr>
          <w:p w14:paraId="4B41A482" w14:textId="77777777" w:rsidR="0087663A" w:rsidRPr="00D83BB9" w:rsidRDefault="0087663A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050E47F" w14:textId="1C8A8670" w:rsidR="0087663A" w:rsidRPr="00D83BB9" w:rsidRDefault="00601F0C" w:rsidP="00496A3D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right="5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2,143</w:t>
            </w:r>
          </w:p>
        </w:tc>
        <w:tc>
          <w:tcPr>
            <w:tcW w:w="236" w:type="dxa"/>
          </w:tcPr>
          <w:p w14:paraId="2A5AAABD" w14:textId="77777777" w:rsidR="0087663A" w:rsidRPr="00D83BB9" w:rsidRDefault="0087663A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03D035C" w14:textId="77777777" w:rsidR="0087663A" w:rsidRPr="00D83BB9" w:rsidRDefault="0087663A" w:rsidP="00496A3D">
            <w:pPr>
              <w:tabs>
                <w:tab w:val="decimal" w:pos="837"/>
              </w:tabs>
              <w:suppressAutoHyphens/>
              <w:snapToGrid w:val="0"/>
              <w:spacing w:after="0" w:line="240" w:lineRule="auto"/>
              <w:ind w:right="5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19AAF491" w14:textId="31703E5D" w:rsidR="00601F0C" w:rsidRPr="00D83BB9" w:rsidRDefault="00601F0C" w:rsidP="00496A3D">
            <w:pPr>
              <w:tabs>
                <w:tab w:val="decimal" w:pos="837"/>
              </w:tabs>
              <w:suppressAutoHyphens/>
              <w:snapToGrid w:val="0"/>
              <w:spacing w:after="0" w:line="240" w:lineRule="auto"/>
              <w:ind w:right="5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76</w:t>
            </w:r>
          </w:p>
        </w:tc>
        <w:tc>
          <w:tcPr>
            <w:tcW w:w="259" w:type="dxa"/>
          </w:tcPr>
          <w:p w14:paraId="4E751B24" w14:textId="77777777" w:rsidR="0087663A" w:rsidRPr="00D83BB9" w:rsidRDefault="0087663A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44" w:type="dxa"/>
          </w:tcPr>
          <w:p w14:paraId="2F2F38B6" w14:textId="77777777" w:rsidR="00601F0C" w:rsidRPr="00D83BB9" w:rsidRDefault="00601F0C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5D413B5F" w14:textId="0D59200D" w:rsidR="0087663A" w:rsidRPr="00D83BB9" w:rsidRDefault="00601F0C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75</w:t>
            </w:r>
          </w:p>
        </w:tc>
      </w:tr>
      <w:tr w:rsidR="0087663A" w:rsidRPr="00D83BB9" w14:paraId="02ED3DAC" w14:textId="77777777" w:rsidTr="00D83BB9">
        <w:trPr>
          <w:trHeight w:val="360"/>
        </w:trPr>
        <w:tc>
          <w:tcPr>
            <w:tcW w:w="4410" w:type="dxa"/>
            <w:shd w:val="clear" w:color="auto" w:fill="auto"/>
            <w:vAlign w:val="bottom"/>
          </w:tcPr>
          <w:p w14:paraId="63FDA5B0" w14:textId="77777777" w:rsidR="0087663A" w:rsidRPr="00D83BB9" w:rsidRDefault="0087663A" w:rsidP="00496A3D">
            <w:pPr>
              <w:suppressAutoHyphens/>
              <w:snapToGrid w:val="0"/>
              <w:spacing w:after="0" w:line="240" w:lineRule="auto"/>
              <w:ind w:left="808" w:right="-111" w:hanging="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08824AB" w14:textId="77777777" w:rsidR="0087663A" w:rsidRPr="00D83BB9" w:rsidRDefault="0087663A" w:rsidP="00496A3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2B4AE0CB" w14:textId="01F368E0" w:rsidR="00601F0C" w:rsidRPr="00D83BB9" w:rsidRDefault="00601F0C" w:rsidP="00496A3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41" w:type="dxa"/>
            <w:shd w:val="clear" w:color="auto" w:fill="auto"/>
          </w:tcPr>
          <w:p w14:paraId="729E99BE" w14:textId="77777777" w:rsidR="0087663A" w:rsidRPr="00D83BB9" w:rsidRDefault="0087663A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D1199" w14:textId="720B080E" w:rsidR="0087663A" w:rsidRPr="00D83BB9" w:rsidRDefault="00601F0C" w:rsidP="00496A3D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right="5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236" w:type="dxa"/>
          </w:tcPr>
          <w:p w14:paraId="5E18F2EC" w14:textId="77777777" w:rsidR="0087663A" w:rsidRPr="00D83BB9" w:rsidRDefault="0087663A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50DD9A" w14:textId="77777777" w:rsidR="0087663A" w:rsidRPr="00D83BB9" w:rsidRDefault="0087663A" w:rsidP="00496A3D">
            <w:pPr>
              <w:tabs>
                <w:tab w:val="decimal" w:pos="657"/>
              </w:tabs>
              <w:suppressAutoHyphens/>
              <w:snapToGrid w:val="0"/>
              <w:spacing w:after="0" w:line="240" w:lineRule="auto"/>
              <w:ind w:right="5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7EF3EBDB" w14:textId="1F520E1A" w:rsidR="00601F0C" w:rsidRPr="00D83BB9" w:rsidRDefault="00601F0C" w:rsidP="00496A3D">
            <w:pPr>
              <w:tabs>
                <w:tab w:val="decimal" w:pos="657"/>
              </w:tabs>
              <w:suppressAutoHyphens/>
              <w:snapToGrid w:val="0"/>
              <w:spacing w:after="0" w:line="240" w:lineRule="auto"/>
              <w:ind w:right="5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59" w:type="dxa"/>
          </w:tcPr>
          <w:p w14:paraId="6EAC1DBA" w14:textId="77777777" w:rsidR="0087663A" w:rsidRPr="00D83BB9" w:rsidRDefault="0087663A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05705B10" w14:textId="77777777" w:rsidR="0087663A" w:rsidRPr="00D83BB9" w:rsidRDefault="0087663A" w:rsidP="00496A3D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21A99CB3" w14:textId="4262376D" w:rsidR="00601F0C" w:rsidRPr="00D83BB9" w:rsidRDefault="00601F0C" w:rsidP="00496A3D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87663A" w:rsidRPr="00D83BB9" w14:paraId="36A0A853" w14:textId="77777777" w:rsidTr="00D83BB9">
        <w:trPr>
          <w:trHeight w:val="360"/>
        </w:trPr>
        <w:tc>
          <w:tcPr>
            <w:tcW w:w="4410" w:type="dxa"/>
            <w:shd w:val="clear" w:color="auto" w:fill="auto"/>
            <w:vAlign w:val="bottom"/>
          </w:tcPr>
          <w:p w14:paraId="62639D44" w14:textId="77777777" w:rsidR="0087663A" w:rsidRPr="00D83BB9" w:rsidRDefault="0087663A" w:rsidP="00496A3D">
            <w:pPr>
              <w:tabs>
                <w:tab w:val="decimal" w:pos="284"/>
              </w:tabs>
              <w:suppressAutoHyphens/>
              <w:snapToGrid w:val="0"/>
              <w:spacing w:after="0" w:line="240" w:lineRule="auto"/>
              <w:ind w:left="808" w:right="-111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512DF" w14:textId="70A6B8AF" w:rsidR="0087663A" w:rsidRPr="00D83BB9" w:rsidRDefault="00601F0C" w:rsidP="00496A3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2,159</w:t>
            </w:r>
          </w:p>
        </w:tc>
        <w:tc>
          <w:tcPr>
            <w:tcW w:w="241" w:type="dxa"/>
            <w:shd w:val="clear" w:color="auto" w:fill="auto"/>
          </w:tcPr>
          <w:p w14:paraId="4C01C556" w14:textId="77777777" w:rsidR="0087663A" w:rsidRPr="00D83BB9" w:rsidRDefault="0087663A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C434A" w14:textId="09543807" w:rsidR="0087663A" w:rsidRPr="00D83BB9" w:rsidRDefault="00601F0C" w:rsidP="00496A3D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2,147</w:t>
            </w:r>
          </w:p>
        </w:tc>
        <w:tc>
          <w:tcPr>
            <w:tcW w:w="236" w:type="dxa"/>
            <w:vAlign w:val="bottom"/>
          </w:tcPr>
          <w:p w14:paraId="3AAE5FED" w14:textId="77777777" w:rsidR="0087663A" w:rsidRPr="00D83BB9" w:rsidRDefault="0087663A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2CC42" w14:textId="79C1CABC" w:rsidR="0087663A" w:rsidRPr="00D83BB9" w:rsidRDefault="00601F0C" w:rsidP="00496A3D">
            <w:pPr>
              <w:tabs>
                <w:tab w:val="decimal" w:pos="837"/>
              </w:tabs>
              <w:suppressAutoHyphens/>
              <w:snapToGrid w:val="0"/>
              <w:spacing w:after="0" w:line="240" w:lineRule="auto"/>
              <w:ind w:right="5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76</w:t>
            </w:r>
          </w:p>
        </w:tc>
        <w:tc>
          <w:tcPr>
            <w:tcW w:w="259" w:type="dxa"/>
            <w:vAlign w:val="bottom"/>
          </w:tcPr>
          <w:p w14:paraId="5682CC8D" w14:textId="77777777" w:rsidR="0087663A" w:rsidRPr="00D83BB9" w:rsidRDefault="0087663A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E2F7C" w14:textId="28E1CEA8" w:rsidR="0087663A" w:rsidRPr="00D83BB9" w:rsidRDefault="00601F0C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75</w:t>
            </w:r>
          </w:p>
        </w:tc>
      </w:tr>
      <w:tr w:rsidR="00EE47CB" w:rsidRPr="00D83BB9" w14:paraId="70F75052" w14:textId="77777777" w:rsidTr="00D83BB9">
        <w:trPr>
          <w:trHeight w:val="360"/>
        </w:trPr>
        <w:tc>
          <w:tcPr>
            <w:tcW w:w="4410" w:type="dxa"/>
            <w:shd w:val="clear" w:color="auto" w:fill="auto"/>
            <w:vAlign w:val="bottom"/>
          </w:tcPr>
          <w:p w14:paraId="04BC4BF9" w14:textId="77777777" w:rsidR="00EE47CB" w:rsidRPr="00D83BB9" w:rsidRDefault="00EE47CB" w:rsidP="00496A3D">
            <w:pPr>
              <w:tabs>
                <w:tab w:val="decimal" w:pos="284"/>
              </w:tabs>
              <w:suppressAutoHyphens/>
              <w:snapToGrid w:val="0"/>
              <w:spacing w:after="0" w:line="240" w:lineRule="auto"/>
              <w:ind w:left="808" w:right="-111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46BB4D59" w14:textId="77777777" w:rsidR="00EE47CB" w:rsidRPr="00D83BB9" w:rsidRDefault="00EE47CB" w:rsidP="00496A3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1A932A86" w14:textId="77777777" w:rsidR="00EE47CB" w:rsidRPr="00D83BB9" w:rsidRDefault="00EE47CB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30C55" w14:textId="77777777" w:rsidR="00EE47CB" w:rsidRPr="00D83BB9" w:rsidRDefault="00EE47CB" w:rsidP="00496A3D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D8CCE74" w14:textId="77777777" w:rsidR="00EE47CB" w:rsidRPr="00D83BB9" w:rsidRDefault="00EE47CB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DD90D1D" w14:textId="77777777" w:rsidR="00EE47CB" w:rsidRPr="00D83BB9" w:rsidRDefault="00EE47CB" w:rsidP="00496A3D">
            <w:pPr>
              <w:tabs>
                <w:tab w:val="decimal" w:pos="837"/>
              </w:tabs>
              <w:suppressAutoHyphens/>
              <w:snapToGrid w:val="0"/>
              <w:spacing w:after="0" w:line="240" w:lineRule="auto"/>
              <w:ind w:right="5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59" w:type="dxa"/>
            <w:vAlign w:val="bottom"/>
          </w:tcPr>
          <w:p w14:paraId="5AD8C443" w14:textId="77777777" w:rsidR="00EE47CB" w:rsidRPr="00D83BB9" w:rsidRDefault="00EE47CB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bottom"/>
          </w:tcPr>
          <w:p w14:paraId="48EE170E" w14:textId="77777777" w:rsidR="00EE47CB" w:rsidRPr="00D83BB9" w:rsidRDefault="00EE47CB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87663A" w:rsidRPr="002A007A" w14:paraId="128ED3E0" w14:textId="77777777" w:rsidTr="00D83BB9">
        <w:trPr>
          <w:trHeight w:val="360"/>
        </w:trPr>
        <w:tc>
          <w:tcPr>
            <w:tcW w:w="4410" w:type="dxa"/>
            <w:shd w:val="clear" w:color="auto" w:fill="auto"/>
            <w:vAlign w:val="bottom"/>
          </w:tcPr>
          <w:p w14:paraId="7FB6CFFB" w14:textId="77777777" w:rsidR="0087663A" w:rsidRPr="00D83BB9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ind w:left="630" w:right="-11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55C61F" w14:textId="470817EC" w:rsidR="0087663A" w:rsidRPr="00D83BB9" w:rsidDel="005A5B95" w:rsidRDefault="00601F0C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311,796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C9E6981" w14:textId="77777777" w:rsidR="0087663A" w:rsidRPr="00D83BB9" w:rsidRDefault="0087663A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425653" w14:textId="6086D415" w:rsidR="0087663A" w:rsidRPr="00D83BB9" w:rsidDel="005A5B95" w:rsidRDefault="00601F0C" w:rsidP="0041429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312,059</w:t>
            </w:r>
          </w:p>
        </w:tc>
        <w:tc>
          <w:tcPr>
            <w:tcW w:w="236" w:type="dxa"/>
            <w:vAlign w:val="bottom"/>
          </w:tcPr>
          <w:p w14:paraId="0FF68D8A" w14:textId="77777777" w:rsidR="0087663A" w:rsidRPr="005D4716" w:rsidRDefault="0087663A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0A0A361" w14:textId="77777777" w:rsidR="0087663A" w:rsidRPr="005D4716" w:rsidDel="005A5B95" w:rsidRDefault="0087663A" w:rsidP="00496A3D">
            <w:pPr>
              <w:tabs>
                <w:tab w:val="decimal" w:pos="107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59" w:type="dxa"/>
            <w:vAlign w:val="bottom"/>
          </w:tcPr>
          <w:p w14:paraId="2DA87537" w14:textId="77777777" w:rsidR="0087663A" w:rsidRPr="005D4716" w:rsidRDefault="0087663A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44" w:type="dxa"/>
            <w:vAlign w:val="bottom"/>
          </w:tcPr>
          <w:p w14:paraId="32A58291" w14:textId="77777777" w:rsidR="0087663A" w:rsidRPr="005D4716" w:rsidRDefault="0087663A" w:rsidP="00496A3D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</w:tbl>
    <w:p w14:paraId="0C62F662" w14:textId="39BFB274" w:rsidR="00911FF5" w:rsidRDefault="00911FF5" w:rsidP="0087663A">
      <w:pPr>
        <w:suppressAutoHyphens/>
        <w:spacing w:after="0" w:line="240" w:lineRule="auto"/>
        <w:rPr>
          <w:rFonts w:asciiTheme="majorBidi" w:eastAsia="Times New Roman" w:hAnsiTheme="majorBidi" w:cstheme="majorBidi"/>
          <w:sz w:val="36"/>
          <w:szCs w:val="32"/>
          <w:lang w:eastAsia="zh-CN"/>
        </w:rPr>
      </w:pPr>
    </w:p>
    <w:p w14:paraId="0A2DEB74" w14:textId="77777777" w:rsidR="00911FF5" w:rsidRDefault="00911FF5">
      <w:pPr>
        <w:rPr>
          <w:rFonts w:asciiTheme="majorBidi" w:eastAsia="Times New Roman" w:hAnsiTheme="majorBidi" w:cstheme="majorBidi"/>
          <w:sz w:val="36"/>
          <w:szCs w:val="32"/>
          <w:lang w:eastAsia="zh-CN"/>
        </w:rPr>
      </w:pPr>
      <w:r>
        <w:rPr>
          <w:rFonts w:asciiTheme="majorBidi" w:eastAsia="Times New Roman" w:hAnsiTheme="majorBidi" w:cstheme="majorBidi"/>
          <w:sz w:val="36"/>
          <w:szCs w:val="32"/>
          <w:lang w:eastAsia="zh-CN"/>
        </w:rPr>
        <w:br w:type="page"/>
      </w:r>
    </w:p>
    <w:p w14:paraId="4B92B9B2" w14:textId="77777777" w:rsidR="0087663A" w:rsidRPr="007A5235" w:rsidRDefault="0087663A" w:rsidP="0087663A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cs/>
          <w:lang w:eastAsia="zh-CN"/>
        </w:rPr>
      </w:pPr>
    </w:p>
    <w:tbl>
      <w:tblPr>
        <w:tblW w:w="97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270"/>
        <w:gridCol w:w="1350"/>
      </w:tblGrid>
      <w:tr w:rsidR="0087663A" w:rsidRPr="002A007A" w14:paraId="4C9C7E22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56EACAAD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6"/>
                <w:szCs w:val="32"/>
                <w:cs/>
                <w:lang w:eastAsia="zh-CN"/>
              </w:rPr>
              <w:br w:type="page"/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6E2B50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805516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4CE93D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br/>
              <w:t>เฉพาะธนาคาร</w:t>
            </w:r>
          </w:p>
        </w:tc>
      </w:tr>
      <w:tr w:rsidR="0087663A" w:rsidRPr="002A007A" w14:paraId="6C386704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0EADA742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F63651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8E82C4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3B5BAA" w14:textId="77777777" w:rsidR="0087663A" w:rsidRPr="007A5235" w:rsidRDefault="0087663A" w:rsidP="00496A3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87663A" w:rsidRPr="002A007A" w14:paraId="05D35456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4AD4F1A0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4653A0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030C6C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006946" w14:textId="77777777" w:rsidR="0087663A" w:rsidRPr="007A5235" w:rsidRDefault="0087663A" w:rsidP="00496A3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87663A" w:rsidRPr="002A007A" w14:paraId="776094DF" w14:textId="77777777" w:rsidTr="00496A3D">
        <w:trPr>
          <w:trHeight w:val="360"/>
        </w:trPr>
        <w:tc>
          <w:tcPr>
            <w:tcW w:w="6750" w:type="dxa"/>
            <w:shd w:val="clear" w:color="auto" w:fill="auto"/>
          </w:tcPr>
          <w:p w14:paraId="175719AC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03809855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ind w:left="2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87663A" w:rsidRPr="002A007A" w14:paraId="651151FB" w14:textId="77777777" w:rsidTr="00496A3D">
        <w:trPr>
          <w:trHeight w:val="360"/>
        </w:trPr>
        <w:tc>
          <w:tcPr>
            <w:tcW w:w="6750" w:type="dxa"/>
            <w:shd w:val="clear" w:color="auto" w:fill="auto"/>
          </w:tcPr>
          <w:p w14:paraId="4F3C1E5B" w14:textId="77777777" w:rsidR="0087663A" w:rsidRPr="007A5235" w:rsidRDefault="0087663A" w:rsidP="00496A3D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เพื่อค้า</w:t>
            </w:r>
          </w:p>
        </w:tc>
        <w:tc>
          <w:tcPr>
            <w:tcW w:w="1350" w:type="dxa"/>
            <w:shd w:val="clear" w:color="auto" w:fill="auto"/>
          </w:tcPr>
          <w:p w14:paraId="50655FE6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1CE866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5C0C75D5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87663A" w:rsidRPr="002A007A" w14:paraId="76B21F28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6482EFB6" w14:textId="77777777" w:rsidR="0087663A" w:rsidRPr="007A5235" w:rsidRDefault="0087663A" w:rsidP="00496A3D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32F7AE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22,072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48A87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A533F59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22,040</w:t>
            </w:r>
          </w:p>
        </w:tc>
      </w:tr>
      <w:tr w:rsidR="0087663A" w:rsidRPr="002A007A" w14:paraId="00B6762E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2A623BF7" w14:textId="77777777" w:rsidR="0087663A" w:rsidRPr="007A5235" w:rsidRDefault="0087663A" w:rsidP="00496A3D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ภาคเอกชน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5A34514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4,550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DDBA5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A001871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4,374</w:t>
            </w:r>
          </w:p>
        </w:tc>
      </w:tr>
      <w:tr w:rsidR="0087663A" w:rsidRPr="002A007A" w14:paraId="712D0BA0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72E06EFE" w14:textId="77777777" w:rsidR="0087663A" w:rsidRPr="007A5235" w:rsidRDefault="0087663A" w:rsidP="00496A3D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ตราสารทุนในความต้องการของตลาดในประเทศ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70EED87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3,192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B1E9A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F91A327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1,592</w:t>
            </w:r>
          </w:p>
        </w:tc>
      </w:tr>
      <w:tr w:rsidR="0087663A" w:rsidRPr="002A007A" w14:paraId="1F247932" w14:textId="77777777" w:rsidTr="00496A3D">
        <w:trPr>
          <w:trHeight w:val="375"/>
        </w:trPr>
        <w:tc>
          <w:tcPr>
            <w:tcW w:w="6750" w:type="dxa"/>
            <w:shd w:val="clear" w:color="auto" w:fill="auto"/>
            <w:vAlign w:val="center"/>
          </w:tcPr>
          <w:p w14:paraId="6823DEA7" w14:textId="77777777" w:rsidR="0087663A" w:rsidRPr="007A5235" w:rsidRDefault="0087663A" w:rsidP="00496A3D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18B4D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29,814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E9F29E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0D9BF2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28,006</w:t>
            </w:r>
          </w:p>
        </w:tc>
      </w:tr>
    </w:tbl>
    <w:p w14:paraId="554A2451" w14:textId="77777777" w:rsidR="0087663A" w:rsidRPr="00CA0CA4" w:rsidRDefault="0087663A" w:rsidP="0087663A">
      <w:pPr>
        <w:suppressAutoHyphens/>
        <w:spacing w:after="0" w:line="240" w:lineRule="auto"/>
        <w:rPr>
          <w:rFonts w:asciiTheme="majorBidi" w:eastAsia="Times New Roman" w:hAnsiTheme="majorBidi" w:cstheme="majorBidi"/>
          <w:color w:val="000000"/>
          <w:sz w:val="16"/>
          <w:szCs w:val="16"/>
          <w:cs/>
          <w:lang w:eastAsia="zh-CN"/>
        </w:rPr>
      </w:pPr>
    </w:p>
    <w:p w14:paraId="39692508" w14:textId="77777777" w:rsidR="0087663A" w:rsidRPr="007A5235" w:rsidRDefault="0087663A" w:rsidP="0087663A">
      <w:pPr>
        <w:suppressAutoHyphens/>
        <w:spacing w:after="0" w:line="240" w:lineRule="auto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tbl>
      <w:tblPr>
        <w:tblW w:w="97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270"/>
        <w:gridCol w:w="1350"/>
      </w:tblGrid>
      <w:tr w:rsidR="0087663A" w:rsidRPr="007A5235" w14:paraId="3A0C043E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11BE6685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6"/>
                <w:szCs w:val="32"/>
                <w:cs/>
                <w:lang w:eastAsia="zh-CN"/>
              </w:rPr>
              <w:br w:type="page"/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6FC226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7810BB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26C97A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br/>
              <w:t>เฉพาะธนาคาร</w:t>
            </w:r>
          </w:p>
        </w:tc>
      </w:tr>
      <w:tr w:rsidR="0087663A" w:rsidRPr="007A5235" w14:paraId="33BAEDB7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32A7B37A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9D1BF8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46F254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CB5650" w14:textId="77777777" w:rsidR="0087663A" w:rsidRPr="007A5235" w:rsidRDefault="0087663A" w:rsidP="00496A3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87663A" w:rsidRPr="007A5235" w14:paraId="17FF42CB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253E573B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A52C6D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A64210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41524D" w14:textId="77777777" w:rsidR="0087663A" w:rsidRPr="007A5235" w:rsidRDefault="0087663A" w:rsidP="00496A3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87663A" w:rsidRPr="007A5235" w14:paraId="47DB5970" w14:textId="77777777" w:rsidTr="00496A3D">
        <w:trPr>
          <w:trHeight w:val="360"/>
        </w:trPr>
        <w:tc>
          <w:tcPr>
            <w:tcW w:w="6750" w:type="dxa"/>
            <w:shd w:val="clear" w:color="auto" w:fill="auto"/>
          </w:tcPr>
          <w:p w14:paraId="36B23206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6D35E692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ind w:left="2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87663A" w:rsidRPr="007A5235" w14:paraId="17196BA2" w14:textId="77777777" w:rsidTr="00496A3D">
        <w:trPr>
          <w:trHeight w:val="360"/>
        </w:trPr>
        <w:tc>
          <w:tcPr>
            <w:tcW w:w="6750" w:type="dxa"/>
            <w:shd w:val="clear" w:color="auto" w:fill="auto"/>
          </w:tcPr>
          <w:p w14:paraId="4502F4D4" w14:textId="77777777" w:rsidR="0087663A" w:rsidRPr="007A5235" w:rsidRDefault="0087663A" w:rsidP="00496A3D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เงินลงทุนเผื่อขาย</w:t>
            </w:r>
          </w:p>
        </w:tc>
        <w:tc>
          <w:tcPr>
            <w:tcW w:w="1350" w:type="dxa"/>
            <w:shd w:val="clear" w:color="auto" w:fill="auto"/>
          </w:tcPr>
          <w:p w14:paraId="1D774C5F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B9ACCF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622741EF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87663A" w:rsidRPr="007A5235" w14:paraId="6FAD987A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4542D85A" w14:textId="77777777" w:rsidR="0087663A" w:rsidRPr="007A5235" w:rsidRDefault="0087663A" w:rsidP="00496A3D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072DEDF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258,768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DCD340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FA1079B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258,768</w:t>
            </w:r>
          </w:p>
        </w:tc>
      </w:tr>
      <w:tr w:rsidR="0087663A" w:rsidRPr="007A5235" w14:paraId="59D1AA9A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71BF71FC" w14:textId="77777777" w:rsidR="0087663A" w:rsidRPr="007A5235" w:rsidRDefault="0087663A" w:rsidP="00496A3D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884BF84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10,999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B4053D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039F0A4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10,999</w:t>
            </w:r>
          </w:p>
        </w:tc>
      </w:tr>
      <w:tr w:rsidR="0087663A" w:rsidRPr="007A5235" w14:paraId="640D4498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5B8ACCC8" w14:textId="77777777" w:rsidR="0087663A" w:rsidRPr="007A5235" w:rsidRDefault="0087663A" w:rsidP="00496A3D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ตราสารทุนในความต้องการของตลาดในประเทศ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6DEF1A4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E90A60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43FF0FF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928</w:t>
            </w:r>
          </w:p>
        </w:tc>
      </w:tr>
      <w:tr w:rsidR="0087663A" w:rsidRPr="007A5235" w14:paraId="13DE9DCF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6C0D72E0" w14:textId="77777777" w:rsidR="0087663A" w:rsidRPr="007A5235" w:rsidRDefault="0087663A" w:rsidP="00496A3D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AFCFEA6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C20923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CE54D98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23</w:t>
            </w:r>
          </w:p>
        </w:tc>
      </w:tr>
      <w:tr w:rsidR="0087663A" w:rsidRPr="007A5235" w14:paraId="64BEAA49" w14:textId="77777777" w:rsidTr="00496A3D">
        <w:trPr>
          <w:trHeight w:val="375"/>
        </w:trPr>
        <w:tc>
          <w:tcPr>
            <w:tcW w:w="6750" w:type="dxa"/>
            <w:shd w:val="clear" w:color="auto" w:fill="auto"/>
            <w:vAlign w:val="center"/>
          </w:tcPr>
          <w:p w14:paraId="5E58BCA7" w14:textId="77777777" w:rsidR="0087663A" w:rsidRPr="007A5235" w:rsidRDefault="0087663A" w:rsidP="00496A3D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4A4430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270,740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26A007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D62E64" w14:textId="77777777" w:rsidR="0087663A" w:rsidRPr="007A5235" w:rsidRDefault="0087663A" w:rsidP="00496A3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270,718</w:t>
            </w:r>
          </w:p>
        </w:tc>
      </w:tr>
    </w:tbl>
    <w:p w14:paraId="0197AB4F" w14:textId="77777777" w:rsidR="0087663A" w:rsidRPr="00CA0CA4" w:rsidRDefault="0087663A" w:rsidP="007B2B42">
      <w:pPr>
        <w:suppressAutoHyphens/>
        <w:spacing w:after="0" w:line="240" w:lineRule="auto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tbl>
      <w:tblPr>
        <w:tblW w:w="97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269"/>
        <w:gridCol w:w="1351"/>
      </w:tblGrid>
      <w:tr w:rsidR="0087663A" w:rsidRPr="002A007A" w14:paraId="507854B0" w14:textId="77777777" w:rsidTr="00496A3D">
        <w:trPr>
          <w:trHeight w:val="349"/>
        </w:trPr>
        <w:tc>
          <w:tcPr>
            <w:tcW w:w="6750" w:type="dxa"/>
            <w:shd w:val="clear" w:color="auto" w:fill="auto"/>
            <w:vAlign w:val="bottom"/>
          </w:tcPr>
          <w:p w14:paraId="3293A1AF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AE81F4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5BC48A5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33B9963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br/>
              <w:t>เฉพาะธนาคาร</w:t>
            </w:r>
          </w:p>
        </w:tc>
      </w:tr>
      <w:tr w:rsidR="0087663A" w:rsidRPr="002A007A" w14:paraId="390D4F43" w14:textId="77777777" w:rsidTr="00496A3D">
        <w:trPr>
          <w:trHeight w:val="349"/>
        </w:trPr>
        <w:tc>
          <w:tcPr>
            <w:tcW w:w="6750" w:type="dxa"/>
            <w:shd w:val="clear" w:color="auto" w:fill="auto"/>
            <w:vAlign w:val="bottom"/>
          </w:tcPr>
          <w:p w14:paraId="4A5AEDE8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65A85D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FF8AB69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1D4BAC0" w14:textId="77777777" w:rsidR="0087663A" w:rsidRPr="007A5235" w:rsidRDefault="0087663A" w:rsidP="00496A3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87663A" w:rsidRPr="002A007A" w14:paraId="68CF40BF" w14:textId="77777777" w:rsidTr="00496A3D">
        <w:trPr>
          <w:trHeight w:val="349"/>
        </w:trPr>
        <w:tc>
          <w:tcPr>
            <w:tcW w:w="6750" w:type="dxa"/>
            <w:shd w:val="clear" w:color="auto" w:fill="auto"/>
            <w:vAlign w:val="bottom"/>
          </w:tcPr>
          <w:p w14:paraId="4EA68C50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61C422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ราคาทุน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/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FAE3BD8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A3AB218" w14:textId="77777777" w:rsidR="0087663A" w:rsidRPr="007A5235" w:rsidRDefault="0087663A" w:rsidP="00496A3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ราคาทุน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/</w:t>
            </w:r>
          </w:p>
        </w:tc>
      </w:tr>
      <w:tr w:rsidR="0087663A" w:rsidRPr="002A007A" w14:paraId="4F34A534" w14:textId="77777777" w:rsidTr="00496A3D">
        <w:trPr>
          <w:trHeight w:val="349"/>
        </w:trPr>
        <w:tc>
          <w:tcPr>
            <w:tcW w:w="6750" w:type="dxa"/>
            <w:shd w:val="clear" w:color="auto" w:fill="auto"/>
            <w:vAlign w:val="bottom"/>
          </w:tcPr>
          <w:p w14:paraId="71F3CD27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125558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760D455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8BE7FAB" w14:textId="77777777" w:rsidR="0087663A" w:rsidRPr="007A5235" w:rsidRDefault="0087663A" w:rsidP="00496A3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87663A" w:rsidRPr="002A007A" w14:paraId="157AAC75" w14:textId="77777777" w:rsidTr="00496A3D">
        <w:trPr>
          <w:trHeight w:val="349"/>
        </w:trPr>
        <w:tc>
          <w:tcPr>
            <w:tcW w:w="6750" w:type="dxa"/>
            <w:shd w:val="clear" w:color="auto" w:fill="auto"/>
            <w:vAlign w:val="bottom"/>
          </w:tcPr>
          <w:p w14:paraId="31B28CD0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D0E7FF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E60F2B5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84BF81F" w14:textId="77777777" w:rsidR="0087663A" w:rsidRPr="007A5235" w:rsidRDefault="0087663A" w:rsidP="00496A3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87663A" w:rsidRPr="002A007A" w14:paraId="7601C8E5" w14:textId="77777777" w:rsidTr="00496A3D">
        <w:trPr>
          <w:trHeight w:val="349"/>
        </w:trPr>
        <w:tc>
          <w:tcPr>
            <w:tcW w:w="6750" w:type="dxa"/>
            <w:shd w:val="clear" w:color="auto" w:fill="auto"/>
          </w:tcPr>
          <w:p w14:paraId="1E36CD43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376D4521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ind w:left="2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87663A" w:rsidRPr="002A007A" w14:paraId="2D179029" w14:textId="77777777" w:rsidTr="00496A3D">
        <w:trPr>
          <w:trHeight w:val="349"/>
        </w:trPr>
        <w:tc>
          <w:tcPr>
            <w:tcW w:w="6750" w:type="dxa"/>
            <w:shd w:val="clear" w:color="auto" w:fill="auto"/>
          </w:tcPr>
          <w:p w14:paraId="3D84E517" w14:textId="77777777" w:rsidR="0087663A" w:rsidRPr="007A5235" w:rsidRDefault="0087663A" w:rsidP="00496A3D">
            <w:pPr>
              <w:suppressAutoHyphens/>
              <w:spacing w:after="0" w:line="240" w:lineRule="auto"/>
              <w:ind w:left="705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ตราสารหนี้ที่จะถือจนครบกำหนด</w:t>
            </w:r>
          </w:p>
        </w:tc>
        <w:tc>
          <w:tcPr>
            <w:tcW w:w="1350" w:type="dxa"/>
            <w:shd w:val="clear" w:color="auto" w:fill="auto"/>
          </w:tcPr>
          <w:p w14:paraId="2E556C69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E2CD5CF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14:paraId="39131BA0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87663A" w:rsidRPr="002A007A" w14:paraId="531951CF" w14:textId="77777777" w:rsidTr="00496A3D">
        <w:trPr>
          <w:trHeight w:val="349"/>
        </w:trPr>
        <w:tc>
          <w:tcPr>
            <w:tcW w:w="6750" w:type="dxa"/>
            <w:shd w:val="clear" w:color="auto" w:fill="auto"/>
            <w:vAlign w:val="bottom"/>
          </w:tcPr>
          <w:p w14:paraId="7C022FDC" w14:textId="77777777" w:rsidR="0087663A" w:rsidRPr="007A5235" w:rsidRDefault="0087663A" w:rsidP="00496A3D">
            <w:pPr>
              <w:suppressAutoHyphens/>
              <w:spacing w:after="0" w:line="240" w:lineRule="auto"/>
              <w:ind w:left="70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F3093F" w14:textId="77777777" w:rsidR="0087663A" w:rsidRPr="007A5235" w:rsidRDefault="0087663A" w:rsidP="00496A3D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7,586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8B6BFAE" w14:textId="77777777" w:rsidR="0087663A" w:rsidRPr="007A5235" w:rsidRDefault="0087663A" w:rsidP="00496A3D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75E4518C" w14:textId="77777777" w:rsidR="0087663A" w:rsidRPr="007A5235" w:rsidRDefault="0087663A" w:rsidP="00496A3D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7,575</w:t>
            </w:r>
          </w:p>
        </w:tc>
      </w:tr>
      <w:tr w:rsidR="0087663A" w:rsidRPr="002A007A" w14:paraId="4DCB1B57" w14:textId="77777777" w:rsidTr="00496A3D">
        <w:trPr>
          <w:trHeight w:val="349"/>
        </w:trPr>
        <w:tc>
          <w:tcPr>
            <w:tcW w:w="6750" w:type="dxa"/>
            <w:shd w:val="clear" w:color="auto" w:fill="auto"/>
            <w:vAlign w:val="bottom"/>
          </w:tcPr>
          <w:p w14:paraId="0D64460C" w14:textId="77777777" w:rsidR="0087663A" w:rsidRPr="007A5235" w:rsidRDefault="0087663A" w:rsidP="00496A3D">
            <w:pPr>
              <w:suppressAutoHyphens/>
              <w:spacing w:after="0" w:line="240" w:lineRule="auto"/>
              <w:ind w:left="70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ADFF7A6" w14:textId="77777777" w:rsidR="0087663A" w:rsidRPr="007A5235" w:rsidRDefault="0087663A" w:rsidP="00496A3D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D2C8B79" w14:textId="77777777" w:rsidR="0087663A" w:rsidRPr="007A5235" w:rsidRDefault="0087663A" w:rsidP="00496A3D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0EF7794" w14:textId="77777777" w:rsidR="0087663A" w:rsidRPr="007A5235" w:rsidRDefault="0087663A" w:rsidP="00496A3D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326</w:t>
            </w:r>
          </w:p>
        </w:tc>
      </w:tr>
      <w:tr w:rsidR="0087663A" w:rsidRPr="002A007A" w14:paraId="167B7F87" w14:textId="77777777" w:rsidTr="00496A3D">
        <w:trPr>
          <w:trHeight w:val="349"/>
        </w:trPr>
        <w:tc>
          <w:tcPr>
            <w:tcW w:w="6750" w:type="dxa"/>
            <w:shd w:val="clear" w:color="auto" w:fill="auto"/>
            <w:vAlign w:val="bottom"/>
          </w:tcPr>
          <w:p w14:paraId="03E4C9C0" w14:textId="77777777" w:rsidR="0087663A" w:rsidRPr="007A5235" w:rsidRDefault="0087663A" w:rsidP="00496A3D">
            <w:pPr>
              <w:suppressAutoHyphens/>
              <w:spacing w:after="0" w:line="240" w:lineRule="auto"/>
              <w:ind w:left="70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1C88DD" w14:textId="77777777" w:rsidR="0087663A" w:rsidRPr="007A5235" w:rsidRDefault="0087663A" w:rsidP="00496A3D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0BB7662" w14:textId="77777777" w:rsidR="0087663A" w:rsidRPr="007A5235" w:rsidRDefault="0087663A" w:rsidP="00496A3D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936E4" w14:textId="77777777" w:rsidR="0087663A" w:rsidRPr="007A5235" w:rsidRDefault="0087663A" w:rsidP="00496A3D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214</w:t>
            </w:r>
          </w:p>
        </w:tc>
      </w:tr>
      <w:tr w:rsidR="0087663A" w:rsidRPr="002A007A" w14:paraId="45B27C42" w14:textId="77777777" w:rsidTr="00496A3D">
        <w:trPr>
          <w:trHeight w:val="363"/>
        </w:trPr>
        <w:tc>
          <w:tcPr>
            <w:tcW w:w="6750" w:type="dxa"/>
            <w:shd w:val="clear" w:color="auto" w:fill="auto"/>
            <w:vAlign w:val="bottom"/>
          </w:tcPr>
          <w:p w14:paraId="1AD82874" w14:textId="77777777" w:rsidR="0087663A" w:rsidRPr="007A5235" w:rsidRDefault="0087663A" w:rsidP="00496A3D">
            <w:pPr>
              <w:suppressAutoHyphens/>
              <w:spacing w:after="0" w:line="240" w:lineRule="auto"/>
              <w:ind w:left="70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949C6A" w14:textId="77777777" w:rsidR="0087663A" w:rsidRPr="007A5235" w:rsidRDefault="0087663A" w:rsidP="00496A3D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7,830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D418A23" w14:textId="77777777" w:rsidR="0087663A" w:rsidRPr="007A5235" w:rsidRDefault="0087663A" w:rsidP="00496A3D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65D55D5" w14:textId="77777777" w:rsidR="0087663A" w:rsidRPr="007A5235" w:rsidRDefault="0087663A" w:rsidP="00496A3D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8,115</w:t>
            </w:r>
          </w:p>
        </w:tc>
      </w:tr>
      <w:tr w:rsidR="0087663A" w:rsidRPr="002A007A" w14:paraId="1B39AA6F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2DBEC939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lastRenderedPageBreak/>
              <w:br w:type="page"/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3A4BA7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6750522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252BD6B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7663A" w:rsidRPr="002A007A" w14:paraId="7C5C766E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52BF4C59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E0CB6D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DE8C6F3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6253484" w14:textId="77777777" w:rsidR="0087663A" w:rsidRPr="007A5235" w:rsidRDefault="0087663A" w:rsidP="00496A3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87663A" w:rsidRPr="002A007A" w14:paraId="791A1A9D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023848EF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52ACC0" w14:textId="77777777" w:rsidR="0087663A" w:rsidRPr="007A5235" w:rsidRDefault="0087663A" w:rsidP="00496A3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2BA16DF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80C40AE" w14:textId="77777777" w:rsidR="0087663A" w:rsidRPr="007A5235" w:rsidRDefault="0087663A" w:rsidP="00496A3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87663A" w:rsidRPr="002A007A" w14:paraId="3944330D" w14:textId="77777777" w:rsidTr="00496A3D">
        <w:trPr>
          <w:trHeight w:val="360"/>
        </w:trPr>
        <w:tc>
          <w:tcPr>
            <w:tcW w:w="6750" w:type="dxa"/>
            <w:shd w:val="clear" w:color="auto" w:fill="auto"/>
          </w:tcPr>
          <w:p w14:paraId="797BFD35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4ADC3FB" w14:textId="77777777" w:rsidR="0087663A" w:rsidRPr="007A5235" w:rsidRDefault="0087663A" w:rsidP="00496A3D">
            <w:pPr>
              <w:suppressAutoHyphens/>
              <w:snapToGrid w:val="0"/>
              <w:spacing w:after="0" w:line="240" w:lineRule="auto"/>
              <w:ind w:left="2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87663A" w:rsidRPr="002A007A" w14:paraId="492A823E" w14:textId="77777777" w:rsidTr="00496A3D">
        <w:trPr>
          <w:trHeight w:val="360"/>
        </w:trPr>
        <w:tc>
          <w:tcPr>
            <w:tcW w:w="6750" w:type="dxa"/>
            <w:shd w:val="clear" w:color="auto" w:fill="auto"/>
          </w:tcPr>
          <w:p w14:paraId="08673C6A" w14:textId="77777777" w:rsidR="0087663A" w:rsidRPr="007A5235" w:rsidRDefault="0087663A" w:rsidP="00496A3D">
            <w:pPr>
              <w:suppressAutoHyphens/>
              <w:spacing w:after="0" w:line="240" w:lineRule="auto"/>
              <w:ind w:left="690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เงินลงทุนทั่วไป</w:t>
            </w:r>
          </w:p>
        </w:tc>
        <w:tc>
          <w:tcPr>
            <w:tcW w:w="1350" w:type="dxa"/>
            <w:shd w:val="clear" w:color="auto" w:fill="auto"/>
          </w:tcPr>
          <w:p w14:paraId="7B8554F1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518A8B9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14:paraId="5E0D8EC2" w14:textId="77777777" w:rsidR="0087663A" w:rsidRPr="007A5235" w:rsidRDefault="0087663A" w:rsidP="00496A3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87663A" w:rsidRPr="002A007A" w14:paraId="2D11D317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7ED34F39" w14:textId="77777777" w:rsidR="0087663A" w:rsidRPr="007A5235" w:rsidRDefault="0087663A" w:rsidP="00496A3D">
            <w:pPr>
              <w:suppressAutoHyphens/>
              <w:spacing w:after="0" w:line="240" w:lineRule="auto"/>
              <w:ind w:left="690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50" w:type="dxa"/>
            <w:shd w:val="clear" w:color="auto" w:fill="auto"/>
          </w:tcPr>
          <w:p w14:paraId="0B934196" w14:textId="77777777" w:rsidR="0087663A" w:rsidRPr="007A5235" w:rsidRDefault="0087663A" w:rsidP="00496A3D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724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B47BEFB" w14:textId="77777777" w:rsidR="0087663A" w:rsidRPr="007A5235" w:rsidRDefault="0087663A" w:rsidP="00496A3D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A767274" w14:textId="77777777" w:rsidR="0087663A" w:rsidRPr="007A5235" w:rsidRDefault="0087663A" w:rsidP="00496A3D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707</w:t>
            </w:r>
          </w:p>
        </w:tc>
      </w:tr>
      <w:tr w:rsidR="0087663A" w:rsidRPr="002A007A" w14:paraId="5F4B1F6C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1FDBD214" w14:textId="77777777" w:rsidR="0087663A" w:rsidRPr="007A5235" w:rsidRDefault="0087663A" w:rsidP="00496A3D">
            <w:pPr>
              <w:suppressAutoHyphens/>
              <w:spacing w:after="0" w:line="240" w:lineRule="auto"/>
              <w:ind w:left="690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4F170FFF" w14:textId="77777777" w:rsidR="0087663A" w:rsidRPr="007A5235" w:rsidRDefault="0087663A" w:rsidP="00496A3D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3,192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2CD9575" w14:textId="77777777" w:rsidR="0087663A" w:rsidRPr="007A5235" w:rsidRDefault="0087663A" w:rsidP="00496A3D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EB91F4" w14:textId="77777777" w:rsidR="0087663A" w:rsidRPr="007A5235" w:rsidRDefault="0087663A" w:rsidP="00496A3D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3,192</w:t>
            </w:r>
          </w:p>
        </w:tc>
      </w:tr>
      <w:tr w:rsidR="0087663A" w:rsidRPr="002A007A" w14:paraId="6610B9F5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60014DA5" w14:textId="77777777" w:rsidR="0087663A" w:rsidRPr="007A5235" w:rsidRDefault="0087663A" w:rsidP="00496A3D">
            <w:pPr>
              <w:suppressAutoHyphens/>
              <w:spacing w:after="0" w:line="240" w:lineRule="auto"/>
              <w:ind w:left="690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2D0CA3DC" w14:textId="77777777" w:rsidR="0087663A" w:rsidRPr="007A5235" w:rsidRDefault="0087663A" w:rsidP="00496A3D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3,916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8F6FE7F" w14:textId="77777777" w:rsidR="0087663A" w:rsidRPr="007A5235" w:rsidRDefault="0087663A" w:rsidP="00496A3D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8E243B" w14:textId="77777777" w:rsidR="0087663A" w:rsidRPr="007A5235" w:rsidRDefault="0087663A" w:rsidP="00496A3D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3,899</w:t>
            </w:r>
          </w:p>
        </w:tc>
      </w:tr>
      <w:tr w:rsidR="0087663A" w:rsidRPr="002A007A" w14:paraId="530487F0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2ABAD3A2" w14:textId="77777777" w:rsidR="0087663A" w:rsidRPr="007A5235" w:rsidRDefault="0087663A" w:rsidP="00496A3D">
            <w:pPr>
              <w:suppressAutoHyphens/>
              <w:spacing w:after="0" w:line="240" w:lineRule="auto"/>
              <w:ind w:left="690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หัก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5C55A958" w14:textId="77777777" w:rsidR="0087663A" w:rsidRPr="007A5235" w:rsidRDefault="0087663A" w:rsidP="00496A3D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(235)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D4E7759" w14:textId="77777777" w:rsidR="0087663A" w:rsidRPr="007A5235" w:rsidRDefault="0087663A" w:rsidP="00496A3D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457E21" w14:textId="77777777" w:rsidR="0087663A" w:rsidRPr="007A5235" w:rsidRDefault="0087663A" w:rsidP="00496A3D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(233)</w:t>
            </w:r>
          </w:p>
        </w:tc>
      </w:tr>
      <w:tr w:rsidR="0087663A" w:rsidRPr="002A007A" w14:paraId="1F557075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6FDFD4C2" w14:textId="77777777" w:rsidR="0087663A" w:rsidRPr="007A5235" w:rsidRDefault="0087663A" w:rsidP="00496A3D">
            <w:pPr>
              <w:suppressAutoHyphens/>
              <w:spacing w:after="0" w:line="240" w:lineRule="auto"/>
              <w:ind w:left="690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F1F6C2" w14:textId="77777777" w:rsidR="0087663A" w:rsidRPr="007A5235" w:rsidRDefault="0087663A" w:rsidP="00496A3D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3,681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5945A0C" w14:textId="77777777" w:rsidR="0087663A" w:rsidRPr="007A5235" w:rsidRDefault="0087663A" w:rsidP="00496A3D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4F7C03" w14:textId="77777777" w:rsidR="0087663A" w:rsidRPr="007A5235" w:rsidRDefault="0087663A" w:rsidP="00496A3D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3,666</w:t>
            </w:r>
          </w:p>
        </w:tc>
      </w:tr>
      <w:tr w:rsidR="0087663A" w:rsidRPr="002A007A" w14:paraId="3E59DA62" w14:textId="77777777" w:rsidTr="00496A3D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6683C7FC" w14:textId="77777777" w:rsidR="0087663A" w:rsidRPr="007A5235" w:rsidRDefault="0087663A" w:rsidP="00496A3D">
            <w:pPr>
              <w:suppressAutoHyphens/>
              <w:spacing w:after="0" w:line="240" w:lineRule="auto"/>
              <w:ind w:left="690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350" w:type="dxa"/>
            <w:tcBorders>
              <w:bottom w:val="double" w:sz="4" w:space="0" w:color="000000"/>
            </w:tcBorders>
            <w:shd w:val="clear" w:color="auto" w:fill="auto"/>
          </w:tcPr>
          <w:p w14:paraId="689C04C8" w14:textId="77777777" w:rsidR="0087663A" w:rsidRPr="007A5235" w:rsidRDefault="0087663A" w:rsidP="00496A3D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312,065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4705E9F" w14:textId="77777777" w:rsidR="0087663A" w:rsidRPr="007A5235" w:rsidRDefault="0087663A" w:rsidP="00496A3D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5EADE2B" w14:textId="77777777" w:rsidR="0087663A" w:rsidRPr="007A5235" w:rsidRDefault="0087663A" w:rsidP="00496A3D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310,505</w:t>
            </w:r>
          </w:p>
        </w:tc>
      </w:tr>
    </w:tbl>
    <w:p w14:paraId="3F46EEA5" w14:textId="77777777" w:rsidR="004C0006" w:rsidRPr="004C0006" w:rsidRDefault="004C0006" w:rsidP="00C4514F">
      <w:pPr>
        <w:tabs>
          <w:tab w:val="left" w:pos="450"/>
          <w:tab w:val="left" w:pos="1080"/>
        </w:tabs>
        <w:suppressAutoHyphens/>
        <w:spacing w:after="0" w:line="240" w:lineRule="auto"/>
        <w:ind w:right="-25"/>
        <w:jc w:val="both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</w:pPr>
    </w:p>
    <w:p w14:paraId="7A09DA32" w14:textId="77777777" w:rsidR="0087663A" w:rsidRPr="007A5235" w:rsidRDefault="0087663A" w:rsidP="003360A8">
      <w:pPr>
        <w:numPr>
          <w:ilvl w:val="0"/>
          <w:numId w:val="33"/>
        </w:numPr>
        <w:tabs>
          <w:tab w:val="left" w:pos="117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กำไร (ขาดทุน) ที่ยังไม่เกิดขึ้นจากการเปลี่ยนแปลงมูลค่าของเงินลงทุนในหลักทรัพย์เผื่อขายและหลักทรัพย์ที่จะถือจนครบกำหนด</w:t>
      </w:r>
    </w:p>
    <w:p w14:paraId="6704A473" w14:textId="77777777" w:rsidR="0087663A" w:rsidRPr="002A007A" w:rsidRDefault="0087663A" w:rsidP="0087663A">
      <w:pPr>
        <w:tabs>
          <w:tab w:val="left" w:pos="540"/>
        </w:tabs>
        <w:ind w:left="540" w:right="-25" w:hanging="270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28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435"/>
        <w:gridCol w:w="879"/>
        <w:gridCol w:w="238"/>
        <w:gridCol w:w="751"/>
        <w:gridCol w:w="243"/>
        <w:gridCol w:w="664"/>
        <w:gridCol w:w="239"/>
        <w:gridCol w:w="751"/>
        <w:gridCol w:w="239"/>
        <w:gridCol w:w="31"/>
        <w:gridCol w:w="882"/>
        <w:gridCol w:w="239"/>
        <w:gridCol w:w="751"/>
        <w:gridCol w:w="239"/>
        <w:gridCol w:w="790"/>
        <w:gridCol w:w="239"/>
        <w:gridCol w:w="659"/>
        <w:gridCol w:w="12"/>
      </w:tblGrid>
      <w:tr w:rsidR="0087663A" w:rsidRPr="002A007A" w14:paraId="7498B5E7" w14:textId="77777777" w:rsidTr="00496A3D">
        <w:tc>
          <w:tcPr>
            <w:tcW w:w="1436" w:type="dxa"/>
            <w:shd w:val="clear" w:color="auto" w:fill="auto"/>
            <w:vAlign w:val="bottom"/>
          </w:tcPr>
          <w:p w14:paraId="3825CC62" w14:textId="77777777" w:rsidR="0087663A" w:rsidRPr="002A007A" w:rsidRDefault="0087663A" w:rsidP="00496A3D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4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764" w:type="dxa"/>
            <w:gridSpan w:val="7"/>
            <w:shd w:val="clear" w:color="auto" w:fill="auto"/>
            <w:vAlign w:val="bottom"/>
          </w:tcPr>
          <w:p w14:paraId="1D1EA811" w14:textId="77777777" w:rsidR="0087663A" w:rsidRPr="002A007A" w:rsidRDefault="0087663A" w:rsidP="00496A3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C224D32" w14:textId="77777777" w:rsidR="0087663A" w:rsidRPr="002A007A" w:rsidRDefault="0087663A" w:rsidP="00496A3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811" w:type="dxa"/>
            <w:gridSpan w:val="8"/>
            <w:shd w:val="clear" w:color="auto" w:fill="auto"/>
            <w:vAlign w:val="bottom"/>
          </w:tcPr>
          <w:p w14:paraId="0AF859C6" w14:textId="77777777" w:rsidR="0087663A" w:rsidRPr="002A007A" w:rsidRDefault="0087663A" w:rsidP="00496A3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เฉพาะธนาคาร</w:t>
            </w:r>
          </w:p>
        </w:tc>
      </w:tr>
      <w:tr w:rsidR="0087663A" w:rsidRPr="002A007A" w14:paraId="287D33D2" w14:textId="77777777" w:rsidTr="00496A3D">
        <w:trPr>
          <w:gridAfter w:val="1"/>
          <w:wAfter w:w="12" w:type="dxa"/>
        </w:trPr>
        <w:tc>
          <w:tcPr>
            <w:tcW w:w="1436" w:type="dxa"/>
            <w:shd w:val="clear" w:color="auto" w:fill="auto"/>
            <w:vAlign w:val="bottom"/>
          </w:tcPr>
          <w:p w14:paraId="218748DE" w14:textId="77777777" w:rsidR="0087663A" w:rsidRPr="002A007A" w:rsidRDefault="0087663A" w:rsidP="00496A3D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4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764" w:type="dxa"/>
            <w:gridSpan w:val="7"/>
            <w:shd w:val="clear" w:color="auto" w:fill="auto"/>
            <w:vAlign w:val="bottom"/>
          </w:tcPr>
          <w:p w14:paraId="5E03407E" w14:textId="22E98BE8" w:rsidR="0087663A" w:rsidRPr="002A007A" w:rsidRDefault="0087663A" w:rsidP="00496A3D">
            <w:pPr>
              <w:spacing w:after="0" w:line="240" w:lineRule="auto"/>
              <w:ind w:left="-120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3DCE056E" w14:textId="77777777" w:rsidR="0087663A" w:rsidRPr="002A007A" w:rsidRDefault="0087663A" w:rsidP="00496A3D">
            <w:pPr>
              <w:pStyle w:val="BodyText"/>
              <w:snapToGrid w:val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0" w:type="dxa"/>
            <w:gridSpan w:val="8"/>
            <w:shd w:val="clear" w:color="auto" w:fill="auto"/>
            <w:vAlign w:val="bottom"/>
          </w:tcPr>
          <w:p w14:paraId="23B316C4" w14:textId="74A9133A" w:rsidR="0087663A" w:rsidRPr="002A007A" w:rsidRDefault="0087663A" w:rsidP="00496A3D">
            <w:pPr>
              <w:spacing w:after="0" w:line="240" w:lineRule="auto"/>
              <w:ind w:left="-120" w:right="-9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87663A" w:rsidRPr="002A007A" w14:paraId="736E5EE6" w14:textId="77777777" w:rsidTr="00496A3D">
        <w:trPr>
          <w:gridAfter w:val="1"/>
          <w:wAfter w:w="10" w:type="dxa"/>
          <w:trHeight w:hRule="exact" w:val="1080"/>
        </w:trPr>
        <w:tc>
          <w:tcPr>
            <w:tcW w:w="1436" w:type="dxa"/>
            <w:shd w:val="clear" w:color="auto" w:fill="auto"/>
            <w:vAlign w:val="bottom"/>
          </w:tcPr>
          <w:p w14:paraId="6639D83A" w14:textId="77777777" w:rsidR="0087663A" w:rsidRPr="002A007A" w:rsidRDefault="0087663A" w:rsidP="00496A3D">
            <w:pPr>
              <w:ind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ประเภทของหลักทรัพย์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54291A36" w14:textId="77777777" w:rsidR="0087663A" w:rsidRPr="002A007A" w:rsidRDefault="0087663A" w:rsidP="00496A3D">
            <w:pPr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DF6E19" w14:textId="77777777" w:rsidR="0087663A" w:rsidRPr="002A007A" w:rsidRDefault="0087663A" w:rsidP="00496A3D">
            <w:pPr>
              <w:snapToGrid w:val="0"/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18F7ECF" w14:textId="77777777" w:rsidR="0087663A" w:rsidRPr="002A007A" w:rsidRDefault="0087663A" w:rsidP="00496A3D">
            <w:pPr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br/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900C136" w14:textId="77777777" w:rsidR="0087663A" w:rsidRPr="002A007A" w:rsidRDefault="0087663A" w:rsidP="00496A3D">
            <w:pPr>
              <w:snapToGrid w:val="0"/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D0111AE" w14:textId="77777777" w:rsidR="0087663A" w:rsidRPr="002A007A" w:rsidRDefault="0087663A" w:rsidP="00496A3D">
            <w:pPr>
              <w:ind w:left="-160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100A9D" w14:textId="77777777" w:rsidR="0087663A" w:rsidRPr="002A007A" w:rsidRDefault="0087663A" w:rsidP="00496A3D">
            <w:pPr>
              <w:snapToGrid w:val="0"/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B741109" w14:textId="77777777" w:rsidR="0087663A" w:rsidRPr="002A007A" w:rsidRDefault="0087663A" w:rsidP="00496A3D">
            <w:pPr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BE649A" w14:textId="77777777" w:rsidR="0087663A" w:rsidRPr="002A007A" w:rsidRDefault="0087663A" w:rsidP="00496A3D">
            <w:pPr>
              <w:snapToGrid w:val="0"/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bottom"/>
          </w:tcPr>
          <w:p w14:paraId="49265C29" w14:textId="77777777" w:rsidR="0087663A" w:rsidRPr="002A007A" w:rsidRDefault="0087663A" w:rsidP="00496A3D">
            <w:pPr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AA602B" w14:textId="77777777" w:rsidR="0087663A" w:rsidRPr="002A007A" w:rsidRDefault="0087663A" w:rsidP="00496A3D">
            <w:pPr>
              <w:snapToGrid w:val="0"/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6383235" w14:textId="77777777" w:rsidR="0087663A" w:rsidRPr="002A007A" w:rsidRDefault="0087663A" w:rsidP="00496A3D">
            <w:pPr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br/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EAD3E6" w14:textId="77777777" w:rsidR="0087663A" w:rsidRPr="002A007A" w:rsidRDefault="0087663A" w:rsidP="00496A3D">
            <w:pPr>
              <w:snapToGrid w:val="0"/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FD004AE" w14:textId="77777777" w:rsidR="0087663A" w:rsidRPr="002A007A" w:rsidRDefault="0087663A" w:rsidP="00496A3D">
            <w:pPr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507727" w14:textId="77777777" w:rsidR="0087663A" w:rsidRPr="002A007A" w:rsidRDefault="0087663A" w:rsidP="00496A3D">
            <w:pPr>
              <w:snapToGrid w:val="0"/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7BF7FB3D" w14:textId="77777777" w:rsidR="0087663A" w:rsidRPr="002A007A" w:rsidRDefault="0087663A" w:rsidP="00496A3D">
            <w:pPr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7663A" w:rsidRPr="002A007A" w14:paraId="444E0D7B" w14:textId="77777777" w:rsidTr="00496A3D">
        <w:trPr>
          <w:gridAfter w:val="1"/>
          <w:wAfter w:w="12" w:type="dxa"/>
          <w:trHeight w:val="272"/>
        </w:trPr>
        <w:tc>
          <w:tcPr>
            <w:tcW w:w="1436" w:type="dxa"/>
            <w:shd w:val="clear" w:color="auto" w:fill="auto"/>
          </w:tcPr>
          <w:p w14:paraId="6C3B949D" w14:textId="77777777" w:rsidR="0087663A" w:rsidRPr="002A007A" w:rsidRDefault="0087663A" w:rsidP="00496A3D">
            <w:pPr>
              <w:snapToGrid w:val="0"/>
              <w:spacing w:after="0" w:line="240" w:lineRule="auto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3" w:type="dxa"/>
            <w:gridSpan w:val="16"/>
            <w:shd w:val="clear" w:color="auto" w:fill="auto"/>
            <w:vAlign w:val="bottom"/>
          </w:tcPr>
          <w:p w14:paraId="44C13D00" w14:textId="77777777" w:rsidR="0087663A" w:rsidRPr="002A007A" w:rsidRDefault="0087663A" w:rsidP="00496A3D">
            <w:pPr>
              <w:tabs>
                <w:tab w:val="decimal" w:pos="517"/>
              </w:tabs>
              <w:spacing w:after="0" w:line="240" w:lineRule="auto"/>
              <w:ind w:right="-3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00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7663A" w:rsidRPr="002A007A" w14:paraId="646325AB" w14:textId="77777777" w:rsidTr="00496A3D">
        <w:trPr>
          <w:gridAfter w:val="1"/>
          <w:wAfter w:w="10" w:type="dxa"/>
        </w:trPr>
        <w:tc>
          <w:tcPr>
            <w:tcW w:w="1436" w:type="dxa"/>
            <w:shd w:val="clear" w:color="auto" w:fill="auto"/>
            <w:vAlign w:val="bottom"/>
          </w:tcPr>
          <w:p w14:paraId="0167F16B" w14:textId="77777777" w:rsidR="0087663A" w:rsidRPr="002A007A" w:rsidRDefault="0087663A" w:rsidP="00496A3D">
            <w:pPr>
              <w:pStyle w:val="NormalWeb"/>
              <w:spacing w:before="0" w:after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0BA53F29" w14:textId="77777777" w:rsidR="0087663A" w:rsidRPr="002A007A" w:rsidRDefault="0087663A" w:rsidP="00496A3D">
            <w:pPr>
              <w:tabs>
                <w:tab w:val="decimal" w:pos="702"/>
              </w:tabs>
              <w:spacing w:after="0" w:line="240" w:lineRule="auto"/>
              <w:ind w:left="-8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269,416</w:t>
            </w:r>
            <w:r w:rsidRPr="002A00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D74BE98" w14:textId="77777777" w:rsidR="0087663A" w:rsidRPr="002A007A" w:rsidRDefault="0087663A" w:rsidP="00496A3D">
            <w:pPr>
              <w:tabs>
                <w:tab w:val="decimal" w:pos="575"/>
                <w:tab w:val="decimal" w:pos="702"/>
              </w:tabs>
              <w:snapToGrid w:val="0"/>
              <w:spacing w:after="0" w:line="240" w:lineRule="auto"/>
              <w:ind w:left="-87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2C0A31F" w14:textId="77777777" w:rsidR="0087663A" w:rsidRPr="002A007A" w:rsidRDefault="0087663A" w:rsidP="00496A3D">
            <w:pPr>
              <w:tabs>
                <w:tab w:val="decimal" w:pos="520"/>
              </w:tabs>
              <w:spacing w:after="0" w:line="240" w:lineRule="auto"/>
              <w:ind w:left="15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1,525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33ED2F4" w14:textId="77777777" w:rsidR="0087663A" w:rsidRPr="002A007A" w:rsidRDefault="0087663A" w:rsidP="00496A3D">
            <w:pPr>
              <w:tabs>
                <w:tab w:val="decimal" w:pos="575"/>
                <w:tab w:val="decimal" w:pos="612"/>
              </w:tabs>
              <w:snapToGrid w:val="0"/>
              <w:spacing w:after="0" w:line="240" w:lineRule="auto"/>
              <w:ind w:left="-87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C2F8353" w14:textId="77777777" w:rsidR="0087663A" w:rsidRPr="002A007A" w:rsidRDefault="0087663A" w:rsidP="00496A3D">
            <w:pPr>
              <w:tabs>
                <w:tab w:val="decimal" w:pos="520"/>
              </w:tabs>
              <w:spacing w:after="0" w:line="240" w:lineRule="auto"/>
              <w:ind w:left="15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(201)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CDF931" w14:textId="77777777" w:rsidR="0087663A" w:rsidRPr="002A007A" w:rsidRDefault="0087663A" w:rsidP="00496A3D">
            <w:pPr>
              <w:tabs>
                <w:tab w:val="decimal" w:pos="520"/>
                <w:tab w:val="decimal" w:pos="575"/>
              </w:tabs>
              <w:spacing w:after="0" w:line="240" w:lineRule="auto"/>
              <w:ind w:left="15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9DDB852" w14:textId="77777777" w:rsidR="0087663A" w:rsidRPr="002A007A" w:rsidRDefault="0087663A" w:rsidP="00496A3D">
            <w:pPr>
              <w:tabs>
                <w:tab w:val="decimal" w:pos="597"/>
              </w:tabs>
              <w:spacing w:after="0" w:line="240" w:lineRule="auto"/>
              <w:ind w:left="14"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270,740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F514CE" w14:textId="77777777" w:rsidR="0087663A" w:rsidRPr="002A007A" w:rsidRDefault="0087663A" w:rsidP="00496A3D">
            <w:pPr>
              <w:tabs>
                <w:tab w:val="decimal" w:pos="575"/>
                <w:tab w:val="decimal" w:pos="612"/>
              </w:tabs>
              <w:snapToGrid w:val="0"/>
              <w:spacing w:after="0" w:line="240" w:lineRule="auto"/>
              <w:ind w:left="-87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bottom"/>
          </w:tcPr>
          <w:p w14:paraId="5A2BF5C8" w14:textId="77777777" w:rsidR="0087663A" w:rsidRPr="002A007A" w:rsidRDefault="0087663A" w:rsidP="00496A3D">
            <w:pPr>
              <w:tabs>
                <w:tab w:val="decimal" w:pos="702"/>
              </w:tabs>
              <w:spacing w:after="0" w:line="240" w:lineRule="auto"/>
              <w:ind w:left="-8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269,397</w:t>
            </w:r>
            <w:r w:rsidRPr="002A00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80D66A" w14:textId="77777777" w:rsidR="0087663A" w:rsidRPr="002A007A" w:rsidRDefault="0087663A" w:rsidP="00496A3D">
            <w:pPr>
              <w:tabs>
                <w:tab w:val="decimal" w:pos="575"/>
                <w:tab w:val="decimal" w:pos="702"/>
              </w:tabs>
              <w:snapToGrid w:val="0"/>
              <w:spacing w:after="0" w:line="240" w:lineRule="auto"/>
              <w:ind w:left="-87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0AE9BC3" w14:textId="77777777" w:rsidR="0087663A" w:rsidRPr="002A007A" w:rsidRDefault="0087663A" w:rsidP="00496A3D">
            <w:pPr>
              <w:tabs>
                <w:tab w:val="decimal" w:pos="520"/>
              </w:tabs>
              <w:spacing w:after="0" w:line="240" w:lineRule="auto"/>
              <w:ind w:left="15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1,522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9A8054" w14:textId="77777777" w:rsidR="0087663A" w:rsidRPr="002A007A" w:rsidRDefault="0087663A" w:rsidP="00496A3D">
            <w:pPr>
              <w:tabs>
                <w:tab w:val="decimal" w:pos="575"/>
                <w:tab w:val="decimal" w:pos="612"/>
              </w:tabs>
              <w:snapToGrid w:val="0"/>
              <w:spacing w:after="0" w:line="240" w:lineRule="auto"/>
              <w:ind w:left="-87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339CCFD" w14:textId="77777777" w:rsidR="0087663A" w:rsidRPr="002A007A" w:rsidRDefault="0087663A" w:rsidP="00496A3D">
            <w:pPr>
              <w:tabs>
                <w:tab w:val="decimal" w:pos="634"/>
              </w:tabs>
              <w:snapToGrid w:val="0"/>
              <w:spacing w:after="0" w:line="240" w:lineRule="auto"/>
              <w:ind w:left="-8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(201)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79E1C6" w14:textId="77777777" w:rsidR="0087663A" w:rsidRPr="002A007A" w:rsidRDefault="0087663A" w:rsidP="00496A3D">
            <w:pPr>
              <w:tabs>
                <w:tab w:val="decimal" w:pos="575"/>
                <w:tab w:val="decimal" w:pos="612"/>
              </w:tabs>
              <w:snapToGrid w:val="0"/>
              <w:spacing w:after="0" w:line="240" w:lineRule="auto"/>
              <w:ind w:left="-87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1DD736EF" w14:textId="77777777" w:rsidR="0087663A" w:rsidRPr="002A007A" w:rsidRDefault="0087663A" w:rsidP="00496A3D">
            <w:pPr>
              <w:tabs>
                <w:tab w:val="decimal" w:pos="460"/>
              </w:tabs>
              <w:snapToGrid w:val="0"/>
              <w:spacing w:after="0" w:line="240" w:lineRule="auto"/>
              <w:ind w:left="-8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270,718</w:t>
            </w:r>
          </w:p>
        </w:tc>
      </w:tr>
      <w:tr w:rsidR="0087663A" w:rsidRPr="002A007A" w14:paraId="1061AE08" w14:textId="77777777" w:rsidTr="00496A3D">
        <w:trPr>
          <w:gridAfter w:val="1"/>
          <w:wAfter w:w="10" w:type="dxa"/>
        </w:trPr>
        <w:tc>
          <w:tcPr>
            <w:tcW w:w="1436" w:type="dxa"/>
            <w:shd w:val="clear" w:color="auto" w:fill="auto"/>
            <w:vAlign w:val="bottom"/>
          </w:tcPr>
          <w:p w14:paraId="4AA90FD3" w14:textId="77777777" w:rsidR="0087663A" w:rsidRPr="002A007A" w:rsidRDefault="0087663A" w:rsidP="00496A3D">
            <w:pPr>
              <w:spacing w:after="0" w:line="240" w:lineRule="auto"/>
              <w:ind w:left="140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8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D0F169" w14:textId="77777777" w:rsidR="0087663A" w:rsidRPr="002A007A" w:rsidRDefault="0087663A" w:rsidP="00496A3D">
            <w:pPr>
              <w:tabs>
                <w:tab w:val="decimal" w:pos="702"/>
              </w:tabs>
              <w:spacing w:after="0" w:line="240" w:lineRule="auto"/>
              <w:ind w:left="-8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7,830</w:t>
            </w:r>
            <w:r w:rsidRPr="002A00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4CA283B" w14:textId="77777777" w:rsidR="0087663A" w:rsidRPr="002A007A" w:rsidRDefault="0087663A" w:rsidP="00496A3D">
            <w:pPr>
              <w:tabs>
                <w:tab w:val="decimal" w:pos="575"/>
                <w:tab w:val="decimal" w:pos="702"/>
              </w:tabs>
              <w:spacing w:after="0" w:line="240" w:lineRule="auto"/>
              <w:ind w:left="15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76262A" w14:textId="77777777" w:rsidR="0087663A" w:rsidRPr="002A007A" w:rsidRDefault="0087663A" w:rsidP="00496A3D">
            <w:pPr>
              <w:tabs>
                <w:tab w:val="decimal" w:pos="520"/>
              </w:tabs>
              <w:spacing w:after="0" w:line="240" w:lineRule="auto"/>
              <w:ind w:left="15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887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1A30515" w14:textId="77777777" w:rsidR="0087663A" w:rsidRPr="002A007A" w:rsidRDefault="0087663A" w:rsidP="00496A3D">
            <w:pPr>
              <w:tabs>
                <w:tab w:val="decimal" w:pos="575"/>
              </w:tabs>
              <w:snapToGrid w:val="0"/>
              <w:spacing w:after="0" w:line="240" w:lineRule="auto"/>
              <w:ind w:left="15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06B8B7" w14:textId="77777777" w:rsidR="0087663A" w:rsidRPr="002A007A" w:rsidRDefault="0087663A" w:rsidP="00496A3D">
            <w:pPr>
              <w:tabs>
                <w:tab w:val="decimal" w:pos="166"/>
              </w:tabs>
              <w:spacing w:after="0" w:line="240" w:lineRule="auto"/>
              <w:ind w:left="15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AE92643" w14:textId="77777777" w:rsidR="0087663A" w:rsidRPr="002A007A" w:rsidRDefault="0087663A" w:rsidP="00496A3D">
            <w:pPr>
              <w:tabs>
                <w:tab w:val="decimal" w:pos="520"/>
                <w:tab w:val="decimal" w:pos="575"/>
              </w:tabs>
              <w:snapToGrid w:val="0"/>
              <w:spacing w:after="0" w:line="240" w:lineRule="auto"/>
              <w:ind w:left="15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6DB3C1" w14:textId="77777777" w:rsidR="0087663A" w:rsidRPr="002A007A" w:rsidRDefault="0087663A" w:rsidP="00496A3D">
            <w:pPr>
              <w:tabs>
                <w:tab w:val="decimal" w:pos="597"/>
              </w:tabs>
              <w:spacing w:after="0" w:line="240" w:lineRule="auto"/>
              <w:ind w:left="14"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8,717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95BDAB" w14:textId="77777777" w:rsidR="0087663A" w:rsidRPr="002A007A" w:rsidRDefault="0087663A" w:rsidP="00496A3D">
            <w:pPr>
              <w:tabs>
                <w:tab w:val="decimal" w:pos="575"/>
                <w:tab w:val="decimal" w:pos="612"/>
              </w:tabs>
              <w:snapToGrid w:val="0"/>
              <w:spacing w:after="0" w:line="240" w:lineRule="auto"/>
              <w:ind w:left="-87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9A18B1" w14:textId="77777777" w:rsidR="0087663A" w:rsidRPr="002A007A" w:rsidRDefault="0087663A" w:rsidP="00496A3D">
            <w:pPr>
              <w:tabs>
                <w:tab w:val="decimal" w:pos="612"/>
              </w:tabs>
              <w:snapToGrid w:val="0"/>
              <w:spacing w:after="0" w:line="240" w:lineRule="auto"/>
              <w:ind w:left="-87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8,115</w:t>
            </w:r>
            <w:r w:rsidRPr="002A00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B23AC3" w14:textId="77777777" w:rsidR="0087663A" w:rsidRPr="002A007A" w:rsidRDefault="0087663A" w:rsidP="00496A3D">
            <w:pPr>
              <w:tabs>
                <w:tab w:val="decimal" w:pos="575"/>
              </w:tabs>
              <w:snapToGrid w:val="0"/>
              <w:spacing w:after="0" w:line="240" w:lineRule="auto"/>
              <w:ind w:left="15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84F314" w14:textId="77777777" w:rsidR="0087663A" w:rsidRPr="002A007A" w:rsidRDefault="0087663A" w:rsidP="00496A3D">
            <w:pPr>
              <w:tabs>
                <w:tab w:val="decimal" w:pos="520"/>
              </w:tabs>
              <w:spacing w:after="0" w:line="240" w:lineRule="auto"/>
              <w:ind w:left="15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887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6E0E80" w14:textId="77777777" w:rsidR="0087663A" w:rsidRPr="002A007A" w:rsidRDefault="0087663A" w:rsidP="00496A3D">
            <w:pPr>
              <w:tabs>
                <w:tab w:val="decimal" w:pos="575"/>
              </w:tabs>
              <w:snapToGrid w:val="0"/>
              <w:spacing w:after="0" w:line="240" w:lineRule="auto"/>
              <w:ind w:left="15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2EFBE0" w14:textId="77777777" w:rsidR="0087663A" w:rsidRPr="002A007A" w:rsidRDefault="0087663A" w:rsidP="00496A3D">
            <w:pPr>
              <w:tabs>
                <w:tab w:val="decimal" w:pos="454"/>
                <w:tab w:val="decimal" w:pos="697"/>
              </w:tabs>
              <w:spacing w:after="0" w:line="240" w:lineRule="auto"/>
              <w:ind w:left="15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817CC4" w14:textId="77777777" w:rsidR="0087663A" w:rsidRPr="002A007A" w:rsidRDefault="0087663A" w:rsidP="00496A3D">
            <w:pPr>
              <w:tabs>
                <w:tab w:val="decimal" w:pos="575"/>
              </w:tabs>
              <w:snapToGrid w:val="0"/>
              <w:spacing w:after="0" w:line="240" w:lineRule="auto"/>
              <w:ind w:left="15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9C547B" w14:textId="77777777" w:rsidR="0087663A" w:rsidRPr="002A007A" w:rsidRDefault="0087663A" w:rsidP="00496A3D">
            <w:pPr>
              <w:tabs>
                <w:tab w:val="decimal" w:pos="460"/>
              </w:tabs>
              <w:snapToGrid w:val="0"/>
              <w:spacing w:after="0" w:line="240" w:lineRule="auto"/>
              <w:ind w:left="-8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9,002</w:t>
            </w:r>
          </w:p>
        </w:tc>
      </w:tr>
      <w:tr w:rsidR="0087663A" w:rsidRPr="002A007A" w14:paraId="51654152" w14:textId="77777777" w:rsidTr="00496A3D">
        <w:trPr>
          <w:gridAfter w:val="1"/>
          <w:wAfter w:w="10" w:type="dxa"/>
        </w:trPr>
        <w:tc>
          <w:tcPr>
            <w:tcW w:w="1436" w:type="dxa"/>
            <w:shd w:val="clear" w:color="auto" w:fill="auto"/>
            <w:vAlign w:val="bottom"/>
          </w:tcPr>
          <w:p w14:paraId="0E5E16FE" w14:textId="77777777" w:rsidR="0087663A" w:rsidRPr="002A007A" w:rsidRDefault="0087663A" w:rsidP="00496A3D">
            <w:pPr>
              <w:spacing w:after="0" w:line="240" w:lineRule="auto"/>
              <w:ind w:right="180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AA4B696" w14:textId="77777777" w:rsidR="0087663A" w:rsidRPr="002A007A" w:rsidRDefault="0087663A" w:rsidP="00496A3D">
            <w:pPr>
              <w:tabs>
                <w:tab w:val="decimal" w:pos="612"/>
              </w:tabs>
              <w:snapToGrid w:val="0"/>
              <w:spacing w:after="0" w:line="240" w:lineRule="auto"/>
              <w:ind w:left="-87" w:right="-106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277,246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BFD67B1" w14:textId="77777777" w:rsidR="0087663A" w:rsidRPr="002A007A" w:rsidRDefault="0087663A" w:rsidP="00496A3D">
            <w:pPr>
              <w:tabs>
                <w:tab w:val="decimal" w:pos="575"/>
                <w:tab w:val="decimal" w:pos="612"/>
              </w:tabs>
              <w:spacing w:after="0" w:line="240" w:lineRule="auto"/>
              <w:ind w:left="-87" w:right="-106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37FCAEB" w14:textId="77777777" w:rsidR="0087663A" w:rsidRPr="002A007A" w:rsidRDefault="0087663A" w:rsidP="00496A3D">
            <w:pPr>
              <w:tabs>
                <w:tab w:val="decimal" w:pos="520"/>
              </w:tabs>
              <w:spacing w:after="0" w:line="240" w:lineRule="auto"/>
              <w:ind w:left="15" w:right="-106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2,412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8985623" w14:textId="77777777" w:rsidR="0087663A" w:rsidRPr="002A007A" w:rsidRDefault="0087663A" w:rsidP="00496A3D">
            <w:pPr>
              <w:tabs>
                <w:tab w:val="decimal" w:pos="575"/>
                <w:tab w:val="decimal" w:pos="612"/>
              </w:tabs>
              <w:spacing w:after="0" w:line="240" w:lineRule="auto"/>
              <w:ind w:left="-87" w:right="-106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72D6278" w14:textId="77777777" w:rsidR="0087663A" w:rsidRPr="002A007A" w:rsidRDefault="0087663A" w:rsidP="00496A3D">
            <w:pPr>
              <w:tabs>
                <w:tab w:val="decimal" w:pos="520"/>
              </w:tabs>
              <w:spacing w:after="0" w:line="240" w:lineRule="auto"/>
              <w:ind w:left="15" w:right="-106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2762B2" w14:textId="77777777" w:rsidR="0087663A" w:rsidRPr="002A007A" w:rsidRDefault="0087663A" w:rsidP="00496A3D">
            <w:pPr>
              <w:tabs>
                <w:tab w:val="decimal" w:pos="520"/>
                <w:tab w:val="decimal" w:pos="575"/>
              </w:tabs>
              <w:spacing w:after="0" w:line="240" w:lineRule="auto"/>
              <w:ind w:left="15" w:right="-106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021CFB" w14:textId="77777777" w:rsidR="0087663A" w:rsidRPr="002A007A" w:rsidRDefault="0087663A" w:rsidP="00496A3D">
            <w:pPr>
              <w:tabs>
                <w:tab w:val="decimal" w:pos="597"/>
              </w:tabs>
              <w:spacing w:after="0" w:line="240" w:lineRule="auto"/>
              <w:ind w:left="14" w:right="-101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279,457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1EAC9D" w14:textId="77777777" w:rsidR="0087663A" w:rsidRPr="002A007A" w:rsidRDefault="0087663A" w:rsidP="00496A3D">
            <w:pPr>
              <w:tabs>
                <w:tab w:val="decimal" w:pos="575"/>
                <w:tab w:val="decimal" w:pos="612"/>
              </w:tabs>
              <w:snapToGrid w:val="0"/>
              <w:spacing w:after="0" w:line="240" w:lineRule="auto"/>
              <w:ind w:left="-87" w:right="-106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0D0DE4C" w14:textId="77777777" w:rsidR="0087663A" w:rsidRPr="002A007A" w:rsidRDefault="0087663A" w:rsidP="00496A3D">
            <w:pPr>
              <w:tabs>
                <w:tab w:val="decimal" w:pos="612"/>
              </w:tabs>
              <w:snapToGrid w:val="0"/>
              <w:spacing w:after="0" w:line="240" w:lineRule="auto"/>
              <w:ind w:left="-87" w:right="-43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277,512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ECEC96" w14:textId="77777777" w:rsidR="0087663A" w:rsidRPr="002A007A" w:rsidRDefault="0087663A" w:rsidP="00496A3D">
            <w:pPr>
              <w:tabs>
                <w:tab w:val="decimal" w:pos="575"/>
                <w:tab w:val="decimal" w:pos="612"/>
              </w:tabs>
              <w:spacing w:after="0" w:line="240" w:lineRule="auto"/>
              <w:ind w:left="-87" w:right="-106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73D34AC" w14:textId="77777777" w:rsidR="0087663A" w:rsidRPr="002A007A" w:rsidRDefault="0087663A" w:rsidP="00496A3D">
            <w:pPr>
              <w:tabs>
                <w:tab w:val="decimal" w:pos="520"/>
              </w:tabs>
              <w:spacing w:after="0" w:line="240" w:lineRule="auto"/>
              <w:ind w:left="15" w:right="-106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2,409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1A7FD3" w14:textId="77777777" w:rsidR="0087663A" w:rsidRPr="002A007A" w:rsidRDefault="0087663A" w:rsidP="00496A3D">
            <w:pPr>
              <w:tabs>
                <w:tab w:val="decimal" w:pos="575"/>
                <w:tab w:val="decimal" w:pos="612"/>
              </w:tabs>
              <w:spacing w:after="0" w:line="240" w:lineRule="auto"/>
              <w:ind w:left="-87" w:right="-106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DA6BD96" w14:textId="77777777" w:rsidR="0087663A" w:rsidRPr="002A007A" w:rsidRDefault="0087663A" w:rsidP="00496A3D">
            <w:pPr>
              <w:tabs>
                <w:tab w:val="decimal" w:pos="634"/>
              </w:tabs>
              <w:snapToGrid w:val="0"/>
              <w:spacing w:after="0" w:line="240" w:lineRule="auto"/>
              <w:ind w:left="-87" w:right="-106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C3E799" w14:textId="77777777" w:rsidR="0087663A" w:rsidRPr="002A007A" w:rsidRDefault="0087663A" w:rsidP="00496A3D">
            <w:pPr>
              <w:tabs>
                <w:tab w:val="decimal" w:pos="575"/>
                <w:tab w:val="decimal" w:pos="612"/>
              </w:tabs>
              <w:spacing w:after="0" w:line="240" w:lineRule="auto"/>
              <w:ind w:left="-87" w:right="-106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698DD0F" w14:textId="77777777" w:rsidR="0087663A" w:rsidRPr="002A007A" w:rsidRDefault="0087663A" w:rsidP="00496A3D">
            <w:pPr>
              <w:tabs>
                <w:tab w:val="decimal" w:pos="460"/>
              </w:tabs>
              <w:snapToGrid w:val="0"/>
              <w:spacing w:after="0" w:line="240" w:lineRule="auto"/>
              <w:ind w:left="-87" w:right="-106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279,720</w:t>
            </w:r>
          </w:p>
        </w:tc>
      </w:tr>
    </w:tbl>
    <w:p w14:paraId="3487BB76" w14:textId="77777777" w:rsidR="0087663A" w:rsidRPr="00B46325" w:rsidRDefault="0087663A" w:rsidP="0087663A">
      <w:pPr>
        <w:suppressAutoHyphens/>
        <w:spacing w:after="0" w:line="240" w:lineRule="auto"/>
        <w:rPr>
          <w:rFonts w:asciiTheme="majorBidi" w:eastAsia="Times New Roman" w:hAnsiTheme="majorBidi" w:cstheme="majorBidi"/>
          <w:color w:val="000000"/>
          <w:sz w:val="12"/>
          <w:szCs w:val="12"/>
          <w:lang w:eastAsia="zh-CN"/>
        </w:rPr>
      </w:pPr>
    </w:p>
    <w:p w14:paraId="562F5B15" w14:textId="77777777" w:rsidR="0087663A" w:rsidRDefault="0087663A" w:rsidP="0087663A">
      <w:pPr>
        <w:tabs>
          <w:tab w:val="left" w:pos="720"/>
        </w:tabs>
        <w:spacing w:after="0" w:line="240" w:lineRule="auto"/>
        <w:ind w:left="450"/>
        <w:contextualSpacing/>
        <w:jc w:val="both"/>
        <w:rPr>
          <w:rFonts w:asciiTheme="majorBidi" w:hAnsiTheme="majorBidi" w:cs="Angsana New"/>
          <w:sz w:val="20"/>
          <w:szCs w:val="20"/>
          <w:cs/>
          <w:lang w:val="th-TH"/>
        </w:rPr>
      </w:pPr>
      <w:r w:rsidRPr="007A5235">
        <w:rPr>
          <w:rFonts w:asciiTheme="majorBidi" w:hAnsiTheme="majorBidi" w:cstheme="majorBidi"/>
          <w:sz w:val="24"/>
          <w:szCs w:val="24"/>
          <w:vertAlign w:val="superscript"/>
          <w:cs/>
          <w:lang w:val="th-TH"/>
        </w:rPr>
        <w:t>*</w:t>
      </w:r>
      <w:r w:rsidRPr="007A5235">
        <w:rPr>
          <w:rFonts w:asciiTheme="majorBidi" w:hAnsiTheme="majorBidi" w:cstheme="majorBidi"/>
          <w:sz w:val="24"/>
          <w:szCs w:val="24"/>
          <w:vertAlign w:val="superscript"/>
          <w:cs/>
          <w:lang w:val="th-TH"/>
        </w:rPr>
        <w:tab/>
      </w:r>
      <w:r w:rsidRPr="007A5235">
        <w:rPr>
          <w:rFonts w:asciiTheme="majorBidi" w:hAnsiTheme="majorBidi" w:cstheme="majorBidi"/>
          <w:sz w:val="20"/>
          <w:szCs w:val="20"/>
          <w:cs/>
          <w:lang w:val="th-TH"/>
        </w:rPr>
        <w:t>สุทธิจากค่าเผื่อการด้อยค่า</w:t>
      </w:r>
    </w:p>
    <w:p w14:paraId="71C61DD3" w14:textId="77777777" w:rsidR="0087663A" w:rsidRDefault="0087663A" w:rsidP="0087663A">
      <w:pPr>
        <w:rPr>
          <w:rFonts w:asciiTheme="majorBidi" w:eastAsia="Times New Roman" w:hAnsiTheme="majorBidi" w:cstheme="majorBidi"/>
          <w:color w:val="000000"/>
          <w:sz w:val="24"/>
          <w:szCs w:val="24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cs/>
          <w:lang w:eastAsia="zh-CN"/>
        </w:rPr>
        <w:br w:type="page"/>
      </w:r>
    </w:p>
    <w:p w14:paraId="587328C1" w14:textId="3BA87910" w:rsidR="0087663A" w:rsidRDefault="0087663A" w:rsidP="003360A8">
      <w:pPr>
        <w:numPr>
          <w:ilvl w:val="0"/>
          <w:numId w:val="33"/>
        </w:numPr>
        <w:tabs>
          <w:tab w:val="left" w:pos="117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lastRenderedPageBreak/>
        <w:t>เงินลงทุนใน</w:t>
      </w:r>
      <w:r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หลักทรัพย์ที่ธนาคารและบริษัทย่อย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ถือหุ้นตั้งแต่ร้อยละ 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10 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ขึ้นไป</w:t>
      </w:r>
    </w:p>
    <w:p w14:paraId="49392059" w14:textId="2F9ABF63" w:rsidR="0082092A" w:rsidRPr="0072330E" w:rsidRDefault="0082092A" w:rsidP="0072330E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73"/>
        <w:gridCol w:w="1377"/>
        <w:gridCol w:w="237"/>
        <w:gridCol w:w="1293"/>
        <w:gridCol w:w="243"/>
        <w:gridCol w:w="1377"/>
        <w:gridCol w:w="243"/>
        <w:gridCol w:w="1557"/>
      </w:tblGrid>
      <w:tr w:rsidR="00FA5134" w:rsidRPr="0082092A" w14:paraId="1235187B" w14:textId="77777777" w:rsidTr="00122135">
        <w:tc>
          <w:tcPr>
            <w:tcW w:w="2673" w:type="dxa"/>
          </w:tcPr>
          <w:p w14:paraId="0E8DD348" w14:textId="77777777" w:rsidR="00FA5134" w:rsidRPr="0082092A" w:rsidRDefault="00FA5134" w:rsidP="0082092A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907" w:type="dxa"/>
            <w:gridSpan w:val="3"/>
          </w:tcPr>
          <w:p w14:paraId="71EF2CB9" w14:textId="1324B6E6" w:rsidR="00FA5134" w:rsidRPr="00FA5134" w:rsidRDefault="00FA5134" w:rsidP="00C4514F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FA513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43" w:type="dxa"/>
          </w:tcPr>
          <w:p w14:paraId="7F939E8D" w14:textId="77777777" w:rsidR="00FA5134" w:rsidRPr="0082092A" w:rsidRDefault="00FA5134" w:rsidP="0082092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177" w:type="dxa"/>
            <w:gridSpan w:val="3"/>
          </w:tcPr>
          <w:p w14:paraId="5D369669" w14:textId="07B3C3C8" w:rsidR="00FA5134" w:rsidRDefault="00122135" w:rsidP="00C4514F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22135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C4514F" w:rsidRPr="0082092A" w14:paraId="0FA10470" w14:textId="77777777" w:rsidTr="00122135">
        <w:tc>
          <w:tcPr>
            <w:tcW w:w="2673" w:type="dxa"/>
          </w:tcPr>
          <w:p w14:paraId="5858441D" w14:textId="77777777" w:rsidR="00C4514F" w:rsidRPr="0082092A" w:rsidRDefault="00C4514F" w:rsidP="0082092A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907" w:type="dxa"/>
            <w:gridSpan w:val="3"/>
          </w:tcPr>
          <w:p w14:paraId="4D39F582" w14:textId="5EBEC63A" w:rsidR="00C4514F" w:rsidRPr="00C4514F" w:rsidRDefault="00C4514F" w:rsidP="00C4514F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2092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563</w:t>
            </w:r>
          </w:p>
        </w:tc>
        <w:tc>
          <w:tcPr>
            <w:tcW w:w="243" w:type="dxa"/>
          </w:tcPr>
          <w:p w14:paraId="438C686C" w14:textId="77777777" w:rsidR="00C4514F" w:rsidRPr="0082092A" w:rsidRDefault="00C4514F" w:rsidP="0082092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177" w:type="dxa"/>
            <w:gridSpan w:val="3"/>
          </w:tcPr>
          <w:p w14:paraId="7C8EDC29" w14:textId="691E6CD6" w:rsidR="00C4514F" w:rsidRPr="00C4514F" w:rsidRDefault="00C4514F" w:rsidP="00C4514F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="001221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</w:p>
        </w:tc>
      </w:tr>
      <w:tr w:rsidR="0082092A" w:rsidRPr="0082092A" w14:paraId="21E07B22" w14:textId="77777777" w:rsidTr="00122135">
        <w:tc>
          <w:tcPr>
            <w:tcW w:w="2673" w:type="dxa"/>
          </w:tcPr>
          <w:p w14:paraId="38F31B0B" w14:textId="77777777" w:rsidR="0082092A" w:rsidRPr="0082092A" w:rsidRDefault="0082092A" w:rsidP="0082092A">
            <w:pPr>
              <w:suppressAutoHyphens/>
              <w:snapToGrid w:val="0"/>
              <w:spacing w:after="0" w:line="240" w:lineRule="atLeast"/>
              <w:ind w:right="-29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377" w:type="dxa"/>
          </w:tcPr>
          <w:p w14:paraId="69E41E66" w14:textId="5A9C2290" w:rsidR="0082092A" w:rsidRPr="0082092A" w:rsidRDefault="0082092A" w:rsidP="00C4514F">
            <w:pPr>
              <w:suppressAutoHyphens/>
              <w:spacing w:after="0" w:line="240" w:lineRule="atLeast"/>
              <w:ind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จำนวนราย</w:t>
            </w:r>
            <w:r w:rsidRPr="0082092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237" w:type="dxa"/>
          </w:tcPr>
          <w:p w14:paraId="6F6F242A" w14:textId="77777777" w:rsidR="0082092A" w:rsidRPr="0082092A" w:rsidRDefault="0082092A" w:rsidP="0082092A">
            <w:pPr>
              <w:suppressAutoHyphens/>
              <w:snapToGrid w:val="0"/>
              <w:spacing w:after="0" w:line="240" w:lineRule="atLeast"/>
              <w:ind w:right="-29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93" w:type="dxa"/>
            <w:hideMark/>
          </w:tcPr>
          <w:p w14:paraId="358D2A07" w14:textId="5912E310" w:rsidR="0082092A" w:rsidRPr="00C41120" w:rsidRDefault="00C41120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C4112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243" w:type="dxa"/>
          </w:tcPr>
          <w:p w14:paraId="039219A0" w14:textId="77777777" w:rsidR="0082092A" w:rsidRPr="0082092A" w:rsidRDefault="0082092A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77" w:type="dxa"/>
          </w:tcPr>
          <w:p w14:paraId="3A551F5C" w14:textId="2296473F" w:rsidR="0082092A" w:rsidRPr="0082092A" w:rsidRDefault="00D8416A" w:rsidP="00C4514F">
            <w:pPr>
              <w:suppressAutoHyphens/>
              <w:spacing w:after="0" w:line="240" w:lineRule="atLeas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จำนวนรา</w:t>
            </w:r>
            <w:r w:rsidR="00C4514F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th-TH" w:eastAsia="zh-CN"/>
              </w:rPr>
              <w:t>ย</w:t>
            </w:r>
          </w:p>
        </w:tc>
        <w:tc>
          <w:tcPr>
            <w:tcW w:w="243" w:type="dxa"/>
          </w:tcPr>
          <w:p w14:paraId="6EA0DD91" w14:textId="77777777" w:rsidR="0082092A" w:rsidRPr="0082092A" w:rsidRDefault="0082092A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7" w:type="dxa"/>
            <w:hideMark/>
          </w:tcPr>
          <w:p w14:paraId="1F3DD351" w14:textId="2C2D6ABC" w:rsidR="0082092A" w:rsidRPr="0082092A" w:rsidRDefault="00C41120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C4112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</w:tr>
      <w:tr w:rsidR="0082092A" w:rsidRPr="0082092A" w14:paraId="1919F850" w14:textId="77777777" w:rsidTr="00122135">
        <w:tc>
          <w:tcPr>
            <w:tcW w:w="2673" w:type="dxa"/>
          </w:tcPr>
          <w:p w14:paraId="3BE07D60" w14:textId="77777777" w:rsidR="0082092A" w:rsidRPr="0082092A" w:rsidRDefault="0082092A" w:rsidP="0082092A">
            <w:pPr>
              <w:suppressAutoHyphens/>
              <w:snapToGrid w:val="0"/>
              <w:spacing w:after="0" w:line="240" w:lineRule="atLeast"/>
              <w:ind w:right="-29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377" w:type="dxa"/>
          </w:tcPr>
          <w:p w14:paraId="2E36A44B" w14:textId="77777777" w:rsidR="0082092A" w:rsidRPr="0082092A" w:rsidRDefault="0082092A" w:rsidP="0082092A">
            <w:pPr>
              <w:suppressAutoHyphens/>
              <w:spacing w:after="0" w:line="240" w:lineRule="atLeast"/>
              <w:ind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</w:tcPr>
          <w:p w14:paraId="0149919D" w14:textId="77777777" w:rsidR="0082092A" w:rsidRPr="0082092A" w:rsidRDefault="0082092A" w:rsidP="0082092A">
            <w:pPr>
              <w:suppressAutoHyphens/>
              <w:snapToGrid w:val="0"/>
              <w:spacing w:after="0" w:line="240" w:lineRule="atLeast"/>
              <w:ind w:right="-29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93" w:type="dxa"/>
          </w:tcPr>
          <w:p w14:paraId="7E63E8A2" w14:textId="605F2385" w:rsidR="0082092A" w:rsidRPr="0082092A" w:rsidRDefault="0082092A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2092A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C41120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ล้านบาท</w:t>
            </w:r>
            <w:r w:rsidRPr="0082092A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243" w:type="dxa"/>
          </w:tcPr>
          <w:p w14:paraId="59E07C52" w14:textId="77777777" w:rsidR="0082092A" w:rsidRPr="0082092A" w:rsidRDefault="0082092A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77" w:type="dxa"/>
          </w:tcPr>
          <w:p w14:paraId="140E49B5" w14:textId="77777777" w:rsidR="0082092A" w:rsidRPr="0082092A" w:rsidRDefault="0082092A" w:rsidP="0082092A">
            <w:pPr>
              <w:suppressAutoHyphens/>
              <w:spacing w:after="0" w:line="240" w:lineRule="atLeast"/>
              <w:ind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43" w:type="dxa"/>
          </w:tcPr>
          <w:p w14:paraId="032E5829" w14:textId="77777777" w:rsidR="0082092A" w:rsidRPr="0082092A" w:rsidRDefault="0082092A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7" w:type="dxa"/>
          </w:tcPr>
          <w:p w14:paraId="23F8C13D" w14:textId="45659B9F" w:rsidR="0082092A" w:rsidRPr="0082092A" w:rsidRDefault="00C41120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</w:t>
            </w:r>
            <w:r w:rsidR="0082092A" w:rsidRPr="0082092A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82092A" w:rsidRPr="0082092A" w14:paraId="3C5EE7E6" w14:textId="77777777" w:rsidTr="00122135">
        <w:tc>
          <w:tcPr>
            <w:tcW w:w="2673" w:type="dxa"/>
            <w:vAlign w:val="bottom"/>
            <w:hideMark/>
          </w:tcPr>
          <w:p w14:paraId="1457D38E" w14:textId="158811AE" w:rsidR="0082092A" w:rsidRPr="0082092A" w:rsidRDefault="00C41120" w:rsidP="0082092A">
            <w:pPr>
              <w:suppressAutoHyphens/>
              <w:spacing w:after="0" w:line="240" w:lineRule="atLeast"/>
              <w:ind w:left="75" w:right="-29" w:hanging="86"/>
              <w:jc w:val="both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อื่น ๆ</w:t>
            </w:r>
          </w:p>
        </w:tc>
        <w:tc>
          <w:tcPr>
            <w:tcW w:w="1377" w:type="dxa"/>
            <w:tcBorders>
              <w:left w:val="nil"/>
              <w:right w:val="nil"/>
            </w:tcBorders>
          </w:tcPr>
          <w:p w14:paraId="085BB4CC" w14:textId="77777777" w:rsidR="0082092A" w:rsidRPr="0082092A" w:rsidRDefault="0082092A" w:rsidP="00122135">
            <w:pPr>
              <w:tabs>
                <w:tab w:val="left" w:pos="64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2092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237" w:type="dxa"/>
          </w:tcPr>
          <w:p w14:paraId="4133B127" w14:textId="77777777" w:rsidR="0082092A" w:rsidRPr="0082092A" w:rsidRDefault="0082092A" w:rsidP="0082092A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  <w:vAlign w:val="bottom"/>
          </w:tcPr>
          <w:p w14:paraId="77200419" w14:textId="77777777" w:rsidR="0082092A" w:rsidRPr="00C35F52" w:rsidRDefault="0082092A" w:rsidP="00122135">
            <w:pPr>
              <w:tabs>
                <w:tab w:val="decimal" w:pos="520"/>
                <w:tab w:val="left" w:pos="823"/>
              </w:tabs>
              <w:spacing w:after="0" w:line="240" w:lineRule="auto"/>
              <w:ind w:left="15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F52">
              <w:rPr>
                <w:rFonts w:asciiTheme="majorBidi" w:hAnsiTheme="majorBidi" w:cstheme="majorBidi"/>
                <w:sz w:val="26"/>
                <w:szCs w:val="26"/>
              </w:rPr>
              <w:t>3,500</w:t>
            </w:r>
          </w:p>
        </w:tc>
        <w:tc>
          <w:tcPr>
            <w:tcW w:w="243" w:type="dxa"/>
          </w:tcPr>
          <w:p w14:paraId="224A389B" w14:textId="77777777" w:rsidR="0082092A" w:rsidRPr="0082092A" w:rsidRDefault="0082092A" w:rsidP="0082092A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377" w:type="dxa"/>
          </w:tcPr>
          <w:p w14:paraId="146A6029" w14:textId="3E0A6083" w:rsidR="0082092A" w:rsidRPr="0082092A" w:rsidRDefault="00FA5134" w:rsidP="0082092A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43" w:type="dxa"/>
          </w:tcPr>
          <w:p w14:paraId="4FF7D42B" w14:textId="77777777" w:rsidR="0082092A" w:rsidRPr="0082092A" w:rsidRDefault="0082092A" w:rsidP="0082092A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71935633" w14:textId="61CD6154" w:rsidR="0082092A" w:rsidRPr="0082092A" w:rsidRDefault="00122135" w:rsidP="00122135">
            <w:pPr>
              <w:tabs>
                <w:tab w:val="decimal" w:pos="520"/>
                <w:tab w:val="left" w:pos="1002"/>
              </w:tabs>
              <w:spacing w:after="0" w:line="240" w:lineRule="auto"/>
              <w:ind w:left="15" w:right="-20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2,007</w:t>
            </w:r>
          </w:p>
        </w:tc>
      </w:tr>
    </w:tbl>
    <w:p w14:paraId="059AD425" w14:textId="77777777" w:rsidR="0082092A" w:rsidRPr="0072330E" w:rsidRDefault="0082092A" w:rsidP="0072330E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69"/>
        <w:gridCol w:w="1381"/>
        <w:gridCol w:w="252"/>
        <w:gridCol w:w="1278"/>
        <w:gridCol w:w="270"/>
        <w:gridCol w:w="1350"/>
        <w:gridCol w:w="243"/>
        <w:gridCol w:w="1539"/>
        <w:gridCol w:w="18"/>
      </w:tblGrid>
      <w:tr w:rsidR="00FA5134" w:rsidRPr="0082092A" w14:paraId="723EA33F" w14:textId="77777777" w:rsidTr="00122135">
        <w:trPr>
          <w:gridAfter w:val="1"/>
          <w:wAfter w:w="18" w:type="dxa"/>
        </w:trPr>
        <w:tc>
          <w:tcPr>
            <w:tcW w:w="2669" w:type="dxa"/>
          </w:tcPr>
          <w:p w14:paraId="3C6C33B0" w14:textId="77777777" w:rsidR="00FA5134" w:rsidRPr="0082092A" w:rsidRDefault="00FA5134" w:rsidP="0082092A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911" w:type="dxa"/>
            <w:gridSpan w:val="3"/>
          </w:tcPr>
          <w:p w14:paraId="1E07C520" w14:textId="15FDA9AE" w:rsidR="00FA5134" w:rsidRPr="0082092A" w:rsidRDefault="00122135" w:rsidP="0082092A">
            <w:pPr>
              <w:suppressAutoHyphens/>
              <w:spacing w:after="0" w:line="240" w:lineRule="atLeast"/>
              <w:ind w:left="-130" w:right="-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2213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221C77" w14:textId="77777777" w:rsidR="00FA5134" w:rsidRPr="0082092A" w:rsidRDefault="00FA5134" w:rsidP="0082092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132" w:type="dxa"/>
            <w:gridSpan w:val="3"/>
          </w:tcPr>
          <w:p w14:paraId="56AAD1C7" w14:textId="4F4E6D41" w:rsidR="00FA5134" w:rsidRDefault="00FA5134" w:rsidP="0082092A">
            <w:pPr>
              <w:suppressAutoHyphens/>
              <w:spacing w:after="0" w:line="240" w:lineRule="atLeast"/>
              <w:ind w:left="-130" w:right="-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เฉพาะธนาคาร</w:t>
            </w:r>
          </w:p>
        </w:tc>
      </w:tr>
      <w:tr w:rsidR="00C4514F" w:rsidRPr="0082092A" w14:paraId="11B8CB0A" w14:textId="77777777" w:rsidTr="00122135">
        <w:trPr>
          <w:gridAfter w:val="1"/>
          <w:wAfter w:w="18" w:type="dxa"/>
        </w:trPr>
        <w:tc>
          <w:tcPr>
            <w:tcW w:w="2669" w:type="dxa"/>
          </w:tcPr>
          <w:p w14:paraId="346856DE" w14:textId="77777777" w:rsidR="00C4514F" w:rsidRPr="0082092A" w:rsidRDefault="00C4514F" w:rsidP="0082092A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911" w:type="dxa"/>
            <w:gridSpan w:val="3"/>
          </w:tcPr>
          <w:p w14:paraId="1C6C40E3" w14:textId="6F293D07" w:rsidR="00C4514F" w:rsidRPr="007A5235" w:rsidRDefault="00C4514F" w:rsidP="0082092A">
            <w:pPr>
              <w:suppressAutoHyphens/>
              <w:spacing w:after="0" w:line="240" w:lineRule="atLeast"/>
              <w:ind w:left="-130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82092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56</w:t>
            </w:r>
            <w:r w:rsidR="001221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</w:tcPr>
          <w:p w14:paraId="0001FC84" w14:textId="77777777" w:rsidR="00C4514F" w:rsidRPr="0082092A" w:rsidRDefault="00C4514F" w:rsidP="0082092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132" w:type="dxa"/>
            <w:gridSpan w:val="3"/>
          </w:tcPr>
          <w:p w14:paraId="50BD8589" w14:textId="5C06EF77" w:rsidR="00C4514F" w:rsidRPr="007A5235" w:rsidRDefault="00C4514F" w:rsidP="0082092A">
            <w:pPr>
              <w:suppressAutoHyphens/>
              <w:spacing w:after="0" w:line="240" w:lineRule="atLeast"/>
              <w:ind w:left="-130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2562</w:t>
            </w:r>
          </w:p>
        </w:tc>
      </w:tr>
      <w:tr w:rsidR="00C4514F" w:rsidRPr="0082092A" w14:paraId="21D4A939" w14:textId="77777777" w:rsidTr="00122135">
        <w:tc>
          <w:tcPr>
            <w:tcW w:w="2669" w:type="dxa"/>
          </w:tcPr>
          <w:p w14:paraId="68F5E962" w14:textId="77777777" w:rsidR="00C4514F" w:rsidRPr="0082092A" w:rsidRDefault="00C4514F" w:rsidP="0082092A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381" w:type="dxa"/>
          </w:tcPr>
          <w:p w14:paraId="3D074645" w14:textId="34792365" w:rsidR="00C4514F" w:rsidRPr="00C4514F" w:rsidRDefault="00C4514F" w:rsidP="00C4514F">
            <w:pPr>
              <w:suppressAutoHyphens/>
              <w:spacing w:after="0" w:line="240" w:lineRule="atLeast"/>
              <w:ind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จำนวนราย</w:t>
            </w:r>
          </w:p>
        </w:tc>
        <w:tc>
          <w:tcPr>
            <w:tcW w:w="252" w:type="dxa"/>
          </w:tcPr>
          <w:p w14:paraId="5B1F8D98" w14:textId="77777777" w:rsidR="00C4514F" w:rsidRPr="0082092A" w:rsidRDefault="00C4514F" w:rsidP="0082092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78" w:type="dxa"/>
          </w:tcPr>
          <w:p w14:paraId="6487F9D3" w14:textId="03036653" w:rsidR="00C4514F" w:rsidRPr="00C4514F" w:rsidRDefault="00C4514F" w:rsidP="00C4514F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</w:tcPr>
          <w:p w14:paraId="4F880C49" w14:textId="77777777" w:rsidR="00C4514F" w:rsidRPr="0082092A" w:rsidRDefault="00C4514F" w:rsidP="0082092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0" w:type="dxa"/>
          </w:tcPr>
          <w:p w14:paraId="314C374B" w14:textId="6BE6742A" w:rsidR="00C4514F" w:rsidRPr="00C4514F" w:rsidRDefault="00C4514F" w:rsidP="00C4514F">
            <w:pPr>
              <w:suppressAutoHyphens/>
              <w:spacing w:after="0" w:line="240" w:lineRule="atLeast"/>
              <w:ind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จำนวนรา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th-TH" w:eastAsia="zh-CN"/>
              </w:rPr>
              <w:t>ย</w:t>
            </w:r>
          </w:p>
        </w:tc>
        <w:tc>
          <w:tcPr>
            <w:tcW w:w="243" w:type="dxa"/>
          </w:tcPr>
          <w:p w14:paraId="53F20BDD" w14:textId="77777777" w:rsidR="00C4514F" w:rsidRPr="0082092A" w:rsidRDefault="00C4514F" w:rsidP="0082092A">
            <w:pPr>
              <w:suppressAutoHyphens/>
              <w:spacing w:after="0" w:line="240" w:lineRule="atLeast"/>
              <w:ind w:left="-130" w:right="-12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7" w:type="dxa"/>
            <w:gridSpan w:val="2"/>
          </w:tcPr>
          <w:p w14:paraId="07BE1267" w14:textId="4E41E431" w:rsidR="00C4514F" w:rsidRPr="00C4514F" w:rsidRDefault="00C4514F" w:rsidP="00C4514F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ราคาทุน</w:t>
            </w:r>
          </w:p>
        </w:tc>
      </w:tr>
      <w:tr w:rsidR="0082092A" w:rsidRPr="0082092A" w14:paraId="3BA1DCCC" w14:textId="77777777" w:rsidTr="00122135">
        <w:tc>
          <w:tcPr>
            <w:tcW w:w="2669" w:type="dxa"/>
          </w:tcPr>
          <w:p w14:paraId="448C642F" w14:textId="77777777" w:rsidR="0082092A" w:rsidRPr="0082092A" w:rsidRDefault="0082092A" w:rsidP="0082092A">
            <w:pPr>
              <w:suppressAutoHyphens/>
              <w:snapToGrid w:val="0"/>
              <w:spacing w:after="0" w:line="240" w:lineRule="atLeast"/>
              <w:ind w:right="-29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381" w:type="dxa"/>
          </w:tcPr>
          <w:p w14:paraId="78E5DF76" w14:textId="7495339D" w:rsidR="0082092A" w:rsidRPr="0082092A" w:rsidRDefault="0082092A" w:rsidP="00C4514F">
            <w:pPr>
              <w:suppressAutoHyphens/>
              <w:spacing w:after="0" w:line="240" w:lineRule="atLeast"/>
              <w:ind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52" w:type="dxa"/>
          </w:tcPr>
          <w:p w14:paraId="25BAB0A6" w14:textId="77777777" w:rsidR="0082092A" w:rsidRPr="0082092A" w:rsidRDefault="0082092A" w:rsidP="0082092A">
            <w:pPr>
              <w:suppressAutoHyphens/>
              <w:snapToGrid w:val="0"/>
              <w:spacing w:after="0" w:line="240" w:lineRule="atLeast"/>
              <w:ind w:right="-29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78" w:type="dxa"/>
            <w:hideMark/>
          </w:tcPr>
          <w:p w14:paraId="4C1CD219" w14:textId="264F97BC" w:rsidR="0082092A" w:rsidRPr="0082092A" w:rsidRDefault="00C4514F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2092A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="00C41120" w:rsidRPr="0082092A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C41120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ล้านบาท</w:t>
            </w:r>
            <w:r w:rsidR="00C41120" w:rsidRPr="0082092A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270" w:type="dxa"/>
          </w:tcPr>
          <w:p w14:paraId="08B4F163" w14:textId="77777777" w:rsidR="0082092A" w:rsidRPr="0082092A" w:rsidRDefault="0082092A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0" w:type="dxa"/>
          </w:tcPr>
          <w:p w14:paraId="448CC912" w14:textId="4B4EE2FE" w:rsidR="0082092A" w:rsidRPr="0082092A" w:rsidRDefault="0082092A" w:rsidP="00C4514F">
            <w:pPr>
              <w:suppressAutoHyphens/>
              <w:spacing w:after="0" w:line="240" w:lineRule="atLeas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43" w:type="dxa"/>
          </w:tcPr>
          <w:p w14:paraId="680A8157" w14:textId="77777777" w:rsidR="0082092A" w:rsidRPr="0082092A" w:rsidRDefault="0082092A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7" w:type="dxa"/>
            <w:gridSpan w:val="2"/>
            <w:hideMark/>
          </w:tcPr>
          <w:p w14:paraId="3D1DCF2E" w14:textId="567CE10F" w:rsidR="0082092A" w:rsidRPr="0082092A" w:rsidRDefault="00C4514F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2092A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="00C41120" w:rsidRPr="0082092A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C41120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ล้านบาท</w:t>
            </w:r>
            <w:r w:rsidR="00C41120" w:rsidRPr="0082092A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82092A" w:rsidRPr="0082092A" w14:paraId="2CB5B64F" w14:textId="77777777" w:rsidTr="00122135">
        <w:tc>
          <w:tcPr>
            <w:tcW w:w="2669" w:type="dxa"/>
            <w:vAlign w:val="bottom"/>
            <w:hideMark/>
          </w:tcPr>
          <w:p w14:paraId="4BA04F2E" w14:textId="4CC74485" w:rsidR="0082092A" w:rsidRPr="0082092A" w:rsidRDefault="00C41120" w:rsidP="0082092A">
            <w:pPr>
              <w:suppressAutoHyphens/>
              <w:spacing w:after="0" w:line="240" w:lineRule="atLeast"/>
              <w:ind w:left="75" w:right="-29" w:hanging="86"/>
              <w:jc w:val="both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อื่น ๆ</w:t>
            </w:r>
          </w:p>
        </w:tc>
        <w:tc>
          <w:tcPr>
            <w:tcW w:w="1381" w:type="dxa"/>
            <w:tcBorders>
              <w:left w:val="nil"/>
              <w:right w:val="nil"/>
            </w:tcBorders>
          </w:tcPr>
          <w:p w14:paraId="600A8614" w14:textId="5FED9F9C" w:rsidR="0082092A" w:rsidRPr="0082092A" w:rsidRDefault="00FA5134" w:rsidP="0082092A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252" w:type="dxa"/>
          </w:tcPr>
          <w:p w14:paraId="0EC69C76" w14:textId="77777777" w:rsidR="0082092A" w:rsidRPr="0082092A" w:rsidRDefault="0082092A" w:rsidP="0082092A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746D239F" w14:textId="0207B8E6" w:rsidR="0082092A" w:rsidRPr="0082092A" w:rsidRDefault="00122135" w:rsidP="00122135">
            <w:pPr>
              <w:suppressAutoHyphens/>
              <w:snapToGrid w:val="0"/>
              <w:spacing w:after="0" w:line="240" w:lineRule="atLeast"/>
              <w:ind w:right="-2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270" w:type="dxa"/>
          </w:tcPr>
          <w:p w14:paraId="19FC72EA" w14:textId="77777777" w:rsidR="0082092A" w:rsidRPr="0082092A" w:rsidRDefault="0082092A" w:rsidP="0082092A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350" w:type="dxa"/>
          </w:tcPr>
          <w:p w14:paraId="04D14112" w14:textId="77777777" w:rsidR="0082092A" w:rsidRPr="0082092A" w:rsidRDefault="0082092A" w:rsidP="0082092A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2092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43" w:type="dxa"/>
          </w:tcPr>
          <w:p w14:paraId="6AB9FCA5" w14:textId="77777777" w:rsidR="0082092A" w:rsidRPr="0082092A" w:rsidRDefault="0082092A" w:rsidP="0082092A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557" w:type="dxa"/>
            <w:gridSpan w:val="2"/>
            <w:tcBorders>
              <w:left w:val="nil"/>
              <w:right w:val="nil"/>
            </w:tcBorders>
          </w:tcPr>
          <w:p w14:paraId="7C1E2D1D" w14:textId="6EC0259F" w:rsidR="0082092A" w:rsidRPr="0082092A" w:rsidRDefault="0082092A" w:rsidP="00C35F52">
            <w:pPr>
              <w:tabs>
                <w:tab w:val="decimal" w:pos="520"/>
              </w:tabs>
              <w:spacing w:after="0" w:line="240" w:lineRule="auto"/>
              <w:ind w:left="15" w:right="-10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2092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34</w:t>
            </w:r>
            <w:r w:rsidR="00D255B2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</w:p>
        </w:tc>
      </w:tr>
    </w:tbl>
    <w:p w14:paraId="6FF0111A" w14:textId="09318C15" w:rsidR="00C41120" w:rsidRPr="0072330E" w:rsidRDefault="00C41120" w:rsidP="0072330E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559C5ABD" w14:textId="77777777" w:rsidR="0087663A" w:rsidRPr="007A5235" w:rsidRDefault="0087663A" w:rsidP="003360A8">
      <w:pPr>
        <w:numPr>
          <w:ilvl w:val="0"/>
          <w:numId w:val="33"/>
        </w:numPr>
        <w:tabs>
          <w:tab w:val="left" w:pos="54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</w:t>
      </w:r>
      <w:r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และผลการดำเนินงาน</w:t>
      </w:r>
    </w:p>
    <w:p w14:paraId="6A51DA60" w14:textId="77777777" w:rsidR="0087663A" w:rsidRPr="007A5235" w:rsidRDefault="0087663A" w:rsidP="0087663A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34E16A65" w14:textId="663A3E0A" w:rsidR="009A7169" w:rsidRPr="00C35F52" w:rsidRDefault="009A7169" w:rsidP="009A7169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C35F5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ณ วันที่ </w:t>
      </w:r>
      <w:r w:rsidRPr="00C35F5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31</w:t>
      </w:r>
      <w:r w:rsidRPr="00C35F5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ธันวาคม</w:t>
      </w:r>
      <w:r w:rsidRPr="00C35F52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</w:t>
      </w:r>
      <w:r w:rsidRPr="00C35F5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2563</w:t>
      </w:r>
      <w:r w:rsidRPr="00C35F5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งบการเงินรวมและงบการเงินเฉพาะธนาคารมีราคาทุนของเงินลงทุนในบริษัทที่มีปัญหาเกี่ยวกับฐานะการเงินและผลการดำเนินงานจำนวน </w:t>
      </w:r>
      <w:r w:rsidR="00472DAD" w:rsidRPr="00C35F5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279</w:t>
      </w:r>
      <w:r w:rsidRPr="00C35F5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 และ </w:t>
      </w:r>
      <w:r w:rsidR="00472DAD" w:rsidRPr="00C35F5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276</w:t>
      </w:r>
      <w:r w:rsidRPr="00C35F5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 ตามลำดับ เงินลงทุนดังกล่าวมีมูลค่ายุติธรรมเป็นศูนย์ ณ วันที่รายงาน </w:t>
      </w:r>
      <w:r w:rsidRPr="00C35F52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(</w:t>
      </w:r>
      <w:r w:rsidR="00C35F52" w:rsidRPr="00C35F52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2562</w:t>
      </w:r>
      <w:r w:rsidRPr="00C35F52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:ราคาทุนจำนวน </w:t>
      </w:r>
      <w:r w:rsidR="00C35F52" w:rsidRPr="00C35F52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276</w:t>
      </w:r>
      <w:r w:rsidRPr="00C35F52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ล้านบาท และ </w:t>
      </w:r>
      <w:r w:rsidR="00C35F52" w:rsidRPr="00C35F52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273</w:t>
      </w:r>
      <w:r w:rsidRPr="00C35F52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ล้านบาท ตามลำดับ ได้ถูกกันสำรองค่าเผื่อการลดราคาหลักทรัพย์ในส่วนที่ราคาตลาดต่ำกว่าราคาทุนในอดีตแล้วเต็มจำนวน)</w:t>
      </w:r>
    </w:p>
    <w:p w14:paraId="4AC2852B" w14:textId="4DB1B7E1" w:rsidR="00BA0FB9" w:rsidRDefault="00BA0FB9" w:rsidP="00BC4BF1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4D4A85A6" w14:textId="540479D3" w:rsidR="00E948BF" w:rsidRPr="007A5235" w:rsidRDefault="00CC1D86" w:rsidP="007A523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12</w:t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</w:r>
      <w:r w:rsidR="00D37B7B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เงินลงทุนในบริษัทย่อยและบริษัทร่วมสุทธิ</w:t>
      </w:r>
    </w:p>
    <w:p w14:paraId="52402BBF" w14:textId="77777777" w:rsidR="00407545" w:rsidRPr="00BC4BF1" w:rsidRDefault="00407545" w:rsidP="00BC4BF1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6CC813E2" w14:textId="1AB94867" w:rsidR="004D566E" w:rsidRPr="007A5235" w:rsidRDefault="00211D4A" w:rsidP="003360A8">
      <w:pPr>
        <w:numPr>
          <w:ilvl w:val="0"/>
          <w:numId w:val="17"/>
        </w:numPr>
        <w:tabs>
          <w:tab w:val="left" w:pos="54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</w:t>
      </w:r>
      <w:r w:rsidR="008A148E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ประเภทของ</w:t>
      </w:r>
      <w:r w:rsidR="00407545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เงินลงทุนในบริษัทย่อยและบริษัทร่วม</w:t>
      </w:r>
    </w:p>
    <w:p w14:paraId="03362B82" w14:textId="1B1E39E9" w:rsidR="008D478B" w:rsidRPr="00BC4BF1" w:rsidRDefault="008D478B" w:rsidP="00BC4BF1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tbl>
      <w:tblPr>
        <w:tblW w:w="962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349"/>
        <w:gridCol w:w="721"/>
        <w:gridCol w:w="630"/>
        <w:gridCol w:w="630"/>
        <w:gridCol w:w="630"/>
        <w:gridCol w:w="236"/>
        <w:gridCol w:w="632"/>
        <w:gridCol w:w="236"/>
        <w:gridCol w:w="630"/>
        <w:gridCol w:w="236"/>
        <w:gridCol w:w="632"/>
      </w:tblGrid>
      <w:tr w:rsidR="006B581A" w:rsidRPr="00B742E5" w14:paraId="17F13B54" w14:textId="77777777" w:rsidTr="00553F63">
        <w:tc>
          <w:tcPr>
            <w:tcW w:w="3060" w:type="dxa"/>
            <w:vAlign w:val="bottom"/>
          </w:tcPr>
          <w:p w14:paraId="463D6B6A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-29" w:right="-14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349" w:type="dxa"/>
          </w:tcPr>
          <w:p w14:paraId="3D4E9AF9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1" w:type="dxa"/>
          </w:tcPr>
          <w:p w14:paraId="0B9C17A7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4492" w:type="dxa"/>
            <w:gridSpan w:val="9"/>
            <w:hideMark/>
          </w:tcPr>
          <w:p w14:paraId="7E44294C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6B581A" w:rsidRPr="00B742E5" w14:paraId="54F8C94A" w14:textId="77777777" w:rsidTr="00553F63">
        <w:tc>
          <w:tcPr>
            <w:tcW w:w="3060" w:type="dxa"/>
            <w:vAlign w:val="bottom"/>
          </w:tcPr>
          <w:p w14:paraId="1C7DBC97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349" w:type="dxa"/>
          </w:tcPr>
          <w:p w14:paraId="1EB8B3BD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1" w:type="dxa"/>
            <w:hideMark/>
          </w:tcPr>
          <w:p w14:paraId="2ED42D0F" w14:textId="77777777" w:rsidR="006B581A" w:rsidRPr="00B742E5" w:rsidRDefault="006B581A" w:rsidP="006B581A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ประเภท</w:t>
            </w:r>
          </w:p>
        </w:tc>
        <w:tc>
          <w:tcPr>
            <w:tcW w:w="1260" w:type="dxa"/>
            <w:gridSpan w:val="2"/>
            <w:hideMark/>
          </w:tcPr>
          <w:p w14:paraId="1CD1524C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630" w:type="dxa"/>
          </w:tcPr>
          <w:p w14:paraId="254EE9C7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F6B4BA9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</w:tcPr>
          <w:p w14:paraId="32428077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C47288D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10EB8277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5F8CF85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</w:tcPr>
          <w:p w14:paraId="253DF550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</w:tr>
      <w:tr w:rsidR="006B581A" w:rsidRPr="00B742E5" w14:paraId="25C06FB0" w14:textId="77777777" w:rsidTr="00553F63">
        <w:tc>
          <w:tcPr>
            <w:tcW w:w="3060" w:type="dxa"/>
            <w:vAlign w:val="bottom"/>
          </w:tcPr>
          <w:p w14:paraId="674F03CE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349" w:type="dxa"/>
          </w:tcPr>
          <w:p w14:paraId="5D51F390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1" w:type="dxa"/>
            <w:hideMark/>
          </w:tcPr>
          <w:p w14:paraId="2BF9D393" w14:textId="77777777" w:rsidR="006B581A" w:rsidRPr="00B742E5" w:rsidRDefault="006B581A" w:rsidP="006B581A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หลักทรัพย์</w:t>
            </w:r>
          </w:p>
        </w:tc>
        <w:tc>
          <w:tcPr>
            <w:tcW w:w="1260" w:type="dxa"/>
            <w:gridSpan w:val="2"/>
            <w:hideMark/>
          </w:tcPr>
          <w:p w14:paraId="2A367656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ทางตรงและ</w:t>
            </w:r>
          </w:p>
        </w:tc>
        <w:tc>
          <w:tcPr>
            <w:tcW w:w="3232" w:type="dxa"/>
            <w:gridSpan w:val="7"/>
            <w:hideMark/>
          </w:tcPr>
          <w:p w14:paraId="0666831C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มูลค่าเงินลงทุน</w:t>
            </w:r>
          </w:p>
        </w:tc>
      </w:tr>
      <w:tr w:rsidR="006B581A" w:rsidRPr="00B742E5" w14:paraId="0E33EDCD" w14:textId="77777777" w:rsidTr="00553F63">
        <w:tc>
          <w:tcPr>
            <w:tcW w:w="3060" w:type="dxa"/>
            <w:vAlign w:val="bottom"/>
          </w:tcPr>
          <w:p w14:paraId="62897459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349" w:type="dxa"/>
            <w:hideMark/>
          </w:tcPr>
          <w:p w14:paraId="4E416A20" w14:textId="77777777" w:rsidR="006B581A" w:rsidRPr="00B742E5" w:rsidRDefault="006B581A" w:rsidP="006B581A">
            <w:pPr>
              <w:suppressAutoHyphens/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721" w:type="dxa"/>
            <w:hideMark/>
          </w:tcPr>
          <w:p w14:paraId="3E9127C4" w14:textId="77777777" w:rsidR="006B581A" w:rsidRPr="00B742E5" w:rsidRDefault="006B581A" w:rsidP="006B581A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ที่ลงทุน</w:t>
            </w:r>
          </w:p>
        </w:tc>
        <w:tc>
          <w:tcPr>
            <w:tcW w:w="1260" w:type="dxa"/>
            <w:gridSpan w:val="2"/>
            <w:hideMark/>
          </w:tcPr>
          <w:p w14:paraId="61AF5162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ทางอ้อม</w:t>
            </w:r>
          </w:p>
        </w:tc>
        <w:tc>
          <w:tcPr>
            <w:tcW w:w="1498" w:type="dxa"/>
            <w:gridSpan w:val="3"/>
            <w:hideMark/>
          </w:tcPr>
          <w:p w14:paraId="1DD20BDF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วิธีราคาทุน</w:t>
            </w:r>
          </w:p>
        </w:tc>
        <w:tc>
          <w:tcPr>
            <w:tcW w:w="236" w:type="dxa"/>
            <w:vAlign w:val="bottom"/>
          </w:tcPr>
          <w:p w14:paraId="1E1E39BD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498" w:type="dxa"/>
            <w:gridSpan w:val="3"/>
            <w:hideMark/>
          </w:tcPr>
          <w:p w14:paraId="0899C554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วิธีส่วนได้เสีย</w:t>
            </w:r>
          </w:p>
        </w:tc>
      </w:tr>
      <w:tr w:rsidR="006B581A" w:rsidRPr="00B742E5" w14:paraId="714C377D" w14:textId="77777777" w:rsidTr="00553F63">
        <w:tc>
          <w:tcPr>
            <w:tcW w:w="3060" w:type="dxa"/>
            <w:vAlign w:val="bottom"/>
          </w:tcPr>
          <w:p w14:paraId="7936937B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349" w:type="dxa"/>
            <w:vAlign w:val="bottom"/>
          </w:tcPr>
          <w:p w14:paraId="3DC4D6DC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1" w:type="dxa"/>
          </w:tcPr>
          <w:p w14:paraId="43739575" w14:textId="77777777" w:rsidR="006B581A" w:rsidRPr="00B742E5" w:rsidRDefault="006B581A" w:rsidP="006B581A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hideMark/>
          </w:tcPr>
          <w:p w14:paraId="0C2031D3" w14:textId="72B4688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</w:p>
        </w:tc>
        <w:tc>
          <w:tcPr>
            <w:tcW w:w="630" w:type="dxa"/>
            <w:hideMark/>
          </w:tcPr>
          <w:p w14:paraId="4A2411F1" w14:textId="0E1AE5A7" w:rsidR="006B581A" w:rsidRPr="00B742E5" w:rsidRDefault="006B581A" w:rsidP="006B581A">
            <w:pPr>
              <w:suppressAutoHyphens/>
              <w:spacing w:after="0" w:line="240" w:lineRule="auto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2562</w:t>
            </w:r>
          </w:p>
        </w:tc>
        <w:tc>
          <w:tcPr>
            <w:tcW w:w="630" w:type="dxa"/>
            <w:hideMark/>
          </w:tcPr>
          <w:p w14:paraId="70EF7B8E" w14:textId="38E8ECA5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2E63EEB3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hideMark/>
          </w:tcPr>
          <w:p w14:paraId="1C88A728" w14:textId="37E3FF61" w:rsidR="006B581A" w:rsidRPr="00B742E5" w:rsidRDefault="006B581A" w:rsidP="006B581A">
            <w:pPr>
              <w:suppressAutoHyphens/>
              <w:spacing w:after="0" w:line="240" w:lineRule="auto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2562</w:t>
            </w:r>
          </w:p>
        </w:tc>
        <w:tc>
          <w:tcPr>
            <w:tcW w:w="236" w:type="dxa"/>
            <w:vAlign w:val="bottom"/>
          </w:tcPr>
          <w:p w14:paraId="4181718A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hideMark/>
          </w:tcPr>
          <w:p w14:paraId="76B17432" w14:textId="40C8FE49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10C38E70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hideMark/>
          </w:tcPr>
          <w:p w14:paraId="3D4DEB64" w14:textId="77777777" w:rsidR="006B581A" w:rsidRPr="00B742E5" w:rsidRDefault="006B581A" w:rsidP="006B581A">
            <w:pPr>
              <w:suppressAutoHyphens/>
              <w:spacing w:after="0" w:line="240" w:lineRule="auto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2562</w:t>
            </w:r>
          </w:p>
        </w:tc>
      </w:tr>
      <w:tr w:rsidR="006B581A" w:rsidRPr="00B742E5" w14:paraId="78F24599" w14:textId="77777777" w:rsidTr="00553F63">
        <w:tc>
          <w:tcPr>
            <w:tcW w:w="3060" w:type="dxa"/>
          </w:tcPr>
          <w:p w14:paraId="13F9A049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349" w:type="dxa"/>
          </w:tcPr>
          <w:p w14:paraId="6A86DD52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1" w:type="dxa"/>
          </w:tcPr>
          <w:p w14:paraId="52E57398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vAlign w:val="bottom"/>
            <w:hideMark/>
          </w:tcPr>
          <w:p w14:paraId="47908222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Cs w:val="22"/>
                <w:cs/>
                <w:lang w:val="th-TH" w:eastAsia="zh-CN"/>
              </w:rPr>
              <w:t>(ร้อยละ)</w:t>
            </w:r>
          </w:p>
        </w:tc>
        <w:tc>
          <w:tcPr>
            <w:tcW w:w="3232" w:type="dxa"/>
            <w:gridSpan w:val="7"/>
            <w:vAlign w:val="bottom"/>
            <w:hideMark/>
          </w:tcPr>
          <w:p w14:paraId="0DDD2C1E" w14:textId="77777777" w:rsidR="006B581A" w:rsidRPr="00B742E5" w:rsidRDefault="006B581A" w:rsidP="006B581A">
            <w:pPr>
              <w:suppressAutoHyphens/>
              <w:spacing w:after="0" w:line="240" w:lineRule="auto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Cs w:val="22"/>
                <w:cs/>
                <w:lang w:val="th-TH" w:eastAsia="zh-CN"/>
              </w:rPr>
              <w:t>(ล้านบาท)</w:t>
            </w:r>
          </w:p>
        </w:tc>
      </w:tr>
      <w:tr w:rsidR="006B581A" w:rsidRPr="00B742E5" w14:paraId="545865D2" w14:textId="77777777" w:rsidTr="00553F63">
        <w:tc>
          <w:tcPr>
            <w:tcW w:w="3060" w:type="dxa"/>
            <w:hideMark/>
          </w:tcPr>
          <w:p w14:paraId="01650276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th-TH" w:eastAsia="zh-CN"/>
              </w:rPr>
              <w:t>บริษัทร่วม</w:t>
            </w:r>
          </w:p>
        </w:tc>
        <w:tc>
          <w:tcPr>
            <w:tcW w:w="1349" w:type="dxa"/>
          </w:tcPr>
          <w:p w14:paraId="1B1C105B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1" w:type="dxa"/>
          </w:tcPr>
          <w:p w14:paraId="1EAC4256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vAlign w:val="bottom"/>
          </w:tcPr>
          <w:p w14:paraId="5179A2F6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426DA506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0360BDB0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3159A8A2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2" w:type="dxa"/>
            <w:vAlign w:val="bottom"/>
          </w:tcPr>
          <w:p w14:paraId="57A72252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41DC8AF7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44CC0424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61C7ADD2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2" w:type="dxa"/>
            <w:vAlign w:val="bottom"/>
          </w:tcPr>
          <w:p w14:paraId="44643BD6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</w:tr>
      <w:tr w:rsidR="006B581A" w:rsidRPr="00B742E5" w14:paraId="295DBD51" w14:textId="77777777" w:rsidTr="00553F63">
        <w:tc>
          <w:tcPr>
            <w:tcW w:w="3060" w:type="dxa"/>
          </w:tcPr>
          <w:p w14:paraId="5E470466" w14:textId="77777777" w:rsidR="006B581A" w:rsidRPr="00B742E5" w:rsidRDefault="006B581A" w:rsidP="006B581A">
            <w:pPr>
              <w:tabs>
                <w:tab w:val="left" w:pos="346"/>
              </w:tabs>
              <w:suppressAutoHyphens/>
              <w:spacing w:after="0" w:line="240" w:lineRule="auto"/>
              <w:ind w:left="292" w:right="-57" w:hanging="114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  <w:r w:rsidRPr="00192D5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บริษัท </w:t>
            </w:r>
            <w:hyperlink r:id="rId17" w:history="1">
              <w:r w:rsidRPr="00192D54">
                <w:rPr>
                  <w:rFonts w:ascii="Angsana New" w:eastAsia="Times New Roman" w:hAnsi="Angsana New" w:cs="Angsana New" w:hint="cs"/>
                  <w:color w:val="000000"/>
                  <w:szCs w:val="22"/>
                  <w:cs/>
                  <w:lang w:eastAsia="zh-CN"/>
                </w:rPr>
                <w:t>สหวิริยาสตีลอินดัสตรี</w:t>
              </w:r>
              <w:r w:rsidRPr="00192D54">
                <w:rPr>
                  <w:rFonts w:ascii="Angsana New" w:eastAsia="Times New Roman" w:hAnsi="Angsana New" w:cs="Angsana New" w:hint="cs"/>
                  <w:color w:val="000000"/>
                  <w:szCs w:val="22"/>
                  <w:lang w:eastAsia="zh-CN"/>
                </w:rPr>
                <w:t> </w:t>
              </w:r>
              <w:r w:rsidRPr="00192D54">
                <w:rPr>
                  <w:rFonts w:ascii="Angsana New" w:eastAsia="Times New Roman" w:hAnsi="Angsana New" w:cs="Angsana New" w:hint="cs"/>
                  <w:color w:val="000000"/>
                  <w:szCs w:val="22"/>
                  <w:cs/>
                  <w:lang w:eastAsia="zh-CN"/>
                </w:rPr>
                <w:t>จำกัด (มหาชน)</w:t>
              </w:r>
            </w:hyperlink>
          </w:p>
        </w:tc>
        <w:tc>
          <w:tcPr>
            <w:tcW w:w="1349" w:type="dxa"/>
          </w:tcPr>
          <w:p w14:paraId="6580B876" w14:textId="77777777" w:rsidR="006B581A" w:rsidRPr="00B742E5" w:rsidRDefault="006B581A" w:rsidP="006B581A">
            <w:pPr>
              <w:suppressAutoHyphens/>
              <w:spacing w:after="0" w:line="240" w:lineRule="auto"/>
              <w:ind w:hanging="3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ม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เหล็ก</w:t>
            </w:r>
          </w:p>
        </w:tc>
        <w:tc>
          <w:tcPr>
            <w:tcW w:w="721" w:type="dxa"/>
          </w:tcPr>
          <w:p w14:paraId="163166EE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vAlign w:val="bottom"/>
          </w:tcPr>
          <w:p w14:paraId="004666B2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40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.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30" w:type="dxa"/>
            <w:vAlign w:val="bottom"/>
          </w:tcPr>
          <w:p w14:paraId="27DE70EA" w14:textId="77777777" w:rsidR="006B581A" w:rsidRPr="00B742E5" w:rsidRDefault="006B581A" w:rsidP="006B581A">
            <w:pPr>
              <w:tabs>
                <w:tab w:val="decimal" w:pos="243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40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.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30" w:type="dxa"/>
            <w:vAlign w:val="bottom"/>
          </w:tcPr>
          <w:p w14:paraId="1B9E87F8" w14:textId="77777777" w:rsidR="006B581A" w:rsidRPr="00B742E5" w:rsidRDefault="006B581A" w:rsidP="00EC3750">
            <w:pPr>
              <w:tabs>
                <w:tab w:val="decimal" w:pos="-61"/>
                <w:tab w:val="left" w:pos="218"/>
              </w:tabs>
              <w:suppressAutoHyphens/>
              <w:snapToGrid w:val="0"/>
              <w:spacing w:after="0" w:line="240" w:lineRule="auto"/>
              <w:ind w:left="-234" w:right="-23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BD2F77B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2" w:type="dxa"/>
            <w:vAlign w:val="bottom"/>
          </w:tcPr>
          <w:p w14:paraId="576D00F9" w14:textId="77777777" w:rsidR="006B581A" w:rsidRPr="00B742E5" w:rsidRDefault="006B581A" w:rsidP="00EC3750">
            <w:pPr>
              <w:tabs>
                <w:tab w:val="decimal" w:pos="-61"/>
                <w:tab w:val="left" w:pos="218"/>
              </w:tabs>
              <w:suppressAutoHyphens/>
              <w:snapToGrid w:val="0"/>
              <w:spacing w:after="0" w:line="240" w:lineRule="auto"/>
              <w:ind w:left="-234" w:right="-23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BCB41C1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0FA62ECE" w14:textId="77777777" w:rsidR="006B581A" w:rsidRPr="00B742E5" w:rsidRDefault="006B581A" w:rsidP="00EC3750">
            <w:pPr>
              <w:tabs>
                <w:tab w:val="decimal" w:pos="-61"/>
                <w:tab w:val="left" w:pos="218"/>
              </w:tabs>
              <w:suppressAutoHyphens/>
              <w:snapToGrid w:val="0"/>
              <w:spacing w:after="0" w:line="240" w:lineRule="auto"/>
              <w:ind w:left="-234" w:right="-23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55E5652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2" w:type="dxa"/>
            <w:vAlign w:val="bottom"/>
          </w:tcPr>
          <w:p w14:paraId="3F227E8D" w14:textId="77777777" w:rsidR="006B581A" w:rsidRPr="00B742E5" w:rsidRDefault="006B581A" w:rsidP="006B581A">
            <w:pPr>
              <w:tabs>
                <w:tab w:val="decimal" w:pos="413"/>
              </w:tabs>
              <w:suppressAutoHyphens/>
              <w:spacing w:after="0" w:line="240" w:lineRule="auto"/>
              <w:ind w:right="-135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78</w:t>
            </w:r>
          </w:p>
        </w:tc>
      </w:tr>
      <w:tr w:rsidR="006B581A" w:rsidRPr="00B742E5" w14:paraId="322E7211" w14:textId="77777777" w:rsidTr="00553F63">
        <w:trPr>
          <w:trHeight w:val="53"/>
        </w:trPr>
        <w:tc>
          <w:tcPr>
            <w:tcW w:w="3060" w:type="dxa"/>
            <w:vAlign w:val="bottom"/>
            <w:hideMark/>
          </w:tcPr>
          <w:p w14:paraId="0C349AF4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th-TH" w:eastAsia="zh-CN"/>
              </w:rPr>
              <w:t>รวมเงินลงทุนในบริษัทร่วมส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ุ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th-TH" w:eastAsia="zh-CN"/>
              </w:rPr>
              <w:t>ทธิ</w:t>
            </w:r>
          </w:p>
        </w:tc>
        <w:tc>
          <w:tcPr>
            <w:tcW w:w="1349" w:type="dxa"/>
          </w:tcPr>
          <w:p w14:paraId="592943E7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1" w:type="dxa"/>
          </w:tcPr>
          <w:p w14:paraId="1F1ED6C7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35" w:right="-90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vAlign w:val="bottom"/>
          </w:tcPr>
          <w:p w14:paraId="7D224C4F" w14:textId="77777777" w:rsidR="006B581A" w:rsidRPr="00B742E5" w:rsidRDefault="006B581A" w:rsidP="006B581A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242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vAlign w:val="bottom"/>
          </w:tcPr>
          <w:p w14:paraId="27D65F7F" w14:textId="77777777" w:rsidR="006B581A" w:rsidRPr="00B742E5" w:rsidRDefault="006B581A" w:rsidP="006B581A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242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661A5B15" w14:textId="77777777" w:rsidR="006B581A" w:rsidRPr="00B742E5" w:rsidRDefault="006B581A" w:rsidP="00EC3750">
            <w:pPr>
              <w:tabs>
                <w:tab w:val="decimal" w:pos="-61"/>
                <w:tab w:val="left" w:pos="218"/>
              </w:tabs>
              <w:suppressAutoHyphens/>
              <w:snapToGrid w:val="0"/>
              <w:spacing w:after="0" w:line="240" w:lineRule="auto"/>
              <w:ind w:left="-234" w:right="-23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6" w:type="dxa"/>
            <w:vAlign w:val="center"/>
          </w:tcPr>
          <w:p w14:paraId="1C252D91" w14:textId="77777777" w:rsidR="006B581A" w:rsidRPr="00B742E5" w:rsidRDefault="006B581A" w:rsidP="006B581A">
            <w:pPr>
              <w:tabs>
                <w:tab w:val="decimal" w:pos="-63"/>
                <w:tab w:val="decimal" w:pos="392"/>
                <w:tab w:val="decimal" w:pos="432"/>
              </w:tabs>
              <w:suppressAutoHyphens/>
              <w:snapToGrid w:val="0"/>
              <w:spacing w:after="0" w:line="240" w:lineRule="auto"/>
              <w:ind w:left="-234" w:right="-52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5951CD98" w14:textId="77777777" w:rsidR="006B581A" w:rsidRPr="00B742E5" w:rsidRDefault="006B581A" w:rsidP="00EC3750">
            <w:pPr>
              <w:tabs>
                <w:tab w:val="decimal" w:pos="-61"/>
                <w:tab w:val="left" w:pos="218"/>
              </w:tabs>
              <w:suppressAutoHyphens/>
              <w:snapToGrid w:val="0"/>
              <w:spacing w:after="0" w:line="240" w:lineRule="auto"/>
              <w:ind w:left="-234" w:right="-23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6" w:type="dxa"/>
            <w:vAlign w:val="center"/>
          </w:tcPr>
          <w:p w14:paraId="324929B8" w14:textId="77777777" w:rsidR="006B581A" w:rsidRPr="00B742E5" w:rsidRDefault="006B581A" w:rsidP="006B581A">
            <w:pPr>
              <w:tabs>
                <w:tab w:val="decimal" w:pos="-63"/>
                <w:tab w:val="decimal" w:pos="432"/>
              </w:tabs>
              <w:suppressAutoHyphens/>
              <w:snapToGrid w:val="0"/>
              <w:spacing w:after="0" w:line="240" w:lineRule="auto"/>
              <w:ind w:left="-234" w:right="-1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</w:tcPr>
          <w:p w14:paraId="3BD24818" w14:textId="77777777" w:rsidR="006B581A" w:rsidRPr="00B742E5" w:rsidRDefault="006B581A" w:rsidP="00EC3750">
            <w:pPr>
              <w:tabs>
                <w:tab w:val="decimal" w:pos="-61"/>
                <w:tab w:val="left" w:pos="218"/>
              </w:tabs>
              <w:suppressAutoHyphens/>
              <w:snapToGrid w:val="0"/>
              <w:spacing w:after="0" w:line="240" w:lineRule="auto"/>
              <w:ind w:left="-234" w:right="-23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6" w:type="dxa"/>
            <w:vAlign w:val="center"/>
          </w:tcPr>
          <w:p w14:paraId="0D2488CE" w14:textId="77777777" w:rsidR="006B581A" w:rsidRPr="00B742E5" w:rsidRDefault="006B581A" w:rsidP="006B581A">
            <w:pPr>
              <w:tabs>
                <w:tab w:val="decimal" w:pos="-63"/>
                <w:tab w:val="decimal" w:pos="413"/>
              </w:tabs>
              <w:suppressAutoHyphens/>
              <w:snapToGrid w:val="0"/>
              <w:spacing w:after="0" w:line="240" w:lineRule="auto"/>
              <w:ind w:left="-234" w:right="-135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4DA0F045" w14:textId="77777777" w:rsidR="006B581A" w:rsidRPr="00B742E5" w:rsidRDefault="006B581A" w:rsidP="006B581A">
            <w:pPr>
              <w:tabs>
                <w:tab w:val="decimal" w:pos="413"/>
              </w:tabs>
              <w:suppressAutoHyphens/>
              <w:spacing w:after="0" w:line="240" w:lineRule="auto"/>
              <w:ind w:right="-135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lang w:eastAsia="zh-CN"/>
              </w:rPr>
              <w:t>78</w:t>
            </w:r>
          </w:p>
        </w:tc>
      </w:tr>
    </w:tbl>
    <w:p w14:paraId="3ADAB857" w14:textId="09C727CC" w:rsidR="0072330E" w:rsidRDefault="0072330E" w:rsidP="006B581A">
      <w:pPr>
        <w:suppressAutoHyphens/>
        <w:spacing w:after="0" w:line="240" w:lineRule="auto"/>
        <w:rPr>
          <w:rFonts w:ascii="Angsana New" w:eastAsia="Times New Roman" w:hAnsi="Angsana New" w:cs="Angsana New"/>
          <w:sz w:val="18"/>
          <w:szCs w:val="18"/>
          <w:lang w:eastAsia="zh-CN"/>
        </w:rPr>
      </w:pPr>
    </w:p>
    <w:p w14:paraId="384E669F" w14:textId="77777777" w:rsidR="0072330E" w:rsidRDefault="0072330E">
      <w:pPr>
        <w:rPr>
          <w:rFonts w:ascii="Angsana New" w:eastAsia="Times New Roman" w:hAnsi="Angsana New" w:cs="Angsana New"/>
          <w:sz w:val="18"/>
          <w:szCs w:val="18"/>
          <w:lang w:eastAsia="zh-CN"/>
        </w:rPr>
      </w:pPr>
      <w:r>
        <w:rPr>
          <w:rFonts w:ascii="Angsana New" w:eastAsia="Times New Roman" w:hAnsi="Angsana New" w:cs="Angsana New"/>
          <w:sz w:val="18"/>
          <w:szCs w:val="18"/>
          <w:lang w:eastAsia="zh-CN"/>
        </w:rPr>
        <w:br w:type="page"/>
      </w: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289"/>
        <w:gridCol w:w="691"/>
        <w:gridCol w:w="630"/>
        <w:gridCol w:w="630"/>
        <w:gridCol w:w="630"/>
        <w:gridCol w:w="236"/>
        <w:gridCol w:w="632"/>
        <w:gridCol w:w="238"/>
        <w:gridCol w:w="630"/>
        <w:gridCol w:w="236"/>
        <w:gridCol w:w="638"/>
      </w:tblGrid>
      <w:tr w:rsidR="006B581A" w:rsidRPr="00B742E5" w14:paraId="01754C2B" w14:textId="77777777" w:rsidTr="00553F63">
        <w:tc>
          <w:tcPr>
            <w:tcW w:w="3330" w:type="dxa"/>
            <w:shd w:val="clear" w:color="auto" w:fill="auto"/>
          </w:tcPr>
          <w:p w14:paraId="73DEA3FD" w14:textId="409EF4EA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89" w:type="dxa"/>
            <w:shd w:val="clear" w:color="auto" w:fill="auto"/>
          </w:tcPr>
          <w:p w14:paraId="3F461E91" w14:textId="77777777" w:rsidR="006B581A" w:rsidRPr="00B742E5" w:rsidRDefault="006B581A" w:rsidP="006B581A">
            <w:pPr>
              <w:suppressAutoHyphens/>
              <w:spacing w:after="0" w:line="240" w:lineRule="auto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91" w:type="dxa"/>
            <w:shd w:val="clear" w:color="auto" w:fill="auto"/>
          </w:tcPr>
          <w:p w14:paraId="000F6BAF" w14:textId="77777777" w:rsidR="006B581A" w:rsidRPr="00B742E5" w:rsidRDefault="006B581A" w:rsidP="006B581A">
            <w:pPr>
              <w:suppressAutoHyphens/>
              <w:spacing w:after="0" w:line="240" w:lineRule="auto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4500" w:type="dxa"/>
            <w:gridSpan w:val="9"/>
            <w:shd w:val="clear" w:color="auto" w:fill="auto"/>
          </w:tcPr>
          <w:p w14:paraId="6AA2C53B" w14:textId="77777777" w:rsidR="006B581A" w:rsidRPr="00B742E5" w:rsidRDefault="006B581A" w:rsidP="006B581A">
            <w:pPr>
              <w:suppressAutoHyphens/>
              <w:spacing w:after="0" w:line="240" w:lineRule="auto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  <w:t>ธนาคาร</w:t>
            </w:r>
          </w:p>
        </w:tc>
      </w:tr>
      <w:tr w:rsidR="006B581A" w:rsidRPr="00B742E5" w14:paraId="1F5A2513" w14:textId="77777777" w:rsidTr="00553F63">
        <w:tc>
          <w:tcPr>
            <w:tcW w:w="3330" w:type="dxa"/>
            <w:shd w:val="clear" w:color="auto" w:fill="auto"/>
          </w:tcPr>
          <w:p w14:paraId="0BF7C5AC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89" w:type="dxa"/>
            <w:shd w:val="clear" w:color="auto" w:fill="auto"/>
          </w:tcPr>
          <w:p w14:paraId="3B6705DE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91" w:type="dxa"/>
          </w:tcPr>
          <w:p w14:paraId="7A58E555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ประเภท</w:t>
            </w:r>
          </w:p>
          <w:p w14:paraId="3F62E192" w14:textId="77777777" w:rsidR="006B581A" w:rsidRPr="00B742E5" w:rsidRDefault="006B581A" w:rsidP="006B581A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หลักทรัพย์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F7462E6" w14:textId="77777777" w:rsidR="006B581A" w:rsidRPr="00B742E5" w:rsidRDefault="006B581A" w:rsidP="006B581A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สัดส่วน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br/>
              <w:t>การถือหุ้น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3F02E89F" w14:textId="48024CB9" w:rsidR="006B581A" w:rsidRPr="00B742E5" w:rsidRDefault="00174716" w:rsidP="00174716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  <w:r w:rsidRPr="00174716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238" w:type="dxa"/>
          </w:tcPr>
          <w:p w14:paraId="6DA2F825" w14:textId="77777777" w:rsidR="006B581A" w:rsidRPr="00B742E5" w:rsidRDefault="006B581A" w:rsidP="006B581A">
            <w:pPr>
              <w:suppressAutoHyphens/>
              <w:spacing w:after="0" w:line="240" w:lineRule="auto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504" w:type="dxa"/>
            <w:gridSpan w:val="3"/>
            <w:vAlign w:val="bottom"/>
          </w:tcPr>
          <w:p w14:paraId="2016A239" w14:textId="77777777" w:rsidR="006B581A" w:rsidRPr="00B742E5" w:rsidRDefault="006B581A" w:rsidP="006B581A">
            <w:pPr>
              <w:suppressAutoHyphens/>
              <w:spacing w:after="0" w:line="240" w:lineRule="auto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รายได้เงินปันผล</w:t>
            </w:r>
          </w:p>
        </w:tc>
      </w:tr>
      <w:tr w:rsidR="006B581A" w:rsidRPr="00B742E5" w14:paraId="7E69DAFD" w14:textId="77777777" w:rsidTr="00553F63">
        <w:trPr>
          <w:trHeight w:val="164"/>
        </w:trPr>
        <w:tc>
          <w:tcPr>
            <w:tcW w:w="3330" w:type="dxa"/>
            <w:shd w:val="clear" w:color="auto" w:fill="auto"/>
          </w:tcPr>
          <w:p w14:paraId="604CFE80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89" w:type="dxa"/>
            <w:shd w:val="clear" w:color="auto" w:fill="auto"/>
          </w:tcPr>
          <w:p w14:paraId="04CC61F9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91" w:type="dxa"/>
          </w:tcPr>
          <w:p w14:paraId="2FD74F65" w14:textId="77777777" w:rsidR="006B581A" w:rsidRPr="00B742E5" w:rsidRDefault="006B581A" w:rsidP="006B581A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ที่ลงทุน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20DA989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ทางตรง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112DD06D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วิธีราคาทุน</w:t>
            </w:r>
          </w:p>
        </w:tc>
        <w:tc>
          <w:tcPr>
            <w:tcW w:w="238" w:type="dxa"/>
          </w:tcPr>
          <w:p w14:paraId="25A1AF8E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504" w:type="dxa"/>
            <w:gridSpan w:val="3"/>
          </w:tcPr>
          <w:p w14:paraId="46D898C7" w14:textId="6A641B99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สำหรับ</w:t>
            </w:r>
            <w:r w:rsidR="00174716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ปี</w:t>
            </w:r>
          </w:p>
        </w:tc>
      </w:tr>
      <w:tr w:rsidR="006B581A" w:rsidRPr="00B742E5" w14:paraId="42159437" w14:textId="77777777" w:rsidTr="00553F63">
        <w:tc>
          <w:tcPr>
            <w:tcW w:w="3330" w:type="dxa"/>
            <w:shd w:val="clear" w:color="auto" w:fill="auto"/>
          </w:tcPr>
          <w:p w14:paraId="246C30E6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89" w:type="dxa"/>
            <w:shd w:val="clear" w:color="auto" w:fill="auto"/>
          </w:tcPr>
          <w:p w14:paraId="659CA42B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91" w:type="dxa"/>
          </w:tcPr>
          <w:p w14:paraId="455303CD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CC5A4D2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550BB7E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535BB3F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5D3DFF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9203EDE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238" w:type="dxa"/>
          </w:tcPr>
          <w:p w14:paraId="1518C5AF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vAlign w:val="center"/>
          </w:tcPr>
          <w:p w14:paraId="726487CA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15BA3996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8" w:type="dxa"/>
            <w:vAlign w:val="center"/>
          </w:tcPr>
          <w:p w14:paraId="243FE3DE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1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</w:t>
            </w:r>
          </w:p>
        </w:tc>
      </w:tr>
      <w:tr w:rsidR="006B581A" w:rsidRPr="00B742E5" w14:paraId="42F46EE7" w14:textId="77777777" w:rsidTr="00553F63">
        <w:tc>
          <w:tcPr>
            <w:tcW w:w="3330" w:type="dxa"/>
            <w:shd w:val="clear" w:color="auto" w:fill="auto"/>
          </w:tcPr>
          <w:p w14:paraId="50E3D048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89" w:type="dxa"/>
            <w:shd w:val="clear" w:color="auto" w:fill="auto"/>
          </w:tcPr>
          <w:p w14:paraId="4EBA2CE0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91" w:type="dxa"/>
          </w:tcPr>
          <w:p w14:paraId="57587B98" w14:textId="77777777" w:rsidR="006B581A" w:rsidRPr="00B742E5" w:rsidRDefault="006B581A" w:rsidP="006B581A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88A5779" w14:textId="77777777" w:rsidR="006B581A" w:rsidRPr="00B742E5" w:rsidRDefault="006B581A" w:rsidP="006B581A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  <w:t>(ร้อยละ)</w:t>
            </w:r>
          </w:p>
        </w:tc>
        <w:tc>
          <w:tcPr>
            <w:tcW w:w="3240" w:type="dxa"/>
            <w:gridSpan w:val="7"/>
            <w:shd w:val="clear" w:color="auto" w:fill="auto"/>
            <w:vAlign w:val="bottom"/>
          </w:tcPr>
          <w:p w14:paraId="6E4AB451" w14:textId="77777777" w:rsidR="006B581A" w:rsidRPr="00B742E5" w:rsidRDefault="006B581A" w:rsidP="006B581A">
            <w:pPr>
              <w:suppressAutoHyphens/>
              <w:spacing w:after="0" w:line="240" w:lineRule="auto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  <w:t>(ล้านบาท)</w:t>
            </w:r>
          </w:p>
        </w:tc>
      </w:tr>
      <w:tr w:rsidR="006B581A" w:rsidRPr="00B742E5" w14:paraId="58A36F02" w14:textId="77777777" w:rsidTr="00553F63">
        <w:tc>
          <w:tcPr>
            <w:tcW w:w="3330" w:type="dxa"/>
            <w:shd w:val="clear" w:color="auto" w:fill="auto"/>
          </w:tcPr>
          <w:p w14:paraId="364F67EA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  <w:t>บริษัทย่อย</w:t>
            </w:r>
          </w:p>
        </w:tc>
        <w:tc>
          <w:tcPr>
            <w:tcW w:w="1289" w:type="dxa"/>
            <w:shd w:val="clear" w:color="auto" w:fill="auto"/>
          </w:tcPr>
          <w:p w14:paraId="1F52473D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91" w:type="dxa"/>
          </w:tcPr>
          <w:p w14:paraId="3283B0B9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11F8094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094594D" w14:textId="77777777" w:rsidR="006B581A" w:rsidRPr="00B742E5" w:rsidRDefault="006B581A" w:rsidP="006B581A">
            <w:pPr>
              <w:tabs>
                <w:tab w:val="decimal" w:pos="241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632A6E8" w14:textId="77777777" w:rsidR="006B581A" w:rsidRPr="00B742E5" w:rsidRDefault="006B581A" w:rsidP="006B581A">
            <w:pPr>
              <w:tabs>
                <w:tab w:val="decimal" w:pos="-263"/>
              </w:tabs>
              <w:suppressAutoHyphens/>
              <w:snapToGrid w:val="0"/>
              <w:spacing w:after="0" w:line="240" w:lineRule="auto"/>
              <w:ind w:left="-234" w:right="34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39DFA6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67459880" w14:textId="77777777" w:rsidR="006B581A" w:rsidRPr="00B742E5" w:rsidRDefault="006B581A" w:rsidP="006B581A">
            <w:pPr>
              <w:tabs>
                <w:tab w:val="decimal" w:pos="-61"/>
              </w:tabs>
              <w:suppressAutoHyphens/>
              <w:snapToGrid w:val="0"/>
              <w:spacing w:after="0" w:line="240" w:lineRule="auto"/>
              <w:ind w:left="-234" w:right="72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8" w:type="dxa"/>
          </w:tcPr>
          <w:p w14:paraId="73F8655A" w14:textId="77777777" w:rsidR="006B581A" w:rsidRPr="00B742E5" w:rsidRDefault="006B581A" w:rsidP="006B581A">
            <w:pPr>
              <w:tabs>
                <w:tab w:val="decimal" w:pos="-61"/>
              </w:tabs>
              <w:suppressAutoHyphens/>
              <w:snapToGrid w:val="0"/>
              <w:spacing w:after="0" w:line="240" w:lineRule="auto"/>
              <w:ind w:left="-234" w:right="72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</w:tcPr>
          <w:p w14:paraId="1B551B65" w14:textId="77777777" w:rsidR="006B581A" w:rsidRPr="00B742E5" w:rsidRDefault="006B581A" w:rsidP="006B581A">
            <w:pPr>
              <w:tabs>
                <w:tab w:val="decimal" w:pos="-61"/>
              </w:tabs>
              <w:suppressAutoHyphens/>
              <w:snapToGrid w:val="0"/>
              <w:spacing w:after="0" w:line="240" w:lineRule="auto"/>
              <w:ind w:left="-234" w:right="72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2B08A22C" w14:textId="77777777" w:rsidR="006B581A" w:rsidRPr="00B742E5" w:rsidRDefault="006B581A" w:rsidP="006B581A">
            <w:pPr>
              <w:tabs>
                <w:tab w:val="decimal" w:pos="-61"/>
              </w:tabs>
              <w:suppressAutoHyphens/>
              <w:snapToGrid w:val="0"/>
              <w:spacing w:after="0" w:line="240" w:lineRule="auto"/>
              <w:ind w:left="-234" w:right="72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8" w:type="dxa"/>
          </w:tcPr>
          <w:p w14:paraId="05423978" w14:textId="77777777" w:rsidR="006B581A" w:rsidRPr="00B742E5" w:rsidRDefault="006B581A" w:rsidP="006B581A">
            <w:pPr>
              <w:tabs>
                <w:tab w:val="decimal" w:pos="-61"/>
              </w:tabs>
              <w:suppressAutoHyphens/>
              <w:snapToGrid w:val="0"/>
              <w:spacing w:after="0" w:line="240" w:lineRule="auto"/>
              <w:ind w:left="-234" w:right="72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</w:tr>
      <w:tr w:rsidR="006B581A" w:rsidRPr="00B742E5" w14:paraId="572925A7" w14:textId="77777777" w:rsidTr="00553F63">
        <w:tc>
          <w:tcPr>
            <w:tcW w:w="3330" w:type="dxa"/>
            <w:shd w:val="clear" w:color="auto" w:fill="auto"/>
          </w:tcPr>
          <w:p w14:paraId="10E68555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  <w:t>บริษัท เอสซีบี เท็นเอกซ์ จำกัด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89" w:type="dxa"/>
            <w:shd w:val="clear" w:color="auto" w:fill="auto"/>
          </w:tcPr>
          <w:p w14:paraId="7695CD0A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ธุรกิจด้านการลงทุน</w:t>
            </w:r>
          </w:p>
        </w:tc>
        <w:tc>
          <w:tcPr>
            <w:tcW w:w="691" w:type="dxa"/>
          </w:tcPr>
          <w:p w14:paraId="6BE7FD8E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</w:tcPr>
          <w:p w14:paraId="3DF7136B" w14:textId="77777777" w:rsidR="006B581A" w:rsidRPr="000569C0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100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AB0B9D3" w14:textId="77777777" w:rsidR="006B581A" w:rsidRPr="00B742E5" w:rsidRDefault="006B581A" w:rsidP="006B581A">
            <w:pPr>
              <w:tabs>
                <w:tab w:val="decimal" w:pos="241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8D5B834" w14:textId="689C6241" w:rsidR="006B581A" w:rsidRPr="000569C0" w:rsidRDefault="00D548A7" w:rsidP="006B581A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>
              <w:rPr>
                <w:rFonts w:asciiTheme="majorBidi" w:hAnsiTheme="majorBidi" w:cstheme="majorBidi"/>
                <w:szCs w:val="22"/>
              </w:rPr>
              <w:t>13</w:t>
            </w:r>
            <w:r w:rsidR="006B581A" w:rsidRPr="000569C0">
              <w:rPr>
                <w:rFonts w:asciiTheme="majorBidi" w:hAnsiTheme="majorBidi" w:cstheme="majorBidi"/>
                <w:szCs w:val="22"/>
              </w:rPr>
              <w:t>,300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0899F4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706F13E" w14:textId="77777777" w:rsidR="006B581A" w:rsidRPr="00B742E5" w:rsidRDefault="006B581A" w:rsidP="006B581A">
            <w:pPr>
              <w:tabs>
                <w:tab w:val="decimal" w:pos="-61"/>
                <w:tab w:val="left" w:pos="218"/>
              </w:tabs>
              <w:suppressAutoHyphens/>
              <w:snapToGrid w:val="0"/>
              <w:spacing w:after="0" w:line="240" w:lineRule="auto"/>
              <w:ind w:left="-234" w:right="-23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8" w:type="dxa"/>
          </w:tcPr>
          <w:p w14:paraId="6061BBED" w14:textId="77777777" w:rsidR="006B581A" w:rsidRPr="00B742E5" w:rsidRDefault="006B581A" w:rsidP="006B581A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20735C39" w14:textId="77777777" w:rsidR="006B581A" w:rsidRPr="000569C0" w:rsidRDefault="006B581A" w:rsidP="006B581A">
            <w:pPr>
              <w:tabs>
                <w:tab w:val="decimal" w:pos="230"/>
              </w:tabs>
              <w:suppressAutoHyphens/>
              <w:snapToGrid w:val="0"/>
              <w:spacing w:after="0" w:line="240" w:lineRule="auto"/>
              <w:ind w:left="-234" w:right="10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0569C0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-</w:t>
            </w:r>
          </w:p>
        </w:tc>
        <w:tc>
          <w:tcPr>
            <w:tcW w:w="236" w:type="dxa"/>
          </w:tcPr>
          <w:p w14:paraId="04A5CA7B" w14:textId="77777777" w:rsidR="006B581A" w:rsidRPr="00B742E5" w:rsidRDefault="006B581A" w:rsidP="006B581A">
            <w:pPr>
              <w:tabs>
                <w:tab w:val="decimal" w:pos="338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67558701" w14:textId="77777777" w:rsidR="006B581A" w:rsidRPr="00B742E5" w:rsidRDefault="006B581A" w:rsidP="006B581A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</w:tr>
      <w:tr w:rsidR="006B581A" w:rsidRPr="00B742E5" w14:paraId="32CB50F1" w14:textId="77777777" w:rsidTr="00553F63">
        <w:tc>
          <w:tcPr>
            <w:tcW w:w="3330" w:type="dxa"/>
            <w:shd w:val="clear" w:color="auto" w:fill="auto"/>
          </w:tcPr>
          <w:p w14:paraId="60964DE9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A9664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 xml:space="preserve">     Siam Commercial Myanmar Ltd.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</w:t>
            </w:r>
            <w:r w:rsidRPr="00A9664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1289" w:type="dxa"/>
            <w:shd w:val="clear" w:color="auto" w:fill="auto"/>
          </w:tcPr>
          <w:p w14:paraId="0137C01C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691" w:type="dxa"/>
          </w:tcPr>
          <w:p w14:paraId="52D1AB31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</w:tcPr>
          <w:p w14:paraId="50A15968" w14:textId="77777777" w:rsidR="006B581A" w:rsidRPr="000569C0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Cs w:val="22"/>
                <w:lang w:val="en-GB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100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8EFD195" w14:textId="77777777" w:rsidR="006B581A" w:rsidRPr="00B742E5" w:rsidRDefault="006B581A" w:rsidP="006B581A">
            <w:pPr>
              <w:tabs>
                <w:tab w:val="decimal" w:pos="241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3482310" w14:textId="707E164C" w:rsidR="006B581A" w:rsidRPr="000569C0" w:rsidRDefault="006B581A" w:rsidP="006B581A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Cs w:val="22"/>
                <w:cs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4,</w:t>
            </w:r>
            <w:r w:rsidR="00F30767">
              <w:rPr>
                <w:rFonts w:asciiTheme="majorBidi" w:hAnsiTheme="majorBidi" w:cstheme="majorBidi"/>
                <w:szCs w:val="22"/>
              </w:rPr>
              <w:t>513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75DFCD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2177DCA" w14:textId="77777777" w:rsidR="006B581A" w:rsidRPr="00B742E5" w:rsidRDefault="006B581A" w:rsidP="006B581A">
            <w:pPr>
              <w:tabs>
                <w:tab w:val="decimal" w:pos="-61"/>
                <w:tab w:val="left" w:pos="218"/>
              </w:tabs>
              <w:suppressAutoHyphens/>
              <w:snapToGrid w:val="0"/>
              <w:spacing w:after="0" w:line="240" w:lineRule="auto"/>
              <w:ind w:left="-234" w:right="-23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-</w:t>
            </w:r>
          </w:p>
        </w:tc>
        <w:tc>
          <w:tcPr>
            <w:tcW w:w="238" w:type="dxa"/>
          </w:tcPr>
          <w:p w14:paraId="7A416F56" w14:textId="77777777" w:rsidR="006B581A" w:rsidRPr="00B742E5" w:rsidRDefault="006B581A" w:rsidP="006B581A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3B5935CF" w14:textId="77777777" w:rsidR="006B581A" w:rsidRPr="000569C0" w:rsidRDefault="006B581A" w:rsidP="006B581A">
            <w:pPr>
              <w:tabs>
                <w:tab w:val="decimal" w:pos="230"/>
              </w:tabs>
              <w:suppressAutoHyphens/>
              <w:snapToGrid w:val="0"/>
              <w:spacing w:after="0" w:line="240" w:lineRule="auto"/>
              <w:ind w:left="-234" w:right="10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-</w:t>
            </w:r>
          </w:p>
        </w:tc>
        <w:tc>
          <w:tcPr>
            <w:tcW w:w="236" w:type="dxa"/>
          </w:tcPr>
          <w:p w14:paraId="6872164C" w14:textId="77777777" w:rsidR="006B581A" w:rsidRPr="00B742E5" w:rsidRDefault="006B581A" w:rsidP="006B581A">
            <w:pPr>
              <w:tabs>
                <w:tab w:val="decimal" w:pos="338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7BCE421D" w14:textId="77777777" w:rsidR="006B581A" w:rsidRPr="00B742E5" w:rsidRDefault="006B581A" w:rsidP="006B581A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-</w:t>
            </w:r>
          </w:p>
        </w:tc>
      </w:tr>
      <w:tr w:rsidR="006B581A" w:rsidRPr="00B742E5" w14:paraId="7E8D1B52" w14:textId="77777777" w:rsidTr="00553F63">
        <w:tc>
          <w:tcPr>
            <w:tcW w:w="3330" w:type="dxa"/>
            <w:shd w:val="clear" w:color="auto" w:fill="auto"/>
          </w:tcPr>
          <w:p w14:paraId="3CECF183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Cambodian Commercial Bank Ltd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.</w:t>
            </w:r>
          </w:p>
        </w:tc>
        <w:tc>
          <w:tcPr>
            <w:tcW w:w="1289" w:type="dxa"/>
            <w:shd w:val="clear" w:color="auto" w:fill="auto"/>
          </w:tcPr>
          <w:p w14:paraId="68F9FEC3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691" w:type="dxa"/>
          </w:tcPr>
          <w:p w14:paraId="59AF6651" w14:textId="77777777" w:rsidR="006B581A" w:rsidRPr="005C3D76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8F50559" w14:textId="77777777" w:rsidR="006B581A" w:rsidRPr="000569C0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100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ADAEB98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100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B8CEBE7" w14:textId="77777777" w:rsidR="006B581A" w:rsidRPr="000569C0" w:rsidRDefault="006B581A" w:rsidP="006B581A">
            <w:pPr>
              <w:tabs>
                <w:tab w:val="decimal" w:pos="422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2,688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42D3E9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6C86711" w14:textId="77777777" w:rsidR="006B581A" w:rsidRPr="00B742E5" w:rsidRDefault="006B581A" w:rsidP="006B581A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2,688</w:t>
            </w:r>
          </w:p>
        </w:tc>
        <w:tc>
          <w:tcPr>
            <w:tcW w:w="238" w:type="dxa"/>
          </w:tcPr>
          <w:p w14:paraId="2126AD5A" w14:textId="77777777" w:rsidR="006B581A" w:rsidRPr="00B742E5" w:rsidRDefault="006B581A" w:rsidP="006B581A">
            <w:pPr>
              <w:tabs>
                <w:tab w:val="decimal" w:pos="414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63D515AF" w14:textId="77777777" w:rsidR="006B581A" w:rsidRPr="000569C0" w:rsidRDefault="006B581A" w:rsidP="006B581A">
            <w:pPr>
              <w:tabs>
                <w:tab w:val="decimal" w:pos="230"/>
              </w:tabs>
              <w:suppressAutoHyphens/>
              <w:snapToGrid w:val="0"/>
              <w:spacing w:after="0" w:line="240" w:lineRule="auto"/>
              <w:ind w:left="-234" w:right="10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0569C0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-</w:t>
            </w:r>
          </w:p>
        </w:tc>
        <w:tc>
          <w:tcPr>
            <w:tcW w:w="236" w:type="dxa"/>
          </w:tcPr>
          <w:p w14:paraId="00ADB910" w14:textId="77777777" w:rsidR="006B581A" w:rsidRPr="00B742E5" w:rsidRDefault="006B581A" w:rsidP="006B581A">
            <w:pPr>
              <w:tabs>
                <w:tab w:val="decimal" w:pos="517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23A1502A" w14:textId="77777777" w:rsidR="006B581A" w:rsidRPr="00B742E5" w:rsidRDefault="006B581A" w:rsidP="006B581A">
            <w:pPr>
              <w:tabs>
                <w:tab w:val="decimal" w:pos="438"/>
              </w:tabs>
              <w:suppressAutoHyphens/>
              <w:spacing w:after="0" w:line="240" w:lineRule="auto"/>
              <w:ind w:right="-12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100</w:t>
            </w:r>
          </w:p>
        </w:tc>
      </w:tr>
      <w:tr w:rsidR="006B581A" w:rsidRPr="00B742E5" w14:paraId="55976F54" w14:textId="77777777" w:rsidTr="00553F63">
        <w:tc>
          <w:tcPr>
            <w:tcW w:w="3330" w:type="dxa"/>
            <w:shd w:val="clear" w:color="auto" w:fill="auto"/>
          </w:tcPr>
          <w:p w14:paraId="065E09BF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  <w:t>บริษัทหลักทรัพย์ ไทยพาณิชย์ จำกัด</w:t>
            </w:r>
          </w:p>
        </w:tc>
        <w:tc>
          <w:tcPr>
            <w:tcW w:w="1289" w:type="dxa"/>
            <w:shd w:val="clear" w:color="auto" w:fill="auto"/>
          </w:tcPr>
          <w:p w14:paraId="60A8A44D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691" w:type="dxa"/>
          </w:tcPr>
          <w:p w14:paraId="40B3F57D" w14:textId="77777777" w:rsidR="006B581A" w:rsidRPr="005C3D76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2DD9C3E" w14:textId="77777777" w:rsidR="006B581A" w:rsidRPr="000569C0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100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ABFDC94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100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D7DDC60" w14:textId="77777777" w:rsidR="006B581A" w:rsidRPr="000569C0" w:rsidRDefault="006B581A" w:rsidP="006B581A">
            <w:pPr>
              <w:tabs>
                <w:tab w:val="decimal" w:pos="422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2,207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7C3B12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8F30677" w14:textId="77777777" w:rsidR="006B581A" w:rsidRPr="00B742E5" w:rsidRDefault="006B581A" w:rsidP="006B581A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2,207</w:t>
            </w:r>
          </w:p>
        </w:tc>
        <w:tc>
          <w:tcPr>
            <w:tcW w:w="238" w:type="dxa"/>
          </w:tcPr>
          <w:p w14:paraId="4E4BF6D8" w14:textId="77777777" w:rsidR="006B581A" w:rsidRPr="00B742E5" w:rsidRDefault="006B581A" w:rsidP="006B581A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5349A0B9" w14:textId="12ECB5BF" w:rsidR="006B581A" w:rsidRPr="00B742E5" w:rsidRDefault="006B581A" w:rsidP="006B581A">
            <w:pPr>
              <w:tabs>
                <w:tab w:val="decimal" w:pos="438"/>
              </w:tabs>
              <w:suppressAutoHyphens/>
              <w:spacing w:after="0" w:line="240" w:lineRule="auto"/>
              <w:ind w:right="-12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</w:t>
            </w:r>
            <w:r w:rsidR="00D548A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69</w:t>
            </w:r>
          </w:p>
        </w:tc>
        <w:tc>
          <w:tcPr>
            <w:tcW w:w="236" w:type="dxa"/>
          </w:tcPr>
          <w:p w14:paraId="4AA7B465" w14:textId="77777777" w:rsidR="006B581A" w:rsidRPr="00B742E5" w:rsidRDefault="006B581A" w:rsidP="006B581A">
            <w:pPr>
              <w:tabs>
                <w:tab w:val="decimal" w:pos="517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1EC062B5" w14:textId="171936B3" w:rsidR="006B581A" w:rsidRPr="00B742E5" w:rsidRDefault="006B581A" w:rsidP="006B581A">
            <w:pPr>
              <w:tabs>
                <w:tab w:val="decimal" w:pos="438"/>
              </w:tabs>
              <w:suppressAutoHyphens/>
              <w:spacing w:after="0" w:line="240" w:lineRule="auto"/>
              <w:ind w:right="-12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  <w:r w:rsidR="00D548A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85</w:t>
            </w:r>
          </w:p>
        </w:tc>
      </w:tr>
      <w:tr w:rsidR="006B581A" w:rsidRPr="00B742E5" w14:paraId="52C806DC" w14:textId="77777777" w:rsidTr="00553F63">
        <w:tc>
          <w:tcPr>
            <w:tcW w:w="3330" w:type="dxa"/>
            <w:shd w:val="clear" w:color="auto" w:fill="auto"/>
          </w:tcPr>
          <w:p w14:paraId="2D96BE7C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289" w:type="dxa"/>
            <w:shd w:val="clear" w:color="auto" w:fill="auto"/>
          </w:tcPr>
          <w:p w14:paraId="0B167424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691" w:type="dxa"/>
          </w:tcPr>
          <w:p w14:paraId="77723B6D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45EC732" w14:textId="77777777" w:rsidR="006B581A" w:rsidRPr="000569C0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60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0CBA14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A4B8747" w14:textId="77777777" w:rsidR="006B581A" w:rsidRPr="000569C0" w:rsidRDefault="006B581A" w:rsidP="006B581A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1,080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918BEE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0B1FAD5" w14:textId="77777777" w:rsidR="006B581A" w:rsidRPr="00B742E5" w:rsidRDefault="006B581A" w:rsidP="006B581A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1,080</w:t>
            </w:r>
          </w:p>
        </w:tc>
        <w:tc>
          <w:tcPr>
            <w:tcW w:w="238" w:type="dxa"/>
          </w:tcPr>
          <w:p w14:paraId="06F0A143" w14:textId="77777777" w:rsidR="006B581A" w:rsidRPr="00B742E5" w:rsidRDefault="006B581A" w:rsidP="006B581A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58673FAF" w14:textId="77777777" w:rsidR="006B581A" w:rsidRPr="00B742E5" w:rsidRDefault="006B581A" w:rsidP="006B581A">
            <w:pPr>
              <w:tabs>
                <w:tab w:val="decimal" w:pos="232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0C030D32" w14:textId="77777777" w:rsidR="006B581A" w:rsidRPr="00B742E5" w:rsidRDefault="006B581A" w:rsidP="006B581A">
            <w:pPr>
              <w:tabs>
                <w:tab w:val="decimal" w:pos="338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6C1DEADD" w14:textId="77777777" w:rsidR="006B581A" w:rsidRPr="00B742E5" w:rsidRDefault="006B581A" w:rsidP="006B581A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6B581A" w:rsidRPr="00B742E5" w14:paraId="692D935B" w14:textId="77777777" w:rsidTr="00553F63">
        <w:tc>
          <w:tcPr>
            <w:tcW w:w="3330" w:type="dxa"/>
            <w:shd w:val="clear" w:color="auto" w:fill="auto"/>
          </w:tcPr>
          <w:p w14:paraId="5EBC1963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  <w:t>บริษัท ธ.ท.พ. ศูนย์ฝึกอบรม จำกัด</w:t>
            </w:r>
          </w:p>
        </w:tc>
        <w:tc>
          <w:tcPr>
            <w:tcW w:w="1289" w:type="dxa"/>
            <w:shd w:val="clear" w:color="auto" w:fill="auto"/>
          </w:tcPr>
          <w:p w14:paraId="7126C148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691" w:type="dxa"/>
          </w:tcPr>
          <w:p w14:paraId="76D1CA95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955B7D4" w14:textId="77777777" w:rsidR="006B581A" w:rsidRPr="000569C0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100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87A2A0B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100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1AB9C4C" w14:textId="77777777" w:rsidR="006B581A" w:rsidRPr="000569C0" w:rsidRDefault="006B581A" w:rsidP="006B581A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390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97E135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A780AE" w14:textId="77777777" w:rsidR="006B581A" w:rsidRPr="00B742E5" w:rsidRDefault="006B581A" w:rsidP="006B581A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390</w:t>
            </w:r>
          </w:p>
        </w:tc>
        <w:tc>
          <w:tcPr>
            <w:tcW w:w="238" w:type="dxa"/>
          </w:tcPr>
          <w:p w14:paraId="05003F33" w14:textId="77777777" w:rsidR="006B581A" w:rsidRPr="00B742E5" w:rsidRDefault="006B581A" w:rsidP="006B581A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75852C8A" w14:textId="77777777" w:rsidR="006B581A" w:rsidRPr="00B742E5" w:rsidRDefault="006B581A" w:rsidP="006B581A">
            <w:pPr>
              <w:tabs>
                <w:tab w:val="decimal" w:pos="232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110AA000" w14:textId="77777777" w:rsidR="006B581A" w:rsidRPr="00B742E5" w:rsidRDefault="006B581A" w:rsidP="006B581A">
            <w:pPr>
              <w:tabs>
                <w:tab w:val="decimal" w:pos="338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5FA8C8D6" w14:textId="77777777" w:rsidR="006B581A" w:rsidRPr="00B742E5" w:rsidRDefault="006B581A" w:rsidP="006B581A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6B581A" w:rsidRPr="00B742E5" w14:paraId="28167195" w14:textId="77777777" w:rsidTr="00553F63">
        <w:tc>
          <w:tcPr>
            <w:tcW w:w="3330" w:type="dxa"/>
            <w:shd w:val="clear" w:color="auto" w:fill="auto"/>
          </w:tcPr>
          <w:p w14:paraId="147AED31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ab/>
              <w:t>บริษัทหลักทรัพย์จัดการกองทุน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ไทยพาณิชย์ จำกัด</w:t>
            </w:r>
          </w:p>
        </w:tc>
        <w:tc>
          <w:tcPr>
            <w:tcW w:w="1289" w:type="dxa"/>
            <w:shd w:val="clear" w:color="auto" w:fill="auto"/>
          </w:tcPr>
          <w:p w14:paraId="4AEA3031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691" w:type="dxa"/>
          </w:tcPr>
          <w:p w14:paraId="154794E8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28383B" w14:textId="77777777" w:rsidR="006B581A" w:rsidRPr="000569C0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100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002393B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100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5A4168" w14:textId="77777777" w:rsidR="006B581A" w:rsidRPr="000569C0" w:rsidRDefault="006B581A" w:rsidP="006B581A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222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8C1CBB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7371392" w14:textId="77777777" w:rsidR="006B581A" w:rsidRPr="00B742E5" w:rsidRDefault="006B581A" w:rsidP="006B581A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222</w:t>
            </w:r>
          </w:p>
        </w:tc>
        <w:tc>
          <w:tcPr>
            <w:tcW w:w="238" w:type="dxa"/>
          </w:tcPr>
          <w:p w14:paraId="66F66F26" w14:textId="77777777" w:rsidR="006B581A" w:rsidRPr="00B742E5" w:rsidRDefault="006B581A" w:rsidP="006B581A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1712FDF7" w14:textId="1AF3598E" w:rsidR="006B581A" w:rsidRPr="00B742E5" w:rsidRDefault="006B581A" w:rsidP="006B581A">
            <w:pPr>
              <w:tabs>
                <w:tab w:val="decimal" w:pos="438"/>
              </w:tabs>
              <w:suppressAutoHyphens/>
              <w:spacing w:after="0" w:line="240" w:lineRule="auto"/>
              <w:ind w:right="-12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1,</w:t>
            </w:r>
            <w:r w:rsidR="00D548A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527</w:t>
            </w:r>
          </w:p>
        </w:tc>
        <w:tc>
          <w:tcPr>
            <w:tcW w:w="236" w:type="dxa"/>
          </w:tcPr>
          <w:p w14:paraId="4EA5BB8E" w14:textId="77777777" w:rsidR="006B581A" w:rsidRPr="00B742E5" w:rsidRDefault="006B581A" w:rsidP="006B581A">
            <w:pPr>
              <w:tabs>
                <w:tab w:val="decimal" w:pos="338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471913B9" w14:textId="4660CD30" w:rsidR="006B581A" w:rsidRPr="00B742E5" w:rsidRDefault="006B581A" w:rsidP="006B581A">
            <w:pPr>
              <w:tabs>
                <w:tab w:val="decimal" w:pos="438"/>
              </w:tabs>
              <w:suppressAutoHyphens/>
              <w:spacing w:after="0" w:line="240" w:lineRule="auto"/>
              <w:ind w:right="-12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1,</w:t>
            </w:r>
            <w:r w:rsidR="00D548A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353</w:t>
            </w:r>
          </w:p>
        </w:tc>
      </w:tr>
      <w:tr w:rsidR="006B581A" w:rsidRPr="00B742E5" w14:paraId="13B14CAB" w14:textId="77777777" w:rsidTr="00553F63">
        <w:tc>
          <w:tcPr>
            <w:tcW w:w="3330" w:type="dxa"/>
            <w:shd w:val="clear" w:color="auto" w:fill="auto"/>
          </w:tcPr>
          <w:p w14:paraId="00101EA6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  <w:t xml:space="preserve">บริษัท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มันนิกซ์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 xml:space="preserve"> จำกัด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89" w:type="dxa"/>
            <w:shd w:val="clear" w:color="auto" w:fill="auto"/>
          </w:tcPr>
          <w:p w14:paraId="05747EA8" w14:textId="77777777" w:rsidR="006B581A" w:rsidRPr="00B742E5" w:rsidRDefault="006B581A" w:rsidP="006B581A">
            <w:pPr>
              <w:suppressAutoHyphens/>
              <w:spacing w:after="0" w:line="240" w:lineRule="auto"/>
              <w:ind w:left="-20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ธุรกิจให้สินเชื่อ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ผ่าน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ช่องทางดิจิทัล</w:t>
            </w:r>
          </w:p>
        </w:tc>
        <w:tc>
          <w:tcPr>
            <w:tcW w:w="691" w:type="dxa"/>
          </w:tcPr>
          <w:p w14:paraId="612B96EC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  <w:p w14:paraId="6049C374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8DC1A1A" w14:textId="77777777" w:rsidR="006B581A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7EE20C91" w14:textId="77777777" w:rsidR="006B581A" w:rsidRPr="000569C0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60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1090E90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138075C5" w14:textId="77777777" w:rsidR="006B581A" w:rsidRPr="00B742E5" w:rsidRDefault="006B581A" w:rsidP="006B581A">
            <w:pPr>
              <w:tabs>
                <w:tab w:val="decimal" w:pos="25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232B6AC" w14:textId="77777777" w:rsidR="006B581A" w:rsidRDefault="006B581A" w:rsidP="006B581A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Cs w:val="22"/>
              </w:rPr>
            </w:pPr>
          </w:p>
          <w:p w14:paraId="2E96AF7D" w14:textId="77777777" w:rsidR="006B581A" w:rsidRPr="000569C0" w:rsidRDefault="006B581A" w:rsidP="006B581A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198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D7216E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92A5CB2" w14:textId="77777777" w:rsidR="006B581A" w:rsidRPr="00B742E5" w:rsidRDefault="006B581A" w:rsidP="006B581A">
            <w:pPr>
              <w:tabs>
                <w:tab w:val="decimal" w:pos="470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3932C313" w14:textId="77777777" w:rsidR="006B581A" w:rsidRPr="00B742E5" w:rsidRDefault="006B581A" w:rsidP="006B581A">
            <w:pPr>
              <w:tabs>
                <w:tab w:val="decimal" w:pos="200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8" w:type="dxa"/>
          </w:tcPr>
          <w:p w14:paraId="6B728265" w14:textId="77777777" w:rsidR="006B581A" w:rsidRPr="00B742E5" w:rsidRDefault="006B581A" w:rsidP="006B581A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23015C5F" w14:textId="77777777" w:rsidR="006B581A" w:rsidRDefault="006B581A" w:rsidP="006B581A">
            <w:pPr>
              <w:tabs>
                <w:tab w:val="decimal" w:pos="232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06416FC6" w14:textId="77777777" w:rsidR="006B581A" w:rsidRPr="00B742E5" w:rsidRDefault="006B581A" w:rsidP="006B581A">
            <w:pPr>
              <w:tabs>
                <w:tab w:val="decimal" w:pos="232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1769A871" w14:textId="77777777" w:rsidR="006B581A" w:rsidRPr="00B742E5" w:rsidRDefault="006B581A" w:rsidP="006B581A">
            <w:pPr>
              <w:tabs>
                <w:tab w:val="decimal" w:pos="338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4B6FC2A7" w14:textId="77777777" w:rsidR="006B581A" w:rsidRPr="00B742E5" w:rsidRDefault="006B581A" w:rsidP="006B581A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198B6513" w14:textId="77777777" w:rsidR="006B581A" w:rsidRDefault="006B581A" w:rsidP="006B581A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6B581A" w:rsidRPr="00B742E5" w14:paraId="7E539685" w14:textId="77777777" w:rsidTr="00553F63">
        <w:tc>
          <w:tcPr>
            <w:tcW w:w="3330" w:type="dxa"/>
            <w:shd w:val="clear" w:color="auto" w:fill="auto"/>
          </w:tcPr>
          <w:p w14:paraId="13D6E988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ab/>
              <w:t>บริษัท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 xml:space="preserve">ไทยพาณิชย์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โพรเทค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จำกัด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289" w:type="dxa"/>
            <w:shd w:val="clear" w:color="auto" w:fill="auto"/>
          </w:tcPr>
          <w:p w14:paraId="36C9BCBB" w14:textId="78F226B8" w:rsidR="006B581A" w:rsidRPr="00B742E5" w:rsidRDefault="006B581A" w:rsidP="006B581A">
            <w:pPr>
              <w:suppressAutoHyphens/>
              <w:spacing w:after="0" w:line="240" w:lineRule="auto"/>
              <w:ind w:left="-20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691" w:type="dxa"/>
          </w:tcPr>
          <w:p w14:paraId="4085112A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F1D619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100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58A563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100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6CDAD64" w14:textId="77777777" w:rsidR="006B581A" w:rsidRPr="000569C0" w:rsidRDefault="006B581A" w:rsidP="006B581A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183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81BAC7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9B0F1C3" w14:textId="77777777" w:rsidR="006B581A" w:rsidRPr="00B742E5" w:rsidRDefault="006B581A" w:rsidP="006B581A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238" w:type="dxa"/>
          </w:tcPr>
          <w:p w14:paraId="7437AEBD" w14:textId="77777777" w:rsidR="006B581A" w:rsidRPr="00B742E5" w:rsidRDefault="006B581A" w:rsidP="006B581A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447F8697" w14:textId="77777777" w:rsidR="006B581A" w:rsidRPr="00B742E5" w:rsidRDefault="006B581A" w:rsidP="00316440">
            <w:pPr>
              <w:tabs>
                <w:tab w:val="decimal" w:pos="438"/>
              </w:tabs>
              <w:suppressAutoHyphens/>
              <w:spacing w:after="0" w:line="240" w:lineRule="auto"/>
              <w:ind w:right="-12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236" w:type="dxa"/>
          </w:tcPr>
          <w:p w14:paraId="6B5B229F" w14:textId="77777777" w:rsidR="006B581A" w:rsidRPr="00B742E5" w:rsidRDefault="006B581A" w:rsidP="006B581A">
            <w:pPr>
              <w:tabs>
                <w:tab w:val="decimal" w:pos="338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5FF96990" w14:textId="77777777" w:rsidR="006B581A" w:rsidRPr="00B742E5" w:rsidRDefault="006B581A" w:rsidP="006B581A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6B581A" w:rsidRPr="00B742E5" w14:paraId="561A0EE7" w14:textId="77777777" w:rsidTr="00553F63">
        <w:tc>
          <w:tcPr>
            <w:tcW w:w="3330" w:type="dxa"/>
            <w:shd w:val="clear" w:color="auto" w:fill="auto"/>
          </w:tcPr>
          <w:p w14:paraId="67C26B05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ab/>
              <w:t>บริษัท บริหารสินทรัพย์ รัชโยธิน จำกัด</w:t>
            </w:r>
          </w:p>
        </w:tc>
        <w:tc>
          <w:tcPr>
            <w:tcW w:w="1289" w:type="dxa"/>
            <w:shd w:val="clear" w:color="auto" w:fill="auto"/>
          </w:tcPr>
          <w:p w14:paraId="28907EA7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691" w:type="dxa"/>
          </w:tcPr>
          <w:p w14:paraId="4A578C5B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B06809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100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993E71A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100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A15B560" w14:textId="77777777" w:rsidR="006B581A" w:rsidRPr="000569C0" w:rsidRDefault="006B581A" w:rsidP="006B581A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DBF10D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9BB5D03" w14:textId="77777777" w:rsidR="006B581A" w:rsidRPr="00B742E5" w:rsidRDefault="006B581A" w:rsidP="006B581A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</w:t>
            </w:r>
          </w:p>
        </w:tc>
        <w:tc>
          <w:tcPr>
            <w:tcW w:w="238" w:type="dxa"/>
          </w:tcPr>
          <w:p w14:paraId="73EBF508" w14:textId="77777777" w:rsidR="006B581A" w:rsidRPr="00B742E5" w:rsidRDefault="006B581A" w:rsidP="006B581A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3E2435E8" w14:textId="77777777" w:rsidR="006B581A" w:rsidRPr="00B742E5" w:rsidRDefault="006B581A" w:rsidP="006B581A">
            <w:pPr>
              <w:tabs>
                <w:tab w:val="decimal" w:pos="232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0E34E4D1" w14:textId="77777777" w:rsidR="006B581A" w:rsidRPr="00B742E5" w:rsidRDefault="006B581A" w:rsidP="006B581A">
            <w:pPr>
              <w:tabs>
                <w:tab w:val="decimal" w:pos="338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1E3AF01B" w14:textId="77777777" w:rsidR="006B581A" w:rsidRPr="00B742E5" w:rsidRDefault="006B581A" w:rsidP="006B581A">
            <w:pPr>
              <w:tabs>
                <w:tab w:val="decimal" w:pos="282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6B581A" w:rsidRPr="00B742E5" w14:paraId="046AC3B3" w14:textId="77777777" w:rsidTr="00553F63">
        <w:tc>
          <w:tcPr>
            <w:tcW w:w="3330" w:type="dxa"/>
            <w:shd w:val="clear" w:color="auto" w:fill="auto"/>
          </w:tcPr>
          <w:p w14:paraId="40BA9E9E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ab/>
              <w:t>บริษัท ไทยพาณิชย์พลัส จำกัด</w:t>
            </w:r>
          </w:p>
        </w:tc>
        <w:tc>
          <w:tcPr>
            <w:tcW w:w="1289" w:type="dxa"/>
            <w:shd w:val="clear" w:color="auto" w:fill="auto"/>
          </w:tcPr>
          <w:p w14:paraId="5263E00D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691" w:type="dxa"/>
          </w:tcPr>
          <w:p w14:paraId="5C972598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D8A0E03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100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448621B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100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7E8778F" w14:textId="77777777" w:rsidR="006B581A" w:rsidRPr="000569C0" w:rsidRDefault="006B581A" w:rsidP="006B581A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3F62F1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6C3A805" w14:textId="77777777" w:rsidR="006B581A" w:rsidRPr="00B742E5" w:rsidRDefault="006B581A" w:rsidP="006B581A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238" w:type="dxa"/>
          </w:tcPr>
          <w:p w14:paraId="3B119405" w14:textId="77777777" w:rsidR="006B581A" w:rsidRPr="00B742E5" w:rsidRDefault="006B581A" w:rsidP="006B581A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vAlign w:val="center"/>
          </w:tcPr>
          <w:p w14:paraId="2C68533E" w14:textId="77777777" w:rsidR="006B581A" w:rsidRPr="00B742E5" w:rsidRDefault="006B581A" w:rsidP="006B581A">
            <w:pPr>
              <w:tabs>
                <w:tab w:val="decimal" w:pos="438"/>
              </w:tabs>
              <w:suppressAutoHyphens/>
              <w:spacing w:after="0" w:line="240" w:lineRule="auto"/>
              <w:ind w:right="-12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227</w:t>
            </w:r>
          </w:p>
        </w:tc>
        <w:tc>
          <w:tcPr>
            <w:tcW w:w="236" w:type="dxa"/>
          </w:tcPr>
          <w:p w14:paraId="394E39AE" w14:textId="77777777" w:rsidR="006B581A" w:rsidRPr="00B742E5" w:rsidRDefault="006B581A" w:rsidP="006B581A">
            <w:pPr>
              <w:tabs>
                <w:tab w:val="decimal" w:pos="338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09079EFB" w14:textId="790948BF" w:rsidR="006B581A" w:rsidRPr="00B742E5" w:rsidRDefault="00D548A7" w:rsidP="006B581A">
            <w:pPr>
              <w:tabs>
                <w:tab w:val="decimal" w:pos="438"/>
              </w:tabs>
              <w:suppressAutoHyphens/>
              <w:spacing w:after="0" w:line="240" w:lineRule="auto"/>
              <w:ind w:right="-12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350</w:t>
            </w:r>
          </w:p>
        </w:tc>
      </w:tr>
      <w:tr w:rsidR="006B581A" w:rsidRPr="00B742E5" w14:paraId="2A0E5B63" w14:textId="77777777" w:rsidTr="00553F63">
        <w:tc>
          <w:tcPr>
            <w:tcW w:w="3330" w:type="dxa"/>
            <w:shd w:val="clear" w:color="auto" w:fill="auto"/>
          </w:tcPr>
          <w:p w14:paraId="0EE26C91" w14:textId="77777777" w:rsidR="006B581A" w:rsidRPr="00E41363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บริษัท เอสซีบี อบาคัส จำกัด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******</w:t>
            </w:r>
          </w:p>
        </w:tc>
        <w:tc>
          <w:tcPr>
            <w:tcW w:w="1289" w:type="dxa"/>
            <w:shd w:val="clear" w:color="auto" w:fill="auto"/>
          </w:tcPr>
          <w:p w14:paraId="1F6BB58B" w14:textId="77777777" w:rsidR="006B581A" w:rsidRPr="00B742E5" w:rsidRDefault="006B581A" w:rsidP="006B581A">
            <w:pPr>
              <w:suppressAutoHyphens/>
              <w:spacing w:after="0" w:line="240" w:lineRule="auto"/>
              <w:ind w:left="-20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วิเคราะห์ข้อมูลและให้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691" w:type="dxa"/>
          </w:tcPr>
          <w:p w14:paraId="02205830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DE3CFE1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AAA530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8FE0A2" w14:textId="77777777" w:rsidR="006B581A" w:rsidRPr="00B742E5" w:rsidRDefault="006B581A" w:rsidP="006B581A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2A95130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49C69F8" w14:textId="77777777" w:rsidR="006B581A" w:rsidRPr="00B742E5" w:rsidRDefault="006B581A" w:rsidP="006B581A">
            <w:pPr>
              <w:tabs>
                <w:tab w:val="decimal" w:pos="470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8" w:type="dxa"/>
          </w:tcPr>
          <w:p w14:paraId="7F9A062A" w14:textId="77777777" w:rsidR="006B581A" w:rsidRPr="00B742E5" w:rsidRDefault="006B581A" w:rsidP="006B581A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52EB6681" w14:textId="77777777" w:rsidR="006B581A" w:rsidRPr="00B742E5" w:rsidRDefault="006B581A" w:rsidP="006B581A">
            <w:pPr>
              <w:tabs>
                <w:tab w:val="decimal" w:pos="232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236" w:type="dxa"/>
          </w:tcPr>
          <w:p w14:paraId="2BC83669" w14:textId="77777777" w:rsidR="006B581A" w:rsidRPr="00B742E5" w:rsidRDefault="006B581A" w:rsidP="006B581A">
            <w:pPr>
              <w:tabs>
                <w:tab w:val="decimal" w:pos="338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3ADC21ED" w14:textId="77777777" w:rsidR="006B581A" w:rsidRPr="00B742E5" w:rsidRDefault="006B581A" w:rsidP="006B581A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</w:tr>
      <w:tr w:rsidR="006B581A" w:rsidRPr="003D39A0" w14:paraId="65272988" w14:textId="77777777" w:rsidTr="00553F63">
        <w:tc>
          <w:tcPr>
            <w:tcW w:w="3330" w:type="dxa"/>
            <w:shd w:val="clear" w:color="auto" w:fill="auto"/>
          </w:tcPr>
          <w:p w14:paraId="03D4BA16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89" w:type="dxa"/>
            <w:shd w:val="clear" w:color="auto" w:fill="auto"/>
          </w:tcPr>
          <w:p w14:paraId="12F39EA9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 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ผ่านช่องทางดิจิทัล</w:t>
            </w:r>
          </w:p>
        </w:tc>
        <w:tc>
          <w:tcPr>
            <w:tcW w:w="691" w:type="dxa"/>
          </w:tcPr>
          <w:p w14:paraId="271A6382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A6828DA" w14:textId="77777777" w:rsidR="006B581A" w:rsidRPr="00316440" w:rsidRDefault="006B581A" w:rsidP="00316440">
            <w:pPr>
              <w:tabs>
                <w:tab w:val="decimal" w:pos="232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316440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8F3F6A1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100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2496A9C" w14:textId="77777777" w:rsidR="006B581A" w:rsidRPr="00316440" w:rsidRDefault="006B581A" w:rsidP="00316440">
            <w:pPr>
              <w:tabs>
                <w:tab w:val="decimal" w:pos="232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316440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8BC0A1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D69D826" w14:textId="77777777" w:rsidR="006B581A" w:rsidRPr="00B742E5" w:rsidRDefault="006B581A" w:rsidP="006B581A">
            <w:pPr>
              <w:tabs>
                <w:tab w:val="decimal" w:pos="366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250</w:t>
            </w:r>
          </w:p>
        </w:tc>
        <w:tc>
          <w:tcPr>
            <w:tcW w:w="238" w:type="dxa"/>
          </w:tcPr>
          <w:p w14:paraId="209606B8" w14:textId="77777777" w:rsidR="006B581A" w:rsidRPr="00B742E5" w:rsidRDefault="006B581A" w:rsidP="006B581A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368C7D50" w14:textId="77777777" w:rsidR="006B581A" w:rsidRPr="00B742E5" w:rsidRDefault="006B581A" w:rsidP="006B581A">
            <w:pPr>
              <w:tabs>
                <w:tab w:val="decimal" w:pos="232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46B02FF1" w14:textId="77777777" w:rsidR="006B581A" w:rsidRPr="00B742E5" w:rsidRDefault="006B581A" w:rsidP="006B581A">
            <w:pPr>
              <w:tabs>
                <w:tab w:val="decimal" w:pos="338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702C0E22" w14:textId="77777777" w:rsidR="006B581A" w:rsidRPr="00B742E5" w:rsidRDefault="006B581A" w:rsidP="006B581A">
            <w:pPr>
              <w:tabs>
                <w:tab w:val="decimal" w:pos="258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</w:tr>
      <w:tr w:rsidR="006B581A" w:rsidRPr="00B742E5" w14:paraId="35DF7C64" w14:textId="77777777" w:rsidTr="00553F63">
        <w:tc>
          <w:tcPr>
            <w:tcW w:w="3330" w:type="dxa"/>
            <w:shd w:val="clear" w:color="auto" w:fill="auto"/>
          </w:tcPr>
          <w:p w14:paraId="2A7137ED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ab/>
              <w:t>บริษัท ส.อ.ก. จำกัด (มหาชน)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***</w:t>
            </w:r>
          </w:p>
        </w:tc>
        <w:tc>
          <w:tcPr>
            <w:tcW w:w="1289" w:type="dxa"/>
            <w:shd w:val="clear" w:color="auto" w:fill="auto"/>
          </w:tcPr>
          <w:p w14:paraId="547B39B1" w14:textId="77777777" w:rsidR="006B581A" w:rsidRPr="00B742E5" w:rsidRDefault="006B581A" w:rsidP="006B581A">
            <w:pPr>
              <w:suppressAutoHyphens/>
              <w:spacing w:after="0" w:line="240" w:lineRule="auto"/>
              <w:ind w:right="-19" w:hanging="10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การพาณิชย์</w:t>
            </w:r>
          </w:p>
        </w:tc>
        <w:tc>
          <w:tcPr>
            <w:tcW w:w="691" w:type="dxa"/>
          </w:tcPr>
          <w:p w14:paraId="166116CB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B414E8" w14:textId="77777777" w:rsidR="006B581A" w:rsidRPr="00B742E5" w:rsidRDefault="006B581A" w:rsidP="00316440">
            <w:pPr>
              <w:tabs>
                <w:tab w:val="decimal" w:pos="232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892D3BD" w14:textId="77777777" w:rsidR="006B581A" w:rsidRPr="00B742E5" w:rsidRDefault="006B581A" w:rsidP="006B581A">
            <w:pPr>
              <w:tabs>
                <w:tab w:val="decimal" w:pos="297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99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3D1A9C5" w14:textId="77777777" w:rsidR="006B581A" w:rsidRPr="00B742E5" w:rsidRDefault="006B581A" w:rsidP="00316440">
            <w:pPr>
              <w:tabs>
                <w:tab w:val="decimal" w:pos="232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6A8F35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C04B747" w14:textId="77777777" w:rsidR="006B581A" w:rsidRPr="00B742E5" w:rsidRDefault="006B581A" w:rsidP="006B581A">
            <w:pPr>
              <w:tabs>
                <w:tab w:val="decimal" w:pos="366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583</w:t>
            </w:r>
          </w:p>
        </w:tc>
        <w:tc>
          <w:tcPr>
            <w:tcW w:w="238" w:type="dxa"/>
          </w:tcPr>
          <w:p w14:paraId="7BF7DC28" w14:textId="77777777" w:rsidR="006B581A" w:rsidRPr="00B742E5" w:rsidRDefault="006B581A" w:rsidP="006B581A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EC5E1AA" w14:textId="77777777" w:rsidR="006B581A" w:rsidRPr="00B742E5" w:rsidRDefault="006B581A" w:rsidP="006B581A">
            <w:pPr>
              <w:tabs>
                <w:tab w:val="decimal" w:pos="232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386F2FC5" w14:textId="77777777" w:rsidR="006B581A" w:rsidRPr="00B742E5" w:rsidRDefault="006B581A" w:rsidP="006B581A">
            <w:pPr>
              <w:tabs>
                <w:tab w:val="decimal" w:pos="232"/>
                <w:tab w:val="decimal" w:pos="517"/>
              </w:tabs>
              <w:suppressAutoHyphens/>
              <w:spacing w:after="0" w:line="240" w:lineRule="auto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8" w:type="dxa"/>
            <w:vAlign w:val="bottom"/>
          </w:tcPr>
          <w:p w14:paraId="1C885988" w14:textId="77777777" w:rsidR="006B581A" w:rsidRPr="00B742E5" w:rsidRDefault="006B581A" w:rsidP="006B581A">
            <w:pPr>
              <w:tabs>
                <w:tab w:val="decimal" w:pos="251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5C3D76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6B581A" w:rsidRPr="00B742E5" w14:paraId="3E9E38CD" w14:textId="77777777" w:rsidTr="00553F63">
        <w:tc>
          <w:tcPr>
            <w:tcW w:w="3330" w:type="dxa"/>
            <w:shd w:val="clear" w:color="auto" w:fill="auto"/>
          </w:tcPr>
          <w:p w14:paraId="59B3D4D4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1289" w:type="dxa"/>
            <w:shd w:val="clear" w:color="auto" w:fill="auto"/>
          </w:tcPr>
          <w:p w14:paraId="62F8B450" w14:textId="77777777" w:rsidR="006B581A" w:rsidRPr="00B742E5" w:rsidRDefault="006B581A" w:rsidP="006B581A">
            <w:pPr>
              <w:suppressAutoHyphens/>
              <w:spacing w:after="0" w:line="240" w:lineRule="auto"/>
              <w:ind w:left="-16" w:right="-19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91" w:type="dxa"/>
          </w:tcPr>
          <w:p w14:paraId="7A2A3F18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1C37A59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3398147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0212535" w14:textId="77777777" w:rsidR="006B581A" w:rsidRPr="00B742E5" w:rsidRDefault="006B581A" w:rsidP="006B581A">
            <w:pPr>
              <w:tabs>
                <w:tab w:val="decimal" w:pos="422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9D46BD" w14:textId="77777777" w:rsidR="006B581A" w:rsidRPr="00B742E5" w:rsidRDefault="006B581A" w:rsidP="006B581A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6AF7B08" w14:textId="77777777" w:rsidR="006B581A" w:rsidRPr="00B742E5" w:rsidRDefault="006B581A" w:rsidP="006B581A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8" w:type="dxa"/>
          </w:tcPr>
          <w:p w14:paraId="150FA87E" w14:textId="77777777" w:rsidR="006B581A" w:rsidRPr="00B742E5" w:rsidRDefault="006B581A" w:rsidP="006B581A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4BFA14C" w14:textId="1ABD5ACE" w:rsidR="006B581A" w:rsidRPr="00B742E5" w:rsidRDefault="00285250" w:rsidP="006B581A">
            <w:pPr>
              <w:tabs>
                <w:tab w:val="decimal" w:pos="282"/>
              </w:tabs>
              <w:suppressAutoHyphens/>
              <w:spacing w:after="0" w:line="240" w:lineRule="auto"/>
              <w:ind w:right="-12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  <w:r w:rsidR="006B581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22</w:t>
            </w:r>
            <w:r w:rsidR="006B581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236" w:type="dxa"/>
          </w:tcPr>
          <w:p w14:paraId="169BAAF1" w14:textId="77777777" w:rsidR="006B581A" w:rsidRPr="00B742E5" w:rsidRDefault="006B581A" w:rsidP="006B581A">
            <w:pPr>
              <w:tabs>
                <w:tab w:val="decimal" w:pos="517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99A38" w14:textId="2A9C8040" w:rsidR="006B581A" w:rsidRPr="00B742E5" w:rsidRDefault="006B581A" w:rsidP="006B581A">
            <w:pPr>
              <w:tabs>
                <w:tab w:val="decimal" w:pos="282"/>
              </w:tabs>
              <w:suppressAutoHyphens/>
              <w:spacing w:after="0" w:line="240" w:lineRule="auto"/>
              <w:ind w:right="-12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5C3D76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1,</w:t>
            </w:r>
            <w:r w:rsidR="00285250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988</w:t>
            </w:r>
          </w:p>
        </w:tc>
      </w:tr>
    </w:tbl>
    <w:p w14:paraId="1D9DF0A6" w14:textId="01D9E103" w:rsidR="006B581A" w:rsidRPr="00AC0CFC" w:rsidRDefault="006B581A" w:rsidP="00AC0CFC">
      <w:pPr>
        <w:tabs>
          <w:tab w:val="left" w:pos="0"/>
          <w:tab w:val="left" w:pos="450"/>
          <w:tab w:val="left" w:pos="900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3D27E42E" w14:textId="77777777" w:rsidR="008750E1" w:rsidRPr="00417AC8" w:rsidRDefault="008750E1" w:rsidP="008750E1">
      <w:pPr>
        <w:tabs>
          <w:tab w:val="left" w:pos="630"/>
          <w:tab w:val="left" w:pos="900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 xml:space="preserve">  </w:t>
      </w:r>
      <w:r w:rsidRPr="00417AC8">
        <w:rPr>
          <w:rFonts w:asciiTheme="majorBidi" w:eastAsia="Times New Roman" w:hAnsiTheme="majorBidi" w:cstheme="majorBidi" w:hint="cs"/>
          <w:color w:val="000000"/>
          <w:sz w:val="20"/>
          <w:szCs w:val="20"/>
          <w:vertAlign w:val="superscript"/>
          <w:cs/>
          <w:lang w:eastAsia="zh-CN"/>
        </w:rPr>
        <w:t xml:space="preserve">  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Pr="00417AC8">
        <w:rPr>
          <w:rFonts w:asciiTheme="majorBidi" w:eastAsia="Times New Roman" w:hAnsiTheme="majorBidi" w:cstheme="majorBidi" w:hint="cs"/>
          <w:color w:val="000000"/>
          <w:sz w:val="20"/>
          <w:szCs w:val="20"/>
          <w:vertAlign w:val="superscript"/>
          <w:cs/>
          <w:lang w:eastAsia="zh-CN"/>
        </w:rPr>
        <w:t xml:space="preserve"> 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บริษัทจัดตั้งใหม่ในปี 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2563</w:t>
      </w:r>
    </w:p>
    <w:p w14:paraId="3E6985D0" w14:textId="77777777" w:rsidR="008750E1" w:rsidRPr="00417AC8" w:rsidRDefault="008750E1" w:rsidP="008750E1">
      <w:pPr>
        <w:tabs>
          <w:tab w:val="left" w:pos="630"/>
          <w:tab w:val="left" w:pos="918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**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ab/>
      </w:r>
      <w:r w:rsidRPr="00417AC8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บริษัทได้เพิ่มทุนจดทะเบียนซึ่งออกและชำระแล้วเป็นจำนวนเงิน 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1 </w:t>
      </w:r>
      <w:r w:rsidRPr="00417AC8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ล้านบาทและ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180 </w:t>
      </w:r>
      <w:r w:rsidRPr="00417AC8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ล้านบาทในเดือนกุมภาพันธ์และเดือนมิถุนายน 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2563 </w:t>
      </w:r>
      <w:r w:rsidRPr="00417AC8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ตามลำดับ</w:t>
      </w:r>
    </w:p>
    <w:p w14:paraId="713F52E1" w14:textId="61FCE6CE" w:rsidR="008750E1" w:rsidRPr="00417AC8" w:rsidRDefault="008750E1" w:rsidP="008750E1">
      <w:pPr>
        <w:tabs>
          <w:tab w:val="left" w:pos="630"/>
          <w:tab w:val="left" w:pos="918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***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ab/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ab/>
        <w:t>บริษัทชำระบัญชีเสร็จสิ้น</w:t>
      </w:r>
      <w:r w:rsidRPr="00417AC8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ในเดือนมีนาคม 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2563</w:t>
      </w:r>
    </w:p>
    <w:p w14:paraId="3C1DCE50" w14:textId="77777777" w:rsidR="00DF2D79" w:rsidRPr="00417AC8" w:rsidRDefault="00DF2D79" w:rsidP="00DF2D79">
      <w:pPr>
        <w:tabs>
          <w:tab w:val="left" w:pos="450"/>
          <w:tab w:val="left" w:pos="882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</w:pP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****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**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 xml:space="preserve">  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Pr="00417AC8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เอสซีบี เท็นเอกซ์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จำกัด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100) </w:t>
      </w:r>
      <w:r w:rsidRPr="00417AC8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 xml:space="preserve">(2562: </w:t>
      </w:r>
      <w:r w:rsidRPr="00417AC8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>บริษัทย่อยของธนาคาร</w:t>
      </w:r>
      <w:r w:rsidRPr="00417AC8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  <w:t>ไทยพาณิชย์ จำกัด</w:t>
      </w:r>
      <w:r w:rsidRPr="00417AC8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 xml:space="preserve"> (มหาชน) </w:t>
      </w:r>
      <w:r w:rsidRPr="00417AC8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>(</w:t>
      </w:r>
      <w:r w:rsidRPr="00417AC8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417AC8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>100))</w:t>
      </w:r>
    </w:p>
    <w:p w14:paraId="1E99EEE2" w14:textId="10A65482" w:rsidR="002274AE" w:rsidRDefault="002274AE">
      <w:r>
        <w:br w:type="page"/>
      </w:r>
    </w:p>
    <w:tbl>
      <w:tblPr>
        <w:tblW w:w="819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720"/>
        <w:gridCol w:w="630"/>
        <w:gridCol w:w="630"/>
        <w:gridCol w:w="630"/>
        <w:gridCol w:w="252"/>
        <w:gridCol w:w="648"/>
      </w:tblGrid>
      <w:tr w:rsidR="006B581A" w:rsidRPr="00B742E5" w14:paraId="66991ABF" w14:textId="77777777" w:rsidTr="0042580C">
        <w:trPr>
          <w:trHeight w:val="226"/>
        </w:trPr>
        <w:tc>
          <w:tcPr>
            <w:tcW w:w="3420" w:type="dxa"/>
            <w:shd w:val="clear" w:color="auto" w:fill="auto"/>
          </w:tcPr>
          <w:p w14:paraId="77811991" w14:textId="12CAE5C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  <w:r>
              <w:lastRenderedPageBreak/>
              <w:br w:type="page"/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 w:type="page"/>
            </w:r>
          </w:p>
        </w:tc>
        <w:tc>
          <w:tcPr>
            <w:tcW w:w="4770" w:type="dxa"/>
            <w:gridSpan w:val="7"/>
            <w:shd w:val="clear" w:color="auto" w:fill="auto"/>
          </w:tcPr>
          <w:p w14:paraId="2EBEBE59" w14:textId="77777777" w:rsidR="006B581A" w:rsidRPr="00B742E5" w:rsidRDefault="006B581A" w:rsidP="006B581A">
            <w:pPr>
              <w:suppressAutoHyphens/>
              <w:spacing w:after="0" w:line="240" w:lineRule="auto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  <w:t>ธนาคาร</w:t>
            </w:r>
          </w:p>
        </w:tc>
      </w:tr>
      <w:tr w:rsidR="006B581A" w:rsidRPr="00B742E5" w14:paraId="0E966C18" w14:textId="77777777" w:rsidTr="0042580C">
        <w:trPr>
          <w:trHeight w:val="443"/>
        </w:trPr>
        <w:tc>
          <w:tcPr>
            <w:tcW w:w="3420" w:type="dxa"/>
            <w:shd w:val="clear" w:color="auto" w:fill="auto"/>
          </w:tcPr>
          <w:p w14:paraId="1AA3F6FE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F472D71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08A70040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ประเภท</w:t>
            </w:r>
          </w:p>
          <w:p w14:paraId="09C15392" w14:textId="77777777" w:rsidR="006B581A" w:rsidRPr="00B742E5" w:rsidRDefault="006B581A" w:rsidP="006B581A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หลักทรัพย์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8AFC3FB" w14:textId="77777777" w:rsidR="006B581A" w:rsidRPr="00B742E5" w:rsidRDefault="006B581A" w:rsidP="006B581A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สัดส่วน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br/>
              <w:t>การถือหุ้น</w:t>
            </w:r>
          </w:p>
        </w:tc>
        <w:tc>
          <w:tcPr>
            <w:tcW w:w="1530" w:type="dxa"/>
            <w:gridSpan w:val="3"/>
            <w:vMerge w:val="restart"/>
            <w:shd w:val="clear" w:color="auto" w:fill="auto"/>
            <w:vAlign w:val="bottom"/>
          </w:tcPr>
          <w:p w14:paraId="69FE5A02" w14:textId="77777777" w:rsidR="006B581A" w:rsidRPr="00B742E5" w:rsidRDefault="006B581A" w:rsidP="006B581A">
            <w:pPr>
              <w:suppressAutoHyphens/>
              <w:spacing w:after="0" w:line="240" w:lineRule="auto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มูลค่าเงินลงทุน</w:t>
            </w:r>
          </w:p>
          <w:p w14:paraId="5DCFF928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วิธีราคาทุน</w:t>
            </w:r>
          </w:p>
        </w:tc>
      </w:tr>
      <w:tr w:rsidR="006B581A" w:rsidRPr="00B742E5" w14:paraId="198159A2" w14:textId="77777777" w:rsidTr="0042580C">
        <w:trPr>
          <w:trHeight w:val="145"/>
        </w:trPr>
        <w:tc>
          <w:tcPr>
            <w:tcW w:w="3420" w:type="dxa"/>
            <w:shd w:val="clear" w:color="auto" w:fill="auto"/>
          </w:tcPr>
          <w:p w14:paraId="3BBD9229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29D06A2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720" w:type="dxa"/>
          </w:tcPr>
          <w:p w14:paraId="0D146998" w14:textId="77777777" w:rsidR="006B581A" w:rsidRPr="00B742E5" w:rsidRDefault="006B581A" w:rsidP="006B581A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ที่ลงทุน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3239FB1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ทางตรง</w:t>
            </w:r>
          </w:p>
        </w:tc>
        <w:tc>
          <w:tcPr>
            <w:tcW w:w="1530" w:type="dxa"/>
            <w:gridSpan w:val="3"/>
            <w:vMerge/>
            <w:shd w:val="clear" w:color="auto" w:fill="auto"/>
            <w:vAlign w:val="bottom"/>
          </w:tcPr>
          <w:p w14:paraId="68B24155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</w:tr>
      <w:tr w:rsidR="006B581A" w:rsidRPr="00B742E5" w14:paraId="56798B23" w14:textId="77777777" w:rsidTr="0042580C">
        <w:trPr>
          <w:trHeight w:val="226"/>
        </w:trPr>
        <w:tc>
          <w:tcPr>
            <w:tcW w:w="3420" w:type="dxa"/>
            <w:shd w:val="clear" w:color="auto" w:fill="auto"/>
          </w:tcPr>
          <w:p w14:paraId="38A53607" w14:textId="77777777" w:rsidR="006B581A" w:rsidRPr="00BB584B" w:rsidRDefault="006B581A" w:rsidP="006B58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51686A1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3C37B165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F9D408A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EC1C79A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B130DC7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50452EC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1EE1A72" w14:textId="77777777" w:rsidR="006B581A" w:rsidRPr="00B742E5" w:rsidRDefault="006B581A" w:rsidP="006B581A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</w:t>
            </w:r>
          </w:p>
        </w:tc>
      </w:tr>
      <w:tr w:rsidR="006B581A" w:rsidRPr="00B742E5" w14:paraId="50D9DDA3" w14:textId="77777777" w:rsidTr="0042580C">
        <w:trPr>
          <w:trHeight w:val="216"/>
        </w:trPr>
        <w:tc>
          <w:tcPr>
            <w:tcW w:w="3420" w:type="dxa"/>
            <w:shd w:val="clear" w:color="auto" w:fill="auto"/>
          </w:tcPr>
          <w:p w14:paraId="0FDBA425" w14:textId="77777777" w:rsidR="006B581A" w:rsidRPr="00B742E5" w:rsidRDefault="006B581A" w:rsidP="00C4514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834DE87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F49DF00" w14:textId="77777777" w:rsidR="006B581A" w:rsidRPr="00B742E5" w:rsidRDefault="006B581A" w:rsidP="006B581A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FFCC383" w14:textId="77777777" w:rsidR="006B581A" w:rsidRPr="00B742E5" w:rsidRDefault="006B581A" w:rsidP="006B581A">
            <w:pPr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  <w:t>(ร้อยละ)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4EE5617D" w14:textId="77777777" w:rsidR="006B581A" w:rsidRPr="00B742E5" w:rsidRDefault="006B581A" w:rsidP="006B581A">
            <w:pPr>
              <w:suppressAutoHyphens/>
              <w:spacing w:after="0" w:line="240" w:lineRule="auto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  <w:t>(ล้านบาท)</w:t>
            </w:r>
          </w:p>
        </w:tc>
      </w:tr>
      <w:tr w:rsidR="006B581A" w:rsidRPr="00B742E5" w14:paraId="40916630" w14:textId="77777777" w:rsidTr="0042580C">
        <w:trPr>
          <w:trHeight w:val="226"/>
        </w:trPr>
        <w:tc>
          <w:tcPr>
            <w:tcW w:w="3420" w:type="dxa"/>
            <w:shd w:val="clear" w:color="auto" w:fill="auto"/>
          </w:tcPr>
          <w:p w14:paraId="51189F43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260" w:type="dxa"/>
            <w:shd w:val="clear" w:color="auto" w:fill="auto"/>
          </w:tcPr>
          <w:p w14:paraId="38A2C081" w14:textId="77777777" w:rsidR="006B581A" w:rsidRPr="00B742E5" w:rsidRDefault="006B581A" w:rsidP="006B581A">
            <w:pPr>
              <w:suppressAutoHyphens/>
              <w:spacing w:after="0" w:line="240" w:lineRule="auto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20" w:type="dxa"/>
          </w:tcPr>
          <w:p w14:paraId="56BFF5AB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D40950A" w14:textId="77777777" w:rsidR="006B581A" w:rsidRPr="00B742E5" w:rsidRDefault="006B581A" w:rsidP="006B581A">
            <w:pPr>
              <w:tabs>
                <w:tab w:val="decimal" w:pos="254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1A25408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B7EA7F9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68" w:right="-3" w:hanging="7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24FED8F8" w14:textId="77777777" w:rsidR="006B581A" w:rsidRPr="00B742E5" w:rsidRDefault="006B581A" w:rsidP="006B581A">
            <w:pPr>
              <w:tabs>
                <w:tab w:val="decimal" w:pos="-61"/>
                <w:tab w:val="decimal" w:pos="486"/>
                <w:tab w:val="decimal" w:pos="582"/>
              </w:tabs>
              <w:suppressAutoHyphens/>
              <w:spacing w:after="0" w:line="240" w:lineRule="auto"/>
              <w:ind w:left="-3" w:right="12" w:hanging="3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FD66FF1" w14:textId="77777777" w:rsidR="006B581A" w:rsidRPr="00B742E5" w:rsidRDefault="006B581A" w:rsidP="006B581A">
            <w:pPr>
              <w:tabs>
                <w:tab w:val="decimal" w:pos="470"/>
              </w:tabs>
              <w:suppressAutoHyphens/>
              <w:snapToGrid w:val="0"/>
              <w:spacing w:after="0" w:line="240" w:lineRule="auto"/>
              <w:ind w:left="-70" w:right="-200" w:hanging="75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</w:tr>
      <w:tr w:rsidR="006B581A" w:rsidRPr="00B742E5" w14:paraId="7C4DB368" w14:textId="77777777" w:rsidTr="0042580C">
        <w:trPr>
          <w:trHeight w:val="443"/>
        </w:trPr>
        <w:tc>
          <w:tcPr>
            <w:tcW w:w="3420" w:type="dxa"/>
            <w:shd w:val="clear" w:color="auto" w:fill="auto"/>
          </w:tcPr>
          <w:p w14:paraId="250A2006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ab/>
              <w:t>บริษัท มหิศร จำกัด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****</w:t>
            </w:r>
          </w:p>
        </w:tc>
        <w:tc>
          <w:tcPr>
            <w:tcW w:w="1260" w:type="dxa"/>
            <w:shd w:val="clear" w:color="auto" w:fill="auto"/>
          </w:tcPr>
          <w:p w14:paraId="107B3ED4" w14:textId="77777777" w:rsidR="006B581A" w:rsidRPr="00B742E5" w:rsidRDefault="006B581A" w:rsidP="006B581A">
            <w:pPr>
              <w:suppressAutoHyphens/>
              <w:spacing w:after="0" w:line="240" w:lineRule="auto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720" w:type="dxa"/>
          </w:tcPr>
          <w:p w14:paraId="63260AC7" w14:textId="77777777" w:rsidR="006B581A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  <w:p w14:paraId="4578643C" w14:textId="77777777" w:rsidR="006B581A" w:rsidRPr="005C3D76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6AA39E0" w14:textId="77777777" w:rsidR="006B581A" w:rsidRDefault="006B581A" w:rsidP="006B581A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3B7B0551" w14:textId="77777777" w:rsidR="006B581A" w:rsidRPr="00B742E5" w:rsidRDefault="006B581A" w:rsidP="006B581A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987BE14" w14:textId="77777777" w:rsidR="006B581A" w:rsidRDefault="006B581A" w:rsidP="006B581A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6793F44F" w14:textId="77777777" w:rsidR="006B581A" w:rsidRPr="00B742E5" w:rsidRDefault="006B581A" w:rsidP="006B581A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105C08" w14:textId="77777777" w:rsidR="006B581A" w:rsidRDefault="006B581A" w:rsidP="006B581A">
            <w:pPr>
              <w:suppressAutoHyphens/>
              <w:spacing w:after="0" w:line="240" w:lineRule="auto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38A776DF" w14:textId="77777777" w:rsidR="006B581A" w:rsidRPr="00B742E5" w:rsidRDefault="006B581A" w:rsidP="006B581A">
            <w:pPr>
              <w:suppressAutoHyphens/>
              <w:spacing w:after="0" w:line="240" w:lineRule="auto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B882C4C" w14:textId="77777777" w:rsidR="006B581A" w:rsidRPr="00B742E5" w:rsidRDefault="006B581A" w:rsidP="006B581A">
            <w:pPr>
              <w:tabs>
                <w:tab w:val="decimal" w:pos="-61"/>
                <w:tab w:val="decimal" w:pos="338"/>
                <w:tab w:val="decimal" w:pos="486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2180694" w14:textId="77777777" w:rsidR="006B581A" w:rsidRDefault="006B581A" w:rsidP="00C334E4">
            <w:pPr>
              <w:tabs>
                <w:tab w:val="decimal" w:pos="270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6EC0FA42" w14:textId="77777777" w:rsidR="006B581A" w:rsidRPr="00B742E5" w:rsidRDefault="006B581A" w:rsidP="00C334E4">
            <w:pPr>
              <w:tabs>
                <w:tab w:val="decimal" w:pos="270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6B581A" w:rsidRPr="00B742E5" w14:paraId="7738E6BD" w14:textId="77777777" w:rsidTr="0042580C">
        <w:trPr>
          <w:trHeight w:val="671"/>
        </w:trPr>
        <w:tc>
          <w:tcPr>
            <w:tcW w:w="3420" w:type="dxa"/>
            <w:shd w:val="clear" w:color="auto" w:fill="auto"/>
          </w:tcPr>
          <w:p w14:paraId="4BE8903F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ab/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บริษัท ดิจิทัล เวนเจอร์ส จำกัด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*****</w:t>
            </w:r>
          </w:p>
        </w:tc>
        <w:tc>
          <w:tcPr>
            <w:tcW w:w="1260" w:type="dxa"/>
            <w:shd w:val="clear" w:color="auto" w:fill="auto"/>
          </w:tcPr>
          <w:p w14:paraId="33F29748" w14:textId="77777777" w:rsidR="006B581A" w:rsidRPr="00B742E5" w:rsidRDefault="006B581A" w:rsidP="006B581A">
            <w:pPr>
              <w:suppressAutoHyphens/>
              <w:spacing w:after="0" w:line="240" w:lineRule="auto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เทคโนโลยีทางการเงินและธุรกิจเงินร่วมลงทุน</w:t>
            </w:r>
          </w:p>
        </w:tc>
        <w:tc>
          <w:tcPr>
            <w:tcW w:w="720" w:type="dxa"/>
          </w:tcPr>
          <w:p w14:paraId="7CA26930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  <w:p w14:paraId="7DAA53F0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  <w:p w14:paraId="0A6327FC" w14:textId="77777777" w:rsidR="006B581A" w:rsidRPr="005C3D76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901A386" w14:textId="77777777" w:rsidR="006B581A" w:rsidRDefault="006B581A" w:rsidP="006B581A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6EEB0F43" w14:textId="77777777" w:rsidR="006B581A" w:rsidRDefault="006B581A" w:rsidP="006B581A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4AB57766" w14:textId="77777777" w:rsidR="006B581A" w:rsidRPr="00B742E5" w:rsidRDefault="006B581A" w:rsidP="006B581A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B259D9" w14:textId="77777777" w:rsidR="006B581A" w:rsidRPr="00B742E5" w:rsidRDefault="006B581A" w:rsidP="006B581A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0B2DB2DA" w14:textId="77777777" w:rsidR="006B581A" w:rsidRPr="00B742E5" w:rsidRDefault="006B581A" w:rsidP="006B581A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73330093" w14:textId="77777777" w:rsidR="006B581A" w:rsidRPr="00B742E5" w:rsidRDefault="006B581A" w:rsidP="006B581A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AA0E21" w14:textId="77777777" w:rsidR="006B581A" w:rsidRDefault="006B581A" w:rsidP="006B581A">
            <w:pPr>
              <w:suppressAutoHyphens/>
              <w:spacing w:after="0" w:line="240" w:lineRule="auto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44ECABE1" w14:textId="77777777" w:rsidR="006B581A" w:rsidRDefault="006B581A" w:rsidP="006B581A">
            <w:pPr>
              <w:suppressAutoHyphens/>
              <w:spacing w:after="0" w:line="240" w:lineRule="auto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468AB0CD" w14:textId="77777777" w:rsidR="006B581A" w:rsidRPr="00B742E5" w:rsidRDefault="006B581A" w:rsidP="006B581A">
            <w:pPr>
              <w:suppressAutoHyphens/>
              <w:spacing w:after="0" w:line="240" w:lineRule="auto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1AD8F0C" w14:textId="77777777" w:rsidR="006B581A" w:rsidRPr="00B742E5" w:rsidRDefault="006B581A" w:rsidP="006B581A">
            <w:pPr>
              <w:tabs>
                <w:tab w:val="decimal" w:pos="-61"/>
                <w:tab w:val="decimal" w:pos="254"/>
                <w:tab w:val="decimal" w:pos="486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A55B2C1" w14:textId="77777777" w:rsidR="006B581A" w:rsidRPr="00B742E5" w:rsidRDefault="006B581A" w:rsidP="00C334E4">
            <w:pPr>
              <w:tabs>
                <w:tab w:val="decimal" w:pos="270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14B73F1A" w14:textId="77777777" w:rsidR="006B581A" w:rsidRPr="00B742E5" w:rsidRDefault="006B581A" w:rsidP="00C334E4">
            <w:pPr>
              <w:tabs>
                <w:tab w:val="decimal" w:pos="270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54FC89A2" w14:textId="77777777" w:rsidR="006B581A" w:rsidRPr="00B742E5" w:rsidRDefault="006B581A" w:rsidP="00C334E4">
            <w:pPr>
              <w:tabs>
                <w:tab w:val="decimal" w:pos="270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6B581A" w:rsidRPr="00B742E5" w14:paraId="2FA7C2D5" w14:textId="77777777" w:rsidTr="0042580C">
        <w:trPr>
          <w:trHeight w:val="443"/>
        </w:trPr>
        <w:tc>
          <w:tcPr>
            <w:tcW w:w="3420" w:type="dxa"/>
            <w:shd w:val="clear" w:color="auto" w:fill="auto"/>
          </w:tcPr>
          <w:p w14:paraId="5CF8C729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บริษัท เอสซีบี อบาคัส จำกัด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******</w:t>
            </w:r>
          </w:p>
        </w:tc>
        <w:tc>
          <w:tcPr>
            <w:tcW w:w="1260" w:type="dxa"/>
            <w:shd w:val="clear" w:color="auto" w:fill="auto"/>
          </w:tcPr>
          <w:p w14:paraId="4EFD5C51" w14:textId="77777777" w:rsidR="006B581A" w:rsidRPr="00B742E5" w:rsidRDefault="006B581A" w:rsidP="006B581A">
            <w:pPr>
              <w:suppressAutoHyphens/>
              <w:spacing w:after="0" w:line="240" w:lineRule="auto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วิเคราะห์ข้อมูลและให้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720" w:type="dxa"/>
          </w:tcPr>
          <w:p w14:paraId="68CB62E5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D9DD25E" w14:textId="77777777" w:rsidR="006B581A" w:rsidRPr="00B742E5" w:rsidRDefault="006B581A" w:rsidP="006B581A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9C3E90" w14:textId="77777777" w:rsidR="006B581A" w:rsidRPr="00B742E5" w:rsidRDefault="006B581A" w:rsidP="006B581A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718C8B2" w14:textId="77777777" w:rsidR="006B581A" w:rsidRPr="00B742E5" w:rsidRDefault="006B581A" w:rsidP="006B581A">
            <w:pPr>
              <w:suppressAutoHyphens/>
              <w:spacing w:after="0" w:line="240" w:lineRule="auto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7CD818D8" w14:textId="77777777" w:rsidR="006B581A" w:rsidRPr="00B742E5" w:rsidRDefault="006B581A" w:rsidP="006B581A">
            <w:pPr>
              <w:tabs>
                <w:tab w:val="decimal" w:pos="-61"/>
                <w:tab w:val="decimal" w:pos="254"/>
                <w:tab w:val="decimal" w:pos="486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93E21EA" w14:textId="77777777" w:rsidR="006B581A" w:rsidRPr="00B742E5" w:rsidRDefault="006B581A" w:rsidP="00C334E4">
            <w:pPr>
              <w:tabs>
                <w:tab w:val="decimal" w:pos="270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</w:tr>
      <w:tr w:rsidR="006B581A" w:rsidRPr="00B742E5" w14:paraId="1CB1CEC8" w14:textId="77777777" w:rsidTr="0042580C">
        <w:trPr>
          <w:trHeight w:val="216"/>
        </w:trPr>
        <w:tc>
          <w:tcPr>
            <w:tcW w:w="3420" w:type="dxa"/>
            <w:shd w:val="clear" w:color="auto" w:fill="auto"/>
          </w:tcPr>
          <w:p w14:paraId="51EA4164" w14:textId="77777777" w:rsidR="006B581A" w:rsidRPr="00842A8E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2DB7544" w14:textId="77777777" w:rsidR="006B581A" w:rsidRPr="00B742E5" w:rsidRDefault="006B581A" w:rsidP="006B581A">
            <w:pPr>
              <w:suppressAutoHyphens/>
              <w:spacing w:after="0" w:line="240" w:lineRule="auto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 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ผ่านช่องทางดิจิทัล</w:t>
            </w:r>
          </w:p>
        </w:tc>
        <w:tc>
          <w:tcPr>
            <w:tcW w:w="720" w:type="dxa"/>
          </w:tcPr>
          <w:p w14:paraId="582E86AC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BF14D94" w14:textId="77777777" w:rsidR="006B581A" w:rsidRPr="00B742E5" w:rsidRDefault="006B581A" w:rsidP="006B581A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339D91E" w14:textId="77777777" w:rsidR="006B581A" w:rsidRPr="00B742E5" w:rsidRDefault="006B581A" w:rsidP="006B581A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D4B3023" w14:textId="77777777" w:rsidR="006B581A" w:rsidRPr="00B742E5" w:rsidRDefault="006B581A" w:rsidP="006B581A">
            <w:pPr>
              <w:suppressAutoHyphens/>
              <w:spacing w:after="0" w:line="240" w:lineRule="auto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8827931" w14:textId="77777777" w:rsidR="006B581A" w:rsidRPr="00B742E5" w:rsidRDefault="006B581A" w:rsidP="006B581A">
            <w:pPr>
              <w:tabs>
                <w:tab w:val="decimal" w:pos="-61"/>
                <w:tab w:val="decimal" w:pos="254"/>
                <w:tab w:val="decimal" w:pos="486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0703BC4" w14:textId="77777777" w:rsidR="006B581A" w:rsidRPr="00B742E5" w:rsidRDefault="006B581A" w:rsidP="00C334E4">
            <w:pPr>
              <w:tabs>
                <w:tab w:val="decimal" w:pos="270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</w:tr>
      <w:tr w:rsidR="006B581A" w:rsidRPr="00B742E5" w14:paraId="17108FA5" w14:textId="77777777" w:rsidTr="0042580C">
        <w:trPr>
          <w:trHeight w:val="899"/>
        </w:trPr>
        <w:tc>
          <w:tcPr>
            <w:tcW w:w="3420" w:type="dxa"/>
            <w:shd w:val="clear" w:color="auto" w:fill="auto"/>
          </w:tcPr>
          <w:p w14:paraId="6C569CCE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บริษัท เพอร์เพิล เวนเจอร์ส จำกัด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*******</w:t>
            </w:r>
          </w:p>
        </w:tc>
        <w:tc>
          <w:tcPr>
            <w:tcW w:w="1260" w:type="dxa"/>
            <w:shd w:val="clear" w:color="auto" w:fill="auto"/>
          </w:tcPr>
          <w:p w14:paraId="51CA75FC" w14:textId="77777777" w:rsidR="006B581A" w:rsidRDefault="006B581A" w:rsidP="006B581A">
            <w:pPr>
              <w:suppressAutoHyphens/>
              <w:spacing w:after="0" w:line="240" w:lineRule="auto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การพาณิชย์อิเล็กทรอนิกส์และบริการทางดิจิทัล</w:t>
            </w:r>
          </w:p>
        </w:tc>
        <w:tc>
          <w:tcPr>
            <w:tcW w:w="720" w:type="dxa"/>
          </w:tcPr>
          <w:p w14:paraId="5F1D14CB" w14:textId="77777777" w:rsidR="006B581A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  <w:p w14:paraId="79B39E30" w14:textId="77777777" w:rsidR="006B581A" w:rsidRDefault="006B581A" w:rsidP="006B581A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  <w:p w14:paraId="7AC88D99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ED11A7" w14:textId="77777777" w:rsidR="006B581A" w:rsidRDefault="006B581A" w:rsidP="006B581A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73CB233C" w14:textId="77777777" w:rsidR="006B581A" w:rsidRDefault="006B581A" w:rsidP="006B581A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5313A078" w14:textId="77777777" w:rsidR="006B581A" w:rsidRPr="00B742E5" w:rsidRDefault="006B581A" w:rsidP="006B581A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FFF62F" w14:textId="77777777" w:rsidR="006B581A" w:rsidRDefault="006B581A" w:rsidP="006B581A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209433B4" w14:textId="77777777" w:rsidR="006B581A" w:rsidRDefault="006B581A" w:rsidP="006B581A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709056EE" w14:textId="77777777" w:rsidR="006B581A" w:rsidRPr="00B742E5" w:rsidRDefault="006B581A" w:rsidP="006B581A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C63E0CB" w14:textId="77777777" w:rsidR="006B581A" w:rsidRDefault="006B581A" w:rsidP="006B581A">
            <w:pPr>
              <w:suppressAutoHyphens/>
              <w:spacing w:after="0" w:line="240" w:lineRule="auto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4EB3C128" w14:textId="77777777" w:rsidR="006B581A" w:rsidRDefault="006B581A" w:rsidP="006B581A">
            <w:pPr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61060DA5" w14:textId="77777777" w:rsidR="006B581A" w:rsidRPr="00B742E5" w:rsidRDefault="006B581A" w:rsidP="006B581A">
            <w:pPr>
              <w:suppressAutoHyphens/>
              <w:spacing w:after="0" w:line="240" w:lineRule="auto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0466548" w14:textId="77777777" w:rsidR="006B581A" w:rsidRPr="00B742E5" w:rsidRDefault="006B581A" w:rsidP="006B581A">
            <w:pPr>
              <w:tabs>
                <w:tab w:val="decimal" w:pos="-61"/>
                <w:tab w:val="decimal" w:pos="254"/>
                <w:tab w:val="decimal" w:pos="486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7A85C09" w14:textId="77777777" w:rsidR="006B581A" w:rsidRDefault="006B581A" w:rsidP="00C334E4">
            <w:pPr>
              <w:tabs>
                <w:tab w:val="decimal" w:pos="270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40DFC027" w14:textId="77777777" w:rsidR="006B581A" w:rsidRDefault="006B581A" w:rsidP="00C334E4">
            <w:pPr>
              <w:tabs>
                <w:tab w:val="decimal" w:pos="270"/>
              </w:tabs>
              <w:suppressAutoHyphens/>
              <w:spacing w:after="0" w:line="240" w:lineRule="auto"/>
              <w:ind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62DB6DCF" w14:textId="77777777" w:rsidR="006B581A" w:rsidRPr="00B742E5" w:rsidRDefault="006B581A" w:rsidP="00C334E4">
            <w:pPr>
              <w:tabs>
                <w:tab w:val="decimal" w:pos="270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</w:tr>
      <w:tr w:rsidR="006B581A" w:rsidRPr="00B742E5" w14:paraId="41D17B50" w14:textId="77777777" w:rsidTr="0042580C">
        <w:trPr>
          <w:trHeight w:val="216"/>
        </w:trPr>
        <w:tc>
          <w:tcPr>
            <w:tcW w:w="3420" w:type="dxa"/>
            <w:shd w:val="clear" w:color="auto" w:fill="auto"/>
          </w:tcPr>
          <w:p w14:paraId="71636090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ab/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SCB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Julius Baer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Singapore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 xml:space="preserve">)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Pte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 xml:space="preserve">.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Ltd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********</w:t>
            </w:r>
          </w:p>
        </w:tc>
        <w:tc>
          <w:tcPr>
            <w:tcW w:w="1260" w:type="dxa"/>
            <w:shd w:val="clear" w:color="auto" w:fill="auto"/>
          </w:tcPr>
          <w:p w14:paraId="0C7C7A4A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20" w:type="dxa"/>
          </w:tcPr>
          <w:p w14:paraId="1E6C13AB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3B5619" w14:textId="77777777" w:rsidR="006B581A" w:rsidRPr="00B742E5" w:rsidRDefault="006B581A" w:rsidP="006B581A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62C1CC" w14:textId="77777777" w:rsidR="006B581A" w:rsidRPr="00B742E5" w:rsidRDefault="006B581A" w:rsidP="006B581A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5B151E1" w14:textId="77777777" w:rsidR="006B581A" w:rsidRPr="00B742E5" w:rsidRDefault="006B581A" w:rsidP="006B581A">
            <w:pPr>
              <w:suppressAutoHyphens/>
              <w:spacing w:after="0" w:line="240" w:lineRule="auto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E9EE301" w14:textId="77777777" w:rsidR="006B581A" w:rsidRPr="00B742E5" w:rsidRDefault="006B581A" w:rsidP="006B581A">
            <w:pPr>
              <w:tabs>
                <w:tab w:val="decimal" w:pos="33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0777508" w14:textId="77777777" w:rsidR="006B581A" w:rsidRPr="00B742E5" w:rsidRDefault="006B581A" w:rsidP="00C334E4">
            <w:pPr>
              <w:tabs>
                <w:tab w:val="decimal" w:pos="270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6B581A" w:rsidRPr="00B742E5" w14:paraId="3C7C2D3A" w14:textId="77777777" w:rsidTr="0042580C">
        <w:trPr>
          <w:trHeight w:val="216"/>
        </w:trPr>
        <w:tc>
          <w:tcPr>
            <w:tcW w:w="3420" w:type="dxa"/>
            <w:shd w:val="clear" w:color="auto" w:fill="auto"/>
          </w:tcPr>
          <w:p w14:paraId="1C7489E0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DDA19BC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731A2673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41EBDC" w14:textId="77777777" w:rsidR="006B581A" w:rsidRDefault="006B581A" w:rsidP="006B581A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50227EB" w14:textId="77777777" w:rsidR="006B581A" w:rsidRPr="00B742E5" w:rsidRDefault="006B581A" w:rsidP="006B581A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C249C5" w14:textId="77777777" w:rsidR="006B581A" w:rsidRDefault="006B581A" w:rsidP="006B581A">
            <w:pPr>
              <w:suppressAutoHyphens/>
              <w:spacing w:after="0" w:line="240" w:lineRule="auto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2E94FDE2" w14:textId="77777777" w:rsidR="006B581A" w:rsidRPr="00B742E5" w:rsidRDefault="006B581A" w:rsidP="006B581A">
            <w:pPr>
              <w:tabs>
                <w:tab w:val="decimal" w:pos="33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4DC8F8F" w14:textId="77777777" w:rsidR="006B581A" w:rsidRPr="00B742E5" w:rsidRDefault="006B581A" w:rsidP="00C334E4">
            <w:pPr>
              <w:tabs>
                <w:tab w:val="decimal" w:pos="270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</w:tr>
      <w:tr w:rsidR="006B581A" w:rsidRPr="00B742E5" w14:paraId="0A17A38A" w14:textId="77777777" w:rsidTr="0042580C">
        <w:trPr>
          <w:trHeight w:val="216"/>
        </w:trPr>
        <w:tc>
          <w:tcPr>
            <w:tcW w:w="3420" w:type="dxa"/>
            <w:shd w:val="clear" w:color="auto" w:fill="auto"/>
          </w:tcPr>
          <w:p w14:paraId="02DFE077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  <w:t>บริษัท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th-TH" w:eastAsia="zh-CN"/>
              </w:rPr>
              <w:t>ร่วม</w:t>
            </w:r>
          </w:p>
        </w:tc>
        <w:tc>
          <w:tcPr>
            <w:tcW w:w="1260" w:type="dxa"/>
            <w:shd w:val="clear" w:color="auto" w:fill="auto"/>
          </w:tcPr>
          <w:p w14:paraId="61B2F943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2A117CD9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EF64D3" w14:textId="77777777" w:rsidR="006B581A" w:rsidRDefault="006B581A" w:rsidP="006B581A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FBE43F" w14:textId="77777777" w:rsidR="006B581A" w:rsidRPr="00B742E5" w:rsidRDefault="006B581A" w:rsidP="006B581A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F700673" w14:textId="77777777" w:rsidR="006B581A" w:rsidRDefault="006B581A" w:rsidP="006B581A">
            <w:pPr>
              <w:suppressAutoHyphens/>
              <w:spacing w:after="0" w:line="240" w:lineRule="auto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47B44125" w14:textId="77777777" w:rsidR="006B581A" w:rsidRPr="00B742E5" w:rsidRDefault="006B581A" w:rsidP="006B581A">
            <w:pPr>
              <w:tabs>
                <w:tab w:val="decimal" w:pos="33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933FA56" w14:textId="77777777" w:rsidR="006B581A" w:rsidRPr="00B742E5" w:rsidRDefault="006B581A" w:rsidP="00C334E4">
            <w:pPr>
              <w:tabs>
                <w:tab w:val="decimal" w:pos="270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</w:tr>
      <w:tr w:rsidR="006B581A" w:rsidRPr="00B742E5" w14:paraId="789FB7B7" w14:textId="77777777" w:rsidTr="0042580C">
        <w:trPr>
          <w:trHeight w:val="216"/>
        </w:trPr>
        <w:tc>
          <w:tcPr>
            <w:tcW w:w="3420" w:type="dxa"/>
            <w:shd w:val="clear" w:color="auto" w:fill="auto"/>
          </w:tcPr>
          <w:p w14:paraId="47E9A6FF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250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 xml:space="preserve">บริษัท </w:t>
            </w:r>
            <w:hyperlink r:id="rId18" w:history="1">
              <w:r w:rsidRPr="00B742E5">
                <w:rPr>
                  <w:rFonts w:ascii="Angsana New" w:eastAsia="Times New Roman" w:hAnsi="Angsana New" w:cs="Angsana New"/>
                  <w:color w:val="000000"/>
                  <w:szCs w:val="22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260" w:type="dxa"/>
            <w:shd w:val="clear" w:color="auto" w:fill="auto"/>
          </w:tcPr>
          <w:p w14:paraId="69B85183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อุตสาหกรรมเหล็ก</w:t>
            </w:r>
          </w:p>
        </w:tc>
        <w:tc>
          <w:tcPr>
            <w:tcW w:w="720" w:type="dxa"/>
          </w:tcPr>
          <w:p w14:paraId="5F1BF65D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EC73D94" w14:textId="77777777" w:rsidR="006B581A" w:rsidRDefault="006B581A" w:rsidP="006B581A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40.2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9230E7" w14:textId="77777777" w:rsidR="006B581A" w:rsidRPr="00B742E5" w:rsidRDefault="006B581A" w:rsidP="006B581A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6AFB77" w14:textId="77777777" w:rsidR="006B581A" w:rsidRDefault="006B581A" w:rsidP="006B581A">
            <w:pPr>
              <w:suppressAutoHyphens/>
              <w:spacing w:after="0" w:line="240" w:lineRule="auto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63DCD22" w14:textId="77777777" w:rsidR="006B581A" w:rsidRPr="00B742E5" w:rsidRDefault="006B581A" w:rsidP="006B581A">
            <w:pPr>
              <w:tabs>
                <w:tab w:val="decimal" w:pos="33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BF38770" w14:textId="77777777" w:rsidR="006B581A" w:rsidRPr="00B742E5" w:rsidRDefault="006B581A" w:rsidP="00C334E4">
            <w:pPr>
              <w:tabs>
                <w:tab w:val="decimal" w:pos="270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6B581A" w:rsidRPr="00B742E5" w14:paraId="0649929F" w14:textId="77777777" w:rsidTr="0042580C">
        <w:trPr>
          <w:trHeight w:val="226"/>
        </w:trPr>
        <w:tc>
          <w:tcPr>
            <w:tcW w:w="3420" w:type="dxa"/>
            <w:shd w:val="clear" w:color="auto" w:fill="auto"/>
          </w:tcPr>
          <w:p w14:paraId="2257D434" w14:textId="77777777" w:rsidR="006B581A" w:rsidRPr="00B742E5" w:rsidRDefault="006B581A" w:rsidP="006B581A">
            <w:pPr>
              <w:tabs>
                <w:tab w:val="left" w:pos="25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E7497F3" w14:textId="77777777" w:rsidR="006B581A" w:rsidRPr="00B742E5" w:rsidRDefault="006B581A" w:rsidP="006B581A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79F5FC92" w14:textId="77777777" w:rsidR="006B581A" w:rsidRPr="00B742E5" w:rsidRDefault="006B581A" w:rsidP="006B581A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E76F30" w14:textId="77777777" w:rsidR="006B581A" w:rsidRPr="00B742E5" w:rsidRDefault="006B581A" w:rsidP="006B581A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A171E9" w14:textId="77777777" w:rsidR="006B581A" w:rsidRPr="00B742E5" w:rsidRDefault="006B581A" w:rsidP="006B581A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000000"/>
            </w:tcBorders>
            <w:shd w:val="clear" w:color="auto" w:fill="auto"/>
          </w:tcPr>
          <w:p w14:paraId="1D9BB9A9" w14:textId="64B1F30B" w:rsidR="006B581A" w:rsidRPr="003F51C1" w:rsidRDefault="00491BC6" w:rsidP="00C334E4">
            <w:pPr>
              <w:tabs>
                <w:tab w:val="decimal" w:pos="434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szCs w:val="22"/>
              </w:rPr>
              <w:t>24</w:t>
            </w:r>
            <w:r w:rsidR="006B581A" w:rsidRPr="003F51C1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807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7A2E3CD7" w14:textId="77777777" w:rsidR="006B581A" w:rsidRPr="00B742E5" w:rsidRDefault="006B581A" w:rsidP="00446412">
            <w:pPr>
              <w:tabs>
                <w:tab w:val="decimal" w:pos="502"/>
                <w:tab w:val="decimal" w:pos="582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AE10A00" w14:textId="77777777" w:rsidR="006B581A" w:rsidRPr="00B742E5" w:rsidRDefault="006B581A" w:rsidP="00C334E4">
            <w:pPr>
              <w:tabs>
                <w:tab w:val="decimal" w:pos="429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7,448</w:t>
            </w:r>
          </w:p>
        </w:tc>
      </w:tr>
      <w:tr w:rsidR="006B581A" w:rsidRPr="00B742E5" w14:paraId="0FA81C8E" w14:textId="77777777" w:rsidTr="0042580C">
        <w:trPr>
          <w:trHeight w:val="216"/>
        </w:trPr>
        <w:tc>
          <w:tcPr>
            <w:tcW w:w="3420" w:type="dxa"/>
            <w:shd w:val="clear" w:color="auto" w:fill="auto"/>
          </w:tcPr>
          <w:p w14:paraId="4F8A9176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  <w:t>หัก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260" w:type="dxa"/>
            <w:shd w:val="clear" w:color="auto" w:fill="auto"/>
          </w:tcPr>
          <w:p w14:paraId="11FB4272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6F30DC70" w14:textId="77777777" w:rsidR="006B581A" w:rsidRPr="00B742E5" w:rsidRDefault="006B581A" w:rsidP="006B581A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085AA66" w14:textId="77777777" w:rsidR="006B581A" w:rsidRPr="00B742E5" w:rsidRDefault="006B581A" w:rsidP="006B581A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E6F2AE" w14:textId="77777777" w:rsidR="006B581A" w:rsidRPr="00B742E5" w:rsidRDefault="006B581A" w:rsidP="006B581A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</w:tcPr>
          <w:p w14:paraId="50F8DF11" w14:textId="77777777" w:rsidR="006B581A" w:rsidRPr="003F51C1" w:rsidRDefault="006B581A" w:rsidP="00C334E4">
            <w:pPr>
              <w:tabs>
                <w:tab w:val="decimal" w:pos="434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1C1">
              <w:rPr>
                <w:rFonts w:asciiTheme="majorBidi" w:hAnsiTheme="majorBidi" w:cstheme="majorBidi"/>
                <w:szCs w:val="22"/>
              </w:rPr>
              <w:t>(147)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7692718E" w14:textId="77777777" w:rsidR="006B581A" w:rsidRPr="00B742E5" w:rsidRDefault="006B581A" w:rsidP="00446412">
            <w:pPr>
              <w:numPr>
                <w:ilvl w:val="0"/>
                <w:numId w:val="2"/>
              </w:numPr>
              <w:tabs>
                <w:tab w:val="decimal" w:pos="502"/>
              </w:tabs>
              <w:suppressAutoHyphens/>
              <w:snapToGrid w:val="0"/>
              <w:spacing w:after="0" w:line="240" w:lineRule="auto"/>
              <w:ind w:right="-164"/>
              <w:contextualSpacing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4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B1B4161" w14:textId="77777777" w:rsidR="006B581A" w:rsidRPr="00B742E5" w:rsidRDefault="006B581A" w:rsidP="00C334E4">
            <w:pPr>
              <w:tabs>
                <w:tab w:val="decimal" w:pos="429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(720)</w:t>
            </w:r>
          </w:p>
        </w:tc>
      </w:tr>
      <w:tr w:rsidR="006B581A" w:rsidRPr="00B742E5" w14:paraId="69AEA8E5" w14:textId="77777777" w:rsidTr="0042580C">
        <w:trPr>
          <w:trHeight w:val="216"/>
        </w:trPr>
        <w:tc>
          <w:tcPr>
            <w:tcW w:w="3420" w:type="dxa"/>
            <w:shd w:val="clear" w:color="auto" w:fill="auto"/>
          </w:tcPr>
          <w:p w14:paraId="3F5C1FDE" w14:textId="77777777" w:rsidR="006B581A" w:rsidRPr="00B742E5" w:rsidRDefault="006B581A" w:rsidP="006B581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1260" w:type="dxa"/>
            <w:shd w:val="clear" w:color="auto" w:fill="auto"/>
          </w:tcPr>
          <w:p w14:paraId="4C3F6EE6" w14:textId="77777777" w:rsidR="006B581A" w:rsidRPr="00B742E5" w:rsidRDefault="006B581A" w:rsidP="006B581A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388E52EF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7106B72" w14:textId="77777777" w:rsidR="006B581A" w:rsidRPr="00B742E5" w:rsidRDefault="006B581A" w:rsidP="006B581A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BF6DF56" w14:textId="77777777" w:rsidR="006B581A" w:rsidRPr="00B742E5" w:rsidRDefault="006B581A" w:rsidP="006B581A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8E2C7CD" w14:textId="3CC71021" w:rsidR="006B581A" w:rsidRPr="003F51C1" w:rsidRDefault="00491BC6" w:rsidP="00C334E4">
            <w:pPr>
              <w:tabs>
                <w:tab w:val="decimal" w:pos="434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24</w:t>
            </w:r>
            <w:r w:rsidR="006B581A" w:rsidRPr="003F51C1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660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F17C9FC" w14:textId="77777777" w:rsidR="006B581A" w:rsidRPr="00B742E5" w:rsidRDefault="006B581A" w:rsidP="00446412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EAC7919" w14:textId="77777777" w:rsidR="006B581A" w:rsidRPr="00B742E5" w:rsidRDefault="006B581A" w:rsidP="00C334E4">
            <w:pPr>
              <w:tabs>
                <w:tab w:val="decimal" w:pos="429"/>
              </w:tabs>
              <w:suppressAutoHyphens/>
              <w:spacing w:after="0" w:line="240" w:lineRule="auto"/>
              <w:ind w:left="-70" w:right="-20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6,728</w:t>
            </w:r>
          </w:p>
        </w:tc>
      </w:tr>
    </w:tbl>
    <w:p w14:paraId="6C9239EC" w14:textId="77777777" w:rsidR="006B581A" w:rsidRPr="00432B7A" w:rsidRDefault="006B581A" w:rsidP="00432B7A">
      <w:pPr>
        <w:tabs>
          <w:tab w:val="left" w:pos="0"/>
          <w:tab w:val="left" w:pos="450"/>
          <w:tab w:val="left" w:pos="900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5651318F" w14:textId="4D62D083" w:rsidR="00EE2B64" w:rsidRPr="00A37A71" w:rsidRDefault="00EE2B64" w:rsidP="00A37A71">
      <w:pPr>
        <w:tabs>
          <w:tab w:val="left" w:pos="630"/>
          <w:tab w:val="left" w:pos="900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**</w:t>
      </w:r>
      <w:r w:rsidR="00A37A71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**</w:t>
      </w:r>
      <w:r w:rsidRPr="00A37A71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ab/>
        <w:t xml:space="preserve"> </w:t>
      </w:r>
      <w:r w:rsidR="00970395"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บริษัทย่อยของบริษัท ไทยพาณิชย์พลัส จำกัด (ถือหุ้นร้อยละ </w:t>
      </w:r>
      <w:r w:rsidR="00970395"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>100</w:t>
      </w:r>
      <w:r w:rsidR="00970395"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)</w:t>
      </w:r>
    </w:p>
    <w:p w14:paraId="03E726DA" w14:textId="775484B5" w:rsidR="00EE2B64" w:rsidRDefault="00EE2B64" w:rsidP="00970395">
      <w:pPr>
        <w:tabs>
          <w:tab w:val="left" w:pos="0"/>
          <w:tab w:val="left" w:pos="450"/>
          <w:tab w:val="left" w:pos="882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="Angsana New"/>
          <w:i/>
          <w:iCs/>
          <w:color w:val="000000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***</w:t>
      </w:r>
      <w:r w:rsidR="00A37A71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**</w:t>
      </w: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 xml:space="preserve">  </w:t>
      </w:r>
      <w:r w:rsidR="00970395"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="00970395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="00970395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เอสซีบี เท็นเอกซ์</w:t>
      </w:r>
      <w:r w:rsidR="00970395"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จำกัด</w:t>
      </w:r>
      <w:r w:rsidR="00970395" w:rsidRPr="007A5235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="00970395"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="00970395" w:rsidRPr="007A5235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  <w:r w:rsidR="00970395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="00970395" w:rsidRPr="00816D00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 xml:space="preserve">(2562: </w:t>
      </w:r>
      <w:r w:rsidR="00970395" w:rsidRPr="00816D00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>บริษัทย่อยของ</w:t>
      </w:r>
      <w:r w:rsidR="00970395" w:rsidRPr="00816D00">
        <w:rPr>
          <w:rFonts w:asciiTheme="majorBidi" w:eastAsia="Times New Roman" w:hAnsiTheme="majorBidi" w:cs="Angsana New"/>
          <w:i/>
          <w:iCs/>
          <w:color w:val="000000"/>
          <w:sz w:val="20"/>
          <w:szCs w:val="20"/>
          <w:cs/>
          <w:lang w:eastAsia="zh-CN"/>
        </w:rPr>
        <w:t>บริษัทหลักทรัพย์ ไทยพาณิชย์ จำกัด</w:t>
      </w:r>
      <w:r w:rsidR="00970395" w:rsidRPr="00816D00">
        <w:rPr>
          <w:rFonts w:asciiTheme="majorBidi" w:eastAsia="Times New Roman" w:hAnsiTheme="majorBidi" w:cs="Angsana New" w:hint="cs"/>
          <w:i/>
          <w:iCs/>
          <w:color w:val="000000"/>
          <w:sz w:val="20"/>
          <w:szCs w:val="20"/>
          <w:cs/>
          <w:lang w:eastAsia="zh-CN"/>
        </w:rPr>
        <w:t xml:space="preserve"> </w:t>
      </w:r>
      <w:r w:rsidR="00970395" w:rsidRPr="00816D00">
        <w:rPr>
          <w:rFonts w:asciiTheme="majorBidi" w:eastAsia="Times New Roman" w:hAnsiTheme="majorBidi" w:cs="Angsana New"/>
          <w:i/>
          <w:iCs/>
          <w:color w:val="000000"/>
          <w:sz w:val="20"/>
          <w:szCs w:val="20"/>
          <w:lang w:eastAsia="zh-CN"/>
        </w:rPr>
        <w:t>(</w:t>
      </w:r>
      <w:r w:rsidR="00970395" w:rsidRPr="00816D00">
        <w:rPr>
          <w:rFonts w:asciiTheme="majorBidi" w:eastAsia="Times New Roman" w:hAnsiTheme="majorBidi" w:cs="Angsana New" w:hint="cs"/>
          <w:i/>
          <w:iCs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="00970395" w:rsidRPr="00816D00">
        <w:rPr>
          <w:rFonts w:asciiTheme="majorBidi" w:eastAsia="Times New Roman" w:hAnsiTheme="majorBidi" w:cs="Angsana New"/>
          <w:i/>
          <w:iCs/>
          <w:color w:val="000000"/>
          <w:sz w:val="20"/>
          <w:szCs w:val="20"/>
          <w:lang w:eastAsia="zh-CN"/>
        </w:rPr>
        <w:t>100))</w:t>
      </w:r>
    </w:p>
    <w:p w14:paraId="44435ABF" w14:textId="77777777" w:rsidR="00C334E4" w:rsidRPr="00417AC8" w:rsidRDefault="00C334E4" w:rsidP="00C334E4">
      <w:pPr>
        <w:tabs>
          <w:tab w:val="left" w:pos="450"/>
          <w:tab w:val="left" w:pos="882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</w:pP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****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**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 xml:space="preserve">  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Pr="00417AC8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เอสซีบี เท็นเอกซ์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จำกัด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100) </w:t>
      </w:r>
      <w:r w:rsidRPr="00417AC8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 xml:space="preserve">(2562: </w:t>
      </w:r>
      <w:r w:rsidRPr="00417AC8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>บริษัทย่อยของธนาคาร</w:t>
      </w:r>
      <w:r w:rsidRPr="00417AC8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  <w:t>ไทยพาณิชย์ จำกัด</w:t>
      </w:r>
      <w:r w:rsidRPr="00417AC8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 xml:space="preserve"> (มหาชน) </w:t>
      </w:r>
      <w:r w:rsidRPr="00417AC8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>(</w:t>
      </w:r>
      <w:r w:rsidRPr="00417AC8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417AC8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>100))</w:t>
      </w:r>
    </w:p>
    <w:p w14:paraId="60555A06" w14:textId="0E25CDAA" w:rsidR="00BB584B" w:rsidRPr="00970395" w:rsidRDefault="00BB584B" w:rsidP="00970395">
      <w:pPr>
        <w:tabs>
          <w:tab w:val="left" w:pos="450"/>
          <w:tab w:val="left" w:pos="990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03796A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****</w:t>
      </w:r>
      <w:r w:rsidRPr="0003796A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</w:t>
      </w:r>
      <w:r w:rsidR="00970395" w:rsidRPr="0003796A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</w:t>
      </w:r>
      <w:r w:rsidRPr="0003796A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</w:t>
      </w:r>
      <w:bookmarkStart w:id="13" w:name="_Hlk55809381"/>
      <w:r w:rsidR="0003796A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 xml:space="preserve">      </w:t>
      </w:r>
      <w:bookmarkEnd w:id="13"/>
      <w:r w:rsidR="0097039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 xml:space="preserve"> </w:t>
      </w:r>
      <w:r w:rsidR="00970395" w:rsidRPr="0003796A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="00970395" w:rsidRPr="0003796A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="00970395" w:rsidRPr="0003796A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เอสซีบี เท็นเอกซ์ จำกัด</w:t>
      </w:r>
      <w:r w:rsidR="00970395" w:rsidRPr="0003796A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="00970395" w:rsidRPr="0003796A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="00970395" w:rsidRPr="0003796A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  <w:r w:rsidR="00970395" w:rsidRPr="0003796A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="00E829F2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ซึ่ง</w:t>
      </w:r>
      <w:r w:rsidR="00970395" w:rsidRPr="0003796A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จัดตั้งใหม่ในปี </w:t>
      </w:r>
      <w:r w:rsidR="00970395" w:rsidRPr="0003796A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2563</w:t>
      </w:r>
    </w:p>
    <w:p w14:paraId="78188939" w14:textId="2E6E5D32" w:rsidR="00BB584B" w:rsidRPr="0003796A" w:rsidRDefault="00BB584B" w:rsidP="0003796A">
      <w:pPr>
        <w:tabs>
          <w:tab w:val="left" w:pos="450"/>
          <w:tab w:val="left" w:pos="990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03796A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*****</w:t>
      </w:r>
      <w:r w:rsidRPr="0003796A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</w:t>
      </w:r>
      <w:r w:rsidR="00970395" w:rsidRPr="0003796A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**</w:t>
      </w:r>
      <w:r w:rsidR="00E85D4E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 xml:space="preserve"> </w:t>
      </w:r>
      <w:r w:rsidR="00F32D81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 xml:space="preserve">    </w:t>
      </w:r>
      <w:r w:rsidR="00970395"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บริษัทย่อยของบริษัทหลักทรัพย์ ไทยพาณิชย์ จูเลียส แบร์ จำกัด</w:t>
      </w:r>
      <w:r w:rsidR="00970395" w:rsidRPr="007A5235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="00970395"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="00970395" w:rsidRPr="007A5235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</w:p>
    <w:p w14:paraId="20F91448" w14:textId="2AF58FA6" w:rsidR="00414294" w:rsidRDefault="00EE2B64" w:rsidP="00414294">
      <w:pPr>
        <w:tabs>
          <w:tab w:val="left" w:pos="0"/>
          <w:tab w:val="left" w:pos="450"/>
          <w:tab w:val="left" w:pos="891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 xml:space="preserve"> </w:t>
      </w:r>
    </w:p>
    <w:p w14:paraId="2E1E42A1" w14:textId="24DD48EE" w:rsidR="004D566E" w:rsidRPr="007434BC" w:rsidRDefault="004D566E" w:rsidP="00EE2B64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บริษัทย่อยและบริษัทร่วมทั้งหมดจดทะเบียนจัดตั้งและดำเนินธุรกิจในประเทศไทย ยกเว้น 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Cambodian Commercial Bank Ltd. SCB-Julius Baer (Singapore) Pte. Ltd. </w:t>
      </w:r>
      <w:r w:rsidR="00F06A3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และ </w:t>
      </w:r>
      <w:r w:rsidR="00F06A3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Siam Commercial Myanmar Ltd</w:t>
      </w:r>
      <w:r w:rsidR="00475DC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. 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ซึ่งจดทะเบียนจัดตั้งและดำเนินธุรกิจใน</w:t>
      </w:r>
      <w:r w:rsidR="00664DA9" w:rsidRPr="007434BC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ประเทศกัมพูชา</w:t>
      </w:r>
      <w:r w:rsidR="00664DA9" w:rsidRPr="007434B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ประเทศสิงคโปร์</w:t>
      </w:r>
      <w:r w:rsidR="00664DA9" w:rsidRPr="007434BC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F81176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และประเทศ</w:t>
      </w:r>
      <w:r w:rsidR="00DC435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พม่า</w:t>
      </w:r>
      <w:r w:rsidR="00BA568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664DA9" w:rsidRPr="007434BC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ตามลำดับ</w:t>
      </w:r>
    </w:p>
    <w:p w14:paraId="6FB369DF" w14:textId="74D31866" w:rsidR="00414294" w:rsidRDefault="00414294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402ED3BA" w14:textId="77777777" w:rsidR="00664C19" w:rsidRPr="007434BC" w:rsidRDefault="00664C19" w:rsidP="003360A8">
      <w:pPr>
        <w:numPr>
          <w:ilvl w:val="0"/>
          <w:numId w:val="17"/>
        </w:numPr>
        <w:tabs>
          <w:tab w:val="left" w:pos="54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434BC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lastRenderedPageBreak/>
        <w:t>การขายเงินลงทุนในบริษัท</w:t>
      </w:r>
      <w:r w:rsidRPr="007434BC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7434BC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ไทยพาณิชย์ประกันชีวิต จำกัด (มหาชน)</w:t>
      </w:r>
    </w:p>
    <w:p w14:paraId="3D8D9E4B" w14:textId="77777777" w:rsidR="004D566E" w:rsidRPr="007434BC" w:rsidRDefault="004D566E" w:rsidP="00E54E3E">
      <w:pPr>
        <w:tabs>
          <w:tab w:val="left" w:pos="0"/>
          <w:tab w:val="left" w:pos="450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CFE7E21" w14:textId="0EAE118D" w:rsidR="004D566E" w:rsidRPr="007434BC" w:rsidRDefault="004D566E" w:rsidP="00635212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26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กันยายน 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ธนาคารได้ขายเงินลงทุนทั้งหมด (ร้อยละ 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99.2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) ในบริษัท ไทยพาณิชย์ประกันชีวิต จำกัด (มหาชน) ภายใต้การขายหุ้นดังกล่าวธนาคารได้รับเงินทั้งสิ้น 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92,720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ล้านบาทโดยเป็นมูลค่าของราคาขายหุ้นเป็นจำนวนเงิน 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75,000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ล้านบาทและรับรู้กำไรสุทธิจากการขายเงินลงทุนในบริษัทย่อยเป็นจำนวนเงิน 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24,024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ล้านบาทและ 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61,900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 ในงบการเงินรวมและงบการเงินเฉพาะธนาคาร ตามลำดับ ธนาคารได้ทำสัญญาจัดจำหน่ายผลิตภัณฑ์ประกันชีวิตระยะยาวกับ 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FWD Group Financial Services Pte. Ltd. 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เพื่อเสนอขายผลิตภัณฑ์ประกันชีวิตให้แก่ลูกค้าผ่านช่องทางการจัดจำหน่ายต่าง ๆ ของธนาคารเป็นระยะเวลา 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 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ปี ส่วนจำนวนเงิน 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17,720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</w:t>
      </w:r>
      <w:r w:rsidR="00C4514F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ากจำนวนเงินที่ได้รับทั้งสิ้นถูกบันทึกเป็นรายได้รับล่วงหน้าซึ่งแสดงรวมอยู่ในหนี้สินอื่นและธนาคารจะทยอย</w:t>
      </w:r>
      <w:r w:rsidR="00C4514F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รับรู้รายได้ตลอดระยะเวลา 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 </w:t>
      </w:r>
      <w:r w:rsidRPr="007434B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ปี นอกจากนี้ธนาคารยังจะได้รับค่าตอบแทนสำหรับการขายผลิตภัณฑ์ประกันชีวิตตลอดช่วงระยะเวลาความร่วมมือในการจัดจำหน่ายผลิตภัณฑ์ประกันชีวิตผ่านธนาคาร</w:t>
      </w:r>
    </w:p>
    <w:p w14:paraId="632CF69B" w14:textId="1F72CC47" w:rsidR="001B4AAB" w:rsidRDefault="001B4AAB" w:rsidP="00562C65">
      <w:pPr>
        <w:spacing w:after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CAD8CFC" w14:textId="77777777" w:rsidR="00407545" w:rsidRPr="007A5235" w:rsidRDefault="00407545" w:rsidP="003360A8">
      <w:pPr>
        <w:numPr>
          <w:ilvl w:val="0"/>
          <w:numId w:val="17"/>
        </w:numPr>
        <w:tabs>
          <w:tab w:val="left" w:pos="54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49065BB7" w14:textId="77777777" w:rsidR="00407545" w:rsidRPr="00414294" w:rsidRDefault="00407545" w:rsidP="00E54E3E">
      <w:pPr>
        <w:suppressAutoHyphens/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3F94FDA" w14:textId="4B291BDF" w:rsidR="00407545" w:rsidRPr="007A5235" w:rsidRDefault="00407545" w:rsidP="007A5235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ธนาคารและบริษัทย่อยซึ่งเป็นบริษัทหลักทรัพย์จัดการกองทุนมี</w:t>
      </w:r>
      <w:r w:rsidR="0063521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ราย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การกับกิจการ</w:t>
      </w:r>
      <w:r w:rsidR="00C572D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มีโครงสร้างเฉพาะตัวซึ่งไม่ได้รวมอยู่ในงบการเงินรวมในรูปแบบต่าง ๆ เช่น ส่วนร่วมจัดตั้ง เป็นผู้จัดการกองทุน เป็นผู้จัดการดูแลทรัพย์สินรวมถึงการจัดหาเงินทุนให้กับกิจการซึ่งมีโครงสร้างเฉพาะตัวดังกล่าว กิจการที่มีโครงสร้างเฉพาะตัวเหล่านี้มักอยู่ในรูปแบบของกองทุนรวม</w:t>
      </w:r>
    </w:p>
    <w:p w14:paraId="5E7925E6" w14:textId="77777777" w:rsidR="00407545" w:rsidRPr="00414294" w:rsidRDefault="0040754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8AFE23C" w14:textId="0705C84C" w:rsidR="00414294" w:rsidRDefault="00407545" w:rsidP="007A5235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การจัดหาเงินทุนอยู่ในรูปแบบของเงินให้สินเชื่อภายใต้เงื่อนไขทางธุรกิจตามปกติ เงินให้สินเชื่อเหล่านี้มีแนวทางในการจัดการเช่นเดียวกับกับเงินให้สินเชื่ออื่น เงินให้สินเชื่อแก่กิจการซึ่งมีโครงสร้างเฉพาะตัว ณ วันที่ </w:t>
      </w:r>
      <w:r w:rsidR="0027416B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="00C572D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B500F5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553A5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 </w:t>
      </w:r>
      <w:r w:rsidR="00553A5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2562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เป็นจำนวนเงิน </w:t>
      </w:r>
      <w:r w:rsidR="00A37E49">
        <w:rPr>
          <w:rFonts w:asciiTheme="majorBidi" w:eastAsia="Times New Roman" w:hAnsiTheme="majorBidi" w:cstheme="majorBidi"/>
          <w:sz w:val="30"/>
          <w:szCs w:val="30"/>
          <w:lang w:eastAsia="zh-CN"/>
        </w:rPr>
        <w:t>6,617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ล้านบาท และ </w:t>
      </w:r>
      <w:r w:rsidR="00832A7F">
        <w:rPr>
          <w:rFonts w:asciiTheme="majorBidi" w:eastAsia="Times New Roman" w:hAnsiTheme="majorBidi" w:cstheme="majorBidi"/>
          <w:sz w:val="30"/>
          <w:szCs w:val="30"/>
          <w:lang w:eastAsia="zh-CN"/>
        </w:rPr>
        <w:t>6,737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ล้านบาท ตามลำดับ </w:t>
      </w:r>
    </w:p>
    <w:p w14:paraId="03E1C948" w14:textId="77777777" w:rsidR="00414294" w:rsidRDefault="00414294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515D2EC7" w14:textId="61BDFABB" w:rsidR="009668A4" w:rsidRPr="007A5235" w:rsidRDefault="00CC1D86" w:rsidP="007A523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13</w:t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9668A4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เงินให้สินเชื่อแก่ลูกหนี้และดอกเบี้ยค้างรับสุทธิ</w:t>
      </w:r>
    </w:p>
    <w:p w14:paraId="5FE75284" w14:textId="77777777" w:rsidR="0069596B" w:rsidRPr="00414294" w:rsidRDefault="0069596B" w:rsidP="0069596B">
      <w:pPr>
        <w:suppressAutoHyphens/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8558A5D" w14:textId="77777777" w:rsidR="0069596B" w:rsidRPr="0069596B" w:rsidRDefault="0069596B" w:rsidP="003360A8">
      <w:pPr>
        <w:numPr>
          <w:ilvl w:val="1"/>
          <w:numId w:val="34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69596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จำแนกตามประเภท</w:t>
      </w:r>
      <w:r w:rsidRPr="0069596B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เงินให้</w:t>
      </w:r>
      <w:r w:rsidRPr="0069596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สินเชื่อ</w:t>
      </w:r>
    </w:p>
    <w:p w14:paraId="14A9E7A8" w14:textId="77777777" w:rsidR="0069596B" w:rsidRPr="00414294" w:rsidRDefault="0069596B" w:rsidP="0069596B">
      <w:pPr>
        <w:suppressAutoHyphens/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63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030"/>
        <w:gridCol w:w="630"/>
        <w:gridCol w:w="1386"/>
        <w:gridCol w:w="270"/>
        <w:gridCol w:w="1314"/>
      </w:tblGrid>
      <w:tr w:rsidR="0069596B" w:rsidRPr="0069596B" w14:paraId="6158149B" w14:textId="77777777" w:rsidTr="00174716">
        <w:trPr>
          <w:tblHeader/>
        </w:trPr>
        <w:tc>
          <w:tcPr>
            <w:tcW w:w="6030" w:type="dxa"/>
            <w:shd w:val="clear" w:color="auto" w:fill="auto"/>
          </w:tcPr>
          <w:p w14:paraId="5528D1A6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630" w:type="dxa"/>
          </w:tcPr>
          <w:p w14:paraId="19FFC14C" w14:textId="77777777" w:rsidR="0069596B" w:rsidRPr="0069596B" w:rsidRDefault="0069596B" w:rsidP="0069596B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03A73AFC" w14:textId="77777777" w:rsidR="0069596B" w:rsidRPr="0069596B" w:rsidRDefault="0069596B" w:rsidP="0069596B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  <w:p w14:paraId="418E75C4" w14:textId="77777777" w:rsidR="0069596B" w:rsidRPr="0069596B" w:rsidRDefault="0069596B" w:rsidP="0069596B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1148BE17" w14:textId="77777777" w:rsidR="0069596B" w:rsidRPr="0069596B" w:rsidRDefault="0069596B" w:rsidP="0069596B">
            <w:pPr>
              <w:suppressAutoHyphens/>
              <w:spacing w:after="0" w:line="240" w:lineRule="auto"/>
              <w:ind w:left="-109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14:paraId="2EB142B0" w14:textId="77777777" w:rsidR="0069596B" w:rsidRPr="0069596B" w:rsidRDefault="0069596B" w:rsidP="0069596B">
            <w:pPr>
              <w:suppressAutoHyphens/>
              <w:spacing w:after="0" w:line="240" w:lineRule="auto"/>
              <w:ind w:left="-109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br/>
              <w:t>เฉพาะธนาคาร</w:t>
            </w:r>
          </w:p>
        </w:tc>
      </w:tr>
      <w:tr w:rsidR="0069596B" w:rsidRPr="0069596B" w14:paraId="126B4A55" w14:textId="77777777" w:rsidTr="00174716">
        <w:tc>
          <w:tcPr>
            <w:tcW w:w="6030" w:type="dxa"/>
            <w:shd w:val="clear" w:color="auto" w:fill="auto"/>
            <w:vAlign w:val="bottom"/>
          </w:tcPr>
          <w:p w14:paraId="572DD5B8" w14:textId="77777777" w:rsidR="0069596B" w:rsidRPr="0069596B" w:rsidRDefault="0069596B" w:rsidP="0069596B">
            <w:pPr>
              <w:suppressAutoHyphens/>
              <w:spacing w:after="0" w:line="240" w:lineRule="auto"/>
              <w:ind w:left="338" w:right="-23"/>
              <w:rPr>
                <w:rFonts w:asciiTheme="majorBidi" w:eastAsia="Times New Roman" w:hAnsiTheme="majorBidi" w:cstheme="majorBidi"/>
                <w:sz w:val="28"/>
                <w:highlight w:val="cyan"/>
                <w:cs/>
                <w:lang w:eastAsia="zh-CN"/>
              </w:rPr>
            </w:pPr>
          </w:p>
        </w:tc>
        <w:tc>
          <w:tcPr>
            <w:tcW w:w="630" w:type="dxa"/>
          </w:tcPr>
          <w:p w14:paraId="146CD0AF" w14:textId="77777777" w:rsidR="0069596B" w:rsidRPr="0069596B" w:rsidRDefault="0069596B" w:rsidP="0069596B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2D8E7F13" w14:textId="77777777" w:rsidR="0069596B" w:rsidRPr="0069596B" w:rsidRDefault="0069596B" w:rsidP="0069596B">
            <w:pPr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70" w:type="dxa"/>
          </w:tcPr>
          <w:p w14:paraId="4EADC9E7" w14:textId="77777777" w:rsidR="0069596B" w:rsidRPr="0069596B" w:rsidRDefault="0069596B" w:rsidP="0069596B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14:paraId="7C278020" w14:textId="77777777" w:rsidR="0069596B" w:rsidRPr="0069596B" w:rsidRDefault="0069596B" w:rsidP="0069596B">
            <w:pPr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69596B" w:rsidRPr="0069596B" w14:paraId="18AAFF9A" w14:textId="77777777" w:rsidTr="00174716">
        <w:tc>
          <w:tcPr>
            <w:tcW w:w="6030" w:type="dxa"/>
            <w:shd w:val="clear" w:color="auto" w:fill="auto"/>
            <w:vAlign w:val="bottom"/>
          </w:tcPr>
          <w:p w14:paraId="390F585A" w14:textId="77777777" w:rsidR="0069596B" w:rsidRPr="0069596B" w:rsidRDefault="0069596B" w:rsidP="0069596B">
            <w:pPr>
              <w:suppressAutoHyphens/>
              <w:spacing w:after="0" w:line="240" w:lineRule="auto"/>
              <w:ind w:left="338" w:right="-23"/>
              <w:rPr>
                <w:rFonts w:asciiTheme="majorBidi" w:eastAsia="Times New Roman" w:hAnsiTheme="majorBidi" w:cstheme="majorBidi"/>
                <w:sz w:val="28"/>
                <w:highlight w:val="cyan"/>
                <w:cs/>
                <w:lang w:eastAsia="zh-CN"/>
              </w:rPr>
            </w:pPr>
          </w:p>
        </w:tc>
        <w:tc>
          <w:tcPr>
            <w:tcW w:w="630" w:type="dxa"/>
          </w:tcPr>
          <w:p w14:paraId="1CBD3463" w14:textId="77777777" w:rsidR="0069596B" w:rsidRPr="0069596B" w:rsidRDefault="0069596B" w:rsidP="0069596B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218F7C94" w14:textId="77777777" w:rsidR="0069596B" w:rsidRPr="0069596B" w:rsidRDefault="0069596B" w:rsidP="0069596B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6A381D" w:rsidRPr="0069596B" w14:paraId="6FF6D95D" w14:textId="77777777" w:rsidTr="00174716">
        <w:tc>
          <w:tcPr>
            <w:tcW w:w="6030" w:type="dxa"/>
            <w:shd w:val="clear" w:color="auto" w:fill="auto"/>
            <w:vAlign w:val="bottom"/>
          </w:tcPr>
          <w:p w14:paraId="731C7582" w14:textId="6579EC2D" w:rsidR="006A381D" w:rsidRPr="0069596B" w:rsidRDefault="006A381D" w:rsidP="006A381D">
            <w:pPr>
              <w:suppressAutoHyphens/>
              <w:spacing w:after="0" w:line="240" w:lineRule="auto"/>
              <w:ind w:left="338" w:right="-2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เงินเบิกเกินบัญชี</w:t>
            </w:r>
          </w:p>
        </w:tc>
        <w:tc>
          <w:tcPr>
            <w:tcW w:w="630" w:type="dxa"/>
          </w:tcPr>
          <w:p w14:paraId="25D4EFC5" w14:textId="77777777" w:rsidR="006A381D" w:rsidRPr="0069596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4FF0FA3" w14:textId="658F2A26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75,860</w:t>
            </w:r>
          </w:p>
        </w:tc>
        <w:tc>
          <w:tcPr>
            <w:tcW w:w="270" w:type="dxa"/>
          </w:tcPr>
          <w:p w14:paraId="7807CD75" w14:textId="77777777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E61FB69" w14:textId="626E29DB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75,358</w:t>
            </w:r>
          </w:p>
        </w:tc>
      </w:tr>
      <w:tr w:rsidR="006A381D" w:rsidRPr="0069596B" w14:paraId="06C877A6" w14:textId="77777777" w:rsidTr="00174716">
        <w:tc>
          <w:tcPr>
            <w:tcW w:w="6030" w:type="dxa"/>
            <w:shd w:val="clear" w:color="auto" w:fill="auto"/>
            <w:vAlign w:val="bottom"/>
          </w:tcPr>
          <w:p w14:paraId="6BFDA60A" w14:textId="4C72F72B" w:rsidR="006A381D" w:rsidRPr="0069596B" w:rsidRDefault="006A381D" w:rsidP="006A381D">
            <w:pPr>
              <w:suppressAutoHyphens/>
              <w:spacing w:after="0" w:line="240" w:lineRule="auto"/>
              <w:ind w:left="338" w:right="-2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เงินให้กู้ยืม</w:t>
            </w:r>
          </w:p>
        </w:tc>
        <w:tc>
          <w:tcPr>
            <w:tcW w:w="630" w:type="dxa"/>
          </w:tcPr>
          <w:p w14:paraId="7CD7C524" w14:textId="77777777" w:rsidR="006A381D" w:rsidRPr="0069596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CB2EB7D" w14:textId="0FD4115F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1,51</w:t>
            </w:r>
            <w:r w:rsidR="00842B99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="00842B99">
              <w:rPr>
                <w:rFonts w:asciiTheme="majorBidi" w:eastAsia="Times New Roman" w:hAnsiTheme="majorBidi" w:cstheme="majorBidi"/>
                <w:sz w:val="28"/>
                <w:lang w:eastAsia="zh-CN"/>
              </w:rPr>
              <w:t>779</w:t>
            </w:r>
          </w:p>
        </w:tc>
        <w:tc>
          <w:tcPr>
            <w:tcW w:w="270" w:type="dxa"/>
          </w:tcPr>
          <w:p w14:paraId="77010C86" w14:textId="77777777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E4A6317" w14:textId="3748A5E7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1,514,092</w:t>
            </w:r>
          </w:p>
        </w:tc>
      </w:tr>
      <w:tr w:rsidR="006A381D" w:rsidRPr="0069596B" w14:paraId="2217E728" w14:textId="77777777" w:rsidTr="00174716">
        <w:tc>
          <w:tcPr>
            <w:tcW w:w="6030" w:type="dxa"/>
            <w:shd w:val="clear" w:color="auto" w:fill="auto"/>
            <w:vAlign w:val="bottom"/>
          </w:tcPr>
          <w:p w14:paraId="53A2CC62" w14:textId="7F575DB9" w:rsidR="006A381D" w:rsidRPr="0069596B" w:rsidRDefault="006A381D" w:rsidP="006A381D">
            <w:pPr>
              <w:suppressAutoHyphens/>
              <w:spacing w:after="0" w:line="240" w:lineRule="auto"/>
              <w:ind w:left="338" w:right="-2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ตั๋วเงิน</w:t>
            </w:r>
          </w:p>
        </w:tc>
        <w:tc>
          <w:tcPr>
            <w:tcW w:w="630" w:type="dxa"/>
          </w:tcPr>
          <w:p w14:paraId="2787A478" w14:textId="77777777" w:rsidR="006A381D" w:rsidRPr="0069596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9BD5368" w14:textId="055F7BEC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35</w:t>
            </w:r>
            <w:r w:rsidR="00842B99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="00842B99">
              <w:rPr>
                <w:rFonts w:asciiTheme="majorBidi" w:eastAsia="Times New Roman" w:hAnsiTheme="majorBidi" w:cstheme="majorBidi"/>
                <w:sz w:val="28"/>
                <w:lang w:eastAsia="zh-CN"/>
              </w:rPr>
              <w:t>069</w:t>
            </w:r>
          </w:p>
        </w:tc>
        <w:tc>
          <w:tcPr>
            <w:tcW w:w="270" w:type="dxa"/>
          </w:tcPr>
          <w:p w14:paraId="0F357F05" w14:textId="77777777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256AC2D" w14:textId="7911659B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354,412</w:t>
            </w:r>
          </w:p>
        </w:tc>
      </w:tr>
      <w:tr w:rsidR="006A381D" w:rsidRPr="0069596B" w14:paraId="48162DDE" w14:textId="77777777" w:rsidTr="00174716">
        <w:tc>
          <w:tcPr>
            <w:tcW w:w="6030" w:type="dxa"/>
            <w:shd w:val="clear" w:color="auto" w:fill="auto"/>
            <w:vAlign w:val="bottom"/>
          </w:tcPr>
          <w:p w14:paraId="0A0BB4D6" w14:textId="62C14656" w:rsidR="006A381D" w:rsidRPr="0069596B" w:rsidRDefault="006A381D" w:rsidP="006A381D">
            <w:pPr>
              <w:suppressAutoHyphens/>
              <w:spacing w:after="0" w:line="240" w:lineRule="auto"/>
              <w:ind w:left="338" w:right="-2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ลูกหนี้ตามสัญญาเช่าซื้อ</w:t>
            </w:r>
          </w:p>
        </w:tc>
        <w:tc>
          <w:tcPr>
            <w:tcW w:w="630" w:type="dxa"/>
          </w:tcPr>
          <w:p w14:paraId="7E253E45" w14:textId="77777777" w:rsidR="006A381D" w:rsidRPr="0069596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5D2D6AC" w14:textId="56DE2127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229,417</w:t>
            </w:r>
          </w:p>
        </w:tc>
        <w:tc>
          <w:tcPr>
            <w:tcW w:w="270" w:type="dxa"/>
          </w:tcPr>
          <w:p w14:paraId="34827D32" w14:textId="77777777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D09B29F" w14:textId="2B73F195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229,417</w:t>
            </w:r>
          </w:p>
        </w:tc>
      </w:tr>
      <w:tr w:rsidR="006A381D" w:rsidRPr="0069596B" w14:paraId="4C105FFE" w14:textId="77777777" w:rsidTr="00174716">
        <w:tc>
          <w:tcPr>
            <w:tcW w:w="6030" w:type="dxa"/>
            <w:shd w:val="clear" w:color="auto" w:fill="auto"/>
            <w:vAlign w:val="bottom"/>
          </w:tcPr>
          <w:p w14:paraId="15EA68A8" w14:textId="3EF5FBFA" w:rsidR="006A381D" w:rsidRPr="0069596B" w:rsidRDefault="006A381D" w:rsidP="006A381D">
            <w:pPr>
              <w:suppressAutoHyphens/>
              <w:spacing w:after="0" w:line="240" w:lineRule="auto"/>
              <w:ind w:left="338" w:right="-2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630" w:type="dxa"/>
          </w:tcPr>
          <w:p w14:paraId="5CBDA1B0" w14:textId="77777777" w:rsidR="006A381D" w:rsidRPr="0069596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0C0AA" w14:textId="22AAC1E4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78,117</w:t>
            </w:r>
          </w:p>
        </w:tc>
        <w:tc>
          <w:tcPr>
            <w:tcW w:w="270" w:type="dxa"/>
          </w:tcPr>
          <w:p w14:paraId="3C1C30E5" w14:textId="77777777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C93D7" w14:textId="1A07A7CA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76,649</w:t>
            </w:r>
          </w:p>
        </w:tc>
      </w:tr>
      <w:tr w:rsidR="006A381D" w:rsidRPr="0069596B" w14:paraId="144DFD5D" w14:textId="77777777" w:rsidTr="00174716">
        <w:tc>
          <w:tcPr>
            <w:tcW w:w="6030" w:type="dxa"/>
            <w:shd w:val="clear" w:color="auto" w:fill="auto"/>
            <w:vAlign w:val="bottom"/>
          </w:tcPr>
          <w:p w14:paraId="6AD64482" w14:textId="0EFD9242" w:rsidR="006A381D" w:rsidRPr="0069596B" w:rsidRDefault="006A381D" w:rsidP="006A381D">
            <w:pPr>
              <w:suppressAutoHyphens/>
              <w:spacing w:after="0" w:line="240" w:lineRule="auto"/>
              <w:ind w:left="338" w:right="-2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รวมเงินให้สินเชื่อแก่ลูกหนี้</w:t>
            </w:r>
          </w:p>
        </w:tc>
        <w:tc>
          <w:tcPr>
            <w:tcW w:w="630" w:type="dxa"/>
          </w:tcPr>
          <w:p w14:paraId="390F1EDF" w14:textId="77777777" w:rsidR="006A381D" w:rsidRPr="0069596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01D5E" w14:textId="5EB468D5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2,255,242</w:t>
            </w:r>
          </w:p>
        </w:tc>
        <w:tc>
          <w:tcPr>
            <w:tcW w:w="270" w:type="dxa"/>
          </w:tcPr>
          <w:p w14:paraId="2F135626" w14:textId="77777777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CAFB9" w14:textId="32BCAEE0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2,249,928</w:t>
            </w:r>
          </w:p>
        </w:tc>
      </w:tr>
      <w:tr w:rsidR="006A381D" w:rsidRPr="0069596B" w14:paraId="0F39A05A" w14:textId="77777777" w:rsidTr="00174716">
        <w:tc>
          <w:tcPr>
            <w:tcW w:w="6030" w:type="dxa"/>
            <w:shd w:val="clear" w:color="auto" w:fill="auto"/>
            <w:vAlign w:val="bottom"/>
          </w:tcPr>
          <w:p w14:paraId="4A77A297" w14:textId="30C9672D" w:rsidR="006A381D" w:rsidRPr="00282CCD" w:rsidRDefault="006A381D" w:rsidP="006A381D">
            <w:pPr>
              <w:suppressAutoHyphens/>
              <w:spacing w:after="0" w:line="240" w:lineRule="auto"/>
              <w:ind w:left="338" w:right="-2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บวก</w:t>
            </w:r>
            <w:r w:rsidRPr="0069596B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630" w:type="dxa"/>
          </w:tcPr>
          <w:p w14:paraId="6AA556CA" w14:textId="77777777" w:rsidR="006A381D" w:rsidRPr="0069596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F7EB7" w14:textId="4A268B6B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14,508</w:t>
            </w:r>
          </w:p>
        </w:tc>
        <w:tc>
          <w:tcPr>
            <w:tcW w:w="270" w:type="dxa"/>
          </w:tcPr>
          <w:p w14:paraId="5BAD0B92" w14:textId="77777777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1B8C2" w14:textId="0B8D8D96" w:rsidR="006A381D" w:rsidRPr="0004317B" w:rsidRDefault="006A381D" w:rsidP="006A381D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14,445</w:t>
            </w:r>
          </w:p>
        </w:tc>
      </w:tr>
      <w:tr w:rsidR="0004317B" w:rsidRPr="0069596B" w14:paraId="30223F08" w14:textId="77777777" w:rsidTr="00174716">
        <w:tc>
          <w:tcPr>
            <w:tcW w:w="6030" w:type="dxa"/>
            <w:shd w:val="clear" w:color="auto" w:fill="auto"/>
            <w:vAlign w:val="bottom"/>
          </w:tcPr>
          <w:p w14:paraId="57EA384F" w14:textId="1797F966" w:rsidR="0004317B" w:rsidRPr="00BA568F" w:rsidRDefault="0004317B" w:rsidP="0004317B">
            <w:pPr>
              <w:suppressAutoHyphens/>
              <w:spacing w:after="0" w:line="240" w:lineRule="auto"/>
              <w:ind w:left="521" w:right="-63" w:hanging="180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</w:pPr>
            <w:r w:rsidRPr="00BA568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 w:rsidRPr="00BA568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br/>
            </w:r>
            <w:r w:rsidRPr="00BA568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630" w:type="dxa"/>
          </w:tcPr>
          <w:p w14:paraId="4F7F0671" w14:textId="77777777" w:rsidR="0004317B" w:rsidRPr="0069596B" w:rsidRDefault="0004317B" w:rsidP="0004317B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6EB6D" w14:textId="73E274D9" w:rsidR="0004317B" w:rsidRPr="0004317B" w:rsidRDefault="0004317B" w:rsidP="0004317B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2,269,750</w:t>
            </w:r>
          </w:p>
        </w:tc>
        <w:tc>
          <w:tcPr>
            <w:tcW w:w="270" w:type="dxa"/>
          </w:tcPr>
          <w:p w14:paraId="0B228E4A" w14:textId="77777777" w:rsidR="0004317B" w:rsidRPr="0004317B" w:rsidRDefault="0004317B" w:rsidP="0004317B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9709E" w14:textId="0666CE0A" w:rsidR="0004317B" w:rsidRPr="0004317B" w:rsidRDefault="0004317B" w:rsidP="0004317B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2,264,373</w:t>
            </w:r>
          </w:p>
        </w:tc>
      </w:tr>
      <w:tr w:rsidR="0004317B" w:rsidRPr="0069596B" w14:paraId="3F1F865C" w14:textId="77777777" w:rsidTr="00174716">
        <w:tc>
          <w:tcPr>
            <w:tcW w:w="6030" w:type="dxa"/>
            <w:shd w:val="clear" w:color="auto" w:fill="auto"/>
            <w:vAlign w:val="bottom"/>
          </w:tcPr>
          <w:p w14:paraId="5AF1DF82" w14:textId="37725515" w:rsidR="0004317B" w:rsidRPr="00BA568F" w:rsidRDefault="0004317B" w:rsidP="0004317B">
            <w:pPr>
              <w:suppressAutoHyphens/>
              <w:spacing w:after="0" w:line="240" w:lineRule="auto"/>
              <w:ind w:left="521" w:right="-63" w:hanging="18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E31C5A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หัก</w:t>
            </w:r>
            <w:r w:rsidRPr="00E31C5A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 xml:space="preserve"> ผลขาดทุน</w:t>
            </w:r>
            <w:r w:rsidRPr="00E31C5A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จากการเปลี่ยนแปลงเงื่อนไขใหม่ที่ยังไม่ตัดจำหน่าย</w:t>
            </w:r>
          </w:p>
        </w:tc>
        <w:tc>
          <w:tcPr>
            <w:tcW w:w="630" w:type="dxa"/>
          </w:tcPr>
          <w:p w14:paraId="0C186601" w14:textId="77777777" w:rsidR="0004317B" w:rsidRPr="0069596B" w:rsidRDefault="0004317B" w:rsidP="0004317B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F0DFDCC" w14:textId="51A9A1FE" w:rsidR="0004317B" w:rsidRPr="0004317B" w:rsidRDefault="0004317B" w:rsidP="0004317B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(2,124)</w:t>
            </w:r>
          </w:p>
        </w:tc>
        <w:tc>
          <w:tcPr>
            <w:tcW w:w="270" w:type="dxa"/>
          </w:tcPr>
          <w:p w14:paraId="76CE2EE2" w14:textId="77777777" w:rsidR="0004317B" w:rsidRPr="0004317B" w:rsidRDefault="0004317B" w:rsidP="0004317B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EE981A5" w14:textId="30FB0597" w:rsidR="0004317B" w:rsidRPr="0004317B" w:rsidRDefault="0004317B" w:rsidP="0004317B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(2,124)</w:t>
            </w:r>
          </w:p>
        </w:tc>
      </w:tr>
      <w:tr w:rsidR="0004317B" w:rsidRPr="0069596B" w14:paraId="3BBA95E1" w14:textId="77777777" w:rsidTr="00174716">
        <w:tc>
          <w:tcPr>
            <w:tcW w:w="6030" w:type="dxa"/>
            <w:shd w:val="clear" w:color="auto" w:fill="auto"/>
            <w:vAlign w:val="bottom"/>
          </w:tcPr>
          <w:p w14:paraId="201C65A0" w14:textId="6253CBDF" w:rsidR="0004317B" w:rsidRPr="0069596B" w:rsidRDefault="0004317B" w:rsidP="0004317B">
            <w:pPr>
              <w:suppressAutoHyphens/>
              <w:spacing w:after="0" w:line="240" w:lineRule="auto"/>
              <w:ind w:left="521" w:right="-63" w:hanging="180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หัก</w:t>
            </w:r>
            <w:r w:rsidRPr="0069596B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 xml:space="preserve"> </w:t>
            </w:r>
            <w:r w:rsidRPr="0069596B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ค่าเผื่อ</w:t>
            </w:r>
            <w:r w:rsidRPr="0069596B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630" w:type="dxa"/>
          </w:tcPr>
          <w:p w14:paraId="7C736D22" w14:textId="77777777" w:rsidR="0004317B" w:rsidRPr="0069596B" w:rsidRDefault="0004317B" w:rsidP="0004317B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EB286" w14:textId="73B85C2C" w:rsidR="0004317B" w:rsidRPr="0004317B" w:rsidRDefault="0004317B" w:rsidP="0004317B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(137,318)</w:t>
            </w:r>
          </w:p>
        </w:tc>
        <w:tc>
          <w:tcPr>
            <w:tcW w:w="270" w:type="dxa"/>
          </w:tcPr>
          <w:p w14:paraId="6183C493" w14:textId="77777777" w:rsidR="0004317B" w:rsidRPr="0004317B" w:rsidRDefault="0004317B" w:rsidP="0004317B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92C06" w14:textId="29122EEC" w:rsidR="0004317B" w:rsidRPr="0004317B" w:rsidRDefault="0004317B" w:rsidP="0004317B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sz w:val="28"/>
                <w:lang w:eastAsia="zh-CN"/>
              </w:rPr>
              <w:t>(136,307)</w:t>
            </w:r>
          </w:p>
        </w:tc>
      </w:tr>
      <w:tr w:rsidR="0004317B" w:rsidRPr="0069596B" w14:paraId="7287ABFA" w14:textId="77777777" w:rsidTr="00174716">
        <w:tc>
          <w:tcPr>
            <w:tcW w:w="6030" w:type="dxa"/>
            <w:shd w:val="clear" w:color="auto" w:fill="auto"/>
            <w:vAlign w:val="bottom"/>
          </w:tcPr>
          <w:p w14:paraId="3E69D920" w14:textId="3C478CE1" w:rsidR="0004317B" w:rsidRPr="0069596B" w:rsidRDefault="0004317B" w:rsidP="0004317B">
            <w:pPr>
              <w:suppressAutoHyphens/>
              <w:spacing w:after="0" w:line="240" w:lineRule="auto"/>
              <w:ind w:left="521" w:right="-63" w:hanging="180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97A0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รวม</w:t>
            </w:r>
          </w:p>
        </w:tc>
        <w:tc>
          <w:tcPr>
            <w:tcW w:w="630" w:type="dxa"/>
          </w:tcPr>
          <w:p w14:paraId="7DBB693A" w14:textId="77777777" w:rsidR="0004317B" w:rsidRPr="0069596B" w:rsidRDefault="0004317B" w:rsidP="0004317B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C0D6A6" w14:textId="47CE8EEE" w:rsidR="0004317B" w:rsidRPr="0004317B" w:rsidRDefault="0004317B" w:rsidP="0004317B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2,130,308</w:t>
            </w:r>
          </w:p>
        </w:tc>
        <w:tc>
          <w:tcPr>
            <w:tcW w:w="270" w:type="dxa"/>
          </w:tcPr>
          <w:p w14:paraId="15F76C75" w14:textId="77777777" w:rsidR="0004317B" w:rsidRPr="0004317B" w:rsidRDefault="0004317B" w:rsidP="0004317B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8894A" w14:textId="399EEEFF" w:rsidR="0004317B" w:rsidRPr="0004317B" w:rsidRDefault="0004317B" w:rsidP="00C57C51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317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2,125,942</w:t>
            </w:r>
          </w:p>
        </w:tc>
      </w:tr>
    </w:tbl>
    <w:p w14:paraId="7FB05C93" w14:textId="77777777" w:rsidR="0069596B" w:rsidRPr="0069596B" w:rsidRDefault="0069596B" w:rsidP="0069596B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color w:val="000000"/>
          <w:sz w:val="2"/>
          <w:szCs w:val="2"/>
          <w:cs/>
          <w:lang w:eastAsia="zh-CN"/>
        </w:rPr>
      </w:pPr>
      <w:r w:rsidRPr="0069596B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br w:type="page"/>
      </w:r>
    </w:p>
    <w:tbl>
      <w:tblPr>
        <w:tblW w:w="951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453"/>
        <w:gridCol w:w="1404"/>
        <w:gridCol w:w="268"/>
        <w:gridCol w:w="1388"/>
      </w:tblGrid>
      <w:tr w:rsidR="0069596B" w:rsidRPr="0069596B" w14:paraId="23051866" w14:textId="77777777" w:rsidTr="00496A3D">
        <w:trPr>
          <w:tblHeader/>
        </w:trPr>
        <w:tc>
          <w:tcPr>
            <w:tcW w:w="6453" w:type="dxa"/>
            <w:shd w:val="clear" w:color="auto" w:fill="auto"/>
            <w:vAlign w:val="bottom"/>
          </w:tcPr>
          <w:p w14:paraId="2BDC7435" w14:textId="77777777" w:rsidR="0069596B" w:rsidRPr="0069596B" w:rsidRDefault="0069596B" w:rsidP="0069596B">
            <w:pPr>
              <w:suppressAutoHyphens/>
              <w:spacing w:after="0" w:line="370" w:lineRule="exact"/>
              <w:ind w:right="-10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362D205" w14:textId="77777777" w:rsidR="0069596B" w:rsidRPr="0069596B" w:rsidRDefault="0069596B" w:rsidP="0069596B">
            <w:pPr>
              <w:suppressAutoHyphens/>
              <w:snapToGrid w:val="0"/>
              <w:spacing w:after="0" w:line="370" w:lineRule="exact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11FEF92" w14:textId="77777777" w:rsidR="0069596B" w:rsidRPr="0069596B" w:rsidRDefault="0069596B" w:rsidP="0069596B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108" w:right="-100" w:hanging="7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1368125" w14:textId="77777777" w:rsidR="0069596B" w:rsidRPr="0069596B" w:rsidRDefault="0069596B" w:rsidP="0069596B">
            <w:pPr>
              <w:suppressAutoHyphens/>
              <w:snapToGrid w:val="0"/>
              <w:spacing w:after="0" w:line="370" w:lineRule="exact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br/>
              <w:t>เฉพาะธนาคาร</w:t>
            </w:r>
          </w:p>
        </w:tc>
      </w:tr>
      <w:tr w:rsidR="0069596B" w:rsidRPr="0069596B" w14:paraId="5B6127CA" w14:textId="77777777" w:rsidTr="00496A3D">
        <w:trPr>
          <w:tblHeader/>
        </w:trPr>
        <w:tc>
          <w:tcPr>
            <w:tcW w:w="6453" w:type="dxa"/>
            <w:shd w:val="clear" w:color="auto" w:fill="auto"/>
            <w:vAlign w:val="bottom"/>
          </w:tcPr>
          <w:p w14:paraId="1AE382C4" w14:textId="77777777" w:rsidR="0069596B" w:rsidRPr="0069596B" w:rsidRDefault="0069596B" w:rsidP="0069596B">
            <w:pPr>
              <w:suppressAutoHyphens/>
              <w:spacing w:after="0" w:line="370" w:lineRule="exact"/>
              <w:ind w:right="-10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51C5752" w14:textId="77777777" w:rsidR="0069596B" w:rsidRPr="0069596B" w:rsidRDefault="0069596B" w:rsidP="0069596B">
            <w:pPr>
              <w:suppressAutoHyphens/>
              <w:snapToGrid w:val="0"/>
              <w:spacing w:after="0" w:line="370" w:lineRule="exact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B4EAE85" w14:textId="77777777" w:rsidR="0069596B" w:rsidRPr="0069596B" w:rsidRDefault="0069596B" w:rsidP="0069596B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108" w:right="-100" w:hanging="7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489F3F8" w14:textId="77777777" w:rsidR="0069596B" w:rsidRPr="0069596B" w:rsidRDefault="0069596B" w:rsidP="0069596B">
            <w:pPr>
              <w:suppressAutoHyphens/>
              <w:snapToGrid w:val="0"/>
              <w:spacing w:after="0" w:line="370" w:lineRule="exact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69596B" w:rsidRPr="0069596B" w14:paraId="0DCC7B2D" w14:textId="77777777" w:rsidTr="00496A3D">
        <w:trPr>
          <w:tblHeader/>
        </w:trPr>
        <w:tc>
          <w:tcPr>
            <w:tcW w:w="6453" w:type="dxa"/>
            <w:shd w:val="clear" w:color="auto" w:fill="auto"/>
            <w:vAlign w:val="bottom"/>
          </w:tcPr>
          <w:p w14:paraId="39406127" w14:textId="77777777" w:rsidR="0069596B" w:rsidRPr="0069596B" w:rsidRDefault="0069596B" w:rsidP="0069596B">
            <w:pPr>
              <w:suppressAutoHyphens/>
              <w:spacing w:after="0" w:line="370" w:lineRule="exact"/>
              <w:ind w:right="-10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75DBD6CD" w14:textId="77777777" w:rsidR="0069596B" w:rsidRPr="0069596B" w:rsidRDefault="0069596B" w:rsidP="0069596B">
            <w:pPr>
              <w:suppressAutoHyphens/>
              <w:snapToGrid w:val="0"/>
              <w:spacing w:after="0" w:line="37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spacing w:val="4"/>
                <w:sz w:val="28"/>
                <w:cs/>
                <w:lang w:eastAsia="zh-CN"/>
              </w:rPr>
              <w:t>(ล้านบาท)</w:t>
            </w:r>
          </w:p>
        </w:tc>
      </w:tr>
      <w:tr w:rsidR="0069596B" w:rsidRPr="0069596B" w14:paraId="3C8838DA" w14:textId="77777777" w:rsidTr="00496A3D">
        <w:tc>
          <w:tcPr>
            <w:tcW w:w="6453" w:type="dxa"/>
            <w:shd w:val="clear" w:color="auto" w:fill="auto"/>
            <w:vAlign w:val="bottom"/>
          </w:tcPr>
          <w:p w14:paraId="789E14D5" w14:textId="77777777" w:rsidR="0069596B" w:rsidRPr="0069596B" w:rsidRDefault="0069596B" w:rsidP="0069596B">
            <w:pPr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เงินเบิกเกินบัญชี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3922504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95,888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8A2EB2F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3" w:right="-100" w:hanging="7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D255706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95,365</w:t>
            </w:r>
          </w:p>
        </w:tc>
      </w:tr>
      <w:tr w:rsidR="0069596B" w:rsidRPr="0069596B" w14:paraId="36AEB75F" w14:textId="77777777" w:rsidTr="00496A3D">
        <w:tc>
          <w:tcPr>
            <w:tcW w:w="6453" w:type="dxa"/>
            <w:shd w:val="clear" w:color="auto" w:fill="auto"/>
            <w:vAlign w:val="bottom"/>
          </w:tcPr>
          <w:p w14:paraId="50F9DB76" w14:textId="77777777" w:rsidR="0069596B" w:rsidRPr="0069596B" w:rsidRDefault="0069596B" w:rsidP="0069596B">
            <w:pPr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เงินให้กู้ยืม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C6516A9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1,399,240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230E3C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3" w:right="-100" w:hanging="7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4E60084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1,396,175</w:t>
            </w:r>
          </w:p>
        </w:tc>
      </w:tr>
      <w:tr w:rsidR="0069596B" w:rsidRPr="0069596B" w14:paraId="3881CE3C" w14:textId="77777777" w:rsidTr="00496A3D">
        <w:tc>
          <w:tcPr>
            <w:tcW w:w="6453" w:type="dxa"/>
            <w:shd w:val="clear" w:color="auto" w:fill="auto"/>
            <w:vAlign w:val="bottom"/>
          </w:tcPr>
          <w:p w14:paraId="67BD953F" w14:textId="77777777" w:rsidR="0069596B" w:rsidRPr="0069596B" w:rsidRDefault="0069596B" w:rsidP="0069596B">
            <w:pPr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ตั๋วเงิน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1374A4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321,640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86EA0DA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71DACFB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321,640</w:t>
            </w:r>
          </w:p>
        </w:tc>
      </w:tr>
      <w:tr w:rsidR="0069596B" w:rsidRPr="0069596B" w14:paraId="7414067E" w14:textId="77777777" w:rsidTr="00496A3D">
        <w:tc>
          <w:tcPr>
            <w:tcW w:w="6453" w:type="dxa"/>
            <w:shd w:val="clear" w:color="auto" w:fill="auto"/>
            <w:vAlign w:val="bottom"/>
          </w:tcPr>
          <w:p w14:paraId="66D19E59" w14:textId="77777777" w:rsidR="0069596B" w:rsidRPr="0069596B" w:rsidRDefault="0069596B" w:rsidP="0069596B">
            <w:pPr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ลูกหนี้ตามสัญญาเช่า</w:t>
            </w:r>
            <w:r w:rsidRPr="0069596B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2B4B246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252,000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927D729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8760E6B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252,000</w:t>
            </w:r>
          </w:p>
        </w:tc>
      </w:tr>
      <w:tr w:rsidR="0069596B" w:rsidRPr="0069596B" w14:paraId="504B94B0" w14:textId="77777777" w:rsidTr="00496A3D">
        <w:tc>
          <w:tcPr>
            <w:tcW w:w="6453" w:type="dxa"/>
            <w:shd w:val="clear" w:color="auto" w:fill="auto"/>
            <w:vAlign w:val="bottom"/>
          </w:tcPr>
          <w:p w14:paraId="3F4A17FE" w14:textId="77777777" w:rsidR="0069596B" w:rsidRPr="0069596B" w:rsidRDefault="0069596B" w:rsidP="0069596B">
            <w:pPr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8874DCF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78,099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9C0AC35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F9B34F7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76,775</w:t>
            </w:r>
          </w:p>
        </w:tc>
      </w:tr>
      <w:tr w:rsidR="0069596B" w:rsidRPr="0069596B" w14:paraId="6E27A7FD" w14:textId="77777777" w:rsidTr="00496A3D">
        <w:tc>
          <w:tcPr>
            <w:tcW w:w="6453" w:type="dxa"/>
            <w:shd w:val="clear" w:color="auto" w:fill="auto"/>
            <w:vAlign w:val="bottom"/>
          </w:tcPr>
          <w:p w14:paraId="7E93FD2C" w14:textId="720123C3" w:rsidR="0069596B" w:rsidRPr="0069596B" w:rsidRDefault="0069596B" w:rsidP="0069596B">
            <w:pPr>
              <w:tabs>
                <w:tab w:val="left" w:pos="1260"/>
              </w:tabs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หัก</w:t>
            </w: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รายได้รอตัดบัญชี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E648E01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(33,080)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2A86A25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9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1FCE69B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(33,079)</w:t>
            </w:r>
          </w:p>
        </w:tc>
      </w:tr>
      <w:tr w:rsidR="0069596B" w:rsidRPr="0069596B" w14:paraId="618FD52F" w14:textId="77777777" w:rsidTr="00496A3D">
        <w:tc>
          <w:tcPr>
            <w:tcW w:w="6453" w:type="dxa"/>
            <w:shd w:val="clear" w:color="auto" w:fill="auto"/>
            <w:vAlign w:val="bottom"/>
          </w:tcPr>
          <w:p w14:paraId="02649365" w14:textId="77777777" w:rsidR="0069596B" w:rsidRPr="0069596B" w:rsidRDefault="0069596B" w:rsidP="0069596B">
            <w:pPr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4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772E2E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2,113,787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2338629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AEAF81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2,108,876</w:t>
            </w:r>
          </w:p>
        </w:tc>
      </w:tr>
      <w:tr w:rsidR="0069596B" w:rsidRPr="0069596B" w14:paraId="2C8743B1" w14:textId="77777777" w:rsidTr="00496A3D">
        <w:tc>
          <w:tcPr>
            <w:tcW w:w="6453" w:type="dxa"/>
            <w:shd w:val="clear" w:color="auto" w:fill="auto"/>
            <w:vAlign w:val="bottom"/>
          </w:tcPr>
          <w:p w14:paraId="65F24683" w14:textId="77777777" w:rsidR="0069596B" w:rsidRPr="0069596B" w:rsidRDefault="0069596B" w:rsidP="0069596B">
            <w:pPr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บวก</w:t>
            </w: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ดอกเบี้ยค้างรับ</w:t>
            </w:r>
          </w:p>
        </w:tc>
        <w:tc>
          <w:tcPr>
            <w:tcW w:w="14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87F2A6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2,946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C7482B9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C7EACB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2,920</w:t>
            </w:r>
          </w:p>
        </w:tc>
      </w:tr>
      <w:tr w:rsidR="0069596B" w:rsidRPr="0069596B" w14:paraId="7859CBBC" w14:textId="77777777" w:rsidTr="00496A3D">
        <w:tc>
          <w:tcPr>
            <w:tcW w:w="6453" w:type="dxa"/>
            <w:shd w:val="clear" w:color="auto" w:fill="auto"/>
            <w:vAlign w:val="bottom"/>
          </w:tcPr>
          <w:p w14:paraId="5C3C9DE3" w14:textId="77777777" w:rsidR="0069596B" w:rsidRPr="0069596B" w:rsidRDefault="0069596B" w:rsidP="0069596B">
            <w:pPr>
              <w:tabs>
                <w:tab w:val="left" w:pos="1260"/>
              </w:tabs>
              <w:suppressAutoHyphens/>
              <w:spacing w:after="0" w:line="370" w:lineRule="exact"/>
              <w:ind w:left="615" w:right="-102" w:hanging="25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รวมเงินให้สินเชื่อสุทธิจากรายได้รอตัดบัญชีและดอกเบี้ยค้างรับ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C81FD56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2,116,733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1E086FC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DA75AF8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2,111,796</w:t>
            </w:r>
          </w:p>
        </w:tc>
      </w:tr>
      <w:tr w:rsidR="0069596B" w:rsidRPr="0069596B" w14:paraId="5101453E" w14:textId="77777777" w:rsidTr="00496A3D">
        <w:tc>
          <w:tcPr>
            <w:tcW w:w="6453" w:type="dxa"/>
            <w:shd w:val="clear" w:color="auto" w:fill="auto"/>
            <w:vAlign w:val="bottom"/>
          </w:tcPr>
          <w:p w14:paraId="27E9DDDD" w14:textId="65A31B1D" w:rsidR="0069596B" w:rsidRPr="0069596B" w:rsidRDefault="0069596B" w:rsidP="0069596B">
            <w:pPr>
              <w:tabs>
                <w:tab w:val="left" w:pos="1260"/>
              </w:tabs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 xml:space="preserve">หัก </w:t>
            </w: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ค่าเผื่อหนี้สงสัยจะสูญ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F136C9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DCF8C25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E403A17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9596B" w:rsidRPr="0069596B" w14:paraId="67C3D972" w14:textId="77777777" w:rsidTr="00496A3D">
        <w:tc>
          <w:tcPr>
            <w:tcW w:w="6453" w:type="dxa"/>
            <w:shd w:val="clear" w:color="auto" w:fill="auto"/>
            <w:vAlign w:val="bottom"/>
          </w:tcPr>
          <w:p w14:paraId="38CA40E7" w14:textId="77777777" w:rsidR="0069596B" w:rsidRPr="0069596B" w:rsidRDefault="0069596B" w:rsidP="0069596B">
            <w:pPr>
              <w:tabs>
                <w:tab w:val="left" w:pos="979"/>
              </w:tabs>
              <w:suppressAutoHyphens/>
              <w:spacing w:after="0" w:line="370" w:lineRule="exact"/>
              <w:ind w:left="736" w:right="-102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69596B">
              <w:rPr>
                <w:rFonts w:asciiTheme="majorBidi" w:eastAsia="Angsana New" w:hAnsiTheme="majorBidi" w:cstheme="majorBidi"/>
                <w:sz w:val="28"/>
                <w:lang w:eastAsia="zh-CN"/>
              </w:rPr>
              <w:t>-</w:t>
            </w:r>
            <w:r w:rsidRPr="0069596B"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  <w:tab/>
            </w: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เงินสำรองขั้นต่ำตามเกณฑ์ ธปท.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228AE8A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DBCCF0F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F602DA5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9596B" w:rsidRPr="0069596B" w14:paraId="10819C4D" w14:textId="77777777" w:rsidTr="00496A3D">
        <w:tc>
          <w:tcPr>
            <w:tcW w:w="6453" w:type="dxa"/>
            <w:shd w:val="clear" w:color="auto" w:fill="auto"/>
            <w:vAlign w:val="bottom"/>
          </w:tcPr>
          <w:p w14:paraId="5F79E7B1" w14:textId="77777777" w:rsidR="0069596B" w:rsidRPr="0069596B" w:rsidRDefault="0069596B" w:rsidP="0069596B">
            <w:pPr>
              <w:suppressAutoHyphens/>
              <w:spacing w:after="0" w:line="370" w:lineRule="exact"/>
              <w:ind w:left="1240" w:right="-102" w:hanging="25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Angsana New" w:hAnsiTheme="majorBidi" w:cstheme="majorBidi"/>
                <w:sz w:val="28"/>
                <w:lang w:eastAsia="zh-CN"/>
              </w:rPr>
              <w:t>-</w:t>
            </w:r>
            <w:r w:rsidRPr="0069596B">
              <w:rPr>
                <w:rFonts w:asciiTheme="majorBidi" w:eastAsia="Angsana New" w:hAnsiTheme="majorBidi" w:cstheme="majorBidi"/>
                <w:sz w:val="28"/>
                <w:lang w:eastAsia="zh-CN"/>
              </w:rPr>
              <w:tab/>
            </w: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รายสินเชื่อ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2BA661D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(58,631)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3EC4732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A7408C7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(57,990)</w:t>
            </w:r>
          </w:p>
        </w:tc>
      </w:tr>
      <w:tr w:rsidR="0069596B" w:rsidRPr="0069596B" w14:paraId="72C18D48" w14:textId="77777777" w:rsidTr="00496A3D">
        <w:tc>
          <w:tcPr>
            <w:tcW w:w="6453" w:type="dxa"/>
            <w:shd w:val="clear" w:color="auto" w:fill="auto"/>
            <w:vAlign w:val="bottom"/>
          </w:tcPr>
          <w:p w14:paraId="5755FFED" w14:textId="77777777" w:rsidR="0069596B" w:rsidRPr="0069596B" w:rsidRDefault="0069596B" w:rsidP="0069596B">
            <w:pPr>
              <w:suppressAutoHyphens/>
              <w:spacing w:after="0" w:line="370" w:lineRule="exact"/>
              <w:ind w:left="1240" w:right="-102" w:hanging="25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Angsana New" w:hAnsiTheme="majorBidi" w:cstheme="majorBidi"/>
                <w:sz w:val="28"/>
                <w:lang w:eastAsia="zh-CN"/>
              </w:rPr>
              <w:t>-</w:t>
            </w:r>
            <w:r w:rsidRPr="0069596B">
              <w:rPr>
                <w:rFonts w:asciiTheme="majorBidi" w:eastAsia="Angsana New" w:hAnsiTheme="majorBidi" w:cstheme="majorBidi"/>
                <w:sz w:val="28"/>
                <w:lang w:eastAsia="zh-CN"/>
              </w:rPr>
              <w:tab/>
            </w: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รายกลุ่ม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9480BA7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(8,546)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BF3D65D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4739FAD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(8,546)</w:t>
            </w:r>
          </w:p>
        </w:tc>
      </w:tr>
      <w:tr w:rsidR="0069596B" w:rsidRPr="0069596B" w14:paraId="1B0AD8DC" w14:textId="77777777" w:rsidTr="00496A3D">
        <w:tc>
          <w:tcPr>
            <w:tcW w:w="6453" w:type="dxa"/>
            <w:shd w:val="clear" w:color="auto" w:fill="auto"/>
            <w:vAlign w:val="bottom"/>
          </w:tcPr>
          <w:p w14:paraId="0655F068" w14:textId="77777777" w:rsidR="0069596B" w:rsidRPr="0069596B" w:rsidRDefault="0069596B" w:rsidP="0069596B">
            <w:pPr>
              <w:tabs>
                <w:tab w:val="left" w:pos="997"/>
              </w:tabs>
              <w:suppressAutoHyphens/>
              <w:spacing w:after="0" w:line="370" w:lineRule="exact"/>
              <w:ind w:left="997" w:right="-102" w:hanging="25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Angsana New" w:hAnsiTheme="majorBidi" w:cstheme="majorBidi"/>
                <w:sz w:val="28"/>
                <w:lang w:eastAsia="zh-CN"/>
              </w:rPr>
              <w:t>-</w:t>
            </w:r>
            <w:r w:rsidRPr="0069596B">
              <w:rPr>
                <w:rFonts w:asciiTheme="majorBidi" w:eastAsia="Angsana New" w:hAnsiTheme="majorBidi" w:cstheme="majorBidi"/>
                <w:sz w:val="28"/>
                <w:lang w:eastAsia="zh-CN"/>
              </w:rPr>
              <w:tab/>
            </w: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เงินสำรองส่วนที่ตั้งมากกว่าเกณฑ์ ธปท.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F472F7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(43,973)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1EB3584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770BCE1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(43,969)</w:t>
            </w:r>
          </w:p>
        </w:tc>
      </w:tr>
      <w:tr w:rsidR="0069596B" w:rsidRPr="0069596B" w14:paraId="3E914FEA" w14:textId="77777777" w:rsidTr="00496A3D">
        <w:tc>
          <w:tcPr>
            <w:tcW w:w="6453" w:type="dxa"/>
            <w:shd w:val="clear" w:color="auto" w:fill="auto"/>
            <w:vAlign w:val="bottom"/>
          </w:tcPr>
          <w:p w14:paraId="0A2E3097" w14:textId="5E6327E7" w:rsidR="0069596B" w:rsidRPr="0069596B" w:rsidRDefault="0069596B" w:rsidP="0069596B">
            <w:pPr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 xml:space="preserve">หัก </w:t>
            </w: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ค่าเผื่อการปรับมูลค่าจากการปรับ</w:t>
            </w:r>
            <w:r w:rsidRPr="0069596B"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  <w:t>โครงสร้างหนี้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0ABAF8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(3,122)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BB372B8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E44C047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(3,122)</w:t>
            </w:r>
          </w:p>
        </w:tc>
      </w:tr>
      <w:tr w:rsidR="0069596B" w:rsidRPr="0069596B" w14:paraId="7AA8C126" w14:textId="77777777" w:rsidTr="00496A3D">
        <w:tc>
          <w:tcPr>
            <w:tcW w:w="6453" w:type="dxa"/>
            <w:shd w:val="clear" w:color="auto" w:fill="auto"/>
            <w:vAlign w:val="bottom"/>
          </w:tcPr>
          <w:p w14:paraId="67B3A1F7" w14:textId="77777777" w:rsidR="0069596B" w:rsidRPr="0069596B" w:rsidRDefault="0069596B" w:rsidP="0069596B">
            <w:pPr>
              <w:tabs>
                <w:tab w:val="left" w:pos="1332"/>
              </w:tabs>
              <w:suppressAutoHyphens/>
              <w:spacing w:after="0" w:line="370" w:lineRule="exact"/>
              <w:ind w:left="345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1597863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2,002,461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06C713E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B4113FE" w14:textId="77777777" w:rsidR="0069596B" w:rsidRPr="0069596B" w:rsidRDefault="0069596B" w:rsidP="0069596B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1,998,169</w:t>
            </w:r>
          </w:p>
        </w:tc>
      </w:tr>
    </w:tbl>
    <w:p w14:paraId="3706D2C1" w14:textId="77777777" w:rsidR="0069596B" w:rsidRPr="0069596B" w:rsidRDefault="0069596B" w:rsidP="0018593A">
      <w:pPr>
        <w:suppressAutoHyphens/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BD00B02" w14:textId="77777777" w:rsidR="0069596B" w:rsidRPr="0069596B" w:rsidRDefault="0069596B" w:rsidP="0069596B">
      <w:pPr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69596B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</w:p>
    <w:p w14:paraId="17431DDA" w14:textId="77777777" w:rsidR="0069596B" w:rsidRPr="0069596B" w:rsidRDefault="0069596B" w:rsidP="003360A8">
      <w:pPr>
        <w:numPr>
          <w:ilvl w:val="1"/>
          <w:numId w:val="34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69596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lastRenderedPageBreak/>
        <w:t xml:space="preserve">จำแนกตามถิ่นที่อยู่ของลูกหนี้ </w:t>
      </w:r>
    </w:p>
    <w:p w14:paraId="04DCEAAC" w14:textId="77777777" w:rsidR="0069596B" w:rsidRPr="0069596B" w:rsidRDefault="0069596B" w:rsidP="0044207E">
      <w:pPr>
        <w:spacing w:after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9"/>
        <w:gridCol w:w="1150"/>
        <w:gridCol w:w="239"/>
        <w:gridCol w:w="1092"/>
        <w:gridCol w:w="287"/>
        <w:gridCol w:w="1137"/>
        <w:gridCol w:w="239"/>
        <w:gridCol w:w="1095"/>
      </w:tblGrid>
      <w:tr w:rsidR="0069596B" w:rsidRPr="0069596B" w14:paraId="0AE33380" w14:textId="77777777" w:rsidTr="00496A3D">
        <w:tc>
          <w:tcPr>
            <w:tcW w:w="3919" w:type="dxa"/>
            <w:shd w:val="clear" w:color="auto" w:fill="auto"/>
            <w:vAlign w:val="bottom"/>
          </w:tcPr>
          <w:p w14:paraId="2A237DFC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81" w:type="dxa"/>
            <w:gridSpan w:val="3"/>
            <w:shd w:val="clear" w:color="auto" w:fill="auto"/>
            <w:vAlign w:val="bottom"/>
          </w:tcPr>
          <w:p w14:paraId="2EA4FA8C" w14:textId="77777777" w:rsidR="0069596B" w:rsidRPr="0069596B" w:rsidRDefault="0069596B" w:rsidP="0069596B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A2CAA13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2471" w:type="dxa"/>
            <w:gridSpan w:val="3"/>
            <w:shd w:val="clear" w:color="auto" w:fill="auto"/>
            <w:vAlign w:val="bottom"/>
          </w:tcPr>
          <w:p w14:paraId="6E854CE1" w14:textId="77777777" w:rsidR="0069596B" w:rsidRPr="0069596B" w:rsidRDefault="0069596B" w:rsidP="0069596B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69596B" w:rsidRPr="0069596B" w14:paraId="5569AA91" w14:textId="77777777" w:rsidTr="00496A3D">
        <w:tc>
          <w:tcPr>
            <w:tcW w:w="3919" w:type="dxa"/>
            <w:shd w:val="clear" w:color="auto" w:fill="auto"/>
            <w:vAlign w:val="bottom"/>
          </w:tcPr>
          <w:p w14:paraId="22CDD2BD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D1A69E9" w14:textId="77777777" w:rsidR="0069596B" w:rsidRPr="0069596B" w:rsidRDefault="0069596B" w:rsidP="0069596B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5DF3E7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46299BD" w14:textId="77777777" w:rsidR="0069596B" w:rsidRPr="0069596B" w:rsidRDefault="0069596B" w:rsidP="0069596B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  <w:r w:rsidRPr="0069596B">
              <w:rPr>
                <w:rFonts w:asciiTheme="majorBidi" w:eastAsia="Times New Roman" w:hAnsiTheme="majorBidi" w:cstheme="majorBidi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5B0EA0A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F0F3734" w14:textId="77777777" w:rsidR="0069596B" w:rsidRPr="0069596B" w:rsidDel="009668A4" w:rsidRDefault="0069596B" w:rsidP="0069596B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C5C139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E9280F1" w14:textId="77777777" w:rsidR="0069596B" w:rsidRPr="0069596B" w:rsidDel="009668A4" w:rsidRDefault="0069596B" w:rsidP="0069596B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  <w:r w:rsidRPr="0069596B">
              <w:rPr>
                <w:rFonts w:asciiTheme="majorBidi" w:eastAsia="Times New Roman" w:hAnsiTheme="majorBidi" w:cstheme="majorBidi"/>
                <w:sz w:val="28"/>
                <w:vertAlign w:val="superscript"/>
                <w:lang w:eastAsia="zh-CN"/>
              </w:rPr>
              <w:t>*</w:t>
            </w:r>
          </w:p>
        </w:tc>
      </w:tr>
      <w:tr w:rsidR="0069596B" w:rsidRPr="0069596B" w14:paraId="27157ED3" w14:textId="77777777" w:rsidTr="00496A3D">
        <w:tc>
          <w:tcPr>
            <w:tcW w:w="3919" w:type="dxa"/>
            <w:shd w:val="clear" w:color="auto" w:fill="auto"/>
            <w:vAlign w:val="bottom"/>
          </w:tcPr>
          <w:p w14:paraId="51C150D2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5239" w:type="dxa"/>
            <w:gridSpan w:val="7"/>
            <w:shd w:val="clear" w:color="auto" w:fill="auto"/>
            <w:vAlign w:val="bottom"/>
          </w:tcPr>
          <w:p w14:paraId="00466175" w14:textId="77777777" w:rsidR="0069596B" w:rsidRPr="0069596B" w:rsidDel="009668A4" w:rsidRDefault="0069596B" w:rsidP="0069596B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  <w:t>(ล้านบาท)</w:t>
            </w:r>
          </w:p>
        </w:tc>
      </w:tr>
      <w:tr w:rsidR="00D32EA5" w:rsidRPr="0069596B" w14:paraId="09472DB6" w14:textId="77777777" w:rsidTr="00496A3D">
        <w:tc>
          <w:tcPr>
            <w:tcW w:w="3919" w:type="dxa"/>
            <w:shd w:val="clear" w:color="auto" w:fill="auto"/>
            <w:vAlign w:val="bottom"/>
          </w:tcPr>
          <w:p w14:paraId="7EAF3CC4" w14:textId="77777777" w:rsidR="00D32EA5" w:rsidRPr="0069596B" w:rsidRDefault="00D32EA5" w:rsidP="00D32EA5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1150" w:type="dxa"/>
            <w:shd w:val="clear" w:color="auto" w:fill="auto"/>
          </w:tcPr>
          <w:p w14:paraId="23BB2ACF" w14:textId="79905F15" w:rsidR="00D32EA5" w:rsidRPr="00D32EA5" w:rsidRDefault="00D32EA5" w:rsidP="00D32EA5">
            <w:pPr>
              <w:tabs>
                <w:tab w:val="decimal" w:pos="905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32EA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="009436BE">
              <w:rPr>
                <w:rFonts w:asciiTheme="majorBidi" w:eastAsia="Times New Roman" w:hAnsiTheme="majorBidi" w:cstheme="majorBidi"/>
                <w:sz w:val="28"/>
                <w:lang w:eastAsia="zh-CN"/>
              </w:rPr>
              <w:t>181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="009436B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660790" w14:textId="77777777" w:rsidR="00D32EA5" w:rsidRPr="0069596B" w:rsidRDefault="00D32EA5" w:rsidP="00D32EA5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B3CFA47" w14:textId="77777777" w:rsidR="00D32EA5" w:rsidRPr="0069596B" w:rsidRDefault="00D32EA5" w:rsidP="00D32EA5">
            <w:pPr>
              <w:tabs>
                <w:tab w:val="decimal" w:pos="84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2,049,016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3D5A3CE7" w14:textId="77777777" w:rsidR="00D32EA5" w:rsidRPr="0069596B" w:rsidRDefault="00D32EA5" w:rsidP="00D32EA5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7" w:type="dxa"/>
            <w:shd w:val="clear" w:color="auto" w:fill="auto"/>
          </w:tcPr>
          <w:p w14:paraId="49DF2BDB" w14:textId="543F0CD9" w:rsidR="00D32EA5" w:rsidRPr="00D32EA5" w:rsidRDefault="00704FDE" w:rsidP="00D32EA5">
            <w:pPr>
              <w:tabs>
                <w:tab w:val="decimal" w:pos="89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2,178,892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A24468" w14:textId="77777777" w:rsidR="00D32EA5" w:rsidRPr="0069596B" w:rsidRDefault="00D32EA5" w:rsidP="00D32EA5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270713" w14:textId="77777777" w:rsidR="00D32EA5" w:rsidRPr="0069596B" w:rsidRDefault="00D32EA5" w:rsidP="00D32EA5">
            <w:pPr>
              <w:tabs>
                <w:tab w:val="decimal" w:pos="859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2,046,889</w:t>
            </w:r>
          </w:p>
        </w:tc>
      </w:tr>
      <w:tr w:rsidR="00D32EA5" w:rsidRPr="0069596B" w14:paraId="3AC3C69A" w14:textId="77777777" w:rsidTr="00496A3D">
        <w:tc>
          <w:tcPr>
            <w:tcW w:w="3919" w:type="dxa"/>
            <w:shd w:val="clear" w:color="auto" w:fill="auto"/>
            <w:vAlign w:val="bottom"/>
          </w:tcPr>
          <w:p w14:paraId="0AB14F60" w14:textId="77777777" w:rsidR="00D32EA5" w:rsidRPr="0069596B" w:rsidRDefault="00D32EA5" w:rsidP="00D32EA5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1150" w:type="dxa"/>
            <w:shd w:val="clear" w:color="auto" w:fill="auto"/>
          </w:tcPr>
          <w:p w14:paraId="4F3EC873" w14:textId="1DE95866" w:rsidR="00D32EA5" w:rsidRPr="00D32EA5" w:rsidRDefault="00575483" w:rsidP="00D32EA5">
            <w:pPr>
              <w:tabs>
                <w:tab w:val="decimal" w:pos="905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74,027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9CD4EC" w14:textId="77777777" w:rsidR="00D32EA5" w:rsidRPr="0069596B" w:rsidRDefault="00D32EA5" w:rsidP="00D32EA5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9A11FDA" w14:textId="77777777" w:rsidR="00D32EA5" w:rsidRPr="0069596B" w:rsidRDefault="00D32EA5" w:rsidP="00D32EA5">
            <w:pPr>
              <w:tabs>
                <w:tab w:val="decimal" w:pos="84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64,771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54FB7EC" w14:textId="77777777" w:rsidR="00D32EA5" w:rsidRPr="0069596B" w:rsidRDefault="00D32EA5" w:rsidP="00D32EA5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7" w:type="dxa"/>
            <w:shd w:val="clear" w:color="auto" w:fill="auto"/>
          </w:tcPr>
          <w:p w14:paraId="0E4FCEC0" w14:textId="5B8A1E13" w:rsidR="00D32EA5" w:rsidRPr="00D32EA5" w:rsidRDefault="00F0728C" w:rsidP="00D32EA5">
            <w:pPr>
              <w:tabs>
                <w:tab w:val="decimal" w:pos="89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71,036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BB5286" w14:textId="77777777" w:rsidR="00D32EA5" w:rsidRPr="0069596B" w:rsidRDefault="00D32EA5" w:rsidP="00D32EA5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B59B00C" w14:textId="77777777" w:rsidR="00D32EA5" w:rsidRPr="0069596B" w:rsidRDefault="00D32EA5" w:rsidP="00D32EA5">
            <w:pPr>
              <w:tabs>
                <w:tab w:val="decimal" w:pos="859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61,987</w:t>
            </w:r>
          </w:p>
        </w:tc>
      </w:tr>
      <w:tr w:rsidR="00D32EA5" w:rsidRPr="0069596B" w14:paraId="0B40D47F" w14:textId="77777777" w:rsidTr="00496A3D">
        <w:tc>
          <w:tcPr>
            <w:tcW w:w="3919" w:type="dxa"/>
            <w:shd w:val="clear" w:color="auto" w:fill="auto"/>
            <w:vAlign w:val="bottom"/>
          </w:tcPr>
          <w:p w14:paraId="03A6E0BC" w14:textId="77777777" w:rsidR="00D32EA5" w:rsidRPr="0069596B" w:rsidRDefault="00D32EA5" w:rsidP="00D32EA5">
            <w:pPr>
              <w:tabs>
                <w:tab w:val="left" w:pos="347"/>
              </w:tabs>
              <w:suppressAutoHyphens/>
              <w:spacing w:after="0" w:line="240" w:lineRule="auto"/>
              <w:ind w:left="7" w:right="-13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11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4083728" w14:textId="51A9578B" w:rsidR="00D32EA5" w:rsidRPr="00D32EA5" w:rsidRDefault="00D32EA5" w:rsidP="00D32EA5">
            <w:pPr>
              <w:tabs>
                <w:tab w:val="decimal" w:pos="905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32EA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D32EA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255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D32EA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242</w:t>
            </w:r>
          </w:p>
        </w:tc>
        <w:tc>
          <w:tcPr>
            <w:tcW w:w="239" w:type="dxa"/>
            <w:shd w:val="clear" w:color="auto" w:fill="auto"/>
          </w:tcPr>
          <w:p w14:paraId="3A38CF7A" w14:textId="77777777" w:rsidR="00D32EA5" w:rsidRPr="0069596B" w:rsidRDefault="00D32EA5" w:rsidP="00D32EA5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07C3BE9" w14:textId="77777777" w:rsidR="00D32EA5" w:rsidRPr="0069596B" w:rsidRDefault="00D32EA5" w:rsidP="00D32EA5">
            <w:pPr>
              <w:tabs>
                <w:tab w:val="decimal" w:pos="84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2,113,787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9132327" w14:textId="77777777" w:rsidR="00D32EA5" w:rsidRPr="0069596B" w:rsidRDefault="00D32EA5" w:rsidP="00D32EA5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E3849E9" w14:textId="61795A74" w:rsidR="00D32EA5" w:rsidRPr="00D32EA5" w:rsidRDefault="00D32EA5" w:rsidP="00D32EA5">
            <w:pPr>
              <w:tabs>
                <w:tab w:val="decimal" w:pos="89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32EA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</w:t>
            </w:r>
            <w:r w:rsidRPr="00D32EA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D32EA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249</w:t>
            </w:r>
            <w:r w:rsidRPr="00D32EA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D32EA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928</w:t>
            </w:r>
          </w:p>
        </w:tc>
        <w:tc>
          <w:tcPr>
            <w:tcW w:w="239" w:type="dxa"/>
            <w:shd w:val="clear" w:color="auto" w:fill="auto"/>
          </w:tcPr>
          <w:p w14:paraId="30785912" w14:textId="77777777" w:rsidR="00D32EA5" w:rsidRPr="0069596B" w:rsidRDefault="00D32EA5" w:rsidP="00D32EA5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right="-1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3FDD0D2" w14:textId="77777777" w:rsidR="00D32EA5" w:rsidRPr="0069596B" w:rsidRDefault="00D32EA5" w:rsidP="00D32EA5">
            <w:pPr>
              <w:tabs>
                <w:tab w:val="decimal" w:pos="859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2,108,876</w:t>
            </w:r>
          </w:p>
        </w:tc>
      </w:tr>
    </w:tbl>
    <w:p w14:paraId="5124B532" w14:textId="77777777" w:rsidR="0069596B" w:rsidRPr="0044207E" w:rsidRDefault="0069596B" w:rsidP="0044207E">
      <w:pPr>
        <w:spacing w:after="0"/>
        <w:rPr>
          <w:rFonts w:asciiTheme="majorBidi" w:hAnsiTheme="majorBidi" w:cstheme="majorBidi"/>
          <w:sz w:val="20"/>
          <w:szCs w:val="24"/>
        </w:rPr>
      </w:pPr>
    </w:p>
    <w:p w14:paraId="08482DB0" w14:textId="77777777" w:rsidR="0069596B" w:rsidRPr="0044207E" w:rsidRDefault="0069596B" w:rsidP="0044207E">
      <w:pPr>
        <w:ind w:firstLine="576"/>
        <w:rPr>
          <w:rFonts w:asciiTheme="majorBidi" w:hAnsiTheme="majorBidi" w:cstheme="majorBidi"/>
          <w:sz w:val="20"/>
          <w:szCs w:val="20"/>
          <w:cs/>
        </w:rPr>
      </w:pPr>
      <w:r w:rsidRPr="0044207E">
        <w:rPr>
          <w:rFonts w:asciiTheme="majorBidi" w:hAnsiTheme="majorBidi" w:cstheme="majorBidi"/>
          <w:sz w:val="20"/>
          <w:szCs w:val="20"/>
          <w:vertAlign w:val="superscript"/>
        </w:rPr>
        <w:t>*</w:t>
      </w:r>
      <w:r w:rsidRPr="0044207E">
        <w:rPr>
          <w:rFonts w:asciiTheme="majorBidi" w:hAnsiTheme="majorBidi" w:cstheme="majorBidi"/>
          <w:sz w:val="20"/>
          <w:szCs w:val="20"/>
          <w:cs/>
        </w:rPr>
        <w:t xml:space="preserve">   สุทธิรายได้รอตัดบัญชี</w:t>
      </w:r>
    </w:p>
    <w:p w14:paraId="540D6957" w14:textId="77777777" w:rsidR="0069596B" w:rsidRPr="0069596B" w:rsidRDefault="0069596B" w:rsidP="0044207E">
      <w:pPr>
        <w:spacing w:after="0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</w:p>
    <w:p w14:paraId="218F157C" w14:textId="77777777" w:rsidR="0069596B" w:rsidRPr="0069596B" w:rsidRDefault="0069596B" w:rsidP="003360A8">
      <w:pPr>
        <w:numPr>
          <w:ilvl w:val="1"/>
          <w:numId w:val="34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69596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จำแนกตามประเภทการจัดชั้น </w:t>
      </w:r>
    </w:p>
    <w:p w14:paraId="0937F896" w14:textId="77777777" w:rsidR="0069596B" w:rsidRPr="0069596B" w:rsidRDefault="0069596B" w:rsidP="0044207E">
      <w:pPr>
        <w:spacing w:after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06"/>
        <w:gridCol w:w="1224"/>
        <w:gridCol w:w="270"/>
        <w:gridCol w:w="1170"/>
      </w:tblGrid>
      <w:tr w:rsidR="0069596B" w:rsidRPr="0069596B" w14:paraId="04E574F2" w14:textId="77777777" w:rsidTr="0046349C">
        <w:tc>
          <w:tcPr>
            <w:tcW w:w="6606" w:type="dxa"/>
            <w:shd w:val="clear" w:color="auto" w:fill="auto"/>
          </w:tcPr>
          <w:p w14:paraId="4348515B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865F91C" w14:textId="77777777" w:rsidR="0069596B" w:rsidRPr="0069596B" w:rsidRDefault="0069596B" w:rsidP="0069596B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  <w:p w14:paraId="0B1273FA" w14:textId="77777777" w:rsidR="0069596B" w:rsidRPr="0069596B" w:rsidRDefault="0069596B" w:rsidP="0069596B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5DF7F843" w14:textId="77777777" w:rsidR="0069596B" w:rsidRPr="0069596B" w:rsidRDefault="0069596B" w:rsidP="0069596B">
            <w:pPr>
              <w:suppressAutoHyphens/>
              <w:spacing w:after="0" w:line="240" w:lineRule="auto"/>
              <w:ind w:left="-109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CFC1642" w14:textId="77777777" w:rsidR="0069596B" w:rsidRPr="0069596B" w:rsidRDefault="0069596B" w:rsidP="0069596B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</w:p>
          <w:p w14:paraId="3DEE9561" w14:textId="77777777" w:rsidR="0069596B" w:rsidRPr="0069596B" w:rsidRDefault="0069596B" w:rsidP="0069596B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69596B" w:rsidRPr="0069596B" w14:paraId="605D6A89" w14:textId="77777777" w:rsidTr="0046349C">
        <w:tc>
          <w:tcPr>
            <w:tcW w:w="6606" w:type="dxa"/>
            <w:shd w:val="clear" w:color="auto" w:fill="auto"/>
          </w:tcPr>
          <w:p w14:paraId="14E39EF2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B5567BA" w14:textId="77777777" w:rsidR="0069596B" w:rsidRPr="0069596B" w:rsidRDefault="0069596B" w:rsidP="0069596B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70" w:type="dxa"/>
          </w:tcPr>
          <w:p w14:paraId="16794528" w14:textId="77777777" w:rsidR="0069596B" w:rsidRPr="0069596B" w:rsidRDefault="0069596B" w:rsidP="0069596B">
            <w:pPr>
              <w:suppressAutoHyphens/>
              <w:spacing w:after="0" w:line="240" w:lineRule="auto"/>
              <w:ind w:left="-109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55EC94D" w14:textId="77777777" w:rsidR="0069596B" w:rsidRPr="0069596B" w:rsidRDefault="0069596B" w:rsidP="0069596B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69596B" w:rsidRPr="0069596B" w14:paraId="212DFC54" w14:textId="77777777" w:rsidTr="0046349C">
        <w:tc>
          <w:tcPr>
            <w:tcW w:w="6606" w:type="dxa"/>
            <w:shd w:val="clear" w:color="auto" w:fill="auto"/>
            <w:vAlign w:val="bottom"/>
          </w:tcPr>
          <w:p w14:paraId="7ACCE242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1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664" w:type="dxa"/>
            <w:gridSpan w:val="3"/>
            <w:shd w:val="clear" w:color="auto" w:fill="auto"/>
            <w:vAlign w:val="bottom"/>
          </w:tcPr>
          <w:p w14:paraId="2110EBAC" w14:textId="77777777" w:rsidR="0069596B" w:rsidRPr="0069596B" w:rsidRDefault="0069596B" w:rsidP="0069596B">
            <w:pPr>
              <w:tabs>
                <w:tab w:val="decimal" w:pos="879"/>
              </w:tabs>
              <w:suppressAutoHyphens/>
              <w:spacing w:after="0" w:line="240" w:lineRule="auto"/>
              <w:ind w:left="-113" w:right="4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C865ED" w:rsidRPr="0069596B" w14:paraId="18283E7B" w14:textId="77777777" w:rsidTr="0046349C">
        <w:tc>
          <w:tcPr>
            <w:tcW w:w="6606" w:type="dxa"/>
            <w:shd w:val="clear" w:color="auto" w:fill="auto"/>
            <w:vAlign w:val="bottom"/>
          </w:tcPr>
          <w:p w14:paraId="7C35E9FE" w14:textId="77777777" w:rsidR="00C865ED" w:rsidRPr="0069596B" w:rsidRDefault="00C865ED" w:rsidP="00C865ED">
            <w:pPr>
              <w:suppressAutoHyphens/>
              <w:snapToGrid w:val="0"/>
              <w:spacing w:after="0" w:line="240" w:lineRule="auto"/>
              <w:ind w:right="-1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bookmarkStart w:id="14" w:name="_Hlk40191795"/>
            <w:r w:rsidRPr="0069596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5EC06A" w14:textId="01F75D6B" w:rsidR="00C865ED" w:rsidRPr="00C865ED" w:rsidRDefault="00C865ED" w:rsidP="0046349C">
            <w:pPr>
              <w:tabs>
                <w:tab w:val="decimal" w:pos="1013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865ED">
              <w:rPr>
                <w:rFonts w:asciiTheme="majorBidi" w:eastAsia="Times New Roman" w:hAnsiTheme="majorBidi" w:cstheme="majorBidi"/>
                <w:sz w:val="28"/>
                <w:lang w:eastAsia="zh-CN"/>
              </w:rPr>
              <w:t>1,969,341</w:t>
            </w:r>
          </w:p>
        </w:tc>
        <w:tc>
          <w:tcPr>
            <w:tcW w:w="270" w:type="dxa"/>
          </w:tcPr>
          <w:p w14:paraId="3D088830" w14:textId="77777777" w:rsidR="00C865ED" w:rsidRPr="0069596B" w:rsidRDefault="00C865ED" w:rsidP="00C865ED">
            <w:pPr>
              <w:tabs>
                <w:tab w:val="decimal" w:pos="847"/>
                <w:tab w:val="decimal" w:pos="1095"/>
              </w:tabs>
              <w:suppressAutoHyphens/>
              <w:spacing w:after="0" w:line="240" w:lineRule="auto"/>
              <w:ind w:left="-115" w:right="-15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5D5F93" w14:textId="3393B1A7" w:rsidR="00C865ED" w:rsidRPr="00C865ED" w:rsidRDefault="00C865ED" w:rsidP="0046349C">
            <w:pPr>
              <w:tabs>
                <w:tab w:val="decimal" w:pos="847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865ED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1</w:t>
            </w:r>
            <w:r w:rsidRPr="00C865ED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20363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965</w:t>
            </w:r>
            <w:r w:rsidRPr="00C865ED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C865ED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429</w:t>
            </w:r>
          </w:p>
        </w:tc>
      </w:tr>
      <w:tr w:rsidR="00C865ED" w:rsidRPr="0069596B" w14:paraId="3B2E918F" w14:textId="77777777" w:rsidTr="0046349C">
        <w:tc>
          <w:tcPr>
            <w:tcW w:w="6606" w:type="dxa"/>
            <w:shd w:val="clear" w:color="auto" w:fill="auto"/>
            <w:vAlign w:val="bottom"/>
          </w:tcPr>
          <w:p w14:paraId="5AF1B160" w14:textId="77777777" w:rsidR="00C865ED" w:rsidRPr="0069596B" w:rsidRDefault="00C865ED" w:rsidP="00C865ED">
            <w:pPr>
              <w:suppressAutoHyphens/>
              <w:snapToGrid w:val="0"/>
              <w:spacing w:after="0" w:line="240" w:lineRule="auto"/>
              <w:ind w:right="-1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2E8EAA" w14:textId="09C78247" w:rsidR="00C865ED" w:rsidRPr="00C865ED" w:rsidRDefault="00C865ED" w:rsidP="0046349C">
            <w:pPr>
              <w:tabs>
                <w:tab w:val="decimal" w:pos="1013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865ED">
              <w:rPr>
                <w:rFonts w:asciiTheme="majorBidi" w:eastAsia="Times New Roman" w:hAnsiTheme="majorBidi" w:cstheme="majorBidi"/>
                <w:sz w:val="28"/>
                <w:lang w:eastAsia="zh-CN"/>
              </w:rPr>
              <w:t>197,637</w:t>
            </w:r>
          </w:p>
        </w:tc>
        <w:tc>
          <w:tcPr>
            <w:tcW w:w="270" w:type="dxa"/>
          </w:tcPr>
          <w:p w14:paraId="6623BA9D" w14:textId="77777777" w:rsidR="00C865ED" w:rsidRPr="0069596B" w:rsidRDefault="00C865ED" w:rsidP="00C865ED">
            <w:pPr>
              <w:tabs>
                <w:tab w:val="decimal" w:pos="847"/>
                <w:tab w:val="decimal" w:pos="1095"/>
              </w:tabs>
              <w:suppressAutoHyphens/>
              <w:spacing w:after="0" w:line="240" w:lineRule="auto"/>
              <w:ind w:left="-115" w:right="-15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3BB1558" w14:textId="4413177A" w:rsidR="00C865ED" w:rsidRPr="00C865ED" w:rsidRDefault="00C865ED" w:rsidP="0046349C">
            <w:pPr>
              <w:tabs>
                <w:tab w:val="decimal" w:pos="847"/>
              </w:tabs>
              <w:suppressAutoHyphens/>
              <w:spacing w:after="0" w:line="240" w:lineRule="auto"/>
              <w:ind w:left="-115" w:right="-15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865ED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197</w:t>
            </w:r>
            <w:r w:rsidRPr="00C865ED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C865ED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334</w:t>
            </w:r>
          </w:p>
        </w:tc>
      </w:tr>
      <w:tr w:rsidR="00C865ED" w:rsidRPr="0069596B" w14:paraId="4614072C" w14:textId="3CC663D1" w:rsidTr="0046349C">
        <w:tc>
          <w:tcPr>
            <w:tcW w:w="6606" w:type="dxa"/>
            <w:shd w:val="clear" w:color="auto" w:fill="auto"/>
            <w:vAlign w:val="bottom"/>
          </w:tcPr>
          <w:p w14:paraId="0492E475" w14:textId="77777777" w:rsidR="00C865ED" w:rsidRPr="0069596B" w:rsidRDefault="00C865ED" w:rsidP="00C865ED">
            <w:pPr>
              <w:suppressAutoHyphens/>
              <w:snapToGrid w:val="0"/>
              <w:spacing w:after="0" w:line="240" w:lineRule="auto"/>
              <w:ind w:right="-1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531740" w14:textId="45DD9E4F" w:rsidR="00C865ED" w:rsidRPr="00C865ED" w:rsidRDefault="00C865ED" w:rsidP="0046349C">
            <w:pPr>
              <w:tabs>
                <w:tab w:val="decimal" w:pos="1013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865ED">
              <w:rPr>
                <w:rFonts w:asciiTheme="majorBidi" w:eastAsia="Times New Roman" w:hAnsiTheme="majorBidi" w:cstheme="majorBidi"/>
                <w:sz w:val="28"/>
                <w:lang w:eastAsia="zh-CN"/>
              </w:rPr>
              <w:t>102,772</w:t>
            </w:r>
          </w:p>
        </w:tc>
        <w:tc>
          <w:tcPr>
            <w:tcW w:w="270" w:type="dxa"/>
          </w:tcPr>
          <w:p w14:paraId="18AFB550" w14:textId="42C615A3" w:rsidR="00C865ED" w:rsidRPr="0069596B" w:rsidRDefault="00C865ED" w:rsidP="00C865ED">
            <w:pPr>
              <w:tabs>
                <w:tab w:val="decimal" w:pos="847"/>
                <w:tab w:val="decimal" w:pos="1095"/>
              </w:tabs>
              <w:suppressAutoHyphens/>
              <w:spacing w:after="0" w:line="240" w:lineRule="auto"/>
              <w:ind w:left="-115" w:right="-15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7CB8758" w14:textId="2B788BEC" w:rsidR="00C865ED" w:rsidRPr="00C865ED" w:rsidRDefault="00C865ED" w:rsidP="0046349C">
            <w:pPr>
              <w:tabs>
                <w:tab w:val="decimal" w:pos="847"/>
              </w:tabs>
              <w:suppressAutoHyphens/>
              <w:spacing w:after="0" w:line="240" w:lineRule="auto"/>
              <w:ind w:left="-115" w:right="-15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865ED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101</w:t>
            </w:r>
            <w:r w:rsidRPr="00C865ED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C865ED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610</w:t>
            </w:r>
          </w:p>
        </w:tc>
      </w:tr>
      <w:bookmarkEnd w:id="14"/>
      <w:tr w:rsidR="00C865ED" w:rsidRPr="0069596B" w14:paraId="3839ABAC" w14:textId="77777777" w:rsidTr="0046349C">
        <w:tc>
          <w:tcPr>
            <w:tcW w:w="6606" w:type="dxa"/>
            <w:shd w:val="clear" w:color="auto" w:fill="auto"/>
            <w:vAlign w:val="bottom"/>
          </w:tcPr>
          <w:p w14:paraId="0963F269" w14:textId="77777777" w:rsidR="00C865ED" w:rsidRPr="0069596B" w:rsidRDefault="00C865ED" w:rsidP="00C865ED">
            <w:pPr>
              <w:suppressAutoHyphens/>
              <w:spacing w:after="0" w:line="240" w:lineRule="auto"/>
              <w:ind w:right="-6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76E4D" w14:textId="620F163A" w:rsidR="00C865ED" w:rsidRPr="00562C65" w:rsidRDefault="00C865ED" w:rsidP="0046349C">
            <w:pPr>
              <w:tabs>
                <w:tab w:val="decimal" w:pos="1013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62C6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2,269,750</w:t>
            </w:r>
          </w:p>
        </w:tc>
        <w:tc>
          <w:tcPr>
            <w:tcW w:w="270" w:type="dxa"/>
          </w:tcPr>
          <w:p w14:paraId="672F56BD" w14:textId="77777777" w:rsidR="00C865ED" w:rsidRPr="00562C65" w:rsidRDefault="00C865ED" w:rsidP="00C865ED">
            <w:pPr>
              <w:tabs>
                <w:tab w:val="decimal" w:pos="847"/>
                <w:tab w:val="decimal" w:pos="1095"/>
              </w:tabs>
              <w:suppressAutoHyphens/>
              <w:spacing w:after="0" w:line="240" w:lineRule="auto"/>
              <w:ind w:left="-115" w:right="-15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1F778A" w14:textId="4A9CA617" w:rsidR="00C865ED" w:rsidRPr="00562C65" w:rsidRDefault="00C865ED" w:rsidP="00C865ED">
            <w:pPr>
              <w:tabs>
                <w:tab w:val="decimal" w:pos="847"/>
              </w:tabs>
              <w:suppressAutoHyphens/>
              <w:spacing w:after="0" w:line="240" w:lineRule="auto"/>
              <w:ind w:left="-115" w:right="-15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62C6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</w:t>
            </w:r>
            <w:r w:rsidRPr="00562C6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562C6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264</w:t>
            </w:r>
            <w:r w:rsidRPr="00562C6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562C6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373</w:t>
            </w:r>
          </w:p>
        </w:tc>
      </w:tr>
    </w:tbl>
    <w:p w14:paraId="177BA45A" w14:textId="77777777" w:rsidR="0069596B" w:rsidRPr="0069596B" w:rsidRDefault="0069596B" w:rsidP="0044207E">
      <w:pPr>
        <w:spacing w:after="0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7D5CD361" w14:textId="77777777" w:rsidR="0069596B" w:rsidRPr="0044207E" w:rsidRDefault="0069596B" w:rsidP="0044207E">
      <w:pPr>
        <w:ind w:firstLine="576"/>
        <w:rPr>
          <w:rFonts w:asciiTheme="majorBidi" w:hAnsiTheme="majorBidi" w:cstheme="majorBidi"/>
          <w:sz w:val="20"/>
          <w:szCs w:val="20"/>
          <w:cs/>
        </w:rPr>
      </w:pPr>
      <w:r w:rsidRPr="0051382F">
        <w:rPr>
          <w:rFonts w:asciiTheme="majorBidi" w:hAnsiTheme="majorBidi" w:cstheme="majorBidi"/>
          <w:sz w:val="20"/>
          <w:szCs w:val="20"/>
          <w:vertAlign w:val="superscript"/>
        </w:rPr>
        <w:t>*</w:t>
      </w:r>
      <w:r w:rsidRPr="0044207E">
        <w:rPr>
          <w:rFonts w:asciiTheme="majorBidi" w:hAnsiTheme="majorBidi" w:cstheme="majorBidi" w:hint="cs"/>
          <w:sz w:val="20"/>
          <w:szCs w:val="20"/>
          <w:cs/>
        </w:rPr>
        <w:t xml:space="preserve">   รวมดอกเบี้ยค้างรับและรายได้ดอกเบี้ยที่ยังไม่ถึงกำหนดชำระ</w:t>
      </w:r>
    </w:p>
    <w:p w14:paraId="6D262367" w14:textId="77777777" w:rsidR="0069596B" w:rsidRPr="0069596B" w:rsidRDefault="0069596B" w:rsidP="0044207E">
      <w:pPr>
        <w:rPr>
          <w:lang w:eastAsia="zh-CN"/>
        </w:rPr>
      </w:pPr>
    </w:p>
    <w:p w14:paraId="6B29074C" w14:textId="77777777" w:rsidR="0069596B" w:rsidRPr="0069596B" w:rsidRDefault="0069596B" w:rsidP="0069596B">
      <w:pPr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sectPr w:rsidR="0069596B" w:rsidRPr="0069596B" w:rsidSect="004D566E">
          <w:pgSz w:w="11909" w:h="16834" w:code="9"/>
          <w:pgMar w:top="691" w:right="1152" w:bottom="576" w:left="1152" w:header="720" w:footer="720" w:gutter="0"/>
          <w:cols w:space="720"/>
          <w:docGrid w:linePitch="490"/>
        </w:sectPr>
      </w:pPr>
    </w:p>
    <w:p w14:paraId="2009E992" w14:textId="77777777" w:rsidR="0069596B" w:rsidRPr="0069596B" w:rsidRDefault="0069596B" w:rsidP="0069596B">
      <w:pPr>
        <w:tabs>
          <w:tab w:val="left" w:pos="360"/>
        </w:tabs>
        <w:suppressAutoHyphens/>
        <w:spacing w:after="0" w:line="240" w:lineRule="auto"/>
        <w:ind w:left="1170" w:right="-25" w:hanging="450"/>
        <w:rPr>
          <w:rFonts w:asciiTheme="majorBidi" w:eastAsia="Times New Roman" w:hAnsiTheme="majorBidi" w:cstheme="majorBidi"/>
          <w:b/>
          <w:bCs/>
          <w:sz w:val="2"/>
          <w:szCs w:val="2"/>
          <w:lang w:eastAsia="zh-CN"/>
        </w:rPr>
      </w:pPr>
    </w:p>
    <w:tbl>
      <w:tblPr>
        <w:tblW w:w="13453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960"/>
        <w:gridCol w:w="1096"/>
        <w:gridCol w:w="280"/>
        <w:gridCol w:w="1189"/>
        <w:gridCol w:w="238"/>
        <w:gridCol w:w="1235"/>
        <w:gridCol w:w="270"/>
        <w:gridCol w:w="1260"/>
        <w:gridCol w:w="236"/>
        <w:gridCol w:w="1114"/>
        <w:gridCol w:w="239"/>
        <w:gridCol w:w="1170"/>
        <w:gridCol w:w="276"/>
        <w:gridCol w:w="890"/>
      </w:tblGrid>
      <w:tr w:rsidR="0069596B" w:rsidRPr="0069596B" w14:paraId="55C9E15C" w14:textId="77777777" w:rsidTr="00496A3D">
        <w:tc>
          <w:tcPr>
            <w:tcW w:w="3960" w:type="dxa"/>
            <w:shd w:val="clear" w:color="auto" w:fill="auto"/>
          </w:tcPr>
          <w:p w14:paraId="37523C5D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493" w:type="dxa"/>
            <w:gridSpan w:val="13"/>
            <w:shd w:val="clear" w:color="auto" w:fill="auto"/>
          </w:tcPr>
          <w:p w14:paraId="68E289B5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งบการเงิน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69596B" w:rsidRPr="0069596B" w14:paraId="519E12A7" w14:textId="77777777" w:rsidTr="00496A3D">
        <w:tc>
          <w:tcPr>
            <w:tcW w:w="3960" w:type="dxa"/>
            <w:shd w:val="clear" w:color="auto" w:fill="auto"/>
          </w:tcPr>
          <w:p w14:paraId="3CD762E2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493" w:type="dxa"/>
            <w:gridSpan w:val="13"/>
            <w:shd w:val="clear" w:color="auto" w:fill="auto"/>
          </w:tcPr>
          <w:p w14:paraId="2DF9577D" w14:textId="55FB9A23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</w:tr>
      <w:tr w:rsidR="0069596B" w:rsidRPr="0069596B" w14:paraId="6B9E122D" w14:textId="77777777" w:rsidTr="00496A3D">
        <w:tc>
          <w:tcPr>
            <w:tcW w:w="3960" w:type="dxa"/>
            <w:shd w:val="clear" w:color="auto" w:fill="auto"/>
          </w:tcPr>
          <w:p w14:paraId="383E6C02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5568" w:type="dxa"/>
            <w:gridSpan w:val="7"/>
            <w:shd w:val="clear" w:color="auto" w:fill="auto"/>
          </w:tcPr>
          <w:p w14:paraId="4DC24C50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แบบรายสินเชื่อ</w:t>
            </w:r>
          </w:p>
        </w:tc>
        <w:tc>
          <w:tcPr>
            <w:tcW w:w="236" w:type="dxa"/>
          </w:tcPr>
          <w:p w14:paraId="31F66CC2" w14:textId="77777777" w:rsidR="0069596B" w:rsidRPr="0069596B" w:rsidRDefault="0069596B" w:rsidP="0069596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523" w:type="dxa"/>
            <w:gridSpan w:val="3"/>
          </w:tcPr>
          <w:p w14:paraId="55B72432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แบบรายกลุ่ม</w:t>
            </w:r>
          </w:p>
        </w:tc>
        <w:tc>
          <w:tcPr>
            <w:tcW w:w="276" w:type="dxa"/>
            <w:shd w:val="clear" w:color="auto" w:fill="auto"/>
          </w:tcPr>
          <w:p w14:paraId="6DF46435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53B5417C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69596B" w:rsidRPr="0069596B" w14:paraId="15194C48" w14:textId="77777777" w:rsidTr="00496A3D">
        <w:tc>
          <w:tcPr>
            <w:tcW w:w="3960" w:type="dxa"/>
            <w:shd w:val="clear" w:color="auto" w:fill="auto"/>
          </w:tcPr>
          <w:p w14:paraId="2A2C4A46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5568" w:type="dxa"/>
            <w:gridSpan w:val="7"/>
            <w:shd w:val="clear" w:color="auto" w:fill="auto"/>
          </w:tcPr>
          <w:p w14:paraId="002A3813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(สินเชื่อทั้งหมดยกเว้นลูกหนี้ตามสัญญาเช่า</w:t>
            </w:r>
            <w:r w:rsidRPr="0069596B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ซื้อ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)</w:t>
            </w:r>
          </w:p>
        </w:tc>
        <w:tc>
          <w:tcPr>
            <w:tcW w:w="236" w:type="dxa"/>
          </w:tcPr>
          <w:p w14:paraId="6EB5DFCE" w14:textId="77777777" w:rsidR="0069596B" w:rsidRPr="0069596B" w:rsidRDefault="0069596B" w:rsidP="0069596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523" w:type="dxa"/>
            <w:gridSpan w:val="3"/>
          </w:tcPr>
          <w:p w14:paraId="5257D6CD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(ลูกหนี้ตามสัญญาเช่า</w:t>
            </w:r>
            <w:r w:rsidRPr="0069596B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th-TH" w:eastAsia="zh-CN"/>
              </w:rPr>
              <w:t>ซื้อ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)</w:t>
            </w:r>
          </w:p>
        </w:tc>
        <w:tc>
          <w:tcPr>
            <w:tcW w:w="276" w:type="dxa"/>
            <w:shd w:val="clear" w:color="auto" w:fill="auto"/>
          </w:tcPr>
          <w:p w14:paraId="0ED84D2B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1B15242B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69596B" w:rsidRPr="0069596B" w14:paraId="456C3529" w14:textId="77777777" w:rsidTr="00496A3D">
        <w:tc>
          <w:tcPr>
            <w:tcW w:w="3960" w:type="dxa"/>
            <w:shd w:val="clear" w:color="auto" w:fill="auto"/>
          </w:tcPr>
          <w:p w14:paraId="069024A6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96" w:type="dxa"/>
            <w:shd w:val="clear" w:color="auto" w:fill="auto"/>
          </w:tcPr>
          <w:p w14:paraId="62DABA83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เงินให้สินเชื่อ</w:t>
            </w:r>
          </w:p>
        </w:tc>
        <w:tc>
          <w:tcPr>
            <w:tcW w:w="280" w:type="dxa"/>
            <w:shd w:val="clear" w:color="auto" w:fill="auto"/>
          </w:tcPr>
          <w:p w14:paraId="7C3214FE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285C5993" w14:textId="77777777" w:rsidR="0069596B" w:rsidRPr="0069596B" w:rsidRDefault="0069596B" w:rsidP="0069596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14:paraId="79E51545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646DF319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อัตราที่ใช้ใน</w:t>
            </w:r>
          </w:p>
        </w:tc>
        <w:tc>
          <w:tcPr>
            <w:tcW w:w="270" w:type="dxa"/>
            <w:shd w:val="clear" w:color="auto" w:fill="auto"/>
          </w:tcPr>
          <w:p w14:paraId="6913E9CF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BFDA156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C2332BE" w14:textId="77777777" w:rsidR="0069596B" w:rsidRPr="0069596B" w:rsidRDefault="0069596B" w:rsidP="0069596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14" w:type="dxa"/>
          </w:tcPr>
          <w:p w14:paraId="3D5E55FA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</w:tcPr>
          <w:p w14:paraId="67151F13" w14:textId="77777777" w:rsidR="0069596B" w:rsidRPr="0069596B" w:rsidRDefault="0069596B" w:rsidP="0069596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30561224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6" w:type="dxa"/>
            <w:shd w:val="clear" w:color="auto" w:fill="auto"/>
          </w:tcPr>
          <w:p w14:paraId="7102BAAE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10C0899E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69596B" w:rsidRPr="0069596B" w14:paraId="4D594B57" w14:textId="77777777" w:rsidTr="00496A3D">
        <w:tc>
          <w:tcPr>
            <w:tcW w:w="3960" w:type="dxa"/>
            <w:shd w:val="clear" w:color="auto" w:fill="auto"/>
          </w:tcPr>
          <w:p w14:paraId="634039AA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96" w:type="dxa"/>
            <w:shd w:val="clear" w:color="auto" w:fill="auto"/>
          </w:tcPr>
          <w:p w14:paraId="31F10B72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และดอกเบี้ย</w:t>
            </w:r>
          </w:p>
        </w:tc>
        <w:tc>
          <w:tcPr>
            <w:tcW w:w="280" w:type="dxa"/>
            <w:shd w:val="clear" w:color="auto" w:fill="auto"/>
          </w:tcPr>
          <w:p w14:paraId="0750E258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4507F9D9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14:paraId="5E08D64B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1411DAA2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การตั้งค่าเผื่อ</w:t>
            </w:r>
          </w:p>
        </w:tc>
        <w:tc>
          <w:tcPr>
            <w:tcW w:w="270" w:type="dxa"/>
            <w:shd w:val="clear" w:color="auto" w:fill="auto"/>
          </w:tcPr>
          <w:p w14:paraId="0BFD3519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BEAB50F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ค่าเผื่อหนี้สงสัย</w:t>
            </w:r>
          </w:p>
        </w:tc>
        <w:tc>
          <w:tcPr>
            <w:tcW w:w="236" w:type="dxa"/>
          </w:tcPr>
          <w:p w14:paraId="4630C409" w14:textId="77777777" w:rsidR="0069596B" w:rsidRPr="0069596B" w:rsidRDefault="0069596B" w:rsidP="0069596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14" w:type="dxa"/>
          </w:tcPr>
          <w:p w14:paraId="57DD60F7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และดอกเบี้ย</w:t>
            </w:r>
          </w:p>
        </w:tc>
        <w:tc>
          <w:tcPr>
            <w:tcW w:w="239" w:type="dxa"/>
            <w:shd w:val="clear" w:color="auto" w:fill="auto"/>
          </w:tcPr>
          <w:p w14:paraId="62DDB972" w14:textId="77777777" w:rsidR="0069596B" w:rsidRPr="0069596B" w:rsidRDefault="0069596B" w:rsidP="0069596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6F2042D2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ค่าเผื่อหนี้สงสัย</w:t>
            </w:r>
          </w:p>
        </w:tc>
        <w:tc>
          <w:tcPr>
            <w:tcW w:w="276" w:type="dxa"/>
            <w:shd w:val="clear" w:color="auto" w:fill="auto"/>
          </w:tcPr>
          <w:p w14:paraId="43B06E85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628CC473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69596B" w:rsidRPr="0069596B" w14:paraId="0F182C62" w14:textId="77777777" w:rsidTr="00496A3D">
        <w:tc>
          <w:tcPr>
            <w:tcW w:w="3960" w:type="dxa"/>
            <w:shd w:val="clear" w:color="auto" w:fill="auto"/>
          </w:tcPr>
          <w:p w14:paraId="75AC2118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96" w:type="dxa"/>
            <w:shd w:val="clear" w:color="auto" w:fill="auto"/>
          </w:tcPr>
          <w:p w14:paraId="677E8369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ค้างรับ</w:t>
            </w:r>
          </w:p>
        </w:tc>
        <w:tc>
          <w:tcPr>
            <w:tcW w:w="280" w:type="dxa"/>
            <w:shd w:val="clear" w:color="auto" w:fill="auto"/>
          </w:tcPr>
          <w:p w14:paraId="7B845059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1E0B542E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14:paraId="33A92747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7B549BF7" w14:textId="77777777" w:rsidR="0069596B" w:rsidRPr="0069596B" w:rsidRDefault="0069596B" w:rsidP="0069596B">
            <w:pPr>
              <w:suppressAutoHyphens/>
              <w:spacing w:after="0" w:line="240" w:lineRule="auto"/>
              <w:ind w:left="-95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หนี้สงสัยจะสูญ</w:t>
            </w:r>
          </w:p>
        </w:tc>
        <w:tc>
          <w:tcPr>
            <w:tcW w:w="270" w:type="dxa"/>
            <w:shd w:val="clear" w:color="auto" w:fill="auto"/>
          </w:tcPr>
          <w:p w14:paraId="77F05660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A2EA69F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    จะสูญ 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val="th-TH" w:eastAsia="zh-CN"/>
              </w:rPr>
              <w:t>***</w:t>
            </w:r>
          </w:p>
        </w:tc>
        <w:tc>
          <w:tcPr>
            <w:tcW w:w="236" w:type="dxa"/>
          </w:tcPr>
          <w:p w14:paraId="4ABB0471" w14:textId="77777777" w:rsidR="0069596B" w:rsidRPr="0069596B" w:rsidRDefault="0069596B" w:rsidP="0069596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14" w:type="dxa"/>
          </w:tcPr>
          <w:p w14:paraId="03A6455C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ค้างรับ</w:t>
            </w:r>
          </w:p>
        </w:tc>
        <w:tc>
          <w:tcPr>
            <w:tcW w:w="239" w:type="dxa"/>
            <w:shd w:val="clear" w:color="auto" w:fill="auto"/>
          </w:tcPr>
          <w:p w14:paraId="1CBF99E3" w14:textId="77777777" w:rsidR="0069596B" w:rsidRPr="0069596B" w:rsidRDefault="0069596B" w:rsidP="0069596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7D7F6D88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 xml:space="preserve">       จะสูญ 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***</w:t>
            </w:r>
          </w:p>
        </w:tc>
        <w:tc>
          <w:tcPr>
            <w:tcW w:w="276" w:type="dxa"/>
            <w:shd w:val="clear" w:color="auto" w:fill="auto"/>
          </w:tcPr>
          <w:p w14:paraId="1C99F2F8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590AD19C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รวม</w:t>
            </w:r>
          </w:p>
        </w:tc>
      </w:tr>
      <w:tr w:rsidR="0069596B" w:rsidRPr="0069596B" w14:paraId="5697C027" w14:textId="77777777" w:rsidTr="00496A3D">
        <w:tc>
          <w:tcPr>
            <w:tcW w:w="3960" w:type="dxa"/>
            <w:shd w:val="clear" w:color="auto" w:fill="auto"/>
          </w:tcPr>
          <w:p w14:paraId="2D6B75DB" w14:textId="77777777" w:rsidR="0069596B" w:rsidRPr="0069596B" w:rsidRDefault="0069596B" w:rsidP="0069596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65" w:type="dxa"/>
            <w:gridSpan w:val="3"/>
            <w:shd w:val="clear" w:color="auto" w:fill="auto"/>
            <w:vAlign w:val="center"/>
          </w:tcPr>
          <w:p w14:paraId="0E952CA0" w14:textId="77777777" w:rsidR="0069596B" w:rsidRPr="0069596B" w:rsidRDefault="0069596B" w:rsidP="0069596B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14:paraId="0BDDB658" w14:textId="77777777" w:rsidR="0069596B" w:rsidRPr="0069596B" w:rsidRDefault="0069596B" w:rsidP="0069596B">
            <w:pPr>
              <w:tabs>
                <w:tab w:val="decimal" w:pos="612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53A8F4A2" w14:textId="77777777" w:rsidR="0069596B" w:rsidRPr="0069596B" w:rsidRDefault="0069596B" w:rsidP="0069596B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3BDBA34" w14:textId="77777777" w:rsidR="0069596B" w:rsidRPr="0069596B" w:rsidRDefault="0069596B" w:rsidP="0069596B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5185" w:type="dxa"/>
            <w:gridSpan w:val="7"/>
            <w:shd w:val="clear" w:color="auto" w:fill="auto"/>
          </w:tcPr>
          <w:p w14:paraId="709D1E13" w14:textId="77777777" w:rsidR="0069596B" w:rsidRPr="0069596B" w:rsidRDefault="0069596B" w:rsidP="0069596B">
            <w:pPr>
              <w:tabs>
                <w:tab w:val="decimal" w:pos="736"/>
              </w:tabs>
              <w:suppressAutoHyphens/>
              <w:snapToGrid w:val="0"/>
              <w:spacing w:after="0" w:line="240" w:lineRule="auto"/>
              <w:ind w:left="-129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(ล้านบาท)</w:t>
            </w:r>
          </w:p>
        </w:tc>
      </w:tr>
      <w:tr w:rsidR="0069596B" w:rsidRPr="0069596B" w14:paraId="081FDB01" w14:textId="77777777" w:rsidTr="00496A3D">
        <w:tc>
          <w:tcPr>
            <w:tcW w:w="3960" w:type="dxa"/>
            <w:shd w:val="clear" w:color="auto" w:fill="auto"/>
          </w:tcPr>
          <w:p w14:paraId="16B37EBF" w14:textId="77777777" w:rsidR="0069596B" w:rsidRPr="0069596B" w:rsidRDefault="0069596B" w:rsidP="0069596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เงินสำรองขั้นต่ำตามเกณฑ์ ธปท.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7F123269" w14:textId="77777777" w:rsidR="0069596B" w:rsidRPr="0069596B" w:rsidRDefault="0069596B" w:rsidP="0069596B">
            <w:pPr>
              <w:tabs>
                <w:tab w:val="decimal" w:pos="1044"/>
                <w:tab w:val="left" w:pos="76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14:paraId="7824DBDB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3913482F" w14:textId="77777777" w:rsidR="0069596B" w:rsidRPr="0069596B" w:rsidRDefault="0069596B" w:rsidP="0069596B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33C51502" w14:textId="77777777" w:rsidR="0069596B" w:rsidRPr="0069596B" w:rsidRDefault="0069596B" w:rsidP="0069596B">
            <w:pPr>
              <w:tabs>
                <w:tab w:val="decimal" w:pos="612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2AC3B0B7" w14:textId="77777777" w:rsidR="0069596B" w:rsidRPr="0069596B" w:rsidRDefault="0069596B" w:rsidP="0069596B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05F1ECB" w14:textId="77777777" w:rsidR="0069596B" w:rsidRPr="0069596B" w:rsidRDefault="0069596B" w:rsidP="0069596B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C2D2212" w14:textId="77777777" w:rsidR="0069596B" w:rsidRPr="0069596B" w:rsidRDefault="0069596B" w:rsidP="0069596B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A80DB96" w14:textId="77777777" w:rsidR="0069596B" w:rsidRPr="0069596B" w:rsidRDefault="0069596B" w:rsidP="0069596B">
            <w:pPr>
              <w:tabs>
                <w:tab w:val="decimal" w:pos="668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  <w:vAlign w:val="center"/>
          </w:tcPr>
          <w:p w14:paraId="3C74FB89" w14:textId="77777777" w:rsidR="0069596B" w:rsidRPr="0069596B" w:rsidRDefault="0069596B" w:rsidP="0069596B">
            <w:pPr>
              <w:tabs>
                <w:tab w:val="decimal" w:pos="1044"/>
                <w:tab w:val="left" w:pos="76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EE27BED" w14:textId="77777777" w:rsidR="0069596B" w:rsidRPr="0069596B" w:rsidRDefault="0069596B" w:rsidP="0069596B">
            <w:pPr>
              <w:tabs>
                <w:tab w:val="decimal" w:pos="668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01B9260B" w14:textId="77777777" w:rsidR="0069596B" w:rsidRPr="0069596B" w:rsidRDefault="0069596B" w:rsidP="0069596B">
            <w:pPr>
              <w:tabs>
                <w:tab w:val="decimal" w:pos="718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6" w:type="dxa"/>
            <w:shd w:val="clear" w:color="auto" w:fill="auto"/>
          </w:tcPr>
          <w:p w14:paraId="36F519B0" w14:textId="77777777" w:rsidR="0069596B" w:rsidRPr="0069596B" w:rsidRDefault="0069596B" w:rsidP="0069596B">
            <w:pPr>
              <w:tabs>
                <w:tab w:val="decimal" w:pos="668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73E7366D" w14:textId="77777777" w:rsidR="0069596B" w:rsidRPr="0069596B" w:rsidRDefault="0069596B" w:rsidP="0069596B">
            <w:pPr>
              <w:tabs>
                <w:tab w:val="decimal" w:pos="736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69596B" w:rsidRPr="0069596B" w14:paraId="6EC2F475" w14:textId="77777777" w:rsidTr="00496A3D">
        <w:tc>
          <w:tcPr>
            <w:tcW w:w="3960" w:type="dxa"/>
            <w:shd w:val="clear" w:color="auto" w:fill="auto"/>
          </w:tcPr>
          <w:p w14:paraId="49215BF3" w14:textId="77777777" w:rsidR="0069596B" w:rsidRPr="0069596B" w:rsidRDefault="0069596B" w:rsidP="0069596B">
            <w:pPr>
              <w:suppressAutoHyphens/>
              <w:spacing w:after="0" w:line="240" w:lineRule="auto"/>
              <w:ind w:left="1" w:right="-25" w:firstLine="16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จัดชั้นปกติ</w:t>
            </w:r>
          </w:p>
        </w:tc>
        <w:tc>
          <w:tcPr>
            <w:tcW w:w="1096" w:type="dxa"/>
            <w:shd w:val="clear" w:color="auto" w:fill="auto"/>
          </w:tcPr>
          <w:p w14:paraId="1FD16806" w14:textId="77777777" w:rsidR="0069596B" w:rsidRPr="0069596B" w:rsidRDefault="0069596B" w:rsidP="0069596B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768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195</w:t>
            </w:r>
          </w:p>
        </w:tc>
        <w:tc>
          <w:tcPr>
            <w:tcW w:w="280" w:type="dxa"/>
            <w:shd w:val="clear" w:color="auto" w:fill="auto"/>
          </w:tcPr>
          <w:p w14:paraId="3F90737D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23AB5CED" w14:textId="77777777" w:rsidR="0069596B" w:rsidRPr="0069596B" w:rsidRDefault="0069596B" w:rsidP="0069596B">
            <w:pPr>
              <w:tabs>
                <w:tab w:val="left" w:pos="960"/>
                <w:tab w:val="left" w:pos="7650"/>
              </w:tabs>
              <w:suppressAutoHyphens/>
              <w:spacing w:after="0" w:line="240" w:lineRule="auto"/>
              <w:ind w:right="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1,734,439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0018B3C3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4EB4F424" w14:textId="77777777" w:rsidR="0069596B" w:rsidRPr="0069596B" w:rsidRDefault="0069596B" w:rsidP="0069596B">
            <w:pPr>
              <w:tabs>
                <w:tab w:val="decimal" w:pos="967"/>
                <w:tab w:val="left" w:pos="7650"/>
              </w:tabs>
              <w:suppressAutoHyphens/>
              <w:spacing w:after="0" w:line="240" w:lineRule="auto"/>
              <w:ind w:right="28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F06DAAE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4FFFEE9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17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,33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3BE2DEE0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</w:tcPr>
          <w:p w14:paraId="098D13FD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198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24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044497DF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5682FA03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069</w:t>
            </w:r>
          </w:p>
        </w:tc>
        <w:tc>
          <w:tcPr>
            <w:tcW w:w="276" w:type="dxa"/>
            <w:shd w:val="clear" w:color="auto" w:fill="auto"/>
          </w:tcPr>
          <w:p w14:paraId="79BE212C" w14:textId="77777777" w:rsidR="0069596B" w:rsidRPr="0069596B" w:rsidRDefault="0069596B" w:rsidP="0069596B">
            <w:pPr>
              <w:tabs>
                <w:tab w:val="decimal" w:pos="73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0E0B9E42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40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</w:tr>
      <w:tr w:rsidR="0069596B" w:rsidRPr="0069596B" w14:paraId="5A0BFC64" w14:textId="77777777" w:rsidTr="00496A3D">
        <w:tc>
          <w:tcPr>
            <w:tcW w:w="3960" w:type="dxa"/>
            <w:shd w:val="clear" w:color="auto" w:fill="auto"/>
          </w:tcPr>
          <w:p w14:paraId="48292C55" w14:textId="77777777" w:rsidR="0069596B" w:rsidRPr="0069596B" w:rsidRDefault="0069596B" w:rsidP="0069596B">
            <w:pPr>
              <w:suppressAutoHyphens/>
              <w:spacing w:after="0" w:line="240" w:lineRule="auto"/>
              <w:ind w:left="1" w:right="-25" w:firstLine="16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จัดชั้นกล่าวถึงเป็นพิเศษ</w:t>
            </w:r>
          </w:p>
        </w:tc>
        <w:tc>
          <w:tcPr>
            <w:tcW w:w="1096" w:type="dxa"/>
            <w:shd w:val="clear" w:color="auto" w:fill="auto"/>
          </w:tcPr>
          <w:p w14:paraId="6E968E38" w14:textId="77777777" w:rsidR="0069596B" w:rsidRPr="0069596B" w:rsidRDefault="0069596B" w:rsidP="0069596B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49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80" w:type="dxa"/>
            <w:shd w:val="clear" w:color="auto" w:fill="auto"/>
          </w:tcPr>
          <w:p w14:paraId="20DAF647" w14:textId="77777777" w:rsidR="0069596B" w:rsidRPr="0069596B" w:rsidRDefault="0069596B" w:rsidP="0069596B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0B26C60E" w14:textId="77777777" w:rsidR="0069596B" w:rsidRPr="0069596B" w:rsidRDefault="0069596B" w:rsidP="0069596B">
            <w:pPr>
              <w:tabs>
                <w:tab w:val="left" w:pos="960"/>
                <w:tab w:val="left" w:pos="7650"/>
              </w:tabs>
              <w:suppressAutoHyphens/>
              <w:spacing w:after="0" w:line="240" w:lineRule="auto"/>
              <w:ind w:right="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48,122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6988CCC4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4024788F" w14:textId="77777777" w:rsidR="0069596B" w:rsidRPr="0069596B" w:rsidRDefault="0069596B" w:rsidP="0069596B">
            <w:pPr>
              <w:tabs>
                <w:tab w:val="decimal" w:pos="967"/>
                <w:tab w:val="left" w:pos="7650"/>
              </w:tabs>
              <w:suppressAutoHyphens/>
              <w:spacing w:after="0" w:line="240" w:lineRule="auto"/>
              <w:ind w:right="28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231DB5E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DB981AF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965</w:t>
            </w:r>
          </w:p>
        </w:tc>
        <w:tc>
          <w:tcPr>
            <w:tcW w:w="236" w:type="dxa"/>
          </w:tcPr>
          <w:p w14:paraId="30B0FCED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</w:tcPr>
          <w:p w14:paraId="10E3EE96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89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1344A5D8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B9B0F88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075</w:t>
            </w:r>
          </w:p>
        </w:tc>
        <w:tc>
          <w:tcPr>
            <w:tcW w:w="276" w:type="dxa"/>
            <w:shd w:val="clear" w:color="auto" w:fill="auto"/>
          </w:tcPr>
          <w:p w14:paraId="16AFB9DD" w14:textId="77777777" w:rsidR="0069596B" w:rsidRPr="0069596B" w:rsidRDefault="0069596B" w:rsidP="0069596B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6E7A0483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040</w:t>
            </w:r>
          </w:p>
        </w:tc>
      </w:tr>
      <w:tr w:rsidR="0069596B" w:rsidRPr="0069596B" w14:paraId="7E231DB5" w14:textId="77777777" w:rsidTr="00496A3D">
        <w:tc>
          <w:tcPr>
            <w:tcW w:w="3960" w:type="dxa"/>
            <w:shd w:val="clear" w:color="auto" w:fill="auto"/>
          </w:tcPr>
          <w:p w14:paraId="18DE6A43" w14:textId="77777777" w:rsidR="0069596B" w:rsidRPr="0069596B" w:rsidRDefault="0069596B" w:rsidP="0069596B">
            <w:pPr>
              <w:suppressAutoHyphens/>
              <w:spacing w:after="0" w:line="240" w:lineRule="auto"/>
              <w:ind w:left="1" w:right="-25" w:firstLine="16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จัดชั้นต่ำกว่ามาตรฐาน</w:t>
            </w:r>
          </w:p>
        </w:tc>
        <w:tc>
          <w:tcPr>
            <w:tcW w:w="1096" w:type="dxa"/>
            <w:shd w:val="clear" w:color="auto" w:fill="auto"/>
          </w:tcPr>
          <w:p w14:paraId="279F4F54" w14:textId="77777777" w:rsidR="0069596B" w:rsidRPr="0069596B" w:rsidRDefault="0069596B" w:rsidP="0069596B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,3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80" w:type="dxa"/>
            <w:shd w:val="clear" w:color="auto" w:fill="auto"/>
          </w:tcPr>
          <w:p w14:paraId="25B30BD4" w14:textId="77777777" w:rsidR="0069596B" w:rsidRPr="0069596B" w:rsidRDefault="0069596B" w:rsidP="0069596B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60D99456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-3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18,717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161C9CA8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62B2A4B5" w14:textId="77777777" w:rsidR="0069596B" w:rsidRPr="0069596B" w:rsidRDefault="0069596B" w:rsidP="0069596B">
            <w:pPr>
              <w:tabs>
                <w:tab w:val="decimal" w:pos="967"/>
                <w:tab w:val="left" w:pos="7650"/>
              </w:tabs>
              <w:suppressAutoHyphens/>
              <w:spacing w:after="0" w:line="240" w:lineRule="auto"/>
              <w:ind w:right="28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A659F1F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79673A1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18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717</w:t>
            </w:r>
          </w:p>
        </w:tc>
        <w:tc>
          <w:tcPr>
            <w:tcW w:w="236" w:type="dxa"/>
          </w:tcPr>
          <w:p w14:paraId="51DEBBA2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</w:tcPr>
          <w:p w14:paraId="68D10F04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845</w:t>
            </w:r>
          </w:p>
        </w:tc>
        <w:tc>
          <w:tcPr>
            <w:tcW w:w="239" w:type="dxa"/>
            <w:shd w:val="clear" w:color="auto" w:fill="auto"/>
          </w:tcPr>
          <w:p w14:paraId="3739EC23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424D2D5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901</w:t>
            </w:r>
          </w:p>
        </w:tc>
        <w:tc>
          <w:tcPr>
            <w:tcW w:w="276" w:type="dxa"/>
            <w:shd w:val="clear" w:color="auto" w:fill="auto"/>
          </w:tcPr>
          <w:p w14:paraId="53B9003B" w14:textId="77777777" w:rsidR="0069596B" w:rsidRPr="0069596B" w:rsidRDefault="0069596B" w:rsidP="0069596B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7B4AC2E1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618</w:t>
            </w:r>
          </w:p>
        </w:tc>
      </w:tr>
      <w:tr w:rsidR="0069596B" w:rsidRPr="0069596B" w14:paraId="6F44DBE4" w14:textId="77777777" w:rsidTr="00496A3D">
        <w:tc>
          <w:tcPr>
            <w:tcW w:w="3960" w:type="dxa"/>
            <w:shd w:val="clear" w:color="auto" w:fill="auto"/>
          </w:tcPr>
          <w:p w14:paraId="24379F38" w14:textId="77777777" w:rsidR="0069596B" w:rsidRPr="0069596B" w:rsidRDefault="0069596B" w:rsidP="0069596B">
            <w:pPr>
              <w:suppressAutoHyphens/>
              <w:spacing w:after="0" w:line="240" w:lineRule="auto"/>
              <w:ind w:left="1" w:right="-25" w:firstLine="16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จัดชั้นสงสัย</w:t>
            </w:r>
          </w:p>
        </w:tc>
        <w:tc>
          <w:tcPr>
            <w:tcW w:w="1096" w:type="dxa"/>
            <w:shd w:val="clear" w:color="auto" w:fill="auto"/>
          </w:tcPr>
          <w:p w14:paraId="04E3E191" w14:textId="77777777" w:rsidR="0069596B" w:rsidRPr="0069596B" w:rsidRDefault="0069596B" w:rsidP="0069596B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16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842</w:t>
            </w:r>
          </w:p>
        </w:tc>
        <w:tc>
          <w:tcPr>
            <w:tcW w:w="280" w:type="dxa"/>
            <w:shd w:val="clear" w:color="auto" w:fill="auto"/>
          </w:tcPr>
          <w:p w14:paraId="35513053" w14:textId="77777777" w:rsidR="0069596B" w:rsidRPr="0069596B" w:rsidRDefault="0069596B" w:rsidP="0069596B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06B79FEC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-3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5,898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4D7EC3F3" w14:textId="77777777" w:rsidR="0069596B" w:rsidRPr="0069596B" w:rsidRDefault="0069596B" w:rsidP="0069596B">
            <w:pPr>
              <w:tabs>
                <w:tab w:val="decimal" w:pos="-378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1330295B" w14:textId="77777777" w:rsidR="0069596B" w:rsidRPr="0069596B" w:rsidRDefault="0069596B" w:rsidP="0069596B">
            <w:pPr>
              <w:tabs>
                <w:tab w:val="decimal" w:pos="967"/>
                <w:tab w:val="left" w:pos="7650"/>
              </w:tabs>
              <w:suppressAutoHyphens/>
              <w:spacing w:after="0" w:line="240" w:lineRule="auto"/>
              <w:ind w:right="28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9AF4700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44394A8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898</w:t>
            </w:r>
          </w:p>
        </w:tc>
        <w:tc>
          <w:tcPr>
            <w:tcW w:w="236" w:type="dxa"/>
          </w:tcPr>
          <w:p w14:paraId="7FAAB9B5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</w:tcPr>
          <w:p w14:paraId="53A35C4C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979</w:t>
            </w:r>
          </w:p>
        </w:tc>
        <w:tc>
          <w:tcPr>
            <w:tcW w:w="239" w:type="dxa"/>
            <w:shd w:val="clear" w:color="auto" w:fill="auto"/>
          </w:tcPr>
          <w:p w14:paraId="3D18C014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798D8B64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455</w:t>
            </w:r>
          </w:p>
        </w:tc>
        <w:tc>
          <w:tcPr>
            <w:tcW w:w="276" w:type="dxa"/>
            <w:shd w:val="clear" w:color="auto" w:fill="auto"/>
          </w:tcPr>
          <w:p w14:paraId="46296A26" w14:textId="77777777" w:rsidR="0069596B" w:rsidRPr="0069596B" w:rsidRDefault="0069596B" w:rsidP="0069596B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3DDA0028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,3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</w:tr>
      <w:tr w:rsidR="0069596B" w:rsidRPr="0069596B" w14:paraId="414A51E3" w14:textId="77777777" w:rsidTr="00496A3D">
        <w:tc>
          <w:tcPr>
            <w:tcW w:w="3960" w:type="dxa"/>
            <w:shd w:val="clear" w:color="auto" w:fill="auto"/>
          </w:tcPr>
          <w:p w14:paraId="3FB4A01B" w14:textId="77777777" w:rsidR="0069596B" w:rsidRPr="0069596B" w:rsidRDefault="0069596B" w:rsidP="0069596B">
            <w:pPr>
              <w:suppressAutoHyphens/>
              <w:spacing w:after="0" w:line="240" w:lineRule="auto"/>
              <w:ind w:left="1" w:right="-25" w:firstLine="16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จัดชั้นสงสัยจะสูญ</w:t>
            </w:r>
          </w:p>
        </w:tc>
        <w:tc>
          <w:tcPr>
            <w:tcW w:w="1096" w:type="dxa"/>
            <w:tcBorders>
              <w:bottom w:val="single" w:sz="4" w:space="0" w:color="000000"/>
            </w:tcBorders>
            <w:shd w:val="clear" w:color="auto" w:fill="auto"/>
          </w:tcPr>
          <w:p w14:paraId="0F6F0367" w14:textId="77777777" w:rsidR="0069596B" w:rsidRPr="0069596B" w:rsidRDefault="0069596B" w:rsidP="0069596B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29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054</w:t>
            </w:r>
          </w:p>
        </w:tc>
        <w:tc>
          <w:tcPr>
            <w:tcW w:w="280" w:type="dxa"/>
            <w:shd w:val="clear" w:color="auto" w:fill="auto"/>
          </w:tcPr>
          <w:p w14:paraId="30E246DC" w14:textId="77777777" w:rsidR="0069596B" w:rsidRPr="0069596B" w:rsidRDefault="0069596B" w:rsidP="0069596B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auto"/>
          </w:tcPr>
          <w:p w14:paraId="73C5217D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-3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15,717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6CA2A1C2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3624784D" w14:textId="77777777" w:rsidR="0069596B" w:rsidRPr="0069596B" w:rsidRDefault="0069596B" w:rsidP="0069596B">
            <w:pPr>
              <w:tabs>
                <w:tab w:val="decimal" w:pos="967"/>
                <w:tab w:val="left" w:pos="7650"/>
              </w:tabs>
              <w:suppressAutoHyphens/>
              <w:spacing w:after="0" w:line="240" w:lineRule="auto"/>
              <w:ind w:right="28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028004F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09A0A47A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717</w:t>
            </w:r>
          </w:p>
        </w:tc>
        <w:tc>
          <w:tcPr>
            <w:tcW w:w="236" w:type="dxa"/>
          </w:tcPr>
          <w:p w14:paraId="72D2A4A0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60272D5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190</w:t>
            </w:r>
          </w:p>
        </w:tc>
        <w:tc>
          <w:tcPr>
            <w:tcW w:w="239" w:type="dxa"/>
            <w:shd w:val="clear" w:color="auto" w:fill="auto"/>
          </w:tcPr>
          <w:p w14:paraId="76FC0DA6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3EA482F4" w14:textId="77777777" w:rsidR="0069596B" w:rsidRPr="0069596B" w:rsidRDefault="0069596B" w:rsidP="0069596B">
            <w:pPr>
              <w:tabs>
                <w:tab w:val="decimal" w:pos="702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046</w:t>
            </w:r>
          </w:p>
        </w:tc>
        <w:tc>
          <w:tcPr>
            <w:tcW w:w="276" w:type="dxa"/>
            <w:shd w:val="clear" w:color="auto" w:fill="auto"/>
          </w:tcPr>
          <w:p w14:paraId="4840A8FA" w14:textId="77777777" w:rsidR="0069596B" w:rsidRPr="0069596B" w:rsidRDefault="0069596B" w:rsidP="0069596B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14:paraId="739F4C98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16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76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</w:tr>
      <w:tr w:rsidR="0069596B" w:rsidRPr="0069596B" w14:paraId="4E50245C" w14:textId="77777777" w:rsidTr="00496A3D">
        <w:tc>
          <w:tcPr>
            <w:tcW w:w="3960" w:type="dxa"/>
            <w:shd w:val="clear" w:color="auto" w:fill="auto"/>
          </w:tcPr>
          <w:p w14:paraId="5B34563E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1DD6E21" w14:textId="77777777" w:rsidR="0069596B" w:rsidRPr="0069596B" w:rsidRDefault="0069596B" w:rsidP="0069596B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897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58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80" w:type="dxa"/>
            <w:shd w:val="clear" w:color="auto" w:fill="auto"/>
          </w:tcPr>
          <w:p w14:paraId="26D6A728" w14:textId="77777777" w:rsidR="0069596B" w:rsidRPr="0069596B" w:rsidRDefault="0069596B" w:rsidP="0069596B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3D761BC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1,822,893</w:t>
            </w:r>
          </w:p>
        </w:tc>
        <w:tc>
          <w:tcPr>
            <w:tcW w:w="238" w:type="dxa"/>
            <w:shd w:val="clear" w:color="auto" w:fill="auto"/>
          </w:tcPr>
          <w:p w14:paraId="48CD1641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7EDB94D9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28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8EA55D9" w14:textId="77777777" w:rsidR="0069596B" w:rsidRPr="0069596B" w:rsidRDefault="0069596B" w:rsidP="0069596B">
            <w:pPr>
              <w:tabs>
                <w:tab w:val="decimal" w:pos="882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0EC39FA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58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</w:tcPr>
          <w:p w14:paraId="617904FC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AC1173A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219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150</w:t>
            </w:r>
          </w:p>
        </w:tc>
        <w:tc>
          <w:tcPr>
            <w:tcW w:w="239" w:type="dxa"/>
            <w:shd w:val="clear" w:color="auto" w:fill="auto"/>
          </w:tcPr>
          <w:p w14:paraId="5CA50A8C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2928E14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546</w:t>
            </w:r>
          </w:p>
        </w:tc>
        <w:tc>
          <w:tcPr>
            <w:tcW w:w="276" w:type="dxa"/>
            <w:shd w:val="clear" w:color="auto" w:fill="auto"/>
          </w:tcPr>
          <w:p w14:paraId="0B615A5A" w14:textId="77777777" w:rsidR="0069596B" w:rsidRPr="0069596B" w:rsidRDefault="0069596B" w:rsidP="0069596B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tcBorders>
              <w:top w:val="single" w:sz="4" w:space="0" w:color="000000"/>
            </w:tcBorders>
            <w:shd w:val="clear" w:color="auto" w:fill="auto"/>
          </w:tcPr>
          <w:p w14:paraId="30D3F44E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67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177</w:t>
            </w:r>
          </w:p>
        </w:tc>
      </w:tr>
      <w:tr w:rsidR="0069596B" w:rsidRPr="0069596B" w14:paraId="077908F1" w14:textId="77777777" w:rsidTr="00496A3D">
        <w:tc>
          <w:tcPr>
            <w:tcW w:w="5054" w:type="dxa"/>
            <w:gridSpan w:val="2"/>
            <w:shd w:val="clear" w:color="auto" w:fill="auto"/>
          </w:tcPr>
          <w:p w14:paraId="738FB6F5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เงินสำรองส่วนที่ตั้งมากกว่าเกณฑ์ ธปท.</w:t>
            </w:r>
          </w:p>
        </w:tc>
        <w:tc>
          <w:tcPr>
            <w:tcW w:w="280" w:type="dxa"/>
            <w:shd w:val="clear" w:color="auto" w:fill="auto"/>
          </w:tcPr>
          <w:p w14:paraId="6B6AD787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tcBorders>
              <w:top w:val="double" w:sz="4" w:space="0" w:color="000000"/>
            </w:tcBorders>
            <w:shd w:val="clear" w:color="auto" w:fill="auto"/>
          </w:tcPr>
          <w:p w14:paraId="7CDB4010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0235A6EB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5F5137A5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9D0B093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14:paraId="6612DD01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CB554E3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3868D63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BEAF1CB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auto"/>
          </w:tcPr>
          <w:p w14:paraId="2F4AE8FD" w14:textId="77777777" w:rsidR="0069596B" w:rsidRPr="0069596B" w:rsidRDefault="0069596B" w:rsidP="0069596B">
            <w:pPr>
              <w:tabs>
                <w:tab w:val="decimal" w:pos="4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6" w:type="dxa"/>
            <w:shd w:val="clear" w:color="auto" w:fill="auto"/>
          </w:tcPr>
          <w:p w14:paraId="67D90FA5" w14:textId="77777777" w:rsidR="0069596B" w:rsidRPr="0069596B" w:rsidRDefault="0069596B" w:rsidP="0069596B">
            <w:pPr>
              <w:tabs>
                <w:tab w:val="decimal" w:pos="4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14:paraId="0D3A0FB3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97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</w:tr>
      <w:tr w:rsidR="0069596B" w:rsidRPr="0069596B" w14:paraId="4FA8B4A6" w14:textId="77777777" w:rsidTr="00496A3D">
        <w:tc>
          <w:tcPr>
            <w:tcW w:w="3960" w:type="dxa"/>
            <w:shd w:val="clear" w:color="auto" w:fill="auto"/>
          </w:tcPr>
          <w:p w14:paraId="4958C0E5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096" w:type="dxa"/>
            <w:shd w:val="clear" w:color="auto" w:fill="auto"/>
          </w:tcPr>
          <w:p w14:paraId="6CECE5A2" w14:textId="77777777" w:rsidR="0069596B" w:rsidRPr="0069596B" w:rsidRDefault="0069596B" w:rsidP="0069596B">
            <w:pPr>
              <w:tabs>
                <w:tab w:val="decimal" w:pos="832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57326CE3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4488362D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389343E6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04A0A972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2913A8E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8801FA5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64AD06A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</w:tcPr>
          <w:p w14:paraId="1F2A3353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0FFAF33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5BF10C45" w14:textId="77777777" w:rsidR="0069596B" w:rsidRPr="0069596B" w:rsidRDefault="0069596B" w:rsidP="0069596B">
            <w:pPr>
              <w:tabs>
                <w:tab w:val="decimal" w:pos="4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6" w:type="dxa"/>
            <w:shd w:val="clear" w:color="auto" w:fill="auto"/>
          </w:tcPr>
          <w:p w14:paraId="49709D9D" w14:textId="77777777" w:rsidR="0069596B" w:rsidRPr="0069596B" w:rsidRDefault="0069596B" w:rsidP="0069596B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</w:pPr>
          </w:p>
        </w:tc>
        <w:tc>
          <w:tcPr>
            <w:tcW w:w="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05B751E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111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150</w:t>
            </w:r>
          </w:p>
        </w:tc>
      </w:tr>
    </w:tbl>
    <w:p w14:paraId="1627195A" w14:textId="77777777" w:rsidR="0069596B" w:rsidRPr="0069596B" w:rsidRDefault="0069596B" w:rsidP="0069596B">
      <w:pPr>
        <w:tabs>
          <w:tab w:val="left" w:pos="360"/>
        </w:tabs>
        <w:suppressAutoHyphens/>
        <w:spacing w:after="0" w:line="240" w:lineRule="auto"/>
        <w:ind w:left="990" w:right="-29"/>
        <w:rPr>
          <w:rFonts w:asciiTheme="majorBidi" w:eastAsia="Times New Roman" w:hAnsiTheme="majorBidi" w:cstheme="majorBidi"/>
          <w:sz w:val="6"/>
          <w:szCs w:val="6"/>
          <w:vertAlign w:val="superscript"/>
          <w:lang w:eastAsia="zh-CN"/>
        </w:rPr>
      </w:pPr>
    </w:p>
    <w:p w14:paraId="750459C6" w14:textId="77777777" w:rsidR="0069596B" w:rsidRPr="0069596B" w:rsidRDefault="0069596B" w:rsidP="0069596B">
      <w:pPr>
        <w:tabs>
          <w:tab w:val="left" w:pos="360"/>
          <w:tab w:val="left" w:pos="810"/>
        </w:tabs>
        <w:suppressAutoHyphens/>
        <w:spacing w:after="0" w:line="240" w:lineRule="auto"/>
        <w:ind w:left="1251" w:right="-29" w:hanging="342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  <w:r w:rsidRPr="0069596B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 xml:space="preserve"> </w:t>
      </w:r>
      <w:r w:rsidRPr="0069596B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69596B">
        <w:rPr>
          <w:rFonts w:asciiTheme="majorBidi" w:eastAsia="Times New Roman" w:hAnsiTheme="majorBidi" w:cstheme="majorBidi"/>
          <w:sz w:val="24"/>
          <w:szCs w:val="24"/>
          <w:lang w:eastAsia="zh-CN"/>
        </w:rPr>
        <w:tab/>
      </w:r>
      <w:r w:rsidRPr="0069596B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สุทธิจากมูลค่าหลักประกันที่เป็นเงินสดและรายการใกล้เคียงเงินสด</w:t>
      </w:r>
    </w:p>
    <w:p w14:paraId="42F4F717" w14:textId="77777777" w:rsidR="0069596B" w:rsidRPr="0069596B" w:rsidRDefault="0069596B" w:rsidP="0069596B">
      <w:pPr>
        <w:tabs>
          <w:tab w:val="left" w:pos="360"/>
        </w:tabs>
        <w:suppressAutoHyphens/>
        <w:spacing w:after="0" w:line="240" w:lineRule="auto"/>
        <w:ind w:left="1251" w:right="-29" w:hanging="342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  <w:r w:rsidRPr="0069596B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 xml:space="preserve"> </w:t>
      </w:r>
      <w:r w:rsidRPr="0069596B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**</w:t>
      </w:r>
      <w:r w:rsidRPr="0069596B">
        <w:rPr>
          <w:rFonts w:asciiTheme="majorBidi" w:eastAsia="Times New Roman" w:hAnsiTheme="majorBidi" w:cstheme="majorBidi"/>
          <w:sz w:val="24"/>
          <w:szCs w:val="24"/>
          <w:lang w:eastAsia="zh-CN"/>
        </w:rPr>
        <w:tab/>
      </w:r>
      <w:r w:rsidRPr="0069596B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14:paraId="4AB8186D" w14:textId="77777777" w:rsidR="0069596B" w:rsidRPr="0069596B" w:rsidRDefault="0069596B" w:rsidP="0069596B">
      <w:pPr>
        <w:tabs>
          <w:tab w:val="left" w:pos="360"/>
        </w:tabs>
        <w:suppressAutoHyphens/>
        <w:spacing w:after="0" w:line="240" w:lineRule="auto"/>
        <w:ind w:left="1251" w:right="-25" w:hanging="342"/>
        <w:rPr>
          <w:rFonts w:asciiTheme="majorBidi" w:eastAsia="Times New Roman" w:hAnsiTheme="majorBidi" w:cs="Angsana New"/>
          <w:sz w:val="20"/>
          <w:szCs w:val="20"/>
          <w:cs/>
          <w:lang w:val="th-TH" w:eastAsia="zh-CN"/>
        </w:rPr>
      </w:pPr>
      <w:r w:rsidRPr="0069596B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 xml:space="preserve"> </w:t>
      </w:r>
      <w:r w:rsidRPr="0069596B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***</w:t>
      </w:r>
      <w:r w:rsidRPr="0069596B">
        <w:rPr>
          <w:rFonts w:asciiTheme="majorBidi" w:eastAsia="Times New Roman" w:hAnsiTheme="majorBidi" w:cstheme="majorBidi"/>
          <w:sz w:val="24"/>
          <w:szCs w:val="24"/>
          <w:lang w:eastAsia="zh-CN"/>
        </w:rPr>
        <w:tab/>
      </w:r>
      <w:r w:rsidRPr="0069596B">
        <w:rPr>
          <w:rFonts w:asciiTheme="majorBidi" w:eastAsia="Times New Roman" w:hAnsiTheme="majorBidi" w:cstheme="majorBidi"/>
          <w:sz w:val="20"/>
          <w:szCs w:val="20"/>
          <w:cs/>
          <w:lang w:val="th-TH" w:eastAsia="zh-CN"/>
        </w:rPr>
        <w:t>ไม่รวมค่าเผื่อการปรับมูลค่าจากการปรับโครงสร้างหนี้ที่มีปัญหา</w:t>
      </w:r>
    </w:p>
    <w:p w14:paraId="138DFD18" w14:textId="77777777" w:rsidR="0069596B" w:rsidRPr="0069596B" w:rsidRDefault="0069596B" w:rsidP="0069596B">
      <w:pPr>
        <w:tabs>
          <w:tab w:val="left" w:pos="360"/>
        </w:tabs>
        <w:suppressAutoHyphens/>
        <w:spacing w:after="0" w:line="240" w:lineRule="auto"/>
        <w:ind w:left="1170" w:right="-25" w:hanging="450"/>
        <w:rPr>
          <w:rFonts w:asciiTheme="majorBidi" w:eastAsia="Times New Roman" w:hAnsiTheme="majorBidi" w:cstheme="majorBidi"/>
          <w:b/>
          <w:bCs/>
          <w:sz w:val="2"/>
          <w:szCs w:val="2"/>
          <w:lang w:eastAsia="zh-CN"/>
        </w:rPr>
      </w:pPr>
      <w:r w:rsidRPr="0069596B">
        <w:rPr>
          <w:rFonts w:asciiTheme="majorBidi" w:eastAsia="Times New Roman" w:hAnsiTheme="majorBidi" w:cstheme="majorBidi"/>
          <w:sz w:val="36"/>
          <w:szCs w:val="36"/>
          <w:cs/>
          <w:lang w:eastAsia="zh-CN"/>
        </w:rPr>
        <w:br w:type="page"/>
      </w:r>
    </w:p>
    <w:p w14:paraId="49333FFC" w14:textId="77777777" w:rsidR="0069596B" w:rsidRPr="0069596B" w:rsidRDefault="0069596B" w:rsidP="0069596B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3425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960"/>
        <w:gridCol w:w="1108"/>
        <w:gridCol w:w="252"/>
        <w:gridCol w:w="1203"/>
        <w:gridCol w:w="238"/>
        <w:gridCol w:w="1232"/>
        <w:gridCol w:w="280"/>
        <w:gridCol w:w="1260"/>
        <w:gridCol w:w="252"/>
        <w:gridCol w:w="1078"/>
        <w:gridCol w:w="252"/>
        <w:gridCol w:w="1148"/>
        <w:gridCol w:w="280"/>
        <w:gridCol w:w="882"/>
      </w:tblGrid>
      <w:tr w:rsidR="0069596B" w:rsidRPr="0069596B" w14:paraId="50DF72C6" w14:textId="77777777" w:rsidTr="00496A3D">
        <w:tc>
          <w:tcPr>
            <w:tcW w:w="3960" w:type="dxa"/>
            <w:shd w:val="clear" w:color="auto" w:fill="auto"/>
          </w:tcPr>
          <w:p w14:paraId="4E2A7E36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465" w:type="dxa"/>
            <w:gridSpan w:val="13"/>
            <w:shd w:val="clear" w:color="auto" w:fill="auto"/>
          </w:tcPr>
          <w:p w14:paraId="4F38CB63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งบการเงิน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เฉพาะธนาคาร</w:t>
            </w:r>
          </w:p>
        </w:tc>
      </w:tr>
      <w:tr w:rsidR="0069596B" w:rsidRPr="0069596B" w14:paraId="23B1F05F" w14:textId="77777777" w:rsidTr="00496A3D">
        <w:tc>
          <w:tcPr>
            <w:tcW w:w="3960" w:type="dxa"/>
            <w:shd w:val="clear" w:color="auto" w:fill="auto"/>
          </w:tcPr>
          <w:p w14:paraId="2742FFA8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465" w:type="dxa"/>
            <w:gridSpan w:val="13"/>
            <w:shd w:val="clear" w:color="auto" w:fill="auto"/>
          </w:tcPr>
          <w:p w14:paraId="50568ED2" w14:textId="305520E2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</w:tr>
      <w:tr w:rsidR="0069596B" w:rsidRPr="0069596B" w14:paraId="5253DC3A" w14:textId="77777777" w:rsidTr="00496A3D">
        <w:tc>
          <w:tcPr>
            <w:tcW w:w="3960" w:type="dxa"/>
            <w:shd w:val="clear" w:color="auto" w:fill="auto"/>
          </w:tcPr>
          <w:p w14:paraId="7C5F3D6E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5573" w:type="dxa"/>
            <w:gridSpan w:val="7"/>
            <w:shd w:val="clear" w:color="auto" w:fill="auto"/>
          </w:tcPr>
          <w:p w14:paraId="6CC4ABC1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แบบรายสินเชื่อ</w:t>
            </w:r>
          </w:p>
        </w:tc>
        <w:tc>
          <w:tcPr>
            <w:tcW w:w="252" w:type="dxa"/>
          </w:tcPr>
          <w:p w14:paraId="4FFE02A0" w14:textId="77777777" w:rsidR="0069596B" w:rsidRPr="0069596B" w:rsidRDefault="0069596B" w:rsidP="0069596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78" w:type="dxa"/>
            <w:gridSpan w:val="3"/>
          </w:tcPr>
          <w:p w14:paraId="5EB7832C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แบบรายกลุ่ม</w:t>
            </w:r>
          </w:p>
        </w:tc>
        <w:tc>
          <w:tcPr>
            <w:tcW w:w="280" w:type="dxa"/>
            <w:shd w:val="clear" w:color="auto" w:fill="auto"/>
          </w:tcPr>
          <w:p w14:paraId="41302107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6E6FCE8D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69596B" w:rsidRPr="0069596B" w14:paraId="4DB59800" w14:textId="77777777" w:rsidTr="00496A3D">
        <w:tc>
          <w:tcPr>
            <w:tcW w:w="3960" w:type="dxa"/>
            <w:shd w:val="clear" w:color="auto" w:fill="auto"/>
          </w:tcPr>
          <w:p w14:paraId="76347136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5573" w:type="dxa"/>
            <w:gridSpan w:val="7"/>
            <w:shd w:val="clear" w:color="auto" w:fill="auto"/>
          </w:tcPr>
          <w:p w14:paraId="54E82425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(สินเชื่อทั้งหมดยกเว้นลูกหนี้ตามสัญญาเช่า</w:t>
            </w:r>
            <w:r w:rsidRPr="0069596B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ซื้อ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)</w:t>
            </w:r>
          </w:p>
        </w:tc>
        <w:tc>
          <w:tcPr>
            <w:tcW w:w="252" w:type="dxa"/>
          </w:tcPr>
          <w:p w14:paraId="68BF7F46" w14:textId="77777777" w:rsidR="0069596B" w:rsidRPr="0069596B" w:rsidRDefault="0069596B" w:rsidP="0069596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78" w:type="dxa"/>
            <w:gridSpan w:val="3"/>
          </w:tcPr>
          <w:p w14:paraId="1582867C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(ลูกหนี้ตามสัญญาเช่า</w:t>
            </w:r>
            <w:r w:rsidRPr="0069596B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th-TH" w:eastAsia="zh-CN"/>
              </w:rPr>
              <w:t>ซื้อ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4B6E05A8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56DBEA3A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69596B" w:rsidRPr="0069596B" w14:paraId="4103F023" w14:textId="77777777" w:rsidTr="00496A3D">
        <w:tc>
          <w:tcPr>
            <w:tcW w:w="3960" w:type="dxa"/>
            <w:shd w:val="clear" w:color="auto" w:fill="auto"/>
          </w:tcPr>
          <w:p w14:paraId="4A95052D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08" w:type="dxa"/>
            <w:shd w:val="clear" w:color="auto" w:fill="auto"/>
          </w:tcPr>
          <w:p w14:paraId="51F46CA2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13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14:paraId="28F86229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5BDA9A88" w14:textId="77777777" w:rsidR="0069596B" w:rsidRPr="0069596B" w:rsidRDefault="0069596B" w:rsidP="0069596B">
            <w:pPr>
              <w:suppressAutoHyphens/>
              <w:spacing w:after="0" w:line="240" w:lineRule="auto"/>
              <w:ind w:left="-104" w:right="-97" w:firstLine="2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14:paraId="6C6732DD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4E1731DC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อัตราที่ใช้ใน</w:t>
            </w:r>
          </w:p>
        </w:tc>
        <w:tc>
          <w:tcPr>
            <w:tcW w:w="280" w:type="dxa"/>
            <w:shd w:val="clear" w:color="auto" w:fill="auto"/>
          </w:tcPr>
          <w:p w14:paraId="6AE09C36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5D5B4E9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</w:tcPr>
          <w:p w14:paraId="328A1AB3" w14:textId="77777777" w:rsidR="0069596B" w:rsidRPr="0069596B" w:rsidRDefault="0069596B" w:rsidP="0069596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078" w:type="dxa"/>
          </w:tcPr>
          <w:p w14:paraId="772F0683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14:paraId="6219C659" w14:textId="77777777" w:rsidR="0069596B" w:rsidRPr="0069596B" w:rsidRDefault="0069596B" w:rsidP="0069596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11DB40CB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235153E9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020CD2E9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69596B" w:rsidRPr="0069596B" w14:paraId="1D61F5CE" w14:textId="77777777" w:rsidTr="00496A3D">
        <w:tc>
          <w:tcPr>
            <w:tcW w:w="3960" w:type="dxa"/>
            <w:shd w:val="clear" w:color="auto" w:fill="auto"/>
          </w:tcPr>
          <w:p w14:paraId="4F205119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08" w:type="dxa"/>
            <w:shd w:val="clear" w:color="auto" w:fill="auto"/>
          </w:tcPr>
          <w:p w14:paraId="25D40985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13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14:paraId="527DFA33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45F449EC" w14:textId="77777777" w:rsidR="0069596B" w:rsidRPr="0069596B" w:rsidRDefault="0069596B" w:rsidP="0069596B">
            <w:pPr>
              <w:suppressAutoHyphens/>
              <w:spacing w:after="0" w:line="240" w:lineRule="auto"/>
              <w:ind w:left="-104" w:right="-97" w:hanging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14:paraId="47C4C2F1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62777A14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การตั้งค่าเผื่อ</w:t>
            </w:r>
          </w:p>
        </w:tc>
        <w:tc>
          <w:tcPr>
            <w:tcW w:w="280" w:type="dxa"/>
            <w:shd w:val="clear" w:color="auto" w:fill="auto"/>
          </w:tcPr>
          <w:p w14:paraId="1C934C00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9D763B5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ค่าเผื่อหนี้สงสัย</w:t>
            </w:r>
          </w:p>
        </w:tc>
        <w:tc>
          <w:tcPr>
            <w:tcW w:w="252" w:type="dxa"/>
          </w:tcPr>
          <w:p w14:paraId="3718EA13" w14:textId="77777777" w:rsidR="0069596B" w:rsidRPr="0069596B" w:rsidRDefault="0069596B" w:rsidP="0069596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078" w:type="dxa"/>
          </w:tcPr>
          <w:p w14:paraId="51D8B424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14:paraId="0183AFBC" w14:textId="77777777" w:rsidR="0069596B" w:rsidRPr="0069596B" w:rsidRDefault="0069596B" w:rsidP="0069596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33F96CEE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ค่าเผื่อหนี้สงสัย</w:t>
            </w:r>
          </w:p>
        </w:tc>
        <w:tc>
          <w:tcPr>
            <w:tcW w:w="280" w:type="dxa"/>
            <w:shd w:val="clear" w:color="auto" w:fill="auto"/>
          </w:tcPr>
          <w:p w14:paraId="02D4B1B2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34B1A05E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69596B" w:rsidRPr="0069596B" w14:paraId="4A872D28" w14:textId="77777777" w:rsidTr="00496A3D">
        <w:tc>
          <w:tcPr>
            <w:tcW w:w="3960" w:type="dxa"/>
            <w:shd w:val="clear" w:color="auto" w:fill="auto"/>
          </w:tcPr>
          <w:p w14:paraId="521FA2C9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08" w:type="dxa"/>
            <w:shd w:val="clear" w:color="auto" w:fill="auto"/>
          </w:tcPr>
          <w:p w14:paraId="22B4CB08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13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14:paraId="0CDDB126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2FE1BDF8" w14:textId="77777777" w:rsidR="0069596B" w:rsidRPr="0069596B" w:rsidRDefault="0069596B" w:rsidP="0069596B">
            <w:pPr>
              <w:suppressAutoHyphens/>
              <w:spacing w:after="0" w:line="240" w:lineRule="auto"/>
              <w:ind w:left="-104" w:right="-97" w:hanging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14:paraId="0241B1A8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2D49365A" w14:textId="77777777" w:rsidR="0069596B" w:rsidRPr="0069596B" w:rsidRDefault="0069596B" w:rsidP="0069596B">
            <w:pPr>
              <w:suppressAutoHyphens/>
              <w:spacing w:after="0" w:line="240" w:lineRule="auto"/>
              <w:ind w:left="-95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หนี้สงสัยจะสูญ</w:t>
            </w:r>
          </w:p>
        </w:tc>
        <w:tc>
          <w:tcPr>
            <w:tcW w:w="280" w:type="dxa"/>
            <w:shd w:val="clear" w:color="auto" w:fill="auto"/>
          </w:tcPr>
          <w:p w14:paraId="6CB6D6A3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D55280C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จะสูญ 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val="th-TH" w:eastAsia="zh-CN"/>
              </w:rPr>
              <w:t>***</w:t>
            </w:r>
          </w:p>
        </w:tc>
        <w:tc>
          <w:tcPr>
            <w:tcW w:w="252" w:type="dxa"/>
          </w:tcPr>
          <w:p w14:paraId="06EE1F84" w14:textId="77777777" w:rsidR="0069596B" w:rsidRPr="0069596B" w:rsidRDefault="0069596B" w:rsidP="0069596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078" w:type="dxa"/>
          </w:tcPr>
          <w:p w14:paraId="783BC58B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14:paraId="28166759" w14:textId="77777777" w:rsidR="0069596B" w:rsidRPr="0069596B" w:rsidRDefault="0069596B" w:rsidP="0069596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7E8792ED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 xml:space="preserve">จะสูญ 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***</w:t>
            </w:r>
          </w:p>
        </w:tc>
        <w:tc>
          <w:tcPr>
            <w:tcW w:w="280" w:type="dxa"/>
            <w:shd w:val="clear" w:color="auto" w:fill="auto"/>
          </w:tcPr>
          <w:p w14:paraId="321C86E2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0B6F5E74" w14:textId="77777777" w:rsidR="0069596B" w:rsidRPr="0069596B" w:rsidRDefault="0069596B" w:rsidP="0069596B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รวม</w:t>
            </w:r>
          </w:p>
        </w:tc>
      </w:tr>
      <w:tr w:rsidR="0069596B" w:rsidRPr="0069596B" w14:paraId="3AAA7D8B" w14:textId="77777777" w:rsidTr="00496A3D">
        <w:tc>
          <w:tcPr>
            <w:tcW w:w="3960" w:type="dxa"/>
            <w:shd w:val="clear" w:color="auto" w:fill="auto"/>
          </w:tcPr>
          <w:p w14:paraId="3EDC2708" w14:textId="77777777" w:rsidR="0069596B" w:rsidRPr="0069596B" w:rsidRDefault="0069596B" w:rsidP="0069596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63" w:type="dxa"/>
            <w:gridSpan w:val="3"/>
            <w:shd w:val="clear" w:color="auto" w:fill="auto"/>
            <w:vAlign w:val="center"/>
          </w:tcPr>
          <w:p w14:paraId="1ED22D08" w14:textId="77777777" w:rsidR="0069596B" w:rsidRPr="0069596B" w:rsidRDefault="0069596B" w:rsidP="0069596B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14:paraId="00165E8E" w14:textId="77777777" w:rsidR="0069596B" w:rsidRPr="0069596B" w:rsidRDefault="0069596B" w:rsidP="0069596B">
            <w:pPr>
              <w:tabs>
                <w:tab w:val="decimal" w:pos="612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75362E79" w14:textId="77777777" w:rsidR="0069596B" w:rsidRPr="0069596B" w:rsidRDefault="0069596B" w:rsidP="0069596B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(ร้อยละ)</w:t>
            </w:r>
          </w:p>
        </w:tc>
        <w:tc>
          <w:tcPr>
            <w:tcW w:w="280" w:type="dxa"/>
            <w:shd w:val="clear" w:color="auto" w:fill="auto"/>
          </w:tcPr>
          <w:p w14:paraId="3AA1BD56" w14:textId="77777777" w:rsidR="0069596B" w:rsidRPr="0069596B" w:rsidRDefault="0069596B" w:rsidP="0069596B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69E96A93" w14:textId="77777777" w:rsidR="0069596B" w:rsidRPr="0069596B" w:rsidRDefault="0069596B" w:rsidP="0069596B">
            <w:pPr>
              <w:tabs>
                <w:tab w:val="decimal" w:pos="736"/>
              </w:tabs>
              <w:suppressAutoHyphens/>
              <w:snapToGrid w:val="0"/>
              <w:spacing w:after="0" w:line="240" w:lineRule="auto"/>
              <w:ind w:left="-129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(ล้านบาท)</w:t>
            </w:r>
          </w:p>
        </w:tc>
      </w:tr>
      <w:tr w:rsidR="0069596B" w:rsidRPr="0069596B" w14:paraId="0883C24C" w14:textId="77777777" w:rsidTr="00496A3D">
        <w:tc>
          <w:tcPr>
            <w:tcW w:w="3960" w:type="dxa"/>
            <w:shd w:val="clear" w:color="auto" w:fill="auto"/>
          </w:tcPr>
          <w:p w14:paraId="399F05CD" w14:textId="77777777" w:rsidR="0069596B" w:rsidRPr="0069596B" w:rsidRDefault="0069596B" w:rsidP="0069596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เงินสำรองขั้นต่ำตามเกณฑ์ ธปท.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4AE6E2E" w14:textId="77777777" w:rsidR="0069596B" w:rsidRPr="0069596B" w:rsidRDefault="0069596B" w:rsidP="0069596B">
            <w:pPr>
              <w:tabs>
                <w:tab w:val="decimal" w:pos="1044"/>
                <w:tab w:val="left" w:pos="76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52C592FB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00A490D6" w14:textId="77777777" w:rsidR="0069596B" w:rsidRPr="0069596B" w:rsidRDefault="0069596B" w:rsidP="0069596B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44551990" w14:textId="77777777" w:rsidR="0069596B" w:rsidRPr="0069596B" w:rsidRDefault="0069596B" w:rsidP="0069596B">
            <w:pPr>
              <w:tabs>
                <w:tab w:val="decimal" w:pos="612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0FC28F85" w14:textId="77777777" w:rsidR="0069596B" w:rsidRPr="0069596B" w:rsidRDefault="0069596B" w:rsidP="0069596B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360896F7" w14:textId="77777777" w:rsidR="0069596B" w:rsidRPr="0069596B" w:rsidRDefault="0069596B" w:rsidP="0069596B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2945DAC" w14:textId="77777777" w:rsidR="0069596B" w:rsidRPr="0069596B" w:rsidRDefault="0069596B" w:rsidP="0069596B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</w:tcPr>
          <w:p w14:paraId="10DA3E18" w14:textId="77777777" w:rsidR="0069596B" w:rsidRPr="0069596B" w:rsidRDefault="0069596B" w:rsidP="0069596B">
            <w:pPr>
              <w:tabs>
                <w:tab w:val="decimal" w:pos="668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  <w:vAlign w:val="center"/>
          </w:tcPr>
          <w:p w14:paraId="1F8CD173" w14:textId="77777777" w:rsidR="0069596B" w:rsidRPr="0069596B" w:rsidRDefault="0069596B" w:rsidP="0069596B">
            <w:pPr>
              <w:tabs>
                <w:tab w:val="decimal" w:pos="1044"/>
                <w:tab w:val="left" w:pos="76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  <w:shd w:val="clear" w:color="auto" w:fill="auto"/>
          </w:tcPr>
          <w:p w14:paraId="784BF221" w14:textId="77777777" w:rsidR="0069596B" w:rsidRPr="0069596B" w:rsidRDefault="0069596B" w:rsidP="0069596B">
            <w:pPr>
              <w:tabs>
                <w:tab w:val="decimal" w:pos="668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1494D586" w14:textId="77777777" w:rsidR="0069596B" w:rsidRPr="0069596B" w:rsidRDefault="0069596B" w:rsidP="0069596B">
            <w:pPr>
              <w:tabs>
                <w:tab w:val="decimal" w:pos="718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2CD04122" w14:textId="77777777" w:rsidR="0069596B" w:rsidRPr="0069596B" w:rsidRDefault="0069596B" w:rsidP="0069596B">
            <w:pPr>
              <w:tabs>
                <w:tab w:val="decimal" w:pos="668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4C5F8BD2" w14:textId="77777777" w:rsidR="0069596B" w:rsidRPr="0069596B" w:rsidRDefault="0069596B" w:rsidP="0069596B">
            <w:pPr>
              <w:tabs>
                <w:tab w:val="decimal" w:pos="736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69596B" w:rsidRPr="0069596B" w14:paraId="28EAFDFD" w14:textId="77777777" w:rsidTr="00496A3D">
        <w:tc>
          <w:tcPr>
            <w:tcW w:w="3960" w:type="dxa"/>
            <w:shd w:val="clear" w:color="auto" w:fill="auto"/>
          </w:tcPr>
          <w:p w14:paraId="41C18A44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จัดชั้นปกติ</w:t>
            </w:r>
          </w:p>
        </w:tc>
        <w:tc>
          <w:tcPr>
            <w:tcW w:w="1108" w:type="dxa"/>
            <w:shd w:val="clear" w:color="auto" w:fill="auto"/>
          </w:tcPr>
          <w:p w14:paraId="38E2366F" w14:textId="77777777" w:rsidR="0069596B" w:rsidRPr="0069596B" w:rsidRDefault="0069596B" w:rsidP="0069596B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764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,3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252" w:type="dxa"/>
            <w:shd w:val="clear" w:color="auto" w:fill="auto"/>
          </w:tcPr>
          <w:p w14:paraId="594F1118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494FBE94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36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1,730,625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134F0D15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5AB5A5E2" w14:textId="77777777" w:rsidR="0069596B" w:rsidRPr="0069596B" w:rsidRDefault="0069596B" w:rsidP="0069596B">
            <w:pPr>
              <w:tabs>
                <w:tab w:val="decimal" w:pos="704"/>
                <w:tab w:val="left" w:pos="7650"/>
              </w:tabs>
              <w:suppressAutoHyphens/>
              <w:spacing w:after="0" w:line="240" w:lineRule="auto"/>
              <w:ind w:right="19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0" w:type="dxa"/>
            <w:shd w:val="clear" w:color="auto" w:fill="auto"/>
          </w:tcPr>
          <w:p w14:paraId="05A9C558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D046635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17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,3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06</w:t>
            </w:r>
          </w:p>
        </w:tc>
        <w:tc>
          <w:tcPr>
            <w:tcW w:w="252" w:type="dxa"/>
          </w:tcPr>
          <w:p w14:paraId="0CD1E3A9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</w:tcPr>
          <w:p w14:paraId="6B178D27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198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24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018F0B4E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67B165CF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069</w:t>
            </w:r>
          </w:p>
        </w:tc>
        <w:tc>
          <w:tcPr>
            <w:tcW w:w="280" w:type="dxa"/>
            <w:shd w:val="clear" w:color="auto" w:fill="auto"/>
          </w:tcPr>
          <w:p w14:paraId="1B9B9211" w14:textId="77777777" w:rsidR="0069596B" w:rsidRPr="0069596B" w:rsidRDefault="0069596B" w:rsidP="0069596B">
            <w:pPr>
              <w:tabs>
                <w:tab w:val="decimal" w:pos="73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3A3F4947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,3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75</w:t>
            </w:r>
          </w:p>
        </w:tc>
      </w:tr>
      <w:tr w:rsidR="0069596B" w:rsidRPr="0069596B" w14:paraId="14C3D2B9" w14:textId="77777777" w:rsidTr="00496A3D">
        <w:tc>
          <w:tcPr>
            <w:tcW w:w="3960" w:type="dxa"/>
            <w:shd w:val="clear" w:color="auto" w:fill="auto"/>
          </w:tcPr>
          <w:p w14:paraId="5A1E9A8A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จัดชั้นกล่าวถึงเป็นพิเศษ</w:t>
            </w:r>
          </w:p>
        </w:tc>
        <w:tc>
          <w:tcPr>
            <w:tcW w:w="1108" w:type="dxa"/>
            <w:shd w:val="clear" w:color="auto" w:fill="auto"/>
          </w:tcPr>
          <w:p w14:paraId="631B92D9" w14:textId="77777777" w:rsidR="0069596B" w:rsidRPr="0069596B" w:rsidRDefault="0069596B" w:rsidP="0069596B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48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862</w:t>
            </w:r>
          </w:p>
        </w:tc>
        <w:tc>
          <w:tcPr>
            <w:tcW w:w="252" w:type="dxa"/>
            <w:shd w:val="clear" w:color="auto" w:fill="auto"/>
          </w:tcPr>
          <w:p w14:paraId="33DD6C32" w14:textId="77777777" w:rsidR="0069596B" w:rsidRPr="0069596B" w:rsidRDefault="0069596B" w:rsidP="0069596B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508C7A14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36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47,886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383428C8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440D607D" w14:textId="77777777" w:rsidR="0069596B" w:rsidRPr="0069596B" w:rsidRDefault="0069596B" w:rsidP="0069596B">
            <w:pPr>
              <w:tabs>
                <w:tab w:val="decimal" w:pos="704"/>
                <w:tab w:val="left" w:pos="7650"/>
              </w:tabs>
              <w:suppressAutoHyphens/>
              <w:spacing w:after="0" w:line="240" w:lineRule="auto"/>
              <w:ind w:right="19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0" w:type="dxa"/>
            <w:shd w:val="clear" w:color="auto" w:fill="auto"/>
          </w:tcPr>
          <w:p w14:paraId="503B8176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5E274D8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958</w:t>
            </w:r>
          </w:p>
        </w:tc>
        <w:tc>
          <w:tcPr>
            <w:tcW w:w="252" w:type="dxa"/>
          </w:tcPr>
          <w:p w14:paraId="2BA9484E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</w:tcPr>
          <w:p w14:paraId="184796E7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89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0D74E919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591F1B01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075</w:t>
            </w:r>
          </w:p>
        </w:tc>
        <w:tc>
          <w:tcPr>
            <w:tcW w:w="280" w:type="dxa"/>
            <w:shd w:val="clear" w:color="auto" w:fill="auto"/>
          </w:tcPr>
          <w:p w14:paraId="195BD4AD" w14:textId="77777777" w:rsidR="0069596B" w:rsidRPr="0069596B" w:rsidRDefault="0069596B" w:rsidP="0069596B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72FAA61E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33</w:t>
            </w:r>
          </w:p>
        </w:tc>
      </w:tr>
      <w:tr w:rsidR="0069596B" w:rsidRPr="0069596B" w14:paraId="5035D12E" w14:textId="77777777" w:rsidTr="00496A3D">
        <w:tc>
          <w:tcPr>
            <w:tcW w:w="3960" w:type="dxa"/>
            <w:shd w:val="clear" w:color="auto" w:fill="auto"/>
          </w:tcPr>
          <w:p w14:paraId="3777C692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จัดชั้นต่ำกว่ามาตรฐาน</w:t>
            </w:r>
          </w:p>
        </w:tc>
        <w:tc>
          <w:tcPr>
            <w:tcW w:w="1108" w:type="dxa"/>
            <w:shd w:val="clear" w:color="auto" w:fill="auto"/>
          </w:tcPr>
          <w:p w14:paraId="09098DD5" w14:textId="77777777" w:rsidR="0069596B" w:rsidRPr="0069596B" w:rsidRDefault="0069596B" w:rsidP="0069596B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,3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52" w:type="dxa"/>
            <w:shd w:val="clear" w:color="auto" w:fill="auto"/>
          </w:tcPr>
          <w:p w14:paraId="4E92E019" w14:textId="77777777" w:rsidR="0069596B" w:rsidRPr="0069596B" w:rsidRDefault="0069596B" w:rsidP="0069596B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73ABF000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18,717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262336CC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2FFA0142" w14:textId="77777777" w:rsidR="0069596B" w:rsidRPr="0069596B" w:rsidRDefault="0069596B" w:rsidP="0069596B">
            <w:pPr>
              <w:tabs>
                <w:tab w:val="decimal" w:pos="704"/>
                <w:tab w:val="left" w:pos="7650"/>
              </w:tabs>
              <w:suppressAutoHyphens/>
              <w:spacing w:after="0" w:line="240" w:lineRule="auto"/>
              <w:ind w:right="19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80" w:type="dxa"/>
            <w:shd w:val="clear" w:color="auto" w:fill="auto"/>
          </w:tcPr>
          <w:p w14:paraId="250F0FF4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DE3C859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18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717</w:t>
            </w:r>
          </w:p>
        </w:tc>
        <w:tc>
          <w:tcPr>
            <w:tcW w:w="252" w:type="dxa"/>
          </w:tcPr>
          <w:p w14:paraId="3689EDD4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</w:tcPr>
          <w:p w14:paraId="64759C47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845</w:t>
            </w:r>
          </w:p>
        </w:tc>
        <w:tc>
          <w:tcPr>
            <w:tcW w:w="252" w:type="dxa"/>
            <w:shd w:val="clear" w:color="auto" w:fill="auto"/>
          </w:tcPr>
          <w:p w14:paraId="0EF94DD3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0D2B5F10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901</w:t>
            </w:r>
          </w:p>
        </w:tc>
        <w:tc>
          <w:tcPr>
            <w:tcW w:w="280" w:type="dxa"/>
            <w:shd w:val="clear" w:color="auto" w:fill="auto"/>
          </w:tcPr>
          <w:p w14:paraId="53EAA042" w14:textId="77777777" w:rsidR="0069596B" w:rsidRPr="0069596B" w:rsidRDefault="0069596B" w:rsidP="0069596B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6B12EDB3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618</w:t>
            </w:r>
          </w:p>
        </w:tc>
      </w:tr>
      <w:tr w:rsidR="0069596B" w:rsidRPr="0069596B" w14:paraId="3C74D32D" w14:textId="77777777" w:rsidTr="00496A3D">
        <w:tc>
          <w:tcPr>
            <w:tcW w:w="3960" w:type="dxa"/>
            <w:shd w:val="clear" w:color="auto" w:fill="auto"/>
          </w:tcPr>
          <w:p w14:paraId="3BA6B3F1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จัดชั้นสงสัย</w:t>
            </w:r>
          </w:p>
        </w:tc>
        <w:tc>
          <w:tcPr>
            <w:tcW w:w="1108" w:type="dxa"/>
            <w:shd w:val="clear" w:color="auto" w:fill="auto"/>
          </w:tcPr>
          <w:p w14:paraId="0552036A" w14:textId="77777777" w:rsidR="0069596B" w:rsidRPr="0069596B" w:rsidRDefault="0069596B" w:rsidP="0069596B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16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842</w:t>
            </w:r>
          </w:p>
        </w:tc>
        <w:tc>
          <w:tcPr>
            <w:tcW w:w="252" w:type="dxa"/>
            <w:shd w:val="clear" w:color="auto" w:fill="auto"/>
          </w:tcPr>
          <w:p w14:paraId="3659AB56" w14:textId="77777777" w:rsidR="0069596B" w:rsidRPr="0069596B" w:rsidRDefault="0069596B" w:rsidP="0069596B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290ED411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5,898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38EA5124" w14:textId="77777777" w:rsidR="0069596B" w:rsidRPr="0069596B" w:rsidRDefault="0069596B" w:rsidP="0069596B">
            <w:pPr>
              <w:tabs>
                <w:tab w:val="decimal" w:pos="-378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10379810" w14:textId="77777777" w:rsidR="0069596B" w:rsidRPr="0069596B" w:rsidRDefault="0069596B" w:rsidP="0069596B">
            <w:pPr>
              <w:tabs>
                <w:tab w:val="decimal" w:pos="704"/>
                <w:tab w:val="left" w:pos="7650"/>
              </w:tabs>
              <w:suppressAutoHyphens/>
              <w:spacing w:after="0" w:line="240" w:lineRule="auto"/>
              <w:ind w:right="19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80" w:type="dxa"/>
            <w:shd w:val="clear" w:color="auto" w:fill="auto"/>
          </w:tcPr>
          <w:p w14:paraId="3FD16A51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FE86A5C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898</w:t>
            </w:r>
          </w:p>
        </w:tc>
        <w:tc>
          <w:tcPr>
            <w:tcW w:w="252" w:type="dxa"/>
          </w:tcPr>
          <w:p w14:paraId="72452974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</w:tcPr>
          <w:p w14:paraId="625445C5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979</w:t>
            </w:r>
          </w:p>
        </w:tc>
        <w:tc>
          <w:tcPr>
            <w:tcW w:w="252" w:type="dxa"/>
            <w:shd w:val="clear" w:color="auto" w:fill="auto"/>
          </w:tcPr>
          <w:p w14:paraId="56056F81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29939902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455</w:t>
            </w:r>
          </w:p>
        </w:tc>
        <w:tc>
          <w:tcPr>
            <w:tcW w:w="280" w:type="dxa"/>
            <w:shd w:val="clear" w:color="auto" w:fill="auto"/>
          </w:tcPr>
          <w:p w14:paraId="1E619FD8" w14:textId="77777777" w:rsidR="0069596B" w:rsidRPr="0069596B" w:rsidRDefault="0069596B" w:rsidP="0069596B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223DEB33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,3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</w:tr>
      <w:tr w:rsidR="0069596B" w:rsidRPr="0069596B" w14:paraId="26D25A8F" w14:textId="77777777" w:rsidTr="00496A3D">
        <w:tc>
          <w:tcPr>
            <w:tcW w:w="3960" w:type="dxa"/>
            <w:shd w:val="clear" w:color="auto" w:fill="auto"/>
          </w:tcPr>
          <w:p w14:paraId="68D64268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จัดชั้นสงสัยจะสูญ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  <w:shd w:val="clear" w:color="auto" w:fill="auto"/>
          </w:tcPr>
          <w:p w14:paraId="7EBE808B" w14:textId="77777777" w:rsidR="0069596B" w:rsidRPr="0069596B" w:rsidRDefault="0069596B" w:rsidP="0069596B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28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184</w:t>
            </w:r>
          </w:p>
        </w:tc>
        <w:tc>
          <w:tcPr>
            <w:tcW w:w="252" w:type="dxa"/>
            <w:shd w:val="clear" w:color="auto" w:fill="auto"/>
          </w:tcPr>
          <w:p w14:paraId="6D5662DB" w14:textId="77777777" w:rsidR="0069596B" w:rsidRPr="0069596B" w:rsidRDefault="0069596B" w:rsidP="0069596B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14:paraId="261B7042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15,111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05AE61D5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0DEBD14B" w14:textId="77777777" w:rsidR="0069596B" w:rsidRPr="0069596B" w:rsidRDefault="0069596B" w:rsidP="0069596B">
            <w:pPr>
              <w:tabs>
                <w:tab w:val="decimal" w:pos="704"/>
                <w:tab w:val="left" w:pos="7650"/>
              </w:tabs>
              <w:suppressAutoHyphens/>
              <w:spacing w:after="0" w:line="240" w:lineRule="auto"/>
              <w:ind w:right="19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80" w:type="dxa"/>
            <w:shd w:val="clear" w:color="auto" w:fill="auto"/>
          </w:tcPr>
          <w:p w14:paraId="2AC8E478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77F1883D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52" w:type="dxa"/>
          </w:tcPr>
          <w:p w14:paraId="0804724B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DA14A8A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190</w:t>
            </w:r>
          </w:p>
        </w:tc>
        <w:tc>
          <w:tcPr>
            <w:tcW w:w="252" w:type="dxa"/>
            <w:shd w:val="clear" w:color="auto" w:fill="auto"/>
          </w:tcPr>
          <w:p w14:paraId="1FB558D1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tcBorders>
              <w:bottom w:val="single" w:sz="4" w:space="0" w:color="000000"/>
            </w:tcBorders>
            <w:shd w:val="clear" w:color="auto" w:fill="auto"/>
          </w:tcPr>
          <w:p w14:paraId="0B1D04C0" w14:textId="77777777" w:rsidR="0069596B" w:rsidRPr="0069596B" w:rsidRDefault="0069596B" w:rsidP="0069596B">
            <w:pPr>
              <w:tabs>
                <w:tab w:val="decimal" w:pos="702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046</w:t>
            </w:r>
          </w:p>
        </w:tc>
        <w:tc>
          <w:tcPr>
            <w:tcW w:w="280" w:type="dxa"/>
            <w:shd w:val="clear" w:color="auto" w:fill="auto"/>
          </w:tcPr>
          <w:p w14:paraId="734BDD6A" w14:textId="77777777" w:rsidR="0069596B" w:rsidRPr="0069596B" w:rsidRDefault="0069596B" w:rsidP="0069596B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14:paraId="407A1708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16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157</w:t>
            </w:r>
          </w:p>
        </w:tc>
      </w:tr>
      <w:tr w:rsidR="0069596B" w:rsidRPr="0069596B" w14:paraId="0FEFCF35" w14:textId="77777777" w:rsidTr="00496A3D">
        <w:tc>
          <w:tcPr>
            <w:tcW w:w="3960" w:type="dxa"/>
            <w:shd w:val="clear" w:color="auto" w:fill="auto"/>
          </w:tcPr>
          <w:p w14:paraId="6EE8F2D1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1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9B83814" w14:textId="77777777" w:rsidR="0069596B" w:rsidRPr="0069596B" w:rsidRDefault="0069596B" w:rsidP="0069596B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892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646</w:t>
            </w:r>
          </w:p>
        </w:tc>
        <w:tc>
          <w:tcPr>
            <w:tcW w:w="252" w:type="dxa"/>
            <w:shd w:val="clear" w:color="auto" w:fill="auto"/>
          </w:tcPr>
          <w:p w14:paraId="2B4C56B8" w14:textId="77777777" w:rsidR="0069596B" w:rsidRPr="0069596B" w:rsidRDefault="0069596B" w:rsidP="0069596B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AA7A9A3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9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1,818,237</w:t>
            </w:r>
          </w:p>
        </w:tc>
        <w:tc>
          <w:tcPr>
            <w:tcW w:w="238" w:type="dxa"/>
            <w:shd w:val="clear" w:color="auto" w:fill="auto"/>
          </w:tcPr>
          <w:p w14:paraId="7D238F0E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5833F8CE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5CDCE641" w14:textId="77777777" w:rsidR="0069596B" w:rsidRPr="0069596B" w:rsidRDefault="0069596B" w:rsidP="0069596B">
            <w:pPr>
              <w:tabs>
                <w:tab w:val="decimal" w:pos="882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17A2947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57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990</w:t>
            </w:r>
          </w:p>
        </w:tc>
        <w:tc>
          <w:tcPr>
            <w:tcW w:w="252" w:type="dxa"/>
          </w:tcPr>
          <w:p w14:paraId="668E3E37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9F5B15F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219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150</w:t>
            </w:r>
          </w:p>
        </w:tc>
        <w:tc>
          <w:tcPr>
            <w:tcW w:w="252" w:type="dxa"/>
            <w:shd w:val="clear" w:color="auto" w:fill="auto"/>
          </w:tcPr>
          <w:p w14:paraId="61A29135" w14:textId="77777777" w:rsidR="0069596B" w:rsidRPr="0069596B" w:rsidRDefault="0069596B" w:rsidP="0069596B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4A9764C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546</w:t>
            </w:r>
          </w:p>
        </w:tc>
        <w:tc>
          <w:tcPr>
            <w:tcW w:w="280" w:type="dxa"/>
            <w:shd w:val="clear" w:color="auto" w:fill="auto"/>
          </w:tcPr>
          <w:p w14:paraId="642C057E" w14:textId="77777777" w:rsidR="0069596B" w:rsidRPr="0069596B" w:rsidRDefault="0069596B" w:rsidP="0069596B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tcBorders>
              <w:top w:val="single" w:sz="4" w:space="0" w:color="000000"/>
            </w:tcBorders>
            <w:shd w:val="clear" w:color="auto" w:fill="auto"/>
          </w:tcPr>
          <w:p w14:paraId="07DBA258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66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</w:t>
            </w:r>
          </w:p>
        </w:tc>
      </w:tr>
      <w:tr w:rsidR="0069596B" w:rsidRPr="0069596B" w14:paraId="3E8062B9" w14:textId="77777777" w:rsidTr="00496A3D">
        <w:tc>
          <w:tcPr>
            <w:tcW w:w="5068" w:type="dxa"/>
            <w:gridSpan w:val="2"/>
            <w:shd w:val="clear" w:color="auto" w:fill="auto"/>
          </w:tcPr>
          <w:p w14:paraId="7DECD16F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เงินสำรองส่วนที่ตั้งมากกว่าเกณฑ์ ธปท.</w:t>
            </w:r>
          </w:p>
        </w:tc>
        <w:tc>
          <w:tcPr>
            <w:tcW w:w="252" w:type="dxa"/>
            <w:shd w:val="clear" w:color="auto" w:fill="auto"/>
          </w:tcPr>
          <w:p w14:paraId="012B7D79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14:paraId="7C793F07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5273F8F6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4622DFB1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42EC5979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14:paraId="00315E70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</w:tcPr>
          <w:p w14:paraId="01009C40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0F76E127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  <w:shd w:val="clear" w:color="auto" w:fill="auto"/>
          </w:tcPr>
          <w:p w14:paraId="5EA842DC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48" w:type="dxa"/>
            <w:tcBorders>
              <w:top w:val="double" w:sz="4" w:space="0" w:color="000000"/>
            </w:tcBorders>
            <w:shd w:val="clear" w:color="auto" w:fill="auto"/>
          </w:tcPr>
          <w:p w14:paraId="7819DF17" w14:textId="77777777" w:rsidR="0069596B" w:rsidRPr="0069596B" w:rsidRDefault="0069596B" w:rsidP="0069596B">
            <w:pPr>
              <w:tabs>
                <w:tab w:val="decimal" w:pos="1062"/>
                <w:tab w:val="left" w:pos="76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13906826" w14:textId="77777777" w:rsidR="0069596B" w:rsidRPr="0069596B" w:rsidRDefault="0069596B" w:rsidP="0069596B">
            <w:pPr>
              <w:tabs>
                <w:tab w:val="decimal" w:pos="1062"/>
                <w:tab w:val="left" w:pos="76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14:paraId="25F837C6" w14:textId="77777777" w:rsidR="0069596B" w:rsidRPr="0069596B" w:rsidRDefault="0069596B" w:rsidP="0069596B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3,</w:t>
            </w:r>
            <w:r w:rsidRPr="0069596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969</w:t>
            </w:r>
          </w:p>
        </w:tc>
      </w:tr>
      <w:tr w:rsidR="0069596B" w:rsidRPr="0069596B" w14:paraId="2DBDC096" w14:textId="77777777" w:rsidTr="00496A3D">
        <w:tc>
          <w:tcPr>
            <w:tcW w:w="3960" w:type="dxa"/>
            <w:shd w:val="clear" w:color="auto" w:fill="auto"/>
          </w:tcPr>
          <w:p w14:paraId="5E582B19" w14:textId="77777777" w:rsidR="0069596B" w:rsidRPr="0069596B" w:rsidRDefault="0069596B" w:rsidP="0069596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108" w:type="dxa"/>
            <w:shd w:val="clear" w:color="auto" w:fill="auto"/>
          </w:tcPr>
          <w:p w14:paraId="777A3A64" w14:textId="77777777" w:rsidR="0069596B" w:rsidRPr="0069596B" w:rsidRDefault="0069596B" w:rsidP="0069596B">
            <w:pPr>
              <w:tabs>
                <w:tab w:val="decimal" w:pos="832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  <w:shd w:val="clear" w:color="auto" w:fill="auto"/>
          </w:tcPr>
          <w:p w14:paraId="271F0624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6C3B57A3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3B9DE9C6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341E1797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017BBA5A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2A8AE8B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</w:tcPr>
          <w:p w14:paraId="1C3CC58B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</w:tcPr>
          <w:p w14:paraId="62732990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  <w:shd w:val="clear" w:color="auto" w:fill="auto"/>
          </w:tcPr>
          <w:p w14:paraId="770E767A" w14:textId="77777777" w:rsidR="0069596B" w:rsidRPr="0069596B" w:rsidRDefault="0069596B" w:rsidP="0069596B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00E423E8" w14:textId="77777777" w:rsidR="0069596B" w:rsidRPr="0069596B" w:rsidRDefault="0069596B" w:rsidP="0069596B">
            <w:pPr>
              <w:tabs>
                <w:tab w:val="decimal" w:pos="1062"/>
                <w:tab w:val="left" w:pos="76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4B4218E1" w14:textId="77777777" w:rsidR="0069596B" w:rsidRPr="0069596B" w:rsidRDefault="0069596B" w:rsidP="0069596B">
            <w:pPr>
              <w:tabs>
                <w:tab w:val="decimal" w:pos="794"/>
                <w:tab w:val="decimal" w:pos="1062"/>
                <w:tab w:val="left" w:pos="76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1C13FEA" w14:textId="77777777" w:rsidR="0069596B" w:rsidRPr="0069596B" w:rsidRDefault="0069596B" w:rsidP="0069596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110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  <w:t>,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505</w:t>
            </w:r>
          </w:p>
        </w:tc>
      </w:tr>
    </w:tbl>
    <w:p w14:paraId="63920665" w14:textId="77777777" w:rsidR="0069596B" w:rsidRPr="0069596B" w:rsidRDefault="0069596B" w:rsidP="0069596B">
      <w:pPr>
        <w:tabs>
          <w:tab w:val="left" w:pos="360"/>
        </w:tabs>
        <w:suppressAutoHyphens/>
        <w:spacing w:after="0" w:line="240" w:lineRule="auto"/>
        <w:ind w:right="-25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740C2A9A" w14:textId="77777777" w:rsidR="0069596B" w:rsidRPr="0069596B" w:rsidRDefault="0069596B" w:rsidP="0069596B">
      <w:pPr>
        <w:tabs>
          <w:tab w:val="left" w:pos="360"/>
          <w:tab w:val="left" w:pos="810"/>
        </w:tabs>
        <w:suppressAutoHyphens/>
        <w:spacing w:after="0" w:line="240" w:lineRule="auto"/>
        <w:ind w:left="1314" w:right="-29" w:hanging="405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</w:p>
    <w:p w14:paraId="11CB54F4" w14:textId="77777777" w:rsidR="0069596B" w:rsidRPr="0069596B" w:rsidRDefault="0069596B" w:rsidP="0069596B">
      <w:pPr>
        <w:tabs>
          <w:tab w:val="left" w:pos="360"/>
          <w:tab w:val="left" w:pos="810"/>
        </w:tabs>
        <w:suppressAutoHyphens/>
        <w:spacing w:after="0" w:line="240" w:lineRule="auto"/>
        <w:ind w:left="1314" w:right="-29" w:hanging="405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  <w:r w:rsidRPr="0069596B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69596B">
        <w:rPr>
          <w:rFonts w:asciiTheme="majorBidi" w:eastAsia="Times New Roman" w:hAnsiTheme="majorBidi" w:cstheme="majorBidi"/>
          <w:sz w:val="24"/>
          <w:szCs w:val="24"/>
          <w:lang w:eastAsia="zh-CN"/>
        </w:rPr>
        <w:tab/>
      </w:r>
      <w:r w:rsidRPr="0069596B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สุทธิจากมูลค่าหลักประกันที่เป็นเงินสดและรายการใกล้เคียงเงินสด</w:t>
      </w:r>
    </w:p>
    <w:p w14:paraId="4086C39F" w14:textId="77777777" w:rsidR="0069596B" w:rsidRPr="0069596B" w:rsidRDefault="0069596B" w:rsidP="0069596B">
      <w:pPr>
        <w:tabs>
          <w:tab w:val="left" w:pos="360"/>
        </w:tabs>
        <w:suppressAutoHyphens/>
        <w:spacing w:after="0" w:line="240" w:lineRule="auto"/>
        <w:ind w:left="1314" w:right="-29" w:hanging="405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  <w:r w:rsidRPr="0069596B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 xml:space="preserve"> </w:t>
      </w:r>
      <w:r w:rsidRPr="0069596B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**</w:t>
      </w:r>
      <w:r w:rsidRPr="0069596B">
        <w:rPr>
          <w:rFonts w:asciiTheme="majorBidi" w:eastAsia="Times New Roman" w:hAnsiTheme="majorBidi" w:cstheme="majorBidi"/>
          <w:sz w:val="24"/>
          <w:szCs w:val="24"/>
          <w:lang w:eastAsia="zh-CN"/>
        </w:rPr>
        <w:tab/>
      </w:r>
      <w:r w:rsidRPr="0069596B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14:paraId="0D0B8055" w14:textId="77777777" w:rsidR="0069596B" w:rsidRPr="0069596B" w:rsidRDefault="0069596B" w:rsidP="0069596B">
      <w:pPr>
        <w:tabs>
          <w:tab w:val="left" w:pos="360"/>
        </w:tabs>
        <w:suppressAutoHyphens/>
        <w:spacing w:after="0" w:line="240" w:lineRule="auto"/>
        <w:ind w:left="1314" w:right="-25" w:hanging="405"/>
        <w:rPr>
          <w:rFonts w:asciiTheme="majorBidi" w:eastAsia="Times New Roman" w:hAnsiTheme="majorBidi" w:cs="Angsana New"/>
          <w:sz w:val="20"/>
          <w:szCs w:val="20"/>
          <w:cs/>
          <w:lang w:val="th-TH" w:eastAsia="zh-CN"/>
        </w:rPr>
      </w:pPr>
      <w:r w:rsidRPr="0069596B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***</w:t>
      </w:r>
      <w:r w:rsidRPr="0069596B">
        <w:rPr>
          <w:rFonts w:asciiTheme="majorBidi" w:eastAsia="Times New Roman" w:hAnsiTheme="majorBidi" w:cstheme="majorBidi"/>
          <w:sz w:val="24"/>
          <w:szCs w:val="24"/>
          <w:lang w:eastAsia="zh-CN"/>
        </w:rPr>
        <w:tab/>
      </w:r>
      <w:r w:rsidRPr="0069596B">
        <w:rPr>
          <w:rFonts w:asciiTheme="majorBidi" w:eastAsia="Times New Roman" w:hAnsiTheme="majorBidi" w:cstheme="majorBidi"/>
          <w:sz w:val="20"/>
          <w:szCs w:val="20"/>
          <w:cs/>
          <w:lang w:val="th-TH" w:eastAsia="zh-CN"/>
        </w:rPr>
        <w:t>ไม่รวมค่าเผื่อการปรับมูลค่าจากการปรับโครงสร้างหนี้ที่มีปัญหา</w:t>
      </w:r>
    </w:p>
    <w:p w14:paraId="0D4700FE" w14:textId="77777777" w:rsidR="0069596B" w:rsidRPr="0069596B" w:rsidRDefault="0069596B" w:rsidP="0069596B">
      <w:pPr>
        <w:tabs>
          <w:tab w:val="left" w:pos="360"/>
        </w:tabs>
        <w:suppressAutoHyphens/>
        <w:spacing w:after="0" w:line="240" w:lineRule="auto"/>
        <w:ind w:left="1170" w:right="-25" w:hanging="450"/>
        <w:rPr>
          <w:rFonts w:asciiTheme="majorBidi" w:eastAsia="Times New Roman" w:hAnsiTheme="majorBidi" w:cstheme="majorBidi"/>
          <w:sz w:val="20"/>
          <w:szCs w:val="20"/>
          <w:cs/>
          <w:lang w:val="th-TH" w:eastAsia="zh-CN"/>
        </w:rPr>
      </w:pPr>
    </w:p>
    <w:p w14:paraId="77FDC804" w14:textId="77777777" w:rsidR="0069596B" w:rsidRPr="0069596B" w:rsidRDefault="0069596B" w:rsidP="0069596B">
      <w:pPr>
        <w:tabs>
          <w:tab w:val="left" w:pos="360"/>
        </w:tabs>
        <w:suppressAutoHyphens/>
        <w:spacing w:after="0" w:line="240" w:lineRule="auto"/>
        <w:ind w:left="1170" w:right="-25" w:hanging="450"/>
        <w:rPr>
          <w:rFonts w:asciiTheme="majorBidi" w:eastAsia="Times New Roman" w:hAnsiTheme="majorBidi" w:cstheme="majorBidi"/>
          <w:sz w:val="20"/>
          <w:szCs w:val="20"/>
          <w:cs/>
          <w:lang w:val="th-TH" w:eastAsia="zh-CN"/>
        </w:rPr>
      </w:pPr>
    </w:p>
    <w:p w14:paraId="5DEF470C" w14:textId="77777777" w:rsidR="0069596B" w:rsidRPr="0069596B" w:rsidRDefault="0069596B" w:rsidP="0069596B">
      <w:pPr>
        <w:tabs>
          <w:tab w:val="left" w:pos="360"/>
        </w:tabs>
        <w:suppressAutoHyphens/>
        <w:spacing w:after="0" w:line="240" w:lineRule="auto"/>
        <w:ind w:left="1170" w:right="-25" w:hanging="450"/>
        <w:rPr>
          <w:rFonts w:asciiTheme="majorBidi" w:eastAsia="Times New Roman" w:hAnsiTheme="majorBidi" w:cstheme="majorBidi"/>
          <w:sz w:val="20"/>
          <w:szCs w:val="20"/>
          <w:cs/>
          <w:lang w:val="th-TH" w:eastAsia="zh-CN"/>
        </w:rPr>
        <w:sectPr w:rsidR="0069596B" w:rsidRPr="0069596B" w:rsidSect="004D566E">
          <w:pgSz w:w="16834" w:h="11909" w:orient="landscape" w:code="9"/>
          <w:pgMar w:top="691" w:right="1152" w:bottom="576" w:left="1152" w:header="720" w:footer="720" w:gutter="0"/>
          <w:cols w:space="720"/>
          <w:docGrid w:linePitch="490"/>
        </w:sectPr>
      </w:pPr>
    </w:p>
    <w:p w14:paraId="3F859278" w14:textId="77777777" w:rsidR="0069596B" w:rsidRPr="0069596B" w:rsidRDefault="0069596B" w:rsidP="003360A8">
      <w:pPr>
        <w:numPr>
          <w:ilvl w:val="1"/>
          <w:numId w:val="34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</w:pPr>
      <w:r w:rsidRPr="0069596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lastRenderedPageBreak/>
        <w:t>จำแนกตามประเภทธุรกิจและการจัดชั้น</w:t>
      </w:r>
    </w:p>
    <w:p w14:paraId="0250C9C8" w14:textId="77777777" w:rsidR="0069596B" w:rsidRPr="0069596B" w:rsidRDefault="0069596B" w:rsidP="0069596B">
      <w:pPr>
        <w:suppressAutoHyphens/>
        <w:spacing w:after="0" w:line="240" w:lineRule="auto"/>
        <w:ind w:right="-29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highlight w:val="cyan"/>
          <w:lang w:eastAsia="zh-CN"/>
        </w:rPr>
      </w:pPr>
    </w:p>
    <w:tbl>
      <w:tblPr>
        <w:tblpPr w:leftFromText="180" w:rightFromText="180" w:vertAnchor="text" w:horzAnchor="margin" w:tblpY="46"/>
        <w:tblW w:w="101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80"/>
        <w:gridCol w:w="44"/>
        <w:gridCol w:w="958"/>
        <w:gridCol w:w="41"/>
        <w:gridCol w:w="964"/>
        <w:gridCol w:w="62"/>
        <w:gridCol w:w="808"/>
        <w:gridCol w:w="21"/>
        <w:gridCol w:w="47"/>
        <w:gridCol w:w="932"/>
        <w:gridCol w:w="21"/>
        <w:gridCol w:w="73"/>
        <w:gridCol w:w="973"/>
        <w:gridCol w:w="69"/>
        <w:gridCol w:w="968"/>
        <w:gridCol w:w="67"/>
        <w:gridCol w:w="777"/>
        <w:gridCol w:w="14"/>
        <w:gridCol w:w="19"/>
      </w:tblGrid>
      <w:tr w:rsidR="0069596B" w:rsidRPr="0069596B" w14:paraId="238297D9" w14:textId="77777777" w:rsidTr="00496A3D">
        <w:trPr>
          <w:gridAfter w:val="2"/>
          <w:wAfter w:w="33" w:type="dxa"/>
          <w:cantSplit/>
          <w:trHeight w:val="294"/>
        </w:trPr>
        <w:tc>
          <w:tcPr>
            <w:tcW w:w="2340" w:type="dxa"/>
            <w:vAlign w:val="bottom"/>
          </w:tcPr>
          <w:p w14:paraId="7059BC5E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857" w:type="dxa"/>
            <w:gridSpan w:val="7"/>
            <w:vAlign w:val="bottom"/>
            <w:hideMark/>
          </w:tcPr>
          <w:p w14:paraId="3D9C63A1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  <w:tc>
          <w:tcPr>
            <w:tcW w:w="3948" w:type="dxa"/>
            <w:gridSpan w:val="10"/>
          </w:tcPr>
          <w:p w14:paraId="33A6DD3F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69596B" w:rsidRPr="0069596B" w14:paraId="24B1DDE8" w14:textId="77777777" w:rsidTr="00496A3D">
        <w:trPr>
          <w:cantSplit/>
          <w:trHeight w:val="294"/>
        </w:trPr>
        <w:tc>
          <w:tcPr>
            <w:tcW w:w="2340" w:type="dxa"/>
            <w:vAlign w:val="bottom"/>
          </w:tcPr>
          <w:p w14:paraId="64083121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857" w:type="dxa"/>
            <w:gridSpan w:val="7"/>
            <w:vAlign w:val="bottom"/>
            <w:hideMark/>
          </w:tcPr>
          <w:p w14:paraId="29519BE7" w14:textId="4CDB54B8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  <w:tc>
          <w:tcPr>
            <w:tcW w:w="21" w:type="dxa"/>
          </w:tcPr>
          <w:p w14:paraId="3AD6A963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927" w:type="dxa"/>
            <w:gridSpan w:val="9"/>
          </w:tcPr>
          <w:p w14:paraId="582D04D8" w14:textId="154DEFC9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  <w:tc>
          <w:tcPr>
            <w:tcW w:w="33" w:type="dxa"/>
            <w:gridSpan w:val="2"/>
          </w:tcPr>
          <w:p w14:paraId="521FB00E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</w:tr>
      <w:tr w:rsidR="0069596B" w:rsidRPr="0069596B" w14:paraId="5A655BAB" w14:textId="77777777" w:rsidTr="00496A3D">
        <w:trPr>
          <w:gridAfter w:val="1"/>
          <w:wAfter w:w="19" w:type="dxa"/>
          <w:cantSplit/>
          <w:trHeight w:val="335"/>
        </w:trPr>
        <w:tc>
          <w:tcPr>
            <w:tcW w:w="2340" w:type="dxa"/>
            <w:vAlign w:val="bottom"/>
          </w:tcPr>
          <w:p w14:paraId="569AD86F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80" w:type="dxa"/>
            <w:vAlign w:val="bottom"/>
            <w:hideMark/>
          </w:tcPr>
          <w:p w14:paraId="0D6DFB49" w14:textId="77777777" w:rsidR="0069596B" w:rsidRPr="0069596B" w:rsidRDefault="0069596B" w:rsidP="0069596B">
            <w:pPr>
              <w:suppressAutoHyphens/>
              <w:spacing w:after="0" w:line="240" w:lineRule="auto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44" w:type="dxa"/>
            <w:vAlign w:val="bottom"/>
          </w:tcPr>
          <w:p w14:paraId="4F4DD4A5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77E38F76" w14:textId="77777777" w:rsidR="0069596B" w:rsidRPr="0069596B" w:rsidRDefault="0069596B" w:rsidP="0069596B">
            <w:pPr>
              <w:suppressAutoHyphens/>
              <w:spacing w:after="0" w:line="240" w:lineRule="auto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41" w:type="dxa"/>
            <w:vAlign w:val="bottom"/>
          </w:tcPr>
          <w:p w14:paraId="700393AE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5445771E" w14:textId="77777777" w:rsidR="0069596B" w:rsidRPr="0069596B" w:rsidRDefault="0069596B" w:rsidP="0069596B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2" w:type="dxa"/>
            <w:vAlign w:val="bottom"/>
          </w:tcPr>
          <w:p w14:paraId="07F78BF3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  <w:hideMark/>
          </w:tcPr>
          <w:p w14:paraId="3EC098C8" w14:textId="77777777" w:rsidR="0069596B" w:rsidRPr="0069596B" w:rsidRDefault="0069596B" w:rsidP="0069596B">
            <w:pPr>
              <w:suppressAutoHyphens/>
              <w:spacing w:after="0" w:line="240" w:lineRule="auto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รวม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8" w:type="dxa"/>
            <w:gridSpan w:val="2"/>
            <w:vAlign w:val="bottom"/>
          </w:tcPr>
          <w:p w14:paraId="7DB210A3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33353134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21" w:type="dxa"/>
            <w:vAlign w:val="bottom"/>
          </w:tcPr>
          <w:p w14:paraId="1AAD78A0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  <w:vAlign w:val="bottom"/>
          </w:tcPr>
          <w:p w14:paraId="0BF958B6" w14:textId="77777777" w:rsidR="0069596B" w:rsidRPr="0069596B" w:rsidRDefault="0069596B" w:rsidP="0069596B">
            <w:pPr>
              <w:suppressAutoHyphens/>
              <w:spacing w:after="0" w:line="240" w:lineRule="auto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73" w:type="dxa"/>
            <w:vAlign w:val="bottom"/>
          </w:tcPr>
          <w:p w14:paraId="77CCF5A3" w14:textId="77777777" w:rsidR="0069596B" w:rsidRPr="0069596B" w:rsidRDefault="0069596B" w:rsidP="0069596B">
            <w:pPr>
              <w:suppressAutoHyphens/>
              <w:spacing w:after="0" w:line="240" w:lineRule="auto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9" w:type="dxa"/>
            <w:vAlign w:val="bottom"/>
          </w:tcPr>
          <w:p w14:paraId="0CF85EE9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2F5DCB51" w14:textId="77777777" w:rsidR="0069596B" w:rsidRPr="0069596B" w:rsidRDefault="0069596B" w:rsidP="0069596B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7" w:type="dxa"/>
            <w:vAlign w:val="bottom"/>
          </w:tcPr>
          <w:p w14:paraId="3C4D9E85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8C721B9" w14:textId="77777777" w:rsidR="0069596B" w:rsidRPr="0069596B" w:rsidRDefault="0069596B" w:rsidP="0069596B">
            <w:pPr>
              <w:suppressAutoHyphens/>
              <w:spacing w:after="0" w:line="240" w:lineRule="auto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รวม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69596B" w:rsidRPr="0069596B" w14:paraId="3B376E40" w14:textId="77777777" w:rsidTr="00496A3D">
        <w:trPr>
          <w:gridAfter w:val="1"/>
          <w:wAfter w:w="19" w:type="dxa"/>
          <w:cantSplit/>
          <w:trHeight w:val="294"/>
        </w:trPr>
        <w:tc>
          <w:tcPr>
            <w:tcW w:w="2340" w:type="dxa"/>
            <w:vAlign w:val="bottom"/>
          </w:tcPr>
          <w:p w14:paraId="7D7AA86D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19" w:type="dxa"/>
            <w:gridSpan w:val="18"/>
            <w:vAlign w:val="bottom"/>
          </w:tcPr>
          <w:p w14:paraId="659C60B8" w14:textId="77777777" w:rsidR="0069596B" w:rsidRPr="0069596B" w:rsidDel="005A5B95" w:rsidRDefault="0069596B" w:rsidP="0069596B">
            <w:pPr>
              <w:tabs>
                <w:tab w:val="decimal" w:pos="779"/>
              </w:tabs>
              <w:suppressAutoHyphens/>
              <w:spacing w:after="0" w:line="240" w:lineRule="auto"/>
              <w:ind w:right="-18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9B3BBD" w:rsidRPr="0069596B" w14:paraId="09E6F5B8" w14:textId="77777777" w:rsidTr="00496A3D">
        <w:trPr>
          <w:gridAfter w:val="1"/>
          <w:wAfter w:w="19" w:type="dxa"/>
          <w:cantSplit/>
          <w:trHeight w:val="294"/>
        </w:trPr>
        <w:tc>
          <w:tcPr>
            <w:tcW w:w="2340" w:type="dxa"/>
            <w:vAlign w:val="bottom"/>
          </w:tcPr>
          <w:p w14:paraId="588D6D4F" w14:textId="0047BC68" w:rsidR="009B3BBD" w:rsidRPr="0069596B" w:rsidRDefault="009B3BBD" w:rsidP="009B3BBD">
            <w:pPr>
              <w:suppressAutoHyphens/>
              <w:spacing w:after="0" w:line="240" w:lineRule="auto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เหมืองแร</w:t>
            </w:r>
            <w:r w:rsidR="00B442F4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val="th-TH" w:eastAsia="zh-CN"/>
              </w:rPr>
              <w:t>่</w:t>
            </w:r>
          </w:p>
        </w:tc>
        <w:tc>
          <w:tcPr>
            <w:tcW w:w="980" w:type="dxa"/>
            <w:vAlign w:val="bottom"/>
          </w:tcPr>
          <w:p w14:paraId="44A7444B" w14:textId="3DCDFF4D" w:rsidR="009B3BBD" w:rsidRPr="0069596B" w:rsidRDefault="009B3BBD" w:rsidP="009B3BBD">
            <w:pPr>
              <w:tabs>
                <w:tab w:val="decimal" w:pos="898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12,518</w:t>
            </w:r>
          </w:p>
        </w:tc>
        <w:tc>
          <w:tcPr>
            <w:tcW w:w="44" w:type="dxa"/>
            <w:vAlign w:val="bottom"/>
          </w:tcPr>
          <w:p w14:paraId="5FF3CDDB" w14:textId="77777777" w:rsidR="009B3BBD" w:rsidRPr="0069596B" w:rsidRDefault="009B3BBD" w:rsidP="009B3BB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272D37E1" w14:textId="71A142F2" w:rsidR="009B3BBD" w:rsidRPr="0069596B" w:rsidRDefault="009B3BBD" w:rsidP="009B3BB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1,336</w:t>
            </w:r>
          </w:p>
        </w:tc>
        <w:tc>
          <w:tcPr>
            <w:tcW w:w="41" w:type="dxa"/>
            <w:vAlign w:val="bottom"/>
          </w:tcPr>
          <w:p w14:paraId="0CC58D1B" w14:textId="77777777" w:rsidR="009B3BBD" w:rsidRPr="0069596B" w:rsidRDefault="009B3BBD" w:rsidP="009B3BB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11C2FA89" w14:textId="51BBAA4A" w:rsidR="009B3BBD" w:rsidRPr="0069596B" w:rsidRDefault="009B3BBD" w:rsidP="009B3BB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3,455</w:t>
            </w:r>
          </w:p>
        </w:tc>
        <w:tc>
          <w:tcPr>
            <w:tcW w:w="62" w:type="dxa"/>
            <w:vAlign w:val="bottom"/>
          </w:tcPr>
          <w:p w14:paraId="00121651" w14:textId="77777777" w:rsidR="009B3BBD" w:rsidRPr="0069596B" w:rsidRDefault="009B3BBD" w:rsidP="009B3BB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50EECBE9" w14:textId="716A5646" w:rsidR="009B3BBD" w:rsidRPr="0069596B" w:rsidRDefault="009B3BBD" w:rsidP="009B3BBD">
            <w:pPr>
              <w:tabs>
                <w:tab w:val="decimal" w:pos="736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17,309</w:t>
            </w:r>
          </w:p>
        </w:tc>
        <w:tc>
          <w:tcPr>
            <w:tcW w:w="68" w:type="dxa"/>
            <w:gridSpan w:val="2"/>
            <w:vAlign w:val="bottom"/>
          </w:tcPr>
          <w:p w14:paraId="7411831C" w14:textId="77777777" w:rsidR="009B3BBD" w:rsidRPr="0069596B" w:rsidRDefault="009B3BBD" w:rsidP="009B3BB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5EDFAC00" w14:textId="2C933DB7" w:rsidR="009B3BBD" w:rsidRPr="0069596B" w:rsidRDefault="009B3BBD" w:rsidP="009B3BBD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12,518</w:t>
            </w:r>
          </w:p>
        </w:tc>
        <w:tc>
          <w:tcPr>
            <w:tcW w:w="21" w:type="dxa"/>
            <w:vAlign w:val="bottom"/>
          </w:tcPr>
          <w:p w14:paraId="45D66C51" w14:textId="77777777" w:rsidR="009B3BBD" w:rsidRPr="0069596B" w:rsidRDefault="009B3BBD" w:rsidP="009B3BB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4E0643FB" w14:textId="77777777" w:rsidR="009B3BBD" w:rsidRPr="0069596B" w:rsidRDefault="009B3BBD" w:rsidP="009B3BBD">
            <w:pPr>
              <w:tabs>
                <w:tab w:val="decimal" w:pos="771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616AC4E1" w14:textId="21002A54" w:rsidR="009B3BBD" w:rsidRPr="0069596B" w:rsidRDefault="009B3BBD" w:rsidP="009B3BBD">
            <w:pPr>
              <w:tabs>
                <w:tab w:val="decimal" w:pos="90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1,336</w:t>
            </w:r>
          </w:p>
        </w:tc>
        <w:tc>
          <w:tcPr>
            <w:tcW w:w="69" w:type="dxa"/>
            <w:vAlign w:val="bottom"/>
          </w:tcPr>
          <w:p w14:paraId="580FDDA1" w14:textId="77777777" w:rsidR="009B3BBD" w:rsidRPr="0069596B" w:rsidRDefault="009B3BBD" w:rsidP="009B3BB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73B646EC" w14:textId="7392F184" w:rsidR="009B3BBD" w:rsidRPr="0069596B" w:rsidRDefault="009B3BBD" w:rsidP="009B3BBD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3,455</w:t>
            </w:r>
          </w:p>
        </w:tc>
        <w:tc>
          <w:tcPr>
            <w:tcW w:w="67" w:type="dxa"/>
            <w:vAlign w:val="bottom"/>
          </w:tcPr>
          <w:p w14:paraId="32CBB8FB" w14:textId="77777777" w:rsidR="009B3BBD" w:rsidRPr="0069596B" w:rsidRDefault="009B3BBD" w:rsidP="009B3BB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C8448BA" w14:textId="1A507CAC" w:rsidR="009B3BBD" w:rsidRPr="0069596B" w:rsidRDefault="009B3BBD" w:rsidP="009B3BBD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17,309</w:t>
            </w:r>
          </w:p>
        </w:tc>
      </w:tr>
      <w:tr w:rsidR="009B3BBD" w:rsidRPr="0069596B" w14:paraId="5E600F71" w14:textId="77777777" w:rsidTr="00496A3D">
        <w:trPr>
          <w:gridAfter w:val="1"/>
          <w:wAfter w:w="19" w:type="dxa"/>
          <w:cantSplit/>
          <w:trHeight w:val="272"/>
        </w:trPr>
        <w:tc>
          <w:tcPr>
            <w:tcW w:w="2340" w:type="dxa"/>
            <w:vAlign w:val="bottom"/>
            <w:hideMark/>
          </w:tcPr>
          <w:p w14:paraId="7C6D47C4" w14:textId="77777777" w:rsidR="009B3BBD" w:rsidRPr="0069596B" w:rsidRDefault="009B3BBD" w:rsidP="009B3BBD">
            <w:pPr>
              <w:suppressAutoHyphens/>
              <w:spacing w:after="0" w:line="240" w:lineRule="auto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80" w:type="dxa"/>
            <w:vAlign w:val="bottom"/>
          </w:tcPr>
          <w:p w14:paraId="076725B0" w14:textId="22C8047E" w:rsidR="009B3BBD" w:rsidRPr="0069596B" w:rsidRDefault="009B3BBD" w:rsidP="009B3BBD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512,761</w:t>
            </w:r>
          </w:p>
        </w:tc>
        <w:tc>
          <w:tcPr>
            <w:tcW w:w="44" w:type="dxa"/>
          </w:tcPr>
          <w:p w14:paraId="1B1D919A" w14:textId="77777777" w:rsidR="009B3BBD" w:rsidRPr="0069596B" w:rsidRDefault="009B3BBD" w:rsidP="009B3BB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5867916B" w14:textId="5EBA8FD3" w:rsidR="009B3BBD" w:rsidRPr="0069596B" w:rsidRDefault="009B3BBD" w:rsidP="009B3BB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62,98</w:t>
            </w:r>
            <w:r w:rsidR="00B40E29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7</w:t>
            </w:r>
          </w:p>
        </w:tc>
        <w:tc>
          <w:tcPr>
            <w:tcW w:w="41" w:type="dxa"/>
          </w:tcPr>
          <w:p w14:paraId="184292DC" w14:textId="77777777" w:rsidR="009B3BBD" w:rsidRPr="0069596B" w:rsidRDefault="009B3BBD" w:rsidP="009B3BBD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4D08C55B" w14:textId="2C5DD02A" w:rsidR="009B3BBD" w:rsidRPr="0069596B" w:rsidRDefault="009B3BBD" w:rsidP="009B3BB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43,83</w:t>
            </w:r>
            <w:r w:rsidR="009538ED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7</w:t>
            </w:r>
          </w:p>
        </w:tc>
        <w:tc>
          <w:tcPr>
            <w:tcW w:w="62" w:type="dxa"/>
            <w:vAlign w:val="bottom"/>
          </w:tcPr>
          <w:p w14:paraId="6488202E" w14:textId="77777777" w:rsidR="009B3BBD" w:rsidRPr="0069596B" w:rsidRDefault="009B3BBD" w:rsidP="009B3BBD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554762AC" w14:textId="177CA3F5" w:rsidR="009B3BBD" w:rsidRPr="0069596B" w:rsidRDefault="009B3BBD" w:rsidP="009B3BBD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619,585</w:t>
            </w:r>
          </w:p>
        </w:tc>
        <w:tc>
          <w:tcPr>
            <w:tcW w:w="68" w:type="dxa"/>
            <w:gridSpan w:val="2"/>
            <w:vAlign w:val="bottom"/>
          </w:tcPr>
          <w:p w14:paraId="2EA131C8" w14:textId="77777777" w:rsidR="009B3BBD" w:rsidRPr="0069596B" w:rsidRDefault="009B3BBD" w:rsidP="009B3BBD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78FFA290" w14:textId="27B358EB" w:rsidR="009B3BBD" w:rsidRPr="0069596B" w:rsidRDefault="009B3BBD" w:rsidP="009B3BBD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511,292</w:t>
            </w:r>
          </w:p>
        </w:tc>
        <w:tc>
          <w:tcPr>
            <w:tcW w:w="21" w:type="dxa"/>
            <w:vAlign w:val="bottom"/>
          </w:tcPr>
          <w:p w14:paraId="020C7783" w14:textId="77777777" w:rsidR="009B3BBD" w:rsidRPr="0069596B" w:rsidRDefault="009B3BBD" w:rsidP="009B3BB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3351802F" w14:textId="77777777" w:rsidR="009B3BBD" w:rsidRPr="0069596B" w:rsidRDefault="009B3BBD" w:rsidP="009B3BBD">
            <w:pPr>
              <w:tabs>
                <w:tab w:val="decimal" w:pos="77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58AF4944" w14:textId="1E648FE4" w:rsidR="009B3BBD" w:rsidRPr="0069596B" w:rsidRDefault="009B3BBD" w:rsidP="009B3BBD">
            <w:pPr>
              <w:tabs>
                <w:tab w:val="decimal" w:pos="9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62,699</w:t>
            </w:r>
          </w:p>
        </w:tc>
        <w:tc>
          <w:tcPr>
            <w:tcW w:w="69" w:type="dxa"/>
            <w:vAlign w:val="bottom"/>
          </w:tcPr>
          <w:p w14:paraId="579A9D67" w14:textId="77777777" w:rsidR="009B3BBD" w:rsidRPr="0069596B" w:rsidRDefault="009B3BBD" w:rsidP="009B3BBD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6195613E" w14:textId="67484E43" w:rsidR="009B3BBD" w:rsidRPr="0069596B" w:rsidRDefault="009B3BBD" w:rsidP="009B3BBD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43,577</w:t>
            </w:r>
          </w:p>
        </w:tc>
        <w:tc>
          <w:tcPr>
            <w:tcW w:w="67" w:type="dxa"/>
            <w:vAlign w:val="bottom"/>
          </w:tcPr>
          <w:p w14:paraId="3AC065C9" w14:textId="77777777" w:rsidR="009B3BBD" w:rsidRPr="0069596B" w:rsidRDefault="009B3BBD" w:rsidP="009B3BBD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20D96D5" w14:textId="1CCB99AB" w:rsidR="009B3BBD" w:rsidRPr="0069596B" w:rsidDel="005A5B95" w:rsidRDefault="009B3BBD" w:rsidP="009B3BBD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617,568</w:t>
            </w:r>
          </w:p>
        </w:tc>
      </w:tr>
      <w:tr w:rsidR="009B3BBD" w:rsidRPr="0069596B" w14:paraId="2AB61FA9" w14:textId="77777777" w:rsidTr="00132660">
        <w:trPr>
          <w:gridAfter w:val="1"/>
          <w:wAfter w:w="19" w:type="dxa"/>
          <w:cantSplit/>
          <w:trHeight w:val="299"/>
        </w:trPr>
        <w:tc>
          <w:tcPr>
            <w:tcW w:w="2340" w:type="dxa"/>
            <w:vAlign w:val="bottom"/>
            <w:hideMark/>
          </w:tcPr>
          <w:p w14:paraId="263D4662" w14:textId="77777777" w:rsidR="009B3BBD" w:rsidRPr="0069596B" w:rsidRDefault="009B3BBD" w:rsidP="009B3BBD">
            <w:pPr>
              <w:suppressAutoHyphens/>
              <w:spacing w:after="0" w:line="240" w:lineRule="auto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80" w:type="dxa"/>
            <w:vAlign w:val="bottom"/>
          </w:tcPr>
          <w:p w14:paraId="17C1F066" w14:textId="6E610F3E" w:rsidR="009B3BBD" w:rsidRPr="0069596B" w:rsidRDefault="009B3BBD" w:rsidP="009B3BBD">
            <w:pPr>
              <w:tabs>
                <w:tab w:val="decimal" w:pos="898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155,503</w:t>
            </w:r>
          </w:p>
        </w:tc>
        <w:tc>
          <w:tcPr>
            <w:tcW w:w="44" w:type="dxa"/>
            <w:vAlign w:val="bottom"/>
          </w:tcPr>
          <w:p w14:paraId="063047E2" w14:textId="77777777" w:rsidR="009B3BBD" w:rsidRPr="0069596B" w:rsidRDefault="009B3BBD" w:rsidP="009B3BB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05425FE1" w14:textId="4BF63E38" w:rsidR="009B3BBD" w:rsidRPr="0069596B" w:rsidRDefault="009B3BBD" w:rsidP="009B3BB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18,059</w:t>
            </w:r>
          </w:p>
        </w:tc>
        <w:tc>
          <w:tcPr>
            <w:tcW w:w="41" w:type="dxa"/>
            <w:vAlign w:val="bottom"/>
          </w:tcPr>
          <w:p w14:paraId="5E64E5BF" w14:textId="77777777" w:rsidR="009B3BBD" w:rsidRPr="0069596B" w:rsidRDefault="009B3BBD" w:rsidP="009B3BB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5FCEB444" w14:textId="1012EC59" w:rsidR="009B3BBD" w:rsidRPr="0069596B" w:rsidRDefault="009B3BBD" w:rsidP="009B3BB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17,561</w:t>
            </w:r>
          </w:p>
        </w:tc>
        <w:tc>
          <w:tcPr>
            <w:tcW w:w="62" w:type="dxa"/>
            <w:vAlign w:val="bottom"/>
          </w:tcPr>
          <w:p w14:paraId="17E6736A" w14:textId="77777777" w:rsidR="009B3BBD" w:rsidRPr="0069596B" w:rsidRDefault="009B3BBD" w:rsidP="009B3BB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7EE673C2" w14:textId="23AAB078" w:rsidR="009B3BBD" w:rsidRPr="0069596B" w:rsidRDefault="009B3BBD" w:rsidP="009B3BBD">
            <w:pPr>
              <w:tabs>
                <w:tab w:val="decimal" w:pos="736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191,123</w:t>
            </w:r>
          </w:p>
        </w:tc>
        <w:tc>
          <w:tcPr>
            <w:tcW w:w="68" w:type="dxa"/>
            <w:gridSpan w:val="2"/>
            <w:vAlign w:val="bottom"/>
          </w:tcPr>
          <w:p w14:paraId="69F3D9E7" w14:textId="77777777" w:rsidR="009B3BBD" w:rsidRPr="0069596B" w:rsidRDefault="009B3BBD" w:rsidP="009B3BB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4AFB59A5" w14:textId="2666F522" w:rsidR="009B3BBD" w:rsidRPr="0069596B" w:rsidRDefault="009B3BBD" w:rsidP="009B3BBD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155,459</w:t>
            </w:r>
          </w:p>
        </w:tc>
        <w:tc>
          <w:tcPr>
            <w:tcW w:w="21" w:type="dxa"/>
            <w:vAlign w:val="bottom"/>
          </w:tcPr>
          <w:p w14:paraId="27AAE9E8" w14:textId="77777777" w:rsidR="009B3BBD" w:rsidRPr="0069596B" w:rsidRDefault="009B3BBD" w:rsidP="009B3BB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62DC3063" w14:textId="77777777" w:rsidR="009B3BBD" w:rsidRPr="0069596B" w:rsidRDefault="009B3BBD" w:rsidP="009B3BBD">
            <w:pPr>
              <w:tabs>
                <w:tab w:val="decimal" w:pos="771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34392E44" w14:textId="12F0DA39" w:rsidR="009B3BBD" w:rsidRPr="0069596B" w:rsidRDefault="009B3BBD" w:rsidP="009B3BBD">
            <w:pPr>
              <w:tabs>
                <w:tab w:val="decimal" w:pos="90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18,059</w:t>
            </w:r>
          </w:p>
        </w:tc>
        <w:tc>
          <w:tcPr>
            <w:tcW w:w="69" w:type="dxa"/>
            <w:vAlign w:val="bottom"/>
          </w:tcPr>
          <w:p w14:paraId="10B0BA8D" w14:textId="77777777" w:rsidR="009B3BBD" w:rsidRPr="0069596B" w:rsidRDefault="009B3BBD" w:rsidP="009B3BB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66F17083" w14:textId="5BEF3D2D" w:rsidR="009B3BBD" w:rsidRPr="0069596B" w:rsidRDefault="009B3BBD" w:rsidP="009B3BBD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16,757</w:t>
            </w:r>
          </w:p>
        </w:tc>
        <w:tc>
          <w:tcPr>
            <w:tcW w:w="67" w:type="dxa"/>
            <w:vAlign w:val="bottom"/>
          </w:tcPr>
          <w:p w14:paraId="577641C2" w14:textId="77777777" w:rsidR="009B3BBD" w:rsidRPr="0069596B" w:rsidRDefault="009B3BBD" w:rsidP="009B3BB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6EC58617" w14:textId="49D2FE07" w:rsidR="009B3BBD" w:rsidRPr="0069596B" w:rsidRDefault="009B3BBD" w:rsidP="009B3BBD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190,275</w:t>
            </w:r>
          </w:p>
        </w:tc>
      </w:tr>
      <w:tr w:rsidR="009B3BBD" w:rsidRPr="0069596B" w14:paraId="4EE988E5" w14:textId="77777777" w:rsidTr="00132660">
        <w:trPr>
          <w:gridAfter w:val="1"/>
          <w:wAfter w:w="19" w:type="dxa"/>
          <w:cantSplit/>
          <w:trHeight w:val="314"/>
        </w:trPr>
        <w:tc>
          <w:tcPr>
            <w:tcW w:w="2340" w:type="dxa"/>
            <w:vAlign w:val="bottom"/>
            <w:hideMark/>
          </w:tcPr>
          <w:p w14:paraId="27E96140" w14:textId="77777777" w:rsidR="009B3BBD" w:rsidRPr="0069596B" w:rsidRDefault="009B3BBD" w:rsidP="009B3BBD">
            <w:pPr>
              <w:suppressAutoHyphens/>
              <w:spacing w:after="0" w:line="240" w:lineRule="auto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80" w:type="dxa"/>
            <w:vAlign w:val="bottom"/>
          </w:tcPr>
          <w:p w14:paraId="3F449956" w14:textId="1C92A394" w:rsidR="009B3BBD" w:rsidRPr="0069596B" w:rsidRDefault="009B3BBD" w:rsidP="009B3BBD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352,384</w:t>
            </w:r>
          </w:p>
        </w:tc>
        <w:tc>
          <w:tcPr>
            <w:tcW w:w="44" w:type="dxa"/>
          </w:tcPr>
          <w:p w14:paraId="45BB3DDA" w14:textId="77777777" w:rsidR="009B3BBD" w:rsidRPr="0069596B" w:rsidRDefault="009B3BBD" w:rsidP="009B3BB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3B40A438" w14:textId="40BDC5C2" w:rsidR="009B3BBD" w:rsidRPr="0069596B" w:rsidRDefault="009B3BBD" w:rsidP="009B3BB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23,182</w:t>
            </w:r>
          </w:p>
        </w:tc>
        <w:tc>
          <w:tcPr>
            <w:tcW w:w="41" w:type="dxa"/>
          </w:tcPr>
          <w:p w14:paraId="39E8D1E2" w14:textId="77777777" w:rsidR="009B3BBD" w:rsidRPr="0069596B" w:rsidRDefault="009B3BBD" w:rsidP="009B3BB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33C8A744" w14:textId="4101C1E9" w:rsidR="009B3BBD" w:rsidRPr="0069596B" w:rsidRDefault="009B3BBD" w:rsidP="009B3BB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11,171</w:t>
            </w:r>
          </w:p>
        </w:tc>
        <w:tc>
          <w:tcPr>
            <w:tcW w:w="62" w:type="dxa"/>
            <w:vAlign w:val="bottom"/>
          </w:tcPr>
          <w:p w14:paraId="33C59F37" w14:textId="77777777" w:rsidR="009B3BBD" w:rsidRPr="0069596B" w:rsidRDefault="009B3BBD" w:rsidP="009B3BBD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3F79CDB5" w14:textId="6640A37D" w:rsidR="009B3BBD" w:rsidRPr="0069596B" w:rsidRDefault="009B3BBD" w:rsidP="009B3BBD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386,737</w:t>
            </w:r>
          </w:p>
        </w:tc>
        <w:tc>
          <w:tcPr>
            <w:tcW w:w="68" w:type="dxa"/>
            <w:gridSpan w:val="2"/>
            <w:vAlign w:val="bottom"/>
          </w:tcPr>
          <w:p w14:paraId="3ED57298" w14:textId="77777777" w:rsidR="009B3BBD" w:rsidRPr="0069596B" w:rsidRDefault="009B3BBD" w:rsidP="009B3BBD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1D9A02E5" w14:textId="56D6D0F3" w:rsidR="009B3BBD" w:rsidRPr="0069596B" w:rsidRDefault="009B3BBD" w:rsidP="009B3BBD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352,203</w:t>
            </w:r>
          </w:p>
        </w:tc>
        <w:tc>
          <w:tcPr>
            <w:tcW w:w="21" w:type="dxa"/>
            <w:vAlign w:val="bottom"/>
          </w:tcPr>
          <w:p w14:paraId="386DBE38" w14:textId="77777777" w:rsidR="009B3BBD" w:rsidRPr="0069596B" w:rsidRDefault="009B3BBD" w:rsidP="009B3BB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65273891" w14:textId="77777777" w:rsidR="009B3BBD" w:rsidRPr="0069596B" w:rsidRDefault="009B3BBD" w:rsidP="009B3BBD">
            <w:pPr>
              <w:tabs>
                <w:tab w:val="decimal" w:pos="77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2CB204CB" w14:textId="3CF07F9E" w:rsidR="009B3BBD" w:rsidRPr="0069596B" w:rsidRDefault="009B3BBD" w:rsidP="009B3BBD">
            <w:pPr>
              <w:tabs>
                <w:tab w:val="decimal" w:pos="9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23,182</w:t>
            </w:r>
          </w:p>
        </w:tc>
        <w:tc>
          <w:tcPr>
            <w:tcW w:w="69" w:type="dxa"/>
            <w:vAlign w:val="bottom"/>
          </w:tcPr>
          <w:p w14:paraId="446EABB9" w14:textId="77777777" w:rsidR="009B3BBD" w:rsidRPr="0069596B" w:rsidRDefault="009B3BBD" w:rsidP="009B3BB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64BEB916" w14:textId="040AC337" w:rsidR="009B3BBD" w:rsidRPr="0069596B" w:rsidRDefault="009B3BBD" w:rsidP="009B3BBD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11,171</w:t>
            </w:r>
          </w:p>
        </w:tc>
        <w:tc>
          <w:tcPr>
            <w:tcW w:w="67" w:type="dxa"/>
            <w:vAlign w:val="bottom"/>
          </w:tcPr>
          <w:p w14:paraId="03CF7BE1" w14:textId="77777777" w:rsidR="009B3BBD" w:rsidRPr="0069596B" w:rsidRDefault="009B3BBD" w:rsidP="009B3BBD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9D01605" w14:textId="3E682244" w:rsidR="009B3BBD" w:rsidRPr="0069596B" w:rsidRDefault="009B3BBD" w:rsidP="009B3BBD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386,556</w:t>
            </w:r>
          </w:p>
        </w:tc>
      </w:tr>
      <w:tr w:rsidR="009B3BBD" w:rsidRPr="0069596B" w14:paraId="7C9DAAA1" w14:textId="77777777" w:rsidTr="00132660">
        <w:trPr>
          <w:gridAfter w:val="1"/>
          <w:wAfter w:w="19" w:type="dxa"/>
          <w:cantSplit/>
          <w:trHeight w:val="281"/>
        </w:trPr>
        <w:tc>
          <w:tcPr>
            <w:tcW w:w="2340" w:type="dxa"/>
            <w:vAlign w:val="bottom"/>
            <w:hideMark/>
          </w:tcPr>
          <w:p w14:paraId="7035932D" w14:textId="77777777" w:rsidR="009B3BBD" w:rsidRPr="0069596B" w:rsidRDefault="009B3BBD" w:rsidP="009B3BBD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80" w:type="dxa"/>
            <w:vAlign w:val="bottom"/>
          </w:tcPr>
          <w:p w14:paraId="525C2B52" w14:textId="409A2787" w:rsidR="009B3BBD" w:rsidRPr="0069596B" w:rsidRDefault="009B3BBD" w:rsidP="009B3BBD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494,524</w:t>
            </w:r>
          </w:p>
        </w:tc>
        <w:tc>
          <w:tcPr>
            <w:tcW w:w="44" w:type="dxa"/>
            <w:vAlign w:val="bottom"/>
          </w:tcPr>
          <w:p w14:paraId="34F6B9F0" w14:textId="77777777" w:rsidR="009B3BBD" w:rsidRPr="0069596B" w:rsidRDefault="009B3BBD" w:rsidP="009B3BB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7847FB29" w14:textId="4B586E08" w:rsidR="009B3BBD" w:rsidRPr="0069596B" w:rsidRDefault="009B3BBD" w:rsidP="009B3BB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46,925</w:t>
            </w:r>
          </w:p>
        </w:tc>
        <w:tc>
          <w:tcPr>
            <w:tcW w:w="41" w:type="dxa"/>
            <w:vAlign w:val="bottom"/>
          </w:tcPr>
          <w:p w14:paraId="7C7B3EF7" w14:textId="77777777" w:rsidR="009B3BBD" w:rsidRPr="0069596B" w:rsidRDefault="009B3BBD" w:rsidP="009B3BB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1F2B794D" w14:textId="7B78EE98" w:rsidR="009B3BBD" w:rsidRPr="0069596B" w:rsidRDefault="009B3BBD" w:rsidP="009B3BB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15,793</w:t>
            </w:r>
          </w:p>
        </w:tc>
        <w:tc>
          <w:tcPr>
            <w:tcW w:w="62" w:type="dxa"/>
            <w:vAlign w:val="bottom"/>
          </w:tcPr>
          <w:p w14:paraId="61D94448" w14:textId="77777777" w:rsidR="009B3BBD" w:rsidRPr="0069596B" w:rsidRDefault="009B3BBD" w:rsidP="009B3BBD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671D58AB" w14:textId="58CCDF94" w:rsidR="009B3BBD" w:rsidRPr="0069596B" w:rsidRDefault="009B3BBD" w:rsidP="009B3BBD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557,242</w:t>
            </w:r>
          </w:p>
        </w:tc>
        <w:tc>
          <w:tcPr>
            <w:tcW w:w="68" w:type="dxa"/>
            <w:gridSpan w:val="2"/>
            <w:vAlign w:val="bottom"/>
          </w:tcPr>
          <w:p w14:paraId="6BDF8224" w14:textId="77777777" w:rsidR="009B3BBD" w:rsidRPr="0069596B" w:rsidRDefault="009B3BBD" w:rsidP="009B3BBD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7890A01A" w14:textId="0A1ACB94" w:rsidR="009B3BBD" w:rsidRPr="0069596B" w:rsidRDefault="009B3BBD" w:rsidP="009B3BBD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494,464</w:t>
            </w:r>
          </w:p>
        </w:tc>
        <w:tc>
          <w:tcPr>
            <w:tcW w:w="21" w:type="dxa"/>
            <w:vAlign w:val="bottom"/>
          </w:tcPr>
          <w:p w14:paraId="5F5AFD8E" w14:textId="77777777" w:rsidR="009B3BBD" w:rsidRPr="0069596B" w:rsidRDefault="009B3BBD" w:rsidP="009B3BB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40BE1105" w14:textId="77777777" w:rsidR="009B3BBD" w:rsidRPr="0069596B" w:rsidRDefault="009B3BBD" w:rsidP="009B3BBD">
            <w:pPr>
              <w:tabs>
                <w:tab w:val="decimal" w:pos="771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569FBDE3" w14:textId="715CB21A" w:rsidR="009B3BBD" w:rsidRPr="0069596B" w:rsidRDefault="009B3BBD" w:rsidP="009B3BBD">
            <w:pPr>
              <w:tabs>
                <w:tab w:val="decimal" w:pos="902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46,925</w:t>
            </w:r>
          </w:p>
        </w:tc>
        <w:tc>
          <w:tcPr>
            <w:tcW w:w="69" w:type="dxa"/>
            <w:vAlign w:val="bottom"/>
          </w:tcPr>
          <w:p w14:paraId="49449BD5" w14:textId="77777777" w:rsidR="009B3BBD" w:rsidRPr="0069596B" w:rsidRDefault="009B3BBD" w:rsidP="009B3BB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681B2992" w14:textId="2BEFBC9E" w:rsidR="009B3BBD" w:rsidRPr="0069596B" w:rsidRDefault="009B3BBD" w:rsidP="009B3BBD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15,793</w:t>
            </w:r>
          </w:p>
        </w:tc>
        <w:tc>
          <w:tcPr>
            <w:tcW w:w="67" w:type="dxa"/>
            <w:vAlign w:val="bottom"/>
          </w:tcPr>
          <w:p w14:paraId="7516B528" w14:textId="77777777" w:rsidR="009B3BBD" w:rsidRPr="0069596B" w:rsidRDefault="009B3BBD" w:rsidP="009B3BBD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330A7B0" w14:textId="3BF76EBC" w:rsidR="009B3BBD" w:rsidRPr="0069596B" w:rsidDel="005A5B95" w:rsidRDefault="009B3BBD" w:rsidP="009B3BBD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557,182</w:t>
            </w:r>
          </w:p>
        </w:tc>
      </w:tr>
      <w:tr w:rsidR="009B3BBD" w:rsidRPr="0069596B" w14:paraId="53AC8EB3" w14:textId="77777777" w:rsidTr="00D33FAF">
        <w:trPr>
          <w:gridAfter w:val="1"/>
          <w:wAfter w:w="19" w:type="dxa"/>
          <w:cantSplit/>
          <w:trHeight w:val="294"/>
        </w:trPr>
        <w:tc>
          <w:tcPr>
            <w:tcW w:w="2340" w:type="dxa"/>
            <w:vAlign w:val="bottom"/>
            <w:hideMark/>
          </w:tcPr>
          <w:p w14:paraId="47A7DC53" w14:textId="77777777" w:rsidR="009B3BBD" w:rsidRPr="0069596B" w:rsidRDefault="009B3BBD" w:rsidP="009B3BBD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BC340C" w14:textId="3E3F32A2" w:rsidR="009B3BBD" w:rsidRPr="005F66FC" w:rsidRDefault="009B3BBD" w:rsidP="009B3BBD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F66FC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430,46</w:t>
            </w:r>
            <w:r w:rsidR="005F66FC" w:rsidRPr="005F66F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</w:p>
        </w:tc>
        <w:tc>
          <w:tcPr>
            <w:tcW w:w="44" w:type="dxa"/>
            <w:vAlign w:val="bottom"/>
          </w:tcPr>
          <w:p w14:paraId="08256650" w14:textId="77777777" w:rsidR="009B3BBD" w:rsidRPr="0069596B" w:rsidRDefault="009B3BBD" w:rsidP="009B3BB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D2B626" w14:textId="6609DA0F" w:rsidR="009B3BBD" w:rsidRPr="00F109E9" w:rsidRDefault="009B3BBD" w:rsidP="009B3BB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109E9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43,1</w:t>
            </w:r>
            <w:r w:rsidRPr="00F109E9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3</w:t>
            </w:r>
            <w:r w:rsidR="00B40E29" w:rsidRPr="00F109E9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7</w:t>
            </w:r>
          </w:p>
        </w:tc>
        <w:tc>
          <w:tcPr>
            <w:tcW w:w="41" w:type="dxa"/>
            <w:shd w:val="clear" w:color="auto" w:fill="auto"/>
            <w:vAlign w:val="bottom"/>
          </w:tcPr>
          <w:p w14:paraId="37A2944A" w14:textId="77777777" w:rsidR="009B3BBD" w:rsidRPr="00F109E9" w:rsidRDefault="009B3BBD" w:rsidP="009B3BB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31FB578" w14:textId="5101A096" w:rsidR="009B3BBD" w:rsidRPr="00F109E9" w:rsidRDefault="009B3BBD" w:rsidP="009B3BB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109E9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9,64</w:t>
            </w:r>
            <w:r w:rsidR="003A79F4" w:rsidRPr="00F109E9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</w:t>
            </w:r>
          </w:p>
        </w:tc>
        <w:tc>
          <w:tcPr>
            <w:tcW w:w="62" w:type="dxa"/>
            <w:vAlign w:val="bottom"/>
          </w:tcPr>
          <w:p w14:paraId="2281AD96" w14:textId="77777777" w:rsidR="009B3BBD" w:rsidRPr="0069596B" w:rsidRDefault="009B3BBD" w:rsidP="009B3BBD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ED2A08" w14:textId="46AA238E" w:rsidR="009B3BBD" w:rsidRPr="0069596B" w:rsidRDefault="009B3BBD" w:rsidP="009B3BBD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483,246</w:t>
            </w:r>
          </w:p>
        </w:tc>
        <w:tc>
          <w:tcPr>
            <w:tcW w:w="68" w:type="dxa"/>
            <w:gridSpan w:val="2"/>
            <w:vAlign w:val="bottom"/>
          </w:tcPr>
          <w:p w14:paraId="1C726D3E" w14:textId="77777777" w:rsidR="009B3BBD" w:rsidRPr="0069596B" w:rsidRDefault="009B3BBD" w:rsidP="009B3BBD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D5B26C" w14:textId="4100A350" w:rsidR="009B3BBD" w:rsidRPr="0069596B" w:rsidRDefault="009B3BBD" w:rsidP="009B3BBD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428,335</w:t>
            </w:r>
          </w:p>
        </w:tc>
        <w:tc>
          <w:tcPr>
            <w:tcW w:w="21" w:type="dxa"/>
            <w:vAlign w:val="bottom"/>
          </w:tcPr>
          <w:p w14:paraId="5D2ABD56" w14:textId="77777777" w:rsidR="009B3BBD" w:rsidRPr="0069596B" w:rsidRDefault="009B3BBD" w:rsidP="009B3BB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4BAE7FDB" w14:textId="77777777" w:rsidR="009B3BBD" w:rsidRPr="0069596B" w:rsidRDefault="009B3BBD" w:rsidP="009B3BBD">
            <w:pPr>
              <w:tabs>
                <w:tab w:val="decimal" w:pos="771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6BD8D1" w14:textId="0C298A42" w:rsidR="009B3BBD" w:rsidRPr="0069596B" w:rsidRDefault="009B3BBD" w:rsidP="009B3BBD">
            <w:pPr>
              <w:tabs>
                <w:tab w:val="decimal" w:pos="902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43,123</w:t>
            </w:r>
          </w:p>
        </w:tc>
        <w:tc>
          <w:tcPr>
            <w:tcW w:w="69" w:type="dxa"/>
            <w:vAlign w:val="bottom"/>
          </w:tcPr>
          <w:p w14:paraId="44697EC0" w14:textId="77777777" w:rsidR="009B3BBD" w:rsidRPr="0069596B" w:rsidRDefault="009B3BBD" w:rsidP="009B3BB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3067C4" w14:textId="2723D69C" w:rsidR="009B3BBD" w:rsidRPr="0069596B" w:rsidRDefault="009B3BBD" w:rsidP="009B3BBD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9,580</w:t>
            </w:r>
          </w:p>
        </w:tc>
        <w:tc>
          <w:tcPr>
            <w:tcW w:w="67" w:type="dxa"/>
            <w:vAlign w:val="bottom"/>
          </w:tcPr>
          <w:p w14:paraId="42098B3E" w14:textId="77777777" w:rsidR="009B3BBD" w:rsidRPr="0069596B" w:rsidRDefault="009B3BBD" w:rsidP="009B3BBD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  <w:vAlign w:val="bottom"/>
          </w:tcPr>
          <w:p w14:paraId="032F967B" w14:textId="1E5FE895" w:rsidR="009B3BBD" w:rsidRPr="0069596B" w:rsidDel="005A5B95" w:rsidRDefault="009B3BBD" w:rsidP="009B3BBD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481,038</w:t>
            </w:r>
          </w:p>
        </w:tc>
      </w:tr>
      <w:tr w:rsidR="009B3BBD" w:rsidRPr="0069596B" w14:paraId="387D9C2E" w14:textId="77777777" w:rsidTr="00D33FAF">
        <w:trPr>
          <w:gridAfter w:val="1"/>
          <w:wAfter w:w="19" w:type="dxa"/>
          <w:cantSplit/>
          <w:trHeight w:val="304"/>
        </w:trPr>
        <w:tc>
          <w:tcPr>
            <w:tcW w:w="2340" w:type="dxa"/>
            <w:vAlign w:val="bottom"/>
            <w:hideMark/>
          </w:tcPr>
          <w:p w14:paraId="1DEB54B4" w14:textId="77777777" w:rsidR="009B3BBD" w:rsidRPr="0069596B" w:rsidRDefault="009B3BBD" w:rsidP="009B3BBD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81D488B" w14:textId="4FAFDCB0" w:rsidR="009B3BBD" w:rsidRPr="005F66FC" w:rsidRDefault="009B3BBD" w:rsidP="009B3BBD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5F66FC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1,958,15</w:t>
            </w:r>
            <w:r w:rsidR="005F66FC" w:rsidRPr="005F66FC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4</w:t>
            </w:r>
          </w:p>
        </w:tc>
        <w:tc>
          <w:tcPr>
            <w:tcW w:w="44" w:type="dxa"/>
            <w:vAlign w:val="bottom"/>
          </w:tcPr>
          <w:p w14:paraId="4674DD74" w14:textId="77777777" w:rsidR="009B3BBD" w:rsidRPr="0069596B" w:rsidRDefault="009B3BBD" w:rsidP="009B3BB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0C6086A2" w14:textId="21E0A47A" w:rsidR="009B3BBD" w:rsidRPr="00F109E9" w:rsidRDefault="009B3BBD" w:rsidP="009B3BB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109E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195,62</w:t>
            </w:r>
            <w:r w:rsidR="005F66FC" w:rsidRPr="00F109E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</w:t>
            </w:r>
          </w:p>
        </w:tc>
        <w:tc>
          <w:tcPr>
            <w:tcW w:w="41" w:type="dxa"/>
            <w:shd w:val="clear" w:color="auto" w:fill="auto"/>
            <w:vAlign w:val="bottom"/>
          </w:tcPr>
          <w:p w14:paraId="6E19A002" w14:textId="77777777" w:rsidR="009B3BBD" w:rsidRPr="00F109E9" w:rsidRDefault="009B3BBD" w:rsidP="009B3BB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681C5E8A" w14:textId="60854A8A" w:rsidR="009B3BBD" w:rsidRPr="00F109E9" w:rsidRDefault="009B3BBD" w:rsidP="009B3BB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109E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101,46</w:t>
            </w:r>
            <w:r w:rsidR="00931258" w:rsidRPr="00F109E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</w:t>
            </w:r>
          </w:p>
        </w:tc>
        <w:tc>
          <w:tcPr>
            <w:tcW w:w="62" w:type="dxa"/>
            <w:vAlign w:val="bottom"/>
          </w:tcPr>
          <w:p w14:paraId="2363D10A" w14:textId="77777777" w:rsidR="009B3BBD" w:rsidRPr="0069596B" w:rsidRDefault="009B3BBD" w:rsidP="009B3BBD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7573E9B" w14:textId="0822E2EB" w:rsidR="009B3BBD" w:rsidRPr="0069596B" w:rsidRDefault="009B3BBD" w:rsidP="009B3BBD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2,255,242</w:t>
            </w:r>
          </w:p>
        </w:tc>
        <w:tc>
          <w:tcPr>
            <w:tcW w:w="68" w:type="dxa"/>
            <w:gridSpan w:val="2"/>
            <w:vAlign w:val="bottom"/>
          </w:tcPr>
          <w:p w14:paraId="79098F34" w14:textId="77777777" w:rsidR="009B3BBD" w:rsidRPr="0069596B" w:rsidRDefault="009B3BBD" w:rsidP="009B3BBD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EC7C85B" w14:textId="508616E4" w:rsidR="009B3BBD" w:rsidRPr="0069596B" w:rsidRDefault="009B3BBD" w:rsidP="009B3BBD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1,954,271</w:t>
            </w:r>
          </w:p>
        </w:tc>
        <w:tc>
          <w:tcPr>
            <w:tcW w:w="21" w:type="dxa"/>
            <w:vAlign w:val="bottom"/>
          </w:tcPr>
          <w:p w14:paraId="515E3EAC" w14:textId="77777777" w:rsidR="009B3BBD" w:rsidRPr="0069596B" w:rsidRDefault="009B3BBD" w:rsidP="009B3BB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279730D1" w14:textId="77777777" w:rsidR="009B3BBD" w:rsidRPr="0069596B" w:rsidRDefault="009B3BBD" w:rsidP="009B3BBD">
            <w:pPr>
              <w:tabs>
                <w:tab w:val="decimal" w:pos="771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E387DB7" w14:textId="30A9AE5D" w:rsidR="009B3BBD" w:rsidRPr="0069596B" w:rsidRDefault="009B3BBD" w:rsidP="009B3BBD">
            <w:pPr>
              <w:tabs>
                <w:tab w:val="decimal" w:pos="902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195,324</w:t>
            </w:r>
          </w:p>
        </w:tc>
        <w:tc>
          <w:tcPr>
            <w:tcW w:w="69" w:type="dxa"/>
            <w:vAlign w:val="bottom"/>
          </w:tcPr>
          <w:p w14:paraId="083BD3BD" w14:textId="77777777" w:rsidR="009B3BBD" w:rsidRPr="0069596B" w:rsidRDefault="009B3BBD" w:rsidP="009B3BB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A36AFAE" w14:textId="24ECF704" w:rsidR="009B3BBD" w:rsidRPr="0069596B" w:rsidRDefault="009B3BBD" w:rsidP="009B3BBD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100,333</w:t>
            </w:r>
          </w:p>
        </w:tc>
        <w:tc>
          <w:tcPr>
            <w:tcW w:w="67" w:type="dxa"/>
            <w:vAlign w:val="bottom"/>
          </w:tcPr>
          <w:p w14:paraId="1EFEA4FE" w14:textId="77777777" w:rsidR="009B3BBD" w:rsidRPr="0069596B" w:rsidRDefault="009B3BBD" w:rsidP="009B3BBD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C64A3" w14:textId="606A5E24" w:rsidR="009B3BBD" w:rsidRPr="0069596B" w:rsidDel="005A5B95" w:rsidRDefault="009B3BBD" w:rsidP="009B3BBD">
            <w:pPr>
              <w:tabs>
                <w:tab w:val="decimal" w:pos="714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2,249,928</w:t>
            </w:r>
          </w:p>
        </w:tc>
      </w:tr>
    </w:tbl>
    <w:p w14:paraId="45DD57D1" w14:textId="77777777" w:rsidR="0069596B" w:rsidRPr="0069596B" w:rsidRDefault="0069596B" w:rsidP="0069596B">
      <w:pPr>
        <w:tabs>
          <w:tab w:val="left" w:pos="270"/>
        </w:tabs>
        <w:suppressAutoHyphens/>
        <w:spacing w:after="0" w:line="240" w:lineRule="auto"/>
        <w:ind w:right="-29"/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</w:pPr>
    </w:p>
    <w:p w14:paraId="577ED53A" w14:textId="77777777" w:rsidR="0069596B" w:rsidRPr="0069596B" w:rsidRDefault="0069596B" w:rsidP="0069596B">
      <w:pPr>
        <w:tabs>
          <w:tab w:val="left" w:pos="270"/>
        </w:tabs>
        <w:suppressAutoHyphens/>
        <w:spacing w:after="0" w:line="240" w:lineRule="auto"/>
        <w:ind w:right="-29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69596B">
        <w:rPr>
          <w:rFonts w:asciiTheme="majorBidi" w:eastAsia="Times New Roman" w:hAnsiTheme="majorBidi" w:cstheme="majorBidi" w:hint="cs"/>
          <w:color w:val="000000"/>
          <w:sz w:val="24"/>
          <w:szCs w:val="24"/>
          <w:vertAlign w:val="superscript"/>
          <w:cs/>
          <w:lang w:eastAsia="zh-CN"/>
        </w:rPr>
        <w:t xml:space="preserve">  </w:t>
      </w:r>
      <w:r w:rsidRPr="0069596B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Pr="0069596B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69596B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ไม่รวมดอกเบี้ยค้างรับและรายได้ดอกเบี้ยที่ยังไม่ถึงกำหนดชำระ</w:t>
      </w:r>
    </w:p>
    <w:p w14:paraId="37C6E5EA" w14:textId="797F71D4" w:rsidR="0069596B" w:rsidRPr="0069596B" w:rsidRDefault="0069596B" w:rsidP="0069596B">
      <w:pPr>
        <w:suppressAutoHyphens/>
        <w:spacing w:after="0" w:line="240" w:lineRule="auto"/>
        <w:ind w:right="-29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highlight w:val="cyan"/>
          <w:lang w:eastAsia="zh-CN"/>
        </w:rPr>
      </w:pPr>
    </w:p>
    <w:tbl>
      <w:tblPr>
        <w:tblW w:w="101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9"/>
        <w:gridCol w:w="708"/>
        <w:gridCol w:w="79"/>
        <w:gridCol w:w="624"/>
        <w:gridCol w:w="84"/>
        <w:gridCol w:w="575"/>
        <w:gridCol w:w="103"/>
        <w:gridCol w:w="617"/>
        <w:gridCol w:w="71"/>
        <w:gridCol w:w="590"/>
        <w:gridCol w:w="89"/>
        <w:gridCol w:w="649"/>
        <w:gridCol w:w="38"/>
        <w:gridCol w:w="42"/>
        <w:gridCol w:w="728"/>
        <w:gridCol w:w="42"/>
        <w:gridCol w:w="671"/>
        <w:gridCol w:w="92"/>
        <w:gridCol w:w="578"/>
        <w:gridCol w:w="89"/>
        <w:gridCol w:w="625"/>
        <w:gridCol w:w="80"/>
        <w:gridCol w:w="588"/>
        <w:gridCol w:w="103"/>
        <w:gridCol w:w="721"/>
        <w:gridCol w:w="11"/>
      </w:tblGrid>
      <w:tr w:rsidR="0069596B" w:rsidRPr="0069596B" w14:paraId="6A025966" w14:textId="77777777" w:rsidTr="00496A3D">
        <w:trPr>
          <w:cantSplit/>
          <w:trHeight w:val="301"/>
        </w:trPr>
        <w:tc>
          <w:tcPr>
            <w:tcW w:w="1599" w:type="dxa"/>
            <w:vAlign w:val="bottom"/>
          </w:tcPr>
          <w:p w14:paraId="646F25A9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69" w:type="dxa"/>
            <w:gridSpan w:val="13"/>
            <w:vAlign w:val="bottom"/>
            <w:hideMark/>
          </w:tcPr>
          <w:p w14:paraId="1704B491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  <w:tc>
          <w:tcPr>
            <w:tcW w:w="4328" w:type="dxa"/>
            <w:gridSpan w:val="12"/>
            <w:hideMark/>
          </w:tcPr>
          <w:p w14:paraId="2A8FCEEE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  <w:t>ธนาคาร</w:t>
            </w:r>
          </w:p>
        </w:tc>
      </w:tr>
      <w:tr w:rsidR="0069596B" w:rsidRPr="0069596B" w14:paraId="73C0B830" w14:textId="77777777" w:rsidTr="00496A3D">
        <w:trPr>
          <w:cantSplit/>
          <w:trHeight w:val="280"/>
        </w:trPr>
        <w:tc>
          <w:tcPr>
            <w:tcW w:w="1599" w:type="dxa"/>
            <w:vAlign w:val="bottom"/>
          </w:tcPr>
          <w:p w14:paraId="772C8F32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189" w:type="dxa"/>
            <w:gridSpan w:val="11"/>
            <w:vAlign w:val="bottom"/>
            <w:hideMark/>
          </w:tcPr>
          <w:p w14:paraId="037E55A6" w14:textId="40840195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2562</w:t>
            </w:r>
          </w:p>
        </w:tc>
        <w:tc>
          <w:tcPr>
            <w:tcW w:w="38" w:type="dxa"/>
          </w:tcPr>
          <w:p w14:paraId="20A864BF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772DCA00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328" w:type="dxa"/>
            <w:gridSpan w:val="12"/>
            <w:vAlign w:val="bottom"/>
            <w:hideMark/>
          </w:tcPr>
          <w:p w14:paraId="32AB614E" w14:textId="233D856D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2562</w:t>
            </w:r>
          </w:p>
        </w:tc>
      </w:tr>
      <w:tr w:rsidR="0069596B" w:rsidRPr="0069596B" w14:paraId="62AAE0B9" w14:textId="77777777" w:rsidTr="00496A3D">
        <w:trPr>
          <w:gridAfter w:val="1"/>
          <w:wAfter w:w="11" w:type="dxa"/>
          <w:cantSplit/>
          <w:trHeight w:val="291"/>
        </w:trPr>
        <w:tc>
          <w:tcPr>
            <w:tcW w:w="1599" w:type="dxa"/>
            <w:vAlign w:val="bottom"/>
          </w:tcPr>
          <w:p w14:paraId="4366F4E3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8" w:type="dxa"/>
            <w:vAlign w:val="bottom"/>
          </w:tcPr>
          <w:p w14:paraId="5FCD6E39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" w:type="dxa"/>
          </w:tcPr>
          <w:p w14:paraId="670A5EAA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hideMark/>
          </w:tcPr>
          <w:p w14:paraId="13DE976C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กล่าวถึง</w:t>
            </w:r>
          </w:p>
        </w:tc>
        <w:tc>
          <w:tcPr>
            <w:tcW w:w="84" w:type="dxa"/>
          </w:tcPr>
          <w:p w14:paraId="5D63C0C8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hideMark/>
          </w:tcPr>
          <w:p w14:paraId="56E79B7C" w14:textId="77777777" w:rsidR="0069596B" w:rsidRPr="0069596B" w:rsidRDefault="0069596B" w:rsidP="0069596B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ต่ำกว่า</w:t>
            </w:r>
          </w:p>
        </w:tc>
        <w:tc>
          <w:tcPr>
            <w:tcW w:w="103" w:type="dxa"/>
          </w:tcPr>
          <w:p w14:paraId="0E44D44B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</w:tcPr>
          <w:p w14:paraId="0190F879" w14:textId="77777777" w:rsidR="0069596B" w:rsidRPr="0069596B" w:rsidRDefault="0069596B" w:rsidP="0069596B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1" w:type="dxa"/>
          </w:tcPr>
          <w:p w14:paraId="3198E86A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hideMark/>
          </w:tcPr>
          <w:p w14:paraId="5218F5A9" w14:textId="77777777" w:rsidR="0069596B" w:rsidRPr="0069596B" w:rsidRDefault="0069596B" w:rsidP="0069596B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สงสัย</w:t>
            </w:r>
          </w:p>
        </w:tc>
        <w:tc>
          <w:tcPr>
            <w:tcW w:w="89" w:type="dxa"/>
          </w:tcPr>
          <w:p w14:paraId="229540DB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</w:tcPr>
          <w:p w14:paraId="52E5D54B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8" w:type="dxa"/>
          </w:tcPr>
          <w:p w14:paraId="56347FE0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371AA837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14B418C7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5C27591E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hideMark/>
          </w:tcPr>
          <w:p w14:paraId="6C92B108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กล่าวถึง</w:t>
            </w:r>
          </w:p>
        </w:tc>
        <w:tc>
          <w:tcPr>
            <w:tcW w:w="92" w:type="dxa"/>
          </w:tcPr>
          <w:p w14:paraId="529E77A4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hideMark/>
          </w:tcPr>
          <w:p w14:paraId="2460B29C" w14:textId="77777777" w:rsidR="0069596B" w:rsidRPr="0069596B" w:rsidRDefault="0069596B" w:rsidP="0069596B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ต่ำกว่า</w:t>
            </w:r>
          </w:p>
        </w:tc>
        <w:tc>
          <w:tcPr>
            <w:tcW w:w="89" w:type="dxa"/>
          </w:tcPr>
          <w:p w14:paraId="2CB0D0F5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164D0905" w14:textId="77777777" w:rsidR="0069596B" w:rsidRPr="0069596B" w:rsidRDefault="0069596B" w:rsidP="0069596B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" w:type="dxa"/>
          </w:tcPr>
          <w:p w14:paraId="245FB945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hideMark/>
          </w:tcPr>
          <w:p w14:paraId="0753453E" w14:textId="77777777" w:rsidR="0069596B" w:rsidRPr="0069596B" w:rsidRDefault="0069596B" w:rsidP="0069596B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สงสัย</w:t>
            </w:r>
          </w:p>
        </w:tc>
        <w:tc>
          <w:tcPr>
            <w:tcW w:w="103" w:type="dxa"/>
          </w:tcPr>
          <w:p w14:paraId="2093FF57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vAlign w:val="bottom"/>
          </w:tcPr>
          <w:p w14:paraId="68B77FB3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</w:tr>
      <w:tr w:rsidR="0069596B" w:rsidRPr="0069596B" w14:paraId="23D15CB8" w14:textId="77777777" w:rsidTr="00496A3D">
        <w:trPr>
          <w:gridAfter w:val="1"/>
          <w:wAfter w:w="11" w:type="dxa"/>
          <w:cantSplit/>
          <w:trHeight w:val="291"/>
        </w:trPr>
        <w:tc>
          <w:tcPr>
            <w:tcW w:w="1599" w:type="dxa"/>
            <w:vAlign w:val="bottom"/>
          </w:tcPr>
          <w:p w14:paraId="507C0C39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8" w:type="dxa"/>
            <w:hideMark/>
          </w:tcPr>
          <w:p w14:paraId="41EDB994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ปกติ</w:t>
            </w:r>
          </w:p>
        </w:tc>
        <w:tc>
          <w:tcPr>
            <w:tcW w:w="79" w:type="dxa"/>
          </w:tcPr>
          <w:p w14:paraId="57F5388F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hideMark/>
          </w:tcPr>
          <w:p w14:paraId="75879EF6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เป็นพิเศษ</w:t>
            </w:r>
          </w:p>
        </w:tc>
        <w:tc>
          <w:tcPr>
            <w:tcW w:w="84" w:type="dxa"/>
          </w:tcPr>
          <w:p w14:paraId="6EEA3B7A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hideMark/>
          </w:tcPr>
          <w:p w14:paraId="2AF897C1" w14:textId="77777777" w:rsidR="0069596B" w:rsidRPr="0069596B" w:rsidRDefault="0069596B" w:rsidP="0069596B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มาตรฐาน</w:t>
            </w:r>
          </w:p>
        </w:tc>
        <w:tc>
          <w:tcPr>
            <w:tcW w:w="103" w:type="dxa"/>
          </w:tcPr>
          <w:p w14:paraId="1DE29843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hideMark/>
          </w:tcPr>
          <w:p w14:paraId="18F81151" w14:textId="77777777" w:rsidR="0069596B" w:rsidRPr="0069596B" w:rsidRDefault="0069596B" w:rsidP="0069596B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สงสัย</w:t>
            </w:r>
          </w:p>
        </w:tc>
        <w:tc>
          <w:tcPr>
            <w:tcW w:w="71" w:type="dxa"/>
          </w:tcPr>
          <w:p w14:paraId="7FBD1522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hideMark/>
          </w:tcPr>
          <w:p w14:paraId="13E0A8D9" w14:textId="77777777" w:rsidR="0069596B" w:rsidRPr="0069596B" w:rsidRDefault="0069596B" w:rsidP="0069596B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จะสูญ</w:t>
            </w:r>
          </w:p>
        </w:tc>
        <w:tc>
          <w:tcPr>
            <w:tcW w:w="89" w:type="dxa"/>
          </w:tcPr>
          <w:p w14:paraId="2CBA4B19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hideMark/>
          </w:tcPr>
          <w:p w14:paraId="01DFD5C1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38" w:type="dxa"/>
          </w:tcPr>
          <w:p w14:paraId="0317EE29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48185258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hideMark/>
          </w:tcPr>
          <w:p w14:paraId="681BD453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ปกติ</w:t>
            </w:r>
          </w:p>
        </w:tc>
        <w:tc>
          <w:tcPr>
            <w:tcW w:w="42" w:type="dxa"/>
          </w:tcPr>
          <w:p w14:paraId="0EAD6EF7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hideMark/>
          </w:tcPr>
          <w:p w14:paraId="2E86A20B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เป็นพิเศษ</w:t>
            </w:r>
          </w:p>
        </w:tc>
        <w:tc>
          <w:tcPr>
            <w:tcW w:w="92" w:type="dxa"/>
          </w:tcPr>
          <w:p w14:paraId="7E034F31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hideMark/>
          </w:tcPr>
          <w:p w14:paraId="60020AC7" w14:textId="77777777" w:rsidR="0069596B" w:rsidRPr="0069596B" w:rsidRDefault="0069596B" w:rsidP="0069596B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มาตรฐาน</w:t>
            </w:r>
          </w:p>
        </w:tc>
        <w:tc>
          <w:tcPr>
            <w:tcW w:w="89" w:type="dxa"/>
          </w:tcPr>
          <w:p w14:paraId="4964576C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hideMark/>
          </w:tcPr>
          <w:p w14:paraId="297AAFFD" w14:textId="77777777" w:rsidR="0069596B" w:rsidRPr="0069596B" w:rsidRDefault="0069596B" w:rsidP="0069596B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สงสัย</w:t>
            </w:r>
          </w:p>
        </w:tc>
        <w:tc>
          <w:tcPr>
            <w:tcW w:w="80" w:type="dxa"/>
          </w:tcPr>
          <w:p w14:paraId="62BE4A02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hideMark/>
          </w:tcPr>
          <w:p w14:paraId="392A2B68" w14:textId="77777777" w:rsidR="0069596B" w:rsidRPr="0069596B" w:rsidRDefault="0069596B" w:rsidP="0069596B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จะสูญ</w:t>
            </w:r>
          </w:p>
        </w:tc>
        <w:tc>
          <w:tcPr>
            <w:tcW w:w="103" w:type="dxa"/>
          </w:tcPr>
          <w:p w14:paraId="21D01837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hideMark/>
          </w:tcPr>
          <w:p w14:paraId="473DAAE1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cs/>
                <w:lang w:eastAsia="zh-CN"/>
              </w:rPr>
              <w:t>*</w:t>
            </w:r>
          </w:p>
        </w:tc>
      </w:tr>
      <w:tr w:rsidR="0069596B" w:rsidRPr="0069596B" w14:paraId="77E9B63A" w14:textId="77777777" w:rsidTr="00496A3D">
        <w:trPr>
          <w:cantSplit/>
          <w:trHeight w:val="291"/>
        </w:trPr>
        <w:tc>
          <w:tcPr>
            <w:tcW w:w="1599" w:type="dxa"/>
            <w:vAlign w:val="bottom"/>
          </w:tcPr>
          <w:p w14:paraId="31DED6A9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597" w:type="dxa"/>
            <w:gridSpan w:val="25"/>
            <w:vAlign w:val="bottom"/>
            <w:hideMark/>
          </w:tcPr>
          <w:p w14:paraId="4CDDE6BD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69596B" w:rsidRPr="0069596B" w14:paraId="1553E0F4" w14:textId="77777777" w:rsidTr="00496A3D">
        <w:trPr>
          <w:gridAfter w:val="1"/>
          <w:wAfter w:w="11" w:type="dxa"/>
          <w:cantSplit/>
          <w:trHeight w:val="291"/>
        </w:trPr>
        <w:tc>
          <w:tcPr>
            <w:tcW w:w="1599" w:type="dxa"/>
            <w:vAlign w:val="bottom"/>
            <w:hideMark/>
          </w:tcPr>
          <w:p w14:paraId="5C00B98B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708" w:type="dxa"/>
            <w:vAlign w:val="bottom"/>
            <w:hideMark/>
          </w:tcPr>
          <w:p w14:paraId="22DAE7AF" w14:textId="77777777" w:rsidR="0069596B" w:rsidRPr="0069596B" w:rsidRDefault="0069596B" w:rsidP="0069596B">
            <w:pPr>
              <w:tabs>
                <w:tab w:val="decimal" w:pos="635"/>
              </w:tabs>
              <w:suppressAutoHyphens/>
              <w:spacing w:after="0" w:line="240" w:lineRule="auto"/>
              <w:ind w:left="-85" w:right="-19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12,726</w:t>
            </w:r>
          </w:p>
        </w:tc>
        <w:tc>
          <w:tcPr>
            <w:tcW w:w="79" w:type="dxa"/>
            <w:vAlign w:val="bottom"/>
          </w:tcPr>
          <w:p w14:paraId="42F6E46A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  <w:hideMark/>
          </w:tcPr>
          <w:p w14:paraId="14A5870F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387</w:t>
            </w:r>
          </w:p>
        </w:tc>
        <w:tc>
          <w:tcPr>
            <w:tcW w:w="84" w:type="dxa"/>
            <w:vAlign w:val="bottom"/>
          </w:tcPr>
          <w:p w14:paraId="2D3B080B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  <w:hideMark/>
          </w:tcPr>
          <w:p w14:paraId="4CB04D4F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125</w:t>
            </w:r>
          </w:p>
        </w:tc>
        <w:tc>
          <w:tcPr>
            <w:tcW w:w="103" w:type="dxa"/>
            <w:vAlign w:val="bottom"/>
          </w:tcPr>
          <w:p w14:paraId="2292BC33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  <w:hideMark/>
          </w:tcPr>
          <w:p w14:paraId="724AA49A" w14:textId="77777777" w:rsidR="0069596B" w:rsidRPr="0069596B" w:rsidRDefault="0069596B" w:rsidP="0069596B">
            <w:pPr>
              <w:tabs>
                <w:tab w:val="decimal" w:pos="50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165</w:t>
            </w:r>
          </w:p>
        </w:tc>
        <w:tc>
          <w:tcPr>
            <w:tcW w:w="71" w:type="dxa"/>
            <w:vAlign w:val="bottom"/>
          </w:tcPr>
          <w:p w14:paraId="34998B00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  <w:hideMark/>
          </w:tcPr>
          <w:p w14:paraId="01765DF0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3,417</w:t>
            </w:r>
          </w:p>
        </w:tc>
        <w:tc>
          <w:tcPr>
            <w:tcW w:w="89" w:type="dxa"/>
            <w:vAlign w:val="bottom"/>
          </w:tcPr>
          <w:p w14:paraId="34FE78FC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  <w:hideMark/>
          </w:tcPr>
          <w:p w14:paraId="21742940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16,820</w:t>
            </w:r>
          </w:p>
        </w:tc>
        <w:tc>
          <w:tcPr>
            <w:tcW w:w="38" w:type="dxa"/>
          </w:tcPr>
          <w:p w14:paraId="005F4918" w14:textId="77777777" w:rsidR="0069596B" w:rsidRPr="0069596B" w:rsidRDefault="0069596B" w:rsidP="0069596B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6283C877" w14:textId="77777777" w:rsidR="0069596B" w:rsidRPr="0069596B" w:rsidRDefault="0069596B" w:rsidP="0069596B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  <w:hideMark/>
          </w:tcPr>
          <w:p w14:paraId="74AE5BE7" w14:textId="77777777" w:rsidR="0069596B" w:rsidRPr="0069596B" w:rsidRDefault="0069596B" w:rsidP="0069596B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12,668</w:t>
            </w:r>
          </w:p>
        </w:tc>
        <w:tc>
          <w:tcPr>
            <w:tcW w:w="42" w:type="dxa"/>
            <w:vAlign w:val="bottom"/>
          </w:tcPr>
          <w:p w14:paraId="60089537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  <w:hideMark/>
          </w:tcPr>
          <w:p w14:paraId="44515930" w14:textId="77777777" w:rsidR="0069596B" w:rsidRPr="0069596B" w:rsidRDefault="0069596B" w:rsidP="0069596B">
            <w:pPr>
              <w:tabs>
                <w:tab w:val="decimal" w:pos="6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387</w:t>
            </w:r>
          </w:p>
        </w:tc>
        <w:tc>
          <w:tcPr>
            <w:tcW w:w="92" w:type="dxa"/>
            <w:vAlign w:val="bottom"/>
          </w:tcPr>
          <w:p w14:paraId="7FD76A17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  <w:hideMark/>
          </w:tcPr>
          <w:p w14:paraId="060DE487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125</w:t>
            </w:r>
          </w:p>
        </w:tc>
        <w:tc>
          <w:tcPr>
            <w:tcW w:w="89" w:type="dxa"/>
            <w:vAlign w:val="bottom"/>
          </w:tcPr>
          <w:p w14:paraId="5E04BF5F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  <w:hideMark/>
          </w:tcPr>
          <w:p w14:paraId="772E7F6B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165</w:t>
            </w:r>
          </w:p>
        </w:tc>
        <w:tc>
          <w:tcPr>
            <w:tcW w:w="80" w:type="dxa"/>
            <w:vAlign w:val="bottom"/>
          </w:tcPr>
          <w:p w14:paraId="4DDB18E4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  <w:hideMark/>
          </w:tcPr>
          <w:p w14:paraId="6956C7C1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3,417</w:t>
            </w:r>
          </w:p>
        </w:tc>
        <w:tc>
          <w:tcPr>
            <w:tcW w:w="103" w:type="dxa"/>
            <w:vAlign w:val="bottom"/>
          </w:tcPr>
          <w:p w14:paraId="413A2AA7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vAlign w:val="bottom"/>
            <w:hideMark/>
          </w:tcPr>
          <w:p w14:paraId="6F8325F3" w14:textId="77777777" w:rsidR="0069596B" w:rsidRPr="0069596B" w:rsidRDefault="0069596B" w:rsidP="0069596B">
            <w:pPr>
              <w:tabs>
                <w:tab w:val="decimal" w:pos="61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16,762</w:t>
            </w:r>
          </w:p>
        </w:tc>
      </w:tr>
      <w:tr w:rsidR="0069596B" w:rsidRPr="0069596B" w14:paraId="684FDB85" w14:textId="77777777" w:rsidTr="00496A3D">
        <w:trPr>
          <w:gridAfter w:val="1"/>
          <w:wAfter w:w="11" w:type="dxa"/>
          <w:cantSplit/>
          <w:trHeight w:val="280"/>
        </w:trPr>
        <w:tc>
          <w:tcPr>
            <w:tcW w:w="1599" w:type="dxa"/>
            <w:vAlign w:val="bottom"/>
            <w:hideMark/>
          </w:tcPr>
          <w:p w14:paraId="4DE9A5EA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 xml:space="preserve">ผลิต </w:t>
            </w:r>
          </w:p>
        </w:tc>
        <w:tc>
          <w:tcPr>
            <w:tcW w:w="708" w:type="dxa"/>
            <w:vAlign w:val="bottom"/>
          </w:tcPr>
          <w:p w14:paraId="178EE178" w14:textId="77777777" w:rsidR="0069596B" w:rsidRPr="0069596B" w:rsidRDefault="0069596B" w:rsidP="0069596B">
            <w:pPr>
              <w:tabs>
                <w:tab w:val="decimal" w:pos="632"/>
              </w:tabs>
              <w:suppressAutoHyphens/>
              <w:spacing w:after="0" w:line="240" w:lineRule="auto"/>
              <w:ind w:left="-85" w:right="-19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" w:type="dxa"/>
          </w:tcPr>
          <w:p w14:paraId="5F6C7BCE" w14:textId="77777777" w:rsidR="0069596B" w:rsidRPr="0069596B" w:rsidRDefault="0069596B" w:rsidP="0069596B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</w:tcPr>
          <w:p w14:paraId="5FD6650D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4" w:type="dxa"/>
          </w:tcPr>
          <w:p w14:paraId="3EEF8E0C" w14:textId="77777777" w:rsidR="0069596B" w:rsidRPr="0069596B" w:rsidRDefault="0069596B" w:rsidP="0069596B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</w:tcPr>
          <w:p w14:paraId="07293289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103" w:type="dxa"/>
          </w:tcPr>
          <w:p w14:paraId="528472E2" w14:textId="77777777" w:rsidR="0069596B" w:rsidRPr="0069596B" w:rsidRDefault="0069596B" w:rsidP="0069596B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</w:tcPr>
          <w:p w14:paraId="3E381C06" w14:textId="77777777" w:rsidR="0069596B" w:rsidRPr="0069596B" w:rsidRDefault="0069596B" w:rsidP="0069596B">
            <w:pPr>
              <w:tabs>
                <w:tab w:val="decimal" w:pos="383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1" w:type="dxa"/>
          </w:tcPr>
          <w:p w14:paraId="0997D671" w14:textId="77777777" w:rsidR="0069596B" w:rsidRPr="0069596B" w:rsidRDefault="0069596B" w:rsidP="0069596B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</w:tcPr>
          <w:p w14:paraId="210A72BC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" w:type="dxa"/>
          </w:tcPr>
          <w:p w14:paraId="28E06D4A" w14:textId="77777777" w:rsidR="0069596B" w:rsidRPr="0069596B" w:rsidRDefault="0069596B" w:rsidP="0069596B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</w:tcPr>
          <w:p w14:paraId="44CD854D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8" w:type="dxa"/>
          </w:tcPr>
          <w:p w14:paraId="1B7FB783" w14:textId="77777777" w:rsidR="0069596B" w:rsidRPr="0069596B" w:rsidRDefault="0069596B" w:rsidP="0069596B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0DAFDC95" w14:textId="77777777" w:rsidR="0069596B" w:rsidRPr="0069596B" w:rsidRDefault="0069596B" w:rsidP="0069596B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2EADF840" w14:textId="77777777" w:rsidR="0069596B" w:rsidRPr="0069596B" w:rsidRDefault="0069596B" w:rsidP="0069596B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63198AF6" w14:textId="77777777" w:rsidR="0069596B" w:rsidRPr="0069596B" w:rsidRDefault="0069596B" w:rsidP="0069596B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65F4E5CB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2" w:type="dxa"/>
          </w:tcPr>
          <w:p w14:paraId="7F208232" w14:textId="77777777" w:rsidR="0069596B" w:rsidRPr="0069596B" w:rsidRDefault="0069596B" w:rsidP="0069596B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</w:tcPr>
          <w:p w14:paraId="1D2FB61F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" w:type="dxa"/>
          </w:tcPr>
          <w:p w14:paraId="4A6A83C6" w14:textId="77777777" w:rsidR="0069596B" w:rsidRPr="0069596B" w:rsidRDefault="0069596B" w:rsidP="0069596B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734E2BD4" w14:textId="77777777" w:rsidR="0069596B" w:rsidRPr="0069596B" w:rsidRDefault="0069596B" w:rsidP="0069596B">
            <w:pPr>
              <w:tabs>
                <w:tab w:val="decimal" w:pos="383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" w:type="dxa"/>
          </w:tcPr>
          <w:p w14:paraId="18F4493F" w14:textId="77777777" w:rsidR="0069596B" w:rsidRPr="0069596B" w:rsidRDefault="0069596B" w:rsidP="0069596B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</w:tcPr>
          <w:p w14:paraId="6EAAB8A5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103" w:type="dxa"/>
          </w:tcPr>
          <w:p w14:paraId="267A8C14" w14:textId="77777777" w:rsidR="0069596B" w:rsidRPr="0069596B" w:rsidRDefault="0069596B" w:rsidP="0069596B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vAlign w:val="bottom"/>
          </w:tcPr>
          <w:p w14:paraId="465C91BD" w14:textId="77777777" w:rsidR="0069596B" w:rsidRPr="0069596B" w:rsidRDefault="0069596B" w:rsidP="0069596B">
            <w:pPr>
              <w:tabs>
                <w:tab w:val="decimal" w:pos="611"/>
                <w:tab w:val="decimal" w:pos="68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</w:tr>
      <w:tr w:rsidR="0069596B" w:rsidRPr="0069596B" w14:paraId="118689B7" w14:textId="77777777" w:rsidTr="00496A3D">
        <w:trPr>
          <w:gridAfter w:val="1"/>
          <w:wAfter w:w="11" w:type="dxa"/>
          <w:cantSplit/>
          <w:trHeight w:val="291"/>
        </w:trPr>
        <w:tc>
          <w:tcPr>
            <w:tcW w:w="1599" w:type="dxa"/>
            <w:vAlign w:val="bottom"/>
            <w:hideMark/>
          </w:tcPr>
          <w:p w14:paraId="5AA571AE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Angsana New" w:hAnsiTheme="majorBidi" w:cstheme="majorBidi"/>
                <w:color w:val="000000"/>
                <w:szCs w:val="22"/>
                <w:cs/>
                <w:lang w:val="th-TH" w:eastAsia="zh-CN"/>
              </w:rPr>
              <w:t xml:space="preserve">   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และการพาณิชย์</w:t>
            </w:r>
          </w:p>
        </w:tc>
        <w:tc>
          <w:tcPr>
            <w:tcW w:w="708" w:type="dxa"/>
            <w:vAlign w:val="bottom"/>
            <w:hideMark/>
          </w:tcPr>
          <w:p w14:paraId="1806FD6D" w14:textId="77777777" w:rsidR="0069596B" w:rsidRPr="0069596B" w:rsidRDefault="0069596B" w:rsidP="0069596B">
            <w:pPr>
              <w:tabs>
                <w:tab w:val="decimal" w:pos="635"/>
              </w:tabs>
              <w:suppressAutoHyphens/>
              <w:spacing w:after="0" w:line="240" w:lineRule="auto"/>
              <w:ind w:left="-85" w:right="-19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499,219</w:t>
            </w:r>
          </w:p>
        </w:tc>
        <w:tc>
          <w:tcPr>
            <w:tcW w:w="79" w:type="dxa"/>
          </w:tcPr>
          <w:p w14:paraId="5F34F093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  <w:hideMark/>
          </w:tcPr>
          <w:p w14:paraId="0CFE172A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22,273</w:t>
            </w:r>
          </w:p>
        </w:tc>
        <w:tc>
          <w:tcPr>
            <w:tcW w:w="84" w:type="dxa"/>
          </w:tcPr>
          <w:p w14:paraId="0ACB5EFB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  <w:hideMark/>
          </w:tcPr>
          <w:p w14:paraId="370789EB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12,163</w:t>
            </w:r>
          </w:p>
        </w:tc>
        <w:tc>
          <w:tcPr>
            <w:tcW w:w="103" w:type="dxa"/>
          </w:tcPr>
          <w:p w14:paraId="3742C1D5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17" w:type="dxa"/>
            <w:vAlign w:val="bottom"/>
            <w:hideMark/>
          </w:tcPr>
          <w:p w14:paraId="1712CA78" w14:textId="77777777" w:rsidR="0069596B" w:rsidRPr="0069596B" w:rsidRDefault="0069596B" w:rsidP="0069596B">
            <w:pPr>
              <w:tabs>
                <w:tab w:val="decimal" w:pos="50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5,921</w:t>
            </w:r>
          </w:p>
        </w:tc>
        <w:tc>
          <w:tcPr>
            <w:tcW w:w="71" w:type="dxa"/>
          </w:tcPr>
          <w:p w14:paraId="46EE1903" w14:textId="77777777" w:rsidR="0069596B" w:rsidRPr="0069596B" w:rsidRDefault="0069596B" w:rsidP="0069596B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  <w:hideMark/>
          </w:tcPr>
          <w:p w14:paraId="37426381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15,325</w:t>
            </w:r>
          </w:p>
        </w:tc>
        <w:tc>
          <w:tcPr>
            <w:tcW w:w="89" w:type="dxa"/>
          </w:tcPr>
          <w:p w14:paraId="08F0166C" w14:textId="77777777" w:rsidR="0069596B" w:rsidRPr="0069596B" w:rsidRDefault="0069596B" w:rsidP="0069596B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  <w:hideMark/>
          </w:tcPr>
          <w:p w14:paraId="7D98D671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554,901</w:t>
            </w:r>
          </w:p>
        </w:tc>
        <w:tc>
          <w:tcPr>
            <w:tcW w:w="38" w:type="dxa"/>
          </w:tcPr>
          <w:p w14:paraId="6B67A981" w14:textId="77777777" w:rsidR="0069596B" w:rsidRPr="0069596B" w:rsidRDefault="0069596B" w:rsidP="0069596B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02DEAED5" w14:textId="77777777" w:rsidR="0069596B" w:rsidRPr="0069596B" w:rsidRDefault="0069596B" w:rsidP="0069596B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  <w:hideMark/>
          </w:tcPr>
          <w:p w14:paraId="33E5C353" w14:textId="77777777" w:rsidR="0069596B" w:rsidRPr="0069596B" w:rsidRDefault="0069596B" w:rsidP="0069596B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496,853</w:t>
            </w:r>
          </w:p>
        </w:tc>
        <w:tc>
          <w:tcPr>
            <w:tcW w:w="42" w:type="dxa"/>
          </w:tcPr>
          <w:p w14:paraId="10830580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  <w:hideMark/>
          </w:tcPr>
          <w:p w14:paraId="0D76A86A" w14:textId="77777777" w:rsidR="0069596B" w:rsidRPr="0069596B" w:rsidRDefault="0069596B" w:rsidP="0069596B">
            <w:pPr>
              <w:tabs>
                <w:tab w:val="decimal" w:pos="6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22,037</w:t>
            </w:r>
          </w:p>
        </w:tc>
        <w:tc>
          <w:tcPr>
            <w:tcW w:w="92" w:type="dxa"/>
          </w:tcPr>
          <w:p w14:paraId="1C27A4BB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  <w:hideMark/>
          </w:tcPr>
          <w:p w14:paraId="37E75295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12,163</w:t>
            </w:r>
          </w:p>
        </w:tc>
        <w:tc>
          <w:tcPr>
            <w:tcW w:w="89" w:type="dxa"/>
          </w:tcPr>
          <w:p w14:paraId="4057DDE5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25" w:type="dxa"/>
            <w:vAlign w:val="bottom"/>
            <w:hideMark/>
          </w:tcPr>
          <w:p w14:paraId="05E863C6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5,921</w:t>
            </w:r>
          </w:p>
        </w:tc>
        <w:tc>
          <w:tcPr>
            <w:tcW w:w="80" w:type="dxa"/>
          </w:tcPr>
          <w:p w14:paraId="3F4864A4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  <w:hideMark/>
          </w:tcPr>
          <w:p w14:paraId="5749CCE1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15,325</w:t>
            </w:r>
          </w:p>
        </w:tc>
        <w:tc>
          <w:tcPr>
            <w:tcW w:w="103" w:type="dxa"/>
          </w:tcPr>
          <w:p w14:paraId="4545C3C2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vAlign w:val="bottom"/>
            <w:hideMark/>
          </w:tcPr>
          <w:p w14:paraId="2073B229" w14:textId="77777777" w:rsidR="0069596B" w:rsidRPr="0069596B" w:rsidRDefault="0069596B" w:rsidP="0069596B">
            <w:pPr>
              <w:tabs>
                <w:tab w:val="decimal" w:pos="61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552,299</w:t>
            </w:r>
          </w:p>
        </w:tc>
      </w:tr>
      <w:tr w:rsidR="0069596B" w:rsidRPr="0069596B" w14:paraId="1CD26BCC" w14:textId="77777777" w:rsidTr="00496A3D">
        <w:trPr>
          <w:gridAfter w:val="1"/>
          <w:wAfter w:w="11" w:type="dxa"/>
          <w:cantSplit/>
          <w:trHeight w:val="291"/>
        </w:trPr>
        <w:tc>
          <w:tcPr>
            <w:tcW w:w="1599" w:type="dxa"/>
            <w:vAlign w:val="bottom"/>
            <w:hideMark/>
          </w:tcPr>
          <w:p w14:paraId="715DFB82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</w:p>
        </w:tc>
        <w:tc>
          <w:tcPr>
            <w:tcW w:w="708" w:type="dxa"/>
            <w:vAlign w:val="bottom"/>
          </w:tcPr>
          <w:p w14:paraId="3D8695C0" w14:textId="77777777" w:rsidR="0069596B" w:rsidRPr="0069596B" w:rsidRDefault="0069596B" w:rsidP="0069596B">
            <w:pPr>
              <w:tabs>
                <w:tab w:val="decimal" w:pos="662"/>
              </w:tabs>
              <w:suppressAutoHyphens/>
              <w:spacing w:after="0" w:line="240" w:lineRule="auto"/>
              <w:ind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" w:type="dxa"/>
            <w:vAlign w:val="bottom"/>
          </w:tcPr>
          <w:p w14:paraId="6F2BB366" w14:textId="77777777" w:rsidR="0069596B" w:rsidRPr="0069596B" w:rsidRDefault="0069596B" w:rsidP="0069596B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</w:tcPr>
          <w:p w14:paraId="7A8E4949" w14:textId="77777777" w:rsidR="0069596B" w:rsidRPr="0069596B" w:rsidRDefault="0069596B" w:rsidP="0069596B">
            <w:pPr>
              <w:tabs>
                <w:tab w:val="decimal" w:pos="551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4" w:type="dxa"/>
            <w:vAlign w:val="bottom"/>
          </w:tcPr>
          <w:p w14:paraId="3F9E71D3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</w:tcPr>
          <w:p w14:paraId="3C8192AE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103" w:type="dxa"/>
            <w:vAlign w:val="bottom"/>
          </w:tcPr>
          <w:p w14:paraId="51E4EDAF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</w:tcPr>
          <w:p w14:paraId="567F2F8F" w14:textId="77777777" w:rsidR="0069596B" w:rsidRPr="0069596B" w:rsidRDefault="0069596B" w:rsidP="0069596B">
            <w:pPr>
              <w:tabs>
                <w:tab w:val="decimal" w:pos="560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1" w:type="dxa"/>
            <w:vAlign w:val="bottom"/>
          </w:tcPr>
          <w:p w14:paraId="68506ABF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</w:tcPr>
          <w:p w14:paraId="701C0D81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" w:type="dxa"/>
            <w:vAlign w:val="bottom"/>
          </w:tcPr>
          <w:p w14:paraId="7F3F122F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</w:tcPr>
          <w:p w14:paraId="31A98CE3" w14:textId="77777777" w:rsidR="0069596B" w:rsidRPr="0069596B" w:rsidRDefault="0069596B" w:rsidP="0069596B">
            <w:pPr>
              <w:tabs>
                <w:tab w:val="decimal" w:pos="68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8" w:type="dxa"/>
          </w:tcPr>
          <w:p w14:paraId="508EA506" w14:textId="77777777" w:rsidR="0069596B" w:rsidRPr="0069596B" w:rsidRDefault="0069596B" w:rsidP="0069596B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0B5DB8BD" w14:textId="77777777" w:rsidR="0069596B" w:rsidRPr="0069596B" w:rsidRDefault="0069596B" w:rsidP="0069596B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2584F12B" w14:textId="77777777" w:rsidR="0069596B" w:rsidRPr="0069596B" w:rsidRDefault="0069596B" w:rsidP="0069596B">
            <w:pPr>
              <w:tabs>
                <w:tab w:val="decimal" w:pos="662"/>
              </w:tabs>
              <w:suppressAutoHyphens/>
              <w:spacing w:after="0" w:line="240" w:lineRule="auto"/>
              <w:ind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7824D589" w14:textId="77777777" w:rsidR="0069596B" w:rsidRPr="0069596B" w:rsidRDefault="0069596B" w:rsidP="0069596B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3820DD95" w14:textId="77777777" w:rsidR="0069596B" w:rsidRPr="0069596B" w:rsidRDefault="0069596B" w:rsidP="0069596B">
            <w:pPr>
              <w:tabs>
                <w:tab w:val="decimal" w:pos="6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2" w:type="dxa"/>
            <w:vAlign w:val="bottom"/>
          </w:tcPr>
          <w:p w14:paraId="5FE17DDC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</w:tcPr>
          <w:p w14:paraId="68A64DDE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" w:type="dxa"/>
            <w:vAlign w:val="bottom"/>
          </w:tcPr>
          <w:p w14:paraId="4F061B88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385B2119" w14:textId="77777777" w:rsidR="0069596B" w:rsidRPr="0069596B" w:rsidRDefault="0069596B" w:rsidP="0069596B">
            <w:pPr>
              <w:tabs>
                <w:tab w:val="decimal" w:pos="560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" w:type="dxa"/>
            <w:vAlign w:val="bottom"/>
          </w:tcPr>
          <w:p w14:paraId="1B119D1E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</w:tcPr>
          <w:p w14:paraId="0DC543FF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103" w:type="dxa"/>
            <w:vAlign w:val="bottom"/>
          </w:tcPr>
          <w:p w14:paraId="63CE34AC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vAlign w:val="bottom"/>
          </w:tcPr>
          <w:p w14:paraId="78C79CAC" w14:textId="77777777" w:rsidR="0069596B" w:rsidRPr="0069596B" w:rsidRDefault="0069596B" w:rsidP="0069596B">
            <w:pPr>
              <w:tabs>
                <w:tab w:val="decimal" w:pos="611"/>
                <w:tab w:val="decimal" w:pos="687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</w:tr>
      <w:tr w:rsidR="0069596B" w:rsidRPr="0069596B" w14:paraId="6803FD65" w14:textId="77777777" w:rsidTr="00496A3D">
        <w:trPr>
          <w:gridAfter w:val="1"/>
          <w:wAfter w:w="11" w:type="dxa"/>
          <w:cantSplit/>
          <w:trHeight w:val="291"/>
        </w:trPr>
        <w:tc>
          <w:tcPr>
            <w:tcW w:w="1599" w:type="dxa"/>
            <w:vAlign w:val="bottom"/>
            <w:hideMark/>
          </w:tcPr>
          <w:p w14:paraId="4F7E2795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Angsana New" w:hAnsiTheme="majorBidi" w:cstheme="majorBidi"/>
                <w:color w:val="000000"/>
                <w:szCs w:val="22"/>
                <w:cs/>
                <w:lang w:val="th-TH" w:eastAsia="zh-CN"/>
              </w:rPr>
              <w:t xml:space="preserve">   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708" w:type="dxa"/>
            <w:vAlign w:val="bottom"/>
            <w:hideMark/>
          </w:tcPr>
          <w:p w14:paraId="35C15AFE" w14:textId="77777777" w:rsidR="0069596B" w:rsidRPr="0069596B" w:rsidRDefault="0069596B" w:rsidP="0069596B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152,772</w:t>
            </w:r>
          </w:p>
        </w:tc>
        <w:tc>
          <w:tcPr>
            <w:tcW w:w="79" w:type="dxa"/>
            <w:vAlign w:val="bottom"/>
          </w:tcPr>
          <w:p w14:paraId="55CC9046" w14:textId="77777777" w:rsidR="0069596B" w:rsidRPr="0069596B" w:rsidRDefault="0069596B" w:rsidP="0069596B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  <w:hideMark/>
          </w:tcPr>
          <w:p w14:paraId="23C7AAA4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4,214</w:t>
            </w:r>
          </w:p>
        </w:tc>
        <w:tc>
          <w:tcPr>
            <w:tcW w:w="84" w:type="dxa"/>
            <w:vAlign w:val="bottom"/>
          </w:tcPr>
          <w:p w14:paraId="3DEA2DEB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  <w:hideMark/>
          </w:tcPr>
          <w:p w14:paraId="5BF07021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9,734</w:t>
            </w:r>
          </w:p>
        </w:tc>
        <w:tc>
          <w:tcPr>
            <w:tcW w:w="103" w:type="dxa"/>
            <w:vAlign w:val="bottom"/>
          </w:tcPr>
          <w:p w14:paraId="320A8113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  <w:hideMark/>
          </w:tcPr>
          <w:p w14:paraId="58067CA2" w14:textId="77777777" w:rsidR="0069596B" w:rsidRPr="0069596B" w:rsidRDefault="0069596B" w:rsidP="0069596B">
            <w:pPr>
              <w:tabs>
                <w:tab w:val="decimal" w:pos="383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484</w:t>
            </w:r>
          </w:p>
        </w:tc>
        <w:tc>
          <w:tcPr>
            <w:tcW w:w="71" w:type="dxa"/>
            <w:vAlign w:val="bottom"/>
          </w:tcPr>
          <w:p w14:paraId="0BE83EAD" w14:textId="77777777" w:rsidR="0069596B" w:rsidRPr="0069596B" w:rsidRDefault="0069596B" w:rsidP="0069596B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  <w:hideMark/>
          </w:tcPr>
          <w:p w14:paraId="67B934EF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2,594</w:t>
            </w:r>
          </w:p>
        </w:tc>
        <w:tc>
          <w:tcPr>
            <w:tcW w:w="89" w:type="dxa"/>
            <w:vAlign w:val="bottom"/>
          </w:tcPr>
          <w:p w14:paraId="4730969B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  <w:hideMark/>
          </w:tcPr>
          <w:p w14:paraId="2E0E93B9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169,798</w:t>
            </w:r>
          </w:p>
        </w:tc>
        <w:tc>
          <w:tcPr>
            <w:tcW w:w="38" w:type="dxa"/>
          </w:tcPr>
          <w:p w14:paraId="0045EAC4" w14:textId="77777777" w:rsidR="0069596B" w:rsidRPr="0069596B" w:rsidRDefault="0069596B" w:rsidP="0069596B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154C0A6B" w14:textId="77777777" w:rsidR="0069596B" w:rsidRPr="0069596B" w:rsidRDefault="0069596B" w:rsidP="0069596B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  <w:hideMark/>
          </w:tcPr>
          <w:p w14:paraId="21385A9B" w14:textId="77777777" w:rsidR="0069596B" w:rsidRPr="0069596B" w:rsidRDefault="0069596B" w:rsidP="0069596B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152,762</w:t>
            </w:r>
          </w:p>
        </w:tc>
        <w:tc>
          <w:tcPr>
            <w:tcW w:w="42" w:type="dxa"/>
            <w:vAlign w:val="bottom"/>
          </w:tcPr>
          <w:p w14:paraId="09F8A2D7" w14:textId="77777777" w:rsidR="0069596B" w:rsidRPr="0069596B" w:rsidRDefault="0069596B" w:rsidP="0069596B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  <w:hideMark/>
          </w:tcPr>
          <w:p w14:paraId="228BD671" w14:textId="77777777" w:rsidR="0069596B" w:rsidRPr="0069596B" w:rsidRDefault="0069596B" w:rsidP="0069596B">
            <w:pPr>
              <w:tabs>
                <w:tab w:val="decimal" w:pos="6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4,214</w:t>
            </w:r>
          </w:p>
        </w:tc>
        <w:tc>
          <w:tcPr>
            <w:tcW w:w="92" w:type="dxa"/>
            <w:vAlign w:val="bottom"/>
          </w:tcPr>
          <w:p w14:paraId="69AE79B3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  <w:hideMark/>
          </w:tcPr>
          <w:p w14:paraId="657FC142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9,734</w:t>
            </w:r>
          </w:p>
        </w:tc>
        <w:tc>
          <w:tcPr>
            <w:tcW w:w="89" w:type="dxa"/>
            <w:vAlign w:val="bottom"/>
          </w:tcPr>
          <w:p w14:paraId="7125FD21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  <w:hideMark/>
          </w:tcPr>
          <w:p w14:paraId="596CDA5D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484</w:t>
            </w:r>
          </w:p>
        </w:tc>
        <w:tc>
          <w:tcPr>
            <w:tcW w:w="80" w:type="dxa"/>
            <w:vAlign w:val="bottom"/>
          </w:tcPr>
          <w:p w14:paraId="400219E5" w14:textId="77777777" w:rsidR="0069596B" w:rsidRPr="0069596B" w:rsidRDefault="0069596B" w:rsidP="0069596B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  <w:hideMark/>
          </w:tcPr>
          <w:p w14:paraId="2BA8468D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1,789</w:t>
            </w:r>
          </w:p>
        </w:tc>
        <w:tc>
          <w:tcPr>
            <w:tcW w:w="103" w:type="dxa"/>
            <w:vAlign w:val="bottom"/>
          </w:tcPr>
          <w:p w14:paraId="71A75953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vAlign w:val="bottom"/>
            <w:hideMark/>
          </w:tcPr>
          <w:p w14:paraId="3C1AB7A5" w14:textId="77777777" w:rsidR="0069596B" w:rsidRPr="0069596B" w:rsidRDefault="0069596B" w:rsidP="0069596B">
            <w:pPr>
              <w:tabs>
                <w:tab w:val="decimal" w:pos="61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168,983</w:t>
            </w:r>
          </w:p>
        </w:tc>
      </w:tr>
      <w:tr w:rsidR="0069596B" w:rsidRPr="0069596B" w14:paraId="2DAE19ED" w14:textId="77777777" w:rsidTr="00496A3D">
        <w:trPr>
          <w:gridAfter w:val="1"/>
          <w:wAfter w:w="11" w:type="dxa"/>
          <w:cantSplit/>
          <w:trHeight w:val="291"/>
        </w:trPr>
        <w:tc>
          <w:tcPr>
            <w:tcW w:w="1599" w:type="dxa"/>
            <w:vAlign w:val="bottom"/>
            <w:hideMark/>
          </w:tcPr>
          <w:p w14:paraId="7C1CFE54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การสาธารณูปโภค</w:t>
            </w:r>
          </w:p>
        </w:tc>
        <w:tc>
          <w:tcPr>
            <w:tcW w:w="708" w:type="dxa"/>
            <w:vAlign w:val="bottom"/>
          </w:tcPr>
          <w:p w14:paraId="7F55D945" w14:textId="77777777" w:rsidR="0069596B" w:rsidRPr="0069596B" w:rsidRDefault="0069596B" w:rsidP="0069596B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" w:type="dxa"/>
          </w:tcPr>
          <w:p w14:paraId="1B7D168B" w14:textId="77777777" w:rsidR="0069596B" w:rsidRPr="0069596B" w:rsidRDefault="0069596B" w:rsidP="0069596B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</w:tcPr>
          <w:p w14:paraId="28D68A52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4" w:type="dxa"/>
          </w:tcPr>
          <w:p w14:paraId="49852BA1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</w:tcPr>
          <w:p w14:paraId="14E7900A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103" w:type="dxa"/>
          </w:tcPr>
          <w:p w14:paraId="128D8D3A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</w:tcPr>
          <w:p w14:paraId="5B6FA962" w14:textId="77777777" w:rsidR="0069596B" w:rsidRPr="0069596B" w:rsidRDefault="0069596B" w:rsidP="0069596B">
            <w:pPr>
              <w:tabs>
                <w:tab w:val="decimal" w:pos="383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1" w:type="dxa"/>
          </w:tcPr>
          <w:p w14:paraId="65C20119" w14:textId="77777777" w:rsidR="0069596B" w:rsidRPr="0069596B" w:rsidRDefault="0069596B" w:rsidP="0069596B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</w:tcPr>
          <w:p w14:paraId="5EB0F685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" w:type="dxa"/>
          </w:tcPr>
          <w:p w14:paraId="45EE2F5F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</w:tcPr>
          <w:p w14:paraId="5D9C2E4B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8" w:type="dxa"/>
          </w:tcPr>
          <w:p w14:paraId="4BA8EAD5" w14:textId="77777777" w:rsidR="0069596B" w:rsidRPr="0069596B" w:rsidRDefault="0069596B" w:rsidP="0069596B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2A45C353" w14:textId="77777777" w:rsidR="0069596B" w:rsidRPr="0069596B" w:rsidRDefault="0069596B" w:rsidP="0069596B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516307BD" w14:textId="77777777" w:rsidR="0069596B" w:rsidRPr="0069596B" w:rsidRDefault="0069596B" w:rsidP="0069596B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5F2CCD87" w14:textId="77777777" w:rsidR="0069596B" w:rsidRPr="0069596B" w:rsidRDefault="0069596B" w:rsidP="0069596B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54D59526" w14:textId="77777777" w:rsidR="0069596B" w:rsidRPr="0069596B" w:rsidRDefault="0069596B" w:rsidP="0069596B">
            <w:pPr>
              <w:tabs>
                <w:tab w:val="decimal" w:pos="6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2" w:type="dxa"/>
          </w:tcPr>
          <w:p w14:paraId="20C7BC3B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</w:tcPr>
          <w:p w14:paraId="298CECB7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" w:type="dxa"/>
          </w:tcPr>
          <w:p w14:paraId="1E61F4AF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2EF4AD00" w14:textId="77777777" w:rsidR="0069596B" w:rsidRPr="0069596B" w:rsidRDefault="0069596B" w:rsidP="0069596B">
            <w:pPr>
              <w:tabs>
                <w:tab w:val="decimal" w:pos="383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" w:type="dxa"/>
          </w:tcPr>
          <w:p w14:paraId="7B9DA127" w14:textId="77777777" w:rsidR="0069596B" w:rsidRPr="0069596B" w:rsidRDefault="0069596B" w:rsidP="0069596B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</w:tcPr>
          <w:p w14:paraId="693C524C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103" w:type="dxa"/>
            <w:vAlign w:val="bottom"/>
          </w:tcPr>
          <w:p w14:paraId="4A2E14A3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vAlign w:val="bottom"/>
          </w:tcPr>
          <w:p w14:paraId="64DA81B0" w14:textId="77777777" w:rsidR="0069596B" w:rsidRPr="0069596B" w:rsidRDefault="0069596B" w:rsidP="0069596B">
            <w:pPr>
              <w:tabs>
                <w:tab w:val="decimal" w:pos="61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</w:tr>
      <w:tr w:rsidR="0069596B" w:rsidRPr="0069596B" w14:paraId="7EAE105B" w14:textId="77777777" w:rsidTr="00496A3D">
        <w:trPr>
          <w:gridAfter w:val="1"/>
          <w:wAfter w:w="11" w:type="dxa"/>
          <w:cantSplit/>
          <w:trHeight w:val="291"/>
        </w:trPr>
        <w:tc>
          <w:tcPr>
            <w:tcW w:w="1599" w:type="dxa"/>
            <w:vAlign w:val="bottom"/>
            <w:hideMark/>
          </w:tcPr>
          <w:p w14:paraId="0B255C89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Angsana New" w:hAnsiTheme="majorBidi" w:cstheme="majorBidi"/>
                <w:color w:val="000000"/>
                <w:szCs w:val="22"/>
                <w:cs/>
                <w:lang w:val="th-TH" w:eastAsia="zh-CN"/>
              </w:rPr>
              <w:t xml:space="preserve">   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708" w:type="dxa"/>
            <w:vAlign w:val="bottom"/>
          </w:tcPr>
          <w:p w14:paraId="335BB987" w14:textId="77777777" w:rsidR="0069596B" w:rsidRPr="0069596B" w:rsidRDefault="0069596B" w:rsidP="0069596B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353,755</w:t>
            </w:r>
          </w:p>
        </w:tc>
        <w:tc>
          <w:tcPr>
            <w:tcW w:w="79" w:type="dxa"/>
          </w:tcPr>
          <w:p w14:paraId="60E94E00" w14:textId="77777777" w:rsidR="0069596B" w:rsidRPr="0069596B" w:rsidRDefault="0069596B" w:rsidP="0069596B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</w:tcPr>
          <w:p w14:paraId="71624DA8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3,382</w:t>
            </w:r>
          </w:p>
        </w:tc>
        <w:tc>
          <w:tcPr>
            <w:tcW w:w="84" w:type="dxa"/>
          </w:tcPr>
          <w:p w14:paraId="634A294E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</w:tcPr>
          <w:p w14:paraId="2F1F782B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1,803</w:t>
            </w:r>
          </w:p>
        </w:tc>
        <w:tc>
          <w:tcPr>
            <w:tcW w:w="103" w:type="dxa"/>
          </w:tcPr>
          <w:p w14:paraId="6551D380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</w:tcPr>
          <w:p w14:paraId="0F2BB317" w14:textId="77777777" w:rsidR="0069596B" w:rsidRPr="0069596B" w:rsidRDefault="0069596B" w:rsidP="0069596B">
            <w:pPr>
              <w:tabs>
                <w:tab w:val="decimal" w:pos="383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1,155</w:t>
            </w:r>
          </w:p>
        </w:tc>
        <w:tc>
          <w:tcPr>
            <w:tcW w:w="71" w:type="dxa"/>
          </w:tcPr>
          <w:p w14:paraId="1A8227D0" w14:textId="77777777" w:rsidR="0069596B" w:rsidRPr="0069596B" w:rsidRDefault="0069596B" w:rsidP="0069596B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</w:tcPr>
          <w:p w14:paraId="0E3E21B8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3,183</w:t>
            </w:r>
          </w:p>
        </w:tc>
        <w:tc>
          <w:tcPr>
            <w:tcW w:w="89" w:type="dxa"/>
          </w:tcPr>
          <w:p w14:paraId="00A04A71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</w:tcPr>
          <w:p w14:paraId="2054862D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363,278</w:t>
            </w:r>
          </w:p>
        </w:tc>
        <w:tc>
          <w:tcPr>
            <w:tcW w:w="38" w:type="dxa"/>
          </w:tcPr>
          <w:p w14:paraId="65AC3DDE" w14:textId="77777777" w:rsidR="0069596B" w:rsidRPr="0069596B" w:rsidRDefault="0069596B" w:rsidP="0069596B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1BCE6AF8" w14:textId="77777777" w:rsidR="0069596B" w:rsidRPr="0069596B" w:rsidRDefault="0069596B" w:rsidP="0069596B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58EA6AE2" w14:textId="77777777" w:rsidR="0069596B" w:rsidRPr="0069596B" w:rsidRDefault="0069596B" w:rsidP="0069596B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353,755</w:t>
            </w:r>
          </w:p>
        </w:tc>
        <w:tc>
          <w:tcPr>
            <w:tcW w:w="42" w:type="dxa"/>
          </w:tcPr>
          <w:p w14:paraId="3413422F" w14:textId="77777777" w:rsidR="0069596B" w:rsidRPr="0069596B" w:rsidRDefault="0069596B" w:rsidP="0069596B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61DED5FF" w14:textId="77777777" w:rsidR="0069596B" w:rsidRPr="0069596B" w:rsidRDefault="0069596B" w:rsidP="0069596B">
            <w:pPr>
              <w:tabs>
                <w:tab w:val="decimal" w:pos="6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3,382</w:t>
            </w:r>
          </w:p>
        </w:tc>
        <w:tc>
          <w:tcPr>
            <w:tcW w:w="92" w:type="dxa"/>
          </w:tcPr>
          <w:p w14:paraId="3CC47812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</w:tcPr>
          <w:p w14:paraId="583F1B9C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1,803</w:t>
            </w:r>
          </w:p>
        </w:tc>
        <w:tc>
          <w:tcPr>
            <w:tcW w:w="89" w:type="dxa"/>
          </w:tcPr>
          <w:p w14:paraId="08131E0C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607454D3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1,155</w:t>
            </w:r>
          </w:p>
        </w:tc>
        <w:tc>
          <w:tcPr>
            <w:tcW w:w="80" w:type="dxa"/>
          </w:tcPr>
          <w:p w14:paraId="69E711C5" w14:textId="77777777" w:rsidR="0069596B" w:rsidRPr="0069596B" w:rsidRDefault="0069596B" w:rsidP="0069596B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</w:tcPr>
          <w:p w14:paraId="60A19AB7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3,183</w:t>
            </w:r>
          </w:p>
        </w:tc>
        <w:tc>
          <w:tcPr>
            <w:tcW w:w="103" w:type="dxa"/>
            <w:vAlign w:val="bottom"/>
          </w:tcPr>
          <w:p w14:paraId="32B94AC1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vAlign w:val="bottom"/>
          </w:tcPr>
          <w:p w14:paraId="097593A7" w14:textId="77777777" w:rsidR="0069596B" w:rsidRPr="0069596B" w:rsidRDefault="0069596B" w:rsidP="0069596B">
            <w:pPr>
              <w:tabs>
                <w:tab w:val="decimal" w:pos="61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363,278</w:t>
            </w:r>
          </w:p>
        </w:tc>
      </w:tr>
      <w:tr w:rsidR="0069596B" w:rsidRPr="0069596B" w14:paraId="545218E0" w14:textId="77777777" w:rsidTr="00496A3D">
        <w:trPr>
          <w:gridAfter w:val="1"/>
          <w:wAfter w:w="11" w:type="dxa"/>
          <w:cantSplit/>
          <w:trHeight w:val="280"/>
        </w:trPr>
        <w:tc>
          <w:tcPr>
            <w:tcW w:w="1599" w:type="dxa"/>
            <w:vAlign w:val="bottom"/>
          </w:tcPr>
          <w:p w14:paraId="76B67714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vAlign w:val="bottom"/>
          </w:tcPr>
          <w:p w14:paraId="51033C91" w14:textId="77777777" w:rsidR="0069596B" w:rsidRPr="0069596B" w:rsidDel="005A5B95" w:rsidRDefault="0069596B" w:rsidP="0069596B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515,944</w:t>
            </w:r>
          </w:p>
        </w:tc>
        <w:tc>
          <w:tcPr>
            <w:tcW w:w="79" w:type="dxa"/>
            <w:vAlign w:val="bottom"/>
          </w:tcPr>
          <w:p w14:paraId="04375BB9" w14:textId="77777777" w:rsidR="0069596B" w:rsidRPr="0069596B" w:rsidRDefault="0069596B" w:rsidP="0069596B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vAlign w:val="bottom"/>
          </w:tcPr>
          <w:p w14:paraId="5AC681E7" w14:textId="77777777" w:rsidR="0069596B" w:rsidRPr="0069596B" w:rsidDel="005A5B95" w:rsidRDefault="0069596B" w:rsidP="0069596B">
            <w:pPr>
              <w:tabs>
                <w:tab w:val="decimal" w:pos="540"/>
              </w:tabs>
              <w:suppressAutoHyphens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12,122</w:t>
            </w:r>
          </w:p>
        </w:tc>
        <w:tc>
          <w:tcPr>
            <w:tcW w:w="84" w:type="dxa"/>
            <w:vAlign w:val="bottom"/>
          </w:tcPr>
          <w:p w14:paraId="0C724F84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vAlign w:val="bottom"/>
          </w:tcPr>
          <w:p w14:paraId="18613134" w14:textId="77777777" w:rsidR="0069596B" w:rsidRPr="0069596B" w:rsidDel="005A5B95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6,086</w:t>
            </w:r>
          </w:p>
        </w:tc>
        <w:tc>
          <w:tcPr>
            <w:tcW w:w="103" w:type="dxa"/>
            <w:vAlign w:val="bottom"/>
          </w:tcPr>
          <w:p w14:paraId="63A95ED9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tcBorders>
              <w:top w:val="nil"/>
              <w:left w:val="nil"/>
              <w:right w:val="nil"/>
            </w:tcBorders>
            <w:vAlign w:val="bottom"/>
          </w:tcPr>
          <w:p w14:paraId="73A88531" w14:textId="77777777" w:rsidR="0069596B" w:rsidRPr="0069596B" w:rsidRDefault="0069596B" w:rsidP="0069596B">
            <w:pPr>
              <w:tabs>
                <w:tab w:val="decimal" w:pos="383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6,850</w:t>
            </w:r>
          </w:p>
        </w:tc>
        <w:tc>
          <w:tcPr>
            <w:tcW w:w="71" w:type="dxa"/>
            <w:vAlign w:val="bottom"/>
          </w:tcPr>
          <w:p w14:paraId="230AAB41" w14:textId="77777777" w:rsidR="0069596B" w:rsidRPr="0069596B" w:rsidRDefault="0069596B" w:rsidP="0069596B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vAlign w:val="bottom"/>
          </w:tcPr>
          <w:p w14:paraId="6B58993A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3,386</w:t>
            </w:r>
          </w:p>
        </w:tc>
        <w:tc>
          <w:tcPr>
            <w:tcW w:w="89" w:type="dxa"/>
            <w:vAlign w:val="bottom"/>
          </w:tcPr>
          <w:p w14:paraId="40FB4440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tcBorders>
              <w:top w:val="nil"/>
              <w:left w:val="nil"/>
              <w:right w:val="nil"/>
            </w:tcBorders>
            <w:vAlign w:val="bottom"/>
          </w:tcPr>
          <w:p w14:paraId="02762099" w14:textId="77777777" w:rsidR="0069596B" w:rsidRPr="0069596B" w:rsidDel="005A5B95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544,388</w:t>
            </w:r>
          </w:p>
        </w:tc>
        <w:tc>
          <w:tcPr>
            <w:tcW w:w="38" w:type="dxa"/>
          </w:tcPr>
          <w:p w14:paraId="08CD3CCA" w14:textId="77777777" w:rsidR="0069596B" w:rsidRPr="0069596B" w:rsidRDefault="0069596B" w:rsidP="0069596B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44A1D57F" w14:textId="77777777" w:rsidR="0069596B" w:rsidRPr="0069596B" w:rsidRDefault="0069596B" w:rsidP="0069596B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vAlign w:val="bottom"/>
          </w:tcPr>
          <w:p w14:paraId="0F8837E1" w14:textId="77777777" w:rsidR="0069596B" w:rsidRPr="0069596B" w:rsidDel="005A5B95" w:rsidRDefault="0069596B" w:rsidP="0069596B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515,895</w:t>
            </w:r>
          </w:p>
        </w:tc>
        <w:tc>
          <w:tcPr>
            <w:tcW w:w="42" w:type="dxa"/>
            <w:vAlign w:val="bottom"/>
          </w:tcPr>
          <w:p w14:paraId="77D4799E" w14:textId="77777777" w:rsidR="0069596B" w:rsidRPr="0069596B" w:rsidRDefault="0069596B" w:rsidP="0069596B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tcBorders>
              <w:top w:val="nil"/>
              <w:left w:val="nil"/>
              <w:right w:val="nil"/>
            </w:tcBorders>
            <w:vAlign w:val="bottom"/>
          </w:tcPr>
          <w:p w14:paraId="2D4A9C29" w14:textId="77777777" w:rsidR="0069596B" w:rsidRPr="0069596B" w:rsidDel="005A5B95" w:rsidRDefault="0069596B" w:rsidP="0069596B">
            <w:pPr>
              <w:tabs>
                <w:tab w:val="decimal" w:pos="6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12,122</w:t>
            </w:r>
          </w:p>
        </w:tc>
        <w:tc>
          <w:tcPr>
            <w:tcW w:w="92" w:type="dxa"/>
            <w:vAlign w:val="bottom"/>
          </w:tcPr>
          <w:p w14:paraId="22558AD1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right w:val="nil"/>
            </w:tcBorders>
            <w:vAlign w:val="bottom"/>
          </w:tcPr>
          <w:p w14:paraId="46BB3710" w14:textId="77777777" w:rsidR="0069596B" w:rsidRPr="0069596B" w:rsidDel="005A5B95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6,086</w:t>
            </w:r>
          </w:p>
        </w:tc>
        <w:tc>
          <w:tcPr>
            <w:tcW w:w="89" w:type="dxa"/>
            <w:vAlign w:val="bottom"/>
          </w:tcPr>
          <w:p w14:paraId="173C3110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tcBorders>
              <w:top w:val="nil"/>
              <w:left w:val="nil"/>
              <w:right w:val="nil"/>
            </w:tcBorders>
            <w:vAlign w:val="bottom"/>
          </w:tcPr>
          <w:p w14:paraId="7B32FAE4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6,850</w:t>
            </w:r>
          </w:p>
        </w:tc>
        <w:tc>
          <w:tcPr>
            <w:tcW w:w="80" w:type="dxa"/>
            <w:vAlign w:val="bottom"/>
          </w:tcPr>
          <w:p w14:paraId="6DCFF2FD" w14:textId="77777777" w:rsidR="0069596B" w:rsidRPr="0069596B" w:rsidRDefault="0069596B" w:rsidP="0069596B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vAlign w:val="bottom"/>
          </w:tcPr>
          <w:p w14:paraId="5DA9BEFB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3,386</w:t>
            </w:r>
          </w:p>
        </w:tc>
        <w:tc>
          <w:tcPr>
            <w:tcW w:w="103" w:type="dxa"/>
            <w:vAlign w:val="bottom"/>
          </w:tcPr>
          <w:p w14:paraId="541092C0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vAlign w:val="bottom"/>
          </w:tcPr>
          <w:p w14:paraId="1ADABB5A" w14:textId="77777777" w:rsidR="0069596B" w:rsidRPr="0069596B" w:rsidDel="005A5B95" w:rsidRDefault="0069596B" w:rsidP="0069596B">
            <w:pPr>
              <w:tabs>
                <w:tab w:val="decimal" w:pos="61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544,339</w:t>
            </w:r>
          </w:p>
        </w:tc>
      </w:tr>
      <w:tr w:rsidR="0069596B" w:rsidRPr="0069596B" w14:paraId="05301A50" w14:textId="77777777" w:rsidTr="00496A3D">
        <w:trPr>
          <w:gridAfter w:val="1"/>
          <w:wAfter w:w="11" w:type="dxa"/>
          <w:cantSplit/>
          <w:trHeight w:val="280"/>
        </w:trPr>
        <w:tc>
          <w:tcPr>
            <w:tcW w:w="1599" w:type="dxa"/>
            <w:vAlign w:val="bottom"/>
          </w:tcPr>
          <w:p w14:paraId="6C913784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A0BC39C" w14:textId="77777777" w:rsidR="0069596B" w:rsidRPr="0069596B" w:rsidRDefault="0069596B" w:rsidP="0069596B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429,295</w:t>
            </w:r>
          </w:p>
        </w:tc>
        <w:tc>
          <w:tcPr>
            <w:tcW w:w="79" w:type="dxa"/>
            <w:vAlign w:val="bottom"/>
          </w:tcPr>
          <w:p w14:paraId="505BE680" w14:textId="77777777" w:rsidR="0069596B" w:rsidRPr="0069596B" w:rsidRDefault="0069596B" w:rsidP="0069596B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0A6AA7E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22,486</w:t>
            </w:r>
          </w:p>
        </w:tc>
        <w:tc>
          <w:tcPr>
            <w:tcW w:w="84" w:type="dxa"/>
            <w:vAlign w:val="bottom"/>
          </w:tcPr>
          <w:p w14:paraId="44E7967D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38516DA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6,243</w:t>
            </w:r>
          </w:p>
        </w:tc>
        <w:tc>
          <w:tcPr>
            <w:tcW w:w="103" w:type="dxa"/>
            <w:vAlign w:val="bottom"/>
          </w:tcPr>
          <w:p w14:paraId="23CA49B7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27AC4E1" w14:textId="77777777" w:rsidR="0069596B" w:rsidRPr="0069596B" w:rsidRDefault="0069596B" w:rsidP="0069596B">
            <w:pPr>
              <w:tabs>
                <w:tab w:val="decimal" w:pos="383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3,246</w:t>
            </w:r>
          </w:p>
        </w:tc>
        <w:tc>
          <w:tcPr>
            <w:tcW w:w="71" w:type="dxa"/>
            <w:vAlign w:val="bottom"/>
          </w:tcPr>
          <w:p w14:paraId="5ADFA595" w14:textId="77777777" w:rsidR="0069596B" w:rsidRPr="0069596B" w:rsidRDefault="0069596B" w:rsidP="0069596B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0E027A9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3,332</w:t>
            </w:r>
          </w:p>
        </w:tc>
        <w:tc>
          <w:tcPr>
            <w:tcW w:w="89" w:type="dxa"/>
            <w:vAlign w:val="bottom"/>
          </w:tcPr>
          <w:p w14:paraId="425E52C4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799F0E9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464,602</w:t>
            </w:r>
          </w:p>
        </w:tc>
        <w:tc>
          <w:tcPr>
            <w:tcW w:w="38" w:type="dxa"/>
          </w:tcPr>
          <w:p w14:paraId="27BBEDF7" w14:textId="77777777" w:rsidR="0069596B" w:rsidRPr="0069596B" w:rsidRDefault="0069596B" w:rsidP="0069596B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6FA4F5F8" w14:textId="77777777" w:rsidR="0069596B" w:rsidRPr="0069596B" w:rsidRDefault="0069596B" w:rsidP="0069596B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67D11BF" w14:textId="77777777" w:rsidR="0069596B" w:rsidRPr="0069596B" w:rsidRDefault="0069596B" w:rsidP="0069596B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427,966</w:t>
            </w:r>
          </w:p>
        </w:tc>
        <w:tc>
          <w:tcPr>
            <w:tcW w:w="42" w:type="dxa"/>
            <w:vAlign w:val="bottom"/>
          </w:tcPr>
          <w:p w14:paraId="271EA088" w14:textId="77777777" w:rsidR="0069596B" w:rsidRPr="0069596B" w:rsidRDefault="0069596B" w:rsidP="0069596B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D015A92" w14:textId="77777777" w:rsidR="0069596B" w:rsidRPr="0069596B" w:rsidRDefault="0069596B" w:rsidP="0069596B">
            <w:pPr>
              <w:tabs>
                <w:tab w:val="decimal" w:pos="6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22,486</w:t>
            </w:r>
          </w:p>
        </w:tc>
        <w:tc>
          <w:tcPr>
            <w:tcW w:w="92" w:type="dxa"/>
            <w:vAlign w:val="bottom"/>
          </w:tcPr>
          <w:p w14:paraId="17FC72BA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AC9FB53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6,243</w:t>
            </w:r>
          </w:p>
        </w:tc>
        <w:tc>
          <w:tcPr>
            <w:tcW w:w="89" w:type="dxa"/>
            <w:vAlign w:val="bottom"/>
          </w:tcPr>
          <w:p w14:paraId="41BB6A02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DDE93CF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3,246</w:t>
            </w:r>
          </w:p>
        </w:tc>
        <w:tc>
          <w:tcPr>
            <w:tcW w:w="80" w:type="dxa"/>
            <w:vAlign w:val="bottom"/>
          </w:tcPr>
          <w:p w14:paraId="6ED9582B" w14:textId="77777777" w:rsidR="0069596B" w:rsidRPr="0069596B" w:rsidRDefault="0069596B" w:rsidP="0069596B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3186003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3,274</w:t>
            </w:r>
          </w:p>
        </w:tc>
        <w:tc>
          <w:tcPr>
            <w:tcW w:w="103" w:type="dxa"/>
            <w:vAlign w:val="bottom"/>
          </w:tcPr>
          <w:p w14:paraId="79280643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F853ADE" w14:textId="77777777" w:rsidR="0069596B" w:rsidRPr="0069596B" w:rsidRDefault="0069596B" w:rsidP="0069596B">
            <w:pPr>
              <w:tabs>
                <w:tab w:val="decimal" w:pos="61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463,215</w:t>
            </w:r>
          </w:p>
        </w:tc>
      </w:tr>
      <w:tr w:rsidR="0069596B" w:rsidRPr="0069596B" w14:paraId="240F8BF0" w14:textId="77777777" w:rsidTr="00496A3D">
        <w:trPr>
          <w:gridAfter w:val="1"/>
          <w:wAfter w:w="11" w:type="dxa"/>
          <w:cantSplit/>
          <w:trHeight w:val="301"/>
        </w:trPr>
        <w:tc>
          <w:tcPr>
            <w:tcW w:w="1599" w:type="dxa"/>
            <w:vAlign w:val="bottom"/>
          </w:tcPr>
          <w:p w14:paraId="216E235D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194F7862" w14:textId="77777777" w:rsidR="0069596B" w:rsidRPr="0069596B" w:rsidRDefault="0069596B" w:rsidP="0069596B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1,963,711</w:t>
            </w:r>
          </w:p>
        </w:tc>
        <w:tc>
          <w:tcPr>
            <w:tcW w:w="79" w:type="dxa"/>
            <w:vAlign w:val="bottom"/>
          </w:tcPr>
          <w:p w14:paraId="18CA1A07" w14:textId="77777777" w:rsidR="0069596B" w:rsidRPr="0069596B" w:rsidRDefault="0069596B" w:rsidP="0069596B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1C552A87" w14:textId="77777777" w:rsidR="0069596B" w:rsidRPr="0069596B" w:rsidRDefault="0069596B" w:rsidP="0069596B">
            <w:pPr>
              <w:tabs>
                <w:tab w:val="decimal" w:pos="540"/>
              </w:tabs>
              <w:suppressAutoHyphens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64,864</w:t>
            </w:r>
          </w:p>
        </w:tc>
        <w:tc>
          <w:tcPr>
            <w:tcW w:w="84" w:type="dxa"/>
            <w:vAlign w:val="bottom"/>
          </w:tcPr>
          <w:p w14:paraId="0A4D486D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51E026BC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36,154</w:t>
            </w:r>
          </w:p>
        </w:tc>
        <w:tc>
          <w:tcPr>
            <w:tcW w:w="103" w:type="dxa"/>
            <w:vAlign w:val="bottom"/>
          </w:tcPr>
          <w:p w14:paraId="1F3AC96C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2D4E06E2" w14:textId="77777777" w:rsidR="0069596B" w:rsidRPr="0069596B" w:rsidRDefault="0069596B" w:rsidP="0069596B">
            <w:pPr>
              <w:tabs>
                <w:tab w:val="decimal" w:pos="383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17,821</w:t>
            </w:r>
          </w:p>
        </w:tc>
        <w:tc>
          <w:tcPr>
            <w:tcW w:w="71" w:type="dxa"/>
            <w:vAlign w:val="bottom"/>
          </w:tcPr>
          <w:p w14:paraId="256ACCFE" w14:textId="77777777" w:rsidR="0069596B" w:rsidRPr="0069596B" w:rsidRDefault="0069596B" w:rsidP="0069596B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0D46EB4B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31,237</w:t>
            </w:r>
          </w:p>
        </w:tc>
        <w:tc>
          <w:tcPr>
            <w:tcW w:w="89" w:type="dxa"/>
            <w:vAlign w:val="bottom"/>
          </w:tcPr>
          <w:p w14:paraId="74BD4681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1C46ADCA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2,113,787</w:t>
            </w:r>
          </w:p>
        </w:tc>
        <w:tc>
          <w:tcPr>
            <w:tcW w:w="38" w:type="dxa"/>
          </w:tcPr>
          <w:p w14:paraId="5E85D9A6" w14:textId="77777777" w:rsidR="0069596B" w:rsidRPr="0069596B" w:rsidRDefault="0069596B" w:rsidP="0069596B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4FFBA925" w14:textId="77777777" w:rsidR="0069596B" w:rsidRPr="0069596B" w:rsidRDefault="0069596B" w:rsidP="0069596B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0494C33E" w14:textId="77777777" w:rsidR="0069596B" w:rsidRPr="0069596B" w:rsidRDefault="0069596B" w:rsidP="0069596B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1,959,899</w:t>
            </w:r>
          </w:p>
        </w:tc>
        <w:tc>
          <w:tcPr>
            <w:tcW w:w="42" w:type="dxa"/>
            <w:vAlign w:val="bottom"/>
          </w:tcPr>
          <w:p w14:paraId="5A12C9FC" w14:textId="77777777" w:rsidR="0069596B" w:rsidRPr="0069596B" w:rsidRDefault="0069596B" w:rsidP="0069596B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1DDBA5AF" w14:textId="77777777" w:rsidR="0069596B" w:rsidRPr="0069596B" w:rsidRDefault="0069596B" w:rsidP="0069596B">
            <w:pPr>
              <w:tabs>
                <w:tab w:val="decimal" w:pos="6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64,628</w:t>
            </w:r>
          </w:p>
        </w:tc>
        <w:tc>
          <w:tcPr>
            <w:tcW w:w="92" w:type="dxa"/>
            <w:vAlign w:val="bottom"/>
          </w:tcPr>
          <w:p w14:paraId="0E6FFBF3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792156CA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36,154</w:t>
            </w:r>
          </w:p>
        </w:tc>
        <w:tc>
          <w:tcPr>
            <w:tcW w:w="89" w:type="dxa"/>
            <w:vAlign w:val="bottom"/>
          </w:tcPr>
          <w:p w14:paraId="0F0B8875" w14:textId="77777777" w:rsidR="0069596B" w:rsidRPr="0069596B" w:rsidRDefault="0069596B" w:rsidP="0069596B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487EBAC2" w14:textId="77777777" w:rsidR="0069596B" w:rsidRPr="0069596B" w:rsidRDefault="0069596B" w:rsidP="0069596B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17,821</w:t>
            </w:r>
          </w:p>
        </w:tc>
        <w:tc>
          <w:tcPr>
            <w:tcW w:w="80" w:type="dxa"/>
            <w:vAlign w:val="bottom"/>
          </w:tcPr>
          <w:p w14:paraId="40CF7E8A" w14:textId="77777777" w:rsidR="0069596B" w:rsidRPr="0069596B" w:rsidRDefault="0069596B" w:rsidP="0069596B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73365AB5" w14:textId="77777777" w:rsidR="0069596B" w:rsidRPr="0069596B" w:rsidRDefault="0069596B" w:rsidP="0069596B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30,374</w:t>
            </w:r>
          </w:p>
        </w:tc>
        <w:tc>
          <w:tcPr>
            <w:tcW w:w="103" w:type="dxa"/>
            <w:vAlign w:val="bottom"/>
          </w:tcPr>
          <w:p w14:paraId="0742C526" w14:textId="77777777" w:rsidR="0069596B" w:rsidRPr="0069596B" w:rsidRDefault="0069596B" w:rsidP="0069596B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2791EBCB" w14:textId="77777777" w:rsidR="0069596B" w:rsidRPr="0069596B" w:rsidRDefault="0069596B" w:rsidP="0069596B">
            <w:pPr>
              <w:tabs>
                <w:tab w:val="decimal" w:pos="61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2,108,876</w:t>
            </w:r>
          </w:p>
        </w:tc>
      </w:tr>
    </w:tbl>
    <w:p w14:paraId="03782AB7" w14:textId="77777777" w:rsidR="0069596B" w:rsidRPr="0069596B" w:rsidRDefault="0069596B" w:rsidP="0069596B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340B6E9F" w14:textId="77777777" w:rsidR="0069596B" w:rsidRPr="0069596B" w:rsidRDefault="0069596B" w:rsidP="0069596B">
      <w:pPr>
        <w:tabs>
          <w:tab w:val="left" w:pos="270"/>
        </w:tabs>
        <w:suppressAutoHyphens/>
        <w:spacing w:after="0" w:line="240" w:lineRule="auto"/>
        <w:ind w:right="-29"/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</w:pPr>
    </w:p>
    <w:p w14:paraId="359F8FD2" w14:textId="77777777" w:rsidR="0069596B" w:rsidRPr="0069596B" w:rsidRDefault="0069596B" w:rsidP="0069596B">
      <w:pPr>
        <w:tabs>
          <w:tab w:val="left" w:pos="270"/>
        </w:tabs>
        <w:suppressAutoHyphens/>
        <w:spacing w:after="0" w:line="240" w:lineRule="auto"/>
        <w:ind w:left="90" w:right="-29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69596B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Pr="0069596B">
        <w:rPr>
          <w:rFonts w:asciiTheme="majorBidi" w:eastAsia="Times New Roman" w:hAnsiTheme="majorBidi" w:cstheme="majorBidi" w:hint="cs"/>
          <w:color w:val="000000"/>
          <w:sz w:val="24"/>
          <w:szCs w:val="24"/>
          <w:vertAlign w:val="superscript"/>
          <w:cs/>
          <w:lang w:eastAsia="zh-CN"/>
        </w:rPr>
        <w:t xml:space="preserve">  </w:t>
      </w:r>
      <w:r w:rsidRPr="0069596B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69596B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ไม่รวมดอกเบี้ยค้างรับ</w:t>
      </w:r>
    </w:p>
    <w:p w14:paraId="455D3EC2" w14:textId="77777777" w:rsidR="0069596B" w:rsidRPr="0069596B" w:rsidRDefault="0069596B" w:rsidP="0069596B">
      <w:pPr>
        <w:suppressAutoHyphens/>
        <w:spacing w:after="0" w:line="240" w:lineRule="auto"/>
        <w:ind w:right="-29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highlight w:val="cyan"/>
          <w:lang w:eastAsia="zh-CN"/>
        </w:rPr>
      </w:pPr>
    </w:p>
    <w:p w14:paraId="253D7FA8" w14:textId="77777777" w:rsidR="0069596B" w:rsidRPr="0069596B" w:rsidRDefault="0069596B" w:rsidP="0069596B">
      <w:pPr>
        <w:tabs>
          <w:tab w:val="left" w:pos="1170"/>
        </w:tabs>
        <w:suppressAutoHyphens/>
        <w:spacing w:after="0" w:line="240" w:lineRule="auto"/>
        <w:ind w:left="1080" w:right="-29" w:hanging="540"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3570814" w14:textId="522E7B05" w:rsidR="003B2B8D" w:rsidRDefault="003B2B8D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790F11E5" w14:textId="77777777" w:rsidR="003B2B8D" w:rsidRPr="0069596B" w:rsidRDefault="003B2B8D" w:rsidP="003360A8">
      <w:pPr>
        <w:numPr>
          <w:ilvl w:val="1"/>
          <w:numId w:val="34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69596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lastRenderedPageBreak/>
        <w:t>สินเชื่อด้อยคุณภาพ</w:t>
      </w:r>
    </w:p>
    <w:p w14:paraId="3BA37FB0" w14:textId="7A594EC5" w:rsidR="0069596B" w:rsidRPr="0069596B" w:rsidRDefault="0069596B" w:rsidP="0044207E">
      <w:pPr>
        <w:suppressAutoHyphens/>
        <w:spacing w:after="0" w:line="240" w:lineRule="atLeast"/>
        <w:ind w:left="1080" w:right="15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0A79E9B1" w14:textId="2D1879AE" w:rsidR="0069596B" w:rsidRPr="0069596B" w:rsidRDefault="0069596B" w:rsidP="0069596B">
      <w:pPr>
        <w:suppressAutoHyphens/>
        <w:spacing w:after="0" w:line="240" w:lineRule="atLeast"/>
        <w:ind w:left="547" w:right="14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9596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ณ วันที่</w:t>
      </w:r>
      <w:r w:rsidRPr="0069596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31 </w:t>
      </w:r>
      <w:r w:rsidRPr="0069596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ธันวาคม</w:t>
      </w:r>
      <w:r w:rsidRPr="0069596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2563</w:t>
      </w:r>
      <w:r w:rsidRPr="0069596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 </w:t>
      </w:r>
      <w:r w:rsidRPr="0069596B">
        <w:rPr>
          <w:rFonts w:asciiTheme="majorBidi" w:eastAsia="Times New Roman" w:hAnsiTheme="majorBidi" w:cstheme="majorBidi"/>
          <w:sz w:val="30"/>
          <w:szCs w:val="30"/>
          <w:lang w:eastAsia="zh-CN"/>
        </w:rPr>
        <w:t>2562</w:t>
      </w:r>
      <w:r w:rsidRPr="0069596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ธนาคาร</w:t>
      </w:r>
      <w:r w:rsidR="001F682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69596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ใช้หลักเกณฑ์ของธนาคารแห่งประเทศไทย</w:t>
      </w:r>
      <w:r w:rsidRPr="0069596B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ที่ สนส. </w:t>
      </w:r>
      <w:r w:rsidRPr="0069596B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23</w:t>
      </w:r>
      <w:r w:rsidRPr="0069596B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/</w:t>
      </w:r>
      <w:r w:rsidRPr="0069596B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2561</w:t>
      </w:r>
      <w:r w:rsidRPr="0069596B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ลงวันที่ </w:t>
      </w:r>
      <w:r w:rsidRPr="0069596B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69596B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ตุลาคม </w:t>
      </w:r>
      <w:r w:rsidRPr="0069596B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2561</w:t>
      </w:r>
      <w:r w:rsidRPr="0069596B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69596B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เรื่อง หลักเกณฑ์การจัดชั้นและการกันเงินสำรองของสถาบันการเงิน</w:t>
      </w:r>
      <w:r w:rsidRPr="0069596B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 xml:space="preserve"> </w:t>
      </w:r>
      <w:r w:rsidRPr="0069596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เป็นเกณฑ์ในการพิจารณาเงินให้สินเชื่อด้อยคุณภาพดังนี้</w:t>
      </w:r>
    </w:p>
    <w:p w14:paraId="0206DE42" w14:textId="77777777" w:rsidR="0069596B" w:rsidRPr="0069596B" w:rsidRDefault="0069596B" w:rsidP="0069596B">
      <w:pPr>
        <w:suppressAutoHyphens/>
        <w:spacing w:after="0" w:line="240" w:lineRule="atLeast"/>
        <w:ind w:left="1080" w:right="15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36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990"/>
        <w:gridCol w:w="991"/>
        <w:gridCol w:w="992"/>
      </w:tblGrid>
      <w:tr w:rsidR="0069596B" w:rsidRPr="0069596B" w14:paraId="44FED4E0" w14:textId="77777777" w:rsidTr="00496A3D">
        <w:tc>
          <w:tcPr>
            <w:tcW w:w="5400" w:type="dxa"/>
            <w:shd w:val="clear" w:color="auto" w:fill="auto"/>
            <w:vAlign w:val="bottom"/>
          </w:tcPr>
          <w:p w14:paraId="5C892ADE" w14:textId="77777777" w:rsidR="0069596B" w:rsidRPr="0069596B" w:rsidRDefault="0069596B" w:rsidP="0069596B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153E7CE4" w14:textId="77777777" w:rsidR="0069596B" w:rsidRPr="0069596B" w:rsidRDefault="0069596B" w:rsidP="0069596B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95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983" w:type="dxa"/>
            <w:gridSpan w:val="2"/>
            <w:shd w:val="clear" w:color="auto" w:fill="auto"/>
            <w:vAlign w:val="bottom"/>
          </w:tcPr>
          <w:p w14:paraId="1949F313" w14:textId="77777777" w:rsidR="0069596B" w:rsidRPr="0069596B" w:rsidRDefault="0069596B" w:rsidP="0069596B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95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69596B" w:rsidRPr="0069596B" w14:paraId="6F4462FC" w14:textId="77777777" w:rsidTr="00496A3D">
        <w:tc>
          <w:tcPr>
            <w:tcW w:w="5400" w:type="dxa"/>
            <w:shd w:val="clear" w:color="auto" w:fill="auto"/>
            <w:vAlign w:val="bottom"/>
          </w:tcPr>
          <w:p w14:paraId="436CCD32" w14:textId="77777777" w:rsidR="0069596B" w:rsidRPr="0069596B" w:rsidRDefault="0069596B" w:rsidP="0069596B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08C34B" w14:textId="77777777" w:rsidR="0069596B" w:rsidRPr="0069596B" w:rsidRDefault="0069596B" w:rsidP="0069596B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38DCB4" w14:textId="77777777" w:rsidR="0069596B" w:rsidRPr="0069596B" w:rsidRDefault="0069596B" w:rsidP="0069596B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F77B1AB" w14:textId="77777777" w:rsidR="0069596B" w:rsidRPr="0069596B" w:rsidRDefault="0069596B" w:rsidP="0069596B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E7C383" w14:textId="77777777" w:rsidR="0069596B" w:rsidRPr="0069596B" w:rsidRDefault="0069596B" w:rsidP="0069596B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</w:tr>
      <w:tr w:rsidR="0069596B" w:rsidRPr="0069596B" w14:paraId="5476E46E" w14:textId="77777777" w:rsidTr="00496A3D">
        <w:tc>
          <w:tcPr>
            <w:tcW w:w="5400" w:type="dxa"/>
            <w:shd w:val="clear" w:color="auto" w:fill="auto"/>
            <w:vAlign w:val="bottom"/>
          </w:tcPr>
          <w:p w14:paraId="2D965B0E" w14:textId="77777777" w:rsidR="0069596B" w:rsidRPr="0069596B" w:rsidRDefault="0069596B" w:rsidP="0069596B">
            <w:pPr>
              <w:spacing w:after="0" w:line="240" w:lineRule="auto"/>
              <w:ind w:right="-173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963" w:type="dxa"/>
            <w:gridSpan w:val="4"/>
            <w:shd w:val="clear" w:color="auto" w:fill="auto"/>
            <w:vAlign w:val="bottom"/>
          </w:tcPr>
          <w:p w14:paraId="7C2FE526" w14:textId="77777777" w:rsidR="0069596B" w:rsidRPr="0069596B" w:rsidRDefault="0069596B" w:rsidP="0069596B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69596B" w:rsidRPr="0069596B" w14:paraId="45DA3C98" w14:textId="77777777" w:rsidTr="00496A3D">
        <w:trPr>
          <w:trHeight w:val="299"/>
        </w:trPr>
        <w:tc>
          <w:tcPr>
            <w:tcW w:w="5400" w:type="dxa"/>
            <w:shd w:val="clear" w:color="auto" w:fill="auto"/>
          </w:tcPr>
          <w:p w14:paraId="70263317" w14:textId="2851F31B" w:rsidR="0069596B" w:rsidRPr="0069596B" w:rsidRDefault="0069596B" w:rsidP="0069596B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เงินให้สินเชื่อด้อยคุณภาพ</w:t>
            </w:r>
            <w:r w:rsidR="004752A0" w:rsidRPr="004752A0">
              <w:rPr>
                <w:rFonts w:asciiTheme="majorBidi" w:hAnsiTheme="majorBidi" w:cstheme="majorBidi" w:hint="cs"/>
                <w:sz w:val="26"/>
                <w:szCs w:val="26"/>
                <w:vertAlign w:val="superscript"/>
                <w:cs/>
                <w:lang w:val="th-TH"/>
              </w:rPr>
              <w:t>*</w:t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(สุทธิจากค่าเผื่อผลขาดทุนด้านเครดิตที่</w:t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br/>
              <w:t xml:space="preserve">คาดว่าจะเกิดขึ้น </w:t>
            </w:r>
            <w:r w:rsidRPr="0069596B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ค่าเผื่อหนี้สงสัยจะสูญ)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82DF1D" w14:textId="740D5AE9" w:rsidR="0069596B" w:rsidRPr="00056A69" w:rsidRDefault="00056A69" w:rsidP="0069596B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056A6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42,864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B6026D" w14:textId="77777777" w:rsidR="0069596B" w:rsidRPr="0069596B" w:rsidRDefault="0069596B" w:rsidP="0069596B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spacing w:val="4"/>
                <w:sz w:val="26"/>
                <w:szCs w:val="26"/>
              </w:rPr>
              <w:t>42,761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0087CD7E" w14:textId="096A9EF4" w:rsidR="0069596B" w:rsidRPr="0069596B" w:rsidRDefault="00056A69" w:rsidP="0069596B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4"/>
                <w:sz w:val="26"/>
                <w:szCs w:val="26"/>
              </w:rPr>
              <w:t>42</w:t>
            </w:r>
            <w:r w:rsidR="00217E30">
              <w:rPr>
                <w:rFonts w:asciiTheme="majorBidi" w:hAnsiTheme="majorBidi" w:cstheme="majorBidi"/>
                <w:spacing w:val="4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pacing w:val="4"/>
                <w:sz w:val="26"/>
                <w:szCs w:val="26"/>
              </w:rPr>
              <w:t>558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E30F98" w14:textId="77777777" w:rsidR="0069596B" w:rsidRPr="0069596B" w:rsidRDefault="0069596B" w:rsidP="0069596B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spacing w:val="4"/>
                <w:sz w:val="26"/>
                <w:szCs w:val="26"/>
              </w:rPr>
              <w:t>42,498</w:t>
            </w:r>
          </w:p>
        </w:tc>
      </w:tr>
      <w:tr w:rsidR="0069596B" w:rsidRPr="0069596B" w14:paraId="24DAEAC2" w14:textId="77777777" w:rsidTr="00496A3D">
        <w:tc>
          <w:tcPr>
            <w:tcW w:w="5400" w:type="dxa"/>
            <w:shd w:val="clear" w:color="auto" w:fill="auto"/>
          </w:tcPr>
          <w:p w14:paraId="60537AB1" w14:textId="77777777" w:rsidR="0069596B" w:rsidRPr="0069596B" w:rsidRDefault="0069596B" w:rsidP="0069596B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(สุทธิ</w:t>
            </w:r>
            <w:r w:rsidRPr="0069596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96D295" w14:textId="54725B77" w:rsidR="0069596B" w:rsidRPr="0069596B" w:rsidRDefault="00056A69" w:rsidP="0069596B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4"/>
                <w:sz w:val="26"/>
                <w:szCs w:val="26"/>
              </w:rPr>
              <w:t>1.6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1988C1" w14:textId="77777777" w:rsidR="0069596B" w:rsidRPr="0069596B" w:rsidRDefault="0069596B" w:rsidP="0069596B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spacing w:val="4"/>
                <w:sz w:val="26"/>
                <w:szCs w:val="26"/>
              </w:rPr>
              <w:t>1</w:t>
            </w:r>
            <w:r w:rsidRPr="0069596B">
              <w:rPr>
                <w:rFonts w:asciiTheme="majorBidi" w:hAnsiTheme="majorBidi" w:cstheme="majorBidi"/>
                <w:spacing w:val="4"/>
                <w:sz w:val="26"/>
                <w:szCs w:val="26"/>
                <w:cs/>
              </w:rPr>
              <w:t>.</w:t>
            </w:r>
            <w:r w:rsidRPr="0069596B">
              <w:rPr>
                <w:rFonts w:asciiTheme="majorBidi" w:hAnsiTheme="majorBidi" w:cstheme="majorBidi"/>
                <w:spacing w:val="4"/>
                <w:sz w:val="26"/>
                <w:szCs w:val="26"/>
              </w:rPr>
              <w:t>7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4A019DF" w14:textId="0E27031B" w:rsidR="0069596B" w:rsidRPr="0069596B" w:rsidRDefault="00056A69" w:rsidP="0069596B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4"/>
                <w:sz w:val="26"/>
                <w:szCs w:val="26"/>
              </w:rPr>
              <w:t>1.6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0D5DF9" w14:textId="77777777" w:rsidR="0069596B" w:rsidRPr="0069596B" w:rsidRDefault="0069596B" w:rsidP="0069596B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spacing w:val="4"/>
                <w:sz w:val="26"/>
                <w:szCs w:val="26"/>
              </w:rPr>
              <w:t>1.7</w:t>
            </w:r>
          </w:p>
        </w:tc>
      </w:tr>
      <w:tr w:rsidR="0069596B" w:rsidRPr="0069596B" w14:paraId="556D4943" w14:textId="77777777" w:rsidTr="00496A3D">
        <w:tc>
          <w:tcPr>
            <w:tcW w:w="5400" w:type="dxa"/>
            <w:shd w:val="clear" w:color="auto" w:fill="auto"/>
            <w:vAlign w:val="bottom"/>
          </w:tcPr>
          <w:p w14:paraId="7D6CCB05" w14:textId="6AE80E60" w:rsidR="0069596B" w:rsidRPr="0069596B" w:rsidRDefault="0069596B" w:rsidP="0069596B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เงินให้สินเชื่อด้อยคุณภาพ</w:t>
            </w:r>
            <w:r w:rsidR="004752A0" w:rsidRPr="004752A0">
              <w:rPr>
                <w:rFonts w:asciiTheme="majorBidi" w:hAnsiTheme="majorBidi" w:cstheme="majorBidi" w:hint="cs"/>
                <w:sz w:val="26"/>
                <w:szCs w:val="26"/>
                <w:vertAlign w:val="superscript"/>
                <w:cs/>
                <w:lang w:val="th-TH"/>
              </w:rPr>
              <w:t>*</w:t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</w:t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(ก่อนหักค่าเผื่อผลขาดทุนด้าน</w:t>
            </w:r>
            <w:r w:rsidRPr="0069596B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เครดิตที่คาดว่าจะเกิดขึ้น </w:t>
            </w:r>
            <w:r w:rsidRPr="0069596B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ค่าเผื่อหนี้สงสัยจะสูญ)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B58802" w14:textId="76095A99" w:rsidR="0069596B" w:rsidRPr="0069596B" w:rsidRDefault="00056A69" w:rsidP="0069596B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4"/>
                <w:sz w:val="26"/>
                <w:szCs w:val="26"/>
              </w:rPr>
              <w:t>101,462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2FA50B" w14:textId="77777777" w:rsidR="0069596B" w:rsidRPr="0069596B" w:rsidRDefault="0069596B" w:rsidP="0069596B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spacing w:val="4"/>
                <w:sz w:val="26"/>
                <w:szCs w:val="26"/>
              </w:rPr>
              <w:t>85,212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0ADB7B8E" w14:textId="03DCBF09" w:rsidR="0069596B" w:rsidRPr="0069596B" w:rsidRDefault="00056A69" w:rsidP="0069596B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4"/>
                <w:sz w:val="26"/>
                <w:szCs w:val="26"/>
              </w:rPr>
              <w:t>100,333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1FA0EC" w14:textId="77777777" w:rsidR="0069596B" w:rsidRPr="0069596B" w:rsidRDefault="0069596B" w:rsidP="0069596B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spacing w:val="4"/>
                <w:sz w:val="26"/>
                <w:szCs w:val="26"/>
              </w:rPr>
              <w:t>84,349</w:t>
            </w:r>
          </w:p>
        </w:tc>
      </w:tr>
      <w:tr w:rsidR="0069596B" w:rsidRPr="0069596B" w14:paraId="298BA82D" w14:textId="77777777" w:rsidTr="00496A3D">
        <w:tc>
          <w:tcPr>
            <w:tcW w:w="5400" w:type="dxa"/>
            <w:shd w:val="clear" w:color="auto" w:fill="auto"/>
          </w:tcPr>
          <w:p w14:paraId="5CA06CC6" w14:textId="77777777" w:rsidR="0069596B" w:rsidRPr="0069596B" w:rsidRDefault="0069596B" w:rsidP="0069596B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79D52E" w14:textId="296AA906" w:rsidR="0069596B" w:rsidRPr="0069596B" w:rsidRDefault="00056A69" w:rsidP="0069596B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4"/>
                <w:sz w:val="26"/>
                <w:szCs w:val="26"/>
              </w:rPr>
              <w:t>3.7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F3F2BF" w14:textId="77777777" w:rsidR="0069596B" w:rsidRPr="0069596B" w:rsidRDefault="0069596B" w:rsidP="0069596B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spacing w:val="4"/>
                <w:sz w:val="26"/>
                <w:szCs w:val="26"/>
              </w:rPr>
              <w:t>3.4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EB4433B" w14:textId="20C40E50" w:rsidR="0069596B" w:rsidRPr="0069596B" w:rsidRDefault="00056A69" w:rsidP="0069596B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4"/>
                <w:sz w:val="26"/>
                <w:szCs w:val="26"/>
              </w:rPr>
              <w:t>3.6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8410F8" w14:textId="77777777" w:rsidR="0069596B" w:rsidRPr="0069596B" w:rsidRDefault="0069596B" w:rsidP="0069596B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spacing w:val="4"/>
                <w:sz w:val="26"/>
                <w:szCs w:val="26"/>
              </w:rPr>
              <w:t>3.4</w:t>
            </w:r>
          </w:p>
        </w:tc>
      </w:tr>
    </w:tbl>
    <w:p w14:paraId="6DBF9505" w14:textId="199B8B45" w:rsidR="0069596B" w:rsidRPr="00EA760C" w:rsidRDefault="0069596B" w:rsidP="0044207E">
      <w:pPr>
        <w:suppressAutoHyphens/>
        <w:spacing w:after="0" w:line="240" w:lineRule="atLeast"/>
        <w:ind w:left="1080" w:right="15"/>
        <w:contextualSpacing/>
        <w:jc w:val="thaiDistribute"/>
        <w:rPr>
          <w:rFonts w:asciiTheme="majorBidi" w:eastAsia="Times New Roman" w:hAnsiTheme="majorBidi" w:cstheme="majorBidi"/>
          <w:color w:val="000000"/>
          <w:sz w:val="8"/>
          <w:szCs w:val="8"/>
          <w:highlight w:val="yellow"/>
          <w:lang w:eastAsia="zh-CN"/>
        </w:rPr>
      </w:pPr>
    </w:p>
    <w:p w14:paraId="7F3A8BB6" w14:textId="720D844C" w:rsidR="00470A23" w:rsidRDefault="00470A23" w:rsidP="00470A23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470A23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</w:t>
      </w:r>
      <w:r w:rsidRPr="00470A2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ดูหมายเหตุข้อ </w:t>
      </w:r>
      <w:r w:rsidRPr="00470A23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2.1</w:t>
      </w:r>
      <w:r w:rsidRPr="00470A2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สำหรับเงินให้สินเชื่อแก่ลูกหนี้ที่เข้ามาตรการให้ความช่วยเหลือ</w:t>
      </w:r>
    </w:p>
    <w:p w14:paraId="0B993FEA" w14:textId="7EC1A169" w:rsidR="00470A23" w:rsidRDefault="00470A23" w:rsidP="00470A23">
      <w:pPr>
        <w:suppressAutoHyphens/>
        <w:spacing w:after="0" w:line="240" w:lineRule="atLeast"/>
        <w:ind w:left="1080" w:right="15"/>
        <w:contextualSpacing/>
        <w:jc w:val="thaiDistribute"/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</w:p>
    <w:p w14:paraId="69C4D660" w14:textId="73DD5BCD" w:rsidR="0069596B" w:rsidRDefault="0069596B" w:rsidP="0069596B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  <w:r w:rsidRPr="00010980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ในระหว่างปีสิ้นสุดวันที่ </w:t>
      </w:r>
      <w:r w:rsidRPr="00010980">
        <w:rPr>
          <w:rFonts w:asciiTheme="majorBidi" w:hAnsiTheme="majorBidi" w:cstheme="majorBidi"/>
          <w:sz w:val="30"/>
          <w:szCs w:val="30"/>
        </w:rPr>
        <w:t xml:space="preserve">31 </w:t>
      </w:r>
      <w:r w:rsidRPr="0001098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F0457" w:rsidRPr="0001098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10980">
        <w:rPr>
          <w:rFonts w:asciiTheme="majorBidi" w:hAnsiTheme="majorBidi" w:cstheme="majorBidi"/>
          <w:sz w:val="30"/>
          <w:szCs w:val="30"/>
        </w:rPr>
        <w:t xml:space="preserve">2563 </w:t>
      </w:r>
      <w:r w:rsidR="00010980">
        <w:rPr>
          <w:rFonts w:asciiTheme="majorBidi" w:hAnsiTheme="majorBidi" w:cstheme="majorBidi" w:hint="cs"/>
          <w:sz w:val="30"/>
          <w:szCs w:val="30"/>
          <w:cs/>
        </w:rPr>
        <w:t xml:space="preserve">ธนาคารขายและโอนสิทธิเรียกร้องในการรับชำระหนี้ให้แก่บริษัทบริหารสินทรัพย์ เป็นจำนวนเงินทั้งสิ้น </w:t>
      </w:r>
      <w:r w:rsidR="00010980">
        <w:rPr>
          <w:rFonts w:asciiTheme="majorBidi" w:hAnsiTheme="majorBidi" w:cstheme="majorBidi"/>
          <w:sz w:val="30"/>
          <w:szCs w:val="30"/>
        </w:rPr>
        <w:t xml:space="preserve">13,387 </w:t>
      </w:r>
      <w:r w:rsidR="00010980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F6120EE" w14:textId="77777777" w:rsidR="0069596B" w:rsidRPr="0069596B" w:rsidRDefault="0069596B" w:rsidP="0044207E">
      <w:pPr>
        <w:suppressAutoHyphens/>
        <w:spacing w:after="0" w:line="240" w:lineRule="atLeast"/>
        <w:ind w:left="1080" w:right="1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C390E33" w14:textId="20FAFBD0" w:rsidR="0069596B" w:rsidRPr="0069596B" w:rsidRDefault="0069596B" w:rsidP="0069596B">
      <w:pPr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9596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9596B">
        <w:rPr>
          <w:rFonts w:asciiTheme="majorBidi" w:hAnsiTheme="majorBidi" w:cstheme="majorBidi"/>
          <w:sz w:val="30"/>
          <w:szCs w:val="30"/>
        </w:rPr>
        <w:t xml:space="preserve">31 </w:t>
      </w:r>
      <w:r w:rsidRPr="0069596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9596B">
        <w:rPr>
          <w:rFonts w:asciiTheme="majorBidi" w:hAnsiTheme="majorBidi" w:cstheme="majorBidi"/>
          <w:sz w:val="30"/>
          <w:szCs w:val="30"/>
        </w:rPr>
        <w:t>2563</w:t>
      </w:r>
      <w:r w:rsidRPr="0069596B">
        <w:rPr>
          <w:rFonts w:asciiTheme="majorBidi" w:hAnsiTheme="majorBidi" w:cstheme="majorBidi"/>
          <w:sz w:val="30"/>
          <w:szCs w:val="30"/>
          <w:cs/>
        </w:rPr>
        <w:t xml:space="preserve"> บริษัท บริหารสินทรัพย์ รัชโยธิน จำกัด ซึ่งเป็นบริษัทย่อยของธนาคารมีเงินให้สินเชื่อด้อยคุณภาพ</w:t>
      </w:r>
      <w:r w:rsidRPr="00E33806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E33806">
        <w:rPr>
          <w:rFonts w:asciiTheme="majorBidi" w:hAnsiTheme="majorBidi" w:cstheme="majorBidi"/>
          <w:sz w:val="30"/>
          <w:szCs w:val="30"/>
        </w:rPr>
        <w:t xml:space="preserve"> </w:t>
      </w:r>
      <w:r w:rsidR="00E05DC3" w:rsidRPr="00E33806">
        <w:rPr>
          <w:rFonts w:asciiTheme="majorBidi" w:hAnsiTheme="majorBidi" w:cstheme="majorBidi"/>
          <w:sz w:val="30"/>
          <w:szCs w:val="30"/>
        </w:rPr>
        <w:t>374</w:t>
      </w:r>
      <w:r w:rsidRPr="00E33806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69596B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69596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9596B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6959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69596B">
        <w:rPr>
          <w:rFonts w:asciiTheme="majorBidi" w:hAnsiTheme="majorBidi" w:cstheme="majorBidi"/>
          <w:i/>
          <w:iCs/>
          <w:sz w:val="30"/>
          <w:szCs w:val="30"/>
        </w:rPr>
        <w:t>374</w:t>
      </w:r>
      <w:r w:rsidRPr="006959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69596B">
        <w:rPr>
          <w:rFonts w:asciiTheme="majorBidi" w:hAnsiTheme="majorBidi" w:cstheme="majorBidi"/>
          <w:sz w:val="30"/>
          <w:szCs w:val="30"/>
          <w:cs/>
        </w:rPr>
        <w:t xml:space="preserve"> ทั้งนี้หากใช้ยอดเงินต้นตามสัญญาสำหรับสินเชื่อที่รับโอนจาก</w:t>
      </w:r>
      <w:r w:rsidRPr="0069596B">
        <w:rPr>
          <w:rFonts w:asciiTheme="majorBidi" w:hAnsiTheme="majorBidi" w:cstheme="majorBidi" w:hint="cs"/>
          <w:sz w:val="30"/>
          <w:szCs w:val="30"/>
          <w:cs/>
        </w:rPr>
        <w:t>ธนาคารและบริษัทย่อย</w:t>
      </w:r>
      <w:r w:rsidRPr="0069596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69596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9596B">
        <w:rPr>
          <w:rFonts w:asciiTheme="majorBidi" w:hAnsiTheme="majorBidi" w:cstheme="majorBidi"/>
          <w:sz w:val="30"/>
          <w:szCs w:val="30"/>
        </w:rPr>
        <w:t xml:space="preserve">31 </w:t>
      </w:r>
      <w:r w:rsidRPr="0069596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9596B">
        <w:rPr>
          <w:rFonts w:asciiTheme="majorBidi" w:hAnsiTheme="majorBidi" w:cstheme="majorBidi"/>
          <w:sz w:val="30"/>
          <w:szCs w:val="30"/>
        </w:rPr>
        <w:t>2563</w:t>
      </w:r>
      <w:r w:rsidRPr="0069596B">
        <w:rPr>
          <w:rFonts w:asciiTheme="majorBidi" w:hAnsiTheme="majorBidi" w:cstheme="majorBidi"/>
          <w:sz w:val="30"/>
          <w:szCs w:val="30"/>
          <w:cs/>
        </w:rPr>
        <w:t xml:space="preserve"> จะมีเงินให้สินเชื่อด้อยคุณภาพจำนวน</w:t>
      </w:r>
      <w:r w:rsidR="001C1A36">
        <w:rPr>
          <w:rFonts w:asciiTheme="majorBidi" w:hAnsiTheme="majorBidi" w:cstheme="majorBidi"/>
          <w:sz w:val="30"/>
          <w:szCs w:val="30"/>
        </w:rPr>
        <w:t xml:space="preserve"> 804</w:t>
      </w:r>
      <w:r w:rsidRPr="0069596B">
        <w:rPr>
          <w:rFonts w:asciiTheme="majorBidi" w:hAnsiTheme="majorBidi" w:cstheme="majorBidi"/>
          <w:sz w:val="30"/>
          <w:szCs w:val="30"/>
        </w:rPr>
        <w:t xml:space="preserve"> </w:t>
      </w:r>
      <w:r w:rsidRPr="0069596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9596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9596B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6959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69596B">
        <w:rPr>
          <w:rFonts w:asciiTheme="majorBidi" w:hAnsiTheme="majorBidi" w:cstheme="majorBidi"/>
          <w:i/>
          <w:iCs/>
          <w:sz w:val="30"/>
          <w:szCs w:val="30"/>
        </w:rPr>
        <w:t>804</w:t>
      </w:r>
      <w:r w:rsidRPr="006959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21CDE096" w14:textId="77777777" w:rsidR="0069596B" w:rsidRPr="0069596B" w:rsidRDefault="0069596B" w:rsidP="0069596B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9596B"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722DAD49" w14:textId="77777777" w:rsidR="0069596B" w:rsidRPr="00C57C51" w:rsidRDefault="0069596B" w:rsidP="003360A8">
      <w:pPr>
        <w:numPr>
          <w:ilvl w:val="1"/>
          <w:numId w:val="34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C57C5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5D5DBEB5" w14:textId="77777777" w:rsidR="0069596B" w:rsidRPr="0069596B" w:rsidRDefault="0069596B" w:rsidP="0069596B">
      <w:pPr>
        <w:tabs>
          <w:tab w:val="left" w:pos="720"/>
        </w:tabs>
        <w:spacing w:after="0" w:line="240" w:lineRule="auto"/>
        <w:ind w:left="547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02" w:type="dxa"/>
        <w:tblInd w:w="465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1965"/>
        <w:gridCol w:w="720"/>
        <w:gridCol w:w="107"/>
        <w:gridCol w:w="922"/>
        <w:gridCol w:w="107"/>
        <w:gridCol w:w="720"/>
        <w:gridCol w:w="107"/>
        <w:gridCol w:w="864"/>
        <w:gridCol w:w="107"/>
        <w:gridCol w:w="720"/>
        <w:gridCol w:w="107"/>
        <w:gridCol w:w="958"/>
        <w:gridCol w:w="107"/>
        <w:gridCol w:w="720"/>
        <w:gridCol w:w="107"/>
        <w:gridCol w:w="864"/>
      </w:tblGrid>
      <w:tr w:rsidR="0069596B" w:rsidRPr="0069596B" w14:paraId="7943A68E" w14:textId="77777777" w:rsidTr="00496A3D">
        <w:tc>
          <w:tcPr>
            <w:tcW w:w="1965" w:type="dxa"/>
            <w:vAlign w:val="bottom"/>
          </w:tcPr>
          <w:p w14:paraId="706A02E3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7" w:type="dxa"/>
            <w:gridSpan w:val="15"/>
            <w:vAlign w:val="bottom"/>
            <w:hideMark/>
          </w:tcPr>
          <w:p w14:paraId="2DFDB634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และงบการเงินเฉพาะธนาคาร</w:t>
            </w:r>
          </w:p>
        </w:tc>
      </w:tr>
      <w:tr w:rsidR="0069596B" w:rsidRPr="0069596B" w14:paraId="6A98EBB5" w14:textId="77777777" w:rsidTr="00496A3D">
        <w:tc>
          <w:tcPr>
            <w:tcW w:w="1965" w:type="dxa"/>
            <w:vAlign w:val="bottom"/>
          </w:tcPr>
          <w:p w14:paraId="3359823C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3547" w:type="dxa"/>
            <w:gridSpan w:val="7"/>
            <w:vAlign w:val="bottom"/>
            <w:hideMark/>
          </w:tcPr>
          <w:p w14:paraId="0BE5F9F6" w14:textId="7755A201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07" w:type="dxa"/>
            <w:vAlign w:val="bottom"/>
          </w:tcPr>
          <w:p w14:paraId="10B314C2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3583" w:type="dxa"/>
            <w:gridSpan w:val="7"/>
            <w:vAlign w:val="bottom"/>
            <w:hideMark/>
          </w:tcPr>
          <w:p w14:paraId="41300768" w14:textId="500FB738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69596B" w:rsidRPr="0069596B" w14:paraId="0E39F7E0" w14:textId="77777777" w:rsidTr="00496A3D">
        <w:tc>
          <w:tcPr>
            <w:tcW w:w="1965" w:type="dxa"/>
            <w:vAlign w:val="bottom"/>
          </w:tcPr>
          <w:p w14:paraId="0797712C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57DD6678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63B1005A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18677914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49CBBD2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1BDE530A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B2461C0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7DC6E8A6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107" w:type="dxa"/>
            <w:vAlign w:val="bottom"/>
          </w:tcPr>
          <w:p w14:paraId="52D829B4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49C4D2E7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1EDBD311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</w:tcPr>
          <w:p w14:paraId="723D0345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29B374F0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6499F33A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114E253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193B2CFF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69596B" w:rsidRPr="0069596B" w14:paraId="658C9BBA" w14:textId="77777777" w:rsidTr="00496A3D">
        <w:tc>
          <w:tcPr>
            <w:tcW w:w="1965" w:type="dxa"/>
            <w:vAlign w:val="bottom"/>
          </w:tcPr>
          <w:p w14:paraId="60E7050E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19B9E6E2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0BDB2068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7076E103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1BA328E0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5D63EBB8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D56E395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6965C0FD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107" w:type="dxa"/>
            <w:vAlign w:val="bottom"/>
          </w:tcPr>
          <w:p w14:paraId="7FA99F65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954DEB4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37F0605B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</w:tcPr>
          <w:p w14:paraId="1BAD490B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61D7F77F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353EAE6F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40B6B65C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3C7EBFB0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69596B" w:rsidRPr="0069596B" w14:paraId="1E446D28" w14:textId="77777777" w:rsidTr="00496A3D">
        <w:tc>
          <w:tcPr>
            <w:tcW w:w="1965" w:type="dxa"/>
            <w:vAlign w:val="bottom"/>
          </w:tcPr>
          <w:p w14:paraId="5E3F11C6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3499C5A7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0A4060A7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62C896FF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4455948C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2308585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A7EFDCF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34DBB468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6BA4DB30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E799F60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0AE3DEC0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  <w:hideMark/>
          </w:tcPr>
          <w:p w14:paraId="62E51A0E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0A256EAB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591358F5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64889BE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37D91697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69596B" w:rsidRPr="0069596B" w14:paraId="296DBACF" w14:textId="77777777" w:rsidTr="00496A3D">
        <w:tc>
          <w:tcPr>
            <w:tcW w:w="1965" w:type="dxa"/>
            <w:vAlign w:val="bottom"/>
          </w:tcPr>
          <w:p w14:paraId="421C6A41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57250778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429C67DA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0548E732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58DA2A33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4491D9D8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2A5EFBDA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18F09F82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6223F260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181636E7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2744F038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  <w:hideMark/>
          </w:tcPr>
          <w:p w14:paraId="1AC065F1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6213A0F8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261342CE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4BF6A437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5006A17B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ค่าเผื่อหนี้</w:t>
            </w:r>
          </w:p>
        </w:tc>
      </w:tr>
      <w:tr w:rsidR="0069596B" w:rsidRPr="0069596B" w14:paraId="5DED274A" w14:textId="77777777" w:rsidTr="00496A3D">
        <w:tc>
          <w:tcPr>
            <w:tcW w:w="1965" w:type="dxa"/>
            <w:vAlign w:val="bottom"/>
          </w:tcPr>
          <w:p w14:paraId="71A469D8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4B7D6AB8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ราย</w:t>
            </w:r>
          </w:p>
        </w:tc>
        <w:tc>
          <w:tcPr>
            <w:tcW w:w="107" w:type="dxa"/>
            <w:vAlign w:val="bottom"/>
          </w:tcPr>
          <w:p w14:paraId="2573FA60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6D58ED12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078BAE39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14A77CBA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7868B200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6381A04F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7EEFEFB4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55CBDA01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ราย</w:t>
            </w:r>
          </w:p>
        </w:tc>
        <w:tc>
          <w:tcPr>
            <w:tcW w:w="107" w:type="dxa"/>
            <w:vAlign w:val="bottom"/>
          </w:tcPr>
          <w:p w14:paraId="08773DE5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8" w:type="dxa"/>
            <w:vAlign w:val="bottom"/>
            <w:hideMark/>
          </w:tcPr>
          <w:p w14:paraId="618E3263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272FE2A6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7316B63F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495A74B7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2E3C64A0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สงสัยจะสูญ</w:t>
            </w:r>
          </w:p>
        </w:tc>
      </w:tr>
      <w:tr w:rsidR="0069596B" w:rsidRPr="0069596B" w14:paraId="102E92EA" w14:textId="77777777" w:rsidTr="00496A3D">
        <w:tc>
          <w:tcPr>
            <w:tcW w:w="1965" w:type="dxa"/>
            <w:vAlign w:val="bottom"/>
          </w:tcPr>
          <w:p w14:paraId="6E092190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6F598FCA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59EE2999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2720" w:type="dxa"/>
            <w:gridSpan w:val="5"/>
            <w:vAlign w:val="bottom"/>
            <w:hideMark/>
          </w:tcPr>
          <w:p w14:paraId="20BEBE1B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508FDE62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3A5347DE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27F8E990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2756" w:type="dxa"/>
            <w:gridSpan w:val="5"/>
            <w:vAlign w:val="bottom"/>
            <w:hideMark/>
          </w:tcPr>
          <w:p w14:paraId="132511F5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(ล้านบาท)</w:t>
            </w:r>
          </w:p>
        </w:tc>
      </w:tr>
      <w:tr w:rsidR="0069596B" w:rsidRPr="0069596B" w14:paraId="48A81AFC" w14:textId="77777777" w:rsidTr="00496A3D">
        <w:tc>
          <w:tcPr>
            <w:tcW w:w="1965" w:type="dxa"/>
            <w:hideMark/>
          </w:tcPr>
          <w:p w14:paraId="65C6C33E" w14:textId="77777777" w:rsidR="0069596B" w:rsidRPr="0069596B" w:rsidRDefault="0069596B" w:rsidP="0069596B">
            <w:pPr>
              <w:spacing w:after="0" w:line="240" w:lineRule="auto"/>
              <w:ind w:left="299" w:right="26" w:hanging="24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บริษัทจดทะเบียนที่เข้าข่ายถูกเพิกถอนจากการเป็นหลักทรัพย์จดทะเบียนใน</w:t>
            </w:r>
            <w:r w:rsidRPr="006959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ตลาดหลักทรัพย์แห่งประเทศไทย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101F" w14:textId="1AC0B1EF" w:rsidR="0069596B" w:rsidRPr="0069596B" w:rsidRDefault="003E76E2" w:rsidP="0069596B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7" w:type="dxa"/>
            <w:vAlign w:val="bottom"/>
          </w:tcPr>
          <w:p w14:paraId="62A02CA2" w14:textId="77777777" w:rsidR="0069596B" w:rsidRPr="0069596B" w:rsidRDefault="0069596B" w:rsidP="0069596B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D259C" w14:textId="4C6EF748" w:rsidR="0069596B" w:rsidRPr="0069596B" w:rsidRDefault="00AA1F1E" w:rsidP="0069596B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7,881</w:t>
            </w:r>
          </w:p>
        </w:tc>
        <w:tc>
          <w:tcPr>
            <w:tcW w:w="107" w:type="dxa"/>
            <w:vAlign w:val="bottom"/>
          </w:tcPr>
          <w:p w14:paraId="7FF89494" w14:textId="77777777" w:rsidR="0069596B" w:rsidRPr="0069596B" w:rsidRDefault="0069596B" w:rsidP="0069596B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8F9D5" w14:textId="20EDB4B6" w:rsidR="0069596B" w:rsidRPr="0069596B" w:rsidRDefault="00C80FDE" w:rsidP="0069596B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6,971</w:t>
            </w:r>
          </w:p>
        </w:tc>
        <w:tc>
          <w:tcPr>
            <w:tcW w:w="107" w:type="dxa"/>
            <w:vAlign w:val="bottom"/>
          </w:tcPr>
          <w:p w14:paraId="1C455B30" w14:textId="77777777" w:rsidR="0069596B" w:rsidRPr="0069596B" w:rsidRDefault="0069596B" w:rsidP="0069596B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80F30" w14:textId="18A95AEC" w:rsidR="0069596B" w:rsidRPr="0069596B" w:rsidRDefault="00C80FDE" w:rsidP="00BF7EBD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5,855</w:t>
            </w:r>
          </w:p>
        </w:tc>
        <w:tc>
          <w:tcPr>
            <w:tcW w:w="107" w:type="dxa"/>
            <w:vAlign w:val="bottom"/>
          </w:tcPr>
          <w:p w14:paraId="34FB7A9B" w14:textId="77777777" w:rsidR="0069596B" w:rsidRPr="0069596B" w:rsidRDefault="0069596B" w:rsidP="0069596B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B61CE" w14:textId="77777777" w:rsidR="0069596B" w:rsidRPr="0069596B" w:rsidRDefault="0069596B" w:rsidP="0069596B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596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7" w:type="dxa"/>
            <w:vAlign w:val="bottom"/>
          </w:tcPr>
          <w:p w14:paraId="1A03D8FB" w14:textId="77777777" w:rsidR="0069596B" w:rsidRPr="0069596B" w:rsidRDefault="0069596B" w:rsidP="0069596B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7D10E" w14:textId="77777777" w:rsidR="0069596B" w:rsidRPr="0069596B" w:rsidRDefault="0069596B" w:rsidP="0069596B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596B">
              <w:rPr>
                <w:rFonts w:asciiTheme="majorBidi" w:hAnsiTheme="majorBidi" w:cstheme="majorBidi"/>
                <w:sz w:val="24"/>
                <w:szCs w:val="24"/>
              </w:rPr>
              <w:t>8,408</w:t>
            </w:r>
          </w:p>
        </w:tc>
        <w:tc>
          <w:tcPr>
            <w:tcW w:w="107" w:type="dxa"/>
            <w:vAlign w:val="bottom"/>
          </w:tcPr>
          <w:p w14:paraId="610BBE95" w14:textId="77777777" w:rsidR="0069596B" w:rsidRPr="0069596B" w:rsidRDefault="0069596B" w:rsidP="0069596B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B3252" w14:textId="77777777" w:rsidR="0069596B" w:rsidRPr="0069596B" w:rsidRDefault="0069596B" w:rsidP="0069596B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596B">
              <w:rPr>
                <w:rFonts w:asciiTheme="majorBidi" w:hAnsiTheme="majorBidi" w:cstheme="majorBidi"/>
                <w:sz w:val="24"/>
                <w:szCs w:val="24"/>
              </w:rPr>
              <w:t>3,810</w:t>
            </w:r>
          </w:p>
        </w:tc>
        <w:tc>
          <w:tcPr>
            <w:tcW w:w="107" w:type="dxa"/>
            <w:vAlign w:val="bottom"/>
          </w:tcPr>
          <w:p w14:paraId="4EE6459C" w14:textId="77777777" w:rsidR="0069596B" w:rsidRPr="0069596B" w:rsidRDefault="0069596B" w:rsidP="0069596B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958FF" w14:textId="77777777" w:rsidR="0069596B" w:rsidRPr="0069596B" w:rsidRDefault="0069596B" w:rsidP="0069596B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596B">
              <w:rPr>
                <w:rFonts w:asciiTheme="majorBidi" w:hAnsiTheme="majorBidi" w:cstheme="majorBidi"/>
                <w:sz w:val="24"/>
                <w:szCs w:val="24"/>
              </w:rPr>
              <w:t>3,103</w:t>
            </w:r>
          </w:p>
        </w:tc>
      </w:tr>
      <w:tr w:rsidR="0069596B" w:rsidRPr="0069596B" w14:paraId="309271D0" w14:textId="77777777" w:rsidTr="00496A3D">
        <w:tc>
          <w:tcPr>
            <w:tcW w:w="1965" w:type="dxa"/>
          </w:tcPr>
          <w:p w14:paraId="74200232" w14:textId="77777777" w:rsidR="0069596B" w:rsidRPr="0069596B" w:rsidRDefault="0069596B" w:rsidP="0069596B">
            <w:pPr>
              <w:spacing w:after="0" w:line="240" w:lineRule="auto"/>
              <w:ind w:left="299" w:right="26" w:hanging="24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9596B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t>ถูกเพิกถอนจาก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การเป็นหลักทรัพย์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จดทะเบียนใน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959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ตลาดหลักทรัพย์</w:t>
            </w:r>
            <w:r w:rsidRPr="006959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แห่งประเทศไทย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B013167" w14:textId="6D76F078" w:rsidR="0069596B" w:rsidRPr="0069596B" w:rsidRDefault="003E76E2" w:rsidP="0069596B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47D0EBFF" w14:textId="77777777" w:rsidR="0069596B" w:rsidRPr="0069596B" w:rsidRDefault="0069596B" w:rsidP="0069596B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34FA7C97" w14:textId="5B27BD57" w:rsidR="0069596B" w:rsidRPr="0069596B" w:rsidRDefault="00E56CDD" w:rsidP="0069596B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8,307</w:t>
            </w:r>
          </w:p>
        </w:tc>
        <w:tc>
          <w:tcPr>
            <w:tcW w:w="107" w:type="dxa"/>
            <w:vAlign w:val="bottom"/>
          </w:tcPr>
          <w:p w14:paraId="088A765D" w14:textId="77777777" w:rsidR="0069596B" w:rsidRPr="0069596B" w:rsidRDefault="0069596B" w:rsidP="0069596B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2EB8887" w14:textId="7D8E2707" w:rsidR="0069596B" w:rsidRPr="0069596B" w:rsidRDefault="00E56CDD" w:rsidP="0069596B">
            <w:pPr>
              <w:tabs>
                <w:tab w:val="decimal" w:pos="-30"/>
              </w:tabs>
              <w:spacing w:after="0" w:line="240" w:lineRule="auto"/>
              <w:ind w:left="-79" w:right="-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3,775</w:t>
            </w:r>
          </w:p>
        </w:tc>
        <w:tc>
          <w:tcPr>
            <w:tcW w:w="107" w:type="dxa"/>
            <w:vAlign w:val="bottom"/>
          </w:tcPr>
          <w:p w14:paraId="60E18C77" w14:textId="77777777" w:rsidR="0069596B" w:rsidRPr="0069596B" w:rsidRDefault="0069596B" w:rsidP="0069596B">
            <w:pPr>
              <w:tabs>
                <w:tab w:val="decimal" w:pos="-30"/>
                <w:tab w:val="decimal" w:pos="641"/>
              </w:tabs>
              <w:spacing w:after="0" w:line="240" w:lineRule="auto"/>
              <w:ind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7D6A0E0" w14:textId="7E44A4D3" w:rsidR="0069596B" w:rsidRPr="0069596B" w:rsidRDefault="00BF7EBD" w:rsidP="0069596B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3,049</w:t>
            </w:r>
          </w:p>
        </w:tc>
        <w:tc>
          <w:tcPr>
            <w:tcW w:w="107" w:type="dxa"/>
            <w:vAlign w:val="bottom"/>
          </w:tcPr>
          <w:p w14:paraId="0FE67D95" w14:textId="77777777" w:rsidR="0069596B" w:rsidRPr="0069596B" w:rsidRDefault="0069596B" w:rsidP="0069596B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86C6631" w14:textId="77777777" w:rsidR="0069596B" w:rsidRPr="0069596B" w:rsidRDefault="0069596B" w:rsidP="0069596B">
            <w:pPr>
              <w:tabs>
                <w:tab w:val="decimal" w:pos="-30"/>
              </w:tabs>
              <w:spacing w:after="0" w:line="240" w:lineRule="auto"/>
              <w:ind w:left="-79"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596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</w:t>
            </w:r>
            <w:r w:rsidRPr="006959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11992DF6" w14:textId="77777777" w:rsidR="0069596B" w:rsidRPr="0069596B" w:rsidRDefault="0069596B" w:rsidP="0069596B">
            <w:pPr>
              <w:tabs>
                <w:tab w:val="decimal" w:pos="-30"/>
                <w:tab w:val="decimal" w:pos="641"/>
              </w:tabs>
              <w:spacing w:after="0" w:line="240" w:lineRule="auto"/>
              <w:ind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vAlign w:val="bottom"/>
          </w:tcPr>
          <w:p w14:paraId="3C84E6C5" w14:textId="77777777" w:rsidR="0069596B" w:rsidRPr="0069596B" w:rsidRDefault="0069596B" w:rsidP="0069596B">
            <w:pPr>
              <w:tabs>
                <w:tab w:val="decimal" w:pos="-30"/>
              </w:tabs>
              <w:spacing w:after="0" w:line="240" w:lineRule="auto"/>
              <w:ind w:left="-79"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596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6959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5195FA71" w14:textId="77777777" w:rsidR="0069596B" w:rsidRPr="0069596B" w:rsidRDefault="0069596B" w:rsidP="0069596B">
            <w:pPr>
              <w:tabs>
                <w:tab w:val="decimal" w:pos="-30"/>
                <w:tab w:val="decimal" w:pos="641"/>
              </w:tabs>
              <w:spacing w:after="0" w:line="240" w:lineRule="auto"/>
              <w:ind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1B5A9F4" w14:textId="77777777" w:rsidR="0069596B" w:rsidRPr="0069596B" w:rsidRDefault="0069596B" w:rsidP="0069596B">
            <w:pPr>
              <w:tabs>
                <w:tab w:val="decimal" w:pos="-30"/>
              </w:tabs>
              <w:spacing w:after="0" w:line="240" w:lineRule="auto"/>
              <w:ind w:left="-79"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596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Pr="006959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3145B482" w14:textId="77777777" w:rsidR="0069596B" w:rsidRPr="0069596B" w:rsidRDefault="0069596B" w:rsidP="0069596B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A2AA1EA" w14:textId="77777777" w:rsidR="0069596B" w:rsidRPr="0069596B" w:rsidRDefault="0069596B" w:rsidP="0069596B">
            <w:pPr>
              <w:tabs>
                <w:tab w:val="decimal" w:pos="-30"/>
              </w:tabs>
              <w:spacing w:after="0" w:line="240" w:lineRule="auto"/>
              <w:ind w:left="-79"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596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6959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7D25104D" w14:textId="77777777" w:rsidR="0069596B" w:rsidRPr="0069596B" w:rsidRDefault="0069596B" w:rsidP="0069596B">
      <w:pPr>
        <w:spacing w:after="0" w:line="240" w:lineRule="auto"/>
        <w:ind w:left="810" w:hanging="180"/>
        <w:rPr>
          <w:rFonts w:asciiTheme="majorBidi" w:eastAsia="AngsanaNew" w:hAnsiTheme="majorBidi" w:cstheme="majorBidi"/>
          <w:sz w:val="8"/>
          <w:szCs w:val="8"/>
          <w:vertAlign w:val="superscript"/>
          <w:lang w:eastAsia="en-GB"/>
        </w:rPr>
      </w:pPr>
    </w:p>
    <w:p w14:paraId="11EF4EB7" w14:textId="77777777" w:rsidR="0069596B" w:rsidRPr="0069596B" w:rsidRDefault="0069596B" w:rsidP="0069596B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14:paraId="24AB75F5" w14:textId="77777777" w:rsidR="0069596B" w:rsidRPr="00C57C51" w:rsidRDefault="0069596B" w:rsidP="003360A8">
      <w:pPr>
        <w:numPr>
          <w:ilvl w:val="1"/>
          <w:numId w:val="34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57C5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ลูกหนี้ตามสัญญาเช่า</w:t>
      </w:r>
      <w:r w:rsidRPr="00C57C51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ซื้อ</w:t>
      </w:r>
    </w:p>
    <w:p w14:paraId="60D909AD" w14:textId="77777777" w:rsidR="0069596B" w:rsidRPr="0069596B" w:rsidRDefault="0069596B" w:rsidP="0069596B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8"/>
        <w:gridCol w:w="1242"/>
        <w:gridCol w:w="71"/>
        <w:gridCol w:w="1180"/>
        <w:gridCol w:w="62"/>
        <w:gridCol w:w="1198"/>
        <w:gridCol w:w="53"/>
        <w:gridCol w:w="1243"/>
      </w:tblGrid>
      <w:tr w:rsidR="0069596B" w:rsidRPr="0069596B" w14:paraId="3DE52EB8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01550B3E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369CF163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</w:pPr>
            <w:r w:rsidRPr="00C57C51"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  <w:r w:rsidRPr="00C57C51">
              <w:rPr>
                <w:rFonts w:asciiTheme="majorBidi" w:eastAsia="Calibri" w:hAnsiTheme="majorBidi" w:cstheme="majorBidi" w:hint="cs"/>
                <w:b/>
                <w:bCs/>
                <w:sz w:val="28"/>
                <w:cs/>
                <w:lang w:eastAsia="zh-CN"/>
              </w:rPr>
              <w:t>และ</w:t>
            </w:r>
            <w:r w:rsidRPr="00C57C51"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69596B" w:rsidRPr="0069596B" w14:paraId="64FCBEC6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1C3E204A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16696963" w14:textId="368F8136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Calibri" w:hAnsiTheme="majorBidi" w:cstheme="majorBidi"/>
                <w:sz w:val="28"/>
                <w:lang w:eastAsia="zh-CN"/>
              </w:rPr>
              <w:t>2563</w:t>
            </w:r>
          </w:p>
        </w:tc>
      </w:tr>
      <w:tr w:rsidR="0069596B" w:rsidRPr="0069596B" w14:paraId="2F2956BD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4F2F9A87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753" w:type="dxa"/>
            <w:gridSpan w:val="5"/>
            <w:shd w:val="clear" w:color="auto" w:fill="auto"/>
          </w:tcPr>
          <w:p w14:paraId="70481CC2" w14:textId="77777777" w:rsidR="0069596B" w:rsidRPr="00C57C51" w:rsidRDefault="0069596B" w:rsidP="0069596B">
            <w:pPr>
              <w:suppressAutoHyphens/>
              <w:spacing w:after="0" w:line="240" w:lineRule="auto"/>
              <w:ind w:left="-126" w:right="-133" w:firstLine="9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จำนวนเงินที่ถึงกำหนด</w:t>
            </w:r>
          </w:p>
          <w:p w14:paraId="19843803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14:paraId="0065968C" w14:textId="77777777" w:rsidR="0069596B" w:rsidRPr="00C57C51" w:rsidRDefault="0069596B" w:rsidP="0069596B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544D28F6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9596B" w:rsidRPr="0069596B" w14:paraId="63884850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5FF14BB4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46F21753" w14:textId="3B511FA4" w:rsidR="0069596B" w:rsidRPr="00C57C51" w:rsidRDefault="00562C65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ไม่เกิน</w:t>
            </w:r>
          </w:p>
        </w:tc>
        <w:tc>
          <w:tcPr>
            <w:tcW w:w="71" w:type="dxa"/>
            <w:shd w:val="clear" w:color="auto" w:fill="auto"/>
          </w:tcPr>
          <w:p w14:paraId="5075AA50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4D138CC3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020BFC8B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20E422F6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14:paraId="6B1DEF44" w14:textId="77777777" w:rsidR="0069596B" w:rsidRPr="00C57C51" w:rsidRDefault="0069596B" w:rsidP="0069596B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7670E183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9596B" w:rsidRPr="0069596B" w14:paraId="26E8ED48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7E4B0A4A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1FD6A1EF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71" w:type="dxa"/>
            <w:shd w:val="clear" w:color="auto" w:fill="auto"/>
          </w:tcPr>
          <w:p w14:paraId="080F1AC8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46830CAC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- </w:t>
            </w: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5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62" w:type="dxa"/>
            <w:shd w:val="clear" w:color="auto" w:fill="auto"/>
          </w:tcPr>
          <w:p w14:paraId="2C8A0E28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474DEF0B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5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14:paraId="13D86306" w14:textId="77777777" w:rsidR="0069596B" w:rsidRPr="00C57C51" w:rsidRDefault="0069596B" w:rsidP="0069596B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6F5B917A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</w:tr>
      <w:tr w:rsidR="0069596B" w:rsidRPr="0069596B" w14:paraId="4178AACE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50E3B5A7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center"/>
          </w:tcPr>
          <w:p w14:paraId="4ABCA0FB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  <w:r w:rsidRPr="00C57C51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69596B" w:rsidRPr="0069596B" w14:paraId="58B9577B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4D3D70B6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ผลรวมของเงินลงทุนขั้นต้นตามสัญญาเช่า</w:t>
            </w:r>
            <w:r w:rsidRPr="00C57C51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919C1B8" w14:textId="68EFD5BB" w:rsidR="0069596B" w:rsidRPr="00C57C51" w:rsidRDefault="00126029" w:rsidP="0069596B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63,216</w:t>
            </w:r>
          </w:p>
        </w:tc>
        <w:tc>
          <w:tcPr>
            <w:tcW w:w="71" w:type="dxa"/>
            <w:shd w:val="clear" w:color="auto" w:fill="auto"/>
          </w:tcPr>
          <w:p w14:paraId="7C29943F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2291E02" w14:textId="53E74831" w:rsidR="0069596B" w:rsidRPr="00C57C51" w:rsidRDefault="00126029" w:rsidP="0069596B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180,703</w:t>
            </w:r>
          </w:p>
        </w:tc>
        <w:tc>
          <w:tcPr>
            <w:tcW w:w="62" w:type="dxa"/>
            <w:shd w:val="clear" w:color="auto" w:fill="auto"/>
          </w:tcPr>
          <w:p w14:paraId="5E712CEF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6D5B07B" w14:textId="1601338B" w:rsidR="0069596B" w:rsidRPr="00C57C51" w:rsidRDefault="00126029" w:rsidP="0069596B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18,423</w:t>
            </w:r>
          </w:p>
        </w:tc>
        <w:tc>
          <w:tcPr>
            <w:tcW w:w="53" w:type="dxa"/>
            <w:shd w:val="clear" w:color="auto" w:fill="auto"/>
          </w:tcPr>
          <w:p w14:paraId="3EE0287D" w14:textId="77777777" w:rsidR="0069596B" w:rsidRPr="00C57C51" w:rsidRDefault="0069596B" w:rsidP="0069596B">
            <w:pPr>
              <w:tabs>
                <w:tab w:val="decimal" w:pos="639"/>
                <w:tab w:val="decimal" w:pos="702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387E1A07" w14:textId="0C27D139" w:rsidR="0069596B" w:rsidRPr="00C57C51" w:rsidRDefault="00126029" w:rsidP="0069596B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262,</w:t>
            </w:r>
            <w:r w:rsidR="00E33806">
              <w:rPr>
                <w:rFonts w:asciiTheme="majorBidi" w:eastAsia="Times New Roman" w:hAnsiTheme="majorBidi" w:cstheme="majorBidi"/>
                <w:sz w:val="28"/>
                <w:lang w:eastAsia="zh-CN"/>
              </w:rPr>
              <w:t>342</w:t>
            </w:r>
          </w:p>
        </w:tc>
      </w:tr>
      <w:tr w:rsidR="0069596B" w:rsidRPr="0069596B" w14:paraId="468116D3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595DFAD3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หัก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รายได้ทางการเงินรอการรับรู้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56C5523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280AC315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FEACC47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2DAB9CDB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2BAD47F7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31AE905E" w14:textId="77777777" w:rsidR="0069596B" w:rsidRPr="00C57C51" w:rsidRDefault="0069596B" w:rsidP="0069596B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10E5447D" w14:textId="2A24340C" w:rsidR="0069596B" w:rsidRPr="00C57C51" w:rsidRDefault="00126029" w:rsidP="0069596B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(32,925)</w:t>
            </w:r>
          </w:p>
        </w:tc>
      </w:tr>
      <w:tr w:rsidR="0069596B" w:rsidRPr="0069596B" w14:paraId="41019EC4" w14:textId="77777777" w:rsidTr="00496A3D">
        <w:trPr>
          <w:trHeight w:val="163"/>
        </w:trPr>
        <w:tc>
          <w:tcPr>
            <w:tcW w:w="4158" w:type="dxa"/>
            <w:shd w:val="clear" w:color="auto" w:fill="auto"/>
          </w:tcPr>
          <w:p w14:paraId="615564F5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Angsana New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มูลค่าปัจจุบันของจำนวนเงินขั้นต่ำที่ลูกหนี้</w:t>
            </w:r>
          </w:p>
          <w:p w14:paraId="240EEFB6" w14:textId="35B21436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  <w:t xml:space="preserve">  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ต้องจ่ายตามสัญญาเช่า</w:t>
            </w:r>
            <w:r w:rsidR="00133360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C0ED163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0F83AC9E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981E15F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16AFC74A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707D2A30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0CC85825" w14:textId="77777777" w:rsidR="0069596B" w:rsidRPr="00C57C51" w:rsidRDefault="0069596B" w:rsidP="0069596B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EA3BB6" w14:textId="59CB3EEC" w:rsidR="0069596B" w:rsidRPr="00C57C51" w:rsidRDefault="00126029" w:rsidP="0069596B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229,417</w:t>
            </w:r>
          </w:p>
        </w:tc>
      </w:tr>
      <w:tr w:rsidR="0069596B" w:rsidRPr="0069596B" w14:paraId="77166E85" w14:textId="77777777" w:rsidTr="00496A3D">
        <w:trPr>
          <w:trHeight w:val="315"/>
        </w:trPr>
        <w:tc>
          <w:tcPr>
            <w:tcW w:w="4158" w:type="dxa"/>
            <w:shd w:val="clear" w:color="auto" w:fill="auto"/>
          </w:tcPr>
          <w:p w14:paraId="7634A389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หัก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72B2E8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37465D1A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16E7AB9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2666E19A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3E994FB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43053853" w14:textId="77777777" w:rsidR="0069596B" w:rsidRPr="00C57C51" w:rsidRDefault="0069596B" w:rsidP="0069596B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4EAB82" w14:textId="7467656D" w:rsidR="0069596B" w:rsidRPr="00C57C51" w:rsidRDefault="00126029" w:rsidP="0069596B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(7,879)</w:t>
            </w:r>
          </w:p>
        </w:tc>
      </w:tr>
      <w:tr w:rsidR="0069596B" w:rsidRPr="0069596B" w14:paraId="2EBD839C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329ACB6B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ลูกหนี้ตามสัญญาเช่า</w:t>
            </w:r>
            <w:r w:rsidRPr="00C57C51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7A9F4F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363E98EE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1A7DA66C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61664D68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2CB47642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222995E6" w14:textId="77777777" w:rsidR="0069596B" w:rsidRPr="00C57C51" w:rsidRDefault="0069596B" w:rsidP="0069596B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0685CD1" w14:textId="49ED8ADF" w:rsidR="0069596B" w:rsidRPr="00C57C51" w:rsidRDefault="00126029" w:rsidP="0069596B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C57C5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221,538</w:t>
            </w:r>
          </w:p>
        </w:tc>
      </w:tr>
    </w:tbl>
    <w:p w14:paraId="376ECEAA" w14:textId="77777777" w:rsidR="0069596B" w:rsidRPr="0069596B" w:rsidRDefault="0069596B" w:rsidP="0069596B">
      <w:pPr>
        <w:rPr>
          <w:rFonts w:asciiTheme="majorBidi" w:hAnsiTheme="majorBidi" w:cstheme="majorBidi"/>
          <w:sz w:val="20"/>
          <w:szCs w:val="20"/>
        </w:rPr>
      </w:pPr>
      <w:r w:rsidRPr="0069596B"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2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8"/>
        <w:gridCol w:w="1242"/>
        <w:gridCol w:w="71"/>
        <w:gridCol w:w="1180"/>
        <w:gridCol w:w="62"/>
        <w:gridCol w:w="1198"/>
        <w:gridCol w:w="53"/>
        <w:gridCol w:w="1243"/>
      </w:tblGrid>
      <w:tr w:rsidR="0069596B" w:rsidRPr="0069596B" w14:paraId="54AAC374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30FB252D" w14:textId="77777777" w:rsidR="0069596B" w:rsidRPr="0069596B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2DCE0BE3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lang w:eastAsia="zh-CN"/>
              </w:rPr>
            </w:pPr>
            <w:r w:rsidRPr="0069596B"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  <w:r w:rsidRPr="0069596B">
              <w:rPr>
                <w:rFonts w:asciiTheme="majorBidi" w:eastAsia="Calibri" w:hAnsiTheme="majorBidi" w:cstheme="majorBidi" w:hint="cs"/>
                <w:b/>
                <w:bCs/>
                <w:sz w:val="28"/>
                <w:cs/>
                <w:lang w:eastAsia="zh-CN"/>
              </w:rPr>
              <w:t>และ</w:t>
            </w:r>
            <w:r w:rsidRPr="0069596B"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69596B" w:rsidRPr="0069596B" w14:paraId="17DA682C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361917A0" w14:textId="77777777" w:rsidR="0069596B" w:rsidRPr="0069596B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7BAC30D5" w14:textId="05F4CF9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Calibri" w:hAnsiTheme="majorBidi" w:cstheme="majorBidi"/>
                <w:sz w:val="28"/>
                <w:lang w:eastAsia="zh-CN"/>
              </w:rPr>
              <w:t>2562</w:t>
            </w:r>
          </w:p>
        </w:tc>
      </w:tr>
      <w:tr w:rsidR="0069596B" w:rsidRPr="0069596B" w14:paraId="48FC66A7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30DB1F26" w14:textId="77777777" w:rsidR="0069596B" w:rsidRPr="0069596B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753" w:type="dxa"/>
            <w:gridSpan w:val="5"/>
            <w:shd w:val="clear" w:color="auto" w:fill="auto"/>
          </w:tcPr>
          <w:p w14:paraId="6146D35D" w14:textId="77777777" w:rsidR="0069596B" w:rsidRPr="0069596B" w:rsidRDefault="0069596B" w:rsidP="0069596B">
            <w:pPr>
              <w:suppressAutoHyphens/>
              <w:spacing w:after="0" w:line="240" w:lineRule="auto"/>
              <w:ind w:left="-126" w:right="-133" w:firstLine="9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จำนวนเงินที่ถึงกำหนด</w:t>
            </w:r>
          </w:p>
          <w:p w14:paraId="75277976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14:paraId="066BAC8A" w14:textId="77777777" w:rsidR="0069596B" w:rsidRPr="0069596B" w:rsidRDefault="0069596B" w:rsidP="0069596B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6BC6E998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9596B" w:rsidRPr="0069596B" w14:paraId="1F00B067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15FAE704" w14:textId="77777777" w:rsidR="0069596B" w:rsidRPr="0069596B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557D4FD4" w14:textId="58391C18" w:rsidR="0069596B" w:rsidRPr="0069596B" w:rsidRDefault="00562C65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ไม่เกิน</w:t>
            </w:r>
          </w:p>
        </w:tc>
        <w:tc>
          <w:tcPr>
            <w:tcW w:w="71" w:type="dxa"/>
            <w:shd w:val="clear" w:color="auto" w:fill="auto"/>
          </w:tcPr>
          <w:p w14:paraId="436C6DE1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31C01FDD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329333EF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543C18B6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14:paraId="208CE37F" w14:textId="77777777" w:rsidR="0069596B" w:rsidRPr="0069596B" w:rsidRDefault="0069596B" w:rsidP="0069596B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58004FC2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9596B" w:rsidRPr="0069596B" w14:paraId="791613C5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787C1A9C" w14:textId="77777777" w:rsidR="0069596B" w:rsidRPr="0069596B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4C15BF8B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71" w:type="dxa"/>
            <w:shd w:val="clear" w:color="auto" w:fill="auto"/>
          </w:tcPr>
          <w:p w14:paraId="79620E7C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41D2A6D4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- </w:t>
            </w: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5 </w:t>
            </w: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62" w:type="dxa"/>
            <w:shd w:val="clear" w:color="auto" w:fill="auto"/>
          </w:tcPr>
          <w:p w14:paraId="4956EF8D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2730DA94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5 </w:t>
            </w: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14:paraId="183E17E4" w14:textId="77777777" w:rsidR="0069596B" w:rsidRPr="0069596B" w:rsidRDefault="0069596B" w:rsidP="0069596B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21273B2E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</w:tr>
      <w:tr w:rsidR="0069596B" w:rsidRPr="0069596B" w14:paraId="3FE34158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5F017862" w14:textId="77777777" w:rsidR="0069596B" w:rsidRPr="0069596B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center"/>
          </w:tcPr>
          <w:p w14:paraId="56741F57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69596B" w:rsidRPr="0069596B" w14:paraId="667D8929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0C4EA6A9" w14:textId="77777777" w:rsidR="0069596B" w:rsidRPr="0069596B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ผลรวมของเงินลงทุนขั้นต้นตามสัญญาเช่า</w:t>
            </w:r>
            <w:r w:rsidRPr="0069596B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05C6521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65,408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33A0849F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300C953D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170,718</w:t>
            </w:r>
          </w:p>
        </w:tc>
        <w:tc>
          <w:tcPr>
            <w:tcW w:w="62" w:type="dxa"/>
            <w:shd w:val="clear" w:color="auto" w:fill="auto"/>
            <w:vAlign w:val="center"/>
          </w:tcPr>
          <w:p w14:paraId="6DC617F4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6391E0D4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15,874</w:t>
            </w:r>
          </w:p>
        </w:tc>
        <w:tc>
          <w:tcPr>
            <w:tcW w:w="53" w:type="dxa"/>
            <w:shd w:val="clear" w:color="auto" w:fill="auto"/>
          </w:tcPr>
          <w:p w14:paraId="6E6B0226" w14:textId="77777777" w:rsidR="0069596B" w:rsidRPr="0069596B" w:rsidRDefault="0069596B" w:rsidP="0069596B">
            <w:pPr>
              <w:tabs>
                <w:tab w:val="decimal" w:pos="639"/>
                <w:tab w:val="decimal" w:pos="702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1A3E638B" w14:textId="77777777" w:rsidR="0069596B" w:rsidRPr="0069596B" w:rsidRDefault="0069596B" w:rsidP="0069596B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252,000</w:t>
            </w:r>
          </w:p>
        </w:tc>
      </w:tr>
      <w:tr w:rsidR="0069596B" w:rsidRPr="0069596B" w14:paraId="65186CF0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7903D68A" w14:textId="77777777" w:rsidR="0069596B" w:rsidRPr="0069596B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หัก</w:t>
            </w: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รายได้ทางการเงินรอการรับรู้</w:t>
            </w:r>
          </w:p>
        </w:tc>
        <w:tc>
          <w:tcPr>
            <w:tcW w:w="1242" w:type="dxa"/>
            <w:shd w:val="clear" w:color="auto" w:fill="auto"/>
          </w:tcPr>
          <w:p w14:paraId="234A5483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7598DA1D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03F4710B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53A152B1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6EEE23C5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40DF23BE" w14:textId="77777777" w:rsidR="0069596B" w:rsidRPr="0069596B" w:rsidRDefault="0069596B" w:rsidP="0069596B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4B6B0E82" w14:textId="77777777" w:rsidR="0069596B" w:rsidRPr="0069596B" w:rsidRDefault="0069596B" w:rsidP="0069596B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(32,850)</w:t>
            </w:r>
          </w:p>
        </w:tc>
      </w:tr>
      <w:tr w:rsidR="0069596B" w:rsidRPr="0069596B" w14:paraId="5F727C55" w14:textId="77777777" w:rsidTr="00496A3D">
        <w:trPr>
          <w:trHeight w:val="163"/>
        </w:trPr>
        <w:tc>
          <w:tcPr>
            <w:tcW w:w="4158" w:type="dxa"/>
            <w:shd w:val="clear" w:color="auto" w:fill="auto"/>
          </w:tcPr>
          <w:p w14:paraId="7518199D" w14:textId="77777777" w:rsidR="0069596B" w:rsidRPr="0069596B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Angsana New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มูลค่าปัจจุบันของจำนวนเงินขั้นต่ำที่ลูกหนี้</w:t>
            </w:r>
          </w:p>
          <w:p w14:paraId="389B817D" w14:textId="02AA323A" w:rsidR="0069596B" w:rsidRPr="0069596B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  <w:t xml:space="preserve">   </w:t>
            </w: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ต้องจ่ายตามสัญญาเช่า</w:t>
            </w:r>
            <w:r w:rsidR="00562C65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0C37027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24B2568C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8AEEC2F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19A7B12D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144C69D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568468E0" w14:textId="77777777" w:rsidR="0069596B" w:rsidRPr="0069596B" w:rsidRDefault="0069596B" w:rsidP="0069596B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</w:tcBorders>
            <w:shd w:val="clear" w:color="auto" w:fill="auto"/>
          </w:tcPr>
          <w:p w14:paraId="30B82C2C" w14:textId="77777777" w:rsidR="0069596B" w:rsidRPr="0069596B" w:rsidRDefault="0069596B" w:rsidP="0069596B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48362D0" w14:textId="77777777" w:rsidR="0069596B" w:rsidRPr="0069596B" w:rsidRDefault="0069596B" w:rsidP="0069596B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219,150</w:t>
            </w:r>
          </w:p>
        </w:tc>
      </w:tr>
      <w:tr w:rsidR="0069596B" w:rsidRPr="0069596B" w14:paraId="263771ED" w14:textId="77777777" w:rsidTr="00496A3D">
        <w:trPr>
          <w:trHeight w:val="315"/>
        </w:trPr>
        <w:tc>
          <w:tcPr>
            <w:tcW w:w="4158" w:type="dxa"/>
            <w:shd w:val="clear" w:color="auto" w:fill="auto"/>
          </w:tcPr>
          <w:p w14:paraId="4618C09D" w14:textId="77777777" w:rsidR="0069596B" w:rsidRPr="0069596B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หัก</w:t>
            </w:r>
            <w:r w:rsidRPr="0069596B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  <w:lang w:eastAsia="zh-CN"/>
              </w:rPr>
              <w:t xml:space="preserve"> </w:t>
            </w: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ค่าเผื่อหนี้สงสัยจะสูญ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EA22AEA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6E5531B7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5612A19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0B98DB39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021EE0E5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75A653BB" w14:textId="77777777" w:rsidR="0069596B" w:rsidRPr="0069596B" w:rsidRDefault="0069596B" w:rsidP="0069596B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bottom w:val="single" w:sz="4" w:space="0" w:color="000000"/>
            </w:tcBorders>
            <w:shd w:val="clear" w:color="auto" w:fill="auto"/>
          </w:tcPr>
          <w:p w14:paraId="08E72307" w14:textId="77777777" w:rsidR="0069596B" w:rsidRPr="0069596B" w:rsidRDefault="0069596B" w:rsidP="0069596B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lang w:eastAsia="zh-CN"/>
              </w:rPr>
              <w:t>(8,546)</w:t>
            </w:r>
          </w:p>
        </w:tc>
      </w:tr>
      <w:tr w:rsidR="0069596B" w:rsidRPr="0069596B" w14:paraId="3D7319DD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381A5549" w14:textId="77777777" w:rsidR="0069596B" w:rsidRPr="0069596B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ลูกหนี้ตามสัญญาเช่า</w:t>
            </w:r>
            <w:r w:rsidRPr="0069596B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  <w:r w:rsidRPr="0069596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546903C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5F1828E8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3CE647B0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69590AFE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1807AD3C" w14:textId="77777777" w:rsidR="0069596B" w:rsidRPr="0069596B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798D8D0B" w14:textId="77777777" w:rsidR="0069596B" w:rsidRPr="0069596B" w:rsidRDefault="0069596B" w:rsidP="0069596B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668CC51" w14:textId="77777777" w:rsidR="0069596B" w:rsidRPr="0069596B" w:rsidRDefault="0069596B" w:rsidP="0069596B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210,604</w:t>
            </w:r>
          </w:p>
        </w:tc>
      </w:tr>
    </w:tbl>
    <w:p w14:paraId="03B41658" w14:textId="77777777" w:rsidR="0069596B" w:rsidRPr="0069596B" w:rsidRDefault="0069596B" w:rsidP="0069596B">
      <w:pPr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783A6B1F" w14:textId="3880EB0A" w:rsidR="004D566E" w:rsidRPr="00BF750C" w:rsidRDefault="00313473" w:rsidP="007A523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BF750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14</w:t>
      </w:r>
      <w:r w:rsidRPr="00BF750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4D566E" w:rsidRPr="00BF750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ค่าเผื่อผลขาดทุนด้านเครดิตที่คาดว่าจะเกิดขึ้น</w:t>
      </w:r>
    </w:p>
    <w:p w14:paraId="65A8E2ED" w14:textId="77777777" w:rsidR="004D566E" w:rsidRPr="00320DFD" w:rsidRDefault="004D566E" w:rsidP="0044207E">
      <w:pPr>
        <w:rPr>
          <w:lang w:eastAsia="zh-CN"/>
        </w:rPr>
      </w:pPr>
    </w:p>
    <w:tbl>
      <w:tblPr>
        <w:tblW w:w="9359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185"/>
        <w:gridCol w:w="1094"/>
        <w:gridCol w:w="298"/>
        <w:gridCol w:w="1094"/>
        <w:gridCol w:w="298"/>
        <w:gridCol w:w="1094"/>
        <w:gridCol w:w="298"/>
        <w:gridCol w:w="998"/>
      </w:tblGrid>
      <w:tr w:rsidR="004D566E" w:rsidRPr="00320DFD" w14:paraId="4AA0A38F" w14:textId="77777777" w:rsidTr="00375E6C">
        <w:trPr>
          <w:trHeight w:val="336"/>
        </w:trPr>
        <w:tc>
          <w:tcPr>
            <w:tcW w:w="4185" w:type="dxa"/>
            <w:shd w:val="clear" w:color="auto" w:fill="auto"/>
          </w:tcPr>
          <w:p w14:paraId="1B16953C" w14:textId="77777777" w:rsidR="004D566E" w:rsidRPr="00320DFD" w:rsidRDefault="004D566E" w:rsidP="00320DFD">
            <w:pPr>
              <w:suppressAutoHyphens/>
              <w:snapToGrid w:val="0"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174" w:type="dxa"/>
            <w:gridSpan w:val="7"/>
            <w:shd w:val="clear" w:color="auto" w:fill="auto"/>
            <w:vAlign w:val="bottom"/>
          </w:tcPr>
          <w:p w14:paraId="4C67F14B" w14:textId="77777777" w:rsidR="004D566E" w:rsidRPr="00320DFD" w:rsidDel="00F22AC4" w:rsidRDefault="004D566E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AD0383" w:rsidRPr="00320DFD" w14:paraId="7E1DCAE3" w14:textId="77777777" w:rsidTr="00375E6C">
        <w:trPr>
          <w:trHeight w:val="60"/>
        </w:trPr>
        <w:tc>
          <w:tcPr>
            <w:tcW w:w="4185" w:type="dxa"/>
            <w:shd w:val="clear" w:color="auto" w:fill="auto"/>
          </w:tcPr>
          <w:p w14:paraId="0FAF9293" w14:textId="77777777" w:rsidR="00AD0383" w:rsidRPr="00320DFD" w:rsidRDefault="00AD0383" w:rsidP="00320DFD">
            <w:pPr>
              <w:suppressAutoHyphens/>
              <w:snapToGrid w:val="0"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D96BAE9" w14:textId="4C43537A" w:rsidR="00AD0383" w:rsidRPr="00320DFD" w:rsidRDefault="00AD0383" w:rsidP="00320DFD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="001B3A78"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ที่ไม่มีการเพิ่มขึ้นอย่างมีนัยสำคัญ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  <w:shd w:val="clear" w:color="auto" w:fill="auto"/>
          </w:tcPr>
          <w:p w14:paraId="7A8D6E9B" w14:textId="77777777" w:rsidR="00AD0383" w:rsidRPr="00320DFD" w:rsidRDefault="00AD0383" w:rsidP="00320DFD">
            <w:pPr>
              <w:suppressAutoHyphens/>
              <w:snapToGrid w:val="0"/>
              <w:spacing w:after="0" w:line="360" w:lineRule="exact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ED93B14" w14:textId="5FA1A379" w:rsidR="00AD0383" w:rsidRPr="00320DFD" w:rsidRDefault="00AD0383" w:rsidP="00320DFD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="001B3A78"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0EBC3108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094" w:type="dxa"/>
          </w:tcPr>
          <w:p w14:paraId="499A44A9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28D9AE93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CE6A9F3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72A03DAC" w14:textId="3E48D29F" w:rsidR="00AD0383" w:rsidRPr="00320DFD" w:rsidRDefault="00AD0383" w:rsidP="00320DFD">
            <w:pPr>
              <w:suppressAutoHyphens/>
              <w:spacing w:after="0" w:line="360" w:lineRule="exact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086AEC18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998" w:type="dxa"/>
          </w:tcPr>
          <w:p w14:paraId="6EE36A3B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56F47BB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C6DB268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EECFBEB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91F92CC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B4F68FD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A3C15D1" w14:textId="007B7354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4D566E" w:rsidRPr="00320DFD" w14:paraId="37D6663B" w14:textId="77777777" w:rsidTr="00375E6C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57FD701B" w14:textId="77777777" w:rsidR="004D566E" w:rsidRPr="00320DFD" w:rsidRDefault="004D566E" w:rsidP="00320DFD">
            <w:pPr>
              <w:suppressAutoHyphens/>
              <w:spacing w:after="0" w:line="360" w:lineRule="exact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174" w:type="dxa"/>
            <w:gridSpan w:val="7"/>
            <w:shd w:val="clear" w:color="auto" w:fill="auto"/>
            <w:vAlign w:val="bottom"/>
          </w:tcPr>
          <w:p w14:paraId="30C2AF93" w14:textId="77777777" w:rsidR="004D566E" w:rsidRPr="00320DFD" w:rsidRDefault="004D566E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4D566E" w:rsidRPr="00320DFD" w14:paraId="10758A0D" w14:textId="77777777" w:rsidTr="00375E6C">
        <w:trPr>
          <w:trHeight w:val="344"/>
        </w:trPr>
        <w:tc>
          <w:tcPr>
            <w:tcW w:w="4185" w:type="dxa"/>
            <w:shd w:val="clear" w:color="auto" w:fill="auto"/>
            <w:vAlign w:val="bottom"/>
          </w:tcPr>
          <w:p w14:paraId="371CB861" w14:textId="77777777" w:rsidR="004D566E" w:rsidRPr="00320DFD" w:rsidRDefault="004D566E" w:rsidP="00320DFD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3DA3DFF" w14:textId="77777777" w:rsidR="004D566E" w:rsidRPr="00320DFD" w:rsidRDefault="004D566E" w:rsidP="00320DFD">
            <w:pPr>
              <w:tabs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46895AE5" w14:textId="77777777" w:rsidR="004D566E" w:rsidRPr="00320DFD" w:rsidRDefault="004D566E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E70D551" w14:textId="77777777" w:rsidR="004D566E" w:rsidRPr="00320DFD" w:rsidRDefault="004D566E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69B43AE5" w14:textId="77777777" w:rsidR="004D566E" w:rsidRPr="00320DFD" w:rsidRDefault="004D566E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4244656B" w14:textId="77777777" w:rsidR="004D566E" w:rsidRPr="00320DFD" w:rsidRDefault="004D566E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54F387DF" w14:textId="77777777" w:rsidR="004D566E" w:rsidRPr="00320DFD" w:rsidRDefault="004D566E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1DB0533A" w14:textId="77777777" w:rsidR="004D566E" w:rsidRPr="00320DFD" w:rsidRDefault="004D566E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B0F01" w:rsidRPr="00320DFD" w14:paraId="526BDEDE" w14:textId="77777777" w:rsidTr="00375E6C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64BE20BB" w14:textId="013D1121" w:rsidR="00DB0F01" w:rsidRPr="00320DFD" w:rsidRDefault="00DB0F01" w:rsidP="00320DFD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CFA9AD2" w14:textId="732E6670" w:rsidR="00DB0F01" w:rsidRPr="00320DFD" w:rsidRDefault="004320CA" w:rsidP="00320DFD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</w:t>
            </w:r>
            <w:r w:rsidR="007A654F" w:rsidRPr="00320DFD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</w:t>
            </w:r>
            <w:r w:rsidR="00DB0F01"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133</w:t>
            </w:r>
          </w:p>
        </w:tc>
        <w:tc>
          <w:tcPr>
            <w:tcW w:w="298" w:type="dxa"/>
            <w:shd w:val="clear" w:color="auto" w:fill="auto"/>
          </w:tcPr>
          <w:p w14:paraId="651251EA" w14:textId="77777777" w:rsidR="00DB0F01" w:rsidRPr="00320DFD" w:rsidRDefault="00DB0F01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ADD5FF1" w14:textId="5C477BA4" w:rsidR="00DB0F01" w:rsidRPr="00320DFD" w:rsidRDefault="00DB0F01" w:rsidP="00320DFD">
            <w:pPr>
              <w:tabs>
                <w:tab w:val="decimal" w:pos="5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69B66389" w14:textId="77777777" w:rsidR="00DB0F01" w:rsidRPr="00320DFD" w:rsidRDefault="00DB0F01" w:rsidP="00320DFD">
            <w:pPr>
              <w:tabs>
                <w:tab w:val="decimal" w:pos="642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15156773" w14:textId="3D5F3452" w:rsidR="00DB0F01" w:rsidRPr="00320DFD" w:rsidRDefault="00DB0F01" w:rsidP="00320DFD">
            <w:pPr>
              <w:tabs>
                <w:tab w:val="decimal" w:pos="5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712E50BC" w14:textId="77777777" w:rsidR="00DB0F01" w:rsidRPr="00320DFD" w:rsidRDefault="00DB0F01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18DC31B6" w14:textId="086708C1" w:rsidR="00DB0F01" w:rsidRPr="00320DFD" w:rsidRDefault="00DB0F01" w:rsidP="00320DFD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133</w:t>
            </w:r>
          </w:p>
        </w:tc>
      </w:tr>
      <w:tr w:rsidR="00DB0F01" w:rsidRPr="00320DFD" w14:paraId="5B194B28" w14:textId="77777777" w:rsidTr="00375E6C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5D773D25" w14:textId="11DBD3CF" w:rsidR="00DB0F01" w:rsidRPr="00320DFD" w:rsidRDefault="00DB0F01" w:rsidP="00320DFD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320DFD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2718A89" w14:textId="00011819" w:rsidR="00DB0F01" w:rsidRPr="00B77472" w:rsidRDefault="00B77472" w:rsidP="00320DFD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20</w:t>
            </w:r>
          </w:p>
        </w:tc>
        <w:tc>
          <w:tcPr>
            <w:tcW w:w="298" w:type="dxa"/>
            <w:shd w:val="clear" w:color="auto" w:fill="auto"/>
          </w:tcPr>
          <w:p w14:paraId="18DC784C" w14:textId="77777777" w:rsidR="00DB0F01" w:rsidRPr="00B77472" w:rsidRDefault="00DB0F01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CFFBCDF" w14:textId="71CDAC22" w:rsidR="00DB0F01" w:rsidRPr="00B77472" w:rsidRDefault="00B77472" w:rsidP="00320DFD">
            <w:pPr>
              <w:tabs>
                <w:tab w:val="decimal" w:pos="79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(20)</w:t>
            </w:r>
          </w:p>
        </w:tc>
        <w:tc>
          <w:tcPr>
            <w:tcW w:w="298" w:type="dxa"/>
          </w:tcPr>
          <w:p w14:paraId="59FD98DE" w14:textId="77777777" w:rsidR="00DB0F01" w:rsidRPr="00B77472" w:rsidRDefault="00DB0F01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70DE5F07" w14:textId="267683CE" w:rsidR="00DB0F01" w:rsidRPr="00B77472" w:rsidRDefault="00B77472" w:rsidP="00320DFD">
            <w:pPr>
              <w:tabs>
                <w:tab w:val="decimal" w:pos="5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1DF07C57" w14:textId="77777777" w:rsidR="00DB0F01" w:rsidRPr="00B77472" w:rsidRDefault="00DB0F01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2DDEE58E" w14:textId="5C1154BF" w:rsidR="00DB0F01" w:rsidRPr="00B77472" w:rsidRDefault="00B77472" w:rsidP="00320DFD">
            <w:pPr>
              <w:tabs>
                <w:tab w:val="decimal" w:pos="5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DB0F01" w:rsidRPr="00320DFD" w14:paraId="41A37602" w14:textId="77777777" w:rsidTr="00375E6C">
        <w:trPr>
          <w:trHeight w:val="682"/>
        </w:trPr>
        <w:tc>
          <w:tcPr>
            <w:tcW w:w="4185" w:type="dxa"/>
            <w:shd w:val="clear" w:color="auto" w:fill="auto"/>
            <w:vAlign w:val="bottom"/>
          </w:tcPr>
          <w:p w14:paraId="4C37ACE6" w14:textId="330C98C8" w:rsidR="00DB0F01" w:rsidRPr="00320DFD" w:rsidRDefault="00DB0F01" w:rsidP="00320DFD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="001B3A78"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EF0E380" w14:textId="17A16CE0" w:rsidR="00DB0F01" w:rsidRPr="00B77472" w:rsidRDefault="00B77472" w:rsidP="00320DFD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58</w:t>
            </w:r>
          </w:p>
        </w:tc>
        <w:tc>
          <w:tcPr>
            <w:tcW w:w="298" w:type="dxa"/>
            <w:shd w:val="clear" w:color="auto" w:fill="auto"/>
          </w:tcPr>
          <w:p w14:paraId="4A546736" w14:textId="77777777" w:rsidR="00DB0F01" w:rsidRPr="00B77472" w:rsidRDefault="00DB0F01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30867EC" w14:textId="24475995" w:rsidR="00DB0F01" w:rsidRPr="00B77472" w:rsidRDefault="00B77472" w:rsidP="00320DFD">
            <w:pPr>
              <w:tabs>
                <w:tab w:val="decimal" w:pos="79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27</w:t>
            </w:r>
          </w:p>
        </w:tc>
        <w:tc>
          <w:tcPr>
            <w:tcW w:w="298" w:type="dxa"/>
          </w:tcPr>
          <w:p w14:paraId="14879264" w14:textId="77777777" w:rsidR="00DB0F01" w:rsidRPr="00B77472" w:rsidRDefault="00DB0F01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60CFAE8F" w14:textId="77777777" w:rsidR="00DB0F01" w:rsidRPr="00B77472" w:rsidRDefault="00DB0F01" w:rsidP="00320DFD">
            <w:pPr>
              <w:tabs>
                <w:tab w:val="decimal" w:pos="5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007CF03" w14:textId="1A689851" w:rsidR="00B77472" w:rsidRPr="00B77472" w:rsidRDefault="00B77472" w:rsidP="00320DFD">
            <w:pPr>
              <w:tabs>
                <w:tab w:val="decimal" w:pos="5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69D60E9" w14:textId="77777777" w:rsidR="00DB0F01" w:rsidRPr="00B77472" w:rsidRDefault="00DB0F01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646D4CB4" w14:textId="77777777" w:rsidR="00DB0F01" w:rsidRPr="00B77472" w:rsidRDefault="00DB0F01" w:rsidP="00320DFD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E9B94AC" w14:textId="21FCAE66" w:rsidR="00B77472" w:rsidRPr="00B77472" w:rsidRDefault="00B77472" w:rsidP="00320DFD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85</w:t>
            </w:r>
          </w:p>
        </w:tc>
      </w:tr>
      <w:tr w:rsidR="00B77472" w:rsidRPr="00320DFD" w14:paraId="4500399F" w14:textId="77777777" w:rsidTr="00375E6C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5C6FEA66" w14:textId="0A750C4F" w:rsidR="00B77472" w:rsidRPr="00320DFD" w:rsidRDefault="00B77472" w:rsidP="00B77472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รายการระหว่างธนาคารและตลาดเงินใหม่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C803899" w14:textId="727AB609" w:rsidR="00B77472" w:rsidRPr="00B77472" w:rsidRDefault="00B77472" w:rsidP="00B77472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29</w:t>
            </w:r>
          </w:p>
        </w:tc>
        <w:tc>
          <w:tcPr>
            <w:tcW w:w="298" w:type="dxa"/>
            <w:shd w:val="clear" w:color="auto" w:fill="auto"/>
          </w:tcPr>
          <w:p w14:paraId="6E0834D9" w14:textId="77777777" w:rsidR="00B77472" w:rsidRPr="00B77472" w:rsidRDefault="00B77472" w:rsidP="00B77472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BE05EEB" w14:textId="60447062" w:rsidR="00B77472" w:rsidRPr="00B77472" w:rsidRDefault="00B77472" w:rsidP="00B77472">
            <w:pPr>
              <w:tabs>
                <w:tab w:val="decimal" w:pos="5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79A64166" w14:textId="77777777" w:rsidR="00B77472" w:rsidRPr="00B77472" w:rsidRDefault="00B77472" w:rsidP="00B77472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7A27D2B3" w14:textId="328E3430" w:rsidR="00B77472" w:rsidRPr="00B77472" w:rsidRDefault="00B77472" w:rsidP="00B77472">
            <w:pPr>
              <w:tabs>
                <w:tab w:val="decimal" w:pos="5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64CB058D" w14:textId="77777777" w:rsidR="00B77472" w:rsidRPr="00B77472" w:rsidRDefault="00B77472" w:rsidP="00B77472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BA0DB0C" w14:textId="3A8D392A" w:rsidR="00B77472" w:rsidRPr="00B77472" w:rsidRDefault="00B77472" w:rsidP="00B77472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29</w:t>
            </w:r>
          </w:p>
        </w:tc>
      </w:tr>
      <w:tr w:rsidR="00B77472" w:rsidRPr="00320DFD" w14:paraId="714B86C7" w14:textId="77777777" w:rsidTr="00375E6C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442625D7" w14:textId="2BE72940" w:rsidR="00B77472" w:rsidRPr="00EC150E" w:rsidRDefault="00ED0245" w:rsidP="00B77472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</w:t>
            </w: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68680DA" w14:textId="68A66184" w:rsidR="00B77472" w:rsidRPr="00B77472" w:rsidRDefault="00B77472" w:rsidP="00B77472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(132)</w:t>
            </w:r>
          </w:p>
        </w:tc>
        <w:tc>
          <w:tcPr>
            <w:tcW w:w="298" w:type="dxa"/>
            <w:shd w:val="clear" w:color="auto" w:fill="auto"/>
          </w:tcPr>
          <w:p w14:paraId="7109D334" w14:textId="77777777" w:rsidR="00B77472" w:rsidRPr="00B77472" w:rsidRDefault="00B77472" w:rsidP="00B77472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0F871F2" w14:textId="3C9855D7" w:rsidR="00B77472" w:rsidRPr="00B77472" w:rsidRDefault="00B77472" w:rsidP="00B77472">
            <w:pPr>
              <w:tabs>
                <w:tab w:val="decimal" w:pos="5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763814B9" w14:textId="77777777" w:rsidR="00B77472" w:rsidRPr="00B77472" w:rsidRDefault="00B77472" w:rsidP="00B77472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607FE5CE" w14:textId="1474E8D6" w:rsidR="00B77472" w:rsidRPr="00B77472" w:rsidRDefault="00B77472" w:rsidP="00B77472">
            <w:pPr>
              <w:tabs>
                <w:tab w:val="decimal" w:pos="5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59FFF8E" w14:textId="77777777" w:rsidR="00B77472" w:rsidRPr="00B77472" w:rsidRDefault="00B77472" w:rsidP="00B77472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061BBDC3" w14:textId="56D6D381" w:rsidR="00B77472" w:rsidRPr="00B77472" w:rsidRDefault="00B77472" w:rsidP="00B77472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(132)</w:t>
            </w:r>
          </w:p>
        </w:tc>
      </w:tr>
      <w:tr w:rsidR="00B77472" w:rsidRPr="00320DFD" w14:paraId="5C77D09D" w14:textId="77777777" w:rsidTr="00375E6C">
        <w:trPr>
          <w:trHeight w:val="344"/>
        </w:trPr>
        <w:tc>
          <w:tcPr>
            <w:tcW w:w="4185" w:type="dxa"/>
            <w:shd w:val="clear" w:color="auto" w:fill="auto"/>
            <w:vAlign w:val="bottom"/>
          </w:tcPr>
          <w:p w14:paraId="0138DC67" w14:textId="5F6D122C" w:rsidR="00B77472" w:rsidRPr="00320DFD" w:rsidRDefault="00B77472" w:rsidP="00B77472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C10EA" w14:textId="51F7F4AC" w:rsidR="00B77472" w:rsidRPr="00B77472" w:rsidRDefault="00B77472" w:rsidP="00B77472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(1)</w:t>
            </w:r>
          </w:p>
        </w:tc>
        <w:tc>
          <w:tcPr>
            <w:tcW w:w="298" w:type="dxa"/>
            <w:shd w:val="clear" w:color="auto" w:fill="auto"/>
          </w:tcPr>
          <w:p w14:paraId="35D1D560" w14:textId="77777777" w:rsidR="00B77472" w:rsidRPr="00B77472" w:rsidRDefault="00B77472" w:rsidP="00B77472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38656" w14:textId="3B21E4B5" w:rsidR="00B77472" w:rsidRPr="00B77472" w:rsidRDefault="00B77472" w:rsidP="00B77472">
            <w:pPr>
              <w:tabs>
                <w:tab w:val="decimal" w:pos="5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12756F81" w14:textId="77777777" w:rsidR="00B77472" w:rsidRPr="00B77472" w:rsidRDefault="00B77472" w:rsidP="00B77472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E436EAC" w14:textId="64151396" w:rsidR="00B77472" w:rsidRPr="00B77472" w:rsidRDefault="00B77472" w:rsidP="00B77472">
            <w:pPr>
              <w:tabs>
                <w:tab w:val="decimal" w:pos="5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BF988E9" w14:textId="77777777" w:rsidR="00B77472" w:rsidRPr="00B77472" w:rsidRDefault="00B77472" w:rsidP="00B77472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F0636F9" w14:textId="0A7CCE23" w:rsidR="00B77472" w:rsidRPr="00B77472" w:rsidRDefault="00B77472" w:rsidP="00B77472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(1)</w:t>
            </w:r>
          </w:p>
        </w:tc>
      </w:tr>
      <w:tr w:rsidR="00B77472" w:rsidRPr="00320DFD" w14:paraId="09369E88" w14:textId="77777777" w:rsidTr="00375E6C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083DCE1F" w14:textId="7B0A04B6" w:rsidR="00B77472" w:rsidRPr="00320DFD" w:rsidRDefault="00B77472" w:rsidP="00B77472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933FB" w14:textId="30723DA8" w:rsidR="00B77472" w:rsidRPr="00B77472" w:rsidRDefault="00B77472" w:rsidP="00B77472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107</w:t>
            </w:r>
          </w:p>
        </w:tc>
        <w:tc>
          <w:tcPr>
            <w:tcW w:w="298" w:type="dxa"/>
            <w:shd w:val="clear" w:color="auto" w:fill="auto"/>
          </w:tcPr>
          <w:p w14:paraId="4FEC1147" w14:textId="77777777" w:rsidR="00B77472" w:rsidRPr="00B77472" w:rsidRDefault="00B77472" w:rsidP="00B77472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FBC9E" w14:textId="1E4FD829" w:rsidR="00B77472" w:rsidRPr="00B77472" w:rsidRDefault="00B77472" w:rsidP="00B77472">
            <w:pPr>
              <w:tabs>
                <w:tab w:val="decimal" w:pos="79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</w:t>
            </w:r>
          </w:p>
        </w:tc>
        <w:tc>
          <w:tcPr>
            <w:tcW w:w="298" w:type="dxa"/>
          </w:tcPr>
          <w:p w14:paraId="29D3BB7D" w14:textId="77777777" w:rsidR="00B77472" w:rsidRPr="00B77472" w:rsidRDefault="00B77472" w:rsidP="00B77472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3ACC65D4" w14:textId="179D4407" w:rsidR="00B77472" w:rsidRPr="00B77472" w:rsidRDefault="00B77472" w:rsidP="00B77472">
            <w:pPr>
              <w:tabs>
                <w:tab w:val="decimal" w:pos="5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E6B516D" w14:textId="77777777" w:rsidR="00B77472" w:rsidRPr="00B77472" w:rsidRDefault="00B77472" w:rsidP="00B77472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61FB385" w14:textId="70FCD91F" w:rsidR="00B77472" w:rsidRPr="00B77472" w:rsidRDefault="00B77472" w:rsidP="00B77472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114</w:t>
            </w:r>
          </w:p>
        </w:tc>
      </w:tr>
    </w:tbl>
    <w:p w14:paraId="53A67C56" w14:textId="77777777" w:rsidR="00375E6C" w:rsidRDefault="00375E6C"/>
    <w:tbl>
      <w:tblPr>
        <w:tblW w:w="9359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185"/>
        <w:gridCol w:w="1094"/>
        <w:gridCol w:w="298"/>
        <w:gridCol w:w="1094"/>
        <w:gridCol w:w="298"/>
        <w:gridCol w:w="1094"/>
        <w:gridCol w:w="298"/>
        <w:gridCol w:w="998"/>
      </w:tblGrid>
      <w:tr w:rsidR="00885B2B" w:rsidRPr="00320DFD" w14:paraId="4676293B" w14:textId="77777777" w:rsidTr="001F44D5">
        <w:trPr>
          <w:trHeight w:val="169"/>
        </w:trPr>
        <w:tc>
          <w:tcPr>
            <w:tcW w:w="4185" w:type="dxa"/>
            <w:shd w:val="clear" w:color="auto" w:fill="auto"/>
            <w:vAlign w:val="bottom"/>
          </w:tcPr>
          <w:p w14:paraId="2D03B8EF" w14:textId="77777777" w:rsidR="00885B2B" w:rsidRPr="00320DFD" w:rsidRDefault="00885B2B" w:rsidP="00B77472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174" w:type="dxa"/>
            <w:gridSpan w:val="7"/>
            <w:shd w:val="clear" w:color="auto" w:fill="auto"/>
          </w:tcPr>
          <w:p w14:paraId="3D001017" w14:textId="2D1C27AF" w:rsidR="00885B2B" w:rsidRPr="00320DFD" w:rsidRDefault="00885B2B" w:rsidP="00885B2B">
            <w:pPr>
              <w:tabs>
                <w:tab w:val="decimal" w:pos="773"/>
              </w:tabs>
              <w:suppressAutoHyphens/>
              <w:snapToGrid w:val="0"/>
              <w:spacing w:after="0" w:line="360" w:lineRule="exact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885B2B" w:rsidRPr="00320DFD" w14:paraId="77D6956E" w14:textId="77777777" w:rsidTr="001F44D5">
        <w:trPr>
          <w:trHeight w:val="169"/>
        </w:trPr>
        <w:tc>
          <w:tcPr>
            <w:tcW w:w="4185" w:type="dxa"/>
            <w:shd w:val="clear" w:color="auto" w:fill="auto"/>
            <w:vAlign w:val="bottom"/>
          </w:tcPr>
          <w:p w14:paraId="0AF937F0" w14:textId="77777777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15E3AE5C" w14:textId="6855F7F5" w:rsidR="00885B2B" w:rsidRPr="00320DFD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  <w:shd w:val="clear" w:color="auto" w:fill="auto"/>
          </w:tcPr>
          <w:p w14:paraId="5AA4AD6D" w14:textId="77777777" w:rsidR="00885B2B" w:rsidRPr="00320DFD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A9E1CAA" w14:textId="4FA39C04" w:rsidR="00885B2B" w:rsidRPr="00320DFD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1EBE9F72" w14:textId="77777777" w:rsidR="00885B2B" w:rsidRPr="00320DFD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74565EDC" w14:textId="77777777" w:rsidR="00885B2B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76C2A2C" w14:textId="77777777" w:rsidR="00885B2B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5793F49" w14:textId="77777777" w:rsidR="00885B2B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1F78B4B" w14:textId="5B9A9CAB" w:rsidR="00885B2B" w:rsidRPr="00320DFD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60A77C88" w14:textId="77777777" w:rsidR="00885B2B" w:rsidRPr="00320DFD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309EA141" w14:textId="77777777" w:rsidR="00885B2B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5B3517A" w14:textId="77777777" w:rsidR="00885B2B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E709BCE" w14:textId="77777777" w:rsidR="00885B2B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037E2D0" w14:textId="77777777" w:rsidR="00885B2B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C22C028" w14:textId="77777777" w:rsidR="00885B2B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804549D" w14:textId="77777777" w:rsidR="00885B2B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46167C4" w14:textId="7C327D78" w:rsidR="00885B2B" w:rsidRPr="00320DFD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885B2B" w:rsidRPr="00320DFD" w14:paraId="198C3125" w14:textId="77777777" w:rsidTr="001F44D5">
        <w:trPr>
          <w:trHeight w:val="169"/>
        </w:trPr>
        <w:tc>
          <w:tcPr>
            <w:tcW w:w="4185" w:type="dxa"/>
            <w:shd w:val="clear" w:color="auto" w:fill="auto"/>
            <w:vAlign w:val="bottom"/>
          </w:tcPr>
          <w:p w14:paraId="20A18D25" w14:textId="77777777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174" w:type="dxa"/>
            <w:gridSpan w:val="7"/>
            <w:shd w:val="clear" w:color="auto" w:fill="auto"/>
            <w:vAlign w:val="bottom"/>
          </w:tcPr>
          <w:p w14:paraId="4A938CC5" w14:textId="07C3DCA9" w:rsidR="00885B2B" w:rsidRPr="00320DFD" w:rsidRDefault="00885B2B" w:rsidP="00885B2B">
            <w:pPr>
              <w:tabs>
                <w:tab w:val="decimal" w:pos="773"/>
              </w:tabs>
              <w:suppressAutoHyphens/>
              <w:snapToGrid w:val="0"/>
              <w:spacing w:after="0" w:line="360" w:lineRule="exact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85B2B" w:rsidRPr="00320DFD" w14:paraId="08149C57" w14:textId="77777777" w:rsidTr="001F44D5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03741D17" w14:textId="1DB741D6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094" w:type="dxa"/>
            <w:shd w:val="clear" w:color="auto" w:fill="auto"/>
          </w:tcPr>
          <w:p w14:paraId="188CB461" w14:textId="77777777" w:rsidR="00885B2B" w:rsidRPr="00320DFD" w:rsidRDefault="00885B2B" w:rsidP="00885B2B">
            <w:pPr>
              <w:tabs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68F0A97A" w14:textId="77777777" w:rsidR="00885B2B" w:rsidRPr="00320DFD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3A2AF05" w14:textId="77777777" w:rsidR="00885B2B" w:rsidRPr="00320DFD" w:rsidRDefault="00885B2B" w:rsidP="00885B2B">
            <w:pPr>
              <w:tabs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43213CC4" w14:textId="77777777" w:rsidR="00885B2B" w:rsidRPr="00320DFD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6D24FF0C" w14:textId="77777777" w:rsidR="00885B2B" w:rsidRPr="00320DFD" w:rsidRDefault="00885B2B" w:rsidP="00885B2B">
            <w:pPr>
              <w:tabs>
                <w:tab w:val="decimal" w:pos="869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3F595304" w14:textId="77777777" w:rsidR="00885B2B" w:rsidRPr="00320DFD" w:rsidRDefault="00885B2B" w:rsidP="00885B2B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60D28A68" w14:textId="77777777" w:rsidR="00885B2B" w:rsidRPr="00320DFD" w:rsidRDefault="00885B2B" w:rsidP="00885B2B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85B2B" w:rsidRPr="00320DFD" w14:paraId="3E7C0F4C" w14:textId="77777777" w:rsidTr="001F44D5">
        <w:trPr>
          <w:trHeight w:val="344"/>
        </w:trPr>
        <w:tc>
          <w:tcPr>
            <w:tcW w:w="4185" w:type="dxa"/>
            <w:shd w:val="clear" w:color="auto" w:fill="auto"/>
            <w:vAlign w:val="bottom"/>
          </w:tcPr>
          <w:p w14:paraId="19BE5FF1" w14:textId="4DE505CF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094" w:type="dxa"/>
            <w:shd w:val="clear" w:color="auto" w:fill="auto"/>
          </w:tcPr>
          <w:p w14:paraId="37736C14" w14:textId="7EEEB4D1" w:rsidR="00885B2B" w:rsidRPr="00A83FD5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18</w:t>
            </w:r>
          </w:p>
        </w:tc>
        <w:tc>
          <w:tcPr>
            <w:tcW w:w="298" w:type="dxa"/>
            <w:shd w:val="clear" w:color="auto" w:fill="auto"/>
          </w:tcPr>
          <w:p w14:paraId="620618B3" w14:textId="77777777" w:rsidR="00885B2B" w:rsidRPr="00A83FD5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EEE7846" w14:textId="269BC142" w:rsidR="00885B2B" w:rsidRPr="00A83FD5" w:rsidRDefault="00885B2B" w:rsidP="00C57C51">
            <w:pPr>
              <w:tabs>
                <w:tab w:val="decimal" w:pos="61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D88E8D3" w14:textId="77777777" w:rsidR="00885B2B" w:rsidRPr="00A83FD5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4858C6DC" w14:textId="4051BE7E" w:rsidR="00885B2B" w:rsidRPr="00A83FD5" w:rsidRDefault="00885B2B" w:rsidP="00885B2B">
            <w:pPr>
              <w:tabs>
                <w:tab w:val="decimal" w:pos="61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10D1C875" w14:textId="77777777" w:rsidR="00885B2B" w:rsidRPr="00A83FD5" w:rsidRDefault="00885B2B" w:rsidP="00885B2B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B03DE82" w14:textId="1B05C67C" w:rsidR="00885B2B" w:rsidRPr="00A83FD5" w:rsidRDefault="00885B2B" w:rsidP="00885B2B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18</w:t>
            </w:r>
          </w:p>
        </w:tc>
      </w:tr>
      <w:tr w:rsidR="00885B2B" w:rsidRPr="00320DFD" w14:paraId="0B4AB095" w14:textId="77777777" w:rsidTr="001F44D5">
        <w:trPr>
          <w:trHeight w:val="344"/>
        </w:trPr>
        <w:tc>
          <w:tcPr>
            <w:tcW w:w="4185" w:type="dxa"/>
            <w:shd w:val="clear" w:color="auto" w:fill="auto"/>
            <w:vAlign w:val="bottom"/>
          </w:tcPr>
          <w:p w14:paraId="7B6BFBAD" w14:textId="7CB518E1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20DFD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094" w:type="dxa"/>
            <w:shd w:val="clear" w:color="auto" w:fill="auto"/>
          </w:tcPr>
          <w:p w14:paraId="78A31FCB" w14:textId="69FD372D" w:rsidR="00885B2B" w:rsidRPr="00A83FD5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(21)</w:t>
            </w:r>
          </w:p>
        </w:tc>
        <w:tc>
          <w:tcPr>
            <w:tcW w:w="298" w:type="dxa"/>
            <w:shd w:val="clear" w:color="auto" w:fill="auto"/>
          </w:tcPr>
          <w:p w14:paraId="2507AA01" w14:textId="77777777" w:rsidR="00885B2B" w:rsidRPr="00A83FD5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211BA90" w14:textId="3A2614FD" w:rsidR="00885B2B" w:rsidRPr="00A83FD5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21</w:t>
            </w:r>
          </w:p>
        </w:tc>
        <w:tc>
          <w:tcPr>
            <w:tcW w:w="298" w:type="dxa"/>
          </w:tcPr>
          <w:p w14:paraId="6D2EE3C0" w14:textId="77777777" w:rsidR="00885B2B" w:rsidRPr="00A83FD5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3AE43ADB" w14:textId="3EC2B896" w:rsidR="00885B2B" w:rsidRPr="00A83FD5" w:rsidRDefault="00885B2B" w:rsidP="00885B2B">
            <w:pPr>
              <w:tabs>
                <w:tab w:val="decimal" w:pos="61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60B2B202" w14:textId="77777777" w:rsidR="00885B2B" w:rsidRPr="00A83FD5" w:rsidRDefault="00885B2B" w:rsidP="00885B2B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4263D762" w14:textId="7B8FDA0C" w:rsidR="00885B2B" w:rsidRPr="00A83FD5" w:rsidRDefault="00885B2B" w:rsidP="00562C65">
            <w:pPr>
              <w:tabs>
                <w:tab w:val="decimal" w:pos="53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85B2B" w:rsidRPr="00320DFD" w14:paraId="692F68BC" w14:textId="77777777" w:rsidTr="001F44D5">
        <w:trPr>
          <w:trHeight w:val="672"/>
        </w:trPr>
        <w:tc>
          <w:tcPr>
            <w:tcW w:w="4185" w:type="dxa"/>
            <w:shd w:val="clear" w:color="auto" w:fill="auto"/>
            <w:vAlign w:val="bottom"/>
          </w:tcPr>
          <w:p w14:paraId="3E0E4778" w14:textId="60D5551D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094" w:type="dxa"/>
            <w:shd w:val="clear" w:color="auto" w:fill="auto"/>
          </w:tcPr>
          <w:p w14:paraId="0D05006A" w14:textId="77777777" w:rsidR="00885B2B" w:rsidRPr="00A83FD5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4D8938C" w14:textId="1C3B1ABF" w:rsidR="00885B2B" w:rsidRPr="00A83FD5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91</w:t>
            </w:r>
          </w:p>
        </w:tc>
        <w:tc>
          <w:tcPr>
            <w:tcW w:w="298" w:type="dxa"/>
            <w:shd w:val="clear" w:color="auto" w:fill="auto"/>
          </w:tcPr>
          <w:p w14:paraId="43A12A3D" w14:textId="77777777" w:rsidR="00885B2B" w:rsidRPr="00A83FD5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8DE51D6" w14:textId="3705191C" w:rsidR="00885B2B" w:rsidRPr="00A83FD5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26</w:t>
            </w:r>
          </w:p>
        </w:tc>
        <w:tc>
          <w:tcPr>
            <w:tcW w:w="298" w:type="dxa"/>
          </w:tcPr>
          <w:p w14:paraId="23F632E5" w14:textId="77777777" w:rsidR="00885B2B" w:rsidRPr="00A83FD5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03BD461A" w14:textId="77777777" w:rsidR="00885B2B" w:rsidRPr="00A83FD5" w:rsidRDefault="00885B2B" w:rsidP="00885B2B">
            <w:pPr>
              <w:tabs>
                <w:tab w:val="decimal" w:pos="61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70B3EDA" w14:textId="51CB817F" w:rsidR="00885B2B" w:rsidRPr="00A83FD5" w:rsidRDefault="00885B2B" w:rsidP="00885B2B">
            <w:pPr>
              <w:tabs>
                <w:tab w:val="decimal" w:pos="61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5770BDC" w14:textId="77777777" w:rsidR="00885B2B" w:rsidRPr="00A83FD5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7F97AD17" w14:textId="77777777" w:rsidR="00885B2B" w:rsidRPr="00A83FD5" w:rsidRDefault="00885B2B" w:rsidP="00885B2B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30EC886" w14:textId="48FC3046" w:rsidR="00885B2B" w:rsidRPr="00A83FD5" w:rsidRDefault="00885B2B" w:rsidP="00885B2B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117</w:t>
            </w:r>
          </w:p>
        </w:tc>
      </w:tr>
      <w:tr w:rsidR="00885B2B" w:rsidRPr="00320DFD" w14:paraId="796FD2F0" w14:textId="77777777" w:rsidTr="001F44D5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738470E7" w14:textId="6D409295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A83FD5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เงินลงทุนในตราสารหนี้ใหม่</w:t>
            </w:r>
          </w:p>
        </w:tc>
        <w:tc>
          <w:tcPr>
            <w:tcW w:w="1094" w:type="dxa"/>
            <w:shd w:val="clear" w:color="auto" w:fill="auto"/>
          </w:tcPr>
          <w:p w14:paraId="3AEC3612" w14:textId="0F42B52D" w:rsidR="00885B2B" w:rsidRPr="00A83FD5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16</w:t>
            </w:r>
          </w:p>
        </w:tc>
        <w:tc>
          <w:tcPr>
            <w:tcW w:w="298" w:type="dxa"/>
            <w:shd w:val="clear" w:color="auto" w:fill="auto"/>
          </w:tcPr>
          <w:p w14:paraId="12E3169A" w14:textId="77777777" w:rsidR="00885B2B" w:rsidRPr="00A83FD5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CE6BF0E" w14:textId="68B5D51D" w:rsidR="00885B2B" w:rsidRPr="00A83FD5" w:rsidRDefault="00885B2B" w:rsidP="00C57C51">
            <w:pPr>
              <w:tabs>
                <w:tab w:val="decimal" w:pos="61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B3C3CE7" w14:textId="77777777" w:rsidR="00885B2B" w:rsidRPr="00A83FD5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40F921F7" w14:textId="0733C0A1" w:rsidR="00885B2B" w:rsidRPr="00A83FD5" w:rsidRDefault="00885B2B" w:rsidP="00885B2B">
            <w:pPr>
              <w:tabs>
                <w:tab w:val="decimal" w:pos="61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098D57A" w14:textId="77777777" w:rsidR="00885B2B" w:rsidRPr="00A83FD5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72426D81" w14:textId="73A79526" w:rsidR="00885B2B" w:rsidRPr="00A83FD5" w:rsidRDefault="00885B2B" w:rsidP="00885B2B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16</w:t>
            </w:r>
          </w:p>
        </w:tc>
      </w:tr>
      <w:tr w:rsidR="00885B2B" w:rsidRPr="00320DFD" w14:paraId="27482917" w14:textId="77777777" w:rsidTr="001F44D5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1D2B919A" w14:textId="541F84CC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A83FD5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ที่ถูกตัดรายการ</w:t>
            </w:r>
          </w:p>
        </w:tc>
        <w:tc>
          <w:tcPr>
            <w:tcW w:w="1094" w:type="dxa"/>
            <w:shd w:val="clear" w:color="auto" w:fill="auto"/>
          </w:tcPr>
          <w:p w14:paraId="2B7D7D1D" w14:textId="0D2D4B07" w:rsidR="00885B2B" w:rsidRPr="00A83FD5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(62)</w:t>
            </w:r>
          </w:p>
        </w:tc>
        <w:tc>
          <w:tcPr>
            <w:tcW w:w="298" w:type="dxa"/>
            <w:shd w:val="clear" w:color="auto" w:fill="auto"/>
          </w:tcPr>
          <w:p w14:paraId="083595E8" w14:textId="77777777" w:rsidR="00885B2B" w:rsidRPr="00A83FD5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AC4ACFE" w14:textId="22BDB2B2" w:rsidR="00885B2B" w:rsidRPr="00A83FD5" w:rsidRDefault="00885B2B" w:rsidP="00C57C51">
            <w:pPr>
              <w:tabs>
                <w:tab w:val="decimal" w:pos="61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62D393B" w14:textId="77777777" w:rsidR="00885B2B" w:rsidRPr="00A83FD5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7FF965AB" w14:textId="67718BA5" w:rsidR="00885B2B" w:rsidRPr="00A83FD5" w:rsidRDefault="00885B2B" w:rsidP="00885B2B">
            <w:pPr>
              <w:tabs>
                <w:tab w:val="decimal" w:pos="61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1DBE5E23" w14:textId="77777777" w:rsidR="00885B2B" w:rsidRPr="00A83FD5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2B2E38DC" w14:textId="7F11BB54" w:rsidR="00885B2B" w:rsidRPr="00A83FD5" w:rsidRDefault="00885B2B" w:rsidP="00885B2B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(62)</w:t>
            </w:r>
          </w:p>
        </w:tc>
      </w:tr>
      <w:tr w:rsidR="00885B2B" w:rsidRPr="00320DFD" w14:paraId="5BCF9DBE" w14:textId="77777777" w:rsidTr="001F44D5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71D7FF1A" w14:textId="2C139950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6626B5B" w14:textId="1DA4108E" w:rsidR="00885B2B" w:rsidRPr="00A83FD5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(1)</w:t>
            </w:r>
          </w:p>
        </w:tc>
        <w:tc>
          <w:tcPr>
            <w:tcW w:w="298" w:type="dxa"/>
            <w:shd w:val="clear" w:color="auto" w:fill="auto"/>
          </w:tcPr>
          <w:p w14:paraId="08BD3AEF" w14:textId="77777777" w:rsidR="00885B2B" w:rsidRPr="00A83FD5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A9121" w14:textId="627D257D" w:rsidR="00885B2B" w:rsidRPr="00A83FD5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(1)</w:t>
            </w:r>
          </w:p>
        </w:tc>
        <w:tc>
          <w:tcPr>
            <w:tcW w:w="298" w:type="dxa"/>
          </w:tcPr>
          <w:p w14:paraId="04EE8292" w14:textId="77777777" w:rsidR="00885B2B" w:rsidRPr="00A83FD5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D13DDE0" w14:textId="0A072AC3" w:rsidR="00885B2B" w:rsidRPr="00A83FD5" w:rsidRDefault="00885B2B" w:rsidP="00885B2B">
            <w:pPr>
              <w:tabs>
                <w:tab w:val="decimal" w:pos="61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0E33B51E" w14:textId="77777777" w:rsidR="00885B2B" w:rsidRPr="00A83FD5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0B7F219" w14:textId="664C8544" w:rsidR="00885B2B" w:rsidRPr="00A83FD5" w:rsidRDefault="00885B2B" w:rsidP="00885B2B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(2)</w:t>
            </w:r>
          </w:p>
        </w:tc>
      </w:tr>
      <w:tr w:rsidR="00885B2B" w:rsidRPr="00320DFD" w14:paraId="34DBD0D7" w14:textId="77777777" w:rsidTr="001F44D5">
        <w:trPr>
          <w:trHeight w:val="344"/>
        </w:trPr>
        <w:tc>
          <w:tcPr>
            <w:tcW w:w="4185" w:type="dxa"/>
            <w:shd w:val="clear" w:color="auto" w:fill="auto"/>
            <w:vAlign w:val="bottom"/>
          </w:tcPr>
          <w:p w14:paraId="51FC42BD" w14:textId="2FE93CCF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928BF" w14:textId="3A1BD63A" w:rsidR="00885B2B" w:rsidRPr="00A83FD5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41</w:t>
            </w:r>
          </w:p>
        </w:tc>
        <w:tc>
          <w:tcPr>
            <w:tcW w:w="298" w:type="dxa"/>
            <w:shd w:val="clear" w:color="auto" w:fill="auto"/>
          </w:tcPr>
          <w:p w14:paraId="6FBD0A4A" w14:textId="77777777" w:rsidR="00885B2B" w:rsidRPr="00A83FD5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40B018" w14:textId="7614098B" w:rsidR="00885B2B" w:rsidRPr="003F0628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062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46</w:t>
            </w:r>
          </w:p>
        </w:tc>
        <w:tc>
          <w:tcPr>
            <w:tcW w:w="298" w:type="dxa"/>
          </w:tcPr>
          <w:p w14:paraId="46B06242" w14:textId="77777777" w:rsidR="00885B2B" w:rsidRPr="003F0628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77B65A23" w14:textId="50002AF1" w:rsidR="00885B2B" w:rsidRPr="003F0628" w:rsidRDefault="00885B2B" w:rsidP="00885B2B">
            <w:pPr>
              <w:tabs>
                <w:tab w:val="decimal" w:pos="61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062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9ACDA97" w14:textId="77777777" w:rsidR="00885B2B" w:rsidRPr="00A83FD5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74A9FA8" w14:textId="20A1765E" w:rsidR="00885B2B" w:rsidRPr="00A83FD5" w:rsidRDefault="00885B2B" w:rsidP="00885B2B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87</w:t>
            </w:r>
          </w:p>
        </w:tc>
      </w:tr>
      <w:tr w:rsidR="00885B2B" w:rsidRPr="00320DFD" w14:paraId="5BF6F158" w14:textId="77777777" w:rsidTr="001F44D5">
        <w:trPr>
          <w:trHeight w:val="30"/>
        </w:trPr>
        <w:tc>
          <w:tcPr>
            <w:tcW w:w="4185" w:type="dxa"/>
            <w:shd w:val="clear" w:color="auto" w:fill="auto"/>
            <w:vAlign w:val="bottom"/>
          </w:tcPr>
          <w:p w14:paraId="67F1793E" w14:textId="0A4A2D84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35C51EE8" w14:textId="77777777" w:rsidR="00885B2B" w:rsidRPr="00320DFD" w:rsidRDefault="00885B2B" w:rsidP="00885B2B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663F8CE3" w14:textId="77777777" w:rsidR="00885B2B" w:rsidRPr="00320DFD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0CBBCE" w14:textId="77777777" w:rsidR="00885B2B" w:rsidRPr="00320DFD" w:rsidRDefault="00885B2B" w:rsidP="00885B2B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168D916D" w14:textId="77777777" w:rsidR="00885B2B" w:rsidRPr="00320DFD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5010AFEE" w14:textId="77777777" w:rsidR="00885B2B" w:rsidRPr="00320DFD" w:rsidRDefault="00885B2B" w:rsidP="00885B2B">
            <w:pPr>
              <w:tabs>
                <w:tab w:val="decimal" w:pos="869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2B3A132E" w14:textId="77777777" w:rsidR="00885B2B" w:rsidRPr="00320DFD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6DFE9DC1" w14:textId="77777777" w:rsidR="00885B2B" w:rsidRPr="00320DFD" w:rsidRDefault="00885B2B" w:rsidP="00885B2B">
            <w:pPr>
              <w:tabs>
                <w:tab w:val="decimal" w:pos="773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85B2B" w:rsidRPr="00320DFD" w14:paraId="51F47D64" w14:textId="77777777" w:rsidTr="001F44D5">
        <w:trPr>
          <w:trHeight w:val="399"/>
        </w:trPr>
        <w:tc>
          <w:tcPr>
            <w:tcW w:w="4185" w:type="dxa"/>
            <w:shd w:val="clear" w:color="auto" w:fill="auto"/>
            <w:vAlign w:val="bottom"/>
          </w:tcPr>
          <w:p w14:paraId="61549541" w14:textId="5DF850F1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094" w:type="dxa"/>
            <w:shd w:val="clear" w:color="auto" w:fill="auto"/>
          </w:tcPr>
          <w:p w14:paraId="04EED53B" w14:textId="77777777" w:rsidR="00885B2B" w:rsidRPr="00320DFD" w:rsidRDefault="00885B2B" w:rsidP="00885B2B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5976DA26" w14:textId="77777777" w:rsidR="00885B2B" w:rsidRPr="00320DFD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F9BD9F8" w14:textId="77777777" w:rsidR="00885B2B" w:rsidRPr="00320DFD" w:rsidRDefault="00885B2B" w:rsidP="00885B2B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5905C3BA" w14:textId="77777777" w:rsidR="00885B2B" w:rsidRPr="00320DFD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4D329F18" w14:textId="77777777" w:rsidR="00885B2B" w:rsidRPr="00320DFD" w:rsidRDefault="00885B2B" w:rsidP="00885B2B">
            <w:pPr>
              <w:tabs>
                <w:tab w:val="decimal" w:pos="869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2A0E4478" w14:textId="77777777" w:rsidR="00885B2B" w:rsidRPr="00320DFD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006586E4" w14:textId="77777777" w:rsidR="00885B2B" w:rsidRPr="00320DFD" w:rsidRDefault="00885B2B" w:rsidP="00885B2B">
            <w:pPr>
              <w:tabs>
                <w:tab w:val="decimal" w:pos="773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85B2B" w:rsidRPr="00320DFD" w14:paraId="1A0AC7C3" w14:textId="77777777" w:rsidTr="001F44D5">
        <w:trPr>
          <w:trHeight w:val="372"/>
        </w:trPr>
        <w:tc>
          <w:tcPr>
            <w:tcW w:w="4185" w:type="dxa"/>
            <w:shd w:val="clear" w:color="auto" w:fill="auto"/>
            <w:vAlign w:val="bottom"/>
          </w:tcPr>
          <w:p w14:paraId="0ECC8E23" w14:textId="22BFF59B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094" w:type="dxa"/>
            <w:shd w:val="clear" w:color="auto" w:fill="auto"/>
          </w:tcPr>
          <w:p w14:paraId="58759B4C" w14:textId="0CB3D795" w:rsidR="00885B2B" w:rsidRPr="00320DFD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27,096</w:t>
            </w:r>
          </w:p>
        </w:tc>
        <w:tc>
          <w:tcPr>
            <w:tcW w:w="298" w:type="dxa"/>
            <w:shd w:val="clear" w:color="auto" w:fill="auto"/>
          </w:tcPr>
          <w:p w14:paraId="32D3907F" w14:textId="77777777" w:rsidR="00885B2B" w:rsidRPr="00320DFD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95B2276" w14:textId="6A622659" w:rsidR="00885B2B" w:rsidRPr="00320DFD" w:rsidRDefault="00885B2B" w:rsidP="00C57C51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30,929</w:t>
            </w:r>
          </w:p>
        </w:tc>
        <w:tc>
          <w:tcPr>
            <w:tcW w:w="298" w:type="dxa"/>
          </w:tcPr>
          <w:p w14:paraId="38461043" w14:textId="77777777" w:rsidR="00885B2B" w:rsidRPr="00320DFD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72EABCDE" w14:textId="52661F83" w:rsidR="00885B2B" w:rsidRPr="00320DFD" w:rsidRDefault="00885B2B" w:rsidP="00885B2B">
            <w:pPr>
              <w:tabs>
                <w:tab w:val="decimal" w:pos="79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51,433</w:t>
            </w:r>
          </w:p>
        </w:tc>
        <w:tc>
          <w:tcPr>
            <w:tcW w:w="298" w:type="dxa"/>
          </w:tcPr>
          <w:p w14:paraId="325C8B62" w14:textId="77777777" w:rsidR="00885B2B" w:rsidRPr="00320DFD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235BF676" w14:textId="32D3D61B" w:rsidR="00885B2B" w:rsidRPr="00320DFD" w:rsidRDefault="00885B2B" w:rsidP="00885B2B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109,458</w:t>
            </w:r>
          </w:p>
        </w:tc>
      </w:tr>
      <w:tr w:rsidR="00885B2B" w:rsidRPr="00320DFD" w14:paraId="435A92B6" w14:textId="77777777" w:rsidTr="001F44D5">
        <w:trPr>
          <w:trHeight w:val="381"/>
        </w:trPr>
        <w:tc>
          <w:tcPr>
            <w:tcW w:w="4185" w:type="dxa"/>
            <w:shd w:val="clear" w:color="auto" w:fill="auto"/>
            <w:vAlign w:val="bottom"/>
          </w:tcPr>
          <w:p w14:paraId="2A9E54D7" w14:textId="1615EDF8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320DFD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</w:tcPr>
          <w:p w14:paraId="17297D25" w14:textId="454FA44E" w:rsidR="00885B2B" w:rsidRPr="00A92DD6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24,653</w:t>
            </w:r>
          </w:p>
        </w:tc>
        <w:tc>
          <w:tcPr>
            <w:tcW w:w="298" w:type="dxa"/>
            <w:shd w:val="clear" w:color="auto" w:fill="auto"/>
          </w:tcPr>
          <w:p w14:paraId="2DB2C165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DB20813" w14:textId="50031D50" w:rsidR="00885B2B" w:rsidRPr="00A92DD6" w:rsidRDefault="00885B2B" w:rsidP="00C57C51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(32,223)</w:t>
            </w:r>
          </w:p>
        </w:tc>
        <w:tc>
          <w:tcPr>
            <w:tcW w:w="298" w:type="dxa"/>
          </w:tcPr>
          <w:p w14:paraId="71EC8635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19E5A022" w14:textId="785C6D35" w:rsidR="00885B2B" w:rsidRPr="00A92DD6" w:rsidRDefault="00885B2B" w:rsidP="00885B2B">
            <w:pPr>
              <w:tabs>
                <w:tab w:val="decimal" w:pos="79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7,570</w:t>
            </w:r>
          </w:p>
        </w:tc>
        <w:tc>
          <w:tcPr>
            <w:tcW w:w="298" w:type="dxa"/>
          </w:tcPr>
          <w:p w14:paraId="193CFC04" w14:textId="77777777" w:rsidR="00885B2B" w:rsidRPr="00A92DD6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39CD9C1" w14:textId="4E77B341" w:rsidR="00885B2B" w:rsidRPr="00A92DD6" w:rsidRDefault="00885B2B" w:rsidP="00562C65">
            <w:pPr>
              <w:tabs>
                <w:tab w:val="decimal" w:pos="53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85B2B" w:rsidRPr="00320DFD" w14:paraId="16B04B49" w14:textId="77777777" w:rsidTr="001F44D5">
        <w:trPr>
          <w:trHeight w:val="753"/>
        </w:trPr>
        <w:tc>
          <w:tcPr>
            <w:tcW w:w="4185" w:type="dxa"/>
            <w:shd w:val="clear" w:color="auto" w:fill="auto"/>
            <w:vAlign w:val="bottom"/>
          </w:tcPr>
          <w:p w14:paraId="04BB228B" w14:textId="0F184556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094" w:type="dxa"/>
            <w:shd w:val="clear" w:color="auto" w:fill="auto"/>
          </w:tcPr>
          <w:p w14:paraId="5C975600" w14:textId="77777777" w:rsidR="00885B2B" w:rsidRPr="00A92DD6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A28DA7B" w14:textId="57D881BD" w:rsidR="00885B2B" w:rsidRPr="00A92DD6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(7,934)</w:t>
            </w:r>
          </w:p>
        </w:tc>
        <w:tc>
          <w:tcPr>
            <w:tcW w:w="298" w:type="dxa"/>
            <w:shd w:val="clear" w:color="auto" w:fill="auto"/>
          </w:tcPr>
          <w:p w14:paraId="2C526C10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0F38EC4C" w14:textId="77777777" w:rsidR="00885B2B" w:rsidRPr="00A92DD6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108714F" w14:textId="7EF28E88" w:rsidR="00885B2B" w:rsidRPr="00A92DD6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35,240</w:t>
            </w:r>
          </w:p>
        </w:tc>
        <w:tc>
          <w:tcPr>
            <w:tcW w:w="298" w:type="dxa"/>
          </w:tcPr>
          <w:p w14:paraId="6BEFD92F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1ACD1BCF" w14:textId="77777777" w:rsidR="00885B2B" w:rsidRPr="00A92DD6" w:rsidRDefault="00885B2B" w:rsidP="00885B2B">
            <w:pPr>
              <w:tabs>
                <w:tab w:val="decimal" w:pos="79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B6BD915" w14:textId="49B09649" w:rsidR="00885B2B" w:rsidRPr="00A92DD6" w:rsidRDefault="00885B2B" w:rsidP="00885B2B">
            <w:pPr>
              <w:tabs>
                <w:tab w:val="decimal" w:pos="79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18,815</w:t>
            </w:r>
          </w:p>
        </w:tc>
        <w:tc>
          <w:tcPr>
            <w:tcW w:w="298" w:type="dxa"/>
          </w:tcPr>
          <w:p w14:paraId="2373E1F5" w14:textId="77777777" w:rsidR="00885B2B" w:rsidRPr="00A92DD6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30A7F3A2" w14:textId="77777777" w:rsidR="00885B2B" w:rsidRPr="00A92DD6" w:rsidRDefault="00885B2B" w:rsidP="00885B2B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FB03A10" w14:textId="6DFAED8A" w:rsidR="00885B2B" w:rsidRPr="00A92DD6" w:rsidRDefault="00885B2B" w:rsidP="00885B2B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46,121</w:t>
            </w:r>
          </w:p>
        </w:tc>
      </w:tr>
      <w:tr w:rsidR="00885B2B" w:rsidRPr="00320DFD" w14:paraId="792376CE" w14:textId="77777777" w:rsidTr="001F44D5">
        <w:trPr>
          <w:trHeight w:val="381"/>
        </w:trPr>
        <w:tc>
          <w:tcPr>
            <w:tcW w:w="4185" w:type="dxa"/>
            <w:shd w:val="clear" w:color="auto" w:fill="auto"/>
            <w:vAlign w:val="bottom"/>
          </w:tcPr>
          <w:p w14:paraId="0444F056" w14:textId="183B4D0A" w:rsidR="00885B2B" w:rsidRPr="00DE4909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highlight w:val="cyan"/>
                <w:cs/>
                <w:lang w:eastAsia="zh-CN"/>
              </w:rPr>
            </w:pPr>
            <w:r w:rsidRPr="00885B2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885B2B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094" w:type="dxa"/>
            <w:shd w:val="clear" w:color="auto" w:fill="auto"/>
          </w:tcPr>
          <w:p w14:paraId="63C4CB49" w14:textId="6449B26B" w:rsidR="00885B2B" w:rsidRPr="00A92DD6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6,348</w:t>
            </w:r>
          </w:p>
        </w:tc>
        <w:tc>
          <w:tcPr>
            <w:tcW w:w="298" w:type="dxa"/>
            <w:shd w:val="clear" w:color="auto" w:fill="auto"/>
          </w:tcPr>
          <w:p w14:paraId="0FB7AAA1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419A6AD" w14:textId="34167FC6" w:rsidR="00885B2B" w:rsidRPr="00A92DD6" w:rsidRDefault="00885B2B" w:rsidP="00C57C51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2,078</w:t>
            </w:r>
          </w:p>
        </w:tc>
        <w:tc>
          <w:tcPr>
            <w:tcW w:w="298" w:type="dxa"/>
          </w:tcPr>
          <w:p w14:paraId="371BF990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4741E46D" w14:textId="4E4AE0E7" w:rsidR="00885B2B" w:rsidRPr="00A92DD6" w:rsidRDefault="00885B2B" w:rsidP="00885B2B">
            <w:pPr>
              <w:tabs>
                <w:tab w:val="decimal" w:pos="79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332</w:t>
            </w:r>
          </w:p>
        </w:tc>
        <w:tc>
          <w:tcPr>
            <w:tcW w:w="298" w:type="dxa"/>
          </w:tcPr>
          <w:p w14:paraId="45E4FEA4" w14:textId="77777777" w:rsidR="00885B2B" w:rsidRPr="00A92DD6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7D09B9A2" w14:textId="5639C75B" w:rsidR="00885B2B" w:rsidRPr="00A92DD6" w:rsidRDefault="00885B2B" w:rsidP="00885B2B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8,758</w:t>
            </w:r>
          </w:p>
        </w:tc>
      </w:tr>
      <w:tr w:rsidR="00885B2B" w:rsidRPr="00320DFD" w14:paraId="2F68A163" w14:textId="77777777" w:rsidTr="001F44D5">
        <w:trPr>
          <w:trHeight w:val="381"/>
        </w:trPr>
        <w:tc>
          <w:tcPr>
            <w:tcW w:w="4185" w:type="dxa"/>
            <w:shd w:val="clear" w:color="auto" w:fill="auto"/>
            <w:vAlign w:val="bottom"/>
          </w:tcPr>
          <w:p w14:paraId="459DF74D" w14:textId="150D00B1" w:rsidR="00885B2B" w:rsidRPr="00DE4909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highlight w:val="cyan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เงินให้สินเชื่อแก่ลูกหนี้ที่ถูกตัดรายการ</w:t>
            </w:r>
          </w:p>
        </w:tc>
        <w:tc>
          <w:tcPr>
            <w:tcW w:w="1094" w:type="dxa"/>
            <w:shd w:val="clear" w:color="auto" w:fill="auto"/>
          </w:tcPr>
          <w:p w14:paraId="58251140" w14:textId="7A4E95EC" w:rsidR="00885B2B" w:rsidRPr="00A92DD6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(1,801)</w:t>
            </w:r>
          </w:p>
        </w:tc>
        <w:tc>
          <w:tcPr>
            <w:tcW w:w="298" w:type="dxa"/>
            <w:shd w:val="clear" w:color="auto" w:fill="auto"/>
          </w:tcPr>
          <w:p w14:paraId="21139AA5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8206FFB" w14:textId="5E30AE63" w:rsidR="00885B2B" w:rsidRPr="00A92DD6" w:rsidRDefault="00885B2B" w:rsidP="00C57C51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(5,388)</w:t>
            </w:r>
          </w:p>
        </w:tc>
        <w:tc>
          <w:tcPr>
            <w:tcW w:w="298" w:type="dxa"/>
          </w:tcPr>
          <w:p w14:paraId="5F74A0F6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184FE0BA" w14:textId="29A2E2A0" w:rsidR="00885B2B" w:rsidRPr="00A92DD6" w:rsidRDefault="00885B2B" w:rsidP="00885B2B">
            <w:pPr>
              <w:tabs>
                <w:tab w:val="decimal" w:pos="79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(7,756)</w:t>
            </w:r>
          </w:p>
        </w:tc>
        <w:tc>
          <w:tcPr>
            <w:tcW w:w="298" w:type="dxa"/>
          </w:tcPr>
          <w:p w14:paraId="4B6CED80" w14:textId="77777777" w:rsidR="00885B2B" w:rsidRPr="00A92DD6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2CE02E9A" w14:textId="01A1D251" w:rsidR="00885B2B" w:rsidRPr="00A92DD6" w:rsidRDefault="00885B2B" w:rsidP="00885B2B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(14,945)</w:t>
            </w:r>
          </w:p>
        </w:tc>
      </w:tr>
      <w:tr w:rsidR="00885B2B" w:rsidRPr="00320DFD" w14:paraId="7886E0F3" w14:textId="77777777" w:rsidTr="001F44D5">
        <w:trPr>
          <w:trHeight w:val="372"/>
        </w:trPr>
        <w:tc>
          <w:tcPr>
            <w:tcW w:w="4185" w:type="dxa"/>
            <w:shd w:val="clear" w:color="auto" w:fill="auto"/>
            <w:vAlign w:val="bottom"/>
          </w:tcPr>
          <w:p w14:paraId="6091BFE2" w14:textId="2CAD5142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ส่วนที่ตัดออกจากบัญชี</w:t>
            </w:r>
          </w:p>
        </w:tc>
        <w:tc>
          <w:tcPr>
            <w:tcW w:w="1094" w:type="dxa"/>
            <w:shd w:val="clear" w:color="auto" w:fill="auto"/>
          </w:tcPr>
          <w:p w14:paraId="527B3577" w14:textId="33DA83E2" w:rsidR="00885B2B" w:rsidRPr="00A92DD6" w:rsidRDefault="00885B2B" w:rsidP="00885B2B">
            <w:pPr>
              <w:tabs>
                <w:tab w:val="decimal" w:pos="61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  <w:shd w:val="clear" w:color="auto" w:fill="auto"/>
          </w:tcPr>
          <w:p w14:paraId="5BBEF371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78E0E64" w14:textId="0C9EF58B" w:rsidR="00885B2B" w:rsidRPr="00A92DD6" w:rsidRDefault="00885B2B" w:rsidP="00C57C51">
            <w:pPr>
              <w:tabs>
                <w:tab w:val="decimal" w:pos="61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FCAF216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17B61514" w14:textId="68DCCC65" w:rsidR="00885B2B" w:rsidRPr="00A92DD6" w:rsidRDefault="00885B2B" w:rsidP="00885B2B">
            <w:pPr>
              <w:tabs>
                <w:tab w:val="decimal" w:pos="79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(12,051)</w:t>
            </w:r>
          </w:p>
        </w:tc>
        <w:tc>
          <w:tcPr>
            <w:tcW w:w="298" w:type="dxa"/>
          </w:tcPr>
          <w:p w14:paraId="3F536700" w14:textId="77777777" w:rsidR="00885B2B" w:rsidRPr="00A92DD6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7DA33075" w14:textId="380E2240" w:rsidR="00885B2B" w:rsidRPr="00A92DD6" w:rsidRDefault="00885B2B" w:rsidP="00885B2B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(12,051)</w:t>
            </w:r>
          </w:p>
        </w:tc>
      </w:tr>
      <w:tr w:rsidR="00885B2B" w:rsidRPr="00320DFD" w14:paraId="7E51BD24" w14:textId="77777777" w:rsidTr="001F44D5">
        <w:trPr>
          <w:trHeight w:val="60"/>
        </w:trPr>
        <w:tc>
          <w:tcPr>
            <w:tcW w:w="4185" w:type="dxa"/>
            <w:shd w:val="clear" w:color="auto" w:fill="auto"/>
            <w:vAlign w:val="bottom"/>
          </w:tcPr>
          <w:p w14:paraId="5156B414" w14:textId="47BAE3FD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64748CC" w14:textId="61024666" w:rsidR="00885B2B" w:rsidRPr="00A92DD6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16</w:t>
            </w:r>
          </w:p>
        </w:tc>
        <w:tc>
          <w:tcPr>
            <w:tcW w:w="298" w:type="dxa"/>
            <w:shd w:val="clear" w:color="auto" w:fill="auto"/>
          </w:tcPr>
          <w:p w14:paraId="77C0724D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DFD05" w14:textId="493E8659" w:rsidR="00885B2B" w:rsidRPr="00A92DD6" w:rsidRDefault="00885B2B" w:rsidP="00C57C51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(20)</w:t>
            </w:r>
          </w:p>
        </w:tc>
        <w:tc>
          <w:tcPr>
            <w:tcW w:w="298" w:type="dxa"/>
          </w:tcPr>
          <w:p w14:paraId="411064D6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CF92C2D" w14:textId="799A2856" w:rsidR="00885B2B" w:rsidRPr="00A92DD6" w:rsidRDefault="00885B2B" w:rsidP="00885B2B">
            <w:pPr>
              <w:tabs>
                <w:tab w:val="decimal" w:pos="79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(19)</w:t>
            </w:r>
          </w:p>
        </w:tc>
        <w:tc>
          <w:tcPr>
            <w:tcW w:w="298" w:type="dxa"/>
          </w:tcPr>
          <w:p w14:paraId="6E208A4B" w14:textId="77777777" w:rsidR="00885B2B" w:rsidRPr="00A92DD6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166582D" w14:textId="1144CD44" w:rsidR="00885B2B" w:rsidRPr="00A92DD6" w:rsidRDefault="00885B2B" w:rsidP="00885B2B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(23)</w:t>
            </w:r>
          </w:p>
        </w:tc>
      </w:tr>
      <w:tr w:rsidR="00885B2B" w:rsidRPr="00320DFD" w14:paraId="74E13597" w14:textId="77777777" w:rsidTr="001F44D5">
        <w:trPr>
          <w:trHeight w:val="50"/>
        </w:trPr>
        <w:tc>
          <w:tcPr>
            <w:tcW w:w="4185" w:type="dxa"/>
            <w:shd w:val="clear" w:color="auto" w:fill="auto"/>
            <w:vAlign w:val="bottom"/>
          </w:tcPr>
          <w:p w14:paraId="2B7B57BF" w14:textId="6DC79AC7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20A43" w14:textId="2F5393F8" w:rsidR="00885B2B" w:rsidRPr="00A92DD6" w:rsidRDefault="00885B2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48,378</w:t>
            </w:r>
          </w:p>
        </w:tc>
        <w:tc>
          <w:tcPr>
            <w:tcW w:w="298" w:type="dxa"/>
            <w:shd w:val="clear" w:color="auto" w:fill="auto"/>
          </w:tcPr>
          <w:p w14:paraId="3BB077F1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F63CF4" w14:textId="7EB4EEA7" w:rsidR="00885B2B" w:rsidRPr="003F0628" w:rsidRDefault="00885B2B" w:rsidP="00C57C51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062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30,616</w:t>
            </w:r>
          </w:p>
        </w:tc>
        <w:tc>
          <w:tcPr>
            <w:tcW w:w="298" w:type="dxa"/>
          </w:tcPr>
          <w:p w14:paraId="308D45C4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A440C" w14:textId="2A0A6FCB" w:rsidR="00885B2B" w:rsidRPr="00A92DD6" w:rsidRDefault="00885B2B" w:rsidP="00885B2B">
            <w:pPr>
              <w:tabs>
                <w:tab w:val="decimal" w:pos="79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58,324</w:t>
            </w:r>
          </w:p>
        </w:tc>
        <w:tc>
          <w:tcPr>
            <w:tcW w:w="298" w:type="dxa"/>
          </w:tcPr>
          <w:p w14:paraId="22D16404" w14:textId="77777777" w:rsidR="00885B2B" w:rsidRPr="00A92DD6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55F6B742" w14:textId="17836ABE" w:rsidR="00885B2B" w:rsidRPr="00A92DD6" w:rsidRDefault="00885B2B" w:rsidP="00885B2B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137,318</w:t>
            </w:r>
          </w:p>
        </w:tc>
      </w:tr>
    </w:tbl>
    <w:p w14:paraId="0ED0D777" w14:textId="7CE6A008" w:rsidR="001F44D5" w:rsidRDefault="001F44D5"/>
    <w:p w14:paraId="36964EC3" w14:textId="3F58726B" w:rsidR="001F44D5" w:rsidRDefault="001F44D5"/>
    <w:p w14:paraId="3F2A5C12" w14:textId="571AF947" w:rsidR="001F44D5" w:rsidRDefault="001F44D5"/>
    <w:p w14:paraId="40D9F15C" w14:textId="040D24BA" w:rsidR="001F44D5" w:rsidRDefault="001F44D5"/>
    <w:p w14:paraId="07469FEF" w14:textId="77777777" w:rsidR="001F44D5" w:rsidRDefault="001F44D5"/>
    <w:tbl>
      <w:tblPr>
        <w:tblW w:w="9498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227"/>
        <w:gridCol w:w="1171"/>
        <w:gridCol w:w="236"/>
        <w:gridCol w:w="1124"/>
        <w:gridCol w:w="292"/>
        <w:gridCol w:w="1124"/>
        <w:gridCol w:w="292"/>
        <w:gridCol w:w="1032"/>
      </w:tblGrid>
      <w:tr w:rsidR="00885B2B" w:rsidRPr="00C1742F" w14:paraId="3452A0A7" w14:textId="77777777" w:rsidTr="00B0333B">
        <w:trPr>
          <w:trHeight w:val="140"/>
        </w:trPr>
        <w:tc>
          <w:tcPr>
            <w:tcW w:w="4227" w:type="dxa"/>
            <w:shd w:val="clear" w:color="auto" w:fill="auto"/>
          </w:tcPr>
          <w:p w14:paraId="5B7A0E58" w14:textId="18B0EA66" w:rsidR="00885B2B" w:rsidRPr="008252A0" w:rsidRDefault="00885B2B" w:rsidP="00885B2B">
            <w:pPr>
              <w:suppressAutoHyphens/>
              <w:snapToGrid w:val="0"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271" w:type="dxa"/>
            <w:gridSpan w:val="7"/>
            <w:shd w:val="clear" w:color="auto" w:fill="auto"/>
            <w:vAlign w:val="bottom"/>
          </w:tcPr>
          <w:p w14:paraId="74852E6A" w14:textId="4A761BDB" w:rsidR="00885B2B" w:rsidRPr="008252A0" w:rsidDel="00F22AC4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85B2B" w:rsidRPr="00C1742F" w14:paraId="4D94181A" w14:textId="77777777" w:rsidTr="00B0333B">
        <w:trPr>
          <w:trHeight w:val="195"/>
        </w:trPr>
        <w:tc>
          <w:tcPr>
            <w:tcW w:w="4227" w:type="dxa"/>
            <w:shd w:val="clear" w:color="auto" w:fill="auto"/>
          </w:tcPr>
          <w:p w14:paraId="60EA0227" w14:textId="77777777" w:rsidR="00885B2B" w:rsidRPr="008252A0" w:rsidRDefault="00885B2B" w:rsidP="00885B2B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C618A0F" w14:textId="7F19F0C3" w:rsidR="00885B2B" w:rsidRPr="008252A0" w:rsidRDefault="00885B2B" w:rsidP="00885B2B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ที่ไม่มีการเพิ่มขึ้นอย่างมีนัยสำคัญ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FA068B" w14:textId="77777777" w:rsidR="00885B2B" w:rsidRPr="008252A0" w:rsidRDefault="00885B2B" w:rsidP="00885B2B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6D9B299" w14:textId="51C6CF47" w:rsidR="00885B2B" w:rsidRPr="008252A0" w:rsidRDefault="00885B2B" w:rsidP="00885B2B">
            <w:pPr>
              <w:suppressAutoHyphens/>
              <w:spacing w:after="0" w:line="240" w:lineRule="auto"/>
              <w:ind w:left="-157" w:right="-107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2" w:type="dxa"/>
            <w:vAlign w:val="bottom"/>
          </w:tcPr>
          <w:p w14:paraId="78A588F2" w14:textId="77777777" w:rsidR="00885B2B" w:rsidRPr="008252A0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24" w:type="dxa"/>
            <w:vAlign w:val="bottom"/>
          </w:tcPr>
          <w:p w14:paraId="62FEBD75" w14:textId="77777777" w:rsidR="00885B2B" w:rsidRPr="008252A0" w:rsidRDefault="00885B2B" w:rsidP="00885B2B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61B72484" w14:textId="77777777" w:rsidR="00885B2B" w:rsidRPr="008252A0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09A33262" w14:textId="4A00D530" w:rsidR="00885B2B" w:rsidRPr="008252A0" w:rsidRDefault="00885B2B" w:rsidP="00885B2B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2" w:type="dxa"/>
          </w:tcPr>
          <w:p w14:paraId="54D0913C" w14:textId="77777777" w:rsidR="00885B2B" w:rsidRPr="008252A0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2" w:type="dxa"/>
            <w:vAlign w:val="bottom"/>
          </w:tcPr>
          <w:p w14:paraId="0D4E7874" w14:textId="77777777" w:rsidR="00885B2B" w:rsidRPr="008252A0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66FA587" w14:textId="77777777" w:rsidR="00885B2B" w:rsidRPr="008252A0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42DE609" w14:textId="77777777" w:rsidR="00885B2B" w:rsidRPr="008252A0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FDED7BC" w14:textId="77777777" w:rsidR="00885B2B" w:rsidRPr="008252A0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30739CA" w14:textId="77777777" w:rsidR="00885B2B" w:rsidRPr="008252A0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C2AB5FA" w14:textId="6740C2D6" w:rsidR="00885B2B" w:rsidRPr="008252A0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885B2B" w:rsidRPr="00C1742F" w14:paraId="1DCB8D57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456D86F2" w14:textId="77777777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271" w:type="dxa"/>
            <w:gridSpan w:val="7"/>
            <w:shd w:val="clear" w:color="auto" w:fill="auto"/>
            <w:vAlign w:val="bottom"/>
          </w:tcPr>
          <w:p w14:paraId="15DEC22A" w14:textId="77777777" w:rsidR="00885B2B" w:rsidRPr="008252A0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85B2B" w:rsidRPr="00C1742F" w14:paraId="28588F36" w14:textId="77777777" w:rsidTr="00B0333B">
        <w:trPr>
          <w:trHeight w:val="140"/>
        </w:trPr>
        <w:tc>
          <w:tcPr>
            <w:tcW w:w="4227" w:type="dxa"/>
            <w:shd w:val="clear" w:color="auto" w:fill="auto"/>
            <w:vAlign w:val="bottom"/>
          </w:tcPr>
          <w:p w14:paraId="24FA1268" w14:textId="77777777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8A0E46B" w14:textId="77777777" w:rsidR="00885B2B" w:rsidRPr="008252A0" w:rsidRDefault="00885B2B" w:rsidP="00885B2B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F679F08" w14:textId="77777777" w:rsidR="00885B2B" w:rsidRPr="008252A0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54CDEA9" w14:textId="77777777" w:rsidR="00885B2B" w:rsidRPr="008252A0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7106AA52" w14:textId="77777777" w:rsidR="00885B2B" w:rsidRPr="008252A0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27C0FD15" w14:textId="77777777" w:rsidR="00885B2B" w:rsidRPr="008252A0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31B9DAAF" w14:textId="77777777" w:rsidR="00885B2B" w:rsidRPr="008252A0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42072D10" w14:textId="77777777" w:rsidR="00885B2B" w:rsidRPr="008252A0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85B2B" w:rsidRPr="00C1742F" w14:paraId="4FB35EC0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687AE0A2" w14:textId="4573EBE2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171" w:type="dxa"/>
            <w:shd w:val="clear" w:color="auto" w:fill="auto"/>
          </w:tcPr>
          <w:p w14:paraId="4D0894C5" w14:textId="6BC719CE" w:rsidR="00885B2B" w:rsidRPr="00A92DD6" w:rsidRDefault="00885B2B" w:rsidP="00C57C51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132</w:t>
            </w:r>
          </w:p>
        </w:tc>
        <w:tc>
          <w:tcPr>
            <w:tcW w:w="236" w:type="dxa"/>
            <w:shd w:val="clear" w:color="auto" w:fill="auto"/>
          </w:tcPr>
          <w:p w14:paraId="5D403550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034A1F8C" w14:textId="5035E02E" w:rsidR="00885B2B" w:rsidRPr="00A92DD6" w:rsidRDefault="00885B2B" w:rsidP="00C57C51">
            <w:pPr>
              <w:tabs>
                <w:tab w:val="decimal" w:pos="59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4DA8FD66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670E0D18" w14:textId="3DE637BA" w:rsidR="00885B2B" w:rsidRPr="00A92DD6" w:rsidRDefault="00885B2B" w:rsidP="00885B2B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211936CD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5F580B38" w14:textId="43F4AD71" w:rsidR="00885B2B" w:rsidRPr="00A92DD6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132</w:t>
            </w:r>
          </w:p>
        </w:tc>
      </w:tr>
      <w:tr w:rsidR="00885B2B" w:rsidRPr="00C1742F" w14:paraId="2F285B80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2F46CBCF" w14:textId="77777777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8252A0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171" w:type="dxa"/>
            <w:shd w:val="clear" w:color="auto" w:fill="auto"/>
          </w:tcPr>
          <w:p w14:paraId="4A0598CB" w14:textId="5A5CB51F" w:rsidR="00885B2B" w:rsidRPr="00A92DD6" w:rsidRDefault="00885B2B" w:rsidP="00C57C51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3C3805B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0E201062" w14:textId="34AD5F81" w:rsidR="00885B2B" w:rsidRPr="00A92DD6" w:rsidRDefault="00885B2B" w:rsidP="00C57C51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(20)</w:t>
            </w:r>
          </w:p>
        </w:tc>
        <w:tc>
          <w:tcPr>
            <w:tcW w:w="292" w:type="dxa"/>
          </w:tcPr>
          <w:p w14:paraId="7F213399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37C57708" w14:textId="0BE116EB" w:rsidR="00885B2B" w:rsidRPr="00A92DD6" w:rsidRDefault="00885B2B" w:rsidP="00885B2B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2D7450E3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624FEC47" w14:textId="07B6D637" w:rsidR="00885B2B" w:rsidRPr="00A92DD6" w:rsidRDefault="00885B2B" w:rsidP="00885B2B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85B2B" w:rsidRPr="00C1742F" w14:paraId="2C85AFBD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3A4B1312" w14:textId="1C70B7A2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171" w:type="dxa"/>
            <w:shd w:val="clear" w:color="auto" w:fill="auto"/>
          </w:tcPr>
          <w:p w14:paraId="7901737E" w14:textId="77777777" w:rsidR="00885B2B" w:rsidRPr="00A92DD6" w:rsidRDefault="00885B2B" w:rsidP="00C57C51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D275DA5" w14:textId="4C252058" w:rsidR="00885B2B" w:rsidRPr="00A92DD6" w:rsidRDefault="00885B2B" w:rsidP="00C57C51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1A40876B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7634977C" w14:textId="77777777" w:rsidR="00885B2B" w:rsidRPr="00A92DD6" w:rsidRDefault="00885B2B" w:rsidP="00C57C51">
            <w:pPr>
              <w:tabs>
                <w:tab w:val="decimal" w:pos="758"/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897CCBE" w14:textId="71FD12C9" w:rsidR="00885B2B" w:rsidRPr="00A92DD6" w:rsidRDefault="00885B2B" w:rsidP="00C57C51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27</w:t>
            </w:r>
          </w:p>
        </w:tc>
        <w:tc>
          <w:tcPr>
            <w:tcW w:w="292" w:type="dxa"/>
          </w:tcPr>
          <w:p w14:paraId="329669B2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0357FDDC" w14:textId="77777777" w:rsidR="00885B2B" w:rsidRPr="00A92DD6" w:rsidRDefault="00885B2B" w:rsidP="00885B2B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F618EE1" w14:textId="61B2A5B4" w:rsidR="00885B2B" w:rsidRPr="00A92DD6" w:rsidRDefault="00885B2B" w:rsidP="00885B2B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CB336EF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3F8DC9E3" w14:textId="77777777" w:rsidR="00885B2B" w:rsidRPr="00A92DD6" w:rsidRDefault="00885B2B" w:rsidP="00885B2B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24F6FED" w14:textId="79D983DE" w:rsidR="00885B2B" w:rsidRPr="00A92DD6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67</w:t>
            </w:r>
          </w:p>
        </w:tc>
      </w:tr>
      <w:tr w:rsidR="00885B2B" w:rsidRPr="00C1742F" w14:paraId="112CA897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56B45674" w14:textId="4D70A957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รายการระหว่างธนาคารและตลาดเงินใหม่</w:t>
            </w:r>
          </w:p>
        </w:tc>
        <w:tc>
          <w:tcPr>
            <w:tcW w:w="1171" w:type="dxa"/>
            <w:shd w:val="clear" w:color="auto" w:fill="auto"/>
          </w:tcPr>
          <w:p w14:paraId="5F658E22" w14:textId="217F0560" w:rsidR="00885B2B" w:rsidRPr="00A92DD6" w:rsidRDefault="00885B2B" w:rsidP="00C57C51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560AA111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70D1E689" w14:textId="14C6A9C0" w:rsidR="00885B2B" w:rsidRPr="00A92DD6" w:rsidRDefault="00885B2B" w:rsidP="00C57C51">
            <w:pPr>
              <w:tabs>
                <w:tab w:val="decimal" w:pos="59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F85FC0C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12232FF4" w14:textId="1D8BE0DB" w:rsidR="00885B2B" w:rsidRPr="00A92DD6" w:rsidRDefault="00885B2B" w:rsidP="00885B2B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AF36414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16533533" w14:textId="15E0282F" w:rsidR="00885B2B" w:rsidRPr="00A92DD6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29</w:t>
            </w:r>
          </w:p>
        </w:tc>
      </w:tr>
      <w:tr w:rsidR="00885B2B" w:rsidRPr="00C1742F" w14:paraId="10063354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68B83B54" w14:textId="0CB80E2D" w:rsidR="00885B2B" w:rsidRPr="008252A0" w:rsidRDefault="00885B2B" w:rsidP="00C4778D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</w:t>
            </w: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EC8E1F9" w14:textId="615EDBCC" w:rsidR="00885B2B" w:rsidRPr="00A92DD6" w:rsidRDefault="00885B2B" w:rsidP="00C57C51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(132)</w:t>
            </w:r>
          </w:p>
        </w:tc>
        <w:tc>
          <w:tcPr>
            <w:tcW w:w="236" w:type="dxa"/>
            <w:shd w:val="clear" w:color="auto" w:fill="auto"/>
          </w:tcPr>
          <w:p w14:paraId="7B921333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DF79493" w14:textId="50D61657" w:rsidR="00885B2B" w:rsidRPr="00A92DD6" w:rsidRDefault="00885B2B" w:rsidP="00C57C51">
            <w:pPr>
              <w:tabs>
                <w:tab w:val="decimal" w:pos="59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0E0B876C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6B5700AA" w14:textId="3A61B189" w:rsidR="00885B2B" w:rsidRPr="00A92DD6" w:rsidRDefault="00885B2B" w:rsidP="00885B2B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03C17013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2EF53530" w14:textId="70F71DBD" w:rsidR="00885B2B" w:rsidRPr="00A92DD6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(132)</w:t>
            </w:r>
          </w:p>
        </w:tc>
      </w:tr>
      <w:tr w:rsidR="00885B2B" w:rsidRPr="00C1742F" w14:paraId="37332B96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58EBDC87" w14:textId="2856B893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81E07" w14:textId="7EAA053A" w:rsidR="00885B2B" w:rsidRPr="00A92DD6" w:rsidRDefault="00885B2B" w:rsidP="00C57C51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7A24DD76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0FFDC" w14:textId="3338249B" w:rsidR="00885B2B" w:rsidRPr="00EA7C04" w:rsidRDefault="00885B2B" w:rsidP="00C57C51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A7C0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</w:t>
            </w:r>
          </w:p>
        </w:tc>
        <w:tc>
          <w:tcPr>
            <w:tcW w:w="292" w:type="dxa"/>
          </w:tcPr>
          <w:p w14:paraId="05748ED7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3988194" w14:textId="5488306E" w:rsidR="00885B2B" w:rsidRPr="005C3AAB" w:rsidRDefault="00885B2B" w:rsidP="00885B2B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C3AA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CB002CC" w14:textId="77777777" w:rsidR="00885B2B" w:rsidRPr="00A92DD6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37684BDD" w14:textId="6242DE4E" w:rsidR="00885B2B" w:rsidRPr="00A92DD6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96</w:t>
            </w:r>
          </w:p>
        </w:tc>
      </w:tr>
      <w:tr w:rsidR="00885B2B" w:rsidRPr="00F244B9" w14:paraId="4F023E16" w14:textId="77777777" w:rsidTr="00B0333B">
        <w:trPr>
          <w:trHeight w:val="61"/>
        </w:trPr>
        <w:tc>
          <w:tcPr>
            <w:tcW w:w="4227" w:type="dxa"/>
            <w:shd w:val="clear" w:color="auto" w:fill="auto"/>
            <w:vAlign w:val="bottom"/>
          </w:tcPr>
          <w:p w14:paraId="411BEC37" w14:textId="35163FE5" w:rsidR="00885B2B" w:rsidRPr="00F244B9" w:rsidRDefault="00885B2B" w:rsidP="001F44D5">
            <w:pPr>
              <w:suppressAutoHyphens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6741C1D6" w14:textId="77777777" w:rsidR="00885B2B" w:rsidRPr="00F244B9" w:rsidRDefault="00885B2B" w:rsidP="00885B2B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0B60FFF" w14:textId="77777777" w:rsidR="00885B2B" w:rsidRPr="00F244B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90A0FF" w14:textId="77777777" w:rsidR="00885B2B" w:rsidRPr="00F244B9" w:rsidRDefault="00885B2B" w:rsidP="00C57C51">
            <w:pPr>
              <w:tabs>
                <w:tab w:val="decimal" w:pos="758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2" w:type="dxa"/>
          </w:tcPr>
          <w:p w14:paraId="1E7D3E0A" w14:textId="77777777" w:rsidR="00885B2B" w:rsidRPr="00F244B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</w:tcPr>
          <w:p w14:paraId="45C1D296" w14:textId="77777777" w:rsidR="00885B2B" w:rsidRPr="00F244B9" w:rsidRDefault="00885B2B" w:rsidP="00885B2B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2" w:type="dxa"/>
          </w:tcPr>
          <w:p w14:paraId="37B88CE0" w14:textId="77777777" w:rsidR="00885B2B" w:rsidRPr="00F244B9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14:paraId="3E0132AF" w14:textId="77777777" w:rsidR="00885B2B" w:rsidRPr="00F244B9" w:rsidRDefault="00885B2B" w:rsidP="00885B2B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885B2B" w:rsidRPr="00C1742F" w14:paraId="267571B7" w14:textId="77777777" w:rsidTr="00B0333B">
        <w:trPr>
          <w:trHeight w:val="140"/>
        </w:trPr>
        <w:tc>
          <w:tcPr>
            <w:tcW w:w="4227" w:type="dxa"/>
            <w:shd w:val="clear" w:color="auto" w:fill="auto"/>
            <w:vAlign w:val="bottom"/>
          </w:tcPr>
          <w:p w14:paraId="2414BC05" w14:textId="77777777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171" w:type="dxa"/>
            <w:shd w:val="clear" w:color="auto" w:fill="auto"/>
          </w:tcPr>
          <w:p w14:paraId="4A7DC01E" w14:textId="77777777" w:rsidR="00885B2B" w:rsidRPr="008252A0" w:rsidRDefault="00885B2B" w:rsidP="00885B2B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540107F" w14:textId="77777777" w:rsidR="00885B2B" w:rsidRPr="008252A0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5C5AA90" w14:textId="77777777" w:rsidR="00885B2B" w:rsidRPr="008252A0" w:rsidRDefault="00885B2B" w:rsidP="00C57C51">
            <w:pPr>
              <w:tabs>
                <w:tab w:val="decimal" w:pos="75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5B2D024B" w14:textId="77777777" w:rsidR="00885B2B" w:rsidRPr="008252A0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68BDE8FC" w14:textId="77777777" w:rsidR="00885B2B" w:rsidRPr="008252A0" w:rsidRDefault="00885B2B" w:rsidP="00885B2B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58A00168" w14:textId="77777777" w:rsidR="00885B2B" w:rsidRPr="008252A0" w:rsidRDefault="00885B2B" w:rsidP="00885B2B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0D62E846" w14:textId="77777777" w:rsidR="00885B2B" w:rsidRPr="008252A0" w:rsidRDefault="00885B2B" w:rsidP="00885B2B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85B2B" w:rsidRPr="00C1742F" w14:paraId="1D71AC99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02983A5F" w14:textId="0B2D1752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171" w:type="dxa"/>
            <w:shd w:val="clear" w:color="auto" w:fill="auto"/>
          </w:tcPr>
          <w:p w14:paraId="25040D87" w14:textId="2F0049A2" w:rsidR="00885B2B" w:rsidRPr="008252A0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2787C4AC" w14:textId="77777777" w:rsidR="00885B2B" w:rsidRPr="008252A0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1E90AFB0" w14:textId="391595BB" w:rsidR="00885B2B" w:rsidRPr="008252A0" w:rsidRDefault="00885B2B" w:rsidP="00C57C51">
            <w:pPr>
              <w:tabs>
                <w:tab w:val="decimal" w:pos="59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2FB0A511" w14:textId="77777777" w:rsidR="00885B2B" w:rsidRPr="008252A0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26B94482" w14:textId="0C1E0486" w:rsidR="00885B2B" w:rsidRPr="008252A0" w:rsidRDefault="00885B2B" w:rsidP="00885B2B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2C860612" w14:textId="77777777" w:rsidR="00885B2B" w:rsidRPr="008252A0" w:rsidRDefault="00885B2B" w:rsidP="00885B2B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2CA3A806" w14:textId="76A03722" w:rsidR="00885B2B" w:rsidRPr="008252A0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18</w:t>
            </w:r>
          </w:p>
        </w:tc>
      </w:tr>
      <w:tr w:rsidR="00885B2B" w:rsidRPr="00C1742F" w14:paraId="1080E761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4D88EFC9" w14:textId="5D982993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8252A0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น</w:t>
            </w:r>
          </w:p>
        </w:tc>
        <w:tc>
          <w:tcPr>
            <w:tcW w:w="1171" w:type="dxa"/>
            <w:shd w:val="clear" w:color="auto" w:fill="auto"/>
          </w:tcPr>
          <w:p w14:paraId="1963C9FD" w14:textId="0BB8AF31" w:rsidR="00885B2B" w:rsidRPr="008252A0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(21)</w:t>
            </w:r>
          </w:p>
        </w:tc>
        <w:tc>
          <w:tcPr>
            <w:tcW w:w="236" w:type="dxa"/>
            <w:shd w:val="clear" w:color="auto" w:fill="auto"/>
          </w:tcPr>
          <w:p w14:paraId="2448ABD4" w14:textId="77777777" w:rsidR="00885B2B" w:rsidRPr="008252A0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12F4B158" w14:textId="7770442A" w:rsidR="00885B2B" w:rsidRPr="008252A0" w:rsidRDefault="00885B2B" w:rsidP="00C57C51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21</w:t>
            </w:r>
          </w:p>
        </w:tc>
        <w:tc>
          <w:tcPr>
            <w:tcW w:w="292" w:type="dxa"/>
          </w:tcPr>
          <w:p w14:paraId="504441D4" w14:textId="77777777" w:rsidR="00885B2B" w:rsidRPr="008252A0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659E3915" w14:textId="61F1A9B1" w:rsidR="00885B2B" w:rsidRPr="008252A0" w:rsidRDefault="00885B2B" w:rsidP="00885B2B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0200B705" w14:textId="77777777" w:rsidR="00885B2B" w:rsidRPr="008252A0" w:rsidRDefault="00885B2B" w:rsidP="00885B2B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7079ECDE" w14:textId="5BD8D48B" w:rsidR="00885B2B" w:rsidRPr="008252A0" w:rsidRDefault="00885B2B" w:rsidP="00C57C51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85B2B" w:rsidRPr="00C1742F" w14:paraId="2380882A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1846A76C" w14:textId="08B85EFB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171" w:type="dxa"/>
            <w:shd w:val="clear" w:color="auto" w:fill="auto"/>
          </w:tcPr>
          <w:p w14:paraId="7D9D1CD6" w14:textId="77777777" w:rsidR="00885B2B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991A95B" w14:textId="4D8343A1" w:rsidR="00885B2B" w:rsidRPr="008252A0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91</w:t>
            </w:r>
          </w:p>
        </w:tc>
        <w:tc>
          <w:tcPr>
            <w:tcW w:w="236" w:type="dxa"/>
            <w:shd w:val="clear" w:color="auto" w:fill="auto"/>
          </w:tcPr>
          <w:p w14:paraId="141B0112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31ADB9DC" w14:textId="77777777" w:rsidR="00885B2B" w:rsidRDefault="00885B2B" w:rsidP="00C57C51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B04D06D" w14:textId="0FC7EFEC" w:rsidR="00885B2B" w:rsidRPr="008252A0" w:rsidRDefault="00885B2B" w:rsidP="00C57C51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26</w:t>
            </w:r>
          </w:p>
        </w:tc>
        <w:tc>
          <w:tcPr>
            <w:tcW w:w="292" w:type="dxa"/>
          </w:tcPr>
          <w:p w14:paraId="32BCCAFA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3CCB5611" w14:textId="77777777" w:rsidR="00885B2B" w:rsidRDefault="00885B2B" w:rsidP="00885B2B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FC3A985" w14:textId="5FB1B193" w:rsidR="00885B2B" w:rsidRPr="008252A0" w:rsidRDefault="00885B2B" w:rsidP="00885B2B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04B1ED8" w14:textId="77777777" w:rsidR="00885B2B" w:rsidRPr="008252A0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5453DA42" w14:textId="77777777" w:rsidR="00885B2B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CEB21E8" w14:textId="23C2CA32" w:rsidR="00885B2B" w:rsidRPr="008252A0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117</w:t>
            </w:r>
          </w:p>
        </w:tc>
      </w:tr>
      <w:tr w:rsidR="00885B2B" w:rsidRPr="00C1742F" w14:paraId="327F8AF5" w14:textId="77777777" w:rsidTr="00963970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054A6100" w14:textId="24B7DDBB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เงินลงทุนในตราสารหนี้ใหม่</w:t>
            </w:r>
          </w:p>
        </w:tc>
        <w:tc>
          <w:tcPr>
            <w:tcW w:w="1171" w:type="dxa"/>
            <w:shd w:val="clear" w:color="auto" w:fill="auto"/>
          </w:tcPr>
          <w:p w14:paraId="1177FE91" w14:textId="7475D835" w:rsidR="00885B2B" w:rsidRPr="008252A0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436DB1AE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6246321B" w14:textId="044BF4D9" w:rsidR="00885B2B" w:rsidRPr="008252A0" w:rsidRDefault="00885B2B" w:rsidP="00C57C51">
            <w:pPr>
              <w:tabs>
                <w:tab w:val="decimal" w:pos="59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9FD241B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3F5EE1AC" w14:textId="3EF647B8" w:rsidR="00885B2B" w:rsidRPr="008252A0" w:rsidRDefault="00885B2B" w:rsidP="00885B2B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604505D" w14:textId="77777777" w:rsidR="00885B2B" w:rsidRPr="008252A0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5E8BC132" w14:textId="0B915835" w:rsidR="00885B2B" w:rsidRPr="008252A0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16</w:t>
            </w:r>
          </w:p>
        </w:tc>
      </w:tr>
      <w:tr w:rsidR="00885B2B" w:rsidRPr="00C1742F" w14:paraId="458EE9E9" w14:textId="77777777" w:rsidTr="00963970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48277B03" w14:textId="4798E49E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171" w:type="dxa"/>
            <w:shd w:val="clear" w:color="auto" w:fill="auto"/>
          </w:tcPr>
          <w:p w14:paraId="2DA6F197" w14:textId="339839A3" w:rsidR="00885B2B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(62)</w:t>
            </w:r>
          </w:p>
        </w:tc>
        <w:tc>
          <w:tcPr>
            <w:tcW w:w="236" w:type="dxa"/>
            <w:shd w:val="clear" w:color="auto" w:fill="auto"/>
          </w:tcPr>
          <w:p w14:paraId="788EFCFA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208BFBD5" w14:textId="70FCE093" w:rsidR="00885B2B" w:rsidRPr="008252A0" w:rsidRDefault="00885B2B" w:rsidP="00C57C51">
            <w:pPr>
              <w:tabs>
                <w:tab w:val="decimal" w:pos="59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548DB58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471384F4" w14:textId="092A263A" w:rsidR="00885B2B" w:rsidRPr="008252A0" w:rsidRDefault="00885B2B" w:rsidP="00885B2B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52E05124" w14:textId="77777777" w:rsidR="00885B2B" w:rsidRPr="008252A0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0295BD61" w14:textId="666A8118" w:rsidR="00885B2B" w:rsidRPr="008252A0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(62)</w:t>
            </w:r>
          </w:p>
        </w:tc>
      </w:tr>
      <w:tr w:rsidR="00885B2B" w:rsidRPr="00C1742F" w14:paraId="670C0EB6" w14:textId="77777777" w:rsidTr="00963970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49D3294C" w14:textId="43A53637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4E43328" w14:textId="478FFC11" w:rsidR="00885B2B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(1)</w:t>
            </w:r>
          </w:p>
        </w:tc>
        <w:tc>
          <w:tcPr>
            <w:tcW w:w="236" w:type="dxa"/>
            <w:shd w:val="clear" w:color="auto" w:fill="auto"/>
          </w:tcPr>
          <w:p w14:paraId="018B6A9D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5C85BDC9" w14:textId="0D0FC317" w:rsidR="00885B2B" w:rsidRPr="008252A0" w:rsidRDefault="00885B2B" w:rsidP="00C57C51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(1)</w:t>
            </w:r>
          </w:p>
        </w:tc>
        <w:tc>
          <w:tcPr>
            <w:tcW w:w="292" w:type="dxa"/>
          </w:tcPr>
          <w:p w14:paraId="11CE9D11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E6C5A56" w14:textId="31094461" w:rsidR="00885B2B" w:rsidRPr="008252A0" w:rsidRDefault="00885B2B" w:rsidP="00885B2B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5DD261D1" w14:textId="77777777" w:rsidR="00885B2B" w:rsidRPr="008252A0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6AFF8130" w14:textId="3D40A9B8" w:rsidR="00885B2B" w:rsidRPr="008252A0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(2)</w:t>
            </w:r>
          </w:p>
        </w:tc>
      </w:tr>
      <w:tr w:rsidR="00885B2B" w:rsidRPr="00C1742F" w14:paraId="127B65AA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6202B324" w14:textId="1CDA1F6C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F59A0" w14:textId="3B946199" w:rsidR="00885B2B" w:rsidRPr="00CF19D0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F19D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283E1808" w14:textId="77777777" w:rsidR="00885B2B" w:rsidRPr="00CF19D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CBAA1" w14:textId="3999C9A0" w:rsidR="00885B2B" w:rsidRPr="00CF19D0" w:rsidRDefault="00885B2B" w:rsidP="00C57C51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F19D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46</w:t>
            </w:r>
          </w:p>
        </w:tc>
        <w:tc>
          <w:tcPr>
            <w:tcW w:w="292" w:type="dxa"/>
          </w:tcPr>
          <w:p w14:paraId="5C009684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D9B32AD" w14:textId="4B9117C0" w:rsidR="00885B2B" w:rsidRPr="001A5EC3" w:rsidRDefault="00885B2B" w:rsidP="00885B2B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A5EC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5F3DFD3" w14:textId="77777777" w:rsidR="00885B2B" w:rsidRPr="008252A0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57DE9EB5" w14:textId="2F45002F" w:rsidR="00885B2B" w:rsidRPr="008252A0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87</w:t>
            </w:r>
          </w:p>
        </w:tc>
      </w:tr>
      <w:tr w:rsidR="00885B2B" w:rsidRPr="008252A0" w14:paraId="76840458" w14:textId="77777777" w:rsidTr="001F44D5">
        <w:trPr>
          <w:trHeight w:val="393"/>
        </w:trPr>
        <w:tc>
          <w:tcPr>
            <w:tcW w:w="4227" w:type="dxa"/>
            <w:shd w:val="clear" w:color="auto" w:fill="auto"/>
            <w:vAlign w:val="bottom"/>
          </w:tcPr>
          <w:p w14:paraId="22F7F16B" w14:textId="77777777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1CF5545D" w14:textId="77777777" w:rsidR="00885B2B" w:rsidRPr="008252A0" w:rsidRDefault="00885B2B" w:rsidP="00885B2B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AB239FF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67A6AD" w14:textId="77777777" w:rsidR="00885B2B" w:rsidRPr="008252A0" w:rsidRDefault="00885B2B" w:rsidP="00885B2B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92" w:type="dxa"/>
          </w:tcPr>
          <w:p w14:paraId="0D724026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</w:tcPr>
          <w:p w14:paraId="7313AAAC" w14:textId="77777777" w:rsidR="00885B2B" w:rsidRPr="008252A0" w:rsidRDefault="00885B2B" w:rsidP="00885B2B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92" w:type="dxa"/>
          </w:tcPr>
          <w:p w14:paraId="54878384" w14:textId="77777777" w:rsidR="00885B2B" w:rsidRPr="008252A0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14:paraId="6DCD42AE" w14:textId="77777777" w:rsidR="00885B2B" w:rsidRPr="008252A0" w:rsidRDefault="00885B2B" w:rsidP="00885B2B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</w:tbl>
    <w:p w14:paraId="5E41BC64" w14:textId="1AE5246B" w:rsidR="001F44D5" w:rsidRDefault="001F44D5"/>
    <w:p w14:paraId="63B2D969" w14:textId="5F4B885B" w:rsidR="001F44D5" w:rsidRDefault="001F44D5"/>
    <w:p w14:paraId="6FBAE485" w14:textId="6FDDBDDF" w:rsidR="001F44D5" w:rsidRDefault="001F44D5"/>
    <w:p w14:paraId="28CA0215" w14:textId="68BEB306" w:rsidR="001F44D5" w:rsidRDefault="001F44D5"/>
    <w:p w14:paraId="76E6CD62" w14:textId="0F623180" w:rsidR="001F44D5" w:rsidRDefault="001F44D5"/>
    <w:tbl>
      <w:tblPr>
        <w:tblW w:w="9498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3899"/>
        <w:gridCol w:w="1276"/>
        <w:gridCol w:w="283"/>
        <w:gridCol w:w="1300"/>
        <w:gridCol w:w="259"/>
        <w:gridCol w:w="1276"/>
        <w:gridCol w:w="284"/>
        <w:gridCol w:w="921"/>
      </w:tblGrid>
      <w:tr w:rsidR="001F44D5" w:rsidRPr="00C1742F" w14:paraId="7738F550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56CCB291" w14:textId="4CFEE01D" w:rsidR="001F44D5" w:rsidRPr="008252A0" w:rsidRDefault="001F44D5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5599" w:type="dxa"/>
            <w:gridSpan w:val="7"/>
            <w:shd w:val="clear" w:color="auto" w:fill="auto"/>
          </w:tcPr>
          <w:p w14:paraId="52ADF911" w14:textId="2485FD22" w:rsidR="001F44D5" w:rsidRPr="008252A0" w:rsidRDefault="001F44D5" w:rsidP="001F44D5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1F44D5" w:rsidRPr="00C1742F" w14:paraId="558BF8AF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632E835F" w14:textId="77777777" w:rsidR="001F44D5" w:rsidRPr="008252A0" w:rsidRDefault="001F44D5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76" w:type="dxa"/>
            <w:shd w:val="clear" w:color="auto" w:fill="auto"/>
          </w:tcPr>
          <w:p w14:paraId="0A72B406" w14:textId="6922462D" w:rsidR="001F44D5" w:rsidRPr="008252A0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ที่ไม่มีการเพิ่มขึ้นอย่างมีนัยสำคัญ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83" w:type="dxa"/>
            <w:shd w:val="clear" w:color="auto" w:fill="auto"/>
          </w:tcPr>
          <w:p w14:paraId="6D70FBDB" w14:textId="77777777" w:rsidR="001F44D5" w:rsidRPr="008252A0" w:rsidRDefault="001F44D5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27AEACF" w14:textId="1D656B29" w:rsidR="001F44D5" w:rsidRP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59" w:type="dxa"/>
          </w:tcPr>
          <w:p w14:paraId="608ED08D" w14:textId="77777777" w:rsidR="001F44D5" w:rsidRPr="008252A0" w:rsidRDefault="001F44D5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04056E1A" w14:textId="77777777" w:rsidR="001F44D5" w:rsidRP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F5D9E21" w14:textId="661CC5EA" w:rsid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8E19133" w14:textId="77777777" w:rsid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1E3AAC1" w14:textId="25884B28" w:rsidR="001F44D5" w:rsidRP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84" w:type="dxa"/>
          </w:tcPr>
          <w:p w14:paraId="761A9FC7" w14:textId="77777777" w:rsidR="001F44D5" w:rsidRPr="008252A0" w:rsidRDefault="001F44D5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317639E1" w14:textId="77777777" w:rsid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8535AC3" w14:textId="77777777" w:rsid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B8CF79A" w14:textId="77777777" w:rsid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FB01C33" w14:textId="77777777" w:rsid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12DC3A1" w14:textId="77777777" w:rsid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791F4CC" w14:textId="77777777" w:rsid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670842F" w14:textId="6569297F" w:rsidR="001F44D5" w:rsidRPr="008252A0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F44D5">
              <w:rPr>
                <w:rFonts w:asciiTheme="majorBidi" w:eastAsia="Times New Roman" w:hAnsiTheme="majorBidi" w:cstheme="majorBidi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1F44D5" w:rsidRPr="00C1742F" w14:paraId="79F21049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4A16FD4C" w14:textId="77777777" w:rsidR="001F44D5" w:rsidRPr="008252A0" w:rsidRDefault="001F44D5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599" w:type="dxa"/>
            <w:gridSpan w:val="7"/>
            <w:shd w:val="clear" w:color="auto" w:fill="auto"/>
          </w:tcPr>
          <w:p w14:paraId="1CF18E70" w14:textId="0F271DD9" w:rsidR="001F44D5" w:rsidRPr="008252A0" w:rsidRDefault="001F44D5" w:rsidP="001F44D5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1F44D5" w:rsidRPr="00C1742F" w14:paraId="647719FF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2A3B68EB" w14:textId="68E8882F" w:rsidR="001F44D5" w:rsidRPr="008252A0" w:rsidRDefault="001F44D5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76" w:type="dxa"/>
            <w:shd w:val="clear" w:color="auto" w:fill="auto"/>
          </w:tcPr>
          <w:p w14:paraId="4434D457" w14:textId="77777777" w:rsidR="001F44D5" w:rsidRPr="008252A0" w:rsidRDefault="001F44D5" w:rsidP="00885B2B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39C2F233" w14:textId="77777777" w:rsidR="001F44D5" w:rsidRPr="008252A0" w:rsidRDefault="001F44D5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6D24F92" w14:textId="77777777" w:rsidR="001F44D5" w:rsidRPr="008252A0" w:rsidRDefault="001F44D5" w:rsidP="00885B2B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9" w:type="dxa"/>
          </w:tcPr>
          <w:p w14:paraId="4D433AA0" w14:textId="77777777" w:rsidR="001F44D5" w:rsidRPr="008252A0" w:rsidRDefault="001F44D5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272CFADF" w14:textId="77777777" w:rsidR="001F44D5" w:rsidRPr="008252A0" w:rsidRDefault="001F44D5" w:rsidP="00885B2B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03A10253" w14:textId="77777777" w:rsidR="001F44D5" w:rsidRPr="008252A0" w:rsidRDefault="001F44D5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52E2DE4D" w14:textId="77777777" w:rsidR="001F44D5" w:rsidRPr="008252A0" w:rsidRDefault="001F44D5" w:rsidP="00885B2B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85B2B" w:rsidRPr="00C1742F" w14:paraId="2C84AD6C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5F27ECBB" w14:textId="5BE44C93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276" w:type="dxa"/>
            <w:shd w:val="clear" w:color="auto" w:fill="auto"/>
          </w:tcPr>
          <w:p w14:paraId="19B1A6B7" w14:textId="723D7747" w:rsidR="00885B2B" w:rsidRPr="008252A0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27,026</w:t>
            </w:r>
          </w:p>
        </w:tc>
        <w:tc>
          <w:tcPr>
            <w:tcW w:w="283" w:type="dxa"/>
            <w:shd w:val="clear" w:color="auto" w:fill="auto"/>
          </w:tcPr>
          <w:p w14:paraId="4F5579B8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</w:tcPr>
          <w:p w14:paraId="1D2B6D60" w14:textId="3B15C140" w:rsidR="00885B2B" w:rsidRPr="008252A0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30,913</w:t>
            </w:r>
          </w:p>
        </w:tc>
        <w:tc>
          <w:tcPr>
            <w:tcW w:w="259" w:type="dxa"/>
          </w:tcPr>
          <w:p w14:paraId="260FB413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437BF938" w14:textId="221E8748" w:rsidR="00885B2B" w:rsidRPr="008252A0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50,777</w:t>
            </w:r>
          </w:p>
        </w:tc>
        <w:tc>
          <w:tcPr>
            <w:tcW w:w="284" w:type="dxa"/>
          </w:tcPr>
          <w:p w14:paraId="0614BBA7" w14:textId="77777777" w:rsidR="00885B2B" w:rsidRPr="008252A0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646FB521" w14:textId="58768FDE" w:rsidR="00885B2B" w:rsidRPr="008252A0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108,716</w:t>
            </w:r>
          </w:p>
        </w:tc>
      </w:tr>
      <w:tr w:rsidR="00885B2B" w:rsidRPr="00C1742F" w14:paraId="5EA304F5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78FDDA6D" w14:textId="77777777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8252A0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DB191C4" w14:textId="3897F08F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24,664</w:t>
            </w:r>
          </w:p>
        </w:tc>
        <w:tc>
          <w:tcPr>
            <w:tcW w:w="283" w:type="dxa"/>
            <w:shd w:val="clear" w:color="auto" w:fill="auto"/>
          </w:tcPr>
          <w:p w14:paraId="6031E3F1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</w:tcPr>
          <w:p w14:paraId="75028949" w14:textId="2B518C88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(32,176)</w:t>
            </w:r>
          </w:p>
        </w:tc>
        <w:tc>
          <w:tcPr>
            <w:tcW w:w="259" w:type="dxa"/>
          </w:tcPr>
          <w:p w14:paraId="7D59B592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75978C36" w14:textId="749FF9BF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512</w:t>
            </w:r>
          </w:p>
        </w:tc>
        <w:tc>
          <w:tcPr>
            <w:tcW w:w="284" w:type="dxa"/>
          </w:tcPr>
          <w:p w14:paraId="51EADC4B" w14:textId="77777777" w:rsidR="00885B2B" w:rsidRPr="009605E9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3A11F9A5" w14:textId="40A451C0" w:rsidR="00885B2B" w:rsidRPr="009605E9" w:rsidRDefault="00885B2B" w:rsidP="00885B2B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85B2B" w:rsidRPr="00C1742F" w14:paraId="47A9133E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2F0218ED" w14:textId="7CFC21E9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276" w:type="dxa"/>
            <w:shd w:val="clear" w:color="auto" w:fill="auto"/>
          </w:tcPr>
          <w:p w14:paraId="3660C884" w14:textId="77777777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E83017A" w14:textId="09985080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(8,129)</w:t>
            </w:r>
          </w:p>
        </w:tc>
        <w:tc>
          <w:tcPr>
            <w:tcW w:w="283" w:type="dxa"/>
            <w:shd w:val="clear" w:color="auto" w:fill="auto"/>
          </w:tcPr>
          <w:p w14:paraId="02DCAD2B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</w:tcPr>
          <w:p w14:paraId="4F739E60" w14:textId="77777777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6EC0A3C" w14:textId="4BBD927F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34,969</w:t>
            </w:r>
          </w:p>
        </w:tc>
        <w:tc>
          <w:tcPr>
            <w:tcW w:w="259" w:type="dxa"/>
          </w:tcPr>
          <w:p w14:paraId="085181CF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078D5EC1" w14:textId="77777777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9ED9CCB" w14:textId="425BF953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18,566</w:t>
            </w:r>
          </w:p>
        </w:tc>
        <w:tc>
          <w:tcPr>
            <w:tcW w:w="284" w:type="dxa"/>
          </w:tcPr>
          <w:p w14:paraId="6BA4F33B" w14:textId="77777777" w:rsidR="00885B2B" w:rsidRPr="009605E9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254B3E70" w14:textId="77777777" w:rsidR="00885B2B" w:rsidRPr="009605E9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2141652" w14:textId="04014494" w:rsidR="00885B2B" w:rsidRPr="009605E9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45,406</w:t>
            </w:r>
          </w:p>
        </w:tc>
      </w:tr>
      <w:tr w:rsidR="00885B2B" w:rsidRPr="001A60CE" w14:paraId="367CFD03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3C5407FE" w14:textId="426AAF92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F44D5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1F44D5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276" w:type="dxa"/>
            <w:shd w:val="clear" w:color="auto" w:fill="auto"/>
          </w:tcPr>
          <w:p w14:paraId="7EC36646" w14:textId="3C3CA0DB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6,301</w:t>
            </w:r>
          </w:p>
        </w:tc>
        <w:tc>
          <w:tcPr>
            <w:tcW w:w="283" w:type="dxa"/>
            <w:shd w:val="clear" w:color="auto" w:fill="auto"/>
          </w:tcPr>
          <w:p w14:paraId="293784D1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1EF034B" w14:textId="495335D1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2,072</w:t>
            </w:r>
          </w:p>
        </w:tc>
        <w:tc>
          <w:tcPr>
            <w:tcW w:w="259" w:type="dxa"/>
          </w:tcPr>
          <w:p w14:paraId="595E2504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0BBF0351" w14:textId="58A837E3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309</w:t>
            </w:r>
          </w:p>
        </w:tc>
        <w:tc>
          <w:tcPr>
            <w:tcW w:w="284" w:type="dxa"/>
          </w:tcPr>
          <w:p w14:paraId="39EEED61" w14:textId="77777777" w:rsidR="00885B2B" w:rsidRPr="009605E9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1E15697F" w14:textId="54134124" w:rsidR="00885B2B" w:rsidRPr="009605E9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8,682</w:t>
            </w:r>
          </w:p>
        </w:tc>
      </w:tr>
      <w:tr w:rsidR="00885B2B" w:rsidRPr="001A60CE" w14:paraId="0163D86F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447AA294" w14:textId="173F0F58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เงินให้สินเชื่อแก่ลูกหนี้ที่ถูกตัดรายการ</w:t>
            </w:r>
          </w:p>
        </w:tc>
        <w:tc>
          <w:tcPr>
            <w:tcW w:w="1276" w:type="dxa"/>
            <w:shd w:val="clear" w:color="auto" w:fill="auto"/>
          </w:tcPr>
          <w:p w14:paraId="2FBBEA13" w14:textId="7CF3D223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(1,605)</w:t>
            </w:r>
          </w:p>
        </w:tc>
        <w:tc>
          <w:tcPr>
            <w:tcW w:w="283" w:type="dxa"/>
            <w:shd w:val="clear" w:color="auto" w:fill="auto"/>
          </w:tcPr>
          <w:p w14:paraId="570F9A5E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CA1DC39" w14:textId="18446A5F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(5,222)</w:t>
            </w:r>
          </w:p>
        </w:tc>
        <w:tc>
          <w:tcPr>
            <w:tcW w:w="259" w:type="dxa"/>
          </w:tcPr>
          <w:p w14:paraId="388A228A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265BEBF0" w14:textId="4874EBE3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(7,634)</w:t>
            </w:r>
          </w:p>
        </w:tc>
        <w:tc>
          <w:tcPr>
            <w:tcW w:w="284" w:type="dxa"/>
          </w:tcPr>
          <w:p w14:paraId="2F772DEE" w14:textId="77777777" w:rsidR="00885B2B" w:rsidRPr="009605E9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0A29D1D7" w14:textId="01B6DCBF" w:rsidR="00885B2B" w:rsidRPr="009605E9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(14,461)</w:t>
            </w:r>
          </w:p>
        </w:tc>
      </w:tr>
      <w:tr w:rsidR="00885B2B" w:rsidRPr="001A60CE" w14:paraId="165ED177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740327B1" w14:textId="77777777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ส่วนที่ตัดออกจากบัญชี</w:t>
            </w:r>
          </w:p>
        </w:tc>
        <w:tc>
          <w:tcPr>
            <w:tcW w:w="1276" w:type="dxa"/>
            <w:shd w:val="clear" w:color="auto" w:fill="auto"/>
          </w:tcPr>
          <w:p w14:paraId="381695B5" w14:textId="30D18E17" w:rsidR="00885B2B" w:rsidRPr="009605E9" w:rsidRDefault="00885B2B" w:rsidP="00885B2B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57A0384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4E5B2B9" w14:textId="13B17104" w:rsidR="00885B2B" w:rsidRPr="009605E9" w:rsidRDefault="00885B2B" w:rsidP="00885B2B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59" w:type="dxa"/>
          </w:tcPr>
          <w:p w14:paraId="3B063FE5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79CE021D" w14:textId="488A36EF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(12,020)</w:t>
            </w:r>
          </w:p>
        </w:tc>
        <w:tc>
          <w:tcPr>
            <w:tcW w:w="284" w:type="dxa"/>
          </w:tcPr>
          <w:p w14:paraId="6F340F23" w14:textId="77777777" w:rsidR="00885B2B" w:rsidRPr="009605E9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3B35B49D" w14:textId="5F3F369E" w:rsidR="00885B2B" w:rsidRPr="009605E9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(12,020)</w:t>
            </w:r>
          </w:p>
        </w:tc>
      </w:tr>
      <w:tr w:rsidR="00885B2B" w:rsidRPr="001A60CE" w14:paraId="67D7E9A0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3D151F3E" w14:textId="77777777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E5C5334" w14:textId="7244C81E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13</w:t>
            </w:r>
          </w:p>
        </w:tc>
        <w:tc>
          <w:tcPr>
            <w:tcW w:w="283" w:type="dxa"/>
            <w:shd w:val="clear" w:color="auto" w:fill="auto"/>
          </w:tcPr>
          <w:p w14:paraId="66F0EF3E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71961" w14:textId="19496A44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(19)</w:t>
            </w:r>
          </w:p>
        </w:tc>
        <w:tc>
          <w:tcPr>
            <w:tcW w:w="259" w:type="dxa"/>
          </w:tcPr>
          <w:p w14:paraId="453581BE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BF3841" w14:textId="796A55FF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(10)</w:t>
            </w:r>
          </w:p>
        </w:tc>
        <w:tc>
          <w:tcPr>
            <w:tcW w:w="284" w:type="dxa"/>
          </w:tcPr>
          <w:p w14:paraId="32DDF479" w14:textId="77777777" w:rsidR="00885B2B" w:rsidRPr="009605E9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7F89E27" w14:textId="171F4430" w:rsidR="00885B2B" w:rsidRPr="009605E9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(16)</w:t>
            </w:r>
          </w:p>
        </w:tc>
      </w:tr>
      <w:tr w:rsidR="00885B2B" w:rsidRPr="001A60CE" w14:paraId="548EA727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612A8673" w14:textId="13F7D383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4D620" w14:textId="53BE16D7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48,270</w:t>
            </w:r>
          </w:p>
        </w:tc>
        <w:tc>
          <w:tcPr>
            <w:tcW w:w="283" w:type="dxa"/>
            <w:shd w:val="clear" w:color="auto" w:fill="auto"/>
          </w:tcPr>
          <w:p w14:paraId="18475621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BFF4ED" w14:textId="307E74F1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30,537</w:t>
            </w:r>
          </w:p>
        </w:tc>
        <w:tc>
          <w:tcPr>
            <w:tcW w:w="259" w:type="dxa"/>
          </w:tcPr>
          <w:p w14:paraId="7623DFC4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C60D5" w14:textId="7F721C68" w:rsidR="00885B2B" w:rsidRPr="009605E9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57,500</w:t>
            </w:r>
          </w:p>
        </w:tc>
        <w:tc>
          <w:tcPr>
            <w:tcW w:w="284" w:type="dxa"/>
          </w:tcPr>
          <w:p w14:paraId="622BA451" w14:textId="77777777" w:rsidR="00885B2B" w:rsidRPr="009605E9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3F4BA891" w14:textId="2587A86D" w:rsidR="00885B2B" w:rsidRPr="009605E9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136,307</w:t>
            </w:r>
          </w:p>
        </w:tc>
      </w:tr>
    </w:tbl>
    <w:p w14:paraId="24106C70" w14:textId="77777777" w:rsidR="00056264" w:rsidRPr="00A42251" w:rsidRDefault="00056264" w:rsidP="0044207E">
      <w:pPr>
        <w:rPr>
          <w:lang w:eastAsia="zh-CN"/>
        </w:rPr>
      </w:pPr>
    </w:p>
    <w:p w14:paraId="5240FB6F" w14:textId="77777777" w:rsidR="00B0333B" w:rsidRDefault="00B0333B">
      <w:r>
        <w:br w:type="page"/>
      </w: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95163C" w:rsidRPr="007A5235" w14:paraId="7D3C7D76" w14:textId="77777777" w:rsidTr="00AB10DC">
        <w:tc>
          <w:tcPr>
            <w:tcW w:w="2340" w:type="dxa"/>
            <w:shd w:val="clear" w:color="auto" w:fill="auto"/>
            <w:vAlign w:val="bottom"/>
          </w:tcPr>
          <w:p w14:paraId="36500CB0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38039A20" w14:textId="77777777" w:rsidR="0095163C" w:rsidRPr="007A5235" w:rsidRDefault="0095163C" w:rsidP="00AB10DC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95163C" w:rsidRPr="007A5235" w14:paraId="11585270" w14:textId="77777777" w:rsidTr="00AB10DC">
        <w:tc>
          <w:tcPr>
            <w:tcW w:w="2340" w:type="dxa"/>
            <w:shd w:val="clear" w:color="auto" w:fill="auto"/>
            <w:vAlign w:val="bottom"/>
          </w:tcPr>
          <w:p w14:paraId="14A60EC8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4191CC53" w14:textId="5399BCDE" w:rsidR="0095163C" w:rsidRPr="007A5235" w:rsidRDefault="0095163C" w:rsidP="00AB10DC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95163C" w:rsidRPr="007A5235" w14:paraId="4BF28BE9" w14:textId="77777777" w:rsidTr="00AB10DC">
        <w:tc>
          <w:tcPr>
            <w:tcW w:w="2340" w:type="dxa"/>
            <w:shd w:val="clear" w:color="auto" w:fill="auto"/>
            <w:vAlign w:val="bottom"/>
          </w:tcPr>
          <w:p w14:paraId="045F54B4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84131D7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821E4A3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74D31C2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577AB292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92175BD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3AEA050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D48EFEF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229799F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C2B7B6B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B2A6341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42EABF7" w14:textId="77777777" w:rsidR="0095163C" w:rsidRPr="007A5235" w:rsidRDefault="0095163C" w:rsidP="00AB10DC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14:paraId="2D87FAEC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54B2018E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95163C" w:rsidRPr="007A5235" w14:paraId="4C3D8329" w14:textId="77777777" w:rsidTr="00AB10DC">
        <w:tc>
          <w:tcPr>
            <w:tcW w:w="2340" w:type="dxa"/>
            <w:shd w:val="clear" w:color="auto" w:fill="auto"/>
            <w:vAlign w:val="bottom"/>
          </w:tcPr>
          <w:p w14:paraId="32EE55FE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C65BDC6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62E403A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762CF1C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44B01713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2720CB2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5C5DC581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46ED296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A918D78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CED31A6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2968D49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4B71D83" w14:textId="77777777" w:rsidR="0095163C" w:rsidRPr="007A5235" w:rsidRDefault="0095163C" w:rsidP="00AB10DC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14:paraId="4FF3E4F5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5AA377F3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95163C" w:rsidRPr="007A5235" w14:paraId="3514994E" w14:textId="77777777" w:rsidTr="00AB10DC">
        <w:tc>
          <w:tcPr>
            <w:tcW w:w="2340" w:type="dxa"/>
            <w:shd w:val="clear" w:color="auto" w:fill="auto"/>
            <w:vAlign w:val="bottom"/>
          </w:tcPr>
          <w:p w14:paraId="6EDDAC96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932D786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E831236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55E75FD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53E1329E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15FAAB9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4E252E15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365C249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1DB239D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EF2279B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AE662F7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36F68BB" w14:textId="77777777" w:rsidR="0095163C" w:rsidRPr="007A5235" w:rsidRDefault="0095163C" w:rsidP="00AB10DC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14:paraId="4411C751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79185227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95163C" w:rsidRPr="007A5235" w14:paraId="0310E94A" w14:textId="77777777" w:rsidTr="00AB10DC">
        <w:tc>
          <w:tcPr>
            <w:tcW w:w="2340" w:type="dxa"/>
            <w:shd w:val="clear" w:color="auto" w:fill="auto"/>
            <w:vAlign w:val="bottom"/>
          </w:tcPr>
          <w:p w14:paraId="724A17FB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F86DF70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4368ADB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B79ABC2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55BEEDCB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8B5670E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14:paraId="023F438E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00F4C4B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5EEAB71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03408DB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4744AEAC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0EDD2A7" w14:textId="77777777" w:rsidR="0095163C" w:rsidRPr="007A5235" w:rsidRDefault="0095163C" w:rsidP="00AB10DC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14:paraId="2EB7262A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433FD666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95163C" w:rsidRPr="007A5235" w14:paraId="0BDA04C7" w14:textId="77777777" w:rsidTr="00AB10DC">
        <w:tc>
          <w:tcPr>
            <w:tcW w:w="2340" w:type="dxa"/>
            <w:shd w:val="clear" w:color="auto" w:fill="auto"/>
            <w:vAlign w:val="bottom"/>
          </w:tcPr>
          <w:p w14:paraId="3AD27461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6C7856F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14:paraId="1F56B5CA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C88BE47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04F896F8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FC44E28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14:paraId="38F738DC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F4D3213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4F870128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94437EC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14:paraId="19220ACA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A04A7BF" w14:textId="77777777" w:rsidR="0095163C" w:rsidRPr="007A5235" w:rsidRDefault="0095163C" w:rsidP="00AB10DC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14:paraId="2FA4255A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4739B4CD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95163C" w:rsidRPr="007A5235" w14:paraId="1A56024D" w14:textId="77777777" w:rsidTr="00AB10DC">
        <w:tc>
          <w:tcPr>
            <w:tcW w:w="2340" w:type="dxa"/>
            <w:shd w:val="clear" w:color="auto" w:fill="auto"/>
            <w:vAlign w:val="bottom"/>
          </w:tcPr>
          <w:p w14:paraId="45F5F3C6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0795D697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95163C" w:rsidRPr="007A5235" w14:paraId="0BDA1B61" w14:textId="77777777" w:rsidTr="00AB10DC">
        <w:tc>
          <w:tcPr>
            <w:tcW w:w="2340" w:type="dxa"/>
            <w:shd w:val="clear" w:color="auto" w:fill="auto"/>
            <w:vAlign w:val="bottom"/>
          </w:tcPr>
          <w:p w14:paraId="70A2F439" w14:textId="77777777" w:rsidR="0095163C" w:rsidRPr="007A5235" w:rsidRDefault="0095163C" w:rsidP="00AB10DC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มกราคม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36802E03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20,661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71F3F1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4A85000" w14:textId="77777777" w:rsidR="0095163C" w:rsidRPr="007A5235" w:rsidRDefault="0095163C" w:rsidP="00AB10DC">
            <w:pPr>
              <w:tabs>
                <w:tab w:val="decimal" w:pos="590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3,500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11D5C2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14:paraId="0F425171" w14:textId="77777777" w:rsidR="0095163C" w:rsidRPr="007A5235" w:rsidRDefault="0095163C" w:rsidP="00AB10DC">
            <w:pPr>
              <w:tabs>
                <w:tab w:val="decimal" w:pos="-108"/>
              </w:tabs>
              <w:suppressAutoHyphens/>
              <w:spacing w:after="0" w:line="240" w:lineRule="auto"/>
              <w:ind w:left="-113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12,831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E3B06FB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987CE75" w14:textId="77777777" w:rsidR="0095163C" w:rsidRPr="007A5235" w:rsidRDefault="0095163C" w:rsidP="00AB10DC">
            <w:pPr>
              <w:tabs>
                <w:tab w:val="decimal" w:pos="-108"/>
              </w:tabs>
              <w:suppressAutoHyphens/>
              <w:spacing w:after="0" w:line="240" w:lineRule="auto"/>
              <w:ind w:left="-113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4,318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084156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9BF4A20" w14:textId="77777777" w:rsidR="0095163C" w:rsidRPr="007A5235" w:rsidRDefault="0095163C" w:rsidP="00AB10DC">
            <w:pPr>
              <w:tabs>
                <w:tab w:val="decimal" w:pos="570"/>
              </w:tabs>
              <w:suppressAutoHyphens/>
              <w:spacing w:after="0"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17,902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8B64D9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0A8ADA7" w14:textId="77777777" w:rsidR="0095163C" w:rsidRPr="007A5235" w:rsidRDefault="0095163C" w:rsidP="00AB10DC">
            <w:pPr>
              <w:tabs>
                <w:tab w:val="decimal" w:pos="573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40,193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1AAAD2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4181B3F" w14:textId="77777777" w:rsidR="0095163C" w:rsidRPr="007A5235" w:rsidRDefault="0095163C" w:rsidP="00AB10DC">
            <w:pPr>
              <w:tabs>
                <w:tab w:val="decimal" w:pos="573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99,405</w:t>
            </w:r>
          </w:p>
        </w:tc>
      </w:tr>
      <w:tr w:rsidR="0095163C" w:rsidRPr="007A5235" w14:paraId="660F5AC2" w14:textId="77777777" w:rsidTr="00AB10DC">
        <w:tc>
          <w:tcPr>
            <w:tcW w:w="2340" w:type="dxa"/>
            <w:shd w:val="clear" w:color="auto" w:fill="auto"/>
            <w:vAlign w:val="bottom"/>
          </w:tcPr>
          <w:p w14:paraId="49590366" w14:textId="77777777" w:rsidR="0095163C" w:rsidRPr="007A5235" w:rsidRDefault="0095163C" w:rsidP="00AB10DC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76E42B81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(256)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65F0B2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2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3CFA7D2" w14:textId="77777777" w:rsidR="0095163C" w:rsidRPr="007A5235" w:rsidRDefault="0095163C" w:rsidP="00AB10DC">
            <w:pPr>
              <w:tabs>
                <w:tab w:val="decimal" w:pos="590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65DDE1" w14:textId="77777777" w:rsidR="0095163C" w:rsidRPr="007A5235" w:rsidRDefault="0095163C" w:rsidP="00AB10DC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9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14:paraId="0EFE0298" w14:textId="77777777" w:rsidR="0095163C" w:rsidRPr="007A5235" w:rsidRDefault="0095163C" w:rsidP="00AB10DC">
            <w:pPr>
              <w:tabs>
                <w:tab w:val="decimal" w:pos="566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6,787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B62C74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2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4D43091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2,035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57D6A8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2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3D2DCC6" w14:textId="77777777" w:rsidR="0095163C" w:rsidRPr="007A5235" w:rsidRDefault="0095163C" w:rsidP="00AB10DC">
            <w:pPr>
              <w:tabs>
                <w:tab w:val="decimal" w:pos="566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26,640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6C676D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2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8C8B615" w14:textId="77777777" w:rsidR="0095163C" w:rsidRPr="007A5235" w:rsidRDefault="0095163C" w:rsidP="00AB10DC">
            <w:pPr>
              <w:tabs>
                <w:tab w:val="decimal" w:pos="573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3,390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FE3CA3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2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2692078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39,136</w:t>
            </w:r>
          </w:p>
        </w:tc>
      </w:tr>
      <w:tr w:rsidR="0095163C" w:rsidRPr="007A5235" w14:paraId="0D1D1C79" w14:textId="77777777" w:rsidTr="00AB10DC">
        <w:tc>
          <w:tcPr>
            <w:tcW w:w="2340" w:type="dxa"/>
            <w:shd w:val="clear" w:color="auto" w:fill="auto"/>
            <w:vAlign w:val="bottom"/>
          </w:tcPr>
          <w:p w14:paraId="7619A308" w14:textId="77777777" w:rsidR="0095163C" w:rsidRPr="007A5235" w:rsidRDefault="0095163C" w:rsidP="00AB10DC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</w:tcPr>
          <w:p w14:paraId="509072F3" w14:textId="77777777" w:rsidR="0095163C" w:rsidRPr="007A5235" w:rsidRDefault="0095163C" w:rsidP="00AB10DC">
            <w:pPr>
              <w:tabs>
                <w:tab w:val="decimal" w:pos="324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96B6A8" w14:textId="77777777" w:rsidR="0095163C" w:rsidRPr="007A5235" w:rsidRDefault="0095163C" w:rsidP="00AB10DC">
            <w:pPr>
              <w:tabs>
                <w:tab w:val="decimal" w:pos="403"/>
              </w:tabs>
              <w:suppressAutoHyphens/>
              <w:snapToGrid w:val="0"/>
              <w:spacing w:after="0" w:line="240" w:lineRule="auto"/>
              <w:ind w:right="-23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</w:tcPr>
          <w:p w14:paraId="40EA37D4" w14:textId="77777777" w:rsidR="0095163C" w:rsidRPr="007A5235" w:rsidRDefault="0095163C" w:rsidP="00AB10DC">
            <w:pPr>
              <w:tabs>
                <w:tab w:val="decimal" w:pos="391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6C8FF6" w14:textId="77777777" w:rsidR="0095163C" w:rsidRPr="007A5235" w:rsidRDefault="0095163C" w:rsidP="00AB10DC">
            <w:pPr>
              <w:tabs>
                <w:tab w:val="decimal" w:pos="403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14:paraId="03DBC94E" w14:textId="77777777" w:rsidR="0095163C" w:rsidRPr="007A5235" w:rsidRDefault="0095163C" w:rsidP="00AB10DC">
            <w:pPr>
              <w:tabs>
                <w:tab w:val="decimal" w:pos="368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1C66F68" w14:textId="77777777" w:rsidR="0095163C" w:rsidRPr="007A5235" w:rsidRDefault="0095163C" w:rsidP="00AB10DC">
            <w:pPr>
              <w:tabs>
                <w:tab w:val="decimal" w:pos="403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54ACB9DA" w14:textId="77777777" w:rsidR="0095163C" w:rsidRPr="007A5235" w:rsidRDefault="0095163C" w:rsidP="00AB10DC">
            <w:pPr>
              <w:tabs>
                <w:tab w:val="decimal" w:pos="333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62CE92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69B5982" w14:textId="77777777" w:rsidR="0095163C" w:rsidRPr="007A5235" w:rsidRDefault="0095163C" w:rsidP="00AB10DC">
            <w:pPr>
              <w:tabs>
                <w:tab w:val="decimal" w:pos="571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(27,779)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C598FB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78AC8CC" w14:textId="77777777" w:rsidR="0095163C" w:rsidRPr="007A5235" w:rsidRDefault="0095163C" w:rsidP="00AB10DC">
            <w:pPr>
              <w:tabs>
                <w:tab w:val="decimal" w:pos="375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461E5D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707B0F9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(27,779)</w:t>
            </w:r>
          </w:p>
        </w:tc>
      </w:tr>
      <w:tr w:rsidR="0095163C" w:rsidRPr="007A5235" w14:paraId="0DB5DFA4" w14:textId="77777777" w:rsidTr="00AB10DC">
        <w:tc>
          <w:tcPr>
            <w:tcW w:w="2340" w:type="dxa"/>
            <w:shd w:val="clear" w:color="auto" w:fill="auto"/>
            <w:vAlign w:val="bottom"/>
          </w:tcPr>
          <w:p w14:paraId="30DA0388" w14:textId="77777777" w:rsidR="0095163C" w:rsidRPr="007A5235" w:rsidRDefault="0095163C" w:rsidP="00AB10DC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36C64D60" w14:textId="77777777" w:rsidR="0095163C" w:rsidRPr="007A5235" w:rsidRDefault="0095163C" w:rsidP="00AB10DC">
            <w:pPr>
              <w:tabs>
                <w:tab w:val="decimal" w:pos="550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9334F6" w14:textId="77777777" w:rsidR="0095163C" w:rsidRPr="007A5235" w:rsidRDefault="0095163C" w:rsidP="00AB10DC">
            <w:pPr>
              <w:tabs>
                <w:tab w:val="decimal" w:pos="403"/>
              </w:tabs>
              <w:suppressAutoHyphens/>
              <w:snapToGrid w:val="0"/>
              <w:spacing w:after="0" w:line="240" w:lineRule="auto"/>
              <w:ind w:right="-23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5A63C072" w14:textId="77777777" w:rsidR="0095163C" w:rsidRPr="007A5235" w:rsidRDefault="0095163C" w:rsidP="00AB10DC">
            <w:pPr>
              <w:tabs>
                <w:tab w:val="decimal" w:pos="391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DAB1A7" w14:textId="77777777" w:rsidR="0095163C" w:rsidRPr="007A5235" w:rsidRDefault="0095163C" w:rsidP="00AB10DC">
            <w:pPr>
              <w:tabs>
                <w:tab w:val="decimal" w:pos="403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3DE1E26" w14:textId="77777777" w:rsidR="0095163C" w:rsidRPr="007A5235" w:rsidRDefault="0095163C" w:rsidP="00AB10DC">
            <w:pPr>
              <w:tabs>
                <w:tab w:val="decimal" w:pos="368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B376069" w14:textId="77777777" w:rsidR="0095163C" w:rsidRPr="007A5235" w:rsidRDefault="0095163C" w:rsidP="00AB10DC">
            <w:pPr>
              <w:tabs>
                <w:tab w:val="decimal" w:pos="403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14:paraId="567A765B" w14:textId="77777777" w:rsidR="0095163C" w:rsidRPr="007A5235" w:rsidRDefault="0095163C" w:rsidP="00AB10DC">
            <w:pPr>
              <w:tabs>
                <w:tab w:val="decimal" w:pos="333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1B7593" w14:textId="77777777" w:rsidR="0095163C" w:rsidRPr="007A5235" w:rsidRDefault="0095163C" w:rsidP="00AB10DC">
            <w:pPr>
              <w:tabs>
                <w:tab w:val="decimal" w:pos="403"/>
                <w:tab w:val="decimal" w:pos="531"/>
              </w:tabs>
              <w:suppressAutoHyphens/>
              <w:snapToGrid w:val="0"/>
              <w:spacing w:after="0" w:line="240" w:lineRule="auto"/>
              <w:ind w:left="-108" w:right="-23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7A4D30" w14:textId="77777777" w:rsidR="0095163C" w:rsidRPr="007A5235" w:rsidRDefault="0095163C" w:rsidP="00AB10DC">
            <w:pPr>
              <w:tabs>
                <w:tab w:val="decimal" w:pos="309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EFFA89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6B3A46" w14:textId="77777777" w:rsidR="0095163C" w:rsidRPr="007A5235" w:rsidRDefault="0095163C" w:rsidP="00AB10DC">
            <w:pPr>
              <w:tabs>
                <w:tab w:val="decimal" w:pos="555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A78DD5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F90EB4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388</w:t>
            </w:r>
          </w:p>
        </w:tc>
      </w:tr>
      <w:tr w:rsidR="0095163C" w:rsidRPr="007A5235" w14:paraId="075E9C2A" w14:textId="77777777" w:rsidTr="00AB10DC">
        <w:tc>
          <w:tcPr>
            <w:tcW w:w="2340" w:type="dxa"/>
            <w:shd w:val="clear" w:color="auto" w:fill="auto"/>
            <w:vAlign w:val="bottom"/>
          </w:tcPr>
          <w:p w14:paraId="15515EA9" w14:textId="77777777" w:rsidR="0095163C" w:rsidRPr="007A5235" w:rsidRDefault="0095163C" w:rsidP="00AB10DC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DA94931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20,403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69C7CD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F22C5A1" w14:textId="77777777" w:rsidR="0095163C" w:rsidRPr="007A5235" w:rsidRDefault="0095163C" w:rsidP="00AB10DC">
            <w:pPr>
              <w:tabs>
                <w:tab w:val="decimal" w:pos="590"/>
              </w:tabs>
              <w:suppressAutoHyphens/>
              <w:spacing w:after="0" w:line="240" w:lineRule="auto"/>
              <w:ind w:left="-11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4,040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04C099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55DAB62" w14:textId="77777777" w:rsidR="0095163C" w:rsidRPr="007A5235" w:rsidRDefault="0095163C" w:rsidP="00AB10DC">
            <w:pPr>
              <w:tabs>
                <w:tab w:val="decimal" w:pos="-108"/>
              </w:tabs>
              <w:suppressAutoHyphens/>
              <w:spacing w:after="0" w:line="240" w:lineRule="auto"/>
              <w:ind w:left="-11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19,618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584CDE8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2DC0822" w14:textId="77777777" w:rsidR="0095163C" w:rsidRPr="007A5235" w:rsidRDefault="0095163C" w:rsidP="00AB10DC">
            <w:pPr>
              <w:tabs>
                <w:tab w:val="decimal" w:pos="-108"/>
              </w:tabs>
              <w:suppressAutoHyphens/>
              <w:spacing w:after="0" w:line="240" w:lineRule="auto"/>
              <w:ind w:left="-11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6,353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30EBCC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5D2DD3B" w14:textId="77777777" w:rsidR="0095163C" w:rsidRPr="007A5235" w:rsidRDefault="0095163C" w:rsidP="00AB10DC">
            <w:pPr>
              <w:tabs>
                <w:tab w:val="decimal" w:pos="570"/>
              </w:tabs>
              <w:suppressAutoHyphens/>
              <w:spacing w:after="0" w:line="240" w:lineRule="auto"/>
              <w:ind w:left="-108"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16,763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7DFE77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D9819DB" w14:textId="77777777" w:rsidR="0095163C" w:rsidRPr="007A5235" w:rsidRDefault="0095163C" w:rsidP="00AB10DC">
            <w:pPr>
              <w:tabs>
                <w:tab w:val="decimal" w:pos="573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43,973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24E5DC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5931A23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111,150</w:t>
            </w:r>
          </w:p>
        </w:tc>
      </w:tr>
    </w:tbl>
    <w:p w14:paraId="76DC1FB4" w14:textId="75B940B6" w:rsidR="0095163C" w:rsidRDefault="0095163C" w:rsidP="0044207E">
      <w:pPr>
        <w:rPr>
          <w:lang w:eastAsia="zh-CN"/>
        </w:rPr>
      </w:pPr>
    </w:p>
    <w:tbl>
      <w:tblPr>
        <w:tblW w:w="92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46"/>
        <w:gridCol w:w="778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95163C" w:rsidRPr="007A5235" w14:paraId="501162D3" w14:textId="77777777" w:rsidTr="00AB10DC">
        <w:tc>
          <w:tcPr>
            <w:tcW w:w="2340" w:type="dxa"/>
            <w:shd w:val="clear" w:color="auto" w:fill="auto"/>
            <w:vAlign w:val="bottom"/>
          </w:tcPr>
          <w:p w14:paraId="63723117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 w:type="page"/>
            </w: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14:paraId="2ED22CE7" w14:textId="77777777" w:rsidR="0095163C" w:rsidRPr="007A5235" w:rsidRDefault="0095163C" w:rsidP="00AB10DC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งบการเงินเฉพาะ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th-TH" w:eastAsia="zh-CN"/>
              </w:rPr>
              <w:t>ธนาคาร</w:t>
            </w:r>
          </w:p>
        </w:tc>
      </w:tr>
      <w:tr w:rsidR="0095163C" w:rsidRPr="007A5235" w14:paraId="207B4091" w14:textId="77777777" w:rsidTr="00AB10DC">
        <w:tc>
          <w:tcPr>
            <w:tcW w:w="2340" w:type="dxa"/>
            <w:shd w:val="clear" w:color="auto" w:fill="auto"/>
            <w:vAlign w:val="bottom"/>
          </w:tcPr>
          <w:p w14:paraId="46090860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14:paraId="63932EE7" w14:textId="48D1C684" w:rsidR="0095163C" w:rsidRPr="007A5235" w:rsidRDefault="0095163C" w:rsidP="00AB10DC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95163C" w:rsidRPr="007A5235" w14:paraId="1C843919" w14:textId="77777777" w:rsidTr="00AB10DC">
        <w:tc>
          <w:tcPr>
            <w:tcW w:w="2340" w:type="dxa"/>
            <w:shd w:val="clear" w:color="auto" w:fill="auto"/>
            <w:vAlign w:val="bottom"/>
          </w:tcPr>
          <w:p w14:paraId="3368BCB0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41B86C0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F0D5349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D40E1B2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6" w:type="dxa"/>
            <w:shd w:val="clear" w:color="auto" w:fill="auto"/>
          </w:tcPr>
          <w:p w14:paraId="3D1F6320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782A8708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128B37E5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1EBF495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412A7EF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AC15151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5598AF0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733CBFE" w14:textId="77777777" w:rsidR="0095163C" w:rsidRPr="007A5235" w:rsidRDefault="0095163C" w:rsidP="00AB10DC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14:paraId="09258899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7FF60755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95163C" w:rsidRPr="007A5235" w14:paraId="634412E6" w14:textId="77777777" w:rsidTr="00AB10DC">
        <w:tc>
          <w:tcPr>
            <w:tcW w:w="2340" w:type="dxa"/>
            <w:shd w:val="clear" w:color="auto" w:fill="auto"/>
            <w:vAlign w:val="bottom"/>
          </w:tcPr>
          <w:p w14:paraId="178F393E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C93CC19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D09CD58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C17A951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6" w:type="dxa"/>
            <w:shd w:val="clear" w:color="auto" w:fill="auto"/>
          </w:tcPr>
          <w:p w14:paraId="32C78E79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CB19026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2F3D3A1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F0A8873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221901F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CA2E821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0AFFEEC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AD381C6" w14:textId="77777777" w:rsidR="0095163C" w:rsidRPr="007A5235" w:rsidRDefault="0095163C" w:rsidP="00AB10DC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14:paraId="6F263AD4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28ABD62C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95163C" w:rsidRPr="007A5235" w14:paraId="6E2C21E0" w14:textId="77777777" w:rsidTr="00AB10DC">
        <w:tc>
          <w:tcPr>
            <w:tcW w:w="2340" w:type="dxa"/>
            <w:shd w:val="clear" w:color="auto" w:fill="auto"/>
            <w:vAlign w:val="bottom"/>
          </w:tcPr>
          <w:p w14:paraId="4595F53E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4EE36BF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1B71474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7988287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6" w:type="dxa"/>
            <w:shd w:val="clear" w:color="auto" w:fill="auto"/>
          </w:tcPr>
          <w:p w14:paraId="40D44D75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BAC683B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10277A66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58F6229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8B5A731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BDBFD02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1861974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08B6E5A" w14:textId="77777777" w:rsidR="0095163C" w:rsidRPr="007A5235" w:rsidRDefault="0095163C" w:rsidP="00AB10DC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14:paraId="40154C3C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0C1A75F6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95163C" w:rsidRPr="007A5235" w14:paraId="7F7C464E" w14:textId="77777777" w:rsidTr="00AB10DC">
        <w:tc>
          <w:tcPr>
            <w:tcW w:w="2340" w:type="dxa"/>
            <w:shd w:val="clear" w:color="auto" w:fill="auto"/>
            <w:vAlign w:val="bottom"/>
          </w:tcPr>
          <w:p w14:paraId="2E1C8177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69F8C13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1CD6037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EF0D102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กล่าวถึง</w:t>
            </w:r>
          </w:p>
        </w:tc>
        <w:tc>
          <w:tcPr>
            <w:tcW w:w="246" w:type="dxa"/>
            <w:shd w:val="clear" w:color="auto" w:fill="auto"/>
          </w:tcPr>
          <w:p w14:paraId="378F07F4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530FE66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14:paraId="439C51F7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F01526F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0C46722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9B55207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5C18A5BE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89B43A3" w14:textId="77777777" w:rsidR="0095163C" w:rsidRPr="007A5235" w:rsidRDefault="0095163C" w:rsidP="00AB10DC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14:paraId="377EA759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10E6C0B9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95163C" w:rsidRPr="007A5235" w14:paraId="5A1E678D" w14:textId="77777777" w:rsidTr="00AB10DC">
        <w:tc>
          <w:tcPr>
            <w:tcW w:w="2340" w:type="dxa"/>
            <w:shd w:val="clear" w:color="auto" w:fill="auto"/>
            <w:vAlign w:val="bottom"/>
          </w:tcPr>
          <w:p w14:paraId="5DA21B04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EF34BE2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14:paraId="46B2F85D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AEEEAC4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เป็นพิเศษ</w:t>
            </w:r>
          </w:p>
        </w:tc>
        <w:tc>
          <w:tcPr>
            <w:tcW w:w="246" w:type="dxa"/>
            <w:shd w:val="clear" w:color="auto" w:fill="auto"/>
          </w:tcPr>
          <w:p w14:paraId="1AB13906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1BE54A2A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14:paraId="465ADC76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6C88558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75B038B6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47CA3B8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14:paraId="3CA1783A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98E0D42" w14:textId="77777777" w:rsidR="0095163C" w:rsidRPr="007A5235" w:rsidRDefault="0095163C" w:rsidP="00AB10DC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14:paraId="799F5BB0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718D7069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95163C" w:rsidRPr="007A5235" w14:paraId="71F83E40" w14:textId="77777777" w:rsidTr="00AB10DC">
        <w:tc>
          <w:tcPr>
            <w:tcW w:w="2340" w:type="dxa"/>
            <w:shd w:val="clear" w:color="auto" w:fill="auto"/>
            <w:vAlign w:val="bottom"/>
          </w:tcPr>
          <w:p w14:paraId="5B776C5B" w14:textId="77777777" w:rsidR="0095163C" w:rsidRPr="007A5235" w:rsidRDefault="0095163C" w:rsidP="00AB10DC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14:paraId="0F84BAA0" w14:textId="77777777" w:rsidR="0095163C" w:rsidRPr="007A5235" w:rsidRDefault="0095163C" w:rsidP="00AB10DC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95163C" w:rsidRPr="007A5235" w14:paraId="263BE600" w14:textId="77777777" w:rsidTr="00AB10DC">
        <w:trPr>
          <w:trHeight w:val="317"/>
        </w:trPr>
        <w:tc>
          <w:tcPr>
            <w:tcW w:w="2340" w:type="dxa"/>
            <w:shd w:val="clear" w:color="auto" w:fill="auto"/>
            <w:vAlign w:val="center"/>
          </w:tcPr>
          <w:p w14:paraId="5B790AF2" w14:textId="20CE2B5D" w:rsidR="0095163C" w:rsidRPr="007A5235" w:rsidRDefault="0095163C" w:rsidP="00AB10DC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มกราคม</w:t>
            </w:r>
            <w:r w:rsidRPr="00666B0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666B0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</w:t>
            </w:r>
            <w:r w:rsidR="00666B00" w:rsidRPr="00666B0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4DA5BCC1" w14:textId="77777777" w:rsidR="0095163C" w:rsidRPr="007A5235" w:rsidRDefault="0095163C" w:rsidP="00AB10DC">
            <w:pPr>
              <w:tabs>
                <w:tab w:val="decimal" w:pos="558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20,632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A4725F5" w14:textId="77777777" w:rsidR="0095163C" w:rsidRPr="007A5235" w:rsidRDefault="0095163C" w:rsidP="00AB10DC">
            <w:pPr>
              <w:tabs>
                <w:tab w:val="decimal" w:pos="-108"/>
                <w:tab w:val="decimal" w:pos="403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6880CC8" w14:textId="77777777" w:rsidR="0095163C" w:rsidRPr="007A5235" w:rsidRDefault="0095163C" w:rsidP="00AB10DC">
            <w:pPr>
              <w:tabs>
                <w:tab w:val="decimal" w:pos="560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3,500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C5F3A42" w14:textId="77777777" w:rsidR="0095163C" w:rsidRPr="007A5235" w:rsidRDefault="0095163C" w:rsidP="00AB10DC">
            <w:pPr>
              <w:tabs>
                <w:tab w:val="decimal" w:pos="-108"/>
                <w:tab w:val="decimal" w:pos="403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1C4ADB82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12,831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ED3C27F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CD96BCA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4,318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C08DC5A" w14:textId="77777777" w:rsidR="0095163C" w:rsidRPr="007A5235" w:rsidRDefault="0095163C" w:rsidP="00AB10DC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AFA5CD5" w14:textId="77777777" w:rsidR="0095163C" w:rsidRPr="007A5235" w:rsidRDefault="0095163C" w:rsidP="00AB10DC">
            <w:pPr>
              <w:tabs>
                <w:tab w:val="decimal" w:pos="576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17,182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1C8460C" w14:textId="77777777" w:rsidR="0095163C" w:rsidRPr="007A5235" w:rsidRDefault="0095163C" w:rsidP="00AB10DC">
            <w:pPr>
              <w:tabs>
                <w:tab w:val="decimal" w:pos="573"/>
              </w:tabs>
              <w:suppressAutoHyphens/>
              <w:spacing w:after="0" w:line="240" w:lineRule="auto"/>
              <w:ind w:left="-108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B341F11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40,184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9988772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pacing w:after="0" w:line="240" w:lineRule="auto"/>
              <w:ind w:left="-113" w:right="-104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B910A11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98,647</w:t>
            </w:r>
          </w:p>
        </w:tc>
      </w:tr>
      <w:tr w:rsidR="0095163C" w:rsidRPr="007A5235" w14:paraId="358378EC" w14:textId="77777777" w:rsidTr="00AB10DC">
        <w:tc>
          <w:tcPr>
            <w:tcW w:w="2340" w:type="dxa"/>
            <w:shd w:val="clear" w:color="auto" w:fill="auto"/>
            <w:vAlign w:val="bottom"/>
          </w:tcPr>
          <w:p w14:paraId="62F34DD6" w14:textId="77777777" w:rsidR="0095163C" w:rsidRPr="007A5235" w:rsidRDefault="0095163C" w:rsidP="00AB10DC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2AFE01A8" w14:textId="77777777" w:rsidR="0095163C" w:rsidRPr="007A5235" w:rsidRDefault="0095163C" w:rsidP="00AB10DC">
            <w:pPr>
              <w:tabs>
                <w:tab w:val="decimal" w:pos="558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(257)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D92479F" w14:textId="77777777" w:rsidR="0095163C" w:rsidRPr="007A5235" w:rsidRDefault="0095163C" w:rsidP="00AB10DC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FD28471" w14:textId="77777777" w:rsidR="0095163C" w:rsidRPr="007A5235" w:rsidRDefault="0095163C" w:rsidP="00AB10DC">
            <w:pPr>
              <w:tabs>
                <w:tab w:val="decimal" w:pos="560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A2FA942" w14:textId="77777777" w:rsidR="0095163C" w:rsidRPr="007A5235" w:rsidRDefault="0095163C" w:rsidP="00AB10DC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417D2A62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6,787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9CFD088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47FF6EE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2,035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C30D650" w14:textId="77777777" w:rsidR="0095163C" w:rsidRPr="007A5235" w:rsidRDefault="0095163C" w:rsidP="00AB10DC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89A8A56" w14:textId="77777777" w:rsidR="0095163C" w:rsidRPr="007A5235" w:rsidRDefault="0095163C" w:rsidP="00AB10DC">
            <w:pPr>
              <w:tabs>
                <w:tab w:val="decimal" w:pos="576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26,669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BB9E5D4" w14:textId="77777777" w:rsidR="0095163C" w:rsidRPr="007A5235" w:rsidRDefault="0095163C" w:rsidP="00AB10DC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5B2AEA9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3,395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2E36F85" w14:textId="77777777" w:rsidR="0095163C" w:rsidRPr="007A5235" w:rsidRDefault="0095163C" w:rsidP="00AB10DC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104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A3A3155" w14:textId="77777777" w:rsidR="0095163C" w:rsidRPr="007A5235" w:rsidRDefault="0095163C" w:rsidP="00AB10DC">
            <w:pPr>
              <w:tabs>
                <w:tab w:val="decimal" w:pos="558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39,162</w:t>
            </w:r>
          </w:p>
        </w:tc>
      </w:tr>
      <w:tr w:rsidR="0095163C" w:rsidRPr="007A5235" w14:paraId="04296C09" w14:textId="77777777" w:rsidTr="00AB10DC">
        <w:tc>
          <w:tcPr>
            <w:tcW w:w="2340" w:type="dxa"/>
            <w:shd w:val="clear" w:color="auto" w:fill="auto"/>
            <w:vAlign w:val="bottom"/>
          </w:tcPr>
          <w:p w14:paraId="0FC2D6EB" w14:textId="77777777" w:rsidR="0095163C" w:rsidRPr="007A5235" w:rsidRDefault="0095163C" w:rsidP="00AB10DC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40BBBF67" w14:textId="77777777" w:rsidR="0095163C" w:rsidRPr="007A5235" w:rsidRDefault="0095163C" w:rsidP="00AB10DC">
            <w:pPr>
              <w:tabs>
                <w:tab w:val="decimal" w:pos="403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DAA9793" w14:textId="77777777" w:rsidR="0095163C" w:rsidRPr="007A5235" w:rsidRDefault="0095163C" w:rsidP="00AB10DC">
            <w:pPr>
              <w:tabs>
                <w:tab w:val="decimal" w:pos="403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485D558" w14:textId="77777777" w:rsidR="0095163C" w:rsidRPr="007A5235" w:rsidRDefault="0095163C" w:rsidP="00AB10DC">
            <w:pPr>
              <w:tabs>
                <w:tab w:val="decimal" w:pos="410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D565D05" w14:textId="77777777" w:rsidR="0095163C" w:rsidRPr="007A5235" w:rsidRDefault="0095163C" w:rsidP="00AB10DC">
            <w:pPr>
              <w:tabs>
                <w:tab w:val="decimal" w:pos="39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253B70AB" w14:textId="77777777" w:rsidR="0095163C" w:rsidRPr="007A5235" w:rsidRDefault="0095163C" w:rsidP="00AB10DC">
            <w:pPr>
              <w:tabs>
                <w:tab w:val="decimal" w:pos="379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45E20AB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A182413" w14:textId="77777777" w:rsidR="0095163C" w:rsidRPr="007A5235" w:rsidRDefault="0095163C" w:rsidP="00AB10DC">
            <w:pPr>
              <w:tabs>
                <w:tab w:val="decimal" w:pos="43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B2CD2BA" w14:textId="77777777" w:rsidR="0095163C" w:rsidRPr="007A5235" w:rsidRDefault="0095163C" w:rsidP="00AB10DC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2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19D2401" w14:textId="77777777" w:rsidR="0095163C" w:rsidRPr="007A5235" w:rsidRDefault="0095163C" w:rsidP="00AB10DC">
            <w:pPr>
              <w:tabs>
                <w:tab w:val="decimal" w:pos="576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(27,694)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7B0CB5" w14:textId="77777777" w:rsidR="0095163C" w:rsidRPr="007A5235" w:rsidRDefault="0095163C" w:rsidP="00AB10DC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FA36D7F" w14:textId="77777777" w:rsidR="0095163C" w:rsidRPr="007A5235" w:rsidRDefault="0095163C" w:rsidP="00AB10DC">
            <w:pPr>
              <w:tabs>
                <w:tab w:val="decimal" w:pos="390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BAC70C9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16FAC15" w14:textId="77777777" w:rsidR="0095163C" w:rsidRPr="007A5235" w:rsidRDefault="0095163C" w:rsidP="00AB10DC">
            <w:pPr>
              <w:tabs>
                <w:tab w:val="decimal" w:pos="558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(27,694)</w:t>
            </w:r>
          </w:p>
        </w:tc>
      </w:tr>
      <w:tr w:rsidR="0095163C" w:rsidRPr="007A5235" w14:paraId="306981E7" w14:textId="77777777" w:rsidTr="00AB10DC">
        <w:tc>
          <w:tcPr>
            <w:tcW w:w="2340" w:type="dxa"/>
            <w:shd w:val="clear" w:color="auto" w:fill="auto"/>
            <w:vAlign w:val="bottom"/>
          </w:tcPr>
          <w:p w14:paraId="442256E8" w14:textId="77777777" w:rsidR="0095163C" w:rsidRPr="007A5235" w:rsidRDefault="0095163C" w:rsidP="00AB10DC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6CE09D" w14:textId="77777777" w:rsidR="0095163C" w:rsidRPr="007A5235" w:rsidRDefault="0095163C" w:rsidP="00AB10DC">
            <w:pPr>
              <w:tabs>
                <w:tab w:val="decimal" w:pos="403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FF1DB2D" w14:textId="77777777" w:rsidR="0095163C" w:rsidRPr="007A5235" w:rsidRDefault="0095163C" w:rsidP="00AB10DC">
            <w:pPr>
              <w:tabs>
                <w:tab w:val="decimal" w:pos="403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C7215CE" w14:textId="77777777" w:rsidR="0095163C" w:rsidRPr="007A5235" w:rsidRDefault="0095163C" w:rsidP="00AB10DC">
            <w:pPr>
              <w:tabs>
                <w:tab w:val="decimal" w:pos="410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4FBB4C1D" w14:textId="77777777" w:rsidR="0095163C" w:rsidRPr="007A5235" w:rsidRDefault="0095163C" w:rsidP="00AB10DC">
            <w:pPr>
              <w:tabs>
                <w:tab w:val="decimal" w:pos="39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F63CAED" w14:textId="77777777" w:rsidR="0095163C" w:rsidRPr="007A5235" w:rsidRDefault="0095163C" w:rsidP="00AB10DC">
            <w:pPr>
              <w:tabs>
                <w:tab w:val="decimal" w:pos="379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26CD080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876F47" w14:textId="77777777" w:rsidR="0095163C" w:rsidRPr="007A5235" w:rsidRDefault="0095163C" w:rsidP="00AB10DC">
            <w:pPr>
              <w:tabs>
                <w:tab w:val="decimal" w:pos="43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DC4DA26" w14:textId="77777777" w:rsidR="0095163C" w:rsidRPr="007A5235" w:rsidRDefault="0095163C" w:rsidP="00AB10DC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2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F1B83F" w14:textId="77777777" w:rsidR="0095163C" w:rsidRPr="007A5235" w:rsidRDefault="0095163C" w:rsidP="00AB10DC">
            <w:pPr>
              <w:tabs>
                <w:tab w:val="decimal" w:pos="403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B363DED" w14:textId="77777777" w:rsidR="0095163C" w:rsidRPr="007A5235" w:rsidRDefault="0095163C" w:rsidP="00AB10DC">
            <w:pPr>
              <w:tabs>
                <w:tab w:val="decimal" w:pos="573"/>
              </w:tabs>
              <w:suppressAutoHyphens/>
              <w:snapToGrid w:val="0"/>
              <w:spacing w:after="0"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AF27C73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39D08F8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pacing w:after="0" w:line="240" w:lineRule="auto"/>
              <w:ind w:left="-108" w:right="-104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A6DC69F" w14:textId="77777777" w:rsidR="0095163C" w:rsidRPr="007A5235" w:rsidRDefault="0095163C" w:rsidP="00AB10DC">
            <w:pPr>
              <w:tabs>
                <w:tab w:val="decimal" w:pos="558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390</w:t>
            </w:r>
          </w:p>
        </w:tc>
      </w:tr>
      <w:tr w:rsidR="0095163C" w:rsidRPr="007A5235" w14:paraId="6BB38647" w14:textId="77777777" w:rsidTr="00AB10DC">
        <w:tc>
          <w:tcPr>
            <w:tcW w:w="2340" w:type="dxa"/>
            <w:shd w:val="clear" w:color="auto" w:fill="auto"/>
            <w:vAlign w:val="bottom"/>
          </w:tcPr>
          <w:p w14:paraId="5AA940FA" w14:textId="318470E7" w:rsidR="0095163C" w:rsidRPr="007A5235" w:rsidRDefault="0095163C" w:rsidP="00AB10DC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ธันวาคม</w:t>
            </w:r>
            <w:r w:rsidRPr="00666B0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666B0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256</w:t>
            </w:r>
            <w:r w:rsidR="00666B00" w:rsidRPr="00666B0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A2E8A4B" w14:textId="77777777" w:rsidR="0095163C" w:rsidRPr="007A5235" w:rsidRDefault="0095163C" w:rsidP="00AB10DC">
            <w:pPr>
              <w:tabs>
                <w:tab w:val="decimal" w:pos="558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20,375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67C200F" w14:textId="77777777" w:rsidR="0095163C" w:rsidRPr="007A5235" w:rsidRDefault="0095163C" w:rsidP="00AB10DC">
            <w:pPr>
              <w:tabs>
                <w:tab w:val="decimal" w:pos="-108"/>
                <w:tab w:val="decimal" w:pos="403"/>
                <w:tab w:val="decimal" w:pos="558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2E6BDDB" w14:textId="77777777" w:rsidR="0095163C" w:rsidRPr="007A5235" w:rsidRDefault="0095163C" w:rsidP="00AB10DC">
            <w:pPr>
              <w:tabs>
                <w:tab w:val="decimal" w:pos="560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4,033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190E75AB" w14:textId="77777777" w:rsidR="0095163C" w:rsidRPr="007A5235" w:rsidRDefault="0095163C" w:rsidP="00AB10DC">
            <w:pPr>
              <w:tabs>
                <w:tab w:val="decimal" w:pos="-108"/>
                <w:tab w:val="decimal" w:pos="403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AC4E561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19,618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EA0A649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4181584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6,353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AFE1802" w14:textId="77777777" w:rsidR="0095163C" w:rsidRPr="007A5235" w:rsidRDefault="0095163C" w:rsidP="00AB10DC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0EBE143" w14:textId="77777777" w:rsidR="0095163C" w:rsidRPr="007A5235" w:rsidRDefault="0095163C" w:rsidP="00AB10DC">
            <w:pPr>
              <w:tabs>
                <w:tab w:val="decimal" w:pos="576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16,157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42DADB2" w14:textId="77777777" w:rsidR="0095163C" w:rsidRPr="007A5235" w:rsidRDefault="0095163C" w:rsidP="00AB10DC">
            <w:pPr>
              <w:tabs>
                <w:tab w:val="decimal" w:pos="573"/>
              </w:tabs>
              <w:suppressAutoHyphens/>
              <w:spacing w:after="0" w:line="240" w:lineRule="auto"/>
              <w:ind w:left="-108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76D3DF0" w14:textId="77777777" w:rsidR="0095163C" w:rsidRPr="007A5235" w:rsidRDefault="0095163C" w:rsidP="00AB10DC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43,969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4EDE37A" w14:textId="77777777" w:rsidR="0095163C" w:rsidRPr="007A5235" w:rsidRDefault="0095163C" w:rsidP="00AB10DC">
            <w:pPr>
              <w:tabs>
                <w:tab w:val="decimal" w:pos="531"/>
              </w:tabs>
              <w:suppressAutoHyphens/>
              <w:spacing w:after="0" w:line="240" w:lineRule="auto"/>
              <w:ind w:left="-108" w:right="-10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53C7725" w14:textId="77777777" w:rsidR="0095163C" w:rsidRPr="007A5235" w:rsidRDefault="0095163C" w:rsidP="00AB10DC">
            <w:pPr>
              <w:tabs>
                <w:tab w:val="decimal" w:pos="558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110,505</w:t>
            </w:r>
          </w:p>
        </w:tc>
      </w:tr>
    </w:tbl>
    <w:p w14:paraId="73D42370" w14:textId="4096E6F5" w:rsidR="003B2B8D" w:rsidRDefault="003B2B8D" w:rsidP="00284D10">
      <w:pPr>
        <w:spacing w:after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</w:p>
    <w:p w14:paraId="78271074" w14:textId="77777777" w:rsidR="003B2B8D" w:rsidRDefault="003B2B8D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0EC962A1" w14:textId="3951BD15" w:rsidR="004D566E" w:rsidRPr="007A5235" w:rsidRDefault="00D82B07" w:rsidP="003360A8">
      <w:pPr>
        <w:numPr>
          <w:ilvl w:val="0"/>
          <w:numId w:val="16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เงินให้สินเชื่อแก่ลูกหนี้ที่มีการเปลี่ยนแปลงเงื่อนไขใหม่ และการปรับโครงสร้างหน</w:t>
      </w:r>
      <w:r w:rsidR="00C0447A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ี้ที่</w:t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มีปัญหา</w:t>
      </w:r>
    </w:p>
    <w:p w14:paraId="4EE637D9" w14:textId="77777777" w:rsidR="00D82B07" w:rsidRPr="0044207E" w:rsidRDefault="00D82B07" w:rsidP="0044207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5ED98557" w14:textId="7CBDA36C" w:rsidR="004D566E" w:rsidRDefault="004D566E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bookmarkStart w:id="15" w:name="OLE_LINK2"/>
      <w:bookmarkStart w:id="16" w:name="OLE_LINK3"/>
      <w:bookmarkEnd w:id="15"/>
      <w:bookmarkEnd w:id="16"/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การแพร่ระบาดของโรคติดเชื้อไวรัสโคโรนา (โควิด-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19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)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ที่เกิดขึ้นครั้งแรกในสาธารณรัฐประชาชนจีนและได้แพร่ระบาดใหญ่ส่งผลกระทบไปยังประเทศต่าง ๆ ทั่วโลก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ประเทศไทยกำลังเผชิญกับสถานการณ์ที่ท้าทายจากการระบาดใหญ่ดังกล่าวเช่นกัน นอกจากเหตุการณ์นี้จะเป็นวิกฤตการณ์ทางด้านสาธารณสุขแล้ว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การแพร่ระบาดนี้ยังส่งผลกระทบต่อระบบเศรษฐกิจอย่างมีนัยสำคัญเช่นกัน โดยธนาคารได้ออกมาตรการช่วยเหลือลูกหนี้ที่ได้รับผลกระทบจากการแพร่ระบาดของโรคโควิด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-19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และผลกระทบทางเศรษฐกิจอื่น ๆ โดยการขยายระยะเวลาการชำระหนี้และมาตรการอื่น ๆ ทั้งนี้มาตรการช่วยเหลือของธนาคารและแนวปฏิบัติทางการบัญชีของธนาคารแห่งประเทศไทยได้เปิดเผยไว้ใน</w:t>
      </w:r>
      <w:r w:rsidR="002C125A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หมายเหตุข้อ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</w:t>
      </w:r>
      <w:r w:rsidR="00116E12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.1</w:t>
      </w:r>
    </w:p>
    <w:p w14:paraId="1233659E" w14:textId="77777777" w:rsidR="00723657" w:rsidRPr="007A5235" w:rsidRDefault="00723657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017BF17B" w14:textId="4BD59F84" w:rsidR="004D566E" w:rsidRPr="002F4851" w:rsidRDefault="004D566E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ตามหนังสือเวียนที่ ธปท.ฝนส.</w:t>
      </w:r>
      <w:r w:rsidR="00DD496C" w:rsidRPr="002F4851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 </w:t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(</w:t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23)</w:t>
      </w:r>
      <w:r w:rsidR="00DD496C" w:rsidRPr="002F4851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 </w:t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ว.</w:t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276/2563</w:t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ลงวันที่ </w:t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28</w:t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กุมภาพันธ์ </w:t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2563</w:t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ได้มีการให้คำจำกัดความใหม่ของ</w:t>
      </w:r>
      <w:r w:rsidR="00212F8D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br/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การปรับปรุงโครงสร้างหนี้ว่าเป็นการปรับปรุงโครงสร้างหนี้ที่เกิดจากความเสี่ยงด้านเครดิตของลูกหนี้ที่เพิ่มขึ้นซึ่งแบ่งเป็น</w:t>
      </w:r>
    </w:p>
    <w:p w14:paraId="4B653510" w14:textId="77777777" w:rsidR="00AF54C9" w:rsidRPr="002F4851" w:rsidRDefault="00AF54C9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0AEBB17C" w14:textId="77777777" w:rsidR="004D566E" w:rsidRPr="002F4851" w:rsidRDefault="004D566E" w:rsidP="004D566E">
      <w:pPr>
        <w:suppressAutoHyphens/>
        <w:spacing w:after="0" w:line="240" w:lineRule="auto"/>
        <w:ind w:left="720" w:right="-28" w:hanging="18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-</w:t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ab/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การปรับปรุงโครงสร้างหนี้ของลูกหนี้ที่ยังไม่ด้อยคุณภาพ (</w:t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non-NPL) </w:t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ซึ่งเป็นการปรับปรุงโครงสร้างหนี้ในลักษณะเชิงป้องกัน (</w:t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pre-emptive) </w:t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ตั้งแต่เริ่มมีสัญญาณของการมีปัญหาในการชำระหนี้ โดยลูกหนี้ยังไม่เป็นหนี้ที่ด้อยคุณภาพ แต่มีส่วนสูญเสียจากการปรับปรุงโครงสร้างหนี้</w:t>
      </w:r>
    </w:p>
    <w:p w14:paraId="0F04A590" w14:textId="77777777" w:rsidR="004D566E" w:rsidRPr="002F4851" w:rsidRDefault="004D566E" w:rsidP="004D566E">
      <w:pPr>
        <w:suppressAutoHyphens/>
        <w:spacing w:after="0" w:line="240" w:lineRule="auto"/>
        <w:ind w:left="720" w:right="-28" w:hanging="18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-</w:t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ab/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การปรับปรุงโครงสร้างหนี้ของลูกหนี้ที่ด้อยคุณภาพ (</w:t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NPL) </w:t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ถือเป็นการปรับปรุงโครงสร้างหนี้ที่มีปัญหา (</w:t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TDR) </w:t>
      </w:r>
      <w:r w:rsidRPr="002F4851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br/>
        <w:t>ไม่ว่าจะมีส่วนสูญเสียหรือไม่</w:t>
      </w:r>
    </w:p>
    <w:p w14:paraId="4050372D" w14:textId="77777777" w:rsidR="004D566E" w:rsidRPr="002F4851" w:rsidRDefault="004D566E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6061A1D5" w14:textId="77777777" w:rsidR="004D566E" w:rsidRPr="002F4851" w:rsidRDefault="004D566E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2F485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ทั้งนี้การปรับเงื่อนไขของสัญญาตามประมาณการกระแสเงินสดในอนาคตที่เปลี่ยนแปลงไป เพื่อรักษาความสัมพันธ์ที่ดีของลูกหนี้ โดยลูกหนี้ไม่มีความเสี่ยงด้านเครดิตเพิ่มขึ้น เช่น การลดอัตราดอกเบี้ยให้แก่ลูกหนี้ตามภาวะตลาด</w:t>
      </w:r>
      <w:r w:rsidRPr="002F4851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2F485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จะไม่ถือว่าเป็นการปรับปรุงโครงสร้างหนี้</w:t>
      </w:r>
    </w:p>
    <w:p w14:paraId="50ECFD7A" w14:textId="77777777" w:rsidR="00B34573" w:rsidRPr="002F4851" w:rsidRDefault="00B34573" w:rsidP="004D566E">
      <w:pPr>
        <w:suppressAutoHyphens/>
        <w:spacing w:after="0" w:line="240" w:lineRule="auto"/>
        <w:ind w:left="547" w:right="-29"/>
        <w:contextualSpacing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14A9D19D" w14:textId="77777777" w:rsidR="003B2B8D" w:rsidRDefault="003B2B8D">
      <w:pPr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br w:type="page"/>
      </w:r>
    </w:p>
    <w:p w14:paraId="1D364B96" w14:textId="77777777" w:rsidR="004F4E22" w:rsidRDefault="004F4E22" w:rsidP="004F4E22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4F4E22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lastRenderedPageBreak/>
        <w:t xml:space="preserve">ในระหว่างปีสิ้นสุดวันที่ </w:t>
      </w:r>
      <w:r w:rsidRPr="004F4E22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31 </w:t>
      </w:r>
      <w:r w:rsidRPr="004F4E22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 xml:space="preserve">ธันวาคม </w:t>
      </w:r>
      <w:r w:rsidRPr="004F4E22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2563</w:t>
      </w:r>
      <w:r w:rsidRPr="004F4E22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 xml:space="preserve"> ธนาคารและบริษัทย่อยมีเงินให้สินเชื่อแก่ลูกหนี้ที่มีการเปลี่ยนแปลงเงื่อนไขใหม่ที่ไม่ทำให้เกิดการตัดรายการและมีค่าเผื่อผลขาดทุนในจำนวนเท่ากับผลขาดทุนด้านเครดิตที่คาดว่าจะเกิดขึ้นตลอดอายุ ดังนี้</w:t>
      </w:r>
    </w:p>
    <w:p w14:paraId="3BD14E1A" w14:textId="51DB2EA1" w:rsidR="002F4851" w:rsidRDefault="002F4851"/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330"/>
        <w:gridCol w:w="1559"/>
      </w:tblGrid>
      <w:tr w:rsidR="00531287" w:rsidRPr="00212F8D" w14:paraId="6D48D04C" w14:textId="77777777" w:rsidTr="00281834">
        <w:trPr>
          <w:trHeight w:val="902"/>
        </w:trPr>
        <w:tc>
          <w:tcPr>
            <w:tcW w:w="6300" w:type="dxa"/>
          </w:tcPr>
          <w:p w14:paraId="4CBC4BEF" w14:textId="0C15CFCB" w:rsidR="00531287" w:rsidRPr="00212F8D" w:rsidRDefault="00531287" w:rsidP="00182374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30" w:type="dxa"/>
          </w:tcPr>
          <w:p w14:paraId="33369243" w14:textId="77777777" w:rsidR="00531287" w:rsidRPr="00212F8D" w:rsidRDefault="00531287" w:rsidP="00182374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59" w:type="dxa"/>
            <w:vAlign w:val="bottom"/>
          </w:tcPr>
          <w:p w14:paraId="6EB9E9BC" w14:textId="1207FB8A" w:rsidR="00531287" w:rsidRPr="00212F8D" w:rsidRDefault="00531287" w:rsidP="004C791B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212F8D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  <w:r w:rsidR="0074411A" w:rsidRPr="00212F8D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  <w:br/>
            </w:r>
            <w:r w:rsidRPr="00212F8D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และงบการเงิน</w:t>
            </w:r>
            <w:r w:rsidR="006E4D3B" w:rsidRPr="00212F8D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  <w:br/>
            </w:r>
            <w:r w:rsidRPr="00212F8D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531287" w:rsidRPr="00212F8D" w14:paraId="3FC02EDB" w14:textId="77777777" w:rsidTr="00281834">
        <w:tc>
          <w:tcPr>
            <w:tcW w:w="6300" w:type="dxa"/>
          </w:tcPr>
          <w:p w14:paraId="1694B7D9" w14:textId="77777777" w:rsidR="00531287" w:rsidRPr="00212F8D" w:rsidRDefault="00531287" w:rsidP="00182374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30" w:type="dxa"/>
          </w:tcPr>
          <w:p w14:paraId="41BA7C1B" w14:textId="77777777" w:rsidR="00531287" w:rsidRPr="00212F8D" w:rsidRDefault="00531287" w:rsidP="00182374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59" w:type="dxa"/>
            <w:hideMark/>
          </w:tcPr>
          <w:p w14:paraId="625DB39B" w14:textId="4F95D288" w:rsidR="00531287" w:rsidRPr="00212F8D" w:rsidRDefault="00531287" w:rsidP="00182374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12F8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531287" w:rsidRPr="00212F8D" w14:paraId="7107C70A" w14:textId="77777777" w:rsidTr="00281834">
        <w:tc>
          <w:tcPr>
            <w:tcW w:w="6300" w:type="dxa"/>
            <w:hideMark/>
          </w:tcPr>
          <w:p w14:paraId="4AD25077" w14:textId="3CA748B2" w:rsidR="00531287" w:rsidRPr="00212F8D" w:rsidRDefault="007F17A6" w:rsidP="00182374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212F8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เงินให้สินเชื่อที่มี</w:t>
            </w:r>
            <w:r w:rsidR="00531287" w:rsidRPr="00212F8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การเปลี่ยนแปลงเงื่อนไข</w:t>
            </w:r>
            <w:r w:rsidRPr="00212F8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ใหม่ใน</w:t>
            </w:r>
            <w:r w:rsidR="00531287" w:rsidRPr="00212F8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val="en-MY"/>
              </w:rPr>
              <w:t>ระหว่าง</w:t>
            </w:r>
            <w:r w:rsidR="00A13F0F" w:rsidRPr="00212F8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val="en-MY"/>
              </w:rPr>
              <w:t>ปี</w:t>
            </w:r>
            <w:r w:rsidR="00531287" w:rsidRPr="00212F8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val="en-MY"/>
              </w:rPr>
              <w:t>สิ้นสุดวันที่</w:t>
            </w:r>
            <w:r w:rsidR="00531287" w:rsidRPr="00212F8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th-TH"/>
              </w:rPr>
              <w:t xml:space="preserve"> </w:t>
            </w:r>
            <w:r w:rsidRPr="00212F8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th-TH"/>
              </w:rPr>
              <w:br/>
            </w:r>
            <w:r w:rsidRPr="00212F8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val="th-TH"/>
              </w:rPr>
              <w:t xml:space="preserve">    </w:t>
            </w:r>
            <w:r w:rsidR="00080604" w:rsidRPr="00212F8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3</w:t>
            </w:r>
            <w:r w:rsidR="00A13F0F" w:rsidRPr="00212F8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1</w:t>
            </w:r>
            <w:r w:rsidR="00080604" w:rsidRPr="00212F8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="00A13F0F" w:rsidRPr="00212F8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ธันวาคม</w:t>
            </w:r>
            <w:r w:rsidR="00531287" w:rsidRPr="00212F8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th-TH"/>
              </w:rPr>
              <w:t xml:space="preserve"> </w:t>
            </w:r>
            <w:r w:rsidR="00531287" w:rsidRPr="00212F8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2563</w:t>
            </w:r>
            <w:r w:rsidR="00727F26" w:rsidRPr="00212F8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</w:t>
            </w:r>
          </w:p>
        </w:tc>
        <w:tc>
          <w:tcPr>
            <w:tcW w:w="1330" w:type="dxa"/>
          </w:tcPr>
          <w:p w14:paraId="35DBD8AC" w14:textId="77777777" w:rsidR="00531287" w:rsidRPr="00212F8D" w:rsidRDefault="00531287" w:rsidP="0018237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59" w:type="dxa"/>
            <w:vAlign w:val="bottom"/>
          </w:tcPr>
          <w:p w14:paraId="4E1404C5" w14:textId="77777777" w:rsidR="00531287" w:rsidRPr="00212F8D" w:rsidRDefault="00531287" w:rsidP="0018237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31287" w:rsidRPr="00212F8D" w14:paraId="32EE3CED" w14:textId="77777777" w:rsidTr="00281834">
        <w:tc>
          <w:tcPr>
            <w:tcW w:w="6300" w:type="dxa"/>
            <w:vAlign w:val="bottom"/>
            <w:hideMark/>
          </w:tcPr>
          <w:p w14:paraId="526BC3CB" w14:textId="6EFF2812" w:rsidR="00531287" w:rsidRPr="00212F8D" w:rsidRDefault="00727F26" w:rsidP="00182374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12F8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มูล</w:t>
            </w:r>
            <w:r w:rsidRPr="00212F8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</w:t>
            </w:r>
            <w:r w:rsidRPr="00212F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MY"/>
              </w:rPr>
              <w:t>ก่อน</w:t>
            </w:r>
            <w:r w:rsidRPr="00212F8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การเปลี่ยนแปลงเงื่อนไข</w:t>
            </w:r>
            <w:r w:rsidRPr="00212F8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ใหม่</w:t>
            </w:r>
            <w:r w:rsidR="007F17A6" w:rsidRPr="00212F8D">
              <w:rPr>
                <w:rFonts w:asciiTheme="majorBidi" w:eastAsia="Times New Roman" w:hAnsiTheme="majorBidi" w:cs="Angsana New"/>
                <w:color w:val="000000"/>
                <w:sz w:val="28"/>
                <w:vertAlign w:val="superscript"/>
              </w:rPr>
              <w:t>*</w:t>
            </w:r>
          </w:p>
        </w:tc>
        <w:tc>
          <w:tcPr>
            <w:tcW w:w="1330" w:type="dxa"/>
          </w:tcPr>
          <w:p w14:paraId="2708CB0C" w14:textId="77777777" w:rsidR="00531287" w:rsidRPr="00212F8D" w:rsidRDefault="00531287" w:rsidP="0018237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59" w:type="dxa"/>
            <w:vAlign w:val="bottom"/>
          </w:tcPr>
          <w:p w14:paraId="1762589D" w14:textId="49B29F48" w:rsidR="00531287" w:rsidRPr="00212F8D" w:rsidRDefault="002922B4" w:rsidP="00281834">
            <w:pPr>
              <w:tabs>
                <w:tab w:val="decimal" w:pos="573"/>
              </w:tabs>
              <w:suppressAutoHyphens/>
              <w:spacing w:after="0" w:line="240" w:lineRule="auto"/>
              <w:ind w:left="-11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12F8D">
              <w:rPr>
                <w:rFonts w:asciiTheme="majorBidi" w:eastAsia="Times New Roman" w:hAnsiTheme="majorBidi" w:cstheme="majorBidi"/>
                <w:sz w:val="28"/>
                <w:lang w:eastAsia="zh-CN"/>
              </w:rPr>
              <w:t>22,82</w:t>
            </w:r>
            <w:r w:rsidR="008258FD" w:rsidRPr="00212F8D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</w:p>
        </w:tc>
      </w:tr>
      <w:tr w:rsidR="00531287" w:rsidRPr="00212F8D" w14:paraId="5889406D" w14:textId="77777777" w:rsidTr="00281834">
        <w:tc>
          <w:tcPr>
            <w:tcW w:w="6300" w:type="dxa"/>
            <w:vAlign w:val="bottom"/>
            <w:hideMark/>
          </w:tcPr>
          <w:p w14:paraId="78A42B48" w14:textId="7C312713" w:rsidR="00531287" w:rsidRPr="00212F8D" w:rsidRDefault="00531287" w:rsidP="00182374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12F8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ผลขาดทุนจากการเปลี่ยนแปลงเงื่อนไข</w:t>
            </w:r>
            <w:r w:rsidRPr="00212F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MY"/>
              </w:rPr>
              <w:t>สุทธิ</w:t>
            </w:r>
          </w:p>
        </w:tc>
        <w:tc>
          <w:tcPr>
            <w:tcW w:w="1330" w:type="dxa"/>
          </w:tcPr>
          <w:p w14:paraId="7CB31C57" w14:textId="77777777" w:rsidR="00531287" w:rsidRPr="00212F8D" w:rsidRDefault="00531287" w:rsidP="0018237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330EF" w14:textId="55C968CE" w:rsidR="00531287" w:rsidRPr="00212F8D" w:rsidRDefault="009E7333" w:rsidP="00281834">
            <w:pPr>
              <w:tabs>
                <w:tab w:val="decimal" w:pos="573"/>
              </w:tabs>
              <w:suppressAutoHyphens/>
              <w:spacing w:after="0" w:line="240" w:lineRule="auto"/>
              <w:ind w:left="-11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12F8D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="002922B4" w:rsidRPr="00212F8D">
              <w:rPr>
                <w:rFonts w:asciiTheme="majorBidi" w:eastAsia="Times New Roman" w:hAnsiTheme="majorBidi" w:cstheme="majorBidi"/>
                <w:sz w:val="28"/>
                <w:lang w:eastAsia="zh-CN"/>
              </w:rPr>
              <w:t>1,05</w:t>
            </w:r>
            <w:r w:rsidR="00727F26" w:rsidRPr="00212F8D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  <w:r w:rsidRPr="00212F8D"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</w:tr>
      <w:tr w:rsidR="00531287" w:rsidRPr="00212F8D" w14:paraId="5D5F0C9A" w14:textId="77777777" w:rsidTr="00281834">
        <w:tc>
          <w:tcPr>
            <w:tcW w:w="6300" w:type="dxa"/>
            <w:vAlign w:val="bottom"/>
            <w:hideMark/>
          </w:tcPr>
          <w:p w14:paraId="24797C54" w14:textId="1F5A84BD" w:rsidR="00531287" w:rsidRPr="00212F8D" w:rsidRDefault="007F17A6" w:rsidP="00182374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12F8D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</w:rPr>
              <w:t>เงินให้สินเชื่อที่มี</w:t>
            </w:r>
            <w:r w:rsidR="00531287" w:rsidRPr="00212F8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การเปลี่ยนแปลงเงื่อนไข</w:t>
            </w:r>
            <w:r w:rsidR="00F41BD9" w:rsidRPr="00212F8D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val="en-MY"/>
              </w:rPr>
              <w:t>ใหม่</w:t>
            </w:r>
            <w:r w:rsidR="00531287" w:rsidRPr="00212F8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ตั้งแต่วันที่รับรู้รายการ</w:t>
            </w:r>
            <w:r w:rsidR="00F41BD9" w:rsidRPr="00212F8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เมื่อเริ่มแรก</w:t>
            </w:r>
          </w:p>
        </w:tc>
        <w:tc>
          <w:tcPr>
            <w:tcW w:w="1330" w:type="dxa"/>
          </w:tcPr>
          <w:p w14:paraId="0C51E102" w14:textId="77777777" w:rsidR="00531287" w:rsidRPr="00212F8D" w:rsidRDefault="00531287" w:rsidP="0018237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31CBAA" w14:textId="005BD6FA" w:rsidR="00531287" w:rsidRPr="00212F8D" w:rsidRDefault="00A96D65" w:rsidP="00281834">
            <w:pPr>
              <w:tabs>
                <w:tab w:val="decimal" w:pos="573"/>
              </w:tabs>
              <w:suppressAutoHyphens/>
              <w:spacing w:after="0" w:line="240" w:lineRule="auto"/>
              <w:ind w:left="-11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12F8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21,7</w:t>
            </w:r>
            <w:r w:rsidR="00C320CD" w:rsidRPr="00212F8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71</w:t>
            </w:r>
          </w:p>
        </w:tc>
      </w:tr>
      <w:tr w:rsidR="00531287" w:rsidRPr="00212F8D" w14:paraId="7D11A021" w14:textId="77777777" w:rsidTr="00281834">
        <w:tc>
          <w:tcPr>
            <w:tcW w:w="6300" w:type="dxa"/>
            <w:vAlign w:val="bottom"/>
            <w:hideMark/>
          </w:tcPr>
          <w:p w14:paraId="2273539A" w14:textId="43AA52F2" w:rsidR="00531287" w:rsidRPr="00212F8D" w:rsidRDefault="004F4E22" w:rsidP="00A96D65">
            <w:pPr>
              <w:suppressAutoHyphens/>
              <w:spacing w:after="0" w:line="240" w:lineRule="auto"/>
              <w:ind w:left="165" w:right="-29" w:hanging="176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212F8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มูลค่า ณ วันสิ้นรอบระยะเวลารายงานของเงินให้สินเชื่อแก่ลูกหนี้ที่มี</w:t>
            </w:r>
            <w:r w:rsidR="00DC7E93">
              <w:rPr>
                <w:rFonts w:asciiTheme="majorBidi" w:eastAsia="Times New Roman" w:hAnsiTheme="majorBidi" w:cs="Angsana New"/>
                <w:color w:val="000000"/>
                <w:sz w:val="28"/>
              </w:rPr>
              <w:br/>
            </w:r>
            <w:r w:rsidRPr="00212F8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การเปลี่ยนแปลงเงื่อนไขที่ค่าเผื่อผลขาดทุนด้านเครดิตเปลี่ยนแปลง</w:t>
            </w:r>
            <w:r w:rsidR="00DC7E93">
              <w:rPr>
                <w:rFonts w:asciiTheme="majorBidi" w:eastAsia="Times New Roman" w:hAnsiTheme="majorBidi" w:cs="Angsana New"/>
                <w:color w:val="000000"/>
                <w:sz w:val="28"/>
              </w:rPr>
              <w:br/>
            </w:r>
            <w:r w:rsidRPr="00212F8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ในระหว่างปีจากจำนวนที่เคยวัดมูลค่าด้วยจำนวนเงินเท่ากับผลขาดทุน</w:t>
            </w:r>
            <w:r w:rsidR="00E76FFE">
              <w:rPr>
                <w:rFonts w:asciiTheme="majorBidi" w:eastAsia="Times New Roman" w:hAnsiTheme="majorBidi" w:cs="Angsana New"/>
                <w:color w:val="000000"/>
                <w:sz w:val="28"/>
              </w:rPr>
              <w:br/>
            </w:r>
            <w:r w:rsidRPr="00212F8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ด้านเครดิตที่คาดว่าจะเกิดขึ้นตลอดอายุเป็นวัดมูลค่าด้วยจำนวนเงิน</w:t>
            </w:r>
            <w:r w:rsidR="00690460">
              <w:rPr>
                <w:rFonts w:asciiTheme="majorBidi" w:eastAsia="Times New Roman" w:hAnsiTheme="majorBidi" w:cs="Angsana New"/>
                <w:color w:val="000000"/>
                <w:sz w:val="28"/>
              </w:rPr>
              <w:br/>
            </w:r>
            <w:r w:rsidRPr="00212F8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เท่ากับผลขาดทุนด้านเครดิตที่คาดว่าจะเกิดขึ้นใน </w:t>
            </w:r>
            <w:r w:rsidR="00F27ED5">
              <w:rPr>
                <w:rFonts w:asciiTheme="majorBidi" w:eastAsia="Times New Roman" w:hAnsiTheme="majorBidi" w:cs="Angsana New"/>
                <w:color w:val="000000"/>
                <w:sz w:val="28"/>
              </w:rPr>
              <w:t>12</w:t>
            </w:r>
            <w:r w:rsidRPr="00212F8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เดือนข้างหน้า</w:t>
            </w:r>
          </w:p>
        </w:tc>
        <w:tc>
          <w:tcPr>
            <w:tcW w:w="1330" w:type="dxa"/>
          </w:tcPr>
          <w:p w14:paraId="67D2105D" w14:textId="77777777" w:rsidR="00531287" w:rsidRPr="00212F8D" w:rsidRDefault="00531287" w:rsidP="0018237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CABF18" w14:textId="66FD0F1F" w:rsidR="00531287" w:rsidRPr="00212F8D" w:rsidRDefault="002922B4" w:rsidP="00281834">
            <w:pPr>
              <w:tabs>
                <w:tab w:val="decimal" w:pos="573"/>
              </w:tabs>
              <w:suppressAutoHyphens/>
              <w:spacing w:after="0" w:line="240" w:lineRule="auto"/>
              <w:ind w:left="-11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12F8D">
              <w:rPr>
                <w:rFonts w:asciiTheme="majorBidi" w:eastAsia="Times New Roman" w:hAnsiTheme="majorBidi" w:cstheme="majorBidi"/>
                <w:sz w:val="28"/>
                <w:lang w:eastAsia="zh-CN"/>
              </w:rPr>
              <w:t>491</w:t>
            </w:r>
          </w:p>
        </w:tc>
      </w:tr>
    </w:tbl>
    <w:p w14:paraId="5FFFEFF7" w14:textId="72063F95" w:rsidR="00856724" w:rsidRPr="003E6727" w:rsidRDefault="00856724" w:rsidP="002A5E72">
      <w:pPr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</w:p>
    <w:p w14:paraId="7D8388F6" w14:textId="77777777" w:rsidR="0074411A" w:rsidRPr="003E6727" w:rsidRDefault="0058757D" w:rsidP="0058757D">
      <w:pPr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  <w:r w:rsidRPr="003E6727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>*</w:t>
      </w:r>
      <w:r w:rsidRPr="003E6727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 </w:t>
      </w:r>
      <w:r w:rsidRPr="003E6727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 </w:t>
      </w:r>
      <w:r w:rsidR="00FC649F" w:rsidRPr="003E6727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</w:t>
      </w:r>
      <w:r w:rsidRPr="003E6727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ไม่รวมเงินให้สินเชื่อแก่ลูกหนี้ภายใต้แนวทางในการให้ความช่วยเหลือตามที่ได้อธิบายไว้ในหมายเหตุข้อ </w:t>
      </w:r>
      <w:r w:rsidRPr="003E6727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2.1 </w:t>
      </w:r>
    </w:p>
    <w:p w14:paraId="01F84C96" w14:textId="77777777" w:rsidR="0074411A" w:rsidRPr="00DC4B79" w:rsidRDefault="0074411A" w:rsidP="0058757D">
      <w:pPr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spacing w:val="-4"/>
          <w:sz w:val="16"/>
          <w:szCs w:val="16"/>
          <w:lang w:eastAsia="zh-CN"/>
        </w:rPr>
      </w:pPr>
    </w:p>
    <w:p w14:paraId="01C360F1" w14:textId="0863F939" w:rsidR="002252D9" w:rsidRPr="003E6727" w:rsidRDefault="0058757D" w:rsidP="002F4851">
      <w:pPr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  <w:r w:rsidRPr="003E672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ใน</w:t>
      </w:r>
      <w:r w:rsidR="002F6959" w:rsidRPr="003E672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ระหว่าง</w:t>
      </w:r>
      <w:r w:rsidR="002F4851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ปี</w:t>
      </w:r>
      <w:r w:rsidR="002F6959" w:rsidRPr="003E672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สิ้นสุดวันที่ </w:t>
      </w:r>
      <w:r w:rsidR="002F4851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31 </w:t>
      </w:r>
      <w:r w:rsidR="002F4851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ธันวาคม</w:t>
      </w:r>
      <w:r w:rsidR="002F6959" w:rsidRPr="003E672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</w:t>
      </w:r>
      <w:r w:rsidR="00030657" w:rsidRPr="003E6727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256</w:t>
      </w:r>
      <w:r w:rsidR="002252D9" w:rsidRPr="003E6727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3 </w:t>
      </w:r>
      <w:r w:rsidR="002252D9" w:rsidRPr="003E672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และ </w:t>
      </w:r>
      <w:r w:rsidR="002252D9" w:rsidRPr="003E6727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2562</w:t>
      </w:r>
      <w:r w:rsidR="002F6959" w:rsidRPr="003E6727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 </w:t>
      </w:r>
      <w:r w:rsidRPr="003E672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การ</w:t>
      </w:r>
      <w:r w:rsidR="002F6959" w:rsidRPr="003E672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ปรับโครงสร้างหนี้ที่มีปัญหา</w:t>
      </w:r>
      <w:r w:rsidR="00347323" w:rsidRPr="003E672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มี</w:t>
      </w:r>
      <w:r w:rsidR="002F6959" w:rsidRPr="003E672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ดังนี้</w:t>
      </w:r>
    </w:p>
    <w:p w14:paraId="15D33AE2" w14:textId="77777777" w:rsidR="006C1CD3" w:rsidRPr="00DC4B79" w:rsidRDefault="006C1CD3" w:rsidP="002F4851">
      <w:pPr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spacing w:val="-4"/>
          <w:sz w:val="16"/>
          <w:szCs w:val="16"/>
          <w:lang w:eastAsia="zh-CN"/>
        </w:rPr>
      </w:pPr>
    </w:p>
    <w:tbl>
      <w:tblPr>
        <w:tblW w:w="9210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6"/>
        <w:gridCol w:w="769"/>
        <w:gridCol w:w="80"/>
        <w:gridCol w:w="854"/>
        <w:gridCol w:w="105"/>
        <w:gridCol w:w="871"/>
        <w:gridCol w:w="90"/>
        <w:gridCol w:w="883"/>
        <w:gridCol w:w="105"/>
        <w:gridCol w:w="888"/>
        <w:gridCol w:w="108"/>
        <w:gridCol w:w="792"/>
        <w:gridCol w:w="109"/>
        <w:gridCol w:w="820"/>
        <w:gridCol w:w="93"/>
        <w:gridCol w:w="827"/>
      </w:tblGrid>
      <w:tr w:rsidR="001E75C0" w14:paraId="26EC79A5" w14:textId="77777777" w:rsidTr="00DC4B79">
        <w:trPr>
          <w:trHeight w:val="242"/>
        </w:trPr>
        <w:tc>
          <w:tcPr>
            <w:tcW w:w="1816" w:type="dxa"/>
            <w:vAlign w:val="bottom"/>
          </w:tcPr>
          <w:p w14:paraId="31328A29" w14:textId="77777777" w:rsidR="001E75C0" w:rsidRDefault="001E75C0" w:rsidP="002F4851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4" w:type="dxa"/>
            <w:gridSpan w:val="15"/>
            <w:hideMark/>
          </w:tcPr>
          <w:p w14:paraId="7AEB10B2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งบการเงินรวมและงบการเงิน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เฉพาะธนาคาร</w:t>
            </w:r>
          </w:p>
        </w:tc>
      </w:tr>
      <w:tr w:rsidR="001E75C0" w14:paraId="096E08C9" w14:textId="77777777" w:rsidTr="00DC4B79">
        <w:trPr>
          <w:gridAfter w:val="1"/>
          <w:wAfter w:w="827" w:type="dxa"/>
          <w:trHeight w:val="235"/>
        </w:trPr>
        <w:tc>
          <w:tcPr>
            <w:tcW w:w="1816" w:type="dxa"/>
            <w:vAlign w:val="bottom"/>
          </w:tcPr>
          <w:p w14:paraId="590387E1" w14:textId="77777777" w:rsidR="001E75C0" w:rsidRDefault="001E75C0" w:rsidP="002F4851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9" w:type="dxa"/>
            <w:vAlign w:val="bottom"/>
          </w:tcPr>
          <w:p w14:paraId="7780B3E0" w14:textId="77777777" w:rsidR="001E75C0" w:rsidRDefault="001E75C0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0" w:type="dxa"/>
          </w:tcPr>
          <w:p w14:paraId="1F81A338" w14:textId="77777777" w:rsidR="001E75C0" w:rsidRDefault="001E75C0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54" w:type="dxa"/>
            <w:vAlign w:val="bottom"/>
          </w:tcPr>
          <w:p w14:paraId="4B5F6526" w14:textId="77777777" w:rsidR="001E75C0" w:rsidRDefault="001E75C0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5" w:type="dxa"/>
          </w:tcPr>
          <w:p w14:paraId="25B8396C" w14:textId="77777777" w:rsidR="001E75C0" w:rsidRDefault="001E75C0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3737" w:type="dxa"/>
            <w:gridSpan w:val="7"/>
            <w:vAlign w:val="bottom"/>
            <w:hideMark/>
          </w:tcPr>
          <w:p w14:paraId="277FBD2D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จำนวนหนี้ตามบัญชี</w:t>
            </w:r>
          </w:p>
        </w:tc>
        <w:tc>
          <w:tcPr>
            <w:tcW w:w="109" w:type="dxa"/>
          </w:tcPr>
          <w:p w14:paraId="6A893220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0" w:type="dxa"/>
          </w:tcPr>
          <w:p w14:paraId="2C54DA1B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" w:type="dxa"/>
          </w:tcPr>
          <w:p w14:paraId="4E40078A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E75C0" w14:paraId="13CFCF9B" w14:textId="77777777" w:rsidTr="00DC4B79">
        <w:trPr>
          <w:trHeight w:val="242"/>
        </w:trPr>
        <w:tc>
          <w:tcPr>
            <w:tcW w:w="1816" w:type="dxa"/>
            <w:vAlign w:val="bottom"/>
          </w:tcPr>
          <w:p w14:paraId="5D53BDB7" w14:textId="0610916B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3" w:type="dxa"/>
            <w:gridSpan w:val="3"/>
            <w:vAlign w:val="bottom"/>
          </w:tcPr>
          <w:p w14:paraId="70A2063F" w14:textId="77777777" w:rsidR="001E75C0" w:rsidRDefault="001E75C0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</w:tcPr>
          <w:p w14:paraId="12D686E4" w14:textId="77777777" w:rsidR="001E75C0" w:rsidRDefault="001E75C0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44" w:type="dxa"/>
            <w:gridSpan w:val="3"/>
            <w:vAlign w:val="bottom"/>
            <w:hideMark/>
          </w:tcPr>
          <w:p w14:paraId="4B0190CD" w14:textId="1B5EFDD1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5" w:type="dxa"/>
          </w:tcPr>
          <w:p w14:paraId="161CD640" w14:textId="77777777" w:rsidR="001E75C0" w:rsidRDefault="001E75C0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788" w:type="dxa"/>
            <w:gridSpan w:val="3"/>
            <w:vAlign w:val="bottom"/>
            <w:hideMark/>
          </w:tcPr>
          <w:p w14:paraId="6B541D8E" w14:textId="14E9F3A0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" w:type="dxa"/>
          </w:tcPr>
          <w:p w14:paraId="14FEB54B" w14:textId="77777777" w:rsidR="001E75C0" w:rsidRDefault="001E75C0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0" w:type="dxa"/>
            <w:gridSpan w:val="3"/>
            <w:hideMark/>
          </w:tcPr>
          <w:p w14:paraId="0A7DB685" w14:textId="0DD3F559" w:rsidR="001E75C0" w:rsidRPr="004F4E22" w:rsidRDefault="004F4E22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E22">
              <w:rPr>
                <w:rFonts w:asciiTheme="majorBidi" w:hAnsiTheme="majorBidi" w:cs="Angsana New"/>
                <w:sz w:val="26"/>
                <w:szCs w:val="26"/>
                <w:cs/>
              </w:rPr>
              <w:t>ขาดทุนจากสินเชื่อที่มี</w:t>
            </w:r>
          </w:p>
        </w:tc>
      </w:tr>
      <w:tr w:rsidR="004F4E22" w14:paraId="06DEA676" w14:textId="77777777" w:rsidTr="00DC4B79">
        <w:trPr>
          <w:trHeight w:val="242"/>
        </w:trPr>
        <w:tc>
          <w:tcPr>
            <w:tcW w:w="1816" w:type="dxa"/>
            <w:vAlign w:val="bottom"/>
          </w:tcPr>
          <w:p w14:paraId="39C7DD91" w14:textId="77777777" w:rsidR="004F4E22" w:rsidRDefault="004F4E22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3" w:type="dxa"/>
            <w:gridSpan w:val="3"/>
            <w:vAlign w:val="bottom"/>
          </w:tcPr>
          <w:p w14:paraId="438BC8D6" w14:textId="77777777" w:rsidR="004F4E22" w:rsidRDefault="004F4E22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</w:tcPr>
          <w:p w14:paraId="64A48651" w14:textId="77777777" w:rsidR="004F4E22" w:rsidRDefault="004F4E22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44" w:type="dxa"/>
            <w:gridSpan w:val="3"/>
            <w:vAlign w:val="bottom"/>
          </w:tcPr>
          <w:p w14:paraId="16C1C3B2" w14:textId="77777777" w:rsidR="004F4E22" w:rsidRDefault="004F4E22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227D3738" w14:textId="77777777" w:rsidR="004F4E22" w:rsidRDefault="004F4E22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788" w:type="dxa"/>
            <w:gridSpan w:val="3"/>
            <w:vAlign w:val="bottom"/>
          </w:tcPr>
          <w:p w14:paraId="38BC119F" w14:textId="77777777" w:rsidR="004F4E22" w:rsidRDefault="004F4E22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" w:type="dxa"/>
          </w:tcPr>
          <w:p w14:paraId="21FCD608" w14:textId="77777777" w:rsidR="004F4E22" w:rsidRDefault="004F4E22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0" w:type="dxa"/>
            <w:gridSpan w:val="3"/>
          </w:tcPr>
          <w:p w14:paraId="7BABBF81" w14:textId="235CE733" w:rsidR="004F4E22" w:rsidRPr="004F4E22" w:rsidRDefault="004F4E22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E22">
              <w:rPr>
                <w:rFonts w:asciiTheme="majorBidi" w:hAnsiTheme="majorBidi" w:cs="Angsana New"/>
                <w:sz w:val="26"/>
                <w:szCs w:val="26"/>
                <w:cs/>
              </w:rPr>
              <w:t>การเปลี่ยนแปลงเงื่อนไข</w:t>
            </w:r>
          </w:p>
        </w:tc>
      </w:tr>
      <w:tr w:rsidR="004F4E22" w14:paraId="7C2AFA74" w14:textId="77777777" w:rsidTr="00DC4B79">
        <w:trPr>
          <w:trHeight w:val="242"/>
        </w:trPr>
        <w:tc>
          <w:tcPr>
            <w:tcW w:w="1816" w:type="dxa"/>
            <w:vAlign w:val="bottom"/>
          </w:tcPr>
          <w:p w14:paraId="6C354599" w14:textId="77777777" w:rsidR="004F4E22" w:rsidRDefault="004F4E22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3" w:type="dxa"/>
            <w:gridSpan w:val="3"/>
            <w:vAlign w:val="bottom"/>
          </w:tcPr>
          <w:p w14:paraId="52BBFA83" w14:textId="77777777" w:rsidR="004F4E22" w:rsidRDefault="004F4E22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</w:tcPr>
          <w:p w14:paraId="10865E37" w14:textId="77777777" w:rsidR="004F4E22" w:rsidRDefault="004F4E22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44" w:type="dxa"/>
            <w:gridSpan w:val="3"/>
            <w:vAlign w:val="bottom"/>
          </w:tcPr>
          <w:p w14:paraId="0DD929AB" w14:textId="263C06D4" w:rsidR="004F4E22" w:rsidRDefault="00212F8D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ก่อนปรับ</w:t>
            </w:r>
          </w:p>
        </w:tc>
        <w:tc>
          <w:tcPr>
            <w:tcW w:w="105" w:type="dxa"/>
          </w:tcPr>
          <w:p w14:paraId="5F2035BF" w14:textId="77777777" w:rsidR="004F4E22" w:rsidRDefault="004F4E22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788" w:type="dxa"/>
            <w:gridSpan w:val="3"/>
            <w:vAlign w:val="bottom"/>
          </w:tcPr>
          <w:p w14:paraId="71BADC2A" w14:textId="6E33F2E0" w:rsidR="004F4E22" w:rsidRDefault="00212F8D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หลังปรับ</w:t>
            </w:r>
          </w:p>
        </w:tc>
        <w:tc>
          <w:tcPr>
            <w:tcW w:w="109" w:type="dxa"/>
          </w:tcPr>
          <w:p w14:paraId="289D3A29" w14:textId="77777777" w:rsidR="004F4E22" w:rsidRDefault="004F4E22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0" w:type="dxa"/>
            <w:gridSpan w:val="3"/>
          </w:tcPr>
          <w:p w14:paraId="32CCF6F6" w14:textId="4AE7EB2F" w:rsidR="004F4E22" w:rsidRPr="004F4E22" w:rsidRDefault="004F4E22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E22">
              <w:rPr>
                <w:rFonts w:asciiTheme="majorBidi" w:hAnsiTheme="majorBidi" w:cs="Angsana New"/>
                <w:sz w:val="26"/>
                <w:szCs w:val="26"/>
                <w:cs/>
              </w:rPr>
              <w:t>ใหม่</w:t>
            </w:r>
            <w:r w:rsidR="005568D4">
              <w:rPr>
                <w:rFonts w:asciiTheme="majorBidi" w:hAnsiTheme="majorBidi" w:cs="Angsana New"/>
                <w:sz w:val="26"/>
                <w:szCs w:val="26"/>
              </w:rPr>
              <w:t xml:space="preserve"> </w:t>
            </w:r>
            <w:r w:rsidRPr="004F4E22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/ </w:t>
            </w:r>
            <w:r w:rsidRPr="004F4E2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</w:t>
            </w:r>
          </w:p>
        </w:tc>
      </w:tr>
      <w:tr w:rsidR="001E75C0" w14:paraId="0B920B1D" w14:textId="77777777" w:rsidTr="00DC4B79">
        <w:trPr>
          <w:trHeight w:val="235"/>
        </w:trPr>
        <w:tc>
          <w:tcPr>
            <w:tcW w:w="1816" w:type="dxa"/>
            <w:vAlign w:val="bottom"/>
          </w:tcPr>
          <w:p w14:paraId="265C2522" w14:textId="44A76C32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3" w:type="dxa"/>
            <w:gridSpan w:val="3"/>
            <w:vAlign w:val="bottom"/>
            <w:hideMark/>
          </w:tcPr>
          <w:p w14:paraId="38094931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5" w:type="dxa"/>
          </w:tcPr>
          <w:p w14:paraId="5749AD59" w14:textId="77777777" w:rsidR="001E75C0" w:rsidRDefault="001E75C0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844" w:type="dxa"/>
            <w:gridSpan w:val="3"/>
            <w:vAlign w:val="bottom"/>
            <w:hideMark/>
          </w:tcPr>
          <w:p w14:paraId="408C1349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โครงสร้างหนี้</w:t>
            </w:r>
          </w:p>
        </w:tc>
        <w:tc>
          <w:tcPr>
            <w:tcW w:w="105" w:type="dxa"/>
          </w:tcPr>
          <w:p w14:paraId="58CCBD32" w14:textId="77777777" w:rsidR="001E75C0" w:rsidRDefault="001E75C0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788" w:type="dxa"/>
            <w:gridSpan w:val="3"/>
            <w:vAlign w:val="bottom"/>
            <w:hideMark/>
          </w:tcPr>
          <w:p w14:paraId="418313A9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โครงสร้างหนี้</w:t>
            </w:r>
          </w:p>
        </w:tc>
        <w:tc>
          <w:tcPr>
            <w:tcW w:w="109" w:type="dxa"/>
          </w:tcPr>
          <w:p w14:paraId="5C9614D5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0" w:type="dxa"/>
            <w:gridSpan w:val="3"/>
            <w:hideMark/>
          </w:tcPr>
          <w:p w14:paraId="04AA1270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ปรับโครงสร้างหนี้</w:t>
            </w:r>
          </w:p>
        </w:tc>
      </w:tr>
      <w:tr w:rsidR="001E75C0" w14:paraId="5A3E1EB7" w14:textId="77777777" w:rsidTr="00DC4B79">
        <w:trPr>
          <w:trHeight w:val="170"/>
        </w:trPr>
        <w:tc>
          <w:tcPr>
            <w:tcW w:w="1816" w:type="dxa"/>
            <w:vAlign w:val="bottom"/>
          </w:tcPr>
          <w:p w14:paraId="7CC10264" w14:textId="77777777" w:rsidR="001E75C0" w:rsidRDefault="001E75C0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9" w:type="dxa"/>
            <w:vAlign w:val="bottom"/>
            <w:hideMark/>
          </w:tcPr>
          <w:p w14:paraId="1385B2A3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2563</w:t>
            </w:r>
          </w:p>
        </w:tc>
        <w:tc>
          <w:tcPr>
            <w:tcW w:w="80" w:type="dxa"/>
          </w:tcPr>
          <w:p w14:paraId="0B22D7E2" w14:textId="77777777" w:rsidR="001E75C0" w:rsidRDefault="001E75C0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54" w:type="dxa"/>
            <w:vAlign w:val="bottom"/>
            <w:hideMark/>
          </w:tcPr>
          <w:p w14:paraId="52C0A336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105" w:type="dxa"/>
          </w:tcPr>
          <w:p w14:paraId="43422B9A" w14:textId="77777777" w:rsidR="001E75C0" w:rsidRDefault="001E75C0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71" w:type="dxa"/>
            <w:vAlign w:val="bottom"/>
            <w:hideMark/>
          </w:tcPr>
          <w:p w14:paraId="5C8F9CBE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2563</w:t>
            </w:r>
          </w:p>
        </w:tc>
        <w:tc>
          <w:tcPr>
            <w:tcW w:w="90" w:type="dxa"/>
          </w:tcPr>
          <w:p w14:paraId="0C7D1126" w14:textId="77777777" w:rsidR="001E75C0" w:rsidRDefault="001E75C0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83" w:type="dxa"/>
            <w:vAlign w:val="bottom"/>
            <w:hideMark/>
          </w:tcPr>
          <w:p w14:paraId="35079667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105" w:type="dxa"/>
          </w:tcPr>
          <w:p w14:paraId="7F21BEB6" w14:textId="77777777" w:rsidR="001E75C0" w:rsidRDefault="001E75C0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88" w:type="dxa"/>
            <w:vAlign w:val="bottom"/>
            <w:hideMark/>
          </w:tcPr>
          <w:p w14:paraId="4C9E4F64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2563</w:t>
            </w:r>
          </w:p>
        </w:tc>
        <w:tc>
          <w:tcPr>
            <w:tcW w:w="108" w:type="dxa"/>
          </w:tcPr>
          <w:p w14:paraId="70589228" w14:textId="77777777" w:rsidR="001E75C0" w:rsidRDefault="001E75C0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92" w:type="dxa"/>
            <w:vAlign w:val="bottom"/>
            <w:hideMark/>
          </w:tcPr>
          <w:p w14:paraId="10EBF8C7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109" w:type="dxa"/>
          </w:tcPr>
          <w:p w14:paraId="47B3A1AA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20" w:type="dxa"/>
            <w:vAlign w:val="bottom"/>
            <w:hideMark/>
          </w:tcPr>
          <w:p w14:paraId="514DD983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2563</w:t>
            </w:r>
          </w:p>
        </w:tc>
        <w:tc>
          <w:tcPr>
            <w:tcW w:w="93" w:type="dxa"/>
          </w:tcPr>
          <w:p w14:paraId="329E5FDE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27" w:type="dxa"/>
            <w:vAlign w:val="bottom"/>
            <w:hideMark/>
          </w:tcPr>
          <w:p w14:paraId="00D082FF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2562</w:t>
            </w:r>
          </w:p>
        </w:tc>
      </w:tr>
      <w:tr w:rsidR="001E75C0" w14:paraId="4A637102" w14:textId="77777777" w:rsidTr="00DC4B79">
        <w:trPr>
          <w:trHeight w:val="170"/>
        </w:trPr>
        <w:tc>
          <w:tcPr>
            <w:tcW w:w="1816" w:type="dxa"/>
            <w:vAlign w:val="bottom"/>
          </w:tcPr>
          <w:p w14:paraId="1C2D4786" w14:textId="77777777" w:rsidR="001E75C0" w:rsidRDefault="001E75C0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9" w:type="dxa"/>
            <w:vAlign w:val="bottom"/>
          </w:tcPr>
          <w:p w14:paraId="101D93FC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0" w:type="dxa"/>
          </w:tcPr>
          <w:p w14:paraId="59C2D5C7" w14:textId="77777777" w:rsidR="001E75C0" w:rsidRDefault="001E75C0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54" w:type="dxa"/>
            <w:vAlign w:val="bottom"/>
          </w:tcPr>
          <w:p w14:paraId="22902C14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5" w:type="dxa"/>
          </w:tcPr>
          <w:p w14:paraId="0FF7CD9D" w14:textId="77777777" w:rsidR="001E75C0" w:rsidRDefault="001E75C0" w:rsidP="002F485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5586" w:type="dxa"/>
            <w:gridSpan w:val="11"/>
            <w:hideMark/>
          </w:tcPr>
          <w:p w14:paraId="3097CB6A" w14:textId="77777777" w:rsidR="001E75C0" w:rsidRDefault="001E75C0" w:rsidP="002F485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1E75C0" w14:paraId="15E0293D" w14:textId="77777777" w:rsidTr="00DC4B79">
        <w:trPr>
          <w:trHeight w:val="242"/>
        </w:trPr>
        <w:tc>
          <w:tcPr>
            <w:tcW w:w="1816" w:type="dxa"/>
            <w:vAlign w:val="bottom"/>
            <w:hideMark/>
          </w:tcPr>
          <w:p w14:paraId="63F328D9" w14:textId="77777777" w:rsidR="001E75C0" w:rsidRDefault="001E75C0" w:rsidP="00DC4B79">
            <w:pPr>
              <w:spacing w:after="0" w:line="240" w:lineRule="auto"/>
              <w:ind w:lef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การปรับโครงสร้างหนี้</w:t>
            </w:r>
          </w:p>
        </w:tc>
        <w:tc>
          <w:tcPr>
            <w:tcW w:w="769" w:type="dxa"/>
            <w:vAlign w:val="bottom"/>
          </w:tcPr>
          <w:p w14:paraId="027305D8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11B3F05C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3F18B870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vAlign w:val="center"/>
          </w:tcPr>
          <w:p w14:paraId="32688851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vAlign w:val="center"/>
          </w:tcPr>
          <w:p w14:paraId="6F4246EB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CA787C0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vAlign w:val="center"/>
          </w:tcPr>
          <w:p w14:paraId="220FBD9F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vAlign w:val="center"/>
          </w:tcPr>
          <w:p w14:paraId="50EA53AE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center"/>
          </w:tcPr>
          <w:p w14:paraId="489908A9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vAlign w:val="center"/>
          </w:tcPr>
          <w:p w14:paraId="31EE1C0E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14:paraId="16B704B4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063C290A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 w:right="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</w:tcPr>
          <w:p w14:paraId="4CFF0839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 w:right="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dxa"/>
          </w:tcPr>
          <w:p w14:paraId="6EEB5742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 w:right="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</w:tcPr>
          <w:p w14:paraId="557F7609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 w:right="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75C0" w14:paraId="4F6CDEBB" w14:textId="77777777" w:rsidTr="00553A55">
        <w:trPr>
          <w:trHeight w:val="242"/>
        </w:trPr>
        <w:tc>
          <w:tcPr>
            <w:tcW w:w="1816" w:type="dxa"/>
            <w:vAlign w:val="bottom"/>
            <w:hideMark/>
          </w:tcPr>
          <w:p w14:paraId="539AC733" w14:textId="77777777" w:rsidR="001E75C0" w:rsidRDefault="001E75C0" w:rsidP="002F4851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ที่มีปัญหา</w:t>
            </w:r>
          </w:p>
        </w:tc>
        <w:tc>
          <w:tcPr>
            <w:tcW w:w="769" w:type="dxa"/>
            <w:vAlign w:val="bottom"/>
          </w:tcPr>
          <w:p w14:paraId="73D8D8A6" w14:textId="35CA01B2" w:rsidR="001E75C0" w:rsidRDefault="006C13F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5,868</w:t>
            </w:r>
          </w:p>
        </w:tc>
        <w:tc>
          <w:tcPr>
            <w:tcW w:w="80" w:type="dxa"/>
          </w:tcPr>
          <w:p w14:paraId="60FC5270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4AF36F86" w14:textId="76D8EFC3" w:rsidR="001E75C0" w:rsidRDefault="00553A55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11,630</w:t>
            </w:r>
          </w:p>
        </w:tc>
        <w:tc>
          <w:tcPr>
            <w:tcW w:w="105" w:type="dxa"/>
            <w:vAlign w:val="center"/>
          </w:tcPr>
          <w:p w14:paraId="780A438A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vAlign w:val="center"/>
          </w:tcPr>
          <w:p w14:paraId="3CCDF97F" w14:textId="2F30E9A0" w:rsidR="001E75C0" w:rsidRDefault="006C13F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8,922</w:t>
            </w:r>
          </w:p>
        </w:tc>
        <w:tc>
          <w:tcPr>
            <w:tcW w:w="90" w:type="dxa"/>
            <w:vAlign w:val="center"/>
          </w:tcPr>
          <w:p w14:paraId="44E95A6C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vAlign w:val="center"/>
          </w:tcPr>
          <w:p w14:paraId="473EC08B" w14:textId="2181B0DD" w:rsidR="001E75C0" w:rsidRDefault="00553A55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21,621</w:t>
            </w:r>
          </w:p>
        </w:tc>
        <w:tc>
          <w:tcPr>
            <w:tcW w:w="105" w:type="dxa"/>
            <w:vAlign w:val="center"/>
          </w:tcPr>
          <w:p w14:paraId="4D6D7022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center"/>
          </w:tcPr>
          <w:p w14:paraId="7A73A7CF" w14:textId="1CBBC7C3" w:rsidR="001E75C0" w:rsidRDefault="006C13F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8,679</w:t>
            </w:r>
          </w:p>
        </w:tc>
        <w:tc>
          <w:tcPr>
            <w:tcW w:w="108" w:type="dxa"/>
            <w:vAlign w:val="center"/>
          </w:tcPr>
          <w:p w14:paraId="41F999C6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14:paraId="1F8D1839" w14:textId="322538B0" w:rsidR="001E75C0" w:rsidRDefault="00553A55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21,495</w:t>
            </w:r>
          </w:p>
        </w:tc>
        <w:tc>
          <w:tcPr>
            <w:tcW w:w="109" w:type="dxa"/>
          </w:tcPr>
          <w:p w14:paraId="02E70DA4" w14:textId="77777777" w:rsidR="001E75C0" w:rsidRDefault="001E75C0" w:rsidP="00553A55">
            <w:pPr>
              <w:tabs>
                <w:tab w:val="decimal" w:pos="730"/>
              </w:tabs>
              <w:snapToGrid w:val="0"/>
              <w:spacing w:after="0" w:line="240" w:lineRule="auto"/>
              <w:ind w:left="-5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</w:tcPr>
          <w:p w14:paraId="7502F244" w14:textId="2C8DD405" w:rsidR="001E75C0" w:rsidRDefault="006C13F0" w:rsidP="00993384">
            <w:pPr>
              <w:tabs>
                <w:tab w:val="decimal" w:pos="652"/>
              </w:tabs>
              <w:snapToGrid w:val="0"/>
              <w:spacing w:after="0" w:line="240" w:lineRule="auto"/>
              <w:ind w:left="-5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243</w:t>
            </w:r>
          </w:p>
        </w:tc>
        <w:tc>
          <w:tcPr>
            <w:tcW w:w="93" w:type="dxa"/>
          </w:tcPr>
          <w:p w14:paraId="0D15028F" w14:textId="77777777" w:rsidR="001E75C0" w:rsidRDefault="001E75C0" w:rsidP="00993384">
            <w:pPr>
              <w:tabs>
                <w:tab w:val="decimal" w:pos="652"/>
              </w:tabs>
              <w:snapToGrid w:val="0"/>
              <w:spacing w:after="0" w:line="240" w:lineRule="auto"/>
              <w:ind w:left="-55" w:right="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7A0FE90F" w14:textId="3B2B0224" w:rsidR="001E75C0" w:rsidRDefault="00553A55" w:rsidP="00993384">
            <w:pPr>
              <w:tabs>
                <w:tab w:val="decimal" w:pos="652"/>
              </w:tabs>
              <w:snapToGrid w:val="0"/>
              <w:spacing w:after="0" w:line="240" w:lineRule="auto"/>
              <w:ind w:left="-5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</w:tr>
    </w:tbl>
    <w:p w14:paraId="3D66D4F0" w14:textId="77777777" w:rsidR="002F4851" w:rsidRPr="00DC4B79" w:rsidRDefault="002F4851" w:rsidP="002F4851">
      <w:pPr>
        <w:tabs>
          <w:tab w:val="left" w:pos="547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5CF09557" w14:textId="77777777" w:rsidR="003B2B8D" w:rsidRDefault="003B2B8D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416A33F4" w14:textId="6098B1F9" w:rsidR="002A5E72" w:rsidRPr="005721B1" w:rsidRDefault="002A5E72" w:rsidP="002F4851">
      <w:pPr>
        <w:tabs>
          <w:tab w:val="left" w:pos="547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721B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lastRenderedPageBreak/>
        <w:t xml:space="preserve">ณ วันที่ </w:t>
      </w:r>
      <w:r w:rsidRPr="005721B1">
        <w:rPr>
          <w:rFonts w:asciiTheme="majorBidi" w:eastAsia="Times New Roman" w:hAnsiTheme="majorBidi" w:cstheme="majorBidi" w:hint="cs"/>
          <w:sz w:val="30"/>
          <w:szCs w:val="30"/>
          <w:lang w:eastAsia="zh-CN"/>
        </w:rPr>
        <w:t>31</w:t>
      </w:r>
      <w:r w:rsidRPr="005721B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ธันวาคม </w:t>
      </w:r>
      <w:r w:rsidR="00627FFC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2563 </w:t>
      </w:r>
      <w:r w:rsidR="00627FF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 </w:t>
      </w:r>
      <w:r w:rsidRPr="005721B1">
        <w:rPr>
          <w:rFonts w:asciiTheme="majorBidi" w:eastAsia="Times New Roman" w:hAnsiTheme="majorBidi" w:cstheme="majorBidi" w:hint="cs"/>
          <w:sz w:val="30"/>
          <w:szCs w:val="30"/>
          <w:lang w:eastAsia="zh-CN"/>
        </w:rPr>
        <w:t>2562</w:t>
      </w:r>
      <w:r w:rsidRPr="005721B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ธนาคารและบริษัทย่อยมียอดคงเหลือของเงินให้สินเชื่อ</w:t>
      </w:r>
      <w:r w:rsidR="005E1A5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ที่มีการ</w:t>
      </w:r>
      <w:r w:rsidRPr="005721B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ปรับโครงสร้างหนี้ที่มีปัญหาดังนี้</w:t>
      </w:r>
    </w:p>
    <w:p w14:paraId="2257F2FB" w14:textId="77777777" w:rsidR="002A5E72" w:rsidRPr="00DC4B79" w:rsidRDefault="002A5E72" w:rsidP="002F4851">
      <w:pPr>
        <w:spacing w:after="0"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tbl>
      <w:tblPr>
        <w:tblW w:w="92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1"/>
        <w:gridCol w:w="990"/>
        <w:gridCol w:w="236"/>
        <w:gridCol w:w="1003"/>
        <w:gridCol w:w="238"/>
        <w:gridCol w:w="984"/>
        <w:gridCol w:w="236"/>
        <w:gridCol w:w="977"/>
        <w:gridCol w:w="12"/>
      </w:tblGrid>
      <w:tr w:rsidR="002A5E72" w:rsidRPr="00A05ADB" w14:paraId="44E44F0F" w14:textId="77777777" w:rsidTr="009766CF">
        <w:trPr>
          <w:gridAfter w:val="1"/>
          <w:wAfter w:w="12" w:type="dxa"/>
        </w:trPr>
        <w:tc>
          <w:tcPr>
            <w:tcW w:w="4581" w:type="dxa"/>
          </w:tcPr>
          <w:p w14:paraId="23114AC5" w14:textId="77777777" w:rsidR="002A5E72" w:rsidRPr="00A05ADB" w:rsidRDefault="002A5E72" w:rsidP="00A05ADB">
            <w:pPr>
              <w:snapToGrid w:val="0"/>
              <w:spacing w:after="0"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4" w:type="dxa"/>
            <w:gridSpan w:val="7"/>
            <w:hideMark/>
          </w:tcPr>
          <w:p w14:paraId="696E3B42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5AD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งบการเงินรวมและ</w:t>
            </w:r>
            <w:r w:rsidRPr="00A05A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A05A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2A5E72" w:rsidRPr="00A05ADB" w14:paraId="7B1E5EBC" w14:textId="77777777" w:rsidTr="009766CF">
        <w:trPr>
          <w:gridAfter w:val="1"/>
          <w:wAfter w:w="12" w:type="dxa"/>
        </w:trPr>
        <w:tc>
          <w:tcPr>
            <w:tcW w:w="4581" w:type="dxa"/>
          </w:tcPr>
          <w:p w14:paraId="05B9C480" w14:textId="77777777" w:rsidR="002A5E72" w:rsidRPr="00A05ADB" w:rsidRDefault="002A5E72" w:rsidP="00A05ADB">
            <w:pPr>
              <w:snapToGrid w:val="0"/>
              <w:spacing w:after="0" w:line="240" w:lineRule="atLeast"/>
              <w:ind w:left="540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29" w:type="dxa"/>
            <w:gridSpan w:val="3"/>
            <w:hideMark/>
          </w:tcPr>
          <w:p w14:paraId="42B41201" w14:textId="3957B894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5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38" w:type="dxa"/>
          </w:tcPr>
          <w:p w14:paraId="11239059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97" w:type="dxa"/>
            <w:gridSpan w:val="3"/>
            <w:hideMark/>
          </w:tcPr>
          <w:p w14:paraId="1C6573F6" w14:textId="7550D76F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5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Pr="00A05AD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</w:t>
            </w:r>
            <w:r w:rsidRPr="00A05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2A5E72" w:rsidRPr="00A05ADB" w14:paraId="097C4EBB" w14:textId="77777777" w:rsidTr="009766CF">
        <w:tc>
          <w:tcPr>
            <w:tcW w:w="4581" w:type="dxa"/>
          </w:tcPr>
          <w:p w14:paraId="57253F3E" w14:textId="77777777" w:rsidR="002A5E72" w:rsidRPr="00A05ADB" w:rsidRDefault="002A5E72" w:rsidP="00A05ADB">
            <w:pPr>
              <w:snapToGrid w:val="0"/>
              <w:spacing w:after="0"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hideMark/>
          </w:tcPr>
          <w:p w14:paraId="4AF80B8F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5AD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36" w:type="dxa"/>
          </w:tcPr>
          <w:p w14:paraId="28E04537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3" w:type="dxa"/>
            <w:hideMark/>
          </w:tcPr>
          <w:p w14:paraId="3ECC27C5" w14:textId="13EEAC53" w:rsidR="002A5E72" w:rsidRPr="00A05ADB" w:rsidRDefault="005E1A56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8" w:type="dxa"/>
          </w:tcPr>
          <w:p w14:paraId="391E93C6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4" w:type="dxa"/>
            <w:hideMark/>
          </w:tcPr>
          <w:p w14:paraId="6517D949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5AD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36" w:type="dxa"/>
          </w:tcPr>
          <w:p w14:paraId="5EF7B4DD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  <w:hideMark/>
          </w:tcPr>
          <w:p w14:paraId="5FE258FA" w14:textId="55F0F392" w:rsidR="002A5E72" w:rsidRPr="00A05ADB" w:rsidRDefault="005E1A56" w:rsidP="00A05ADB">
            <w:pPr>
              <w:tabs>
                <w:tab w:val="left" w:pos="766"/>
              </w:tabs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2A5E72" w:rsidRPr="00A05ADB" w14:paraId="0F0C3393" w14:textId="77777777" w:rsidTr="009766CF">
        <w:tc>
          <w:tcPr>
            <w:tcW w:w="4581" w:type="dxa"/>
            <w:hideMark/>
          </w:tcPr>
          <w:p w14:paraId="00E52298" w14:textId="77777777" w:rsidR="002A5E72" w:rsidRPr="00A05ADB" w:rsidRDefault="002A5E72" w:rsidP="00A05ADB">
            <w:pPr>
              <w:snapToGrid w:val="0"/>
              <w:spacing w:after="0"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5A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</w:tcPr>
          <w:p w14:paraId="716CDFB5" w14:textId="77777777" w:rsidR="002A5E72" w:rsidRPr="00A05ADB" w:rsidRDefault="002A5E72" w:rsidP="00A05ADB">
            <w:pPr>
              <w:snapToGrid w:val="0"/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CF0F53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hideMark/>
          </w:tcPr>
          <w:p w14:paraId="3A8BD02C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5AD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8" w:type="dxa"/>
          </w:tcPr>
          <w:p w14:paraId="20BE0CEA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</w:tcPr>
          <w:p w14:paraId="36023A2F" w14:textId="77777777" w:rsidR="002A5E72" w:rsidRPr="00A05ADB" w:rsidRDefault="002A5E72" w:rsidP="00A05ADB">
            <w:pPr>
              <w:snapToGrid w:val="0"/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7EFA5D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hideMark/>
          </w:tcPr>
          <w:p w14:paraId="38577ABB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5AD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766CF" w:rsidRPr="00A05ADB" w14:paraId="2F3D5DD7" w14:textId="77777777" w:rsidTr="009766CF">
        <w:tc>
          <w:tcPr>
            <w:tcW w:w="4581" w:type="dxa"/>
            <w:vAlign w:val="bottom"/>
            <w:hideMark/>
          </w:tcPr>
          <w:p w14:paraId="6223477F" w14:textId="77777777" w:rsidR="009766CF" w:rsidRPr="00A05ADB" w:rsidRDefault="009766CF" w:rsidP="009766CF">
            <w:pPr>
              <w:spacing w:after="0" w:line="240" w:lineRule="atLeast"/>
              <w:ind w:left="-18" w:right="-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5AD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สินเชื่อที่ปรับโครงสร้างหนี้ที่จัดชั้น</w:t>
            </w:r>
            <w:r w:rsidRPr="00A05ADB">
              <w:rPr>
                <w:rFonts w:asciiTheme="majorBidi" w:hAnsiTheme="majorBidi" w:cstheme="majorBidi"/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90" w:type="dxa"/>
          </w:tcPr>
          <w:p w14:paraId="7E7ABCB5" w14:textId="2F45A55E" w:rsidR="009766CF" w:rsidRPr="009766CF" w:rsidRDefault="009766CF" w:rsidP="009766CF">
            <w:pPr>
              <w:tabs>
                <w:tab w:val="decimal" w:pos="698"/>
              </w:tabs>
              <w:spacing w:after="0" w:line="240" w:lineRule="atLeast"/>
              <w:ind w:right="-29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9766C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7,804</w:t>
            </w:r>
          </w:p>
        </w:tc>
        <w:tc>
          <w:tcPr>
            <w:tcW w:w="236" w:type="dxa"/>
          </w:tcPr>
          <w:p w14:paraId="45A66955" w14:textId="77777777" w:rsidR="009766CF" w:rsidRPr="009766CF" w:rsidRDefault="009766CF" w:rsidP="009766CF">
            <w:pPr>
              <w:tabs>
                <w:tab w:val="decimal" w:pos="1085"/>
              </w:tabs>
              <w:snapToGrid w:val="0"/>
              <w:spacing w:after="0" w:line="240" w:lineRule="atLeast"/>
              <w:ind w:left="-288" w:right="-2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03" w:type="dxa"/>
          </w:tcPr>
          <w:p w14:paraId="1C23CC34" w14:textId="1825AF0B" w:rsidR="009766CF" w:rsidRPr="009766CF" w:rsidRDefault="009766CF" w:rsidP="009766CF">
            <w:pPr>
              <w:tabs>
                <w:tab w:val="decimal" w:pos="785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766C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13,871</w:t>
            </w:r>
          </w:p>
        </w:tc>
        <w:tc>
          <w:tcPr>
            <w:tcW w:w="238" w:type="dxa"/>
          </w:tcPr>
          <w:p w14:paraId="245DB711" w14:textId="77777777" w:rsidR="009766CF" w:rsidRPr="00A05ADB" w:rsidRDefault="009766CF" w:rsidP="009766CF">
            <w:pPr>
              <w:tabs>
                <w:tab w:val="decimal" w:pos="876"/>
              </w:tabs>
              <w:spacing w:after="0" w:line="240" w:lineRule="atLeast"/>
              <w:ind w:left="-106" w:right="-29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hideMark/>
          </w:tcPr>
          <w:p w14:paraId="3A44C84A" w14:textId="77777777" w:rsidR="009766CF" w:rsidRPr="00A05ADB" w:rsidRDefault="009766CF" w:rsidP="009766CF">
            <w:pPr>
              <w:tabs>
                <w:tab w:val="decimal" w:pos="698"/>
              </w:tabs>
              <w:spacing w:after="0" w:line="240" w:lineRule="atLeast"/>
              <w:ind w:left="-106" w:right="-29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A05ADB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  <w:t>1,926</w:t>
            </w:r>
          </w:p>
        </w:tc>
        <w:tc>
          <w:tcPr>
            <w:tcW w:w="236" w:type="dxa"/>
          </w:tcPr>
          <w:p w14:paraId="7BC492CD" w14:textId="77777777" w:rsidR="009766CF" w:rsidRPr="00A05ADB" w:rsidRDefault="009766CF" w:rsidP="009766CF">
            <w:pPr>
              <w:tabs>
                <w:tab w:val="decimal" w:pos="1085"/>
              </w:tabs>
              <w:snapToGrid w:val="0"/>
              <w:spacing w:after="0" w:line="240" w:lineRule="atLeast"/>
              <w:ind w:left="-288" w:right="-2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hideMark/>
          </w:tcPr>
          <w:p w14:paraId="3F40AD19" w14:textId="77777777" w:rsidR="009766CF" w:rsidRPr="00A05ADB" w:rsidRDefault="009766CF" w:rsidP="009766CF">
            <w:pPr>
              <w:tabs>
                <w:tab w:val="decimal" w:pos="785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05ADB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  <w:t>10,166</w:t>
            </w:r>
          </w:p>
        </w:tc>
      </w:tr>
      <w:tr w:rsidR="009766CF" w:rsidRPr="00A05ADB" w14:paraId="16F956C3" w14:textId="77777777" w:rsidTr="009766CF">
        <w:tc>
          <w:tcPr>
            <w:tcW w:w="4581" w:type="dxa"/>
            <w:vAlign w:val="bottom"/>
            <w:hideMark/>
          </w:tcPr>
          <w:p w14:paraId="6045DF10" w14:textId="77777777" w:rsidR="009766CF" w:rsidRPr="00A05ADB" w:rsidRDefault="009766CF" w:rsidP="009766CF">
            <w:pPr>
              <w:spacing w:after="0" w:line="240" w:lineRule="atLeast"/>
              <w:ind w:right="-108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A05AD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สินเชื่อที่ปรับโครงสร้างหนี้ที่ไม่ได้จัดชั้น</w:t>
            </w:r>
            <w:r w:rsidRPr="00A05ADB">
              <w:rPr>
                <w:rFonts w:asciiTheme="majorBidi" w:hAnsiTheme="majorBidi" w:cstheme="majorBidi"/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0DEDE" w14:textId="1DE5C6FD" w:rsidR="009766CF" w:rsidRPr="009766CF" w:rsidRDefault="009766CF" w:rsidP="009766CF">
            <w:pPr>
              <w:tabs>
                <w:tab w:val="decimal" w:pos="520"/>
              </w:tabs>
              <w:spacing w:after="0" w:line="240" w:lineRule="atLeast"/>
              <w:ind w:left="-106" w:right="-29"/>
              <w:rPr>
                <w:rFonts w:asciiTheme="majorBidi" w:hAnsiTheme="majorBidi" w:cstheme="majorBidi"/>
                <w:spacing w:val="4"/>
                <w:sz w:val="26"/>
                <w:szCs w:val="26"/>
                <w:lang w:val="en-GB"/>
              </w:rPr>
            </w:pPr>
            <w:r w:rsidRPr="009766C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72CD7A" w14:textId="77777777" w:rsidR="009766CF" w:rsidRPr="009766CF" w:rsidRDefault="009766CF" w:rsidP="009766CF">
            <w:pPr>
              <w:tabs>
                <w:tab w:val="decimal" w:pos="1085"/>
              </w:tabs>
              <w:snapToGrid w:val="0"/>
              <w:spacing w:after="0" w:line="240" w:lineRule="atLeast"/>
              <w:ind w:left="-288" w:right="-2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5BEE7" w14:textId="78B90831" w:rsidR="009766CF" w:rsidRPr="009766CF" w:rsidRDefault="009766CF" w:rsidP="009766CF">
            <w:pPr>
              <w:tabs>
                <w:tab w:val="decimal" w:pos="59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766C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DB9525F" w14:textId="77777777" w:rsidR="009766CF" w:rsidRPr="00A05ADB" w:rsidRDefault="009766CF" w:rsidP="009766CF">
            <w:pPr>
              <w:tabs>
                <w:tab w:val="decimal" w:pos="876"/>
              </w:tabs>
              <w:spacing w:after="0" w:line="240" w:lineRule="atLeast"/>
              <w:ind w:left="-106" w:right="-29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D0581" w14:textId="77777777" w:rsidR="009766CF" w:rsidRPr="00A05ADB" w:rsidRDefault="009766CF" w:rsidP="009766CF">
            <w:pPr>
              <w:tabs>
                <w:tab w:val="decimal" w:pos="698"/>
              </w:tabs>
              <w:spacing w:after="0" w:line="240" w:lineRule="atLeast"/>
              <w:ind w:left="-106" w:right="-29"/>
              <w:rPr>
                <w:rFonts w:asciiTheme="majorBidi" w:hAnsiTheme="majorBidi" w:cstheme="majorBidi"/>
                <w:spacing w:val="4"/>
                <w:sz w:val="26"/>
                <w:szCs w:val="26"/>
                <w:lang w:val="en-GB"/>
              </w:rPr>
            </w:pPr>
            <w:r w:rsidRPr="00A05ADB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  <w:t>21,078</w:t>
            </w:r>
          </w:p>
        </w:tc>
        <w:tc>
          <w:tcPr>
            <w:tcW w:w="236" w:type="dxa"/>
          </w:tcPr>
          <w:p w14:paraId="5E58DAFC" w14:textId="77777777" w:rsidR="009766CF" w:rsidRPr="00A05ADB" w:rsidRDefault="009766CF" w:rsidP="009766CF">
            <w:pPr>
              <w:tabs>
                <w:tab w:val="decimal" w:pos="1085"/>
              </w:tabs>
              <w:snapToGrid w:val="0"/>
              <w:spacing w:after="0" w:line="240" w:lineRule="atLeast"/>
              <w:ind w:left="-288" w:right="-2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286C7" w14:textId="77777777" w:rsidR="009766CF" w:rsidRPr="00A05ADB" w:rsidRDefault="009766CF" w:rsidP="009766CF">
            <w:pPr>
              <w:tabs>
                <w:tab w:val="decimal" w:pos="785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05ADB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  <w:t>30,804</w:t>
            </w:r>
          </w:p>
        </w:tc>
      </w:tr>
      <w:tr w:rsidR="009766CF" w:rsidRPr="00A05ADB" w14:paraId="676342AE" w14:textId="77777777" w:rsidTr="009766CF">
        <w:tc>
          <w:tcPr>
            <w:tcW w:w="4581" w:type="dxa"/>
            <w:vAlign w:val="bottom"/>
            <w:hideMark/>
          </w:tcPr>
          <w:p w14:paraId="768241D7" w14:textId="77777777" w:rsidR="009766CF" w:rsidRPr="00A05ADB" w:rsidRDefault="009766CF" w:rsidP="009766CF">
            <w:pPr>
              <w:spacing w:after="0" w:line="240" w:lineRule="atLeast"/>
              <w:ind w:right="-23" w:hanging="18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05A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24CE7C" w14:textId="130FA876" w:rsidR="009766CF" w:rsidRPr="009766CF" w:rsidRDefault="009766CF" w:rsidP="009766CF">
            <w:pPr>
              <w:tabs>
                <w:tab w:val="decimal" w:pos="698"/>
              </w:tabs>
              <w:spacing w:after="0" w:line="240" w:lineRule="atLeast"/>
              <w:ind w:left="-106" w:right="-29"/>
              <w:rPr>
                <w:rFonts w:asciiTheme="majorBidi" w:hAnsiTheme="majorBidi" w:cstheme="majorBidi"/>
                <w:b/>
                <w:bCs/>
                <w:spacing w:val="4"/>
                <w:sz w:val="26"/>
                <w:szCs w:val="26"/>
                <w:lang w:val="en-GB"/>
              </w:rPr>
            </w:pPr>
            <w:r w:rsidRPr="009766CF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7,804</w:t>
            </w:r>
          </w:p>
        </w:tc>
        <w:tc>
          <w:tcPr>
            <w:tcW w:w="236" w:type="dxa"/>
          </w:tcPr>
          <w:p w14:paraId="65127523" w14:textId="77777777" w:rsidR="009766CF" w:rsidRPr="009766CF" w:rsidRDefault="009766CF" w:rsidP="009766CF">
            <w:pPr>
              <w:tabs>
                <w:tab w:val="decimal" w:pos="1085"/>
              </w:tabs>
              <w:snapToGrid w:val="0"/>
              <w:spacing w:after="0" w:line="240" w:lineRule="atLeast"/>
              <w:ind w:left="-288" w:right="-28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4B6EE" w14:textId="6D7C3FC7" w:rsidR="009766CF" w:rsidRPr="009766CF" w:rsidRDefault="009766CF" w:rsidP="009766CF">
            <w:pPr>
              <w:tabs>
                <w:tab w:val="decimal" w:pos="785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66CF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13,871</w:t>
            </w:r>
          </w:p>
        </w:tc>
        <w:tc>
          <w:tcPr>
            <w:tcW w:w="238" w:type="dxa"/>
          </w:tcPr>
          <w:p w14:paraId="6B8A7B8F" w14:textId="77777777" w:rsidR="009766CF" w:rsidRPr="00A05ADB" w:rsidRDefault="009766CF" w:rsidP="009766CF">
            <w:pPr>
              <w:tabs>
                <w:tab w:val="decimal" w:pos="876"/>
              </w:tabs>
              <w:spacing w:after="0" w:line="240" w:lineRule="atLeast"/>
              <w:ind w:left="-106" w:right="-29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B31882" w14:textId="77777777" w:rsidR="009766CF" w:rsidRPr="00A05ADB" w:rsidRDefault="009766CF" w:rsidP="009766CF">
            <w:pPr>
              <w:tabs>
                <w:tab w:val="decimal" w:pos="698"/>
              </w:tabs>
              <w:spacing w:after="0" w:line="240" w:lineRule="atLeast"/>
              <w:ind w:left="-106" w:right="-29"/>
              <w:rPr>
                <w:rFonts w:asciiTheme="majorBidi" w:hAnsiTheme="majorBidi" w:cstheme="majorBidi"/>
                <w:b/>
                <w:bCs/>
                <w:spacing w:val="4"/>
                <w:sz w:val="26"/>
                <w:szCs w:val="26"/>
                <w:lang w:val="en-GB"/>
              </w:rPr>
            </w:pPr>
            <w:r w:rsidRPr="00A05ADB">
              <w:rPr>
                <w:rFonts w:asciiTheme="majorBidi" w:eastAsia="Times New Roman" w:hAnsiTheme="majorBidi" w:cstheme="majorBidi"/>
                <w:b/>
                <w:bCs/>
                <w:spacing w:val="-4"/>
                <w:sz w:val="26"/>
                <w:szCs w:val="26"/>
                <w:lang w:eastAsia="zh-CN"/>
              </w:rPr>
              <w:t>23,004</w:t>
            </w:r>
          </w:p>
        </w:tc>
        <w:tc>
          <w:tcPr>
            <w:tcW w:w="236" w:type="dxa"/>
          </w:tcPr>
          <w:p w14:paraId="03BFFAF0" w14:textId="77777777" w:rsidR="009766CF" w:rsidRPr="00A05ADB" w:rsidRDefault="009766CF" w:rsidP="009766CF">
            <w:pPr>
              <w:tabs>
                <w:tab w:val="decimal" w:pos="1085"/>
              </w:tabs>
              <w:snapToGrid w:val="0"/>
              <w:spacing w:after="0" w:line="240" w:lineRule="atLeast"/>
              <w:ind w:left="-288" w:right="-28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0A7624" w14:textId="77777777" w:rsidR="009766CF" w:rsidRPr="00A05ADB" w:rsidRDefault="009766CF" w:rsidP="009766CF">
            <w:pPr>
              <w:tabs>
                <w:tab w:val="decimal" w:pos="785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5ADB">
              <w:rPr>
                <w:rFonts w:asciiTheme="majorBidi" w:eastAsia="Times New Roman" w:hAnsiTheme="majorBidi" w:cstheme="majorBidi"/>
                <w:b/>
                <w:bCs/>
                <w:spacing w:val="-4"/>
                <w:sz w:val="26"/>
                <w:szCs w:val="26"/>
                <w:lang w:eastAsia="zh-CN"/>
              </w:rPr>
              <w:t>40,970</w:t>
            </w:r>
          </w:p>
        </w:tc>
      </w:tr>
    </w:tbl>
    <w:p w14:paraId="1DD6F3A1" w14:textId="560C81DF" w:rsidR="001E75C0" w:rsidRPr="00E6641A" w:rsidRDefault="001E75C0" w:rsidP="00E6641A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97AE9FF" w14:textId="2F40D8FC" w:rsidR="00237CED" w:rsidRPr="0019574E" w:rsidRDefault="00237CED" w:rsidP="00237CED">
      <w:pPr>
        <w:suppressAutoHyphens/>
        <w:spacing w:after="0" w:line="240" w:lineRule="auto"/>
        <w:ind w:left="539" w:right="-28"/>
        <w:jc w:val="thaiDistribute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19574E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ค่าเผื่อการปรับมูลค่าจากการปรับโครงสร้างหนี้</w:t>
      </w:r>
    </w:p>
    <w:p w14:paraId="6B6FAAFC" w14:textId="77777777" w:rsidR="00237CED" w:rsidRPr="00501258" w:rsidRDefault="00237CED" w:rsidP="00237CED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5FF6D19" w14:textId="7E74861C" w:rsidR="00237CED" w:rsidRPr="007A5235" w:rsidRDefault="00237CED" w:rsidP="00237CED">
      <w:pPr>
        <w:tabs>
          <w:tab w:val="left" w:pos="90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2562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</w:t>
      </w:r>
      <w:r w:rsidRPr="007A5235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เปลี่ยนแปลง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ของค่าเผื่อการปรับมูลค่าจากการปรับโครงสร้างหนี้มีดังนี้</w:t>
      </w:r>
    </w:p>
    <w:p w14:paraId="2309331F" w14:textId="79ABFD22" w:rsidR="00237CED" w:rsidRPr="00501258" w:rsidRDefault="00237CED" w:rsidP="00237CED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4827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7740"/>
        <w:gridCol w:w="1530"/>
      </w:tblGrid>
      <w:tr w:rsidR="006B5A9B" w:rsidRPr="006258DB" w14:paraId="780C4D9C" w14:textId="77777777" w:rsidTr="003E6727">
        <w:tc>
          <w:tcPr>
            <w:tcW w:w="4175" w:type="pct"/>
          </w:tcPr>
          <w:p w14:paraId="588FF838" w14:textId="77777777" w:rsidR="006B5A9B" w:rsidRPr="006258DB" w:rsidRDefault="006B5A9B" w:rsidP="00EE42B6">
            <w:pPr>
              <w:suppressAutoHyphens/>
              <w:snapToGrid w:val="0"/>
              <w:spacing w:after="0" w:line="240" w:lineRule="atLeast"/>
              <w:ind w:right="-13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825" w:type="pct"/>
            <w:vAlign w:val="center"/>
          </w:tcPr>
          <w:p w14:paraId="26327056" w14:textId="25332CBB" w:rsidR="006B5A9B" w:rsidRPr="006258DB" w:rsidRDefault="006B5A9B" w:rsidP="007A5235">
            <w:pPr>
              <w:tabs>
                <w:tab w:val="left" w:pos="2207"/>
              </w:tabs>
              <w:suppressAutoHyphens/>
              <w:spacing w:after="0" w:line="240" w:lineRule="atLeast"/>
              <w:ind w:left="-113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258DB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  <w:lang w:val="th-TH" w:eastAsia="zh-CN"/>
              </w:rPr>
              <w:t>งบการเงินรวม</w:t>
            </w:r>
            <w:r w:rsidR="00CB1BD8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  <w:lang w:val="th-TH" w:eastAsia="zh-CN"/>
              </w:rPr>
              <w:br/>
            </w:r>
            <w:r w:rsidRPr="006258DB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  <w:lang w:eastAsia="zh-CN"/>
              </w:rPr>
              <w:t>และ</w:t>
            </w:r>
            <w:r w:rsidRPr="006258DB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  <w:lang w:val="th-TH" w:eastAsia="zh-CN"/>
              </w:rPr>
              <w:t>งบการเงิน</w:t>
            </w:r>
            <w:r w:rsidR="00CB1BD8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  <w:lang w:val="th-TH" w:eastAsia="zh-CN"/>
              </w:rPr>
              <w:br/>
            </w:r>
            <w:r w:rsidRPr="006258DB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  <w:lang w:val="th-TH" w:eastAsia="zh-CN"/>
              </w:rPr>
              <w:t>เฉพาะ</w:t>
            </w:r>
            <w:r w:rsidRPr="006258D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ธนาคาร</w:t>
            </w:r>
          </w:p>
        </w:tc>
      </w:tr>
      <w:tr w:rsidR="006B5A9B" w:rsidRPr="006258DB" w14:paraId="5EC4EF97" w14:textId="77777777" w:rsidTr="003E6727">
        <w:tc>
          <w:tcPr>
            <w:tcW w:w="4175" w:type="pct"/>
          </w:tcPr>
          <w:p w14:paraId="0B0A469F" w14:textId="77777777" w:rsidR="006B5A9B" w:rsidRPr="006258DB" w:rsidRDefault="006B5A9B" w:rsidP="00EE42B6">
            <w:pPr>
              <w:suppressAutoHyphens/>
              <w:snapToGrid w:val="0"/>
              <w:spacing w:after="0" w:line="240" w:lineRule="atLeast"/>
              <w:ind w:right="-13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825" w:type="pct"/>
          </w:tcPr>
          <w:p w14:paraId="2443F96F" w14:textId="67DECCED" w:rsidR="006B5A9B" w:rsidRPr="006258DB" w:rsidRDefault="006B5A9B" w:rsidP="00EE42B6">
            <w:pPr>
              <w:suppressAutoHyphens/>
              <w:spacing w:after="0" w:line="240" w:lineRule="atLeast"/>
              <w:ind w:left="-108" w:right="-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58D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6B5A9B" w:rsidRPr="006258DB" w14:paraId="04CA2D2B" w14:textId="77777777" w:rsidTr="003E6727">
        <w:tc>
          <w:tcPr>
            <w:tcW w:w="4175" w:type="pct"/>
          </w:tcPr>
          <w:p w14:paraId="44284CA5" w14:textId="77777777" w:rsidR="006B5A9B" w:rsidRPr="006258DB" w:rsidRDefault="006B5A9B" w:rsidP="00EE42B6">
            <w:pPr>
              <w:suppressAutoHyphens/>
              <w:snapToGrid w:val="0"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825" w:type="pct"/>
            <w:vAlign w:val="bottom"/>
          </w:tcPr>
          <w:p w14:paraId="59113925" w14:textId="77777777" w:rsidR="006B5A9B" w:rsidRPr="006258DB" w:rsidRDefault="006B5A9B" w:rsidP="00EE42B6">
            <w:pPr>
              <w:tabs>
                <w:tab w:val="decimal" w:pos="709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6258D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6B5A9B" w:rsidRPr="006258DB" w14:paraId="51F5CF19" w14:textId="77777777" w:rsidTr="003E6727">
        <w:tc>
          <w:tcPr>
            <w:tcW w:w="4175" w:type="pct"/>
            <w:vAlign w:val="bottom"/>
          </w:tcPr>
          <w:p w14:paraId="6F2A83B5" w14:textId="4C75B20D" w:rsidR="006B5A9B" w:rsidRPr="006258DB" w:rsidRDefault="006B5A9B" w:rsidP="006B5A9B">
            <w:pPr>
              <w:suppressAutoHyphens/>
              <w:snapToGrid w:val="0"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58D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ยอดต้นปี</w:t>
            </w:r>
          </w:p>
        </w:tc>
        <w:tc>
          <w:tcPr>
            <w:tcW w:w="825" w:type="pct"/>
          </w:tcPr>
          <w:p w14:paraId="4D0B9F94" w14:textId="357AC462" w:rsidR="006B5A9B" w:rsidRPr="006258DB" w:rsidRDefault="006B5A9B" w:rsidP="007A5235">
            <w:pPr>
              <w:tabs>
                <w:tab w:val="decimal" w:pos="709"/>
              </w:tabs>
              <w:suppressAutoHyphens/>
              <w:spacing w:after="0" w:line="240" w:lineRule="atLeast"/>
              <w:ind w:left="69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6258DB"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lang w:eastAsia="zh-CN"/>
              </w:rPr>
              <w:t>3,868</w:t>
            </w:r>
          </w:p>
        </w:tc>
      </w:tr>
      <w:tr w:rsidR="006B5A9B" w:rsidRPr="006258DB" w14:paraId="4DCC40C2" w14:textId="77777777" w:rsidTr="003E6727">
        <w:tc>
          <w:tcPr>
            <w:tcW w:w="4175" w:type="pct"/>
            <w:vAlign w:val="bottom"/>
          </w:tcPr>
          <w:p w14:paraId="08BF4034" w14:textId="5A3C7E81" w:rsidR="006B5A9B" w:rsidRPr="006258DB" w:rsidRDefault="006B5A9B" w:rsidP="006B5A9B">
            <w:pPr>
              <w:suppressAutoHyphens/>
              <w:snapToGrid w:val="0"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58D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ลดลงระหว่างปี</w:t>
            </w:r>
          </w:p>
        </w:tc>
        <w:tc>
          <w:tcPr>
            <w:tcW w:w="825" w:type="pct"/>
            <w:tcBorders>
              <w:bottom w:val="single" w:sz="4" w:space="0" w:color="auto"/>
            </w:tcBorders>
          </w:tcPr>
          <w:p w14:paraId="2C0EC5F0" w14:textId="60B79F4D" w:rsidR="006B5A9B" w:rsidRPr="006258DB" w:rsidRDefault="00EC0EBA" w:rsidP="00EC0EBA">
            <w:pPr>
              <w:tabs>
                <w:tab w:val="decimal" w:pos="887"/>
                <w:tab w:val="left" w:pos="1247"/>
              </w:tabs>
              <w:suppressAutoHyphens/>
              <w:spacing w:after="0" w:line="240" w:lineRule="atLeast"/>
              <w:ind w:left="69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4"/>
                <w:sz w:val="30"/>
                <w:szCs w:val="30"/>
                <w:cs/>
                <w:lang w:eastAsia="zh-CN"/>
              </w:rPr>
              <w:t xml:space="preserve">   </w:t>
            </w:r>
            <w:r w:rsidR="009D5D1D" w:rsidRPr="006258DB"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lang w:eastAsia="zh-CN"/>
              </w:rPr>
              <w:t>(746)</w:t>
            </w:r>
          </w:p>
        </w:tc>
      </w:tr>
      <w:tr w:rsidR="006B5A9B" w:rsidRPr="006258DB" w14:paraId="1B1EF21B" w14:textId="77777777" w:rsidTr="003E6727">
        <w:tc>
          <w:tcPr>
            <w:tcW w:w="4175" w:type="pct"/>
            <w:vAlign w:val="bottom"/>
            <w:hideMark/>
          </w:tcPr>
          <w:p w14:paraId="5B336D3D" w14:textId="416DCC59" w:rsidR="006B5A9B" w:rsidRPr="006258DB" w:rsidRDefault="006B5A9B" w:rsidP="006B5A9B">
            <w:pPr>
              <w:suppressAutoHyphens/>
              <w:spacing w:after="0" w:line="240" w:lineRule="atLeast"/>
              <w:ind w:left="-1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258D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ยอดปลายปี</w:t>
            </w: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</w:tcPr>
          <w:p w14:paraId="5EF293DA" w14:textId="49FAA022" w:rsidR="006B5A9B" w:rsidRPr="006258DB" w:rsidRDefault="006B5A9B" w:rsidP="007A5235">
            <w:pPr>
              <w:tabs>
                <w:tab w:val="left" w:pos="1512"/>
                <w:tab w:val="decimal" w:pos="2862"/>
              </w:tabs>
              <w:suppressAutoHyphens/>
              <w:snapToGrid w:val="0"/>
              <w:spacing w:after="0" w:line="240" w:lineRule="atLeast"/>
              <w:ind w:left="698" w:right="-2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258DB"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lang w:eastAsia="zh-CN"/>
              </w:rPr>
              <w:t>3,</w:t>
            </w:r>
            <w:r w:rsidR="009D5D1D" w:rsidRPr="006258DB"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lang w:eastAsia="zh-CN"/>
              </w:rPr>
              <w:t>122</w:t>
            </w:r>
          </w:p>
        </w:tc>
      </w:tr>
    </w:tbl>
    <w:p w14:paraId="0877135F" w14:textId="12409166" w:rsidR="003B2B8D" w:rsidRDefault="003B2B8D" w:rsidP="009E3820">
      <w:pPr>
        <w:suppressAutoHyphens/>
        <w:spacing w:after="0" w:line="240" w:lineRule="auto"/>
        <w:ind w:left="539" w:right="-28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</w:pPr>
    </w:p>
    <w:p w14:paraId="5216A2B6" w14:textId="77777777" w:rsidR="003B2B8D" w:rsidRDefault="003B2B8D">
      <w:pPr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</w:pPr>
      <w:r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  <w:br w:type="page"/>
      </w:r>
    </w:p>
    <w:p w14:paraId="09654A38" w14:textId="77777777" w:rsidR="004D566E" w:rsidRPr="007A5235" w:rsidRDefault="004D566E" w:rsidP="003360A8">
      <w:pPr>
        <w:numPr>
          <w:ilvl w:val="0"/>
          <w:numId w:val="16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sz w:val="29"/>
          <w:szCs w:val="29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การเปิดเผยงบกระแสเงินสดของบริษัทบริหารสินทรัพย์</w:t>
      </w:r>
      <w:r w:rsidRPr="007A5235">
        <w:rPr>
          <w:rFonts w:asciiTheme="majorBidi" w:eastAsia="Times New Roman" w:hAnsiTheme="majorBidi" w:cstheme="majorBidi"/>
          <w:b/>
          <w:bCs/>
          <w:sz w:val="29"/>
          <w:szCs w:val="29"/>
          <w:cs/>
          <w:lang w:eastAsia="zh-CN"/>
        </w:rPr>
        <w:t xml:space="preserve"> </w:t>
      </w:r>
    </w:p>
    <w:p w14:paraId="4A80ED9B" w14:textId="77777777" w:rsidR="004D566E" w:rsidRPr="003755FF" w:rsidRDefault="004D566E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4F282175" w14:textId="4D7D6FDA" w:rsidR="004D566E" w:rsidRPr="007A5235" w:rsidRDefault="004D566E" w:rsidP="004D566E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บริษัท บริหารสินทรัพย์ รัชโยธิน จำกัด</w:t>
      </w:r>
    </w:p>
    <w:p w14:paraId="519870A7" w14:textId="77777777" w:rsidR="004D566E" w:rsidRPr="007A5235" w:rsidRDefault="004D566E" w:rsidP="004D566E">
      <w:pPr>
        <w:suppressAutoHyphens/>
        <w:spacing w:after="0" w:line="240" w:lineRule="auto"/>
        <w:ind w:right="-29"/>
        <w:jc w:val="center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งบกระแสเงินสด</w:t>
      </w:r>
    </w:p>
    <w:p w14:paraId="549D0825" w14:textId="77777777" w:rsidR="00E71DA4" w:rsidRPr="003755FF" w:rsidRDefault="00E71DA4" w:rsidP="003755FF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tbl>
      <w:tblPr>
        <w:tblW w:w="9155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111"/>
        <w:gridCol w:w="1440"/>
        <w:gridCol w:w="270"/>
        <w:gridCol w:w="1334"/>
      </w:tblGrid>
      <w:tr w:rsidR="008C0468" w:rsidRPr="00785F0F" w14:paraId="009D8A75" w14:textId="77777777" w:rsidTr="005568D4">
        <w:trPr>
          <w:cantSplit/>
          <w:tblHeader/>
        </w:trPr>
        <w:tc>
          <w:tcPr>
            <w:tcW w:w="6111" w:type="dxa"/>
            <w:shd w:val="clear" w:color="auto" w:fill="auto"/>
            <w:vAlign w:val="bottom"/>
          </w:tcPr>
          <w:p w14:paraId="07F6782A" w14:textId="77777777" w:rsidR="008C0468" w:rsidRPr="008C0468" w:rsidRDefault="008C0468" w:rsidP="008C0468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4" w:type="dxa"/>
            <w:gridSpan w:val="3"/>
            <w:shd w:val="clear" w:color="auto" w:fill="auto"/>
          </w:tcPr>
          <w:p w14:paraId="156C8E58" w14:textId="45E860D2" w:rsidR="008C0468" w:rsidRPr="008C0468" w:rsidRDefault="008C0468" w:rsidP="008C04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F27E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C0468" w:rsidRPr="00785F0F" w14:paraId="2C93B894" w14:textId="77777777" w:rsidTr="005568D4">
        <w:trPr>
          <w:cantSplit/>
          <w:tblHeader/>
        </w:trPr>
        <w:tc>
          <w:tcPr>
            <w:tcW w:w="6111" w:type="dxa"/>
            <w:shd w:val="clear" w:color="auto" w:fill="auto"/>
            <w:vAlign w:val="bottom"/>
          </w:tcPr>
          <w:p w14:paraId="36D55EBB" w14:textId="77777777" w:rsidR="008C0468" w:rsidRPr="008C0468" w:rsidRDefault="008C0468" w:rsidP="008C0468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29FF691" w14:textId="3F69378C" w:rsidR="008C0468" w:rsidRPr="008C0468" w:rsidRDefault="008C0468" w:rsidP="008C04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DC2D452" w14:textId="77777777" w:rsidR="008C0468" w:rsidRPr="008C0468" w:rsidRDefault="008C0468" w:rsidP="008C0468">
            <w:pPr>
              <w:tabs>
                <w:tab w:val="decimal" w:pos="792"/>
              </w:tabs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65817BE" w14:textId="284804FF" w:rsidR="008C0468" w:rsidRPr="008C0468" w:rsidRDefault="008C0468" w:rsidP="008C04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2562</w:t>
            </w:r>
          </w:p>
        </w:tc>
      </w:tr>
      <w:tr w:rsidR="008C0468" w:rsidRPr="00785F0F" w14:paraId="5D5C24E8" w14:textId="77777777" w:rsidTr="005568D4">
        <w:trPr>
          <w:cantSplit/>
          <w:tblHeader/>
        </w:trPr>
        <w:tc>
          <w:tcPr>
            <w:tcW w:w="6111" w:type="dxa"/>
            <w:shd w:val="clear" w:color="auto" w:fill="auto"/>
            <w:vAlign w:val="bottom"/>
          </w:tcPr>
          <w:p w14:paraId="3A1CD69D" w14:textId="77777777" w:rsidR="008C0468" w:rsidRPr="008C0468" w:rsidRDefault="008C0468" w:rsidP="008C0468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F621E7F" w14:textId="77777777" w:rsidR="008C0468" w:rsidRPr="008C0468" w:rsidRDefault="008C0468" w:rsidP="008C04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(ไม่ได้ตรวจสอบ)</w:t>
            </w:r>
          </w:p>
        </w:tc>
        <w:tc>
          <w:tcPr>
            <w:tcW w:w="270" w:type="dxa"/>
            <w:shd w:val="clear" w:color="auto" w:fill="auto"/>
          </w:tcPr>
          <w:p w14:paraId="7238E9B1" w14:textId="77777777" w:rsidR="008C0468" w:rsidRPr="008C0468" w:rsidRDefault="008C0468" w:rsidP="008C0468">
            <w:pPr>
              <w:tabs>
                <w:tab w:val="decimal" w:pos="792"/>
              </w:tabs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C6A1960" w14:textId="77777777" w:rsidR="008C0468" w:rsidRPr="008C0468" w:rsidRDefault="008C0468" w:rsidP="008C04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(ตรวจสอบแล้ว)</w:t>
            </w:r>
          </w:p>
        </w:tc>
      </w:tr>
      <w:tr w:rsidR="008C0468" w:rsidRPr="00785F0F" w14:paraId="026372ED" w14:textId="77777777" w:rsidTr="005568D4">
        <w:trPr>
          <w:cantSplit/>
          <w:tblHeader/>
        </w:trPr>
        <w:tc>
          <w:tcPr>
            <w:tcW w:w="6111" w:type="dxa"/>
            <w:shd w:val="clear" w:color="auto" w:fill="auto"/>
            <w:vAlign w:val="bottom"/>
          </w:tcPr>
          <w:p w14:paraId="3300B87E" w14:textId="77777777" w:rsidR="008C0468" w:rsidRPr="008C0468" w:rsidRDefault="008C0468" w:rsidP="008C0468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4" w:type="dxa"/>
            <w:gridSpan w:val="3"/>
            <w:shd w:val="clear" w:color="auto" w:fill="auto"/>
          </w:tcPr>
          <w:p w14:paraId="3DB275F1" w14:textId="77777777" w:rsidR="008C0468" w:rsidRPr="008C0468" w:rsidRDefault="008C0468" w:rsidP="008C0468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0468" w:rsidRPr="00475A91" w14:paraId="71218196" w14:textId="77777777" w:rsidTr="005568D4">
        <w:trPr>
          <w:cantSplit/>
          <w:trHeight w:val="254"/>
        </w:trPr>
        <w:tc>
          <w:tcPr>
            <w:tcW w:w="6111" w:type="dxa"/>
            <w:shd w:val="clear" w:color="auto" w:fill="auto"/>
            <w:vAlign w:val="bottom"/>
          </w:tcPr>
          <w:p w14:paraId="3C3C8F71" w14:textId="77777777" w:rsidR="008C0468" w:rsidRPr="008C0468" w:rsidRDefault="008C0468" w:rsidP="008C046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C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7A57B55F" w14:textId="77777777" w:rsidR="008C0468" w:rsidRPr="008C0468" w:rsidRDefault="008C0468" w:rsidP="008C0468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D5EDC2" w14:textId="77777777" w:rsidR="008C0468" w:rsidRPr="008C0468" w:rsidRDefault="008C0468" w:rsidP="008C0468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70EE2D9" w14:textId="77777777" w:rsidR="008C0468" w:rsidRPr="008C0468" w:rsidRDefault="008C0468" w:rsidP="008C046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8C0468" w:rsidRPr="00475A91" w14:paraId="09B46650" w14:textId="77777777" w:rsidTr="005568D4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2D7540C5" w14:textId="50757311" w:rsidR="008C0468" w:rsidRPr="008C0468" w:rsidRDefault="00212F8D" w:rsidP="008C046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45A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AB45A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8C0468"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4280FD" w14:textId="2B30CFAD" w:rsidR="008C0468" w:rsidRPr="008C0468" w:rsidRDefault="00FC6376" w:rsidP="008C0468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45A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5B1EF6" w14:textId="77777777" w:rsidR="008C0468" w:rsidRPr="008C0468" w:rsidRDefault="008C0468" w:rsidP="008C0468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2BF8DED" w14:textId="18901F5B" w:rsidR="008C0468" w:rsidRPr="008C0468" w:rsidRDefault="008C0468" w:rsidP="001447BD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8C0468" w:rsidRPr="00475A91" w14:paraId="1D020EAC" w14:textId="77777777" w:rsidTr="005568D4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68C5BACB" w14:textId="3F1BCCC3" w:rsidR="008C0468" w:rsidRPr="008C0468" w:rsidRDefault="008C0468" w:rsidP="008C0468">
            <w:pPr>
              <w:spacing w:after="0" w:line="240" w:lineRule="auto"/>
              <w:ind w:left="612" w:right="-25" w:hanging="6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รายการปรับกระทบ</w:t>
            </w:r>
            <w:r w:rsidR="00212F8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 xml:space="preserve"> (ขาดทุน</w:t>
            </w:r>
            <w:r w:rsidR="00212F8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) </w:t>
            </w:r>
            <w:r w:rsidRPr="008C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กำไรจากการดำเนินงานก่อนภาษีเงินได้เป็น</w:t>
            </w:r>
          </w:p>
          <w:p w14:paraId="049BE345" w14:textId="77777777" w:rsidR="008C0468" w:rsidRPr="008C0468" w:rsidRDefault="008C0468" w:rsidP="008C0468">
            <w:pPr>
              <w:spacing w:after="0" w:line="240" w:lineRule="auto"/>
              <w:ind w:left="612" w:right="-25" w:hanging="2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เงินสดรับ (จ่าย) จากกิจกรรมดำเนินงาน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6A76FA" w14:textId="77777777" w:rsidR="008C0468" w:rsidRPr="008C0468" w:rsidDel="0008196C" w:rsidRDefault="008C0468" w:rsidP="008C0468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633566" w14:textId="77777777" w:rsidR="008C0468" w:rsidRPr="008C0468" w:rsidRDefault="008C0468" w:rsidP="008C0468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F048F80" w14:textId="77777777" w:rsidR="008C0468" w:rsidRPr="008C0468" w:rsidDel="0008196C" w:rsidRDefault="008C0468" w:rsidP="008C046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8C0468" w:rsidRPr="00475A91" w14:paraId="169AADBA" w14:textId="77777777" w:rsidTr="005568D4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72F9A8FC" w14:textId="77777777" w:rsidR="008C0468" w:rsidRPr="008C0468" w:rsidRDefault="008C0468" w:rsidP="008C0468">
            <w:pPr>
              <w:spacing w:after="0" w:line="240" w:lineRule="auto"/>
              <w:ind w:left="612" w:right="-2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กลับรายการหนี้สูญ หนี้สงสัยจะสูญ และขาดทุนจากการด้อยค่า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D4B6D7" w14:textId="03C34233" w:rsidR="008C0468" w:rsidRPr="008C0468" w:rsidDel="000B04BE" w:rsidRDefault="00FC6376" w:rsidP="0046349C">
            <w:pPr>
              <w:tabs>
                <w:tab w:val="decimal" w:pos="422"/>
              </w:tabs>
              <w:spacing w:after="0" w:line="240" w:lineRule="atLeast"/>
              <w:ind w:left="-108" w:right="-25" w:hanging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75A80" w14:textId="77777777" w:rsidR="008C0468" w:rsidRPr="008C0468" w:rsidRDefault="008C0468" w:rsidP="008C0468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AD7DF35" w14:textId="317B80A9" w:rsidR="008C0468" w:rsidRPr="008C0468" w:rsidDel="000B04BE" w:rsidRDefault="008C0468" w:rsidP="001447BD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</w:tr>
      <w:tr w:rsidR="008C0468" w:rsidRPr="00475A91" w14:paraId="79C579A3" w14:textId="77777777" w:rsidTr="005568D4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47077842" w14:textId="77777777" w:rsidR="008C0468" w:rsidRPr="008C0468" w:rsidRDefault="008C0468" w:rsidP="008C0468">
            <w:pPr>
              <w:spacing w:after="0" w:line="240" w:lineRule="auto"/>
              <w:ind w:left="612" w:right="-2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ค่าใช้จ่ายดอกเบี้ยสุทธิ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9D64F4" w14:textId="74CF6242" w:rsidR="008C0468" w:rsidRPr="008C0468" w:rsidRDefault="00FC6376" w:rsidP="008C0468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36AA7A" w14:textId="77777777" w:rsidR="008C0468" w:rsidRPr="008C0468" w:rsidRDefault="008C0468" w:rsidP="008C0468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D36C8E3" w14:textId="29E02B0F" w:rsidR="008C0468" w:rsidRPr="008C0468" w:rsidRDefault="008C0468" w:rsidP="001447BD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C0468" w:rsidRPr="00785F0F" w14:paraId="76A8B83A" w14:textId="77777777" w:rsidTr="005568D4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27D865DE" w14:textId="0D2FC982" w:rsidR="008C0468" w:rsidRPr="008C0468" w:rsidRDefault="008C0468" w:rsidP="008C0468">
            <w:pPr>
              <w:spacing w:after="0" w:line="240" w:lineRule="auto"/>
              <w:ind w:left="324" w:right="-25" w:hanging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8C046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จากการดำเนินงานก่อนการเปลี่ยนแปลงในสินทรัพย์และหนี้สิน</w:t>
            </w:r>
            <w:r w:rsidR="008316D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ดำ</w:t>
            </w:r>
            <w:r w:rsidRPr="008C046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เนินงาน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C8AEAC" w14:textId="192BF020" w:rsidR="008C0468" w:rsidRPr="008C0468" w:rsidRDefault="00FC6376" w:rsidP="008C0468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45A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E1B8BA" w14:textId="77777777" w:rsidR="008C0468" w:rsidRPr="008C0468" w:rsidRDefault="008C0468" w:rsidP="008C0468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7892E8" w14:textId="1E1439B8" w:rsidR="008C0468" w:rsidRPr="001447BD" w:rsidRDefault="008C0468" w:rsidP="001447BD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8C0468" w:rsidRPr="00785F0F" w14:paraId="0836DECC" w14:textId="77777777" w:rsidTr="005568D4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41B08321" w14:textId="288B302E" w:rsidR="008C0468" w:rsidRPr="008C0468" w:rsidRDefault="008C0468" w:rsidP="008C0468">
            <w:pPr>
              <w:tabs>
                <w:tab w:val="left" w:pos="54"/>
              </w:tabs>
              <w:spacing w:after="0" w:line="240" w:lineRule="auto"/>
              <w:ind w:left="612" w:right="-25" w:hanging="61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สินทรัพย์ดำเนินงาน</w:t>
            </w:r>
            <w:r w:rsidR="00F06B2A" w:rsidRPr="008C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ลดลง</w:t>
            </w:r>
            <w:r w:rsidRPr="008C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(เพิ่มขึ้น)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35EC8" w14:textId="77777777" w:rsidR="008C0468" w:rsidRPr="008C0468" w:rsidRDefault="008C0468" w:rsidP="008C0468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77F7AC" w14:textId="77777777" w:rsidR="008C0468" w:rsidRPr="008C0468" w:rsidRDefault="008C0468" w:rsidP="008C0468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665533B" w14:textId="77777777" w:rsidR="008C0468" w:rsidRPr="001447BD" w:rsidRDefault="008C0468" w:rsidP="001447BD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C0468" w:rsidRPr="00785F0F" w14:paraId="1F4D328B" w14:textId="77777777" w:rsidTr="005568D4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3C0DDBDA" w14:textId="77777777" w:rsidR="008C0468" w:rsidRPr="008C0468" w:rsidRDefault="008C0468" w:rsidP="008C0468">
            <w:pPr>
              <w:spacing w:after="0" w:line="240" w:lineRule="auto"/>
              <w:ind w:left="612" w:right="-25" w:hanging="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รายการระหว่างบริษัทและตลาดเงิน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80652" w14:textId="4FAA0AF3" w:rsidR="008C0468" w:rsidRPr="008C0468" w:rsidRDefault="00FC6376" w:rsidP="008C0468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B45A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D7669D" w14:textId="77777777" w:rsidR="008C0468" w:rsidRPr="008C0468" w:rsidRDefault="008C0468" w:rsidP="008C0468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2883B06" w14:textId="08C62B6D" w:rsidR="008C0468" w:rsidRPr="001447BD" w:rsidRDefault="008C0468" w:rsidP="001447BD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  <w:tr w:rsidR="008C0468" w:rsidRPr="00785F0F" w14:paraId="6FEB9295" w14:textId="77777777" w:rsidTr="005568D4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6F98C9DF" w14:textId="77777777" w:rsidR="008C0468" w:rsidRPr="008C0468" w:rsidRDefault="008C0468" w:rsidP="008C0468">
            <w:pPr>
              <w:spacing w:after="0" w:line="240" w:lineRule="auto"/>
              <w:ind w:left="612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565E0" w14:textId="46832702" w:rsidR="008C0468" w:rsidRPr="008C0468" w:rsidDel="000B04BE" w:rsidRDefault="00584420" w:rsidP="0046349C">
            <w:pPr>
              <w:tabs>
                <w:tab w:val="decimal" w:pos="422"/>
              </w:tabs>
              <w:spacing w:after="0" w:line="240" w:lineRule="atLeast"/>
              <w:ind w:left="-108" w:right="-25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A21193" w14:textId="77777777" w:rsidR="008C0468" w:rsidRPr="008C0468" w:rsidRDefault="008C0468" w:rsidP="008C0468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7890E04" w14:textId="0B7964DF" w:rsidR="008C0468" w:rsidRPr="001447BD" w:rsidDel="000B04BE" w:rsidRDefault="008C0468" w:rsidP="001447BD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8C0468" w:rsidRPr="00785F0F" w14:paraId="67582C3E" w14:textId="77777777" w:rsidTr="005568D4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3B6343E2" w14:textId="77777777" w:rsidR="008C0468" w:rsidRPr="00553F63" w:rsidRDefault="008C0468" w:rsidP="008C0468">
            <w:pPr>
              <w:spacing w:after="0" w:line="240" w:lineRule="auto"/>
              <w:ind w:left="612" w:right="-25" w:hanging="612"/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bscript"/>
                <w:cs/>
              </w:rPr>
            </w:pPr>
            <w:r w:rsidRPr="008C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หนี้สินดำเนินงาน</w:t>
            </w:r>
            <w:r w:rsidRPr="008C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8C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ลดลง</w:t>
            </w:r>
            <w:r w:rsidRPr="008C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Pr="008C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0025A" w14:textId="77777777" w:rsidR="008C0468" w:rsidRPr="008C0468" w:rsidDel="000B04BE" w:rsidRDefault="008C0468" w:rsidP="008C0468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D71AF3" w14:textId="77777777" w:rsidR="008C0468" w:rsidRPr="008C0468" w:rsidRDefault="008C0468" w:rsidP="008C0468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D31B777" w14:textId="77777777" w:rsidR="008C0468" w:rsidRPr="008C0468" w:rsidDel="000B04BE" w:rsidRDefault="008C0468" w:rsidP="008C046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8C0468" w:rsidRPr="00785F0F" w14:paraId="26B1B3F5" w14:textId="77777777" w:rsidTr="005568D4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3CA62276" w14:textId="77777777" w:rsidR="008C0468" w:rsidRPr="008C0468" w:rsidRDefault="008C0468" w:rsidP="008C0468">
            <w:pPr>
              <w:spacing w:after="0" w:line="240" w:lineRule="auto"/>
              <w:ind w:left="612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ตราสารหนี้ที่ออกและเงินกู้ยืมระยะสั้น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4DDD6" w14:textId="6E0F48AB" w:rsidR="008C0468" w:rsidRPr="008C0468" w:rsidRDefault="00FC6376" w:rsidP="008C0468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3F33D6" w14:textId="77777777" w:rsidR="008C0468" w:rsidRPr="008C0468" w:rsidRDefault="008C0468" w:rsidP="008C0468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3B44B18" w14:textId="0E2D9178" w:rsidR="008C0468" w:rsidRPr="001447BD" w:rsidRDefault="008C0468" w:rsidP="001447BD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</w:tr>
      <w:tr w:rsidR="008C0468" w:rsidRPr="00785F0F" w14:paraId="393CB766" w14:textId="77777777" w:rsidTr="005568D4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0A51887C" w14:textId="77777777" w:rsidR="008C0468" w:rsidRPr="008C0468" w:rsidRDefault="008C0468" w:rsidP="008C0468">
            <w:pPr>
              <w:spacing w:after="0" w:line="240" w:lineRule="auto"/>
              <w:ind w:left="612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EDC5A6" w14:textId="3553AEC9" w:rsidR="008C0468" w:rsidRPr="008C0468" w:rsidRDefault="00731046" w:rsidP="008C0468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637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C471E1" w14:textId="77777777" w:rsidR="008C0468" w:rsidRPr="008C0468" w:rsidRDefault="008C0468" w:rsidP="008C0468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B51B940" w14:textId="777336AD" w:rsidR="008C0468" w:rsidRPr="001447BD" w:rsidRDefault="008C0468" w:rsidP="001447BD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C0468" w:rsidRPr="00785F0F" w14:paraId="00A78A4C" w14:textId="77777777" w:rsidTr="005568D4">
        <w:trPr>
          <w:cantSplit/>
        </w:trPr>
        <w:tc>
          <w:tcPr>
            <w:tcW w:w="6111" w:type="dxa"/>
            <w:shd w:val="clear" w:color="auto" w:fill="auto"/>
            <w:vAlign w:val="bottom"/>
          </w:tcPr>
          <w:p w14:paraId="6954944D" w14:textId="77777777" w:rsidR="008C0468" w:rsidRPr="008C0468" w:rsidRDefault="008C0468" w:rsidP="008C0468">
            <w:pPr>
              <w:spacing w:after="0" w:line="240" w:lineRule="auto"/>
              <w:ind w:left="612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CA3C6A" w14:textId="1E45471C" w:rsidR="008C0468" w:rsidRPr="008C0468" w:rsidRDefault="00FC6376" w:rsidP="0046349C">
            <w:pPr>
              <w:tabs>
                <w:tab w:val="decimal" w:pos="422"/>
              </w:tabs>
              <w:spacing w:after="0" w:line="240" w:lineRule="atLeast"/>
              <w:ind w:left="-108" w:right="-25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7CA4AC" w14:textId="77777777" w:rsidR="008C0468" w:rsidRPr="008C0468" w:rsidRDefault="008C0468" w:rsidP="008C0468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9C61F32" w14:textId="5E056DE3" w:rsidR="008C0468" w:rsidRPr="001447BD" w:rsidRDefault="008C0468" w:rsidP="001447BD">
            <w:pPr>
              <w:tabs>
                <w:tab w:val="decimal" w:pos="106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8C0468" w:rsidRPr="00785F0F" w14:paraId="010A3212" w14:textId="77777777" w:rsidTr="005568D4">
        <w:trPr>
          <w:cantSplit/>
          <w:trHeight w:val="195"/>
        </w:trPr>
        <w:tc>
          <w:tcPr>
            <w:tcW w:w="6111" w:type="dxa"/>
            <w:shd w:val="clear" w:color="auto" w:fill="auto"/>
            <w:vAlign w:val="bottom"/>
          </w:tcPr>
          <w:p w14:paraId="367143E0" w14:textId="77777777" w:rsidR="008C0468" w:rsidRPr="008C0468" w:rsidRDefault="008C0468" w:rsidP="008C0468">
            <w:pPr>
              <w:spacing w:after="0" w:line="240" w:lineRule="auto"/>
              <w:ind w:left="972" w:right="-25" w:hanging="97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45C00B" w14:textId="7B27CB97" w:rsidR="008C0468" w:rsidRPr="00FC6376" w:rsidRDefault="00FC6376" w:rsidP="0046349C">
            <w:pPr>
              <w:tabs>
                <w:tab w:val="decimal" w:pos="422"/>
              </w:tabs>
              <w:spacing w:after="0" w:line="240" w:lineRule="atLeast"/>
              <w:ind w:left="-108" w:right="-25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E538DE" w14:textId="77777777" w:rsidR="008C0468" w:rsidRPr="008C0468" w:rsidRDefault="008C0468" w:rsidP="008C0468">
            <w:pPr>
              <w:tabs>
                <w:tab w:val="decimal" w:pos="792"/>
              </w:tabs>
              <w:snapToGrid w:val="0"/>
              <w:spacing w:after="0" w:line="240" w:lineRule="auto"/>
              <w:ind w:left="-19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C37271" w14:textId="1921C23D" w:rsidR="008C0468" w:rsidRPr="008C0468" w:rsidRDefault="008C0468" w:rsidP="0046349C">
            <w:pPr>
              <w:spacing w:after="0" w:line="240" w:lineRule="atLeast"/>
              <w:ind w:left="-108" w:right="-108" w:firstLine="43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-</w:t>
            </w:r>
          </w:p>
        </w:tc>
      </w:tr>
      <w:tr w:rsidR="008C0468" w:rsidRPr="0011340E" w14:paraId="061B5547" w14:textId="77777777" w:rsidTr="005568D4">
        <w:trPr>
          <w:cantSplit/>
        </w:trPr>
        <w:tc>
          <w:tcPr>
            <w:tcW w:w="6111" w:type="dxa"/>
            <w:shd w:val="clear" w:color="auto" w:fill="auto"/>
          </w:tcPr>
          <w:p w14:paraId="7F2F87EB" w14:textId="77777777" w:rsidR="008C0468" w:rsidRPr="008C0468" w:rsidRDefault="008C0468" w:rsidP="008C0468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เงินสดเพิ่มขึ้นสุทธิ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7E4918" w14:textId="40BA68C0" w:rsidR="008C0468" w:rsidRPr="00FC6376" w:rsidRDefault="00FC6376" w:rsidP="0046349C">
            <w:pPr>
              <w:tabs>
                <w:tab w:val="decimal" w:pos="422"/>
              </w:tabs>
              <w:spacing w:after="0" w:line="240" w:lineRule="atLeast"/>
              <w:ind w:left="-108" w:right="-25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C6F35C" w14:textId="77777777" w:rsidR="008C0468" w:rsidRPr="008C0468" w:rsidRDefault="008C0468" w:rsidP="008C0468">
            <w:pPr>
              <w:tabs>
                <w:tab w:val="decimal" w:pos="612"/>
                <w:tab w:val="decimal" w:pos="990"/>
              </w:tabs>
              <w:snapToGrid w:val="0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7B7301DC" w14:textId="1A0C5A19" w:rsidR="008C0468" w:rsidRPr="008C0468" w:rsidRDefault="008C0468" w:rsidP="0046349C">
            <w:pPr>
              <w:spacing w:after="0" w:line="240" w:lineRule="atLeast"/>
              <w:ind w:left="-108" w:right="-108" w:firstLine="43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-</w:t>
            </w:r>
          </w:p>
        </w:tc>
      </w:tr>
      <w:tr w:rsidR="008C0468" w:rsidRPr="00785F0F" w14:paraId="2A5AA0F7" w14:textId="77777777" w:rsidTr="005568D4">
        <w:trPr>
          <w:cantSplit/>
        </w:trPr>
        <w:tc>
          <w:tcPr>
            <w:tcW w:w="6111" w:type="dxa"/>
            <w:shd w:val="clear" w:color="auto" w:fill="auto"/>
          </w:tcPr>
          <w:p w14:paraId="61A33E1D" w14:textId="77777777" w:rsidR="008C0468" w:rsidRPr="008C0468" w:rsidRDefault="008C0468" w:rsidP="008C0468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 ณ วันที่ </w:t>
            </w:r>
            <w:r w:rsidRPr="008C046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C046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92B6A6" w14:textId="4A516232" w:rsidR="008C0468" w:rsidRPr="00FC6376" w:rsidRDefault="00FC6376" w:rsidP="0046349C">
            <w:pPr>
              <w:tabs>
                <w:tab w:val="decimal" w:pos="422"/>
              </w:tabs>
              <w:spacing w:after="0" w:line="240" w:lineRule="atLeast"/>
              <w:ind w:left="-108" w:right="-25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75EF85" w14:textId="77777777" w:rsidR="008C0468" w:rsidRPr="008C0468" w:rsidRDefault="008C0468" w:rsidP="008C0468">
            <w:pPr>
              <w:tabs>
                <w:tab w:val="decimal" w:pos="612"/>
              </w:tabs>
              <w:snapToGrid w:val="0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72ACC3" w14:textId="1CCCC9DA" w:rsidR="008C0468" w:rsidRPr="008C0468" w:rsidRDefault="008C0468" w:rsidP="0046349C">
            <w:pPr>
              <w:spacing w:after="0" w:line="240" w:lineRule="atLeast"/>
              <w:ind w:left="-108" w:right="-108" w:firstLine="43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-</w:t>
            </w:r>
          </w:p>
        </w:tc>
      </w:tr>
      <w:tr w:rsidR="008C0468" w:rsidRPr="00785F0F" w14:paraId="2BFC0328" w14:textId="77777777" w:rsidTr="005568D4">
        <w:trPr>
          <w:cantSplit/>
        </w:trPr>
        <w:tc>
          <w:tcPr>
            <w:tcW w:w="6111" w:type="dxa"/>
            <w:shd w:val="clear" w:color="auto" w:fill="auto"/>
          </w:tcPr>
          <w:p w14:paraId="71DDDB53" w14:textId="77777777" w:rsidR="008C0468" w:rsidRPr="008C0468" w:rsidRDefault="008C0468" w:rsidP="008C0468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C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เงินสด ณ วันที่ </w:t>
            </w:r>
            <w:r w:rsidRPr="008C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C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733F6D0" w14:textId="2F30E6D7" w:rsidR="008C0468" w:rsidRPr="001447BD" w:rsidRDefault="00FC6376" w:rsidP="0046349C">
            <w:pPr>
              <w:tabs>
                <w:tab w:val="decimal" w:pos="422"/>
              </w:tabs>
              <w:spacing w:after="0" w:line="240" w:lineRule="atLeast"/>
              <w:ind w:left="-108" w:right="-25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7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90668C" w14:textId="77777777" w:rsidR="008C0468" w:rsidRPr="008C0468" w:rsidRDefault="008C0468" w:rsidP="008C0468">
            <w:pPr>
              <w:tabs>
                <w:tab w:val="decimal" w:pos="612"/>
              </w:tabs>
              <w:snapToGrid w:val="0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1BAF2A8" w14:textId="7C70DBE2" w:rsidR="008C0468" w:rsidRPr="0046349C" w:rsidRDefault="008C0468" w:rsidP="0046349C">
            <w:pPr>
              <w:spacing w:after="0" w:line="240" w:lineRule="atLeast"/>
              <w:ind w:left="-108" w:right="-108" w:firstLine="43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6349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-</w:t>
            </w:r>
          </w:p>
        </w:tc>
      </w:tr>
    </w:tbl>
    <w:p w14:paraId="09D0BCD6" w14:textId="140848CF" w:rsidR="003B2B8D" w:rsidRDefault="003B2B8D">
      <w:pPr>
        <w:rPr>
          <w:cs/>
        </w:rPr>
      </w:pPr>
    </w:p>
    <w:p w14:paraId="1CDDE03A" w14:textId="77777777" w:rsidR="003B2B8D" w:rsidRDefault="003B2B8D">
      <w:pPr>
        <w:rPr>
          <w:cs/>
        </w:rPr>
      </w:pPr>
      <w:r>
        <w:rPr>
          <w:cs/>
        </w:rPr>
        <w:br w:type="page"/>
      </w:r>
    </w:p>
    <w:p w14:paraId="451D00FD" w14:textId="77777777" w:rsidR="009E3820" w:rsidRPr="007A5235" w:rsidRDefault="009E3820" w:rsidP="003360A8">
      <w:pPr>
        <w:numPr>
          <w:ilvl w:val="0"/>
          <w:numId w:val="16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ทรัพย์สินรอการขายสุทธิ</w:t>
      </w:r>
    </w:p>
    <w:p w14:paraId="609F4CF1" w14:textId="77777777" w:rsidR="000D1232" w:rsidRPr="000D1232" w:rsidRDefault="000D1232" w:rsidP="00FF5B61">
      <w:pPr>
        <w:pStyle w:val="PlainText"/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11"/>
        <w:gridCol w:w="282"/>
        <w:gridCol w:w="1023"/>
        <w:gridCol w:w="238"/>
        <w:gridCol w:w="1024"/>
        <w:gridCol w:w="239"/>
        <w:gridCol w:w="1073"/>
      </w:tblGrid>
      <w:tr w:rsidR="000D1232" w:rsidRPr="000D1232" w14:paraId="6B282022" w14:textId="77777777" w:rsidTr="005568D4">
        <w:trPr>
          <w:trHeight w:val="380"/>
        </w:trPr>
        <w:tc>
          <w:tcPr>
            <w:tcW w:w="4230" w:type="dxa"/>
            <w:shd w:val="clear" w:color="auto" w:fill="auto"/>
          </w:tcPr>
          <w:p w14:paraId="5A57A97E" w14:textId="77777777" w:rsidR="000D1232" w:rsidRPr="000D1232" w:rsidRDefault="000D1232" w:rsidP="000D1232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700E2ED9" w14:textId="77777777" w:rsidR="000D1232" w:rsidRPr="000D1232" w:rsidRDefault="000D1232" w:rsidP="000D1232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0D1232" w:rsidRPr="000D1232" w14:paraId="507ED1ED" w14:textId="77777777" w:rsidTr="005568D4">
        <w:trPr>
          <w:trHeight w:val="380"/>
        </w:trPr>
        <w:tc>
          <w:tcPr>
            <w:tcW w:w="4230" w:type="dxa"/>
            <w:shd w:val="clear" w:color="auto" w:fill="auto"/>
          </w:tcPr>
          <w:p w14:paraId="7D65A85E" w14:textId="77777777" w:rsidR="000D1232" w:rsidRPr="000D1232" w:rsidRDefault="000D1232" w:rsidP="000D1232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3FF90D44" w14:textId="0A82B088" w:rsidR="000D1232" w:rsidRPr="000D1232" w:rsidRDefault="006B354C" w:rsidP="000D1232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D1232" w:rsidRPr="000D1232" w14:paraId="238B8BBA" w14:textId="77777777" w:rsidTr="005568D4">
        <w:trPr>
          <w:trHeight w:val="741"/>
        </w:trPr>
        <w:tc>
          <w:tcPr>
            <w:tcW w:w="4230" w:type="dxa"/>
            <w:shd w:val="clear" w:color="auto" w:fill="auto"/>
          </w:tcPr>
          <w:p w14:paraId="2C486457" w14:textId="77777777" w:rsidR="000D1232" w:rsidRPr="000D1232" w:rsidRDefault="000D1232" w:rsidP="000D1232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03E1F04" w14:textId="77777777" w:rsidR="000D1232" w:rsidRPr="000D1232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ยอดต้น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A38CC40" w14:textId="77777777" w:rsidR="000D1232" w:rsidRPr="000D1232" w:rsidRDefault="000D1232" w:rsidP="000D123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0006707" w14:textId="77777777" w:rsidR="000D1232" w:rsidRPr="000D1232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เพิ่มขึ้น/</w:t>
            </w:r>
          </w:p>
          <w:p w14:paraId="7A7D3EB9" w14:textId="77777777" w:rsidR="000D1232" w:rsidRPr="000D1232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โอนเข้า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DC2E7A" w14:textId="77777777" w:rsidR="000D1232" w:rsidRPr="000D1232" w:rsidRDefault="000D1232" w:rsidP="000D123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6EFCE1E" w14:textId="77777777" w:rsidR="000D1232" w:rsidRPr="000D1232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จำหน่าย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/</w:t>
            </w:r>
          </w:p>
          <w:p w14:paraId="18C33FE6" w14:textId="77777777" w:rsidR="000D1232" w:rsidRPr="000D1232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771CB8" w14:textId="77777777" w:rsidR="000D1232" w:rsidRPr="000D1232" w:rsidRDefault="000D1232" w:rsidP="000D1232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595813C" w14:textId="77777777" w:rsidR="000D1232" w:rsidRPr="000D1232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ยอดปลาย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0D1232" w:rsidRPr="000D1232" w14:paraId="2A9D0C13" w14:textId="77777777" w:rsidTr="005568D4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3B7C2980" w14:textId="77777777" w:rsidR="000D1232" w:rsidRPr="000D1232" w:rsidRDefault="000D1232" w:rsidP="000D1232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2550DF8E" w14:textId="77777777" w:rsidR="000D1232" w:rsidRPr="000D1232" w:rsidRDefault="000D1232" w:rsidP="000D1232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D1232" w:rsidRPr="000D1232" w14:paraId="6BDE3F63" w14:textId="77777777" w:rsidTr="005568D4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65E5054C" w14:textId="7EC4184B" w:rsidR="000D1232" w:rsidRPr="000D1232" w:rsidRDefault="000D1232" w:rsidP="000D123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1" w:type="dxa"/>
            <w:shd w:val="clear" w:color="auto" w:fill="auto"/>
          </w:tcPr>
          <w:p w14:paraId="1E0930FE" w14:textId="77777777" w:rsidR="000D1232" w:rsidRPr="000D1232" w:rsidRDefault="000D1232" w:rsidP="000D1232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1A947D4" w14:textId="77777777" w:rsidR="000D1232" w:rsidRPr="000D1232" w:rsidRDefault="000D1232" w:rsidP="000D1232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6357BC3" w14:textId="77777777" w:rsidR="000D1232" w:rsidRPr="000D1232" w:rsidRDefault="000D1232" w:rsidP="000D1232">
            <w:pPr>
              <w:tabs>
                <w:tab w:val="decimal" w:pos="808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CD9C952" w14:textId="77777777" w:rsidR="000D1232" w:rsidRPr="000D1232" w:rsidRDefault="000D1232" w:rsidP="000D1232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A0D34B2" w14:textId="77777777" w:rsidR="000D1232" w:rsidRPr="000D1232" w:rsidRDefault="000D1232" w:rsidP="000D1232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7AB4557" w14:textId="77777777" w:rsidR="000D1232" w:rsidRPr="000D1232" w:rsidRDefault="000D1232" w:rsidP="000D1232">
            <w:pPr>
              <w:tabs>
                <w:tab w:val="decimal" w:pos="792"/>
              </w:tabs>
              <w:snapToGrid w:val="0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08FE8AE" w14:textId="77777777" w:rsidR="000D1232" w:rsidRPr="000D1232" w:rsidRDefault="000D1232" w:rsidP="000D1232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2418" w:rsidRPr="000D1232" w14:paraId="13E92DA2" w14:textId="77777777" w:rsidTr="005568D4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4832B38C" w14:textId="2368215C" w:rsidR="00872418" w:rsidRPr="000D1232" w:rsidRDefault="00872418" w:rsidP="00872418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="001447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C1EE1FE" w14:textId="5D565C33" w:rsidR="00872418" w:rsidRPr="00890997" w:rsidRDefault="00872418" w:rsidP="00872418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15,154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7D0A8D6" w14:textId="77777777" w:rsidR="00872418" w:rsidRPr="00890997" w:rsidRDefault="00872418" w:rsidP="00872418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AE9F23C" w14:textId="551BEC2A" w:rsidR="00872418" w:rsidRPr="00890997" w:rsidRDefault="00872418" w:rsidP="00872418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1,904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BFEAF21" w14:textId="77777777" w:rsidR="00872418" w:rsidRPr="00890997" w:rsidRDefault="00872418" w:rsidP="00872418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4915BD6" w14:textId="2B3FE6B8" w:rsidR="00872418" w:rsidRPr="00890997" w:rsidRDefault="00872418" w:rsidP="00872418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(1,714)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7CC1DC" w14:textId="77777777" w:rsidR="00872418" w:rsidRPr="00890997" w:rsidRDefault="00872418" w:rsidP="00872418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825F9B3" w14:textId="4D82E40E" w:rsidR="00872418" w:rsidRPr="00890997" w:rsidRDefault="00872418" w:rsidP="00872418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15,344</w:t>
            </w:r>
          </w:p>
        </w:tc>
      </w:tr>
      <w:tr w:rsidR="00872418" w:rsidRPr="000D1232" w14:paraId="100F9507" w14:textId="77777777" w:rsidTr="005568D4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73885F03" w14:textId="089E36DF" w:rsidR="00872418" w:rsidRPr="000D1232" w:rsidRDefault="00872418" w:rsidP="00872418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="001447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สังหาริมทรัพย์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B1FB03" w14:textId="3173C44E" w:rsidR="00872418" w:rsidRPr="00890997" w:rsidRDefault="00872418" w:rsidP="00872418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684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3F784EC" w14:textId="77777777" w:rsidR="00872418" w:rsidRPr="00890997" w:rsidRDefault="00872418" w:rsidP="00872418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B31B9D" w14:textId="21FE64CC" w:rsidR="00872418" w:rsidRPr="00890997" w:rsidRDefault="00C04996" w:rsidP="00872418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  <w:r w:rsidR="00872418"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737339F" w14:textId="77777777" w:rsidR="00872418" w:rsidRPr="00890997" w:rsidRDefault="00872418" w:rsidP="00872418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C42F96" w14:textId="4427D961" w:rsidR="00872418" w:rsidRPr="00890997" w:rsidRDefault="00872418" w:rsidP="00872418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="00C0499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2,605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623249" w14:textId="77777777" w:rsidR="00872418" w:rsidRPr="00890997" w:rsidRDefault="00872418" w:rsidP="00872418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2FD51D" w14:textId="5EC14F21" w:rsidR="00872418" w:rsidRPr="00890997" w:rsidRDefault="00872418" w:rsidP="00872418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412</w:t>
            </w:r>
          </w:p>
        </w:tc>
      </w:tr>
      <w:tr w:rsidR="00890997" w:rsidRPr="000D1232" w14:paraId="5CEA3631" w14:textId="77777777" w:rsidTr="005568D4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40D4E717" w14:textId="77777777" w:rsidR="00890997" w:rsidRPr="000D1232" w:rsidRDefault="00890997" w:rsidP="00890997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รวม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B22403" w14:textId="2ADDA58B" w:rsidR="00890997" w:rsidRPr="00890997" w:rsidRDefault="00890997" w:rsidP="00890997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15,838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71C6BF1" w14:textId="77777777" w:rsidR="00890997" w:rsidRPr="00890997" w:rsidRDefault="00890997" w:rsidP="00890997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65E920" w14:textId="61BE7A0C" w:rsidR="00890997" w:rsidRPr="00890997" w:rsidRDefault="00C04996" w:rsidP="00890997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4,237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AD2BAB" w14:textId="77777777" w:rsidR="00890997" w:rsidRPr="00890997" w:rsidRDefault="00890997" w:rsidP="00890997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711E0E" w14:textId="4D764B3E" w:rsidR="00890997" w:rsidRPr="00890997" w:rsidRDefault="00890997" w:rsidP="00890997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="00C0499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="00C0499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319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9ADE3F" w14:textId="77777777" w:rsidR="00890997" w:rsidRPr="00890997" w:rsidRDefault="00890997" w:rsidP="00890997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4CE496" w14:textId="0316473F" w:rsidR="00890997" w:rsidRPr="00890997" w:rsidRDefault="00890997" w:rsidP="00890997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15,756</w:t>
            </w:r>
          </w:p>
        </w:tc>
      </w:tr>
      <w:tr w:rsidR="00890997" w:rsidRPr="000D1232" w14:paraId="66A44221" w14:textId="77777777" w:rsidTr="005568D4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202DDEA1" w14:textId="77777777" w:rsidR="00890997" w:rsidRPr="000D1232" w:rsidRDefault="00890997" w:rsidP="00890997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C27E63" w14:textId="08B7E6F9" w:rsidR="00890997" w:rsidRPr="00890997" w:rsidRDefault="00890997" w:rsidP="00890997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1,240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27762C6" w14:textId="77777777" w:rsidR="00890997" w:rsidRPr="00890997" w:rsidRDefault="00890997" w:rsidP="00890997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15125C" w14:textId="1224A2F2" w:rsidR="00890997" w:rsidRPr="00890997" w:rsidRDefault="00890997" w:rsidP="00890997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1,163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6E1164" w14:textId="77777777" w:rsidR="00890997" w:rsidRPr="00890997" w:rsidRDefault="00890997" w:rsidP="00890997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9DE520" w14:textId="6239FAE8" w:rsidR="00890997" w:rsidRPr="00890997" w:rsidRDefault="00890997" w:rsidP="00890997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(52</w:t>
            </w:r>
            <w:r w:rsidR="003374B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6BAE27" w14:textId="77777777" w:rsidR="00890997" w:rsidRPr="00890997" w:rsidRDefault="00890997" w:rsidP="00890997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04EA7A" w14:textId="028CA88C" w:rsidR="00890997" w:rsidRPr="00890997" w:rsidRDefault="00890997" w:rsidP="00890997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1,87</w:t>
            </w:r>
            <w:r w:rsidR="003374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90997" w:rsidRPr="000D1232" w14:paraId="1D4FAA3B" w14:textId="77777777" w:rsidTr="005568D4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4689D6D6" w14:textId="77777777" w:rsidR="00890997" w:rsidRPr="000D1232" w:rsidRDefault="00890997" w:rsidP="00890997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03AA55" w14:textId="33346254" w:rsidR="00890997" w:rsidRPr="00890997" w:rsidRDefault="00890997" w:rsidP="00890997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17,078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4AA4981" w14:textId="77777777" w:rsidR="00890997" w:rsidRPr="00890997" w:rsidRDefault="00890997" w:rsidP="00890997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D2D6C5" w14:textId="7C50D1AA" w:rsidR="00890997" w:rsidRPr="00890997" w:rsidRDefault="00C04996" w:rsidP="00890997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 w:rsidR="00890997"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86159E" w14:textId="77777777" w:rsidR="00890997" w:rsidRPr="00890997" w:rsidRDefault="00890997" w:rsidP="00890997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F7FDE7" w14:textId="06A09EB5" w:rsidR="00890997" w:rsidRPr="00890997" w:rsidRDefault="00890997" w:rsidP="00890997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="00C0499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4,845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D466E7" w14:textId="77777777" w:rsidR="00890997" w:rsidRPr="00890997" w:rsidRDefault="00890997" w:rsidP="00890997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7C798C" w14:textId="5173D241" w:rsidR="00890997" w:rsidRPr="00890997" w:rsidRDefault="00890997" w:rsidP="00890997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17,63</w:t>
            </w:r>
            <w:r w:rsidR="003374B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90997" w:rsidRPr="000D1232" w14:paraId="5BCC78C6" w14:textId="77777777" w:rsidTr="005568D4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14426005" w14:textId="77777777" w:rsidR="00890997" w:rsidRPr="000D1232" w:rsidRDefault="00890997" w:rsidP="00890997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6A5756" w14:textId="0FAB1CF2" w:rsidR="00890997" w:rsidRPr="00890997" w:rsidRDefault="00890997" w:rsidP="00890997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(436)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7A56EEE" w14:textId="77777777" w:rsidR="00890997" w:rsidRPr="00890997" w:rsidRDefault="00890997" w:rsidP="00890997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9DA7DC" w14:textId="1DEB37E8" w:rsidR="00890997" w:rsidRPr="00890997" w:rsidRDefault="00890997" w:rsidP="00890997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</w:t>
            </w:r>
            <w:r w:rsidR="003374B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631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3D5F17" w14:textId="77777777" w:rsidR="00890997" w:rsidRPr="00890997" w:rsidRDefault="00890997" w:rsidP="00890997">
            <w:pPr>
              <w:pStyle w:val="PlainText"/>
              <w:tabs>
                <w:tab w:val="decimal" w:pos="806"/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75C9B9" w14:textId="03526BD1" w:rsidR="00890997" w:rsidRPr="00890997" w:rsidRDefault="003374B7" w:rsidP="00890997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C8AC47" w14:textId="77777777" w:rsidR="00890997" w:rsidRPr="00890997" w:rsidRDefault="00890997" w:rsidP="00890997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85F31E" w14:textId="6FBFBBEF" w:rsidR="00890997" w:rsidRPr="00890997" w:rsidRDefault="00890997" w:rsidP="00890997">
            <w:pPr>
              <w:tabs>
                <w:tab w:val="decimal" w:pos="704"/>
              </w:tabs>
              <w:snapToGrid w:val="0"/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(1,49</w:t>
            </w:r>
            <w:r w:rsidR="003374B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890997" w:rsidRPr="000D1232" w14:paraId="6FE694E4" w14:textId="77777777" w:rsidTr="005568D4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4E422A95" w14:textId="77777777" w:rsidR="00890997" w:rsidRPr="000D1232" w:rsidRDefault="00890997" w:rsidP="00890997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B686A1F" w14:textId="3FA0DBAB" w:rsidR="00890997" w:rsidRPr="00890997" w:rsidRDefault="00890997" w:rsidP="00890997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16,642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FBC18DA" w14:textId="77777777" w:rsidR="00890997" w:rsidRPr="00890997" w:rsidRDefault="00890997" w:rsidP="00890997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b/>
                <w:bCs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E124B1E" w14:textId="05875231" w:rsidR="00890997" w:rsidRPr="00890997" w:rsidRDefault="00C04996" w:rsidP="00890997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3,769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D8BBA1" w14:textId="77777777" w:rsidR="00890997" w:rsidRPr="00890997" w:rsidRDefault="00890997" w:rsidP="00890997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BA2E188" w14:textId="3B9B57EA" w:rsidR="00890997" w:rsidRPr="00890997" w:rsidRDefault="00890997" w:rsidP="00890997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(</w:t>
            </w:r>
            <w:r w:rsidR="00C0499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4,275</w:t>
            </w:r>
            <w:r w:rsidRPr="008909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B31AA3" w14:textId="77777777" w:rsidR="00890997" w:rsidRPr="00890997" w:rsidRDefault="00890997" w:rsidP="00890997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C11BF5A" w14:textId="637A96F1" w:rsidR="00890997" w:rsidRPr="00890997" w:rsidRDefault="00890997" w:rsidP="00890997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16,136</w:t>
            </w:r>
          </w:p>
        </w:tc>
      </w:tr>
    </w:tbl>
    <w:p w14:paraId="2FB2E471" w14:textId="77777777" w:rsidR="00FF5B61" w:rsidRPr="000D1232" w:rsidRDefault="00FF5B61" w:rsidP="000D1232">
      <w:pPr>
        <w:pStyle w:val="PlainText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11"/>
        <w:gridCol w:w="282"/>
        <w:gridCol w:w="1023"/>
        <w:gridCol w:w="238"/>
        <w:gridCol w:w="1024"/>
        <w:gridCol w:w="239"/>
        <w:gridCol w:w="1073"/>
        <w:gridCol w:w="48"/>
      </w:tblGrid>
      <w:tr w:rsidR="006B354C" w:rsidRPr="000D1232" w14:paraId="7280D340" w14:textId="77777777" w:rsidTr="005568D4">
        <w:tc>
          <w:tcPr>
            <w:tcW w:w="4230" w:type="dxa"/>
            <w:shd w:val="clear" w:color="auto" w:fill="auto"/>
            <w:vAlign w:val="bottom"/>
          </w:tcPr>
          <w:p w14:paraId="401A9C37" w14:textId="77777777" w:rsidR="006B354C" w:rsidRPr="006B354C" w:rsidRDefault="006B354C" w:rsidP="00AB10DC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038" w:type="dxa"/>
            <w:gridSpan w:val="8"/>
            <w:shd w:val="clear" w:color="auto" w:fill="auto"/>
            <w:vAlign w:val="bottom"/>
          </w:tcPr>
          <w:p w14:paraId="57E7CBC3" w14:textId="77777777" w:rsidR="006B354C" w:rsidRPr="006B354C" w:rsidRDefault="006B354C" w:rsidP="005568D4">
            <w:pPr>
              <w:pStyle w:val="PlainTex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354C" w:rsidRPr="000D1232" w14:paraId="7630B820" w14:textId="77777777" w:rsidTr="005568D4">
        <w:tc>
          <w:tcPr>
            <w:tcW w:w="4230" w:type="dxa"/>
            <w:shd w:val="clear" w:color="auto" w:fill="auto"/>
            <w:vAlign w:val="bottom"/>
          </w:tcPr>
          <w:p w14:paraId="53352F2B" w14:textId="77777777" w:rsidR="006B354C" w:rsidRPr="006B354C" w:rsidRDefault="006B354C" w:rsidP="00AB10DC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038" w:type="dxa"/>
            <w:gridSpan w:val="8"/>
            <w:shd w:val="clear" w:color="auto" w:fill="auto"/>
            <w:vAlign w:val="bottom"/>
          </w:tcPr>
          <w:p w14:paraId="3A5F5445" w14:textId="77777777" w:rsidR="006B354C" w:rsidRPr="006B354C" w:rsidRDefault="006B354C" w:rsidP="006B354C">
            <w:pPr>
              <w:pStyle w:val="PlainText"/>
              <w:ind w:left="-5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B354C" w:rsidRPr="006B354C" w14:paraId="1D06E601" w14:textId="77777777" w:rsidTr="005568D4">
        <w:trPr>
          <w:gridAfter w:val="1"/>
          <w:wAfter w:w="48" w:type="dxa"/>
          <w:trHeight w:val="741"/>
        </w:trPr>
        <w:tc>
          <w:tcPr>
            <w:tcW w:w="4230" w:type="dxa"/>
            <w:shd w:val="clear" w:color="auto" w:fill="auto"/>
          </w:tcPr>
          <w:p w14:paraId="46149464" w14:textId="77777777" w:rsidR="006B354C" w:rsidRPr="007526CE" w:rsidRDefault="006B354C" w:rsidP="00AB10DC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E8DA868" w14:textId="77777777" w:rsidR="006B354C" w:rsidRPr="006B354C" w:rsidRDefault="006B354C" w:rsidP="006B354C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ยอดต้น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B825CB9" w14:textId="77777777" w:rsidR="006B354C" w:rsidRPr="006B354C" w:rsidRDefault="006B354C" w:rsidP="006B354C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32BEEDD" w14:textId="77777777" w:rsidR="006B354C" w:rsidRPr="006B354C" w:rsidRDefault="006B354C" w:rsidP="006B354C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เพิ่มขึ้น/</w:t>
            </w:r>
          </w:p>
          <w:p w14:paraId="17775CF8" w14:textId="77777777" w:rsidR="006B354C" w:rsidRPr="006B354C" w:rsidRDefault="006B354C" w:rsidP="006B354C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โอนเข้า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93650E9" w14:textId="77777777" w:rsidR="006B354C" w:rsidRPr="006B354C" w:rsidRDefault="006B354C" w:rsidP="006B354C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3CAEB0A" w14:textId="77777777" w:rsidR="006B354C" w:rsidRPr="006B354C" w:rsidRDefault="006B354C" w:rsidP="006B354C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จำหน่าย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/</w:t>
            </w:r>
          </w:p>
          <w:p w14:paraId="6AA7A3CA" w14:textId="77777777" w:rsidR="006B354C" w:rsidRPr="006B354C" w:rsidRDefault="006B354C" w:rsidP="006B354C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436F53" w14:textId="77777777" w:rsidR="006B354C" w:rsidRPr="006B354C" w:rsidRDefault="006B354C" w:rsidP="006B354C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2128F0F" w14:textId="77777777" w:rsidR="006B354C" w:rsidRPr="006B354C" w:rsidRDefault="006B354C" w:rsidP="006B354C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ยอดปลาย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6B354C" w:rsidRPr="006B354C" w14:paraId="7006A9BA" w14:textId="77777777" w:rsidTr="005568D4">
        <w:trPr>
          <w:gridAfter w:val="1"/>
          <w:wAfter w:w="48" w:type="dxa"/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2CB266A5" w14:textId="77777777" w:rsidR="006B354C" w:rsidRPr="006B354C" w:rsidRDefault="006B354C" w:rsidP="00AB10DC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53188DD9" w14:textId="77777777" w:rsidR="006B354C" w:rsidRPr="006B354C" w:rsidRDefault="006B354C" w:rsidP="006B354C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354C" w:rsidRPr="006B354C" w14:paraId="7A90350B" w14:textId="77777777" w:rsidTr="005568D4">
        <w:trPr>
          <w:gridAfter w:val="1"/>
          <w:wAfter w:w="48" w:type="dxa"/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4AAA33FD" w14:textId="77777777" w:rsidR="006B354C" w:rsidRPr="006B354C" w:rsidRDefault="006B354C" w:rsidP="00AB10D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1" w:type="dxa"/>
            <w:shd w:val="clear" w:color="auto" w:fill="auto"/>
          </w:tcPr>
          <w:p w14:paraId="7E994EA4" w14:textId="77777777" w:rsidR="006B354C" w:rsidRPr="006B354C" w:rsidRDefault="006B354C" w:rsidP="00AB10DC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A6AF2B2" w14:textId="77777777" w:rsidR="006B354C" w:rsidRPr="006B354C" w:rsidRDefault="006B354C" w:rsidP="00AB10DC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3ED8016" w14:textId="77777777" w:rsidR="006B354C" w:rsidRPr="006B354C" w:rsidRDefault="006B354C" w:rsidP="00AB10DC">
            <w:pPr>
              <w:tabs>
                <w:tab w:val="decimal" w:pos="808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957BBA2" w14:textId="77777777" w:rsidR="006B354C" w:rsidRPr="006B354C" w:rsidRDefault="006B354C" w:rsidP="00AB10DC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5C6286B" w14:textId="77777777" w:rsidR="006B354C" w:rsidRPr="006B354C" w:rsidRDefault="006B354C" w:rsidP="00AB10D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E09604B" w14:textId="77777777" w:rsidR="006B354C" w:rsidRPr="006B354C" w:rsidRDefault="006B354C" w:rsidP="00AB10DC">
            <w:pPr>
              <w:tabs>
                <w:tab w:val="decimal" w:pos="792"/>
              </w:tabs>
              <w:snapToGrid w:val="0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8C00BC3" w14:textId="77777777" w:rsidR="006B354C" w:rsidRPr="006B354C" w:rsidRDefault="006B354C" w:rsidP="00AB10DC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54C" w:rsidRPr="006B354C" w14:paraId="549DD9C0" w14:textId="77777777" w:rsidTr="005568D4">
        <w:trPr>
          <w:gridAfter w:val="1"/>
          <w:wAfter w:w="48" w:type="dxa"/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094FD4EB" w14:textId="0DF98200" w:rsidR="006B354C" w:rsidRPr="006B354C" w:rsidRDefault="006B354C" w:rsidP="00AB10DC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="00C219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6A800D4" w14:textId="77777777" w:rsidR="006B354C" w:rsidRPr="006B354C" w:rsidRDefault="006B354C" w:rsidP="00AB10DC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11,690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634AD78" w14:textId="77777777" w:rsidR="006B354C" w:rsidRPr="006B354C" w:rsidRDefault="006B354C" w:rsidP="00AB10DC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DEF9003" w14:textId="77777777" w:rsidR="006B354C" w:rsidRPr="006B354C" w:rsidRDefault="006B354C" w:rsidP="00AB10D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4,419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A749E80" w14:textId="77777777" w:rsidR="006B354C" w:rsidRPr="006B354C" w:rsidRDefault="006B354C" w:rsidP="00AB10DC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6F1856B" w14:textId="77777777" w:rsidR="006B354C" w:rsidRPr="006B354C" w:rsidRDefault="006B354C" w:rsidP="00AB10DC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(955)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982972" w14:textId="77777777" w:rsidR="006B354C" w:rsidRPr="006B354C" w:rsidRDefault="006B354C" w:rsidP="00AB10DC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A7AD081" w14:textId="77777777" w:rsidR="006B354C" w:rsidRPr="006B354C" w:rsidRDefault="006B354C" w:rsidP="00AB10DC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15,154</w:t>
            </w:r>
          </w:p>
        </w:tc>
      </w:tr>
      <w:tr w:rsidR="006B354C" w:rsidRPr="006B354C" w14:paraId="629B7E1E" w14:textId="77777777" w:rsidTr="005568D4">
        <w:trPr>
          <w:gridAfter w:val="1"/>
          <w:wAfter w:w="48" w:type="dxa"/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46B78260" w14:textId="407FF53A" w:rsidR="006B354C" w:rsidRPr="006B354C" w:rsidRDefault="006B354C" w:rsidP="00AB10DC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="00C219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สังหาริมทรัพย์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117EBC" w14:textId="77777777" w:rsidR="006B354C" w:rsidRPr="006B354C" w:rsidRDefault="006B354C" w:rsidP="00AB10DC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F37AE50" w14:textId="77777777" w:rsidR="006B354C" w:rsidRPr="006B354C" w:rsidRDefault="006B354C" w:rsidP="00AB10DC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271FDC" w14:textId="54C9BA49" w:rsidR="006B354C" w:rsidRPr="006B354C" w:rsidRDefault="007A4AB4" w:rsidP="00AB10D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FE0ADE" w14:textId="77777777" w:rsidR="006B354C" w:rsidRPr="006B354C" w:rsidRDefault="006B354C" w:rsidP="00AB10DC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F3DF96" w14:textId="6C807E16" w:rsidR="006B354C" w:rsidRPr="006B354C" w:rsidRDefault="006B354C" w:rsidP="00AB10DC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A4AB4">
              <w:rPr>
                <w:rFonts w:asciiTheme="majorBidi" w:hAnsiTheme="majorBidi" w:cstheme="majorBidi"/>
                <w:sz w:val="30"/>
                <w:szCs w:val="30"/>
              </w:rPr>
              <w:t>5,696</w:t>
            </w:r>
            <w:r w:rsidRPr="006B35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D5378F" w14:textId="77777777" w:rsidR="006B354C" w:rsidRPr="006B354C" w:rsidRDefault="006B354C" w:rsidP="00AB10DC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C16063" w14:textId="77777777" w:rsidR="006B354C" w:rsidRPr="006B354C" w:rsidRDefault="006B354C" w:rsidP="00AB10DC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</w:tr>
      <w:tr w:rsidR="006B354C" w:rsidRPr="006B354C" w14:paraId="69134714" w14:textId="77777777" w:rsidTr="005568D4">
        <w:trPr>
          <w:gridAfter w:val="1"/>
          <w:wAfter w:w="48" w:type="dxa"/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02424208" w14:textId="77777777" w:rsidR="006B354C" w:rsidRPr="006B354C" w:rsidRDefault="006B354C" w:rsidP="00AB10DC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รวม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EBED6B" w14:textId="77777777" w:rsidR="006B354C" w:rsidRPr="006B354C" w:rsidRDefault="006B354C" w:rsidP="00AB10DC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12,320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0000AC5" w14:textId="77777777" w:rsidR="006B354C" w:rsidRPr="006B354C" w:rsidRDefault="006B354C" w:rsidP="00AB10DC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AA23CC" w14:textId="12CD6C6A" w:rsidR="006B354C" w:rsidRPr="006B354C" w:rsidRDefault="006B354C" w:rsidP="00AB10D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4AB4">
              <w:rPr>
                <w:rFonts w:asciiTheme="majorBidi" w:hAnsiTheme="majorBidi" w:cstheme="majorBidi"/>
                <w:sz w:val="30"/>
                <w:szCs w:val="30"/>
              </w:rPr>
              <w:t>0,169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62C293E" w14:textId="77777777" w:rsidR="006B354C" w:rsidRPr="006B354C" w:rsidRDefault="006B354C" w:rsidP="00AB10DC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370B16" w14:textId="38880A44" w:rsidR="006B354C" w:rsidRPr="006B354C" w:rsidRDefault="006B354C" w:rsidP="00AB10DC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A4AB4">
              <w:rPr>
                <w:rFonts w:asciiTheme="majorBidi" w:hAnsiTheme="majorBidi" w:cstheme="majorBidi"/>
                <w:sz w:val="30"/>
                <w:szCs w:val="30"/>
              </w:rPr>
              <w:t>6,651</w:t>
            </w:r>
            <w:r w:rsidRPr="006B35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B1237B" w14:textId="77777777" w:rsidR="006B354C" w:rsidRPr="006B354C" w:rsidRDefault="006B354C" w:rsidP="00AB10DC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AB1361" w14:textId="77777777" w:rsidR="006B354C" w:rsidRPr="006B354C" w:rsidRDefault="006B354C" w:rsidP="00AB10DC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15,838</w:t>
            </w:r>
          </w:p>
        </w:tc>
      </w:tr>
      <w:tr w:rsidR="006B354C" w:rsidRPr="006B354C" w14:paraId="0B6BD39F" w14:textId="77777777" w:rsidTr="005568D4">
        <w:trPr>
          <w:gridAfter w:val="1"/>
          <w:wAfter w:w="48" w:type="dxa"/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239AB81D" w14:textId="77777777" w:rsidR="006B354C" w:rsidRPr="006B354C" w:rsidRDefault="006B354C" w:rsidP="00AB10D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95EEF4" w14:textId="77777777" w:rsidR="006B354C" w:rsidRPr="006B354C" w:rsidRDefault="006B354C" w:rsidP="00AB10DC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1,689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FFCC5E1" w14:textId="77777777" w:rsidR="006B354C" w:rsidRPr="006B354C" w:rsidRDefault="006B354C" w:rsidP="00AB10DC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402E44" w14:textId="77777777" w:rsidR="006B354C" w:rsidRPr="006B354C" w:rsidRDefault="006B354C" w:rsidP="00AB10D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1,231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C3BD0E0" w14:textId="77777777" w:rsidR="006B354C" w:rsidRPr="006B354C" w:rsidRDefault="006B354C" w:rsidP="00AB10DC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C909F9" w14:textId="77777777" w:rsidR="006B354C" w:rsidRPr="006B354C" w:rsidRDefault="006B354C" w:rsidP="00AB10DC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(1,680)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90852D" w14:textId="77777777" w:rsidR="006B354C" w:rsidRPr="006B354C" w:rsidRDefault="006B354C" w:rsidP="00AB10DC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51E285" w14:textId="77777777" w:rsidR="006B354C" w:rsidRPr="006B354C" w:rsidRDefault="006B354C" w:rsidP="00AB10DC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1,240</w:t>
            </w:r>
          </w:p>
        </w:tc>
      </w:tr>
      <w:tr w:rsidR="006B354C" w:rsidRPr="006B354C" w14:paraId="613A8DFA" w14:textId="77777777" w:rsidTr="005568D4">
        <w:trPr>
          <w:gridAfter w:val="1"/>
          <w:wAfter w:w="48" w:type="dxa"/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42A2434B" w14:textId="77777777" w:rsidR="006B354C" w:rsidRPr="006B354C" w:rsidRDefault="006B354C" w:rsidP="00AB10D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FC677D" w14:textId="77777777" w:rsidR="006B354C" w:rsidRPr="006B354C" w:rsidRDefault="006B354C" w:rsidP="00AB10DC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14,009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F1B1F0C" w14:textId="77777777" w:rsidR="006B354C" w:rsidRPr="006B354C" w:rsidRDefault="006B354C" w:rsidP="00AB10DC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82D3C4" w14:textId="26BD3515" w:rsidR="006B354C" w:rsidRPr="006B354C" w:rsidRDefault="006B354C" w:rsidP="00AB10D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4AB4"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C030030" w14:textId="77777777" w:rsidR="006B354C" w:rsidRPr="006B354C" w:rsidRDefault="006B354C" w:rsidP="00AB10DC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A2B0031" w14:textId="52395E46" w:rsidR="006B354C" w:rsidRPr="006B354C" w:rsidRDefault="006B354C" w:rsidP="00AB10DC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A4AB4">
              <w:rPr>
                <w:rFonts w:asciiTheme="majorBidi" w:hAnsiTheme="majorBidi" w:cstheme="majorBidi"/>
                <w:sz w:val="30"/>
                <w:szCs w:val="30"/>
              </w:rPr>
              <w:t>8,331</w:t>
            </w:r>
            <w:r w:rsidRPr="006B35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B3079B" w14:textId="77777777" w:rsidR="006B354C" w:rsidRPr="006B354C" w:rsidRDefault="006B354C" w:rsidP="00AB10DC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379ACE" w14:textId="77777777" w:rsidR="006B354C" w:rsidRPr="006B354C" w:rsidRDefault="006B354C" w:rsidP="00AB10DC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17,078</w:t>
            </w:r>
          </w:p>
        </w:tc>
      </w:tr>
      <w:tr w:rsidR="006B354C" w:rsidRPr="006B354C" w14:paraId="33727911" w14:textId="77777777" w:rsidTr="005568D4">
        <w:trPr>
          <w:gridAfter w:val="1"/>
          <w:wAfter w:w="48" w:type="dxa"/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1E65920E" w14:textId="77777777" w:rsidR="006B354C" w:rsidRPr="006B354C" w:rsidRDefault="006B354C" w:rsidP="00AB10D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A0DB95" w14:textId="77777777" w:rsidR="006B354C" w:rsidRPr="006B354C" w:rsidRDefault="006B354C" w:rsidP="00AB10DC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(559)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B14BB51" w14:textId="77777777" w:rsidR="006B354C" w:rsidRPr="006B354C" w:rsidRDefault="006B354C" w:rsidP="00AB10DC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630A9D" w14:textId="77777777" w:rsidR="006B354C" w:rsidRPr="006B354C" w:rsidRDefault="006B354C" w:rsidP="00AB10DC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(210)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39AEA00" w14:textId="77777777" w:rsidR="006B354C" w:rsidRPr="006B354C" w:rsidRDefault="006B354C" w:rsidP="00AB10DC">
            <w:pPr>
              <w:pStyle w:val="PlainText"/>
              <w:tabs>
                <w:tab w:val="decimal" w:pos="806"/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0FC7FC" w14:textId="77777777" w:rsidR="006B354C" w:rsidRPr="006B354C" w:rsidRDefault="006B354C" w:rsidP="00AB10DC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77DB0D" w14:textId="77777777" w:rsidR="006B354C" w:rsidRPr="006B354C" w:rsidRDefault="006B354C" w:rsidP="00AB10DC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1B46A8" w14:textId="77777777" w:rsidR="006B354C" w:rsidRPr="006B354C" w:rsidRDefault="006B354C" w:rsidP="00AB10DC">
            <w:pPr>
              <w:tabs>
                <w:tab w:val="decimal" w:pos="704"/>
              </w:tabs>
              <w:snapToGrid w:val="0"/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(436)</w:t>
            </w:r>
          </w:p>
        </w:tc>
      </w:tr>
      <w:tr w:rsidR="006B354C" w:rsidRPr="006B354C" w14:paraId="5C95F213" w14:textId="77777777" w:rsidTr="005568D4">
        <w:trPr>
          <w:gridAfter w:val="1"/>
          <w:wAfter w:w="48" w:type="dxa"/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499B5971" w14:textId="77777777" w:rsidR="006B354C" w:rsidRPr="006B354C" w:rsidRDefault="006B354C" w:rsidP="00A8691B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7C31CD7" w14:textId="77777777" w:rsidR="006B354C" w:rsidRPr="006B354C" w:rsidRDefault="006B354C" w:rsidP="00A8691B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13,450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3364750" w14:textId="77777777" w:rsidR="006B354C" w:rsidRPr="006B354C" w:rsidRDefault="006B354C" w:rsidP="00A8691B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b/>
                <w:bCs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45A8E6C" w14:textId="437BB5FC" w:rsidR="006B354C" w:rsidRPr="006B354C" w:rsidRDefault="006B354C" w:rsidP="00A8691B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A4A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A4A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1168E36" w14:textId="77777777" w:rsidR="006B354C" w:rsidRPr="006B354C" w:rsidRDefault="006B354C" w:rsidP="00A8691B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95AAAAD" w14:textId="5749F83B" w:rsidR="006B354C" w:rsidRPr="006B354C" w:rsidRDefault="006B354C" w:rsidP="00A8691B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A4A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7,998</w:t>
            </w: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526877" w14:textId="77777777" w:rsidR="006B354C" w:rsidRPr="006B354C" w:rsidRDefault="006B354C" w:rsidP="00A8691B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27E9138" w14:textId="77777777" w:rsidR="006B354C" w:rsidRPr="006B354C" w:rsidRDefault="006B354C" w:rsidP="00A8691B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16,642</w:t>
            </w:r>
          </w:p>
        </w:tc>
      </w:tr>
    </w:tbl>
    <w:p w14:paraId="70384E5B" w14:textId="74D6E5C2" w:rsidR="003B2B8D" w:rsidRDefault="003B2B8D" w:rsidP="00A8691B">
      <w:pPr>
        <w:spacing w:after="0" w:line="240" w:lineRule="auto"/>
        <w:rPr>
          <w:cs/>
        </w:rPr>
      </w:pPr>
    </w:p>
    <w:p w14:paraId="73394AB8" w14:textId="77777777" w:rsidR="003B2B8D" w:rsidRDefault="003B2B8D">
      <w:pPr>
        <w:rPr>
          <w:cs/>
        </w:rPr>
      </w:pPr>
      <w:r>
        <w:rPr>
          <w:cs/>
        </w:rPr>
        <w:br w:type="page"/>
      </w: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9"/>
        <w:gridCol w:w="1109"/>
        <w:gridCol w:w="239"/>
        <w:gridCol w:w="1023"/>
        <w:gridCol w:w="239"/>
        <w:gridCol w:w="1109"/>
      </w:tblGrid>
      <w:tr w:rsidR="000D1232" w:rsidRPr="000D1232" w14:paraId="485617E1" w14:textId="77777777" w:rsidTr="006B354C">
        <w:tc>
          <w:tcPr>
            <w:tcW w:w="4140" w:type="dxa"/>
            <w:shd w:val="clear" w:color="auto" w:fill="auto"/>
            <w:vAlign w:val="bottom"/>
          </w:tcPr>
          <w:p w14:paraId="62F5D272" w14:textId="2D78D6D3" w:rsidR="000D1232" w:rsidRPr="008A148E" w:rsidRDefault="000D1232" w:rsidP="00A8691B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0B9759A0" w14:textId="77777777" w:rsidR="000D1232" w:rsidRPr="006B354C" w:rsidRDefault="000D1232" w:rsidP="00A8691B">
            <w:pPr>
              <w:pStyle w:val="PlainText"/>
              <w:ind w:left="-5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0D1232" w:rsidRPr="000D1232" w14:paraId="777A9231" w14:textId="77777777" w:rsidTr="006B354C">
        <w:tc>
          <w:tcPr>
            <w:tcW w:w="4140" w:type="dxa"/>
            <w:shd w:val="clear" w:color="auto" w:fill="auto"/>
            <w:vAlign w:val="bottom"/>
          </w:tcPr>
          <w:p w14:paraId="29DEFAE4" w14:textId="77777777" w:rsidR="000D1232" w:rsidRPr="006B354C" w:rsidRDefault="000D1232" w:rsidP="00A8691B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6A4BC2BC" w14:textId="0B3AE980" w:rsidR="000D1232" w:rsidRPr="006B354C" w:rsidRDefault="00AB10DC" w:rsidP="00A8691B">
            <w:pPr>
              <w:pStyle w:val="PlainText"/>
              <w:ind w:left="-5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0D1232" w:rsidRPr="000D1232" w14:paraId="4E775B59" w14:textId="77777777" w:rsidTr="006B354C">
        <w:tc>
          <w:tcPr>
            <w:tcW w:w="4140" w:type="dxa"/>
            <w:shd w:val="clear" w:color="auto" w:fill="auto"/>
            <w:vAlign w:val="bottom"/>
          </w:tcPr>
          <w:p w14:paraId="34475138" w14:textId="77777777" w:rsidR="000D1232" w:rsidRPr="006B354C" w:rsidRDefault="000D1232" w:rsidP="000D1232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03AF15" w14:textId="77777777" w:rsidR="000D1232" w:rsidRPr="006B354C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ยอดต้น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607506" w14:textId="77777777" w:rsidR="000D1232" w:rsidRPr="006B354C" w:rsidRDefault="000D1232" w:rsidP="000D123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E762A16" w14:textId="77777777" w:rsidR="000D1232" w:rsidRPr="006B354C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เพิ่มขึ้น/</w:t>
            </w:r>
          </w:p>
          <w:p w14:paraId="16399611" w14:textId="77777777" w:rsidR="000D1232" w:rsidRPr="006B354C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โอนเข้า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3EB842" w14:textId="77777777" w:rsidR="000D1232" w:rsidRPr="006B354C" w:rsidRDefault="000D1232" w:rsidP="000D123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32F8AA8" w14:textId="77777777" w:rsidR="000D1232" w:rsidRPr="006B354C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จำหน่าย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/</w:t>
            </w:r>
          </w:p>
          <w:p w14:paraId="21E6F7DF" w14:textId="77777777" w:rsidR="000D1232" w:rsidRPr="006B354C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BFD944" w14:textId="77777777" w:rsidR="000D1232" w:rsidRPr="006B354C" w:rsidRDefault="000D1232" w:rsidP="000D1232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EFEC278" w14:textId="77777777" w:rsidR="000D1232" w:rsidRPr="006B354C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ยอดปลายปี</w:t>
            </w:r>
          </w:p>
        </w:tc>
      </w:tr>
      <w:tr w:rsidR="000D1232" w:rsidRPr="000D1232" w14:paraId="4D735102" w14:textId="77777777" w:rsidTr="006B354C">
        <w:tc>
          <w:tcPr>
            <w:tcW w:w="4140" w:type="dxa"/>
            <w:shd w:val="clear" w:color="auto" w:fill="auto"/>
            <w:vAlign w:val="bottom"/>
          </w:tcPr>
          <w:p w14:paraId="53F8326F" w14:textId="77777777" w:rsidR="000D1232" w:rsidRPr="006B354C" w:rsidRDefault="000D1232" w:rsidP="000D1232">
            <w:pPr>
              <w:snapToGrid w:val="0"/>
              <w:spacing w:after="0" w:line="240" w:lineRule="auto"/>
              <w:ind w:right="-46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73B3A2A4" w14:textId="77777777" w:rsidR="000D1232" w:rsidRPr="006B354C" w:rsidRDefault="000D1232" w:rsidP="000D1232">
            <w:pPr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D1232" w:rsidRPr="000D1232" w14:paraId="6CEBDE92" w14:textId="77777777" w:rsidTr="006B354C">
        <w:tc>
          <w:tcPr>
            <w:tcW w:w="4140" w:type="dxa"/>
            <w:shd w:val="clear" w:color="auto" w:fill="auto"/>
            <w:vAlign w:val="bottom"/>
          </w:tcPr>
          <w:p w14:paraId="5BF79510" w14:textId="77777777" w:rsidR="000D1232" w:rsidRPr="006B354C" w:rsidRDefault="000D1232" w:rsidP="000D123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1E70C3" w14:textId="77777777" w:rsidR="000D1232" w:rsidRPr="006B354C" w:rsidRDefault="000D1232" w:rsidP="000D1232">
            <w:pPr>
              <w:tabs>
                <w:tab w:val="decimal" w:pos="889"/>
              </w:tabs>
              <w:snapToGrid w:val="0"/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D8BC88" w14:textId="77777777" w:rsidR="000D1232" w:rsidRPr="006B354C" w:rsidRDefault="000D1232" w:rsidP="000D1232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BC5A97D" w14:textId="77777777" w:rsidR="000D1232" w:rsidRPr="006B354C" w:rsidRDefault="000D1232" w:rsidP="000D1232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903F275" w14:textId="77777777" w:rsidR="000D1232" w:rsidRPr="006B354C" w:rsidRDefault="000D1232" w:rsidP="000D1232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7794860" w14:textId="77777777" w:rsidR="000D1232" w:rsidRPr="006B354C" w:rsidRDefault="000D1232" w:rsidP="000D1232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2DA447F" w14:textId="77777777" w:rsidR="000D1232" w:rsidRPr="006B354C" w:rsidRDefault="000D1232" w:rsidP="000D1232">
            <w:pPr>
              <w:tabs>
                <w:tab w:val="decimal" w:pos="792"/>
              </w:tabs>
              <w:snapToGrid w:val="0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A8289C4" w14:textId="77777777" w:rsidR="000D1232" w:rsidRPr="006B354C" w:rsidRDefault="000D1232" w:rsidP="000D1232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B51" w:rsidRPr="000D1232" w14:paraId="34395009" w14:textId="77777777" w:rsidTr="006B354C">
        <w:tc>
          <w:tcPr>
            <w:tcW w:w="4140" w:type="dxa"/>
            <w:shd w:val="clear" w:color="auto" w:fill="auto"/>
            <w:vAlign w:val="bottom"/>
          </w:tcPr>
          <w:p w14:paraId="2FC673FC" w14:textId="2AD8BC62" w:rsidR="00DF3B51" w:rsidRPr="006B354C" w:rsidRDefault="00DF3B51" w:rsidP="00DF3B51">
            <w:pPr>
              <w:pStyle w:val="PlainText"/>
              <w:tabs>
                <w:tab w:val="left" w:pos="271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="004A61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5C6894" w14:textId="42BE3C9D" w:rsidR="00DF3B51" w:rsidRPr="00993384" w:rsidRDefault="00DF3B51" w:rsidP="00DF3B51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14,837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24F465" w14:textId="77777777" w:rsidR="00DF3B51" w:rsidRPr="00993384" w:rsidRDefault="00DF3B51" w:rsidP="00DF3B51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BC09FA2" w14:textId="17281F61" w:rsidR="00DF3B51" w:rsidRPr="00993384" w:rsidRDefault="00DF3B51" w:rsidP="00DF3B51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1,904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B8D4A1" w14:textId="77777777" w:rsidR="00DF3B51" w:rsidRPr="00993384" w:rsidRDefault="00DF3B51" w:rsidP="00DF3B51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8C208F8" w14:textId="794877D8" w:rsidR="00DF3B51" w:rsidRPr="00993384" w:rsidRDefault="00DF3B51" w:rsidP="00DF3B51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(1,714)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DEDBD2" w14:textId="77777777" w:rsidR="00DF3B51" w:rsidRPr="00993384" w:rsidRDefault="00DF3B51" w:rsidP="00DF3B51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EA3FD4D" w14:textId="6C2A8EBB" w:rsidR="00DF3B51" w:rsidRPr="00993384" w:rsidRDefault="00DF3B51" w:rsidP="00DF3B51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15,027</w:t>
            </w:r>
          </w:p>
        </w:tc>
      </w:tr>
      <w:tr w:rsidR="00DF3B51" w:rsidRPr="000D1232" w14:paraId="642268C6" w14:textId="77777777" w:rsidTr="006B354C">
        <w:tc>
          <w:tcPr>
            <w:tcW w:w="4140" w:type="dxa"/>
            <w:shd w:val="clear" w:color="auto" w:fill="auto"/>
            <w:vAlign w:val="bottom"/>
          </w:tcPr>
          <w:p w14:paraId="15C033AD" w14:textId="2EC22C4C" w:rsidR="00DF3B51" w:rsidRPr="006B354C" w:rsidRDefault="00DF3B51" w:rsidP="00DF3B51">
            <w:pPr>
              <w:pStyle w:val="PlainText"/>
              <w:tabs>
                <w:tab w:val="left" w:pos="271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="004A61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8B357D" w14:textId="37B2801D" w:rsidR="00DF3B51" w:rsidRPr="00993384" w:rsidRDefault="00DF3B51" w:rsidP="00DF3B51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8FB462" w14:textId="77777777" w:rsidR="00DF3B51" w:rsidRPr="00993384" w:rsidRDefault="00DF3B51" w:rsidP="00DF3B51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07E160" w14:textId="298F47BF" w:rsidR="00DF3B51" w:rsidRPr="00993384" w:rsidRDefault="0025063D" w:rsidP="00DF3B51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  <w:r w:rsidR="00DF3B51"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93384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5E0E8A" w14:textId="77777777" w:rsidR="00DF3B51" w:rsidRPr="00993384" w:rsidRDefault="00DF3B51" w:rsidP="00DF3B51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60CF47" w14:textId="4F2FA687" w:rsidR="00DF3B51" w:rsidRPr="00993384" w:rsidRDefault="00DF3B51" w:rsidP="00DF3B51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="0025063D"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2,605</w:t>
            </w: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FC961C" w14:textId="77777777" w:rsidR="00DF3B51" w:rsidRPr="00993384" w:rsidRDefault="00DF3B51" w:rsidP="00DF3B51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17764F" w14:textId="6847DE56" w:rsidR="00DF3B51" w:rsidRPr="00993384" w:rsidRDefault="00DF3B51" w:rsidP="00DF3B51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412</w:t>
            </w:r>
          </w:p>
        </w:tc>
      </w:tr>
      <w:tr w:rsidR="000A1A18" w:rsidRPr="000D1232" w14:paraId="40534E74" w14:textId="77777777" w:rsidTr="006B354C">
        <w:tc>
          <w:tcPr>
            <w:tcW w:w="4140" w:type="dxa"/>
            <w:shd w:val="clear" w:color="auto" w:fill="auto"/>
            <w:vAlign w:val="bottom"/>
          </w:tcPr>
          <w:p w14:paraId="171A56FD" w14:textId="77777777" w:rsidR="000A1A18" w:rsidRPr="006B354C" w:rsidRDefault="000A1A18" w:rsidP="000A1A18">
            <w:pPr>
              <w:pStyle w:val="PlainText"/>
              <w:tabs>
                <w:tab w:val="left" w:pos="271"/>
              </w:tabs>
              <w:ind w:right="-182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87E054" w14:textId="7FF653A8" w:rsidR="000A1A18" w:rsidRPr="00993384" w:rsidRDefault="000A1A18" w:rsidP="000A1A18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15,521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B5EE1A" w14:textId="77777777" w:rsidR="000A1A18" w:rsidRPr="00993384" w:rsidRDefault="000A1A18" w:rsidP="000A1A18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7C3163" w14:textId="19674265" w:rsidR="000A1A18" w:rsidRPr="00993384" w:rsidRDefault="0025063D" w:rsidP="000A1A18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4,237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7F89EA" w14:textId="77777777" w:rsidR="000A1A18" w:rsidRPr="00993384" w:rsidRDefault="000A1A18" w:rsidP="000A1A18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DAC5E0" w14:textId="31111D22" w:rsidR="000A1A18" w:rsidRPr="00993384" w:rsidRDefault="000A1A18" w:rsidP="000A1A18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="0025063D"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4,319</w:t>
            </w: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E6037B" w14:textId="77777777" w:rsidR="000A1A18" w:rsidRPr="00993384" w:rsidRDefault="000A1A18" w:rsidP="000A1A18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206F1B" w14:textId="5C954DE2" w:rsidR="000A1A18" w:rsidRPr="00993384" w:rsidRDefault="000A1A18" w:rsidP="000A1A18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15,439</w:t>
            </w:r>
          </w:p>
        </w:tc>
      </w:tr>
      <w:tr w:rsidR="000A1A18" w:rsidRPr="000D1232" w14:paraId="24DEFC14" w14:textId="77777777" w:rsidTr="006B354C">
        <w:tc>
          <w:tcPr>
            <w:tcW w:w="4140" w:type="dxa"/>
            <w:shd w:val="clear" w:color="auto" w:fill="auto"/>
            <w:vAlign w:val="bottom"/>
          </w:tcPr>
          <w:p w14:paraId="56F58457" w14:textId="77777777" w:rsidR="000A1A18" w:rsidRPr="006B354C" w:rsidRDefault="000A1A18" w:rsidP="000A1A1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E2F365" w14:textId="66D9CE4F" w:rsidR="000A1A18" w:rsidRPr="00993384" w:rsidRDefault="000A1A18" w:rsidP="000A1A18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1,240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A031D9" w14:textId="77777777" w:rsidR="000A1A18" w:rsidRPr="00993384" w:rsidRDefault="000A1A18" w:rsidP="000A1A18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A5289A" w14:textId="4CCCAC87" w:rsidR="000A1A18" w:rsidRPr="00993384" w:rsidRDefault="000A1A18" w:rsidP="000A1A18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1,163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135C75" w14:textId="77777777" w:rsidR="000A1A18" w:rsidRPr="00993384" w:rsidRDefault="000A1A18" w:rsidP="000A1A18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CEDD68" w14:textId="1D18C26D" w:rsidR="000A1A18" w:rsidRPr="00993384" w:rsidRDefault="000A1A18" w:rsidP="000A1A18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(49</w:t>
            </w:r>
            <w:r w:rsidR="0053744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109DA6" w14:textId="77777777" w:rsidR="000A1A18" w:rsidRPr="00993384" w:rsidRDefault="000A1A18" w:rsidP="000A1A18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7CABFE" w14:textId="31ADA1D5" w:rsidR="000A1A18" w:rsidRPr="00993384" w:rsidRDefault="000A1A18" w:rsidP="000A1A18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1,90</w:t>
            </w:r>
            <w:r w:rsidR="0053744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</w:t>
            </w:r>
          </w:p>
        </w:tc>
      </w:tr>
      <w:tr w:rsidR="000A1A18" w:rsidRPr="000D1232" w14:paraId="72A9DC7B" w14:textId="77777777" w:rsidTr="006B354C">
        <w:tc>
          <w:tcPr>
            <w:tcW w:w="4140" w:type="dxa"/>
            <w:shd w:val="clear" w:color="auto" w:fill="auto"/>
            <w:vAlign w:val="bottom"/>
          </w:tcPr>
          <w:p w14:paraId="197945B6" w14:textId="77777777" w:rsidR="000A1A18" w:rsidRPr="006B354C" w:rsidRDefault="000A1A18" w:rsidP="000A1A1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7424AB" w14:textId="260E5C1D" w:rsidR="000A1A18" w:rsidRPr="00993384" w:rsidRDefault="000A1A18" w:rsidP="000A1A18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16,761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AF8DE2" w14:textId="77777777" w:rsidR="000A1A18" w:rsidRPr="00993384" w:rsidRDefault="000A1A18" w:rsidP="000A1A18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E3082B" w14:textId="4631A904" w:rsidR="000A1A18" w:rsidRPr="00993384" w:rsidRDefault="0025063D" w:rsidP="000A1A18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5,400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BD3735" w14:textId="77777777" w:rsidR="000A1A18" w:rsidRPr="00993384" w:rsidRDefault="000A1A18" w:rsidP="000A1A18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FBC113" w14:textId="213D65D8" w:rsidR="000A1A18" w:rsidRPr="00993384" w:rsidRDefault="000A1A18" w:rsidP="000A1A18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="0025063D"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4,81</w:t>
            </w:r>
            <w:r w:rsidR="0053744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2AC10E" w14:textId="77777777" w:rsidR="000A1A18" w:rsidRPr="00993384" w:rsidRDefault="000A1A18" w:rsidP="000A1A18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3D170A" w14:textId="203A37AD" w:rsidR="000A1A18" w:rsidRPr="00993384" w:rsidRDefault="000A1A18" w:rsidP="000A1A18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17,34</w:t>
            </w:r>
            <w:r w:rsidR="008A148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</w:tr>
      <w:tr w:rsidR="000A1A18" w:rsidRPr="000D1232" w14:paraId="29663473" w14:textId="77777777" w:rsidTr="006B354C">
        <w:tc>
          <w:tcPr>
            <w:tcW w:w="4140" w:type="dxa"/>
            <w:shd w:val="clear" w:color="auto" w:fill="auto"/>
            <w:vAlign w:val="bottom"/>
          </w:tcPr>
          <w:p w14:paraId="797C52A4" w14:textId="77777777" w:rsidR="000A1A18" w:rsidRPr="006B354C" w:rsidRDefault="000A1A18" w:rsidP="000A1A1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7B5670" w14:textId="6503BFF8" w:rsidR="000A1A18" w:rsidRPr="00993384" w:rsidRDefault="000A1A18" w:rsidP="000A1A18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(368)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AFE013" w14:textId="77777777" w:rsidR="000A1A18" w:rsidRPr="00993384" w:rsidRDefault="000A1A18" w:rsidP="000A1A18">
            <w:pPr>
              <w:pStyle w:val="BodyText"/>
              <w:tabs>
                <w:tab w:val="decimal" w:pos="864"/>
              </w:tabs>
              <w:snapToGrid w:val="0"/>
              <w:ind w:right="-25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342D7D" w14:textId="4141C501" w:rsidR="000A1A18" w:rsidRPr="00993384" w:rsidRDefault="000A1A18" w:rsidP="000A1A18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</w:t>
            </w:r>
            <w:r w:rsidR="003374B7"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631</w:t>
            </w: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C20688" w14:textId="77777777" w:rsidR="000A1A18" w:rsidRPr="00993384" w:rsidRDefault="000A1A18" w:rsidP="000A1A18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813517" w14:textId="15E0F0D7" w:rsidR="000A1A18" w:rsidRPr="00993384" w:rsidRDefault="003374B7" w:rsidP="000A1A18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DEC192" w14:textId="77777777" w:rsidR="000A1A18" w:rsidRPr="00993384" w:rsidRDefault="000A1A18" w:rsidP="000A1A18">
            <w:pPr>
              <w:pStyle w:val="PlainText"/>
              <w:tabs>
                <w:tab w:val="decimal" w:pos="792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B4CE96" w14:textId="6449D863" w:rsidR="000A1A18" w:rsidRPr="00993384" w:rsidRDefault="000A1A18" w:rsidP="000A1A18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(1,429)</w:t>
            </w:r>
          </w:p>
        </w:tc>
      </w:tr>
      <w:tr w:rsidR="000A1A18" w:rsidRPr="000D1232" w14:paraId="297F27E7" w14:textId="77777777" w:rsidTr="006B354C">
        <w:tc>
          <w:tcPr>
            <w:tcW w:w="4140" w:type="dxa"/>
            <w:shd w:val="clear" w:color="auto" w:fill="auto"/>
            <w:vAlign w:val="bottom"/>
          </w:tcPr>
          <w:p w14:paraId="50F6DF3E" w14:textId="77777777" w:rsidR="000A1A18" w:rsidRPr="006B354C" w:rsidRDefault="000A1A18" w:rsidP="000A1A1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DF2198" w14:textId="2EBA6E9B" w:rsidR="000A1A18" w:rsidRPr="00993384" w:rsidRDefault="000A1A18" w:rsidP="000A1A18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16,393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18966A" w14:textId="77777777" w:rsidR="000A1A18" w:rsidRPr="00993384" w:rsidRDefault="000A1A18" w:rsidP="000A1A18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A4F444F" w14:textId="3C38DD73" w:rsidR="000A1A18" w:rsidRPr="00993384" w:rsidRDefault="0025063D" w:rsidP="000A1A18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3,769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FC88CE" w14:textId="77777777" w:rsidR="000A1A18" w:rsidRPr="00993384" w:rsidRDefault="000A1A18" w:rsidP="000A1A18">
            <w:pPr>
              <w:tabs>
                <w:tab w:val="decimal" w:pos="79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C191549" w14:textId="75EC4C47" w:rsidR="000A1A18" w:rsidRPr="00993384" w:rsidRDefault="000A1A18" w:rsidP="000A1A18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(</w:t>
            </w:r>
            <w:r w:rsidR="0025063D" w:rsidRPr="0099338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4,24</w:t>
            </w:r>
            <w:r w:rsidR="005374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</w:t>
            </w:r>
            <w:r w:rsidRPr="0099338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52722E" w14:textId="77777777" w:rsidR="000A1A18" w:rsidRPr="00993384" w:rsidRDefault="000A1A18" w:rsidP="000A1A18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AF30E7A" w14:textId="22FCCFF3" w:rsidR="000A1A18" w:rsidRPr="00993384" w:rsidRDefault="000A1A18" w:rsidP="000A1A18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15,91</w:t>
            </w:r>
            <w:r w:rsidR="005374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8</w:t>
            </w:r>
          </w:p>
        </w:tc>
      </w:tr>
    </w:tbl>
    <w:p w14:paraId="0E2A8AA2" w14:textId="77777777" w:rsidR="000D1232" w:rsidRPr="00AD29AB" w:rsidRDefault="000D1232" w:rsidP="000D1232">
      <w:pPr>
        <w:pStyle w:val="PlainText"/>
        <w:ind w:left="540"/>
        <w:rPr>
          <w:rFonts w:asciiTheme="majorBidi" w:hAnsiTheme="majorBidi" w:cstheme="majorBidi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9"/>
        <w:gridCol w:w="1109"/>
        <w:gridCol w:w="239"/>
        <w:gridCol w:w="1023"/>
        <w:gridCol w:w="239"/>
        <w:gridCol w:w="1109"/>
      </w:tblGrid>
      <w:tr w:rsidR="006B354C" w:rsidRPr="000D1232" w14:paraId="5A61989A" w14:textId="77777777" w:rsidTr="00AB10DC">
        <w:tc>
          <w:tcPr>
            <w:tcW w:w="4140" w:type="dxa"/>
            <w:shd w:val="clear" w:color="auto" w:fill="auto"/>
            <w:vAlign w:val="bottom"/>
          </w:tcPr>
          <w:p w14:paraId="14F9A828" w14:textId="69DA3E0D" w:rsidR="006B354C" w:rsidRPr="006B354C" w:rsidRDefault="006B354C" w:rsidP="00AB10DC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48B4C7CB" w14:textId="77777777" w:rsidR="006B354C" w:rsidRPr="006B354C" w:rsidRDefault="006B354C" w:rsidP="00AB10DC">
            <w:pPr>
              <w:pStyle w:val="PlainText"/>
              <w:ind w:left="-5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6B354C" w:rsidRPr="000D1232" w14:paraId="6791C439" w14:textId="77777777" w:rsidTr="00AB10DC">
        <w:tc>
          <w:tcPr>
            <w:tcW w:w="4140" w:type="dxa"/>
            <w:shd w:val="clear" w:color="auto" w:fill="auto"/>
            <w:vAlign w:val="bottom"/>
          </w:tcPr>
          <w:p w14:paraId="6D282E53" w14:textId="77777777" w:rsidR="006B354C" w:rsidRPr="006B354C" w:rsidRDefault="006B354C" w:rsidP="00AB10DC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398612F3" w14:textId="77777777" w:rsidR="006B354C" w:rsidRPr="006B354C" w:rsidRDefault="006B354C" w:rsidP="00AB10DC">
            <w:pPr>
              <w:pStyle w:val="PlainText"/>
              <w:ind w:left="-5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</w:t>
            </w:r>
          </w:p>
        </w:tc>
      </w:tr>
      <w:tr w:rsidR="006B354C" w:rsidRPr="000D1232" w14:paraId="114CD62C" w14:textId="77777777" w:rsidTr="00AB10DC">
        <w:tc>
          <w:tcPr>
            <w:tcW w:w="4140" w:type="dxa"/>
            <w:shd w:val="clear" w:color="auto" w:fill="auto"/>
            <w:vAlign w:val="bottom"/>
          </w:tcPr>
          <w:p w14:paraId="5E21B7A4" w14:textId="77777777" w:rsidR="006B354C" w:rsidRPr="006B354C" w:rsidRDefault="006B354C" w:rsidP="00AB10DC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8EEEDC" w14:textId="77777777" w:rsidR="006B354C" w:rsidRPr="006B354C" w:rsidRDefault="006B354C" w:rsidP="00AB10DC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ยอดต้น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6E576B" w14:textId="77777777" w:rsidR="006B354C" w:rsidRPr="006B354C" w:rsidRDefault="006B354C" w:rsidP="00AB10DC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01C9A7C" w14:textId="77777777" w:rsidR="006B354C" w:rsidRPr="006B354C" w:rsidRDefault="006B354C" w:rsidP="00AB10DC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เพิ่มขึ้น/</w:t>
            </w:r>
          </w:p>
          <w:p w14:paraId="345F4F21" w14:textId="77777777" w:rsidR="006B354C" w:rsidRPr="006B354C" w:rsidRDefault="006B354C" w:rsidP="00AB10DC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โอนเข้า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6B74C9" w14:textId="77777777" w:rsidR="006B354C" w:rsidRPr="006B354C" w:rsidRDefault="006B354C" w:rsidP="00AB10DC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06C2E05" w14:textId="77777777" w:rsidR="006B354C" w:rsidRPr="006B354C" w:rsidRDefault="006B354C" w:rsidP="00AB10DC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จำหน่าย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/</w:t>
            </w:r>
          </w:p>
          <w:p w14:paraId="512E37FA" w14:textId="77777777" w:rsidR="006B354C" w:rsidRPr="006B354C" w:rsidRDefault="006B354C" w:rsidP="00AB10DC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265A91" w14:textId="77777777" w:rsidR="006B354C" w:rsidRPr="006B354C" w:rsidRDefault="006B354C" w:rsidP="00AB10DC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B6D75CB" w14:textId="77777777" w:rsidR="006B354C" w:rsidRPr="006B354C" w:rsidRDefault="006B354C" w:rsidP="00AB10DC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ยอดปลายปี</w:t>
            </w:r>
          </w:p>
        </w:tc>
      </w:tr>
      <w:tr w:rsidR="006B354C" w:rsidRPr="000D1232" w14:paraId="0B7576B5" w14:textId="77777777" w:rsidTr="00AB10DC">
        <w:tc>
          <w:tcPr>
            <w:tcW w:w="4140" w:type="dxa"/>
            <w:shd w:val="clear" w:color="auto" w:fill="auto"/>
            <w:vAlign w:val="bottom"/>
          </w:tcPr>
          <w:p w14:paraId="4BC11F44" w14:textId="77777777" w:rsidR="006B354C" w:rsidRPr="006B354C" w:rsidRDefault="006B354C" w:rsidP="00AB10DC">
            <w:pPr>
              <w:snapToGrid w:val="0"/>
              <w:spacing w:after="0" w:line="240" w:lineRule="auto"/>
              <w:ind w:right="-46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4AD93FE8" w14:textId="77777777" w:rsidR="006B354C" w:rsidRPr="006B354C" w:rsidRDefault="006B354C" w:rsidP="00AB10DC">
            <w:pPr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354C" w:rsidRPr="000D1232" w14:paraId="5D65C2BB" w14:textId="77777777" w:rsidTr="00AB10DC">
        <w:tc>
          <w:tcPr>
            <w:tcW w:w="4140" w:type="dxa"/>
            <w:shd w:val="clear" w:color="auto" w:fill="auto"/>
            <w:vAlign w:val="bottom"/>
          </w:tcPr>
          <w:p w14:paraId="3457C5E9" w14:textId="6D9393B2" w:rsidR="006B354C" w:rsidRPr="006B354C" w:rsidRDefault="006B354C" w:rsidP="00AB10D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50526A" w14:textId="77777777" w:rsidR="006B354C" w:rsidRPr="006B354C" w:rsidRDefault="006B354C" w:rsidP="00AB10DC">
            <w:pPr>
              <w:tabs>
                <w:tab w:val="decimal" w:pos="889"/>
              </w:tabs>
              <w:snapToGrid w:val="0"/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2766D05" w14:textId="77777777" w:rsidR="006B354C" w:rsidRPr="006B354C" w:rsidRDefault="006B354C" w:rsidP="00AB10DC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44141B7" w14:textId="77777777" w:rsidR="006B354C" w:rsidRPr="006B354C" w:rsidRDefault="006B354C" w:rsidP="00AB10D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682EEB6" w14:textId="77777777" w:rsidR="006B354C" w:rsidRPr="006B354C" w:rsidRDefault="006B354C" w:rsidP="00AB10DC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80C7ECE" w14:textId="77777777" w:rsidR="006B354C" w:rsidRPr="006B354C" w:rsidRDefault="006B354C" w:rsidP="00AB10D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6971A3" w14:textId="77777777" w:rsidR="006B354C" w:rsidRPr="006B354C" w:rsidRDefault="006B354C" w:rsidP="00AB10DC">
            <w:pPr>
              <w:tabs>
                <w:tab w:val="decimal" w:pos="792"/>
              </w:tabs>
              <w:snapToGrid w:val="0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2395B06" w14:textId="77777777" w:rsidR="006B354C" w:rsidRPr="006B354C" w:rsidRDefault="006B354C" w:rsidP="00AB10D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54C" w:rsidRPr="000D1232" w14:paraId="12D48BBA" w14:textId="77777777" w:rsidTr="00AB10DC">
        <w:tc>
          <w:tcPr>
            <w:tcW w:w="4140" w:type="dxa"/>
            <w:shd w:val="clear" w:color="auto" w:fill="auto"/>
            <w:vAlign w:val="bottom"/>
          </w:tcPr>
          <w:p w14:paraId="23EC59B3" w14:textId="269EC619" w:rsidR="006B354C" w:rsidRPr="00C54DB4" w:rsidRDefault="006B354C" w:rsidP="00AB10DC">
            <w:pPr>
              <w:pStyle w:val="PlainText"/>
              <w:tabs>
                <w:tab w:val="left" w:pos="271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="004A61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39F2BB" w14:textId="77777777" w:rsidR="006B354C" w:rsidRPr="006B354C" w:rsidRDefault="006B354C" w:rsidP="00AB10D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11,683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21CD71" w14:textId="77777777" w:rsidR="006B354C" w:rsidRPr="006B354C" w:rsidRDefault="006B354C" w:rsidP="00AB10D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2D35C43" w14:textId="77777777" w:rsidR="006B354C" w:rsidRPr="006B354C" w:rsidRDefault="006B354C" w:rsidP="00AB10DC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4,109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876C0E" w14:textId="77777777" w:rsidR="006B354C" w:rsidRPr="006B354C" w:rsidRDefault="006B354C" w:rsidP="00AB10DC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3491659" w14:textId="77777777" w:rsidR="006B354C" w:rsidRPr="006B354C" w:rsidRDefault="006B354C" w:rsidP="00AB10D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(955)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EB3631" w14:textId="77777777" w:rsidR="006B354C" w:rsidRPr="006B354C" w:rsidRDefault="006B354C" w:rsidP="00AB10DC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B8AB1D1" w14:textId="77777777" w:rsidR="006B354C" w:rsidRPr="006B354C" w:rsidRDefault="006B354C" w:rsidP="00AB10D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14,837</w:t>
            </w:r>
          </w:p>
        </w:tc>
      </w:tr>
      <w:tr w:rsidR="006B354C" w:rsidRPr="000D1232" w14:paraId="5560411E" w14:textId="77777777" w:rsidTr="00AB10DC">
        <w:tc>
          <w:tcPr>
            <w:tcW w:w="4140" w:type="dxa"/>
            <w:shd w:val="clear" w:color="auto" w:fill="auto"/>
            <w:vAlign w:val="bottom"/>
          </w:tcPr>
          <w:p w14:paraId="7F010827" w14:textId="6ED6D97D" w:rsidR="006B354C" w:rsidRPr="006B354C" w:rsidRDefault="006B354C" w:rsidP="00AB10DC">
            <w:pPr>
              <w:pStyle w:val="PlainText"/>
              <w:tabs>
                <w:tab w:val="left" w:pos="271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="004A61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A2B91A" w14:textId="77777777" w:rsidR="006B354C" w:rsidRPr="006B354C" w:rsidRDefault="006B354C" w:rsidP="00AB10D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A3FAE1" w14:textId="77777777" w:rsidR="006B354C" w:rsidRPr="006B354C" w:rsidRDefault="006B354C" w:rsidP="00AB10D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DC5ACF" w14:textId="169FF65A" w:rsidR="006B354C" w:rsidRPr="006B354C" w:rsidRDefault="008E67E0" w:rsidP="00AB10DC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94A592" w14:textId="77777777" w:rsidR="006B354C" w:rsidRPr="006B354C" w:rsidRDefault="006B354C" w:rsidP="00AB10DC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A09ADF" w14:textId="6540B309" w:rsidR="006B354C" w:rsidRPr="006B354C" w:rsidRDefault="006B354C" w:rsidP="00AB10D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67E0">
              <w:rPr>
                <w:rFonts w:asciiTheme="majorBidi" w:hAnsiTheme="majorBidi" w:cstheme="majorBidi"/>
                <w:sz w:val="30"/>
                <w:szCs w:val="30"/>
              </w:rPr>
              <w:t>5,696</w:t>
            </w:r>
            <w:r w:rsidRPr="006B35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6225C4" w14:textId="77777777" w:rsidR="006B354C" w:rsidRPr="006B354C" w:rsidRDefault="006B354C" w:rsidP="00AB10DC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4FB85A" w14:textId="77777777" w:rsidR="006B354C" w:rsidRPr="006B354C" w:rsidRDefault="006B354C" w:rsidP="00AB10D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</w:tr>
      <w:tr w:rsidR="006B354C" w:rsidRPr="000D1232" w14:paraId="1E477B8D" w14:textId="77777777" w:rsidTr="00AB10DC">
        <w:tc>
          <w:tcPr>
            <w:tcW w:w="4140" w:type="dxa"/>
            <w:shd w:val="clear" w:color="auto" w:fill="auto"/>
            <w:vAlign w:val="bottom"/>
          </w:tcPr>
          <w:p w14:paraId="68AEEF5E" w14:textId="77777777" w:rsidR="006B354C" w:rsidRPr="006B354C" w:rsidRDefault="006B354C" w:rsidP="00AB10DC">
            <w:pPr>
              <w:pStyle w:val="PlainText"/>
              <w:tabs>
                <w:tab w:val="left" w:pos="271"/>
              </w:tabs>
              <w:ind w:right="-182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21D054" w14:textId="77777777" w:rsidR="006B354C" w:rsidRPr="006B354C" w:rsidRDefault="006B354C" w:rsidP="00AB10D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12,313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41DE90" w14:textId="77777777" w:rsidR="006B354C" w:rsidRPr="006B354C" w:rsidRDefault="006B354C" w:rsidP="00AB10D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040F0E" w14:textId="520EAB4D" w:rsidR="006B354C" w:rsidRPr="006B354C" w:rsidRDefault="008E67E0" w:rsidP="00AB10DC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C276A3" w14:textId="77777777" w:rsidR="006B354C" w:rsidRPr="006B354C" w:rsidRDefault="006B354C" w:rsidP="00AB10DC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4E09EE" w14:textId="5A46C81F" w:rsidR="006B354C" w:rsidRPr="006B354C" w:rsidRDefault="006B354C" w:rsidP="00AB10D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67E0">
              <w:rPr>
                <w:rFonts w:asciiTheme="majorBidi" w:hAnsiTheme="majorBidi" w:cstheme="majorBidi"/>
                <w:sz w:val="30"/>
                <w:szCs w:val="30"/>
              </w:rPr>
              <w:t>6,651</w:t>
            </w:r>
            <w:r w:rsidRPr="006B35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DFCA92" w14:textId="77777777" w:rsidR="006B354C" w:rsidRPr="006B354C" w:rsidRDefault="006B354C" w:rsidP="00AB10DC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6B3E73" w14:textId="77777777" w:rsidR="006B354C" w:rsidRPr="006B354C" w:rsidRDefault="006B354C" w:rsidP="00AB10D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15,521</w:t>
            </w:r>
          </w:p>
        </w:tc>
      </w:tr>
      <w:tr w:rsidR="006B354C" w:rsidRPr="000D1232" w14:paraId="1C4B455A" w14:textId="77777777" w:rsidTr="00AB10DC">
        <w:tc>
          <w:tcPr>
            <w:tcW w:w="4140" w:type="dxa"/>
            <w:shd w:val="clear" w:color="auto" w:fill="auto"/>
            <w:vAlign w:val="bottom"/>
          </w:tcPr>
          <w:p w14:paraId="375B856C" w14:textId="77777777" w:rsidR="006B354C" w:rsidRPr="006B354C" w:rsidRDefault="006B354C" w:rsidP="00AB10D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1A58B9" w14:textId="77777777" w:rsidR="006B354C" w:rsidRPr="006B354C" w:rsidRDefault="006B354C" w:rsidP="00AB10D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1,689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CA9EE8" w14:textId="77777777" w:rsidR="006B354C" w:rsidRPr="006B354C" w:rsidRDefault="006B354C" w:rsidP="00AB10D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3EDAC3" w14:textId="77777777" w:rsidR="006B354C" w:rsidRPr="006B354C" w:rsidRDefault="006B354C" w:rsidP="00AB10DC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1,231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5B3252" w14:textId="77777777" w:rsidR="006B354C" w:rsidRPr="006B354C" w:rsidRDefault="006B354C" w:rsidP="00AB10DC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A65891" w14:textId="77777777" w:rsidR="006B354C" w:rsidRPr="006B354C" w:rsidRDefault="006B354C" w:rsidP="00AB10D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(1,680)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A09848" w14:textId="77777777" w:rsidR="006B354C" w:rsidRPr="006B354C" w:rsidRDefault="006B354C" w:rsidP="00AB10DC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FEC152" w14:textId="77777777" w:rsidR="006B354C" w:rsidRPr="006B354C" w:rsidRDefault="006B354C" w:rsidP="00AB10D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1,240</w:t>
            </w:r>
          </w:p>
        </w:tc>
      </w:tr>
      <w:tr w:rsidR="006B354C" w:rsidRPr="000D1232" w14:paraId="18FECD64" w14:textId="77777777" w:rsidTr="00AB10DC">
        <w:tc>
          <w:tcPr>
            <w:tcW w:w="4140" w:type="dxa"/>
            <w:shd w:val="clear" w:color="auto" w:fill="auto"/>
            <w:vAlign w:val="bottom"/>
          </w:tcPr>
          <w:p w14:paraId="0EB04A04" w14:textId="77777777" w:rsidR="006B354C" w:rsidRPr="006B354C" w:rsidRDefault="006B354C" w:rsidP="00AB10D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143766" w14:textId="77777777" w:rsidR="006B354C" w:rsidRPr="006B354C" w:rsidRDefault="006B354C" w:rsidP="00AB10D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14,002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9E0385" w14:textId="77777777" w:rsidR="006B354C" w:rsidRPr="006B354C" w:rsidRDefault="006B354C" w:rsidP="00AB10DC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F9D963" w14:textId="2ECA975B" w:rsidR="006B354C" w:rsidRPr="006B354C" w:rsidRDefault="006B354C" w:rsidP="00AB10DC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67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B354C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8E67E0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157D29" w14:textId="77777777" w:rsidR="006B354C" w:rsidRPr="006B354C" w:rsidRDefault="006B354C" w:rsidP="00AB10DC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6F71B3" w14:textId="6D9E56CB" w:rsidR="006B354C" w:rsidRPr="006B354C" w:rsidRDefault="006B354C" w:rsidP="00AB10D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67E0">
              <w:rPr>
                <w:rFonts w:asciiTheme="majorBidi" w:hAnsiTheme="majorBidi" w:cstheme="majorBidi"/>
                <w:sz w:val="30"/>
                <w:szCs w:val="30"/>
              </w:rPr>
              <w:t>8,331</w:t>
            </w:r>
            <w:r w:rsidRPr="006B35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69B7C4" w14:textId="77777777" w:rsidR="006B354C" w:rsidRPr="006B354C" w:rsidRDefault="006B354C" w:rsidP="00AB10DC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BBCEF1" w14:textId="77777777" w:rsidR="006B354C" w:rsidRPr="006B354C" w:rsidRDefault="006B354C" w:rsidP="00AB10D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16,761</w:t>
            </w:r>
          </w:p>
        </w:tc>
      </w:tr>
      <w:tr w:rsidR="006B354C" w:rsidRPr="000D1232" w14:paraId="216A3AC9" w14:textId="77777777" w:rsidTr="00AB10DC">
        <w:tc>
          <w:tcPr>
            <w:tcW w:w="4140" w:type="dxa"/>
            <w:shd w:val="clear" w:color="auto" w:fill="auto"/>
            <w:vAlign w:val="bottom"/>
          </w:tcPr>
          <w:p w14:paraId="021A4701" w14:textId="77777777" w:rsidR="006B354C" w:rsidRPr="006B354C" w:rsidRDefault="006B354C" w:rsidP="00AB10D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22A464" w14:textId="77777777" w:rsidR="006B354C" w:rsidRPr="006B354C" w:rsidRDefault="006B354C" w:rsidP="00AB10D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(556)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095E8E" w14:textId="77777777" w:rsidR="006B354C" w:rsidRPr="006B354C" w:rsidRDefault="006B354C" w:rsidP="00AB10DC">
            <w:pPr>
              <w:pStyle w:val="BodyText"/>
              <w:tabs>
                <w:tab w:val="decimal" w:pos="864"/>
              </w:tabs>
              <w:snapToGrid w:val="0"/>
              <w:ind w:right="-25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7D5057" w14:textId="77777777" w:rsidR="006B354C" w:rsidRPr="006B354C" w:rsidRDefault="006B354C" w:rsidP="00AB10DC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(145)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8002E2" w14:textId="77777777" w:rsidR="006B354C" w:rsidRPr="006B354C" w:rsidRDefault="006B354C" w:rsidP="00AB10DC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FB5372" w14:textId="77777777" w:rsidR="006B354C" w:rsidRPr="006B354C" w:rsidRDefault="006B354C" w:rsidP="00AB10D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BD10DC" w14:textId="77777777" w:rsidR="006B354C" w:rsidRPr="006B354C" w:rsidRDefault="006B354C" w:rsidP="00AB10DC">
            <w:pPr>
              <w:pStyle w:val="PlainText"/>
              <w:tabs>
                <w:tab w:val="decimal" w:pos="792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3C9699" w14:textId="77777777" w:rsidR="006B354C" w:rsidRPr="006B354C" w:rsidRDefault="006B354C" w:rsidP="00AB10D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</w:rPr>
              <w:t>(368)</w:t>
            </w:r>
          </w:p>
        </w:tc>
      </w:tr>
      <w:tr w:rsidR="006B354C" w:rsidRPr="000D1232" w14:paraId="08633148" w14:textId="77777777" w:rsidTr="00AB10DC">
        <w:tc>
          <w:tcPr>
            <w:tcW w:w="4140" w:type="dxa"/>
            <w:shd w:val="clear" w:color="auto" w:fill="auto"/>
            <w:vAlign w:val="bottom"/>
          </w:tcPr>
          <w:p w14:paraId="035DE446" w14:textId="77777777" w:rsidR="006B354C" w:rsidRPr="006B354C" w:rsidRDefault="006B354C" w:rsidP="00AB10D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40B0E32" w14:textId="77777777" w:rsidR="006B354C" w:rsidRPr="006B354C" w:rsidRDefault="006B354C" w:rsidP="00AB10D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2C79EA" w14:textId="77777777" w:rsidR="006B354C" w:rsidRPr="006B354C" w:rsidRDefault="006B354C" w:rsidP="00AB10DC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04DF97A" w14:textId="7858856A" w:rsidR="006B354C" w:rsidRPr="006B354C" w:rsidRDefault="006B354C" w:rsidP="00AB10D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E67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E67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686D59" w14:textId="77777777" w:rsidR="006B354C" w:rsidRPr="006B354C" w:rsidRDefault="006B354C" w:rsidP="00AB10DC">
            <w:pPr>
              <w:tabs>
                <w:tab w:val="decimal" w:pos="79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337D9BC" w14:textId="21264BA3" w:rsidR="006B354C" w:rsidRPr="006B354C" w:rsidRDefault="006B354C" w:rsidP="00AB10D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814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7,998</w:t>
            </w: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A8C076" w14:textId="77777777" w:rsidR="006B354C" w:rsidRPr="006B354C" w:rsidRDefault="006B354C" w:rsidP="00AB10DC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4EC4D6D" w14:textId="77777777" w:rsidR="006B354C" w:rsidRPr="006B354C" w:rsidRDefault="006B354C" w:rsidP="00AB10D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16,393</w:t>
            </w:r>
          </w:p>
        </w:tc>
      </w:tr>
    </w:tbl>
    <w:p w14:paraId="0F94A79F" w14:textId="77777777" w:rsidR="00AB10DC" w:rsidRPr="00AD29AB" w:rsidRDefault="00AB10DC" w:rsidP="0076511F">
      <w:pPr>
        <w:pStyle w:val="PlainText"/>
        <w:ind w:left="540"/>
        <w:rPr>
          <w:rFonts w:asciiTheme="majorBidi" w:hAnsiTheme="majorBidi" w:cstheme="majorBidi"/>
        </w:rPr>
      </w:pPr>
    </w:p>
    <w:p w14:paraId="6514FECF" w14:textId="032D2952" w:rsidR="000D1232" w:rsidRDefault="00212F8D" w:rsidP="0067143A">
      <w:pPr>
        <w:pStyle w:val="PlainText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ในระหว่าง</w:t>
      </w:r>
      <w:r w:rsidR="000153C6">
        <w:rPr>
          <w:rFonts w:asciiTheme="majorBidi" w:hAnsiTheme="majorBidi" w:hint="cs"/>
          <w:sz w:val="30"/>
          <w:szCs w:val="30"/>
          <w:cs/>
        </w:rPr>
        <w:t>ปี</w:t>
      </w:r>
      <w:r w:rsidR="000153C6" w:rsidRPr="000153C6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0153C6" w:rsidRPr="000153C6">
        <w:rPr>
          <w:rFonts w:asciiTheme="majorBidi" w:hAnsiTheme="majorBidi" w:cstheme="majorBidi"/>
          <w:sz w:val="30"/>
          <w:szCs w:val="30"/>
        </w:rPr>
        <w:t>3</w:t>
      </w:r>
      <w:r w:rsidR="000153C6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0153C6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="000153C6" w:rsidRPr="000153C6">
        <w:rPr>
          <w:rFonts w:asciiTheme="majorBidi" w:hAnsiTheme="majorBidi"/>
          <w:sz w:val="30"/>
          <w:szCs w:val="30"/>
          <w:cs/>
        </w:rPr>
        <w:t xml:space="preserve"> </w:t>
      </w:r>
      <w:r w:rsidR="000153C6" w:rsidRPr="000153C6">
        <w:rPr>
          <w:rFonts w:asciiTheme="majorBidi" w:hAnsiTheme="majorBidi" w:cstheme="majorBidi"/>
          <w:sz w:val="30"/>
          <w:szCs w:val="30"/>
        </w:rPr>
        <w:t>2563</w:t>
      </w:r>
      <w:r w:rsidR="000153C6" w:rsidRPr="000153C6">
        <w:rPr>
          <w:rFonts w:asciiTheme="majorBidi" w:hAnsiTheme="majorBidi"/>
          <w:sz w:val="30"/>
          <w:szCs w:val="30"/>
          <w:cs/>
        </w:rPr>
        <w:t xml:space="preserve"> ธนาคารและบริษัทย่อยรับรู้ก</w:t>
      </w:r>
      <w:r w:rsidR="0067143A">
        <w:rPr>
          <w:rFonts w:asciiTheme="majorBidi" w:hAnsiTheme="majorBidi" w:hint="cs"/>
          <w:sz w:val="30"/>
          <w:szCs w:val="30"/>
          <w:cs/>
        </w:rPr>
        <w:t>ำ</w:t>
      </w:r>
      <w:r w:rsidR="000153C6" w:rsidRPr="000153C6">
        <w:rPr>
          <w:rFonts w:asciiTheme="majorBidi" w:hAnsiTheme="majorBidi"/>
          <w:sz w:val="30"/>
          <w:szCs w:val="30"/>
          <w:cs/>
        </w:rPr>
        <w:t>ไรจากการขายทรัพย์สินรอการขาย</w:t>
      </w:r>
      <w:r w:rsidR="0076511F">
        <w:rPr>
          <w:rFonts w:asciiTheme="majorBidi" w:hAnsiTheme="majorBidi"/>
          <w:sz w:val="30"/>
          <w:szCs w:val="30"/>
        </w:rPr>
        <w:br/>
      </w:r>
      <w:r w:rsidR="000153C6" w:rsidRPr="000153C6">
        <w:rPr>
          <w:rFonts w:asciiTheme="majorBidi" w:hAnsiTheme="majorBidi"/>
          <w:sz w:val="30"/>
          <w:szCs w:val="30"/>
          <w:cs/>
        </w:rPr>
        <w:t>ในก</w:t>
      </w:r>
      <w:r w:rsidR="000153C6">
        <w:rPr>
          <w:rFonts w:asciiTheme="majorBidi" w:hAnsiTheme="majorBidi" w:hint="cs"/>
          <w:sz w:val="30"/>
          <w:szCs w:val="30"/>
          <w:cs/>
          <w:lang w:val="en-US"/>
        </w:rPr>
        <w:t>ำ</w:t>
      </w:r>
      <w:r w:rsidR="000153C6" w:rsidRPr="000153C6">
        <w:rPr>
          <w:rFonts w:asciiTheme="majorBidi" w:hAnsiTheme="majorBidi"/>
          <w:sz w:val="30"/>
          <w:szCs w:val="30"/>
          <w:cs/>
        </w:rPr>
        <w:t>ไร</w:t>
      </w:r>
      <w:r>
        <w:rPr>
          <w:rFonts w:asciiTheme="majorBidi" w:hAnsiTheme="majorBidi" w:hint="cs"/>
          <w:sz w:val="30"/>
          <w:szCs w:val="30"/>
          <w:cs/>
        </w:rPr>
        <w:t>หรือ</w:t>
      </w:r>
      <w:r w:rsidR="000153C6" w:rsidRPr="000153C6">
        <w:rPr>
          <w:rFonts w:asciiTheme="majorBidi" w:hAnsiTheme="majorBidi"/>
          <w:sz w:val="30"/>
          <w:szCs w:val="30"/>
          <w:cs/>
        </w:rPr>
        <w:t>ขาดทุนรวมและเฉพาะธนาคารเป็นจ</w:t>
      </w:r>
      <w:r w:rsidR="000153C6">
        <w:rPr>
          <w:rFonts w:asciiTheme="majorBidi" w:hAnsiTheme="majorBidi" w:hint="cs"/>
          <w:sz w:val="30"/>
          <w:szCs w:val="30"/>
          <w:cs/>
        </w:rPr>
        <w:t>ำ</w:t>
      </w:r>
      <w:r w:rsidR="000153C6" w:rsidRPr="000153C6">
        <w:rPr>
          <w:rFonts w:asciiTheme="majorBidi" w:hAnsiTheme="majorBidi"/>
          <w:sz w:val="30"/>
          <w:szCs w:val="30"/>
          <w:cs/>
        </w:rPr>
        <w:t xml:space="preserve">นวน </w:t>
      </w:r>
      <w:r w:rsidR="000A1A18">
        <w:rPr>
          <w:rFonts w:asciiTheme="majorBidi" w:hAnsiTheme="majorBidi" w:cstheme="majorBidi"/>
          <w:sz w:val="30"/>
          <w:szCs w:val="30"/>
          <w:lang w:val="en-US"/>
        </w:rPr>
        <w:t>1,014</w:t>
      </w:r>
      <w:r w:rsidR="000153C6" w:rsidRPr="000153C6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0153C6" w:rsidRPr="00212F8D">
        <w:rPr>
          <w:rFonts w:asciiTheme="majorBidi" w:hAnsiTheme="majorBidi"/>
          <w:i/>
          <w:iCs/>
          <w:sz w:val="30"/>
          <w:szCs w:val="30"/>
          <w:cs/>
        </w:rPr>
        <w:t>(</w:t>
      </w:r>
      <w:r w:rsidR="000153C6" w:rsidRPr="00314AE9">
        <w:rPr>
          <w:rFonts w:asciiTheme="majorBidi" w:hAnsiTheme="majorBidi" w:cstheme="majorBidi"/>
          <w:i/>
          <w:iCs/>
          <w:sz w:val="30"/>
          <w:szCs w:val="30"/>
        </w:rPr>
        <w:t>2562:</w:t>
      </w:r>
      <w:r w:rsidR="000153C6" w:rsidRPr="000153C6">
        <w:rPr>
          <w:rFonts w:asciiTheme="majorBidi" w:hAnsiTheme="majorBidi" w:cstheme="majorBidi"/>
          <w:sz w:val="30"/>
          <w:szCs w:val="30"/>
        </w:rPr>
        <w:t xml:space="preserve"> </w:t>
      </w:r>
      <w:r w:rsidR="003C6D68" w:rsidRPr="00DE5379">
        <w:rPr>
          <w:rFonts w:asciiTheme="majorBidi" w:hAnsiTheme="majorBidi" w:cstheme="majorBidi"/>
          <w:i/>
          <w:iCs/>
          <w:sz w:val="30"/>
          <w:szCs w:val="30"/>
          <w:lang w:val="en-US"/>
        </w:rPr>
        <w:t>797</w:t>
      </w:r>
      <w:r w:rsidR="000153C6" w:rsidRPr="00DE5379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</w:p>
    <w:p w14:paraId="5F54736F" w14:textId="77777777" w:rsidR="00344BD1" w:rsidRPr="00AD29AB" w:rsidRDefault="00344BD1" w:rsidP="0076511F">
      <w:pPr>
        <w:pStyle w:val="PlainText"/>
        <w:ind w:left="540"/>
        <w:rPr>
          <w:rFonts w:asciiTheme="majorBidi" w:hAnsiTheme="majorBidi" w:cstheme="majorBidi"/>
        </w:rPr>
      </w:pPr>
    </w:p>
    <w:p w14:paraId="6A70C23C" w14:textId="3FF50310" w:rsidR="004D566E" w:rsidRPr="00DC023B" w:rsidRDefault="00B626FF" w:rsidP="00D75687">
      <w:pPr>
        <w:spacing w:after="0" w:line="240" w:lineRule="auto"/>
        <w:ind w:left="540" w:right="-23"/>
        <w:jc w:val="thaiDistribute"/>
      </w:pPr>
      <w:r w:rsidRPr="0011718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117187">
        <w:rPr>
          <w:rFonts w:asciiTheme="majorBidi" w:hAnsiTheme="majorBidi" w:cstheme="majorBidi"/>
          <w:sz w:val="30"/>
          <w:szCs w:val="30"/>
        </w:rPr>
        <w:t xml:space="preserve">31 </w:t>
      </w:r>
      <w:r w:rsidRPr="0011718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17187">
        <w:rPr>
          <w:rFonts w:asciiTheme="majorBidi" w:hAnsiTheme="majorBidi" w:cstheme="majorBidi"/>
          <w:sz w:val="30"/>
          <w:szCs w:val="30"/>
        </w:rPr>
        <w:t>2563</w:t>
      </w:r>
      <w:r w:rsidRPr="0011718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117187">
        <w:rPr>
          <w:rFonts w:asciiTheme="majorBidi" w:hAnsiTheme="majorBidi" w:cstheme="majorBidi"/>
          <w:sz w:val="30"/>
          <w:szCs w:val="30"/>
        </w:rPr>
        <w:t>2562</w:t>
      </w:r>
      <w:r w:rsidRPr="001171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25A2E">
        <w:rPr>
          <w:rFonts w:asciiTheme="majorBidi" w:hAnsiTheme="majorBidi" w:cstheme="majorBidi" w:hint="cs"/>
          <w:sz w:val="30"/>
          <w:szCs w:val="30"/>
          <w:cs/>
        </w:rPr>
        <w:t>อสังหาริม</w:t>
      </w:r>
      <w:r w:rsidR="000D1232" w:rsidRPr="00117187">
        <w:rPr>
          <w:rFonts w:asciiTheme="majorBidi" w:hAnsiTheme="majorBidi" w:cstheme="majorBidi"/>
          <w:sz w:val="30"/>
          <w:szCs w:val="30"/>
          <w:cs/>
        </w:rPr>
        <w:t>ทรัพย์รอการขาย</w:t>
      </w:r>
      <w:r w:rsidR="00D25A2E">
        <w:rPr>
          <w:rFonts w:asciiTheme="majorBidi" w:hAnsiTheme="majorBidi" w:cstheme="majorBidi" w:hint="cs"/>
          <w:sz w:val="30"/>
          <w:szCs w:val="30"/>
          <w:cs/>
        </w:rPr>
        <w:t>ที่ได้จากการชำระหนี้ถูก</w:t>
      </w:r>
      <w:r w:rsidR="000D1232" w:rsidRPr="00117187">
        <w:rPr>
          <w:rFonts w:asciiTheme="majorBidi" w:hAnsiTheme="majorBidi" w:cstheme="majorBidi"/>
          <w:sz w:val="30"/>
          <w:szCs w:val="30"/>
          <w:cs/>
        </w:rPr>
        <w:t>ประเมินราคาโดยผู้ประเมินภายใน</w:t>
      </w:r>
      <w:r w:rsidR="00212F8D" w:rsidRPr="00117187">
        <w:rPr>
          <w:rFonts w:asciiTheme="majorBidi" w:hAnsiTheme="majorBidi" w:cstheme="majorBidi" w:hint="cs"/>
          <w:sz w:val="30"/>
          <w:szCs w:val="30"/>
          <w:cs/>
        </w:rPr>
        <w:t>ทั้งหมด</w:t>
      </w:r>
    </w:p>
    <w:p w14:paraId="7A1A8CF3" w14:textId="45DD5B24" w:rsidR="004D566E" w:rsidRPr="007A5235" w:rsidRDefault="004D566E" w:rsidP="004D566E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  <w:cs/>
          <w:lang w:eastAsia="zh-CN"/>
        </w:rPr>
        <w:sectPr w:rsidR="004D566E" w:rsidRPr="007A5235" w:rsidSect="0089441E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691" w:right="1152" w:bottom="576" w:left="1152" w:header="720" w:footer="720" w:gutter="0"/>
          <w:cols w:space="720"/>
          <w:docGrid w:linePitch="490"/>
        </w:sectPr>
      </w:pPr>
    </w:p>
    <w:p w14:paraId="7EB746DE" w14:textId="2AE2A252" w:rsidR="00F57783" w:rsidRPr="003D2DAE" w:rsidRDefault="004D566E" w:rsidP="003360A8">
      <w:pPr>
        <w:numPr>
          <w:ilvl w:val="0"/>
          <w:numId w:val="16"/>
        </w:numPr>
        <w:suppressAutoHyphens/>
        <w:spacing w:after="0" w:line="330" w:lineRule="exac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ที่ดิน อาคารและอุปกรณ์สุทธิ</w:t>
      </w:r>
    </w:p>
    <w:tbl>
      <w:tblPr>
        <w:tblW w:w="15567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178"/>
        <w:gridCol w:w="807"/>
        <w:gridCol w:w="236"/>
        <w:gridCol w:w="1009"/>
        <w:gridCol w:w="236"/>
        <w:gridCol w:w="916"/>
        <w:gridCol w:w="236"/>
        <w:gridCol w:w="902"/>
        <w:gridCol w:w="236"/>
        <w:gridCol w:w="819"/>
        <w:gridCol w:w="270"/>
        <w:gridCol w:w="702"/>
        <w:gridCol w:w="270"/>
        <w:gridCol w:w="810"/>
        <w:gridCol w:w="270"/>
        <w:gridCol w:w="810"/>
        <w:gridCol w:w="270"/>
        <w:gridCol w:w="900"/>
        <w:gridCol w:w="270"/>
        <w:gridCol w:w="990"/>
        <w:gridCol w:w="270"/>
        <w:gridCol w:w="990"/>
        <w:gridCol w:w="270"/>
        <w:gridCol w:w="900"/>
      </w:tblGrid>
      <w:tr w:rsidR="00F57783" w:rsidRPr="002A007A" w14:paraId="43401803" w14:textId="77777777" w:rsidTr="005D0CC0">
        <w:tc>
          <w:tcPr>
            <w:tcW w:w="2178" w:type="dxa"/>
            <w:shd w:val="clear" w:color="auto" w:fill="auto"/>
            <w:vAlign w:val="bottom"/>
          </w:tcPr>
          <w:p w14:paraId="5826AE94" w14:textId="77777777" w:rsidR="00F57783" w:rsidRPr="003D2DAE" w:rsidRDefault="00F57783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389" w:type="dxa"/>
            <w:gridSpan w:val="23"/>
            <w:shd w:val="clear" w:color="auto" w:fill="auto"/>
            <w:vAlign w:val="bottom"/>
          </w:tcPr>
          <w:p w14:paraId="5F044E63" w14:textId="77777777" w:rsidR="00F57783" w:rsidRPr="003D2DAE" w:rsidRDefault="00F57783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F57783" w:rsidRPr="002A007A" w14:paraId="3D3069E5" w14:textId="77777777" w:rsidTr="005D0CC0">
        <w:tc>
          <w:tcPr>
            <w:tcW w:w="2178" w:type="dxa"/>
            <w:shd w:val="clear" w:color="auto" w:fill="auto"/>
            <w:vAlign w:val="bottom"/>
          </w:tcPr>
          <w:p w14:paraId="0CE60216" w14:textId="77777777" w:rsidR="00F57783" w:rsidRPr="003D2DAE" w:rsidRDefault="00F57783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389" w:type="dxa"/>
            <w:gridSpan w:val="23"/>
            <w:shd w:val="clear" w:color="auto" w:fill="auto"/>
            <w:vAlign w:val="bottom"/>
          </w:tcPr>
          <w:p w14:paraId="6EEAB50B" w14:textId="498CE855" w:rsidR="00F57783" w:rsidRPr="003D2DAE" w:rsidRDefault="00F57783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</w:t>
            </w: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3</w:t>
            </w:r>
          </w:p>
        </w:tc>
      </w:tr>
      <w:tr w:rsidR="00F57783" w:rsidRPr="002A007A" w14:paraId="1FBDA77E" w14:textId="77777777" w:rsidTr="005D0CC0">
        <w:tc>
          <w:tcPr>
            <w:tcW w:w="2178" w:type="dxa"/>
            <w:shd w:val="clear" w:color="auto" w:fill="auto"/>
            <w:vAlign w:val="bottom"/>
          </w:tcPr>
          <w:p w14:paraId="055B5C9F" w14:textId="77777777" w:rsidR="00F57783" w:rsidRPr="003D2DAE" w:rsidRDefault="00F57783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397" w:type="dxa"/>
            <w:gridSpan w:val="9"/>
            <w:shd w:val="clear" w:color="auto" w:fill="auto"/>
            <w:vAlign w:val="bottom"/>
          </w:tcPr>
          <w:p w14:paraId="1CFCFEDB" w14:textId="040C662F" w:rsidR="00F57783" w:rsidRPr="003D2DAE" w:rsidRDefault="00F57783" w:rsidP="00C9429A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C9C8CA" w14:textId="77777777" w:rsidR="00F57783" w:rsidRPr="003D2DAE" w:rsidRDefault="00F57783" w:rsidP="00C9429A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292" w:type="dxa"/>
            <w:gridSpan w:val="9"/>
            <w:shd w:val="clear" w:color="auto" w:fill="auto"/>
            <w:vAlign w:val="bottom"/>
          </w:tcPr>
          <w:p w14:paraId="4828ADD2" w14:textId="35B8115A" w:rsidR="00F57783" w:rsidRPr="003D2DAE" w:rsidRDefault="00F57783" w:rsidP="00C9429A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A13338" w14:textId="77777777" w:rsidR="00F57783" w:rsidRPr="003D2DAE" w:rsidRDefault="00F57783" w:rsidP="00C9429A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5236D4B1" w14:textId="77777777" w:rsidR="00F57783" w:rsidRPr="003D2DAE" w:rsidRDefault="00F57783" w:rsidP="00C9429A">
            <w:pPr>
              <w:suppressAutoHyphens/>
              <w:spacing w:after="0" w:line="240" w:lineRule="auto"/>
              <w:ind w:right="-2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</w:tcPr>
          <w:p w14:paraId="1C8A72FA" w14:textId="77777777" w:rsidR="00F57783" w:rsidRPr="003D2DAE" w:rsidRDefault="00F57783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0669B126" w14:textId="77777777" w:rsidR="00F57783" w:rsidRPr="003D2DAE" w:rsidRDefault="00F57783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D63513" w:rsidRPr="002A007A" w14:paraId="01C3301D" w14:textId="77777777" w:rsidTr="00F0754C">
        <w:tc>
          <w:tcPr>
            <w:tcW w:w="2178" w:type="dxa"/>
            <w:shd w:val="clear" w:color="auto" w:fill="auto"/>
            <w:vAlign w:val="bottom"/>
          </w:tcPr>
          <w:p w14:paraId="49CF5873" w14:textId="77777777" w:rsidR="00D63513" w:rsidRPr="003D2DAE" w:rsidRDefault="00D63513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69" w:type="dxa"/>
            <w:gridSpan w:val="11"/>
            <w:shd w:val="clear" w:color="auto" w:fill="auto"/>
            <w:vAlign w:val="bottom"/>
          </w:tcPr>
          <w:p w14:paraId="61D0F02C" w14:textId="6AB8BE76" w:rsidR="00D63513" w:rsidRPr="003D2DAE" w:rsidRDefault="00D63513" w:rsidP="00C9429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</w:t>
            </w:r>
          </w:p>
        </w:tc>
        <w:tc>
          <w:tcPr>
            <w:tcW w:w="4860" w:type="dxa"/>
            <w:gridSpan w:val="9"/>
            <w:shd w:val="clear" w:color="auto" w:fill="auto"/>
            <w:vAlign w:val="bottom"/>
          </w:tcPr>
          <w:p w14:paraId="22FE382A" w14:textId="717E67BC" w:rsidR="00D63513" w:rsidRPr="003D2DAE" w:rsidRDefault="00D63513" w:rsidP="00C9429A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0DBD57C9" w14:textId="77777777" w:rsidR="00D63513" w:rsidRPr="003D2DAE" w:rsidRDefault="00D63513" w:rsidP="00C9429A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vAlign w:val="bottom"/>
          </w:tcPr>
          <w:p w14:paraId="33DD7A29" w14:textId="77777777" w:rsidR="00D63513" w:rsidRPr="003D2DAE" w:rsidRDefault="00D63513" w:rsidP="00C9429A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52A43CF4" w14:textId="77777777" w:rsidR="00D63513" w:rsidRPr="003D2DAE" w:rsidRDefault="00D63513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246CC6" w:rsidRPr="002A007A" w14:paraId="5781B5A7" w14:textId="77777777" w:rsidTr="003C6D68">
        <w:tc>
          <w:tcPr>
            <w:tcW w:w="2178" w:type="dxa"/>
            <w:shd w:val="clear" w:color="auto" w:fill="auto"/>
            <w:vAlign w:val="bottom"/>
          </w:tcPr>
          <w:p w14:paraId="14F0E7FB" w14:textId="77777777" w:rsidR="00246CC6" w:rsidRPr="003D2DAE" w:rsidRDefault="00246CC6" w:rsidP="00246C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90040E7" w14:textId="77777777" w:rsidR="00246CC6" w:rsidRPr="003D2DAE" w:rsidRDefault="00246CC6" w:rsidP="00246C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C6CB04" w14:textId="77777777" w:rsidR="00246CC6" w:rsidRPr="003D2DAE" w:rsidRDefault="00246CC6" w:rsidP="00246CC6">
            <w:pPr>
              <w:tabs>
                <w:tab w:val="left" w:pos="-16"/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A671DE9" w14:textId="146D658E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การรับรู้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F35C18" w14:textId="77777777" w:rsidR="00246CC6" w:rsidRPr="003D2DAE" w:rsidRDefault="00246CC6" w:rsidP="00246C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320E6A6" w14:textId="43DDC397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ยอด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3D57A7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C588A7E" w14:textId="77777777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4BC5E208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9" w:type="dxa"/>
          </w:tcPr>
          <w:p w14:paraId="017D3A15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29DDB1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2D2AB3A2" w14:textId="77777777" w:rsidR="00246CC6" w:rsidRPr="003D2DAE" w:rsidRDefault="00246CC6" w:rsidP="00246C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3A151B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48A30D" w14:textId="77777777" w:rsidR="00246CC6" w:rsidRPr="003D2DAE" w:rsidRDefault="00246CC6" w:rsidP="00246CC6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A3CEF6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4797C5" w14:textId="77777777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965528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644DAB48" w14:textId="77777777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</w:tcPr>
          <w:p w14:paraId="12B0DB80" w14:textId="77777777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E17805" w14:textId="77777777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C62C56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2E9FB4E3" w14:textId="77777777" w:rsidR="00246CC6" w:rsidRPr="003D2DAE" w:rsidRDefault="00246CC6" w:rsidP="00246CC6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vAlign w:val="bottom"/>
          </w:tcPr>
          <w:p w14:paraId="3FEB338B" w14:textId="77777777" w:rsidR="00246CC6" w:rsidRPr="003D2DAE" w:rsidRDefault="00246CC6" w:rsidP="00246CC6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3D25357C" w14:textId="77777777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246CC6" w:rsidRPr="002A007A" w14:paraId="104B19DE" w14:textId="77777777" w:rsidTr="003C6D68">
        <w:tc>
          <w:tcPr>
            <w:tcW w:w="2178" w:type="dxa"/>
            <w:shd w:val="clear" w:color="auto" w:fill="auto"/>
            <w:vAlign w:val="bottom"/>
          </w:tcPr>
          <w:p w14:paraId="38198959" w14:textId="77777777" w:rsidR="00246CC6" w:rsidRPr="003D2DAE" w:rsidRDefault="00246CC6" w:rsidP="00246C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6B6F9BE" w14:textId="11DD308E" w:rsidR="00246CC6" w:rsidRPr="003D2DAE" w:rsidRDefault="00246CC6" w:rsidP="00246C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97D9C4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08A3C0D" w14:textId="34F35BD5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รายการ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2E7E56" w14:textId="77777777" w:rsidR="00246CC6" w:rsidRPr="003D2DAE" w:rsidRDefault="00246CC6" w:rsidP="00246C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5CB18B40" w14:textId="21BEED21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37EBAC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658DBA8" w14:textId="5661406D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29EFA263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9" w:type="dxa"/>
          </w:tcPr>
          <w:p w14:paraId="69356815" w14:textId="19EDD8E7" w:rsidR="00246CC6" w:rsidRPr="003D2DAE" w:rsidRDefault="00246CC6" w:rsidP="00246C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E6EFB4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7686B2D1" w14:textId="483BC672" w:rsidR="00246CC6" w:rsidRPr="003D2DAE" w:rsidRDefault="00246CC6" w:rsidP="00246C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86E161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811DFA" w14:textId="5F45103A" w:rsidR="00246CC6" w:rsidRPr="003D2DAE" w:rsidRDefault="00246CC6" w:rsidP="00246CC6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67F48F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1DEBA4" w14:textId="32232725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E5B64F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598FFCB1" w14:textId="1D9BB634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</w:tcPr>
          <w:p w14:paraId="03DE0638" w14:textId="77777777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A145BE" w14:textId="6F44246F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FD7B18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1767FEF2" w14:textId="17C62FC1" w:rsidR="00246CC6" w:rsidRPr="003D2DAE" w:rsidRDefault="00246CC6" w:rsidP="00246CC6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vAlign w:val="bottom"/>
          </w:tcPr>
          <w:p w14:paraId="0BAC3860" w14:textId="77777777" w:rsidR="00246CC6" w:rsidRPr="003D2DAE" w:rsidRDefault="00246CC6" w:rsidP="00246CC6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68FB6B2A" w14:textId="20EE3977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246CC6" w:rsidRPr="002A007A" w14:paraId="555C4ED8" w14:textId="77777777" w:rsidTr="003C6D68">
        <w:tc>
          <w:tcPr>
            <w:tcW w:w="2178" w:type="dxa"/>
            <w:shd w:val="clear" w:color="auto" w:fill="auto"/>
            <w:vAlign w:val="bottom"/>
          </w:tcPr>
          <w:p w14:paraId="1F62933F" w14:textId="77777777" w:rsidR="00246CC6" w:rsidRPr="003D2DAE" w:rsidRDefault="00246CC6" w:rsidP="00246C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3B7AB95" w14:textId="77777777" w:rsidR="00246CC6" w:rsidRPr="003D2DAE" w:rsidRDefault="00246CC6" w:rsidP="00246C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3E48D9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87D7EE0" w14:textId="774AA4CE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79539B" w14:textId="77777777" w:rsidR="00246CC6" w:rsidRPr="003D2DAE" w:rsidRDefault="00246CC6" w:rsidP="00246C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689414B" w14:textId="44C8D33F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1 </w:t>
            </w: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9AA7E0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A26F6BF" w14:textId="77777777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13D4C3F9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9" w:type="dxa"/>
          </w:tcPr>
          <w:p w14:paraId="646EDEFA" w14:textId="77777777" w:rsidR="00246CC6" w:rsidRPr="003D2DAE" w:rsidRDefault="00246CC6" w:rsidP="00246C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6D0D84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4EAC3B9F" w14:textId="77777777" w:rsidR="00246CC6" w:rsidRPr="003D2DAE" w:rsidRDefault="00246CC6" w:rsidP="00246C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782538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38A2BE" w14:textId="77777777" w:rsidR="00246CC6" w:rsidRPr="003D2DAE" w:rsidRDefault="00246CC6" w:rsidP="00246CC6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C84538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1421ED" w14:textId="77777777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665DDB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522B95D1" w14:textId="77777777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</w:tcPr>
          <w:p w14:paraId="6D1F450B" w14:textId="77777777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A8BA32" w14:textId="77777777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FBEC1A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0D9D766B" w14:textId="77777777" w:rsidR="00246CC6" w:rsidRPr="003D2DAE" w:rsidRDefault="00246CC6" w:rsidP="00246CC6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vAlign w:val="bottom"/>
          </w:tcPr>
          <w:p w14:paraId="6CD49998" w14:textId="77777777" w:rsidR="00246CC6" w:rsidRPr="003D2DAE" w:rsidRDefault="00246CC6" w:rsidP="00246CC6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33155B4C" w14:textId="77777777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246CC6" w:rsidRPr="002A007A" w14:paraId="4F3DFD6A" w14:textId="77777777" w:rsidTr="003C6D68">
        <w:tc>
          <w:tcPr>
            <w:tcW w:w="2178" w:type="dxa"/>
            <w:shd w:val="clear" w:color="auto" w:fill="auto"/>
            <w:vAlign w:val="bottom"/>
          </w:tcPr>
          <w:p w14:paraId="44DD61E2" w14:textId="77777777" w:rsidR="00246CC6" w:rsidRPr="003D2DAE" w:rsidRDefault="00246CC6" w:rsidP="00246C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C00EAAC" w14:textId="77777777" w:rsidR="00246CC6" w:rsidRPr="003D2DAE" w:rsidRDefault="00246CC6" w:rsidP="00246C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37C4F1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88B2026" w14:textId="31C7FFBC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สิทธิการใช้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5D4065" w14:textId="77777777" w:rsidR="00246CC6" w:rsidRPr="003D2DAE" w:rsidRDefault="00246CC6" w:rsidP="00246C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507C66CA" w14:textId="1FF988FF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803636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4ACA5DD" w14:textId="77777777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6E63C681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9" w:type="dxa"/>
          </w:tcPr>
          <w:p w14:paraId="04C33E0D" w14:textId="77777777" w:rsidR="00246CC6" w:rsidRPr="003D2DAE" w:rsidRDefault="00246CC6" w:rsidP="00246C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301D83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3DE90B8C" w14:textId="77777777" w:rsidR="00246CC6" w:rsidRPr="003D2DAE" w:rsidRDefault="00246CC6" w:rsidP="00246C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6CD559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4188DA" w14:textId="77777777" w:rsidR="00246CC6" w:rsidRPr="003D2DAE" w:rsidRDefault="00246CC6" w:rsidP="00246CC6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2C0504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C91A8E" w14:textId="77777777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0CAAF4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2D0725BD" w14:textId="77777777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</w:tcPr>
          <w:p w14:paraId="063F8800" w14:textId="77777777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510E4A" w14:textId="77777777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9DFFC2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466964E8" w14:textId="77777777" w:rsidR="00246CC6" w:rsidRPr="003D2DAE" w:rsidRDefault="00246CC6" w:rsidP="00246CC6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vAlign w:val="bottom"/>
          </w:tcPr>
          <w:p w14:paraId="5450F14C" w14:textId="77777777" w:rsidR="00246CC6" w:rsidRPr="003D2DAE" w:rsidRDefault="00246CC6" w:rsidP="00246CC6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4045C25B" w14:textId="77777777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246CC6" w:rsidRPr="002A007A" w14:paraId="6DAD3D05" w14:textId="77777777" w:rsidTr="003C6D68">
        <w:tc>
          <w:tcPr>
            <w:tcW w:w="2178" w:type="dxa"/>
            <w:shd w:val="clear" w:color="auto" w:fill="auto"/>
            <w:vAlign w:val="bottom"/>
          </w:tcPr>
          <w:p w14:paraId="23A8FF3D" w14:textId="77777777" w:rsidR="00246CC6" w:rsidRPr="003D2DAE" w:rsidRDefault="00246CC6" w:rsidP="00246C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5549516" w14:textId="6DCDF92D" w:rsidR="00246CC6" w:rsidRPr="003D2DAE" w:rsidRDefault="00246CC6" w:rsidP="00246C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E8433C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1683142" w14:textId="6694AAC5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ตาม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36905C" w14:textId="77777777" w:rsidR="00246CC6" w:rsidRPr="003D2DAE" w:rsidRDefault="00246CC6" w:rsidP="00246C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94CFC07" w14:textId="114F83A3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ปรับปรุง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6D73E2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70368B0" w14:textId="6BF1889C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เพิ่มขึ้น/</w:t>
            </w:r>
          </w:p>
        </w:tc>
        <w:tc>
          <w:tcPr>
            <w:tcW w:w="236" w:type="dxa"/>
          </w:tcPr>
          <w:p w14:paraId="68D3FBA1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9" w:type="dxa"/>
          </w:tcPr>
          <w:p w14:paraId="27694B92" w14:textId="7E72ECA8" w:rsidR="00246CC6" w:rsidRPr="003D2DAE" w:rsidRDefault="00246CC6" w:rsidP="00246C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84F217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40480BDC" w14:textId="61C7C775" w:rsidR="00246CC6" w:rsidRPr="003D2DAE" w:rsidRDefault="00246CC6" w:rsidP="00246C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FBD6E8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704FE9" w14:textId="2F29523F" w:rsidR="00246CC6" w:rsidRPr="003D2DAE" w:rsidRDefault="00246CC6" w:rsidP="00246CC6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B65804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5B580A" w14:textId="09A17649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ค่าเสื่อม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4D2F28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7A16DBDB" w14:textId="77777777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</w:tcPr>
          <w:p w14:paraId="59FD67F4" w14:textId="77777777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89DE2B" w14:textId="11F496A6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1D125A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1B55F4C4" w14:textId="6D7AB6DD" w:rsidR="00246CC6" w:rsidRPr="003D2DAE" w:rsidRDefault="00246CC6" w:rsidP="00246CC6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ค่าเผื่อ</w:t>
            </w:r>
          </w:p>
        </w:tc>
        <w:tc>
          <w:tcPr>
            <w:tcW w:w="270" w:type="dxa"/>
            <w:vAlign w:val="bottom"/>
          </w:tcPr>
          <w:p w14:paraId="4B9BD686" w14:textId="77777777" w:rsidR="00246CC6" w:rsidRPr="003D2DAE" w:rsidRDefault="00246CC6" w:rsidP="00246CC6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3481ABEC" w14:textId="24E4292E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</w:tr>
      <w:tr w:rsidR="00246CC6" w:rsidRPr="002A007A" w14:paraId="3503BE95" w14:textId="77777777" w:rsidTr="003C6D68">
        <w:tc>
          <w:tcPr>
            <w:tcW w:w="2178" w:type="dxa"/>
            <w:shd w:val="clear" w:color="auto" w:fill="auto"/>
            <w:vAlign w:val="bottom"/>
          </w:tcPr>
          <w:p w14:paraId="2C2C0F26" w14:textId="77777777" w:rsidR="00246CC6" w:rsidRPr="003D2DAE" w:rsidRDefault="00246CC6" w:rsidP="00246C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314DF2CE" w14:textId="77777777" w:rsidR="00246CC6" w:rsidRPr="003D2DAE" w:rsidRDefault="00246CC6" w:rsidP="00246C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ต้น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8A60D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7B6F2B3" w14:textId="1D1C2268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TFRS 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899CC9" w14:textId="77777777" w:rsidR="00246CC6" w:rsidRPr="003D2DAE" w:rsidRDefault="00246CC6" w:rsidP="00246CC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A50AA1A" w14:textId="4E57B860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ใหม่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A948B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C415DF5" w14:textId="16F8C54A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รับโอน</w:t>
            </w:r>
          </w:p>
        </w:tc>
        <w:tc>
          <w:tcPr>
            <w:tcW w:w="236" w:type="dxa"/>
          </w:tcPr>
          <w:p w14:paraId="62BE4217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9" w:type="dxa"/>
            <w:vAlign w:val="bottom"/>
          </w:tcPr>
          <w:p w14:paraId="37FA4E23" w14:textId="5D2AFFA9" w:rsidR="00246CC6" w:rsidRPr="003D2DAE" w:rsidRDefault="00246CC6" w:rsidP="00246C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47021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19E6C8C" w14:textId="0020240F" w:rsidR="00246CC6" w:rsidRPr="003D2DAE" w:rsidRDefault="00246CC6" w:rsidP="00246CC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ปลายปี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B6E013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BEE8A1" w14:textId="438EF11A" w:rsidR="00246CC6" w:rsidRPr="003D2DAE" w:rsidRDefault="00246CC6" w:rsidP="00246CC6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ต้นปี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EF5D60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DE1380" w14:textId="16151D76" w:rsidR="00246CC6" w:rsidRPr="003D2DAE" w:rsidRDefault="00246CC6" w:rsidP="00246CC6">
            <w:pPr>
              <w:suppressAutoHyphens/>
              <w:spacing w:after="0" w:line="240" w:lineRule="auto"/>
              <w:ind w:right="-200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val="th-TH"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="Angsana New"/>
                <w:sz w:val="20"/>
                <w:szCs w:val="20"/>
                <w:cs/>
                <w:lang w:val="th-TH" w:eastAsia="zh-CN"/>
              </w:rPr>
              <w:t>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9EF75B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59844070" w14:textId="1674E5AC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จำหน่าย</w:t>
            </w:r>
          </w:p>
        </w:tc>
        <w:tc>
          <w:tcPr>
            <w:tcW w:w="270" w:type="dxa"/>
          </w:tcPr>
          <w:p w14:paraId="41A8F57C" w14:textId="77777777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E6600" w14:textId="77777777" w:rsidR="00246CC6" w:rsidRPr="003D2DAE" w:rsidRDefault="00246CC6" w:rsidP="00246CC6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ปลายปี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FBBA35" w14:textId="77777777" w:rsidR="00246CC6" w:rsidRPr="003D2DAE" w:rsidRDefault="00246CC6" w:rsidP="00246CC6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5B236389" w14:textId="77777777" w:rsidR="00246CC6" w:rsidRPr="003D2DAE" w:rsidRDefault="00246CC6" w:rsidP="00246CC6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77AE6844" w14:textId="77777777" w:rsidR="00246CC6" w:rsidRPr="003D2DAE" w:rsidRDefault="00246CC6" w:rsidP="00246CC6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78E2EF50" w14:textId="77777777" w:rsidR="00246CC6" w:rsidRPr="003D2DAE" w:rsidRDefault="00246CC6" w:rsidP="00246C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สุทธิ</w:t>
            </w:r>
          </w:p>
        </w:tc>
      </w:tr>
      <w:tr w:rsidR="00246CC6" w:rsidRPr="002A007A" w14:paraId="15EDE71E" w14:textId="77777777" w:rsidTr="005D0CC0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6BB330F8" w14:textId="77777777" w:rsidR="00246CC6" w:rsidRPr="003D2DAE" w:rsidRDefault="00246CC6" w:rsidP="00246C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389" w:type="dxa"/>
            <w:gridSpan w:val="23"/>
          </w:tcPr>
          <w:p w14:paraId="546A87F0" w14:textId="77777777" w:rsidR="00246CC6" w:rsidRPr="003D2DAE" w:rsidRDefault="00246CC6" w:rsidP="007F712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246CC6" w:rsidRPr="002A007A" w14:paraId="5DECAC17" w14:textId="77777777" w:rsidTr="003C6D68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62C83713" w14:textId="77777777" w:rsidR="00246CC6" w:rsidRPr="003D2DAE" w:rsidRDefault="00246CC6" w:rsidP="00246C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ที่ดิน</w:t>
            </w:r>
          </w:p>
        </w:tc>
        <w:tc>
          <w:tcPr>
            <w:tcW w:w="807" w:type="dxa"/>
            <w:shd w:val="clear" w:color="auto" w:fill="auto"/>
          </w:tcPr>
          <w:p w14:paraId="35F5B130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D9B5DBF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</w:tcPr>
          <w:p w14:paraId="3C684406" w14:textId="77777777" w:rsidR="00246CC6" w:rsidRPr="003D2DAE" w:rsidRDefault="00246CC6" w:rsidP="00246CC6">
            <w:pPr>
              <w:tabs>
                <w:tab w:val="decimal" w:pos="621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70679A4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</w:tcPr>
          <w:p w14:paraId="1E754BCB" w14:textId="77777777" w:rsidR="00246CC6" w:rsidRPr="003D2DAE" w:rsidRDefault="00246CC6" w:rsidP="00246CC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4E95B9A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576BE6E7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61862274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71E4A39D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B65B851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385CE60D" w14:textId="77777777" w:rsidR="00246CC6" w:rsidRPr="003D2DAE" w:rsidRDefault="00246CC6" w:rsidP="00246CC6">
            <w:pPr>
              <w:tabs>
                <w:tab w:val="decimal" w:pos="6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EF2467B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86BAA6" w14:textId="77777777" w:rsidR="00246CC6" w:rsidRPr="003D2DAE" w:rsidRDefault="00246CC6" w:rsidP="00246CC6">
            <w:pPr>
              <w:tabs>
                <w:tab w:val="decimal" w:pos="609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EB31D3D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758A11" w14:textId="77777777" w:rsidR="00246CC6" w:rsidRPr="003D2DAE" w:rsidRDefault="00246CC6" w:rsidP="00246CC6">
            <w:pPr>
              <w:tabs>
                <w:tab w:val="decimal" w:pos="772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03EB75E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110D8178" w14:textId="77777777" w:rsidR="00246CC6" w:rsidRPr="003D2DAE" w:rsidRDefault="00246CC6" w:rsidP="00246CC6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4E2C96C9" w14:textId="77777777" w:rsidR="00246CC6" w:rsidRPr="003D2DAE" w:rsidRDefault="00246CC6" w:rsidP="00246CC6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A16DB8" w14:textId="77777777" w:rsidR="00246CC6" w:rsidRPr="003D2DAE" w:rsidRDefault="00246CC6" w:rsidP="00246CC6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EFAF760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4CF0D4F2" w14:textId="77777777" w:rsidR="00246CC6" w:rsidRPr="003D2DAE" w:rsidRDefault="00246CC6" w:rsidP="00246CC6">
            <w:pPr>
              <w:tabs>
                <w:tab w:val="decimal" w:pos="77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4E263529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AD2394B" w14:textId="77777777" w:rsidR="00246CC6" w:rsidRPr="003D2DAE" w:rsidRDefault="00246CC6" w:rsidP="00246CC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246CC6" w:rsidRPr="002A007A" w14:paraId="0AF4DAD4" w14:textId="77777777" w:rsidTr="00335E04">
        <w:trPr>
          <w:trHeight w:hRule="exact" w:val="284"/>
        </w:trPr>
        <w:tc>
          <w:tcPr>
            <w:tcW w:w="2178" w:type="dxa"/>
            <w:shd w:val="clear" w:color="auto" w:fill="auto"/>
            <w:vAlign w:val="bottom"/>
          </w:tcPr>
          <w:p w14:paraId="5B92D0E3" w14:textId="77777777" w:rsidR="00246CC6" w:rsidRPr="003D2DAE" w:rsidRDefault="00246CC6" w:rsidP="00246C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ราคาทุนเดิม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ab/>
            </w:r>
          </w:p>
        </w:tc>
        <w:tc>
          <w:tcPr>
            <w:tcW w:w="807" w:type="dxa"/>
            <w:shd w:val="clear" w:color="auto" w:fill="auto"/>
          </w:tcPr>
          <w:p w14:paraId="2A6468D6" w14:textId="39706317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5,734</w:t>
            </w:r>
          </w:p>
        </w:tc>
        <w:tc>
          <w:tcPr>
            <w:tcW w:w="236" w:type="dxa"/>
            <w:shd w:val="clear" w:color="auto" w:fill="auto"/>
          </w:tcPr>
          <w:p w14:paraId="6916A172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</w:tcPr>
          <w:p w14:paraId="243C8C1A" w14:textId="61D8A5A5" w:rsidR="00246CC6" w:rsidRPr="003D2DAE" w:rsidRDefault="00246CC6" w:rsidP="00246CC6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D77452" w14:textId="77777777" w:rsidR="00246CC6" w:rsidRPr="003D2DAE" w:rsidRDefault="00246CC6" w:rsidP="00246CC6">
            <w:pPr>
              <w:tabs>
                <w:tab w:val="decimal" w:pos="0"/>
                <w:tab w:val="decimal" w:pos="590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</w:tcPr>
          <w:p w14:paraId="01965472" w14:textId="4F578AED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5,734</w:t>
            </w:r>
          </w:p>
        </w:tc>
        <w:tc>
          <w:tcPr>
            <w:tcW w:w="236" w:type="dxa"/>
            <w:shd w:val="clear" w:color="auto" w:fill="auto"/>
          </w:tcPr>
          <w:p w14:paraId="7F32470B" w14:textId="77777777" w:rsidR="00246CC6" w:rsidRPr="003D2DAE" w:rsidRDefault="00246CC6" w:rsidP="00246C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46DC6297" w14:textId="54268AF7" w:rsidR="00246CC6" w:rsidRPr="00335E04" w:rsidRDefault="00246CC6" w:rsidP="00246CC6">
            <w:pPr>
              <w:tabs>
                <w:tab w:val="decimal" w:pos="57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FBF07F6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2EA11853" w14:textId="65AE0483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(307)</w:t>
            </w:r>
          </w:p>
        </w:tc>
        <w:tc>
          <w:tcPr>
            <w:tcW w:w="270" w:type="dxa"/>
            <w:shd w:val="clear" w:color="auto" w:fill="auto"/>
          </w:tcPr>
          <w:p w14:paraId="752EE537" w14:textId="77777777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231C709C" w14:textId="5FF00D2C" w:rsidR="00246CC6" w:rsidRPr="00335E04" w:rsidRDefault="00246CC6" w:rsidP="004C2F37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5,427</w:t>
            </w:r>
          </w:p>
        </w:tc>
        <w:tc>
          <w:tcPr>
            <w:tcW w:w="270" w:type="dxa"/>
            <w:shd w:val="clear" w:color="auto" w:fill="auto"/>
          </w:tcPr>
          <w:p w14:paraId="1518CD71" w14:textId="77777777" w:rsidR="00246CC6" w:rsidRPr="003D2DAE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38E2770" w14:textId="503FD1D4" w:rsidR="00246CC6" w:rsidRPr="003D2DAE" w:rsidRDefault="00246CC6" w:rsidP="00246CC6">
            <w:pPr>
              <w:suppressAutoHyphens/>
              <w:snapToGrid w:val="0"/>
              <w:spacing w:after="0" w:line="240" w:lineRule="auto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8BE727" w14:textId="77777777" w:rsidR="00246CC6" w:rsidRPr="003D2DAE" w:rsidRDefault="00246CC6" w:rsidP="00246CC6">
            <w:pPr>
              <w:tabs>
                <w:tab w:val="decimal" w:pos="0"/>
                <w:tab w:val="decimal" w:pos="466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52F9990" w14:textId="2D7F4013" w:rsidR="00246CC6" w:rsidRPr="00335E04" w:rsidRDefault="00246CC6" w:rsidP="00246CC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22ED59" w14:textId="77777777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0CF8467A" w14:textId="05C9F07F" w:rsidR="00246CC6" w:rsidRPr="00335E04" w:rsidRDefault="00246CC6" w:rsidP="00246CC6">
            <w:pPr>
              <w:tabs>
                <w:tab w:val="decimal" w:pos="429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2BB47350" w14:textId="77777777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4B8985B" w14:textId="2F1BF894" w:rsidR="00246CC6" w:rsidRPr="00335E04" w:rsidRDefault="00246CC6" w:rsidP="00246CC6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B9C228" w14:textId="77777777" w:rsidR="00246CC6" w:rsidRPr="00335E04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095A7657" w14:textId="5F1C0155" w:rsidR="00246CC6" w:rsidRPr="00335E04" w:rsidRDefault="00246CC6" w:rsidP="004C2F37">
            <w:pPr>
              <w:tabs>
                <w:tab w:val="decimal" w:pos="664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(127)</w:t>
            </w:r>
          </w:p>
        </w:tc>
        <w:tc>
          <w:tcPr>
            <w:tcW w:w="270" w:type="dxa"/>
          </w:tcPr>
          <w:p w14:paraId="6E7A9A2E" w14:textId="77777777" w:rsidR="00246CC6" w:rsidRPr="00335E04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7079C7DA" w14:textId="506C033A" w:rsidR="00246CC6" w:rsidRPr="00335E04" w:rsidRDefault="00246CC6" w:rsidP="00246CC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5,300</w:t>
            </w:r>
          </w:p>
        </w:tc>
      </w:tr>
      <w:tr w:rsidR="00246CC6" w:rsidRPr="002A007A" w14:paraId="4AE7E72F" w14:textId="77777777" w:rsidTr="00335E04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6E7BA864" w14:textId="77777777" w:rsidR="00246CC6" w:rsidRPr="003D2DAE" w:rsidRDefault="00246CC6" w:rsidP="00246CC6">
            <w:pPr>
              <w:suppressAutoHyphens/>
              <w:spacing w:after="0" w:line="240" w:lineRule="auto"/>
              <w:ind w:left="2" w:right="-18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07" w:type="dxa"/>
            <w:shd w:val="clear" w:color="auto" w:fill="auto"/>
          </w:tcPr>
          <w:p w14:paraId="18F7F912" w14:textId="508D7E83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12,634</w:t>
            </w:r>
          </w:p>
        </w:tc>
        <w:tc>
          <w:tcPr>
            <w:tcW w:w="236" w:type="dxa"/>
            <w:shd w:val="clear" w:color="auto" w:fill="auto"/>
          </w:tcPr>
          <w:p w14:paraId="7C1ADB03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</w:tcPr>
          <w:p w14:paraId="2D50FA20" w14:textId="6C7973B9" w:rsidR="00246CC6" w:rsidRPr="003D2DAE" w:rsidRDefault="00246CC6" w:rsidP="00246CC6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98772B" w14:textId="77777777" w:rsidR="00246CC6" w:rsidRPr="003D2DAE" w:rsidRDefault="00246CC6" w:rsidP="00246CC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</w:tcPr>
          <w:p w14:paraId="7220626B" w14:textId="0A5960F1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12,634</w:t>
            </w:r>
          </w:p>
        </w:tc>
        <w:tc>
          <w:tcPr>
            <w:tcW w:w="236" w:type="dxa"/>
            <w:shd w:val="clear" w:color="auto" w:fill="auto"/>
          </w:tcPr>
          <w:p w14:paraId="5F6C8CBE" w14:textId="77777777" w:rsidR="00246CC6" w:rsidRPr="003D2DAE" w:rsidRDefault="00246CC6" w:rsidP="00246CC6">
            <w:pPr>
              <w:tabs>
                <w:tab w:val="decimal" w:pos="0"/>
              </w:tabs>
              <w:suppressAutoHyphens/>
              <w:spacing w:after="0" w:line="240" w:lineRule="auto"/>
              <w:ind w:left="-115" w:right="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62604830" w14:textId="17364D4B" w:rsidR="00246CC6" w:rsidRPr="00335E04" w:rsidRDefault="00246CC6" w:rsidP="00246CC6">
            <w:pPr>
              <w:tabs>
                <w:tab w:val="decimal" w:pos="57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22BE3A3F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76CD506F" w14:textId="193FF6D6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(347)</w:t>
            </w:r>
          </w:p>
        </w:tc>
        <w:tc>
          <w:tcPr>
            <w:tcW w:w="270" w:type="dxa"/>
            <w:shd w:val="clear" w:color="auto" w:fill="auto"/>
          </w:tcPr>
          <w:p w14:paraId="3D93B274" w14:textId="77777777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6631D6FE" w14:textId="45ED393F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12,287</w:t>
            </w:r>
          </w:p>
        </w:tc>
        <w:tc>
          <w:tcPr>
            <w:tcW w:w="270" w:type="dxa"/>
            <w:shd w:val="clear" w:color="auto" w:fill="auto"/>
          </w:tcPr>
          <w:p w14:paraId="2111B9B9" w14:textId="77777777" w:rsidR="00246CC6" w:rsidRPr="003D2DAE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0EB3D1" w14:textId="3B61985E" w:rsidR="00246CC6" w:rsidRPr="003D2DAE" w:rsidRDefault="00246CC6" w:rsidP="00246CC6">
            <w:pPr>
              <w:suppressAutoHyphens/>
              <w:snapToGrid w:val="0"/>
              <w:spacing w:after="0" w:line="240" w:lineRule="auto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1528F4" w14:textId="77777777" w:rsidR="00246CC6" w:rsidRPr="003D2DAE" w:rsidRDefault="00246CC6" w:rsidP="00246CC6">
            <w:pPr>
              <w:tabs>
                <w:tab w:val="decimal" w:pos="0"/>
                <w:tab w:val="decimal" w:pos="466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9D0CBD1" w14:textId="5AC4B0BE" w:rsidR="00246CC6" w:rsidRPr="00335E04" w:rsidRDefault="00246CC6" w:rsidP="00246CC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27ED17" w14:textId="77777777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08BF4EDF" w14:textId="46BD5FB6" w:rsidR="00246CC6" w:rsidRPr="00335E04" w:rsidRDefault="00246CC6" w:rsidP="00246CC6">
            <w:pPr>
              <w:tabs>
                <w:tab w:val="decimal" w:pos="429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2E416760" w14:textId="77777777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27A7B7" w14:textId="6A0D982A" w:rsidR="00246CC6" w:rsidRPr="00335E04" w:rsidRDefault="00246CC6" w:rsidP="00246CC6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59E926" w14:textId="77777777" w:rsidR="00246CC6" w:rsidRPr="00335E04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7E52568E" w14:textId="2693754D" w:rsidR="00246CC6" w:rsidRPr="00335E04" w:rsidRDefault="00246CC6" w:rsidP="00246CC6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37CF7A40" w14:textId="77777777" w:rsidR="00246CC6" w:rsidRPr="00335E04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D91BC0C" w14:textId="0207CFFC" w:rsidR="00246CC6" w:rsidRPr="00335E04" w:rsidRDefault="00246CC6" w:rsidP="004C2F37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12,287</w:t>
            </w:r>
          </w:p>
        </w:tc>
      </w:tr>
      <w:tr w:rsidR="00246CC6" w:rsidRPr="002A007A" w14:paraId="277A6FD4" w14:textId="77777777" w:rsidTr="003C6D68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3D9CD336" w14:textId="77777777" w:rsidR="00246CC6" w:rsidRPr="003D2DAE" w:rsidRDefault="00246CC6" w:rsidP="00246C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อาคารและส่วนปรับปรุงอาคารอาคาร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45F8FFD" w14:textId="77777777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123C0CB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</w:tcPr>
          <w:p w14:paraId="73A7E417" w14:textId="77777777" w:rsidR="00246CC6" w:rsidRPr="003D2DAE" w:rsidRDefault="00246CC6" w:rsidP="00246CC6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AE636FA" w14:textId="77777777" w:rsidR="00246CC6" w:rsidRPr="003D2DAE" w:rsidRDefault="00246CC6" w:rsidP="00246CC6">
            <w:pPr>
              <w:tabs>
                <w:tab w:val="decimal" w:pos="0"/>
                <w:tab w:val="decimal" w:pos="590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</w:tcPr>
          <w:p w14:paraId="3CD7C899" w14:textId="77777777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D375CC4" w14:textId="77777777" w:rsidR="00246CC6" w:rsidRPr="003D2DAE" w:rsidRDefault="00246CC6" w:rsidP="00246CC6">
            <w:pPr>
              <w:tabs>
                <w:tab w:val="decimal" w:pos="0"/>
                <w:tab w:val="decimal" w:pos="684"/>
              </w:tabs>
              <w:suppressAutoHyphens/>
              <w:spacing w:after="0" w:line="240" w:lineRule="auto"/>
              <w:ind w:left="-115" w:right="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FEE941D" w14:textId="77777777" w:rsidR="00246CC6" w:rsidRPr="00335E04" w:rsidRDefault="00246CC6" w:rsidP="00246CC6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4EB4C5E5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  <w:vAlign w:val="bottom"/>
          </w:tcPr>
          <w:p w14:paraId="0818C639" w14:textId="77777777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9793EFE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7B725848" w14:textId="77777777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CB1C355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9F7369" w14:textId="77777777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21B73C3" w14:textId="77777777" w:rsidR="00246CC6" w:rsidRPr="003D2DAE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34D9FC" w14:textId="77777777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09B395E" w14:textId="77777777" w:rsidR="00246CC6" w:rsidRPr="00335E04" w:rsidRDefault="00246CC6" w:rsidP="00246CC6">
            <w:pPr>
              <w:tabs>
                <w:tab w:val="decimal" w:pos="612"/>
                <w:tab w:val="decimal" w:pos="684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1DF4940F" w14:textId="77777777" w:rsidR="00246CC6" w:rsidRPr="00335E04" w:rsidRDefault="00246CC6" w:rsidP="00246CC6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4AE0C3D0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C4DD87" w14:textId="77777777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A734B27" w14:textId="77777777" w:rsidR="00246CC6" w:rsidRPr="00335E04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416D91A" w14:textId="77777777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2B93B4A8" w14:textId="77777777" w:rsidR="00246CC6" w:rsidRPr="00335E04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C864E65" w14:textId="77777777" w:rsidR="00246CC6" w:rsidRPr="00335E04" w:rsidRDefault="00246CC6" w:rsidP="00246CC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246CC6" w:rsidRPr="000749C0" w14:paraId="5D63AA53" w14:textId="77777777" w:rsidTr="00395B0F">
        <w:trPr>
          <w:trHeight w:hRule="exact" w:val="320"/>
        </w:trPr>
        <w:tc>
          <w:tcPr>
            <w:tcW w:w="2178" w:type="dxa"/>
            <w:shd w:val="clear" w:color="auto" w:fill="auto"/>
            <w:vAlign w:val="bottom"/>
          </w:tcPr>
          <w:p w14:paraId="1F20EA84" w14:textId="77777777" w:rsidR="00246CC6" w:rsidRPr="003D2DAE" w:rsidRDefault="00246CC6" w:rsidP="00246CC6">
            <w:pPr>
              <w:suppressAutoHyphens/>
              <w:spacing w:after="0" w:line="240" w:lineRule="auto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ราคาทุนเดิม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CD17CE7" w14:textId="751F6859" w:rsidR="00246CC6" w:rsidRPr="003D2DAE" w:rsidRDefault="00246CC6" w:rsidP="00395B0F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20,179</w:t>
            </w:r>
          </w:p>
        </w:tc>
        <w:tc>
          <w:tcPr>
            <w:tcW w:w="236" w:type="dxa"/>
            <w:shd w:val="clear" w:color="auto" w:fill="auto"/>
          </w:tcPr>
          <w:p w14:paraId="1BB1978A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70F5903" w14:textId="21E8C436" w:rsidR="00246CC6" w:rsidRPr="003D2DAE" w:rsidRDefault="00246CC6" w:rsidP="00395B0F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D66D54" w14:textId="77777777" w:rsidR="00246CC6" w:rsidRPr="003D2DAE" w:rsidRDefault="00246CC6" w:rsidP="00395B0F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72D13EC" w14:textId="79BC0A1B" w:rsidR="00246CC6" w:rsidRPr="003D2DAE" w:rsidRDefault="00246CC6" w:rsidP="00395B0F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20,179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620780" w14:textId="77777777" w:rsidR="00246CC6" w:rsidRPr="003D2DAE" w:rsidRDefault="00246CC6" w:rsidP="00395B0F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6C666E8" w14:textId="37C88105" w:rsidR="00246CC6" w:rsidRPr="00335E04" w:rsidRDefault="00246CC6" w:rsidP="00395B0F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476</w:t>
            </w:r>
          </w:p>
        </w:tc>
        <w:tc>
          <w:tcPr>
            <w:tcW w:w="236" w:type="dxa"/>
            <w:vAlign w:val="bottom"/>
          </w:tcPr>
          <w:p w14:paraId="1466AEF8" w14:textId="77777777" w:rsidR="00246CC6" w:rsidRPr="00335E04" w:rsidRDefault="00246CC6" w:rsidP="00395B0F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  <w:vAlign w:val="bottom"/>
          </w:tcPr>
          <w:p w14:paraId="42532E05" w14:textId="220A67D2" w:rsidR="00246CC6" w:rsidRPr="00335E04" w:rsidRDefault="00246CC6" w:rsidP="00395B0F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(607)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194C10" w14:textId="77777777" w:rsidR="00246CC6" w:rsidRPr="00335E04" w:rsidRDefault="00246CC6" w:rsidP="00395B0F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4187B7E9" w14:textId="043DB650" w:rsidR="00246CC6" w:rsidRPr="00335E04" w:rsidRDefault="00246CC6" w:rsidP="004C2F37">
            <w:pPr>
              <w:tabs>
                <w:tab w:val="decimal" w:pos="328"/>
              </w:tabs>
              <w:suppressAutoHyphens/>
              <w:snapToGrid w:val="0"/>
              <w:spacing w:after="0" w:line="240" w:lineRule="auto"/>
              <w:ind w:left="-13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20,048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A74508" w14:textId="77777777" w:rsidR="00246CC6" w:rsidRPr="003D2DAE" w:rsidRDefault="00246CC6" w:rsidP="00395B0F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3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100026" w14:textId="2A1F2CA2" w:rsidR="00246CC6" w:rsidRPr="003D2DAE" w:rsidRDefault="00246CC6" w:rsidP="00395B0F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(9,281)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E28D24" w14:textId="77777777" w:rsidR="00246CC6" w:rsidRPr="003D2DAE" w:rsidRDefault="00246CC6" w:rsidP="00395B0F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4D8806" w14:textId="007E6AE6" w:rsidR="00246CC6" w:rsidRPr="00335E04" w:rsidRDefault="00246CC6" w:rsidP="00D042AD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left="-13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684864" w14:textId="77777777" w:rsidR="00246CC6" w:rsidRPr="00335E04" w:rsidRDefault="00246CC6" w:rsidP="00395B0F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0ADE19E" w14:textId="0CD7A4B8" w:rsidR="00246CC6" w:rsidRPr="00335E04" w:rsidRDefault="00246CC6" w:rsidP="000749C0">
            <w:pPr>
              <w:tabs>
                <w:tab w:val="decimal" w:pos="258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445</w:t>
            </w:r>
          </w:p>
        </w:tc>
        <w:tc>
          <w:tcPr>
            <w:tcW w:w="270" w:type="dxa"/>
            <w:vAlign w:val="bottom"/>
          </w:tcPr>
          <w:p w14:paraId="39B55A91" w14:textId="77777777" w:rsidR="00246CC6" w:rsidRPr="00335E04" w:rsidRDefault="00246CC6" w:rsidP="00395B0F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60434A" w14:textId="47D6CBEF" w:rsidR="00246CC6" w:rsidRPr="00335E04" w:rsidRDefault="00246CC6" w:rsidP="00395B0F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(9,568)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026D2F" w14:textId="77777777" w:rsidR="00246CC6" w:rsidRPr="00335E04" w:rsidRDefault="00246CC6" w:rsidP="00395B0F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0523954B" w14:textId="165A71CC" w:rsidR="00246CC6" w:rsidRPr="00335E04" w:rsidRDefault="00246CC6" w:rsidP="004C2F37">
            <w:pPr>
              <w:tabs>
                <w:tab w:val="decimal" w:pos="529"/>
              </w:tabs>
              <w:suppressAutoHyphens/>
              <w:snapToGrid w:val="0"/>
              <w:spacing w:after="0" w:line="240" w:lineRule="auto"/>
              <w:ind w:left="-13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(156)</w:t>
            </w:r>
          </w:p>
        </w:tc>
        <w:tc>
          <w:tcPr>
            <w:tcW w:w="270" w:type="dxa"/>
            <w:vAlign w:val="bottom"/>
          </w:tcPr>
          <w:p w14:paraId="41232368" w14:textId="77777777" w:rsidR="00246CC6" w:rsidRPr="00335E04" w:rsidRDefault="00246CC6" w:rsidP="00395B0F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7C12195B" w14:textId="26CC525D" w:rsidR="00246CC6" w:rsidRPr="00335E04" w:rsidRDefault="00246CC6" w:rsidP="004C2F37">
            <w:pPr>
              <w:tabs>
                <w:tab w:val="decimal" w:pos="614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10,324</w:t>
            </w:r>
          </w:p>
        </w:tc>
      </w:tr>
      <w:tr w:rsidR="00246CC6" w:rsidRPr="002A007A" w14:paraId="31AA6ED1" w14:textId="77777777" w:rsidTr="00335E04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538A0C24" w14:textId="77777777" w:rsidR="00246CC6" w:rsidRPr="003D2DAE" w:rsidRDefault="00246CC6" w:rsidP="00246CC6">
            <w:pPr>
              <w:suppressAutoHyphens/>
              <w:spacing w:after="0" w:line="240" w:lineRule="auto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07" w:type="dxa"/>
            <w:shd w:val="clear" w:color="auto" w:fill="auto"/>
          </w:tcPr>
          <w:p w14:paraId="7200A0AF" w14:textId="2E671C1D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9,002</w:t>
            </w:r>
          </w:p>
        </w:tc>
        <w:tc>
          <w:tcPr>
            <w:tcW w:w="236" w:type="dxa"/>
            <w:shd w:val="clear" w:color="auto" w:fill="auto"/>
          </w:tcPr>
          <w:p w14:paraId="1D215116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</w:tcPr>
          <w:p w14:paraId="2230880B" w14:textId="3DDC9A61" w:rsidR="00246CC6" w:rsidRPr="003D2DAE" w:rsidRDefault="00246CC6" w:rsidP="00246CC6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DFD9AD" w14:textId="77777777" w:rsidR="00246CC6" w:rsidRPr="003D2DAE" w:rsidRDefault="00246CC6" w:rsidP="00246CC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</w:tcPr>
          <w:p w14:paraId="38AE86DB" w14:textId="531B5CB8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9,002</w:t>
            </w:r>
          </w:p>
        </w:tc>
        <w:tc>
          <w:tcPr>
            <w:tcW w:w="236" w:type="dxa"/>
            <w:shd w:val="clear" w:color="auto" w:fill="auto"/>
          </w:tcPr>
          <w:p w14:paraId="1A786491" w14:textId="77777777" w:rsidR="00246CC6" w:rsidRPr="003D2DAE" w:rsidRDefault="00246CC6" w:rsidP="00246CC6">
            <w:pPr>
              <w:tabs>
                <w:tab w:val="decimal" w:pos="0"/>
              </w:tabs>
              <w:suppressAutoHyphens/>
              <w:spacing w:after="0" w:line="240" w:lineRule="auto"/>
              <w:ind w:left="-115" w:right="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17B6BC76" w14:textId="4E87D86E" w:rsidR="00246CC6" w:rsidRPr="00335E04" w:rsidRDefault="00246CC6" w:rsidP="00246CC6">
            <w:pPr>
              <w:tabs>
                <w:tab w:val="decimal" w:pos="57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5868ADAB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42DB58CE" w14:textId="4C86C4BC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(250)</w:t>
            </w:r>
          </w:p>
        </w:tc>
        <w:tc>
          <w:tcPr>
            <w:tcW w:w="270" w:type="dxa"/>
            <w:shd w:val="clear" w:color="auto" w:fill="auto"/>
          </w:tcPr>
          <w:p w14:paraId="73EAAEF3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0D46917F" w14:textId="693632CA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8,752</w:t>
            </w:r>
          </w:p>
        </w:tc>
        <w:tc>
          <w:tcPr>
            <w:tcW w:w="270" w:type="dxa"/>
            <w:shd w:val="clear" w:color="auto" w:fill="auto"/>
          </w:tcPr>
          <w:p w14:paraId="67487A4B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30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6288822F" w14:textId="09001E91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(2,821)</w:t>
            </w:r>
          </w:p>
        </w:tc>
        <w:tc>
          <w:tcPr>
            <w:tcW w:w="270" w:type="dxa"/>
            <w:shd w:val="clear" w:color="auto" w:fill="auto"/>
          </w:tcPr>
          <w:p w14:paraId="29F73757" w14:textId="77777777" w:rsidR="00246CC6" w:rsidRPr="003D2DAE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0C12DE86" w14:textId="0780768E" w:rsidR="00246CC6" w:rsidRPr="00335E04" w:rsidRDefault="00246CC6" w:rsidP="00D042AD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(327)</w:t>
            </w:r>
          </w:p>
        </w:tc>
        <w:tc>
          <w:tcPr>
            <w:tcW w:w="270" w:type="dxa"/>
            <w:shd w:val="clear" w:color="auto" w:fill="auto"/>
          </w:tcPr>
          <w:p w14:paraId="4AEF6CF5" w14:textId="77777777" w:rsidR="00246CC6" w:rsidRPr="00335E04" w:rsidRDefault="00246CC6" w:rsidP="00246CC6">
            <w:pP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5E33C845" w14:textId="6650E4F9" w:rsidR="00246CC6" w:rsidRPr="00335E04" w:rsidRDefault="00246CC6" w:rsidP="00246CC6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97</w:t>
            </w:r>
          </w:p>
        </w:tc>
        <w:tc>
          <w:tcPr>
            <w:tcW w:w="270" w:type="dxa"/>
          </w:tcPr>
          <w:p w14:paraId="0396F409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11C9F23" w14:textId="486D17EC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(3,051)</w:t>
            </w:r>
          </w:p>
        </w:tc>
        <w:tc>
          <w:tcPr>
            <w:tcW w:w="270" w:type="dxa"/>
            <w:shd w:val="clear" w:color="auto" w:fill="auto"/>
          </w:tcPr>
          <w:p w14:paraId="5211DF73" w14:textId="77777777" w:rsidR="00246CC6" w:rsidRPr="00335E04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</w:tcPr>
          <w:p w14:paraId="12B62189" w14:textId="1C3B8F0E" w:rsidR="00246CC6" w:rsidRPr="00335E04" w:rsidRDefault="00246CC6" w:rsidP="00246CC6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703147AE" w14:textId="77777777" w:rsidR="00246CC6" w:rsidRPr="00335E04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2D97BFEB" w14:textId="33EBC927" w:rsidR="00246CC6" w:rsidRPr="00335E04" w:rsidRDefault="00246CC6" w:rsidP="00246CC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5,701</w:t>
            </w:r>
          </w:p>
        </w:tc>
      </w:tr>
      <w:tr w:rsidR="00246CC6" w:rsidRPr="002A007A" w14:paraId="5544F887" w14:textId="77777777" w:rsidTr="00335E04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726A1699" w14:textId="77777777" w:rsidR="00246CC6" w:rsidRPr="003D2DAE" w:rsidRDefault="00246CC6" w:rsidP="00246C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อุปกรณ์</w:t>
            </w:r>
          </w:p>
        </w:tc>
        <w:tc>
          <w:tcPr>
            <w:tcW w:w="807" w:type="dxa"/>
            <w:shd w:val="clear" w:color="auto" w:fill="auto"/>
          </w:tcPr>
          <w:p w14:paraId="6AF1E124" w14:textId="11C44D41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19,205</w:t>
            </w:r>
          </w:p>
        </w:tc>
        <w:tc>
          <w:tcPr>
            <w:tcW w:w="236" w:type="dxa"/>
            <w:shd w:val="clear" w:color="auto" w:fill="auto"/>
          </w:tcPr>
          <w:p w14:paraId="5C572221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</w:tcPr>
          <w:p w14:paraId="15C5362A" w14:textId="5BC0E4BF" w:rsidR="00246CC6" w:rsidRPr="003D2DAE" w:rsidRDefault="00246CC6" w:rsidP="00246CC6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BBAB7F" w14:textId="77777777" w:rsidR="00246CC6" w:rsidRPr="003D2DAE" w:rsidRDefault="00246CC6" w:rsidP="00246CC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</w:tcPr>
          <w:p w14:paraId="3FAEF07E" w14:textId="12144E6D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19,205</w:t>
            </w:r>
          </w:p>
        </w:tc>
        <w:tc>
          <w:tcPr>
            <w:tcW w:w="236" w:type="dxa"/>
            <w:shd w:val="clear" w:color="auto" w:fill="auto"/>
          </w:tcPr>
          <w:p w14:paraId="354CE4F2" w14:textId="77777777" w:rsidR="00246CC6" w:rsidRPr="003D2DAE" w:rsidRDefault="00246CC6" w:rsidP="00246C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61F7E337" w14:textId="5F476F0F" w:rsidR="00246CC6" w:rsidRPr="00335E04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481</w:t>
            </w:r>
          </w:p>
        </w:tc>
        <w:tc>
          <w:tcPr>
            <w:tcW w:w="236" w:type="dxa"/>
          </w:tcPr>
          <w:p w14:paraId="7DD4A3DF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619F9B9E" w14:textId="527C8012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(797)</w:t>
            </w:r>
          </w:p>
        </w:tc>
        <w:tc>
          <w:tcPr>
            <w:tcW w:w="270" w:type="dxa"/>
            <w:shd w:val="clear" w:color="auto" w:fill="auto"/>
          </w:tcPr>
          <w:p w14:paraId="4321F51C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08C4FE8E" w14:textId="0D4A026B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18,889</w:t>
            </w:r>
          </w:p>
        </w:tc>
        <w:tc>
          <w:tcPr>
            <w:tcW w:w="270" w:type="dxa"/>
            <w:shd w:val="clear" w:color="auto" w:fill="auto"/>
          </w:tcPr>
          <w:p w14:paraId="086636BA" w14:textId="77777777" w:rsidR="00246CC6" w:rsidRPr="003D2DAE" w:rsidRDefault="00246CC6" w:rsidP="00246CC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544E2655" w14:textId="64A160BD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(14,363)</w:t>
            </w:r>
          </w:p>
        </w:tc>
        <w:tc>
          <w:tcPr>
            <w:tcW w:w="270" w:type="dxa"/>
            <w:shd w:val="clear" w:color="auto" w:fill="auto"/>
          </w:tcPr>
          <w:p w14:paraId="55215D86" w14:textId="77777777" w:rsidR="00246CC6" w:rsidRPr="003D2DAE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7C0DC4ED" w14:textId="7790B86D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(1,943)</w:t>
            </w:r>
          </w:p>
        </w:tc>
        <w:tc>
          <w:tcPr>
            <w:tcW w:w="270" w:type="dxa"/>
            <w:shd w:val="clear" w:color="auto" w:fill="auto"/>
          </w:tcPr>
          <w:p w14:paraId="3748C3D7" w14:textId="77777777" w:rsidR="00246CC6" w:rsidRPr="00335E04" w:rsidRDefault="00246CC6" w:rsidP="00246CC6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7D8DDFCD" w14:textId="060036F2" w:rsidR="00246CC6" w:rsidRPr="00335E04" w:rsidRDefault="00246CC6" w:rsidP="00246CC6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741</w:t>
            </w:r>
          </w:p>
        </w:tc>
        <w:tc>
          <w:tcPr>
            <w:tcW w:w="270" w:type="dxa"/>
          </w:tcPr>
          <w:p w14:paraId="46CFAD5D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283AA639" w14:textId="51489371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(15,565)</w:t>
            </w:r>
          </w:p>
        </w:tc>
        <w:tc>
          <w:tcPr>
            <w:tcW w:w="270" w:type="dxa"/>
            <w:shd w:val="clear" w:color="auto" w:fill="auto"/>
          </w:tcPr>
          <w:p w14:paraId="6D079F96" w14:textId="77777777" w:rsidR="00246CC6" w:rsidRPr="00335E04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58823740" w14:textId="684D325C" w:rsidR="00246CC6" w:rsidRPr="00335E04" w:rsidRDefault="00246CC6" w:rsidP="00246CC6">
            <w:pPr>
              <w:tabs>
                <w:tab w:val="decimal" w:pos="664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(204)</w:t>
            </w:r>
          </w:p>
        </w:tc>
        <w:tc>
          <w:tcPr>
            <w:tcW w:w="270" w:type="dxa"/>
          </w:tcPr>
          <w:p w14:paraId="168E7289" w14:textId="77777777" w:rsidR="00246CC6" w:rsidRPr="00335E04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71CCB4E7" w14:textId="7491EB3B" w:rsidR="00246CC6" w:rsidRPr="00335E04" w:rsidRDefault="00246CC6" w:rsidP="00246CC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3,120</w:t>
            </w:r>
          </w:p>
        </w:tc>
      </w:tr>
      <w:tr w:rsidR="00246CC6" w:rsidRPr="002A007A" w14:paraId="3C640A4E" w14:textId="77777777" w:rsidTr="00335E04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51FF4190" w14:textId="77777777" w:rsidR="00246CC6" w:rsidRPr="003D2DAE" w:rsidRDefault="00246CC6" w:rsidP="00246CC6">
            <w:pPr>
              <w:suppressAutoHyphens/>
              <w:spacing w:after="0" w:line="240" w:lineRule="auto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807" w:type="dxa"/>
            <w:shd w:val="clear" w:color="auto" w:fill="auto"/>
          </w:tcPr>
          <w:p w14:paraId="48830814" w14:textId="73C5F353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782</w:t>
            </w:r>
          </w:p>
        </w:tc>
        <w:tc>
          <w:tcPr>
            <w:tcW w:w="236" w:type="dxa"/>
            <w:shd w:val="clear" w:color="auto" w:fill="auto"/>
          </w:tcPr>
          <w:p w14:paraId="65D9CE24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</w:tcPr>
          <w:p w14:paraId="6FC623FA" w14:textId="301179AD" w:rsidR="00246CC6" w:rsidRPr="003D2DAE" w:rsidRDefault="00246CC6" w:rsidP="00246CC6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5F130D" w14:textId="77777777" w:rsidR="00246CC6" w:rsidRPr="003D2DAE" w:rsidRDefault="00246CC6" w:rsidP="00246CC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</w:tcPr>
          <w:p w14:paraId="1D6A9C7C" w14:textId="29759FAA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0214D2" w14:textId="77777777" w:rsidR="00246CC6" w:rsidRPr="003D2DAE" w:rsidRDefault="00246CC6" w:rsidP="00246C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50E5729D" w14:textId="6B4B681C" w:rsidR="00246CC6" w:rsidRPr="00335E04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382</w:t>
            </w:r>
          </w:p>
        </w:tc>
        <w:tc>
          <w:tcPr>
            <w:tcW w:w="236" w:type="dxa"/>
          </w:tcPr>
          <w:p w14:paraId="0D6ABEF7" w14:textId="77777777" w:rsidR="00246CC6" w:rsidRPr="00335E04" w:rsidRDefault="00246CC6" w:rsidP="00246C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532CB99C" w14:textId="46E5DE93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(634)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D97221" w14:textId="77777777" w:rsidR="00246CC6" w:rsidRPr="00335E04" w:rsidRDefault="00246CC6" w:rsidP="00246C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31FC61BD" w14:textId="7B989686" w:rsidR="00246CC6" w:rsidRPr="00335E04" w:rsidRDefault="00246CC6" w:rsidP="00246CC6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530</w:t>
            </w:r>
          </w:p>
        </w:tc>
        <w:tc>
          <w:tcPr>
            <w:tcW w:w="270" w:type="dxa"/>
            <w:shd w:val="clear" w:color="auto" w:fill="auto"/>
          </w:tcPr>
          <w:p w14:paraId="3A3E4BFA" w14:textId="77777777" w:rsidR="00246CC6" w:rsidRPr="003D2DAE" w:rsidRDefault="00246CC6" w:rsidP="00246CC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F59821" w14:textId="1E09181E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22D9E974" w14:textId="77777777" w:rsidR="00246CC6" w:rsidRPr="003D2DAE" w:rsidRDefault="00246CC6" w:rsidP="00246CC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1CDDDB37" w14:textId="1CFA2149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(7)</w:t>
            </w:r>
          </w:p>
        </w:tc>
        <w:tc>
          <w:tcPr>
            <w:tcW w:w="270" w:type="dxa"/>
            <w:shd w:val="clear" w:color="auto" w:fill="auto"/>
          </w:tcPr>
          <w:p w14:paraId="062F8FD2" w14:textId="77777777" w:rsidR="00246CC6" w:rsidRPr="00335E04" w:rsidRDefault="00246CC6" w:rsidP="00246CC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AD1FA9" w14:textId="42DBA1E5" w:rsidR="00246CC6" w:rsidRPr="00335E04" w:rsidRDefault="00246CC6" w:rsidP="00246CC6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70" w:type="dxa"/>
          </w:tcPr>
          <w:p w14:paraId="31A49553" w14:textId="77777777" w:rsidR="00246CC6" w:rsidRPr="00335E04" w:rsidRDefault="00246CC6" w:rsidP="00246CC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12015F75" w14:textId="7EDEA6C1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(14)</w:t>
            </w:r>
          </w:p>
        </w:tc>
        <w:tc>
          <w:tcPr>
            <w:tcW w:w="270" w:type="dxa"/>
            <w:shd w:val="clear" w:color="auto" w:fill="auto"/>
          </w:tcPr>
          <w:p w14:paraId="59B7B7DC" w14:textId="77777777" w:rsidR="00246CC6" w:rsidRPr="00335E04" w:rsidRDefault="00246CC6" w:rsidP="00246CC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78156123" w14:textId="3EB02EC7" w:rsidR="00246CC6" w:rsidRPr="00335E04" w:rsidRDefault="00246CC6" w:rsidP="00246CC6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673C8355" w14:textId="77777777" w:rsidR="00246CC6" w:rsidRPr="00335E04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17874B64" w14:textId="07FF5B18" w:rsidR="00246CC6" w:rsidRPr="00335E04" w:rsidRDefault="00246CC6" w:rsidP="00246CC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516</w:t>
            </w:r>
          </w:p>
        </w:tc>
      </w:tr>
      <w:tr w:rsidR="00246CC6" w:rsidRPr="002A007A" w14:paraId="31B800EC" w14:textId="77777777" w:rsidTr="00715D8A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60C09733" w14:textId="6F5553F1" w:rsidR="00246CC6" w:rsidRPr="003D2DAE" w:rsidRDefault="00246CC6" w:rsidP="00246CC6">
            <w:pPr>
              <w:suppressAutoHyphens/>
              <w:spacing w:after="0" w:line="240" w:lineRule="auto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807" w:type="dxa"/>
            <w:shd w:val="clear" w:color="auto" w:fill="auto"/>
          </w:tcPr>
          <w:p w14:paraId="57756EA5" w14:textId="77777777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F229817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</w:tcPr>
          <w:p w14:paraId="7D3196A0" w14:textId="77777777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26C6405" w14:textId="77777777" w:rsidR="00246CC6" w:rsidRPr="003D2DAE" w:rsidRDefault="00246CC6" w:rsidP="00246CC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</w:tcPr>
          <w:p w14:paraId="4346033C" w14:textId="77777777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F6F288" w14:textId="77777777" w:rsidR="00246CC6" w:rsidRPr="003D2DAE" w:rsidRDefault="00246CC6" w:rsidP="00246C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6FC32E29" w14:textId="77777777" w:rsidR="00246CC6" w:rsidRPr="00335E04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2DCEC452" w14:textId="77777777" w:rsidR="00246CC6" w:rsidRPr="00335E04" w:rsidRDefault="00246CC6" w:rsidP="00246C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704E4724" w14:textId="77777777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60C299E" w14:textId="77777777" w:rsidR="00246CC6" w:rsidRPr="00335E04" w:rsidRDefault="00246CC6" w:rsidP="00246C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1BA5377E" w14:textId="77777777" w:rsidR="00246CC6" w:rsidRPr="00335E04" w:rsidRDefault="00246CC6" w:rsidP="00246CC6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C4E8CE1" w14:textId="77777777" w:rsidR="00246CC6" w:rsidRPr="003D2DAE" w:rsidRDefault="00246CC6" w:rsidP="00246CC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5C7F5EBD" w14:textId="77777777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D62720C" w14:textId="77777777" w:rsidR="00246CC6" w:rsidRPr="003D2DAE" w:rsidRDefault="00246CC6" w:rsidP="00246CC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4BDF3B9" w14:textId="77777777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63BF757" w14:textId="77777777" w:rsidR="00246CC6" w:rsidRPr="00335E04" w:rsidRDefault="00246CC6" w:rsidP="00246CC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258CBD77" w14:textId="77777777" w:rsidR="00246CC6" w:rsidRPr="00335E04" w:rsidRDefault="00246CC6" w:rsidP="00246CC6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</w:tcPr>
          <w:p w14:paraId="234D578C" w14:textId="77777777" w:rsidR="00246CC6" w:rsidRPr="00335E04" w:rsidRDefault="00246CC6" w:rsidP="00246CC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9245D1D" w14:textId="77777777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31517C6" w14:textId="77777777" w:rsidR="00246CC6" w:rsidRPr="00335E04" w:rsidRDefault="00246CC6" w:rsidP="00246CC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4B3DD288" w14:textId="77777777" w:rsidR="00246CC6" w:rsidRPr="00335E04" w:rsidRDefault="00246CC6" w:rsidP="00246CC6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1DC28FD0" w14:textId="77777777" w:rsidR="00246CC6" w:rsidRPr="00335E04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4C13E153" w14:textId="77777777" w:rsidR="00246CC6" w:rsidRPr="00335E04" w:rsidRDefault="00246CC6" w:rsidP="00246CC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246CC6" w:rsidRPr="002A007A" w14:paraId="5F31E508" w14:textId="77777777" w:rsidTr="003C7795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51AB0E97" w14:textId="558CB7A3" w:rsidR="00246CC6" w:rsidRPr="003D2DAE" w:rsidRDefault="00246CC6" w:rsidP="00674D99">
            <w:pPr>
              <w:suppressAutoHyphens/>
              <w:spacing w:after="0" w:line="240" w:lineRule="auto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อาคารสำนักงาน</w:t>
            </w:r>
          </w:p>
        </w:tc>
        <w:tc>
          <w:tcPr>
            <w:tcW w:w="807" w:type="dxa"/>
            <w:shd w:val="clear" w:color="auto" w:fill="auto"/>
          </w:tcPr>
          <w:p w14:paraId="2A5B8CF3" w14:textId="0C14A9B9" w:rsidR="00246CC6" w:rsidRPr="003D2DAE" w:rsidRDefault="00246CC6" w:rsidP="00246CC6">
            <w:pPr>
              <w:tabs>
                <w:tab w:val="decimal" w:pos="411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3B14CE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699E41A" w14:textId="207B10FB" w:rsidR="00246CC6" w:rsidRPr="003D2DAE" w:rsidRDefault="00246CC6" w:rsidP="00495BD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D074F1" w14:textId="77777777" w:rsidR="00246CC6" w:rsidRPr="003D2DAE" w:rsidRDefault="00246CC6" w:rsidP="00495BDE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022FD91" w14:textId="2C4726F4" w:rsidR="00246CC6" w:rsidRPr="003D2DAE" w:rsidRDefault="00246CC6" w:rsidP="00495BD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69079" w14:textId="77777777" w:rsidR="00246CC6" w:rsidRPr="003D2DAE" w:rsidRDefault="00246CC6" w:rsidP="00495BDE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EC141E8" w14:textId="77D62451" w:rsidR="00246CC6" w:rsidRPr="00335E04" w:rsidRDefault="00246CC6" w:rsidP="00495BD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581</w:t>
            </w:r>
          </w:p>
        </w:tc>
        <w:tc>
          <w:tcPr>
            <w:tcW w:w="236" w:type="dxa"/>
          </w:tcPr>
          <w:p w14:paraId="470A33DA" w14:textId="77777777" w:rsidR="00246CC6" w:rsidRPr="00335E04" w:rsidRDefault="00246CC6" w:rsidP="00246C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6D74127A" w14:textId="6D3C3215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(55)</w:t>
            </w:r>
          </w:p>
        </w:tc>
        <w:tc>
          <w:tcPr>
            <w:tcW w:w="270" w:type="dxa"/>
            <w:shd w:val="clear" w:color="auto" w:fill="auto"/>
          </w:tcPr>
          <w:p w14:paraId="18F5BBD2" w14:textId="77777777" w:rsidR="00246CC6" w:rsidRPr="00335E04" w:rsidRDefault="00246CC6" w:rsidP="00246C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2633378A" w14:textId="395A36CE" w:rsidR="00246CC6" w:rsidRPr="00335E04" w:rsidRDefault="00246CC6" w:rsidP="00495BDE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1,110</w:t>
            </w:r>
          </w:p>
        </w:tc>
        <w:tc>
          <w:tcPr>
            <w:tcW w:w="270" w:type="dxa"/>
            <w:shd w:val="clear" w:color="auto" w:fill="auto"/>
          </w:tcPr>
          <w:p w14:paraId="15E67137" w14:textId="77777777" w:rsidR="00246CC6" w:rsidRPr="003D2DAE" w:rsidRDefault="00246CC6" w:rsidP="00246CC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44921AC7" w14:textId="5DEEE820" w:rsidR="00246CC6" w:rsidRPr="003D2DAE" w:rsidRDefault="00246CC6" w:rsidP="00246CC6">
            <w:pPr>
              <w:suppressAutoHyphens/>
              <w:snapToGrid w:val="0"/>
              <w:spacing w:after="0" w:line="240" w:lineRule="auto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1A2F4B" w14:textId="77777777" w:rsidR="00246CC6" w:rsidRPr="003D2DAE" w:rsidRDefault="00246CC6" w:rsidP="00246CC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951268" w14:textId="7ABAA5C1" w:rsidR="00246CC6" w:rsidRPr="00335E04" w:rsidRDefault="00246CC6" w:rsidP="00495BDE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(480)</w:t>
            </w:r>
          </w:p>
        </w:tc>
        <w:tc>
          <w:tcPr>
            <w:tcW w:w="270" w:type="dxa"/>
            <w:shd w:val="clear" w:color="auto" w:fill="auto"/>
          </w:tcPr>
          <w:p w14:paraId="50F00888" w14:textId="77777777" w:rsidR="00246CC6" w:rsidRPr="00335E04" w:rsidRDefault="00246CC6" w:rsidP="00246CC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8420DA" w14:textId="6575CFD4" w:rsidR="00246CC6" w:rsidRPr="00335E04" w:rsidRDefault="00246CC6" w:rsidP="00246CC6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70" w:type="dxa"/>
          </w:tcPr>
          <w:p w14:paraId="1EECFDB3" w14:textId="77777777" w:rsidR="00246CC6" w:rsidRPr="00335E04" w:rsidRDefault="00246CC6" w:rsidP="00246CC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CD7FD7" w14:textId="73B2D573" w:rsidR="00246CC6" w:rsidRPr="00335E04" w:rsidRDefault="00246CC6" w:rsidP="00495BDE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(475)</w:t>
            </w:r>
          </w:p>
        </w:tc>
        <w:tc>
          <w:tcPr>
            <w:tcW w:w="270" w:type="dxa"/>
            <w:shd w:val="clear" w:color="auto" w:fill="auto"/>
          </w:tcPr>
          <w:p w14:paraId="5AAE1D57" w14:textId="77777777" w:rsidR="00246CC6" w:rsidRPr="00335E04" w:rsidRDefault="00246CC6" w:rsidP="00246CC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64A88252" w14:textId="2EB38A06" w:rsidR="00246CC6" w:rsidRPr="00335E04" w:rsidRDefault="00246CC6" w:rsidP="00246CC6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2F9C7D53" w14:textId="77777777" w:rsidR="00246CC6" w:rsidRPr="00335E04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180A475" w14:textId="38C2DBBA" w:rsidR="00246CC6" w:rsidRPr="00335E04" w:rsidRDefault="00246CC6" w:rsidP="003C7795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635</w:t>
            </w:r>
          </w:p>
        </w:tc>
      </w:tr>
      <w:tr w:rsidR="00246CC6" w:rsidRPr="002A007A" w14:paraId="5078943A" w14:textId="77777777" w:rsidTr="003C7795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15B08C88" w14:textId="16370BAC" w:rsidR="00246CC6" w:rsidRPr="003D2DAE" w:rsidRDefault="00246CC6" w:rsidP="00674D99">
            <w:pPr>
              <w:suppressAutoHyphens/>
              <w:spacing w:after="0" w:line="240" w:lineRule="auto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เอทีเอ็ม</w:t>
            </w:r>
          </w:p>
        </w:tc>
        <w:tc>
          <w:tcPr>
            <w:tcW w:w="807" w:type="dxa"/>
            <w:shd w:val="clear" w:color="auto" w:fill="auto"/>
          </w:tcPr>
          <w:p w14:paraId="310BF155" w14:textId="0FBFC759" w:rsidR="00246CC6" w:rsidRPr="003D2DAE" w:rsidRDefault="00246CC6" w:rsidP="00246CC6">
            <w:pPr>
              <w:tabs>
                <w:tab w:val="decimal" w:pos="411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361F00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15003A9" w14:textId="40AE3A34" w:rsidR="00246CC6" w:rsidRPr="003D2DAE" w:rsidRDefault="00246CC6" w:rsidP="00495BD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A9613B" w14:textId="77777777" w:rsidR="00246CC6" w:rsidRPr="003D2DAE" w:rsidRDefault="00246CC6" w:rsidP="00495BDE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5E03F16B" w14:textId="76FBB561" w:rsidR="00246CC6" w:rsidRPr="003D2DAE" w:rsidRDefault="00246CC6" w:rsidP="00495BD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517FAB" w14:textId="77777777" w:rsidR="00246CC6" w:rsidRPr="003D2DAE" w:rsidRDefault="00246CC6" w:rsidP="00495BDE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99BAF3E" w14:textId="216850BF" w:rsidR="00246CC6" w:rsidRPr="00335E04" w:rsidRDefault="00246CC6" w:rsidP="00495BD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236" w:type="dxa"/>
          </w:tcPr>
          <w:p w14:paraId="749EBB7B" w14:textId="77777777" w:rsidR="00246CC6" w:rsidRPr="00335E04" w:rsidRDefault="00246CC6" w:rsidP="00246C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088B5559" w14:textId="63BD3480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5EDF4" w14:textId="77777777" w:rsidR="00246CC6" w:rsidRPr="00335E04" w:rsidRDefault="00246CC6" w:rsidP="00246C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4F969370" w14:textId="6C93F8ED" w:rsidR="00246CC6" w:rsidRPr="00335E04" w:rsidRDefault="00246CC6" w:rsidP="00495BDE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1,113</w:t>
            </w:r>
          </w:p>
        </w:tc>
        <w:tc>
          <w:tcPr>
            <w:tcW w:w="270" w:type="dxa"/>
            <w:shd w:val="clear" w:color="auto" w:fill="auto"/>
          </w:tcPr>
          <w:p w14:paraId="5EA31BCF" w14:textId="77777777" w:rsidR="00246CC6" w:rsidRPr="003D2DAE" w:rsidRDefault="00246CC6" w:rsidP="00246CC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326EB229" w14:textId="314BFA6E" w:rsidR="00246CC6" w:rsidRPr="003D2DAE" w:rsidRDefault="00246CC6" w:rsidP="00246CC6">
            <w:pPr>
              <w:suppressAutoHyphens/>
              <w:snapToGrid w:val="0"/>
              <w:spacing w:after="0" w:line="240" w:lineRule="auto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B5A031" w14:textId="77777777" w:rsidR="00246CC6" w:rsidRPr="003D2DAE" w:rsidRDefault="00246CC6" w:rsidP="00246CC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CF54B6" w14:textId="2674365A" w:rsidR="00246CC6" w:rsidRPr="00335E04" w:rsidRDefault="00246CC6" w:rsidP="00495BDE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(741)</w:t>
            </w:r>
          </w:p>
        </w:tc>
        <w:tc>
          <w:tcPr>
            <w:tcW w:w="270" w:type="dxa"/>
            <w:shd w:val="clear" w:color="auto" w:fill="auto"/>
          </w:tcPr>
          <w:p w14:paraId="69F1ACF2" w14:textId="77777777" w:rsidR="00246CC6" w:rsidRPr="00335E04" w:rsidRDefault="00246CC6" w:rsidP="00246CC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84B027" w14:textId="5355F4FC" w:rsidR="00246CC6" w:rsidRPr="00335E04" w:rsidRDefault="00246CC6" w:rsidP="00246CC6">
            <w:pPr>
              <w:tabs>
                <w:tab w:val="decimal" w:pos="429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3866CC1E" w14:textId="77777777" w:rsidR="00246CC6" w:rsidRPr="00335E04" w:rsidRDefault="00246CC6" w:rsidP="00246CC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B16FCA" w14:textId="23A43CAB" w:rsidR="00246CC6" w:rsidRPr="00335E04" w:rsidRDefault="00246CC6" w:rsidP="00495BDE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(741)</w:t>
            </w:r>
          </w:p>
        </w:tc>
        <w:tc>
          <w:tcPr>
            <w:tcW w:w="270" w:type="dxa"/>
            <w:shd w:val="clear" w:color="auto" w:fill="auto"/>
          </w:tcPr>
          <w:p w14:paraId="641A90DE" w14:textId="77777777" w:rsidR="00246CC6" w:rsidRPr="00335E04" w:rsidRDefault="00246CC6" w:rsidP="00246CC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6A34717B" w14:textId="6EB82CC8" w:rsidR="00246CC6" w:rsidRPr="00335E04" w:rsidRDefault="00246CC6" w:rsidP="00246CC6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78F27DE8" w14:textId="77777777" w:rsidR="00246CC6" w:rsidRPr="00335E04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9D521A6" w14:textId="2A9AEB7F" w:rsidR="00246CC6" w:rsidRPr="00335E04" w:rsidRDefault="00246CC6" w:rsidP="003C7795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372</w:t>
            </w:r>
          </w:p>
        </w:tc>
      </w:tr>
      <w:tr w:rsidR="00246CC6" w:rsidRPr="002A007A" w14:paraId="1983D4DC" w14:textId="77777777" w:rsidTr="003C7795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217C4037" w14:textId="3E625482" w:rsidR="00246CC6" w:rsidRPr="003D2DAE" w:rsidRDefault="00246CC6" w:rsidP="00674D99">
            <w:pPr>
              <w:suppressAutoHyphens/>
              <w:spacing w:after="0" w:line="240" w:lineRule="auto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รถยนต์</w:t>
            </w:r>
          </w:p>
        </w:tc>
        <w:tc>
          <w:tcPr>
            <w:tcW w:w="807" w:type="dxa"/>
            <w:shd w:val="clear" w:color="auto" w:fill="auto"/>
          </w:tcPr>
          <w:p w14:paraId="36B84B62" w14:textId="4B4F4A18" w:rsidR="00246CC6" w:rsidRPr="003D2DAE" w:rsidRDefault="00246CC6" w:rsidP="00246CC6">
            <w:pPr>
              <w:tabs>
                <w:tab w:val="decimal" w:pos="411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30BA6E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36CE0E9" w14:textId="316A37EF" w:rsidR="00246CC6" w:rsidRPr="003D2DAE" w:rsidRDefault="00246CC6" w:rsidP="00495BD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FD010C" w14:textId="77777777" w:rsidR="00246CC6" w:rsidRPr="003D2DAE" w:rsidRDefault="00246CC6" w:rsidP="00495BDE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F1DD7E4" w14:textId="52F0A2AA" w:rsidR="00246CC6" w:rsidRPr="003D2DAE" w:rsidRDefault="00246CC6" w:rsidP="00495BD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F017F3" w14:textId="77777777" w:rsidR="00246CC6" w:rsidRPr="003D2DAE" w:rsidRDefault="00246CC6" w:rsidP="00495BDE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3D3B91D" w14:textId="03C1818E" w:rsidR="00246CC6" w:rsidRPr="00335E04" w:rsidRDefault="00246CC6" w:rsidP="00495BD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91</w:t>
            </w:r>
          </w:p>
        </w:tc>
        <w:tc>
          <w:tcPr>
            <w:tcW w:w="236" w:type="dxa"/>
          </w:tcPr>
          <w:p w14:paraId="1C7186D9" w14:textId="77777777" w:rsidR="00246CC6" w:rsidRPr="00335E04" w:rsidRDefault="00246CC6" w:rsidP="00246C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4A4EE94E" w14:textId="3193D5F7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593133" w14:textId="77777777" w:rsidR="00246CC6" w:rsidRPr="00335E04" w:rsidRDefault="00246CC6" w:rsidP="00246C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08C13F88" w14:textId="0F84331C" w:rsidR="00246CC6" w:rsidRPr="00335E04" w:rsidRDefault="00246CC6" w:rsidP="00495BDE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14:paraId="78AEFB40" w14:textId="77777777" w:rsidR="00246CC6" w:rsidRPr="003D2DAE" w:rsidRDefault="00246CC6" w:rsidP="00246CC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6BE9C4F4" w14:textId="4AD30987" w:rsidR="00246CC6" w:rsidRPr="003D2DAE" w:rsidRDefault="00246CC6" w:rsidP="00246CC6">
            <w:pPr>
              <w:suppressAutoHyphens/>
              <w:snapToGrid w:val="0"/>
              <w:spacing w:after="0" w:line="240" w:lineRule="auto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35A47A" w14:textId="77777777" w:rsidR="00246CC6" w:rsidRPr="003D2DAE" w:rsidRDefault="00246CC6" w:rsidP="00246CC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F39C15" w14:textId="14491DEA" w:rsidR="00246CC6" w:rsidRPr="00335E04" w:rsidRDefault="00246CC6" w:rsidP="00495BDE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(307)</w:t>
            </w:r>
          </w:p>
        </w:tc>
        <w:tc>
          <w:tcPr>
            <w:tcW w:w="270" w:type="dxa"/>
            <w:shd w:val="clear" w:color="auto" w:fill="auto"/>
          </w:tcPr>
          <w:p w14:paraId="42B7C193" w14:textId="77777777" w:rsidR="00246CC6" w:rsidRPr="00335E04" w:rsidRDefault="00246CC6" w:rsidP="00246CC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E89FD1F" w14:textId="540D4504" w:rsidR="00246CC6" w:rsidRPr="00335E04" w:rsidRDefault="00246CC6" w:rsidP="00246CC6">
            <w:pPr>
              <w:tabs>
                <w:tab w:val="decimal" w:pos="429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2EC04423" w14:textId="77777777" w:rsidR="00246CC6" w:rsidRPr="00335E04" w:rsidRDefault="00246CC6" w:rsidP="00246CC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02BD32" w14:textId="1C1D8E56" w:rsidR="00246CC6" w:rsidRPr="00335E04" w:rsidRDefault="00246CC6" w:rsidP="00495BDE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(307)</w:t>
            </w:r>
          </w:p>
        </w:tc>
        <w:tc>
          <w:tcPr>
            <w:tcW w:w="270" w:type="dxa"/>
            <w:shd w:val="clear" w:color="auto" w:fill="auto"/>
          </w:tcPr>
          <w:p w14:paraId="0120EFC6" w14:textId="77777777" w:rsidR="00246CC6" w:rsidRPr="00335E04" w:rsidRDefault="00246CC6" w:rsidP="00246CC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679B32C7" w14:textId="34EA3197" w:rsidR="00246CC6" w:rsidRPr="00335E04" w:rsidRDefault="00246CC6" w:rsidP="00246CC6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47F7F0CF" w14:textId="77777777" w:rsidR="00246CC6" w:rsidRPr="00335E04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DDE0573" w14:textId="177D381D" w:rsidR="00246CC6" w:rsidRPr="00335E04" w:rsidRDefault="00246CC6" w:rsidP="003C7795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376</w:t>
            </w:r>
          </w:p>
        </w:tc>
      </w:tr>
      <w:tr w:rsidR="00246CC6" w:rsidRPr="002A007A" w14:paraId="6FE3BB04" w14:textId="77777777" w:rsidTr="003C7795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6AF7608E" w14:textId="0DABB2B9" w:rsidR="00246CC6" w:rsidRPr="003D2DAE" w:rsidRDefault="00246CC6" w:rsidP="00674D99">
            <w:pPr>
              <w:suppressAutoHyphens/>
              <w:spacing w:after="0" w:line="240" w:lineRule="auto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เคาน์เตอร์</w:t>
            </w:r>
          </w:p>
        </w:tc>
        <w:tc>
          <w:tcPr>
            <w:tcW w:w="807" w:type="dxa"/>
            <w:shd w:val="clear" w:color="auto" w:fill="auto"/>
          </w:tcPr>
          <w:p w14:paraId="2F4021A5" w14:textId="3BDA4D5E" w:rsidR="00246CC6" w:rsidRPr="003D2DAE" w:rsidRDefault="00246CC6" w:rsidP="00246CC6">
            <w:pPr>
              <w:tabs>
                <w:tab w:val="decimal" w:pos="411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578CBC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BBEE150" w14:textId="749D419A" w:rsidR="00246CC6" w:rsidRPr="003D2DAE" w:rsidRDefault="00246CC6" w:rsidP="00495BD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D68BD0" w14:textId="77777777" w:rsidR="00246CC6" w:rsidRPr="003D2DAE" w:rsidRDefault="00246CC6" w:rsidP="00495BDE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5BE648F" w14:textId="4FEA95B9" w:rsidR="00246CC6" w:rsidRPr="003D2DAE" w:rsidRDefault="00246CC6" w:rsidP="00495BD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248C0D" w14:textId="77777777" w:rsidR="00246CC6" w:rsidRPr="003D2DAE" w:rsidRDefault="00246CC6" w:rsidP="00495BDE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91DC136" w14:textId="5DA96C7F" w:rsidR="00246CC6" w:rsidRPr="00335E04" w:rsidRDefault="00246CC6" w:rsidP="00495BD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236" w:type="dxa"/>
          </w:tcPr>
          <w:p w14:paraId="358A2370" w14:textId="77777777" w:rsidR="00246CC6" w:rsidRPr="00335E04" w:rsidRDefault="00246CC6" w:rsidP="00246C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0F7E4BF8" w14:textId="47B42E3C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35191F" w14:textId="77777777" w:rsidR="00246CC6" w:rsidRPr="00335E04" w:rsidRDefault="00246CC6" w:rsidP="00246C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3F11A4A9" w14:textId="665E956D" w:rsidR="00246CC6" w:rsidRPr="00335E04" w:rsidRDefault="00246CC6" w:rsidP="00495BDE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22E6BE8A" w14:textId="77777777" w:rsidR="00246CC6" w:rsidRPr="003D2DAE" w:rsidRDefault="00246CC6" w:rsidP="00246CC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09287121" w14:textId="1D216965" w:rsidR="00246CC6" w:rsidRPr="003D2DAE" w:rsidRDefault="00246CC6" w:rsidP="00246CC6">
            <w:pPr>
              <w:suppressAutoHyphens/>
              <w:snapToGrid w:val="0"/>
              <w:spacing w:after="0" w:line="240" w:lineRule="auto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88ACEB" w14:textId="77777777" w:rsidR="00246CC6" w:rsidRPr="003D2DAE" w:rsidRDefault="00246CC6" w:rsidP="00246CC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5E9A78" w14:textId="39DE643D" w:rsidR="00246CC6" w:rsidRPr="00335E04" w:rsidRDefault="00246CC6" w:rsidP="00495BDE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(23)</w:t>
            </w:r>
          </w:p>
        </w:tc>
        <w:tc>
          <w:tcPr>
            <w:tcW w:w="270" w:type="dxa"/>
            <w:shd w:val="clear" w:color="auto" w:fill="auto"/>
          </w:tcPr>
          <w:p w14:paraId="6D58EB65" w14:textId="77777777" w:rsidR="00246CC6" w:rsidRPr="00335E04" w:rsidRDefault="00246CC6" w:rsidP="00246CC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4B80EC" w14:textId="23B83860" w:rsidR="00246CC6" w:rsidRPr="00335E04" w:rsidRDefault="00246CC6" w:rsidP="00246CC6">
            <w:pPr>
              <w:tabs>
                <w:tab w:val="decimal" w:pos="429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769DA1B1" w14:textId="77777777" w:rsidR="00246CC6" w:rsidRPr="00335E04" w:rsidRDefault="00246CC6" w:rsidP="00246CC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50F9D7" w14:textId="6D5787E6" w:rsidR="00246CC6" w:rsidRPr="00335E04" w:rsidRDefault="00246CC6" w:rsidP="00495BDE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(23)</w:t>
            </w:r>
          </w:p>
        </w:tc>
        <w:tc>
          <w:tcPr>
            <w:tcW w:w="270" w:type="dxa"/>
            <w:shd w:val="clear" w:color="auto" w:fill="auto"/>
          </w:tcPr>
          <w:p w14:paraId="758D6E5D" w14:textId="77777777" w:rsidR="00246CC6" w:rsidRPr="00335E04" w:rsidRDefault="00246CC6" w:rsidP="00246CC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4DCFEE01" w14:textId="52057844" w:rsidR="00246CC6" w:rsidRPr="00335E04" w:rsidRDefault="00246CC6" w:rsidP="00246CC6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3CEA7EE5" w14:textId="77777777" w:rsidR="00246CC6" w:rsidRPr="00335E04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B12EB90" w14:textId="36E3B054" w:rsidR="00246CC6" w:rsidRPr="00335E04" w:rsidRDefault="00246CC6" w:rsidP="003C7795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53</w:t>
            </w:r>
          </w:p>
        </w:tc>
      </w:tr>
      <w:tr w:rsidR="00246CC6" w:rsidRPr="002A007A" w14:paraId="0A3189A5" w14:textId="77777777" w:rsidTr="003C7795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53E100CA" w14:textId="5ACED075" w:rsidR="00246CC6" w:rsidRPr="003D2DAE" w:rsidRDefault="00246CC6" w:rsidP="00674D99">
            <w:pPr>
              <w:suppressAutoHyphens/>
              <w:spacing w:after="0" w:line="240" w:lineRule="auto"/>
              <w:ind w:left="162" w:hanging="87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สาขา</w:t>
            </w:r>
          </w:p>
        </w:tc>
        <w:tc>
          <w:tcPr>
            <w:tcW w:w="807" w:type="dxa"/>
            <w:shd w:val="clear" w:color="auto" w:fill="auto"/>
          </w:tcPr>
          <w:p w14:paraId="79E83519" w14:textId="40D6D009" w:rsidR="00246CC6" w:rsidRPr="003D2DAE" w:rsidRDefault="00246CC6" w:rsidP="00246CC6">
            <w:pPr>
              <w:tabs>
                <w:tab w:val="decimal" w:pos="411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49F99D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CF9EDDB" w14:textId="757EBFE2" w:rsidR="00246CC6" w:rsidRPr="003D2DAE" w:rsidRDefault="00246CC6" w:rsidP="00495BD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2,142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269AAA" w14:textId="77777777" w:rsidR="00246CC6" w:rsidRPr="003D2DAE" w:rsidRDefault="00246CC6" w:rsidP="00495BDE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530836C3" w14:textId="1A942D9A" w:rsidR="00246CC6" w:rsidRPr="003D2DAE" w:rsidRDefault="00246CC6" w:rsidP="00495BD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2,142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9A9DB" w14:textId="77777777" w:rsidR="00246CC6" w:rsidRPr="003D2DAE" w:rsidRDefault="00246CC6" w:rsidP="00495BDE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26640A7" w14:textId="55976A70" w:rsidR="00246CC6" w:rsidRPr="00335E04" w:rsidRDefault="00246CC6" w:rsidP="00495BD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924</w:t>
            </w:r>
          </w:p>
        </w:tc>
        <w:tc>
          <w:tcPr>
            <w:tcW w:w="236" w:type="dxa"/>
          </w:tcPr>
          <w:p w14:paraId="67CB1783" w14:textId="77777777" w:rsidR="00246CC6" w:rsidRPr="00335E04" w:rsidRDefault="00246CC6" w:rsidP="00246C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7551FC6A" w14:textId="2CDB1D7C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4D6A10" w14:textId="77777777" w:rsidR="00246CC6" w:rsidRPr="00335E04" w:rsidRDefault="00246CC6" w:rsidP="00246C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65EAD5E1" w14:textId="6D06ECDE" w:rsidR="00246CC6" w:rsidRPr="00335E04" w:rsidRDefault="00246CC6" w:rsidP="00495BDE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3,066</w:t>
            </w:r>
          </w:p>
        </w:tc>
        <w:tc>
          <w:tcPr>
            <w:tcW w:w="270" w:type="dxa"/>
            <w:shd w:val="clear" w:color="auto" w:fill="auto"/>
          </w:tcPr>
          <w:p w14:paraId="7D1C126B" w14:textId="77777777" w:rsidR="00246CC6" w:rsidRPr="003D2DAE" w:rsidRDefault="00246CC6" w:rsidP="00246CC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38FB927A" w14:textId="25D50A01" w:rsidR="00246CC6" w:rsidRPr="003D2DAE" w:rsidRDefault="00246CC6" w:rsidP="00246CC6">
            <w:pPr>
              <w:suppressAutoHyphens/>
              <w:snapToGrid w:val="0"/>
              <w:spacing w:after="0" w:line="240" w:lineRule="auto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2F12B0" w14:textId="77777777" w:rsidR="00246CC6" w:rsidRPr="003D2DAE" w:rsidRDefault="00246CC6" w:rsidP="00246CC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EC9E89" w14:textId="57F0685F" w:rsidR="00246CC6" w:rsidRPr="00335E04" w:rsidRDefault="00246CC6" w:rsidP="00495BDE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(1,447)</w:t>
            </w:r>
          </w:p>
        </w:tc>
        <w:tc>
          <w:tcPr>
            <w:tcW w:w="270" w:type="dxa"/>
            <w:shd w:val="clear" w:color="auto" w:fill="auto"/>
          </w:tcPr>
          <w:p w14:paraId="6E8ADB3D" w14:textId="77777777" w:rsidR="00246CC6" w:rsidRPr="00335E04" w:rsidRDefault="00246CC6" w:rsidP="00246CC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099B89" w14:textId="3CE0E6E5" w:rsidR="00246CC6" w:rsidRPr="00335E04" w:rsidRDefault="00246CC6" w:rsidP="00246CC6">
            <w:pPr>
              <w:tabs>
                <w:tab w:val="decimal" w:pos="429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6BA0B1A8" w14:textId="77777777" w:rsidR="00246CC6" w:rsidRPr="00335E04" w:rsidRDefault="00246CC6" w:rsidP="00246CC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CC6089" w14:textId="1B06A5A0" w:rsidR="00246CC6" w:rsidRPr="00335E04" w:rsidRDefault="00246CC6" w:rsidP="00495BDE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(1,447)</w:t>
            </w:r>
          </w:p>
        </w:tc>
        <w:tc>
          <w:tcPr>
            <w:tcW w:w="270" w:type="dxa"/>
            <w:shd w:val="clear" w:color="auto" w:fill="auto"/>
          </w:tcPr>
          <w:p w14:paraId="51A02DD4" w14:textId="77777777" w:rsidR="00246CC6" w:rsidRPr="00335E04" w:rsidRDefault="00246CC6" w:rsidP="00246CC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090AF17D" w14:textId="690CBB12" w:rsidR="00246CC6" w:rsidRPr="00335E04" w:rsidRDefault="00246CC6" w:rsidP="00246CC6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03DF093A" w14:textId="77777777" w:rsidR="00246CC6" w:rsidRPr="00335E04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E71AE1E" w14:textId="28719A7A" w:rsidR="00246CC6" w:rsidRPr="00335E04" w:rsidRDefault="00246CC6" w:rsidP="003C7795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1,619</w:t>
            </w:r>
          </w:p>
        </w:tc>
      </w:tr>
      <w:tr w:rsidR="00246CC6" w:rsidRPr="002A007A" w14:paraId="195064A8" w14:textId="77777777" w:rsidTr="003C7795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64EC170B" w14:textId="0F75FC16" w:rsidR="00246CC6" w:rsidRPr="00134F35" w:rsidRDefault="00246CC6" w:rsidP="00674D99">
            <w:pPr>
              <w:suppressAutoHyphens/>
              <w:spacing w:after="0" w:line="240" w:lineRule="auto"/>
              <w:ind w:left="162" w:hanging="87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34F35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807" w:type="dxa"/>
            <w:tcBorders>
              <w:bottom w:val="single" w:sz="4" w:space="0" w:color="000000"/>
            </w:tcBorders>
            <w:shd w:val="clear" w:color="auto" w:fill="auto"/>
          </w:tcPr>
          <w:p w14:paraId="503CF07D" w14:textId="0BF7CEA7" w:rsidR="00246CC6" w:rsidRPr="003D2DAE" w:rsidRDefault="00246CC6" w:rsidP="00246CC6">
            <w:pPr>
              <w:tabs>
                <w:tab w:val="decimal" w:pos="411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E2D00A" w14:textId="77777777" w:rsidR="00246CC6" w:rsidRPr="003D2DAE" w:rsidRDefault="00246CC6" w:rsidP="00246CC6">
            <w:pPr>
              <w:tabs>
                <w:tab w:val="decimal" w:pos="0"/>
              </w:tabs>
              <w:suppressAutoHyphens/>
              <w:snapToGrid w:val="0"/>
              <w:spacing w:after="0" w:line="240" w:lineRule="auto"/>
              <w:ind w:left="-108" w:right="6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53E74D" w14:textId="41A62105" w:rsidR="00246CC6" w:rsidRPr="003C6D68" w:rsidRDefault="00246CC6" w:rsidP="00495BD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DD3C62" w14:textId="77777777" w:rsidR="00246CC6" w:rsidRPr="003C6D68" w:rsidRDefault="00246CC6" w:rsidP="00495BDE">
            <w:pPr>
              <w:tabs>
                <w:tab w:val="decimal" w:pos="590"/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62330C" w14:textId="1D4D9FE0" w:rsidR="00246CC6" w:rsidRPr="003C6D68" w:rsidRDefault="00246CC6" w:rsidP="00495BD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4D3D16" w14:textId="77777777" w:rsidR="00246CC6" w:rsidRPr="003D2DAE" w:rsidRDefault="00246CC6" w:rsidP="00495BDE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2D33DC" w14:textId="3DBA0426" w:rsidR="00246CC6" w:rsidRPr="00335E04" w:rsidRDefault="00246CC6" w:rsidP="00495BDE">
            <w:pPr>
              <w:tabs>
                <w:tab w:val="decimal" w:pos="579"/>
              </w:tabs>
              <w:suppressAutoHyphens/>
              <w:snapToGrid w:val="0"/>
              <w:spacing w:after="0" w:line="240" w:lineRule="auto"/>
              <w:ind w:left="-13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242B419C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2A80CA7A" w14:textId="243DF741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29E464C4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FA80C1" w14:textId="78433D18" w:rsidR="00246CC6" w:rsidRPr="00335E04" w:rsidRDefault="00246CC6" w:rsidP="00495BDE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2A45E0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pacing w:after="0" w:line="240" w:lineRule="auto"/>
              <w:ind w:left="-130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22C79372" w14:textId="78ED98AF" w:rsidR="00246CC6" w:rsidRPr="003C6D68" w:rsidRDefault="00246CC6" w:rsidP="00246CC6">
            <w:pPr>
              <w:suppressAutoHyphens/>
              <w:snapToGrid w:val="0"/>
              <w:spacing w:after="0" w:line="240" w:lineRule="auto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70338F" w14:textId="77777777" w:rsidR="00246CC6" w:rsidRPr="003D2DAE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76E92A" w14:textId="293FF43E" w:rsidR="00246CC6" w:rsidRPr="00335E04" w:rsidRDefault="00246CC6" w:rsidP="00495BDE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50DBBF88" w14:textId="77777777" w:rsidR="00246CC6" w:rsidRPr="00335E04" w:rsidRDefault="00246CC6" w:rsidP="00246CC6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94FA4FE" w14:textId="1589B1A9" w:rsidR="00246CC6" w:rsidRPr="00335E04" w:rsidRDefault="00246CC6" w:rsidP="00246CC6">
            <w:pPr>
              <w:tabs>
                <w:tab w:val="decimal" w:pos="429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1F795CEC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EE8980" w14:textId="5E7170A4" w:rsidR="00246CC6" w:rsidRPr="00335E04" w:rsidRDefault="00246CC6" w:rsidP="00495BDE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131DBD15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76EB9057" w14:textId="40FB3206" w:rsidR="00246CC6" w:rsidRPr="00335E04" w:rsidRDefault="00246CC6" w:rsidP="00246CC6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460D3EE9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bottom"/>
          </w:tcPr>
          <w:p w14:paraId="05333A4E" w14:textId="7FBADFFA" w:rsidR="00246CC6" w:rsidRPr="00335E04" w:rsidRDefault="00246CC6" w:rsidP="003C7795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</w:p>
        </w:tc>
      </w:tr>
      <w:tr w:rsidR="00246CC6" w:rsidRPr="002A007A" w14:paraId="3E3F8A2B" w14:textId="77777777" w:rsidTr="00335E04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10172D31" w14:textId="0DF24919" w:rsidR="00246CC6" w:rsidRPr="003D2DAE" w:rsidRDefault="00246CC6" w:rsidP="00246CC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42D57E9" w14:textId="493A1671" w:rsidR="00246CC6" w:rsidRPr="003D2DAE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67,536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927ECE" w14:textId="77777777" w:rsidR="00246CC6" w:rsidRPr="003D2DAE" w:rsidRDefault="00246CC6" w:rsidP="00246CC6">
            <w:pPr>
              <w:tabs>
                <w:tab w:val="decimal" w:pos="0"/>
              </w:tabs>
              <w:suppressAutoHyphens/>
              <w:snapToGrid w:val="0"/>
              <w:spacing w:after="0" w:line="240" w:lineRule="auto"/>
              <w:ind w:left="-108" w:right="6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11773AA" w14:textId="45FB0CCC" w:rsidR="00246CC6" w:rsidRPr="003C6D68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4,365</w:t>
            </w:r>
          </w:p>
        </w:tc>
        <w:tc>
          <w:tcPr>
            <w:tcW w:w="236" w:type="dxa"/>
            <w:shd w:val="clear" w:color="auto" w:fill="auto"/>
          </w:tcPr>
          <w:p w14:paraId="1BBCF788" w14:textId="77777777" w:rsidR="00246CC6" w:rsidRPr="003C6D68" w:rsidRDefault="00246CC6" w:rsidP="00246CC6">
            <w:pPr>
              <w:tabs>
                <w:tab w:val="decimal" w:pos="590"/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B70EDC7" w14:textId="4B26BF55" w:rsidR="00246CC6" w:rsidRPr="003C6D68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71,901</w:t>
            </w:r>
          </w:p>
        </w:tc>
        <w:tc>
          <w:tcPr>
            <w:tcW w:w="236" w:type="dxa"/>
            <w:shd w:val="clear" w:color="auto" w:fill="auto"/>
          </w:tcPr>
          <w:p w14:paraId="765ECF2B" w14:textId="77777777" w:rsidR="00246CC6" w:rsidRPr="003D2DAE" w:rsidRDefault="00246CC6" w:rsidP="00246CC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E3EA9B2" w14:textId="7E381A83" w:rsidR="00246CC6" w:rsidRPr="00335E04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3,085</w:t>
            </w:r>
          </w:p>
        </w:tc>
        <w:tc>
          <w:tcPr>
            <w:tcW w:w="236" w:type="dxa"/>
          </w:tcPr>
          <w:p w14:paraId="3500DBEB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7D01A06E" w14:textId="495DFE5D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(2,998)</w:t>
            </w:r>
          </w:p>
        </w:tc>
        <w:tc>
          <w:tcPr>
            <w:tcW w:w="270" w:type="dxa"/>
            <w:shd w:val="clear" w:color="auto" w:fill="auto"/>
          </w:tcPr>
          <w:p w14:paraId="4274A8E7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0807306" w14:textId="35F4097B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71,988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95D23" w14:textId="77777777" w:rsidR="00246CC6" w:rsidRPr="003D2DAE" w:rsidRDefault="00246CC6" w:rsidP="00246CC6">
            <w:pPr>
              <w:tabs>
                <w:tab w:val="decimal" w:pos="684"/>
              </w:tabs>
              <w:suppressAutoHyphens/>
              <w:spacing w:after="0" w:line="240" w:lineRule="auto"/>
              <w:ind w:left="-130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A06C4C9" w14:textId="4E0766FC" w:rsidR="00246CC6" w:rsidRPr="003C6D68" w:rsidRDefault="00246CC6" w:rsidP="00246CC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(26,473)</w:t>
            </w:r>
          </w:p>
        </w:tc>
        <w:tc>
          <w:tcPr>
            <w:tcW w:w="270" w:type="dxa"/>
            <w:shd w:val="clear" w:color="auto" w:fill="auto"/>
          </w:tcPr>
          <w:p w14:paraId="40B807EB" w14:textId="77777777" w:rsidR="00246CC6" w:rsidRPr="003C6D68" w:rsidRDefault="00246CC6" w:rsidP="00246CC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F14A559" w14:textId="3F2F64D1" w:rsidR="00246CC6" w:rsidRPr="00335E04" w:rsidRDefault="00246CC6" w:rsidP="00246CC6">
            <w:pPr>
              <w:tabs>
                <w:tab w:val="decimal" w:pos="218"/>
              </w:tabs>
              <w:suppressAutoHyphens/>
              <w:snapToGrid w:val="0"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(6,008)</w:t>
            </w:r>
          </w:p>
        </w:tc>
        <w:tc>
          <w:tcPr>
            <w:tcW w:w="270" w:type="dxa"/>
            <w:shd w:val="clear" w:color="auto" w:fill="auto"/>
          </w:tcPr>
          <w:p w14:paraId="06184584" w14:textId="77777777" w:rsidR="00246CC6" w:rsidRPr="00335E04" w:rsidRDefault="00246CC6" w:rsidP="00246CC6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C2F87EE" w14:textId="183B8E74" w:rsidR="00246CC6" w:rsidRPr="00335E04" w:rsidRDefault="00246CC6" w:rsidP="00246CC6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1,289</w:t>
            </w:r>
          </w:p>
        </w:tc>
        <w:tc>
          <w:tcPr>
            <w:tcW w:w="270" w:type="dxa"/>
          </w:tcPr>
          <w:p w14:paraId="767EB164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56833F3" w14:textId="3FD4BA87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(31,192)</w:t>
            </w:r>
          </w:p>
        </w:tc>
        <w:tc>
          <w:tcPr>
            <w:tcW w:w="270" w:type="dxa"/>
            <w:shd w:val="clear" w:color="auto" w:fill="auto"/>
          </w:tcPr>
          <w:p w14:paraId="399DDD66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78437016" w14:textId="5F04A455" w:rsidR="00246CC6" w:rsidRPr="00335E04" w:rsidRDefault="00246CC6" w:rsidP="00246CC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(487)</w:t>
            </w:r>
          </w:p>
        </w:tc>
        <w:tc>
          <w:tcPr>
            <w:tcW w:w="270" w:type="dxa"/>
          </w:tcPr>
          <w:p w14:paraId="4E2FFA9F" w14:textId="77777777" w:rsidR="00246CC6" w:rsidRPr="00335E04" w:rsidRDefault="00246CC6" w:rsidP="00246CC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</w:tcPr>
          <w:p w14:paraId="21AE7EB4" w14:textId="5021422B" w:rsidR="00246CC6" w:rsidRPr="00335E04" w:rsidRDefault="00246CC6" w:rsidP="00246CC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40,309</w:t>
            </w:r>
          </w:p>
        </w:tc>
      </w:tr>
    </w:tbl>
    <w:p w14:paraId="041B2A16" w14:textId="7BFF3A41" w:rsidR="004D566E" w:rsidRPr="007A5235" w:rsidRDefault="004D566E" w:rsidP="003D2DAE">
      <w:pPr>
        <w:tabs>
          <w:tab w:val="left" w:pos="0"/>
        </w:tabs>
        <w:suppressAutoHyphens/>
        <w:spacing w:after="0" w:line="290" w:lineRule="exact"/>
        <w:ind w:right="141" w:hanging="27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="005B0DAA" w:rsidRPr="007D3219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ธนาคารและบริษัทย่อย</w:t>
      </w:r>
      <w:r w:rsidRPr="007D3219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ตีราคาเพิ่มในปี </w:t>
      </w:r>
      <w:r w:rsidRPr="007D3219">
        <w:rPr>
          <w:rFonts w:asciiTheme="majorBidi" w:eastAsia="Times New Roman" w:hAnsiTheme="majorBidi" w:cstheme="majorBidi"/>
          <w:sz w:val="20"/>
          <w:szCs w:val="20"/>
          <w:lang w:eastAsia="zh-CN"/>
        </w:rPr>
        <w:t>2558</w:t>
      </w:r>
    </w:p>
    <w:tbl>
      <w:tblPr>
        <w:tblW w:w="1530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178"/>
        <w:gridCol w:w="807"/>
        <w:gridCol w:w="236"/>
        <w:gridCol w:w="847"/>
        <w:gridCol w:w="236"/>
        <w:gridCol w:w="814"/>
        <w:gridCol w:w="236"/>
        <w:gridCol w:w="902"/>
        <w:gridCol w:w="236"/>
        <w:gridCol w:w="816"/>
        <w:gridCol w:w="270"/>
        <w:gridCol w:w="702"/>
        <w:gridCol w:w="270"/>
        <w:gridCol w:w="810"/>
        <w:gridCol w:w="270"/>
        <w:gridCol w:w="810"/>
        <w:gridCol w:w="270"/>
        <w:gridCol w:w="900"/>
        <w:gridCol w:w="270"/>
        <w:gridCol w:w="990"/>
        <w:gridCol w:w="270"/>
        <w:gridCol w:w="990"/>
        <w:gridCol w:w="270"/>
        <w:gridCol w:w="900"/>
      </w:tblGrid>
      <w:tr w:rsidR="004544F5" w:rsidRPr="002A007A" w14:paraId="1894CA4A" w14:textId="77777777" w:rsidTr="007A5235">
        <w:tc>
          <w:tcPr>
            <w:tcW w:w="2178" w:type="dxa"/>
            <w:shd w:val="clear" w:color="auto" w:fill="auto"/>
            <w:vAlign w:val="bottom"/>
          </w:tcPr>
          <w:p w14:paraId="221B3C71" w14:textId="21E5D7ED" w:rsidR="004544F5" w:rsidRPr="007A5235" w:rsidRDefault="004544F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122" w:type="dxa"/>
            <w:gridSpan w:val="23"/>
            <w:shd w:val="clear" w:color="auto" w:fill="auto"/>
            <w:vAlign w:val="bottom"/>
          </w:tcPr>
          <w:p w14:paraId="043FA475" w14:textId="35215D48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4544F5" w:rsidRPr="002A007A" w14:paraId="48CA9418" w14:textId="77777777" w:rsidTr="007A5235">
        <w:tc>
          <w:tcPr>
            <w:tcW w:w="2178" w:type="dxa"/>
            <w:shd w:val="clear" w:color="auto" w:fill="auto"/>
            <w:vAlign w:val="bottom"/>
          </w:tcPr>
          <w:p w14:paraId="1F212BB0" w14:textId="77777777" w:rsidR="004544F5" w:rsidRPr="007A5235" w:rsidRDefault="004544F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122" w:type="dxa"/>
            <w:gridSpan w:val="23"/>
            <w:shd w:val="clear" w:color="auto" w:fill="auto"/>
            <w:vAlign w:val="bottom"/>
          </w:tcPr>
          <w:p w14:paraId="5695B842" w14:textId="3917AEF5" w:rsidR="004544F5" w:rsidRPr="007A5235" w:rsidRDefault="00F5778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2562</w:t>
            </w:r>
          </w:p>
        </w:tc>
      </w:tr>
      <w:tr w:rsidR="004544F5" w:rsidRPr="002A007A" w14:paraId="494FC885" w14:textId="77777777" w:rsidTr="007A5235">
        <w:tc>
          <w:tcPr>
            <w:tcW w:w="2178" w:type="dxa"/>
            <w:shd w:val="clear" w:color="auto" w:fill="auto"/>
            <w:vAlign w:val="bottom"/>
          </w:tcPr>
          <w:p w14:paraId="1EA02793" w14:textId="77777777" w:rsidR="004544F5" w:rsidRPr="007A5235" w:rsidRDefault="004544F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130" w:type="dxa"/>
            <w:gridSpan w:val="9"/>
            <w:shd w:val="clear" w:color="auto" w:fill="auto"/>
            <w:vAlign w:val="bottom"/>
          </w:tcPr>
          <w:p w14:paraId="011AF77E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53C06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5292" w:type="dxa"/>
            <w:gridSpan w:val="9"/>
            <w:shd w:val="clear" w:color="auto" w:fill="auto"/>
            <w:vAlign w:val="bottom"/>
          </w:tcPr>
          <w:p w14:paraId="322C5BD8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CC2C24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35C65B40" w14:textId="77777777" w:rsidR="004544F5" w:rsidRPr="007A5235" w:rsidRDefault="004544F5">
            <w:pPr>
              <w:suppressAutoHyphens/>
              <w:spacing w:after="0" w:line="240" w:lineRule="auto"/>
              <w:ind w:right="-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0" w:type="dxa"/>
          </w:tcPr>
          <w:p w14:paraId="15A7735B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54011A03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4544F5" w:rsidRPr="002A007A" w14:paraId="5245BD27" w14:textId="77777777" w:rsidTr="007A5235">
        <w:tc>
          <w:tcPr>
            <w:tcW w:w="2178" w:type="dxa"/>
            <w:shd w:val="clear" w:color="auto" w:fill="auto"/>
            <w:vAlign w:val="bottom"/>
          </w:tcPr>
          <w:p w14:paraId="14CC7195" w14:textId="77777777" w:rsidR="004544F5" w:rsidRPr="007A5235" w:rsidRDefault="004544F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22E1DC0" w14:textId="77777777" w:rsidR="004544F5" w:rsidRPr="007A5235" w:rsidRDefault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380034" w14:textId="77777777" w:rsidR="004544F5" w:rsidRPr="007A5235" w:rsidRDefault="004544F5">
            <w:pPr>
              <w:tabs>
                <w:tab w:val="left" w:pos="-16"/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56CA03D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4C0A5E" w14:textId="77777777" w:rsidR="004544F5" w:rsidRPr="007A5235" w:rsidRDefault="004544F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736998F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ADBB85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7FFBC7A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ลดลง</w:t>
            </w:r>
          </w:p>
        </w:tc>
        <w:tc>
          <w:tcPr>
            <w:tcW w:w="236" w:type="dxa"/>
          </w:tcPr>
          <w:p w14:paraId="18EE6206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6" w:type="dxa"/>
          </w:tcPr>
          <w:p w14:paraId="0C334185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654DC8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3A65A98E" w14:textId="77777777" w:rsidR="004544F5" w:rsidRPr="007A5235" w:rsidRDefault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267364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25B61F" w14:textId="77777777" w:rsidR="004544F5" w:rsidRPr="007A5235" w:rsidRDefault="004544F5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C8813A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12703B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684FF7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39D089FA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ลดลง</w:t>
            </w:r>
          </w:p>
        </w:tc>
        <w:tc>
          <w:tcPr>
            <w:tcW w:w="270" w:type="dxa"/>
          </w:tcPr>
          <w:p w14:paraId="104A0E18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0B7322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4C8C9C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01BB0B6D" w14:textId="77777777" w:rsidR="004544F5" w:rsidRPr="007A5235" w:rsidRDefault="004544F5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0" w:type="dxa"/>
            <w:vAlign w:val="bottom"/>
          </w:tcPr>
          <w:p w14:paraId="7FB20466" w14:textId="77777777" w:rsidR="004544F5" w:rsidRPr="007A5235" w:rsidRDefault="004544F5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6B5FB8E9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4544F5" w:rsidRPr="002A007A" w14:paraId="5C682796" w14:textId="77777777" w:rsidTr="007A5235">
        <w:tc>
          <w:tcPr>
            <w:tcW w:w="2178" w:type="dxa"/>
            <w:shd w:val="clear" w:color="auto" w:fill="auto"/>
            <w:vAlign w:val="bottom"/>
          </w:tcPr>
          <w:p w14:paraId="58765A68" w14:textId="77777777" w:rsidR="004544F5" w:rsidRPr="007A5235" w:rsidRDefault="004544F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F772E6F" w14:textId="77777777" w:rsidR="004544F5" w:rsidRPr="007A5235" w:rsidRDefault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ยอด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3D2C52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7DA1105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CBAE61" w14:textId="77777777" w:rsidR="004544F5" w:rsidRPr="007A5235" w:rsidRDefault="004544F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7ED969B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B78A36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C3DDB30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จากการขาย</w:t>
            </w:r>
          </w:p>
        </w:tc>
        <w:tc>
          <w:tcPr>
            <w:tcW w:w="236" w:type="dxa"/>
          </w:tcPr>
          <w:p w14:paraId="0C0E824E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6" w:type="dxa"/>
          </w:tcPr>
          <w:p w14:paraId="23A99C5A" w14:textId="77777777" w:rsidR="004544F5" w:rsidRPr="007A5235" w:rsidRDefault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DFF8C2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7756F451" w14:textId="77777777" w:rsidR="004544F5" w:rsidRPr="007A5235" w:rsidRDefault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E7B4AB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0AFE08" w14:textId="77777777" w:rsidR="004544F5" w:rsidRPr="007A5235" w:rsidRDefault="004544F5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ค่าเสื่อม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C040B0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7E7A39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23D830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14299078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จากการขาย</w:t>
            </w:r>
          </w:p>
        </w:tc>
        <w:tc>
          <w:tcPr>
            <w:tcW w:w="270" w:type="dxa"/>
          </w:tcPr>
          <w:p w14:paraId="1997F5B5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B9D760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867AC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0CFE1D9C" w14:textId="77777777" w:rsidR="004544F5" w:rsidRPr="007A5235" w:rsidRDefault="004544F5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ค่าเผื่อ</w:t>
            </w:r>
          </w:p>
        </w:tc>
        <w:tc>
          <w:tcPr>
            <w:tcW w:w="270" w:type="dxa"/>
            <w:vAlign w:val="bottom"/>
          </w:tcPr>
          <w:p w14:paraId="0BC2A159" w14:textId="77777777" w:rsidR="004544F5" w:rsidRPr="007A5235" w:rsidRDefault="004544F5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44B4853C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ยอด</w:t>
            </w:r>
          </w:p>
        </w:tc>
      </w:tr>
      <w:tr w:rsidR="004544F5" w:rsidRPr="002A007A" w14:paraId="4D9F4E2E" w14:textId="77777777" w:rsidTr="007A5235">
        <w:tc>
          <w:tcPr>
            <w:tcW w:w="2178" w:type="dxa"/>
            <w:shd w:val="clear" w:color="auto" w:fill="auto"/>
            <w:vAlign w:val="bottom"/>
          </w:tcPr>
          <w:p w14:paraId="22C388B3" w14:textId="77777777" w:rsidR="004544F5" w:rsidRPr="007A5235" w:rsidRDefault="004544F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2600163" w14:textId="77777777" w:rsidR="004544F5" w:rsidRPr="007A5235" w:rsidRDefault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ต้น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21FBF1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ACB499B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D39F4A" w14:textId="77777777" w:rsidR="004544F5" w:rsidRPr="007A5235" w:rsidRDefault="004544F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892CDE0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F0C4BE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9B899F7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บริษัทย่อย</w:t>
            </w:r>
          </w:p>
        </w:tc>
        <w:tc>
          <w:tcPr>
            <w:tcW w:w="236" w:type="dxa"/>
          </w:tcPr>
          <w:p w14:paraId="39F79CFB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6" w:type="dxa"/>
            <w:vAlign w:val="bottom"/>
          </w:tcPr>
          <w:p w14:paraId="6B4E1396" w14:textId="77777777" w:rsidR="004544F5" w:rsidRPr="007A5235" w:rsidRDefault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ปลายปี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52497E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48DA451C" w14:textId="77777777" w:rsidR="004544F5" w:rsidRPr="007A5235" w:rsidRDefault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ต้น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9A10F2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890295" w14:textId="77777777" w:rsidR="004544F5" w:rsidRPr="007A5235" w:rsidRDefault="004544F5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34F2E9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5793E3" w14:textId="77777777" w:rsidR="004544F5" w:rsidRPr="007A5235" w:rsidRDefault="004544F5">
            <w:pPr>
              <w:suppressAutoHyphens/>
              <w:spacing w:after="0" w:line="240" w:lineRule="auto"/>
              <w:ind w:right="-20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D12AA1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275D410D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บริษัทย่อย</w:t>
            </w:r>
          </w:p>
        </w:tc>
        <w:tc>
          <w:tcPr>
            <w:tcW w:w="270" w:type="dxa"/>
          </w:tcPr>
          <w:p w14:paraId="3F954C0A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92FDF0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ปลายปี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4C603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7CCD5B85" w14:textId="77777777" w:rsidR="004544F5" w:rsidRPr="007A5235" w:rsidRDefault="004544F5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6D3CF606" w14:textId="77777777" w:rsidR="004544F5" w:rsidRPr="007A5235" w:rsidRDefault="004544F5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56B735FF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สุทธิ</w:t>
            </w:r>
          </w:p>
        </w:tc>
      </w:tr>
      <w:tr w:rsidR="004544F5" w:rsidRPr="002A007A" w14:paraId="20615A23" w14:textId="77777777" w:rsidTr="00C63653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73870CAE" w14:textId="77777777" w:rsidR="004544F5" w:rsidRPr="007A5235" w:rsidRDefault="004544F5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122" w:type="dxa"/>
            <w:gridSpan w:val="23"/>
          </w:tcPr>
          <w:p w14:paraId="1EFE647A" w14:textId="77777777" w:rsidR="004544F5" w:rsidRPr="007A5235" w:rsidRDefault="004544F5" w:rsidP="00C63653">
            <w:pPr>
              <w:tabs>
                <w:tab w:val="decimal" w:pos="81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4544F5" w:rsidRPr="002A007A" w14:paraId="6F7FA901" w14:textId="77777777" w:rsidTr="00C63653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51CBC4EF" w14:textId="77777777" w:rsidR="004544F5" w:rsidRPr="007A5235" w:rsidRDefault="004544F5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ที่ดิน</w:t>
            </w:r>
          </w:p>
        </w:tc>
        <w:tc>
          <w:tcPr>
            <w:tcW w:w="807" w:type="dxa"/>
            <w:shd w:val="clear" w:color="auto" w:fill="auto"/>
          </w:tcPr>
          <w:p w14:paraId="114EE4F6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AB26692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</w:tcPr>
          <w:p w14:paraId="4915A12A" w14:textId="77777777" w:rsidR="004544F5" w:rsidRPr="007A5235" w:rsidRDefault="004544F5" w:rsidP="00C63653">
            <w:pPr>
              <w:tabs>
                <w:tab w:val="decimal" w:pos="621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DD4B5F4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</w:tcPr>
          <w:p w14:paraId="4455287C" w14:textId="77777777" w:rsidR="004544F5" w:rsidRPr="007A5235" w:rsidRDefault="004544F5" w:rsidP="00C63653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1FEE488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7A91F3D1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C43A4E4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</w:tcPr>
          <w:p w14:paraId="5A19A45B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4C3159F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6B213114" w14:textId="77777777" w:rsidR="004544F5" w:rsidRPr="007A5235" w:rsidRDefault="004544F5" w:rsidP="00C63653">
            <w:pPr>
              <w:tabs>
                <w:tab w:val="decimal" w:pos="6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364AE92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89FCDD" w14:textId="77777777" w:rsidR="004544F5" w:rsidRPr="007A5235" w:rsidRDefault="004544F5" w:rsidP="00C63653">
            <w:pPr>
              <w:tabs>
                <w:tab w:val="decimal" w:pos="609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0B6A4CB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DCD8FC" w14:textId="77777777" w:rsidR="004544F5" w:rsidRPr="007A5235" w:rsidRDefault="004544F5" w:rsidP="00C63653">
            <w:pPr>
              <w:tabs>
                <w:tab w:val="decimal" w:pos="772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87D2234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4395D286" w14:textId="77777777" w:rsidR="004544F5" w:rsidRPr="007A5235" w:rsidRDefault="004544F5" w:rsidP="00C63653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65BA29E8" w14:textId="77777777" w:rsidR="004544F5" w:rsidRPr="007A5235" w:rsidRDefault="004544F5" w:rsidP="00C63653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E69135" w14:textId="77777777" w:rsidR="004544F5" w:rsidRPr="007A5235" w:rsidRDefault="004544F5" w:rsidP="00C63653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55D759E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1D7626A9" w14:textId="77777777" w:rsidR="004544F5" w:rsidRPr="007A5235" w:rsidRDefault="004544F5" w:rsidP="00C63653">
            <w:pPr>
              <w:tabs>
                <w:tab w:val="decimal" w:pos="77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58B5E966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5C7DD3F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544F5" w:rsidRPr="002A007A" w14:paraId="1BDF4038" w14:textId="77777777" w:rsidTr="00C63653">
        <w:trPr>
          <w:trHeight w:hRule="exact" w:val="284"/>
        </w:trPr>
        <w:tc>
          <w:tcPr>
            <w:tcW w:w="2178" w:type="dxa"/>
            <w:shd w:val="clear" w:color="auto" w:fill="auto"/>
            <w:vAlign w:val="bottom"/>
          </w:tcPr>
          <w:p w14:paraId="0F837384" w14:textId="77777777" w:rsidR="004544F5" w:rsidRPr="007A5235" w:rsidRDefault="004544F5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ราคาทุนเดิม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ab/>
            </w:r>
          </w:p>
        </w:tc>
        <w:tc>
          <w:tcPr>
            <w:tcW w:w="807" w:type="dxa"/>
            <w:shd w:val="clear" w:color="auto" w:fill="auto"/>
          </w:tcPr>
          <w:p w14:paraId="40F35503" w14:textId="77777777" w:rsidR="004544F5" w:rsidRPr="007A5235" w:rsidRDefault="004544F5" w:rsidP="004544F5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5,702</w:t>
            </w:r>
          </w:p>
        </w:tc>
        <w:tc>
          <w:tcPr>
            <w:tcW w:w="236" w:type="dxa"/>
            <w:shd w:val="clear" w:color="auto" w:fill="auto"/>
          </w:tcPr>
          <w:p w14:paraId="5211278F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727801F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346</w:t>
            </w:r>
          </w:p>
        </w:tc>
        <w:tc>
          <w:tcPr>
            <w:tcW w:w="236" w:type="dxa"/>
            <w:shd w:val="clear" w:color="auto" w:fill="auto"/>
          </w:tcPr>
          <w:p w14:paraId="416B2A09" w14:textId="77777777" w:rsidR="004544F5" w:rsidRPr="007A5235" w:rsidRDefault="004544F5" w:rsidP="00C63653">
            <w:pPr>
              <w:tabs>
                <w:tab w:val="decimal" w:pos="0"/>
                <w:tab w:val="decimal" w:pos="466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</w:tcPr>
          <w:p w14:paraId="47387003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(309)</w:t>
            </w:r>
          </w:p>
        </w:tc>
        <w:tc>
          <w:tcPr>
            <w:tcW w:w="236" w:type="dxa"/>
            <w:shd w:val="clear" w:color="auto" w:fill="auto"/>
          </w:tcPr>
          <w:p w14:paraId="5B2E0DA3" w14:textId="77777777" w:rsidR="004544F5" w:rsidRPr="007A5235" w:rsidRDefault="004544F5" w:rsidP="00C6365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10CE0B4C" w14:textId="77777777" w:rsidR="004544F5" w:rsidRPr="007A5235" w:rsidRDefault="004544F5" w:rsidP="00C63653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(5)</w:t>
            </w:r>
          </w:p>
        </w:tc>
        <w:tc>
          <w:tcPr>
            <w:tcW w:w="236" w:type="dxa"/>
          </w:tcPr>
          <w:p w14:paraId="4B94175C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</w:tcPr>
          <w:p w14:paraId="0B50F978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5,734</w:t>
            </w:r>
          </w:p>
        </w:tc>
        <w:tc>
          <w:tcPr>
            <w:tcW w:w="270" w:type="dxa"/>
            <w:shd w:val="clear" w:color="auto" w:fill="auto"/>
          </w:tcPr>
          <w:p w14:paraId="3C7F2A4A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75862D79" w14:textId="77777777" w:rsidR="004544F5" w:rsidRPr="007A5235" w:rsidRDefault="004544F5" w:rsidP="00C63653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8B7DEF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6B00C7" w14:textId="77777777" w:rsidR="004544F5" w:rsidRPr="007A5235" w:rsidRDefault="004544F5" w:rsidP="00C63653">
            <w:pPr>
              <w:tabs>
                <w:tab w:val="decimal" w:pos="43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09D306" w14:textId="77777777" w:rsidR="004544F5" w:rsidRPr="007A5235" w:rsidRDefault="004544F5" w:rsidP="00C63653">
            <w:pPr>
              <w:tabs>
                <w:tab w:val="decimal" w:pos="0"/>
                <w:tab w:val="decimal" w:pos="466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CF1430D" w14:textId="77777777" w:rsidR="004544F5" w:rsidRPr="007A5235" w:rsidRDefault="004544F5" w:rsidP="00C63653">
            <w:pPr>
              <w:tabs>
                <w:tab w:val="decimal" w:pos="435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A63A90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2A219548" w14:textId="77777777" w:rsidR="004544F5" w:rsidRPr="007A5235" w:rsidRDefault="004544F5" w:rsidP="00C63653">
            <w:pPr>
              <w:tabs>
                <w:tab w:val="decimal" w:pos="47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14:paraId="6568C55E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F689BA9" w14:textId="77777777" w:rsidR="004544F5" w:rsidRPr="007A5235" w:rsidRDefault="004544F5" w:rsidP="00C63653">
            <w:pPr>
              <w:tabs>
                <w:tab w:val="decimal" w:pos="429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288D8A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0DCADDBF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(142)</w:t>
            </w:r>
          </w:p>
        </w:tc>
        <w:tc>
          <w:tcPr>
            <w:tcW w:w="270" w:type="dxa"/>
          </w:tcPr>
          <w:p w14:paraId="3AA9B08B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AE69B44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5,592</w:t>
            </w:r>
          </w:p>
        </w:tc>
      </w:tr>
      <w:tr w:rsidR="004544F5" w:rsidRPr="002A007A" w14:paraId="2A9BADAF" w14:textId="77777777" w:rsidTr="00C63653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5EAF66E1" w14:textId="77777777" w:rsidR="004544F5" w:rsidRPr="007A5235" w:rsidRDefault="004544F5" w:rsidP="00C63653">
            <w:pPr>
              <w:suppressAutoHyphens/>
              <w:spacing w:after="0" w:line="240" w:lineRule="auto"/>
              <w:ind w:left="2" w:right="-18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ส่วนที่ตีราคาเพิ่ม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07" w:type="dxa"/>
            <w:shd w:val="clear" w:color="auto" w:fill="auto"/>
          </w:tcPr>
          <w:p w14:paraId="0A0AAAF8" w14:textId="77777777" w:rsidR="004544F5" w:rsidRPr="007A5235" w:rsidRDefault="004544F5" w:rsidP="004544F5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12,787</w:t>
            </w:r>
          </w:p>
        </w:tc>
        <w:tc>
          <w:tcPr>
            <w:tcW w:w="236" w:type="dxa"/>
            <w:shd w:val="clear" w:color="auto" w:fill="auto"/>
          </w:tcPr>
          <w:p w14:paraId="564DAEC7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D36FB74" w14:textId="77777777" w:rsidR="004544F5" w:rsidRPr="007A5235" w:rsidRDefault="004544F5" w:rsidP="00C63653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599850" w14:textId="77777777" w:rsidR="004544F5" w:rsidRPr="007A5235" w:rsidRDefault="004544F5" w:rsidP="00C63653">
            <w:pPr>
              <w:tabs>
                <w:tab w:val="decimal" w:pos="0"/>
                <w:tab w:val="decimal" w:pos="283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</w:tcPr>
          <w:p w14:paraId="2535029E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(151)</w:t>
            </w:r>
          </w:p>
        </w:tc>
        <w:tc>
          <w:tcPr>
            <w:tcW w:w="236" w:type="dxa"/>
            <w:shd w:val="clear" w:color="auto" w:fill="auto"/>
          </w:tcPr>
          <w:p w14:paraId="7DB21ACC" w14:textId="77777777" w:rsidR="004544F5" w:rsidRPr="007A5235" w:rsidRDefault="004544F5" w:rsidP="00C63653">
            <w:pPr>
              <w:tabs>
                <w:tab w:val="decimal" w:pos="0"/>
              </w:tabs>
              <w:suppressAutoHyphens/>
              <w:spacing w:after="0" w:line="240" w:lineRule="auto"/>
              <w:ind w:left="-115" w:right="8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34BAF52D" w14:textId="77777777" w:rsidR="004544F5" w:rsidRPr="007A5235" w:rsidRDefault="004544F5" w:rsidP="00C63653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(2)</w:t>
            </w:r>
          </w:p>
        </w:tc>
        <w:tc>
          <w:tcPr>
            <w:tcW w:w="236" w:type="dxa"/>
          </w:tcPr>
          <w:p w14:paraId="035C9CF0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</w:tcPr>
          <w:p w14:paraId="12FD51A5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12,634</w:t>
            </w:r>
          </w:p>
        </w:tc>
        <w:tc>
          <w:tcPr>
            <w:tcW w:w="270" w:type="dxa"/>
            <w:shd w:val="clear" w:color="auto" w:fill="auto"/>
          </w:tcPr>
          <w:p w14:paraId="1B31F219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662163AD" w14:textId="77777777" w:rsidR="004544F5" w:rsidRPr="007A5235" w:rsidRDefault="004544F5" w:rsidP="00C63653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F9BF56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2E17C3" w14:textId="77777777" w:rsidR="004544F5" w:rsidRPr="007A5235" w:rsidRDefault="004544F5" w:rsidP="00C63653">
            <w:pPr>
              <w:tabs>
                <w:tab w:val="decimal" w:pos="43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5285A9" w14:textId="77777777" w:rsidR="004544F5" w:rsidRPr="007A5235" w:rsidRDefault="004544F5" w:rsidP="00C63653">
            <w:pPr>
              <w:tabs>
                <w:tab w:val="decimal" w:pos="0"/>
                <w:tab w:val="decimal" w:pos="466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4DE5493" w14:textId="77777777" w:rsidR="004544F5" w:rsidRPr="007A5235" w:rsidRDefault="004544F5" w:rsidP="00C63653">
            <w:pPr>
              <w:tabs>
                <w:tab w:val="decimal" w:pos="435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5F5D61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658DFAC6" w14:textId="77777777" w:rsidR="004544F5" w:rsidRPr="007A5235" w:rsidRDefault="004544F5" w:rsidP="00C63653">
            <w:pPr>
              <w:tabs>
                <w:tab w:val="decimal" w:pos="47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14:paraId="12DA620A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EFCEE8" w14:textId="77777777" w:rsidR="004544F5" w:rsidRPr="007A5235" w:rsidRDefault="004544F5" w:rsidP="00C63653">
            <w:pPr>
              <w:tabs>
                <w:tab w:val="decimal" w:pos="429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E179BE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5508313C" w14:textId="77777777" w:rsidR="004544F5" w:rsidRPr="007A5235" w:rsidRDefault="004544F5" w:rsidP="00C63653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14:paraId="3655A204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E35376B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12,634</w:t>
            </w:r>
          </w:p>
        </w:tc>
      </w:tr>
      <w:tr w:rsidR="004544F5" w:rsidRPr="002A007A" w14:paraId="749B5224" w14:textId="77777777" w:rsidTr="00C63653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3162D3B0" w14:textId="77777777" w:rsidR="004544F5" w:rsidRPr="007A5235" w:rsidRDefault="004544F5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อาคารและส่วนปรับปรุงอาคารอาคาร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375FDADC" w14:textId="77777777" w:rsidR="004544F5" w:rsidRPr="007A5235" w:rsidRDefault="004544F5" w:rsidP="004544F5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35BEE2E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8CD46C2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620579E" w14:textId="77777777" w:rsidR="004544F5" w:rsidRPr="007A5235" w:rsidRDefault="004544F5" w:rsidP="00C63653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1CE2BC2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D715F68" w14:textId="77777777" w:rsidR="004544F5" w:rsidRPr="007A5235" w:rsidRDefault="004544F5" w:rsidP="00C63653">
            <w:pPr>
              <w:tabs>
                <w:tab w:val="decimal" w:pos="0"/>
                <w:tab w:val="decimal" w:pos="684"/>
              </w:tabs>
              <w:suppressAutoHyphens/>
              <w:spacing w:after="0" w:line="240" w:lineRule="auto"/>
              <w:ind w:left="-115" w:right="8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165FFE2" w14:textId="77777777" w:rsidR="004544F5" w:rsidRPr="007A5235" w:rsidRDefault="004544F5" w:rsidP="00C63653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1166F8C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vAlign w:val="bottom"/>
          </w:tcPr>
          <w:p w14:paraId="74C21DA8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5F8A107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3E467212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F92DEED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7F0164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3652442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2CC408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2692866" w14:textId="77777777" w:rsidR="004544F5" w:rsidRPr="007A5235" w:rsidRDefault="004544F5" w:rsidP="00C63653">
            <w:pPr>
              <w:tabs>
                <w:tab w:val="decimal" w:pos="612"/>
                <w:tab w:val="decimal" w:pos="684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673F7B16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0961F760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5BE56F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67D98B4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4B58393C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129898C7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329C5F1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544F5" w:rsidRPr="002A007A" w14:paraId="2A83EE9F" w14:textId="77777777" w:rsidTr="00C63653">
        <w:trPr>
          <w:trHeight w:hRule="exact" w:val="320"/>
        </w:trPr>
        <w:tc>
          <w:tcPr>
            <w:tcW w:w="2178" w:type="dxa"/>
            <w:shd w:val="clear" w:color="auto" w:fill="auto"/>
            <w:vAlign w:val="bottom"/>
          </w:tcPr>
          <w:p w14:paraId="05AB13A3" w14:textId="77777777" w:rsidR="004544F5" w:rsidRPr="007A5235" w:rsidRDefault="004544F5" w:rsidP="00C63653">
            <w:pPr>
              <w:suppressAutoHyphens/>
              <w:spacing w:after="0" w:line="240" w:lineRule="auto"/>
              <w:ind w:left="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ราคาทุนเดิม</w:t>
            </w:r>
          </w:p>
        </w:tc>
        <w:tc>
          <w:tcPr>
            <w:tcW w:w="807" w:type="dxa"/>
            <w:shd w:val="clear" w:color="auto" w:fill="auto"/>
          </w:tcPr>
          <w:p w14:paraId="0F1D15A1" w14:textId="77777777" w:rsidR="004544F5" w:rsidRPr="007A5235" w:rsidRDefault="004544F5" w:rsidP="004544F5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20,309</w:t>
            </w:r>
          </w:p>
        </w:tc>
        <w:tc>
          <w:tcPr>
            <w:tcW w:w="236" w:type="dxa"/>
            <w:shd w:val="clear" w:color="auto" w:fill="auto"/>
          </w:tcPr>
          <w:p w14:paraId="69D38AEA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</w:tcPr>
          <w:p w14:paraId="73853382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374</w:t>
            </w:r>
          </w:p>
        </w:tc>
        <w:tc>
          <w:tcPr>
            <w:tcW w:w="236" w:type="dxa"/>
            <w:shd w:val="clear" w:color="auto" w:fill="auto"/>
          </w:tcPr>
          <w:p w14:paraId="5815EFC5" w14:textId="77777777" w:rsidR="004544F5" w:rsidRPr="007A5235" w:rsidRDefault="004544F5" w:rsidP="00C63653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</w:tcPr>
          <w:p w14:paraId="5C9C47FC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(500)</w:t>
            </w:r>
          </w:p>
        </w:tc>
        <w:tc>
          <w:tcPr>
            <w:tcW w:w="236" w:type="dxa"/>
            <w:shd w:val="clear" w:color="auto" w:fill="auto"/>
          </w:tcPr>
          <w:p w14:paraId="72826C34" w14:textId="77777777" w:rsidR="004544F5" w:rsidRPr="007A5235" w:rsidRDefault="004544F5" w:rsidP="00C6365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107E090B" w14:textId="77777777" w:rsidR="004544F5" w:rsidRPr="007A5235" w:rsidRDefault="004544F5" w:rsidP="00C63653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(4)</w:t>
            </w:r>
          </w:p>
        </w:tc>
        <w:tc>
          <w:tcPr>
            <w:tcW w:w="236" w:type="dxa"/>
          </w:tcPr>
          <w:p w14:paraId="4E2DB21A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</w:tcPr>
          <w:p w14:paraId="4A1677BF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20,179</w:t>
            </w:r>
          </w:p>
        </w:tc>
        <w:tc>
          <w:tcPr>
            <w:tcW w:w="270" w:type="dxa"/>
            <w:shd w:val="clear" w:color="auto" w:fill="auto"/>
          </w:tcPr>
          <w:p w14:paraId="5AFCAE3B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2AB4F117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(8,812)</w:t>
            </w:r>
          </w:p>
        </w:tc>
        <w:tc>
          <w:tcPr>
            <w:tcW w:w="270" w:type="dxa"/>
            <w:shd w:val="clear" w:color="auto" w:fill="auto"/>
          </w:tcPr>
          <w:p w14:paraId="7A91C928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30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45DF0083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(727)</w:t>
            </w:r>
          </w:p>
        </w:tc>
        <w:tc>
          <w:tcPr>
            <w:tcW w:w="270" w:type="dxa"/>
            <w:shd w:val="clear" w:color="auto" w:fill="auto"/>
          </w:tcPr>
          <w:p w14:paraId="17237A88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207E2F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4495B58E" w14:textId="77777777" w:rsidR="004544F5" w:rsidRPr="007A5235" w:rsidRDefault="004544F5" w:rsidP="00C63653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3E62D251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</w:tcPr>
          <w:p w14:paraId="702B3D12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45D2DEF7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(9,281)</w:t>
            </w:r>
          </w:p>
        </w:tc>
        <w:tc>
          <w:tcPr>
            <w:tcW w:w="270" w:type="dxa"/>
            <w:shd w:val="clear" w:color="auto" w:fill="auto"/>
          </w:tcPr>
          <w:p w14:paraId="45C07449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0339E419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(144)</w:t>
            </w:r>
          </w:p>
        </w:tc>
        <w:tc>
          <w:tcPr>
            <w:tcW w:w="270" w:type="dxa"/>
          </w:tcPr>
          <w:p w14:paraId="5EF042CF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423FF417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10,754</w:t>
            </w:r>
          </w:p>
        </w:tc>
      </w:tr>
      <w:tr w:rsidR="004544F5" w:rsidRPr="002A007A" w14:paraId="10AD079B" w14:textId="77777777" w:rsidTr="00C63653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2266228E" w14:textId="77777777" w:rsidR="004544F5" w:rsidRPr="007A5235" w:rsidRDefault="004544F5" w:rsidP="00C63653">
            <w:pPr>
              <w:suppressAutoHyphens/>
              <w:spacing w:after="0" w:line="240" w:lineRule="auto"/>
              <w:ind w:left="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ส่วนที่ตีราคาเพิ่ม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07" w:type="dxa"/>
            <w:shd w:val="clear" w:color="auto" w:fill="auto"/>
          </w:tcPr>
          <w:p w14:paraId="43485E6E" w14:textId="77777777" w:rsidR="004544F5" w:rsidRPr="007A5235" w:rsidRDefault="004544F5" w:rsidP="004544F5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9,060</w:t>
            </w:r>
          </w:p>
        </w:tc>
        <w:tc>
          <w:tcPr>
            <w:tcW w:w="236" w:type="dxa"/>
            <w:shd w:val="clear" w:color="auto" w:fill="auto"/>
          </w:tcPr>
          <w:p w14:paraId="4A5B6851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FBDDAC5" w14:textId="77777777" w:rsidR="004544F5" w:rsidRPr="007A5235" w:rsidRDefault="004544F5" w:rsidP="00C63653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7E8E43" w14:textId="77777777" w:rsidR="004544F5" w:rsidRPr="007A5235" w:rsidRDefault="004544F5" w:rsidP="00C63653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</w:tcPr>
          <w:p w14:paraId="0F2459E3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(55)</w:t>
            </w:r>
          </w:p>
        </w:tc>
        <w:tc>
          <w:tcPr>
            <w:tcW w:w="236" w:type="dxa"/>
            <w:shd w:val="clear" w:color="auto" w:fill="auto"/>
          </w:tcPr>
          <w:p w14:paraId="00992020" w14:textId="77777777" w:rsidR="004544F5" w:rsidRPr="007A5235" w:rsidRDefault="004544F5" w:rsidP="00C63653">
            <w:pPr>
              <w:tabs>
                <w:tab w:val="decimal" w:pos="0"/>
              </w:tabs>
              <w:suppressAutoHyphens/>
              <w:spacing w:after="0" w:line="240" w:lineRule="auto"/>
              <w:ind w:left="-115" w:right="8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0D722A1E" w14:textId="77777777" w:rsidR="004544F5" w:rsidRPr="007A5235" w:rsidRDefault="004544F5" w:rsidP="00C63653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(3)</w:t>
            </w:r>
          </w:p>
        </w:tc>
        <w:tc>
          <w:tcPr>
            <w:tcW w:w="236" w:type="dxa"/>
          </w:tcPr>
          <w:p w14:paraId="6FC6871B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</w:tcPr>
          <w:p w14:paraId="2E3A03B8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9,002</w:t>
            </w:r>
          </w:p>
        </w:tc>
        <w:tc>
          <w:tcPr>
            <w:tcW w:w="270" w:type="dxa"/>
            <w:shd w:val="clear" w:color="auto" w:fill="auto"/>
          </w:tcPr>
          <w:p w14:paraId="02AD711B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52D8C251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(2,502)</w:t>
            </w:r>
          </w:p>
        </w:tc>
        <w:tc>
          <w:tcPr>
            <w:tcW w:w="270" w:type="dxa"/>
            <w:shd w:val="clear" w:color="auto" w:fill="auto"/>
          </w:tcPr>
          <w:p w14:paraId="60A38F64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30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7DC0EABB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(336)</w:t>
            </w:r>
          </w:p>
        </w:tc>
        <w:tc>
          <w:tcPr>
            <w:tcW w:w="270" w:type="dxa"/>
            <w:shd w:val="clear" w:color="auto" w:fill="auto"/>
          </w:tcPr>
          <w:p w14:paraId="6CFA0E5A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058DCD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001DDC1A" w14:textId="77777777" w:rsidR="004544F5" w:rsidRPr="007A5235" w:rsidRDefault="004544F5" w:rsidP="00C63653">
            <w:pP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149170C5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14:paraId="2A9FE633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34EEFF3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(2,821)</w:t>
            </w:r>
          </w:p>
        </w:tc>
        <w:tc>
          <w:tcPr>
            <w:tcW w:w="270" w:type="dxa"/>
            <w:shd w:val="clear" w:color="auto" w:fill="auto"/>
          </w:tcPr>
          <w:p w14:paraId="16581CE4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4D59019D" w14:textId="77777777" w:rsidR="004544F5" w:rsidRPr="007A5235" w:rsidRDefault="004544F5" w:rsidP="00C63653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14:paraId="6A9FB302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0BA33ECD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6,181</w:t>
            </w:r>
          </w:p>
        </w:tc>
      </w:tr>
      <w:tr w:rsidR="004544F5" w:rsidRPr="002A007A" w14:paraId="5DC09486" w14:textId="77777777" w:rsidTr="00C63653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59098393" w14:textId="77777777" w:rsidR="004544F5" w:rsidRPr="007A5235" w:rsidRDefault="004544F5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อุปกรณ์</w:t>
            </w:r>
          </w:p>
        </w:tc>
        <w:tc>
          <w:tcPr>
            <w:tcW w:w="807" w:type="dxa"/>
            <w:shd w:val="clear" w:color="auto" w:fill="auto"/>
          </w:tcPr>
          <w:p w14:paraId="5D097611" w14:textId="77777777" w:rsidR="004544F5" w:rsidRPr="007A5235" w:rsidRDefault="004544F5" w:rsidP="004544F5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20,027</w:t>
            </w:r>
          </w:p>
        </w:tc>
        <w:tc>
          <w:tcPr>
            <w:tcW w:w="236" w:type="dxa"/>
            <w:shd w:val="clear" w:color="auto" w:fill="auto"/>
          </w:tcPr>
          <w:p w14:paraId="4F0357F2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</w:tcPr>
          <w:p w14:paraId="4E51BCB9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679</w:t>
            </w:r>
          </w:p>
        </w:tc>
        <w:tc>
          <w:tcPr>
            <w:tcW w:w="236" w:type="dxa"/>
            <w:shd w:val="clear" w:color="auto" w:fill="auto"/>
          </w:tcPr>
          <w:p w14:paraId="30C1EEEF" w14:textId="77777777" w:rsidR="004544F5" w:rsidRPr="007A5235" w:rsidRDefault="004544F5" w:rsidP="00C63653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</w:tcPr>
          <w:p w14:paraId="1AF8059E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(1,087)</w:t>
            </w:r>
          </w:p>
        </w:tc>
        <w:tc>
          <w:tcPr>
            <w:tcW w:w="236" w:type="dxa"/>
            <w:shd w:val="clear" w:color="auto" w:fill="auto"/>
          </w:tcPr>
          <w:p w14:paraId="37FC3A1E" w14:textId="77777777" w:rsidR="004544F5" w:rsidRPr="007A5235" w:rsidRDefault="004544F5" w:rsidP="00C6365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624E61D2" w14:textId="77777777" w:rsidR="004544F5" w:rsidRPr="007A5235" w:rsidRDefault="004544F5" w:rsidP="00C63653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(414)</w:t>
            </w:r>
          </w:p>
        </w:tc>
        <w:tc>
          <w:tcPr>
            <w:tcW w:w="236" w:type="dxa"/>
          </w:tcPr>
          <w:p w14:paraId="740B95B8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</w:tcPr>
          <w:p w14:paraId="7B7BAB47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19,205</w:t>
            </w:r>
          </w:p>
        </w:tc>
        <w:tc>
          <w:tcPr>
            <w:tcW w:w="270" w:type="dxa"/>
            <w:shd w:val="clear" w:color="auto" w:fill="auto"/>
          </w:tcPr>
          <w:p w14:paraId="5266B150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48AD20E7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(13,487)</w:t>
            </w:r>
          </w:p>
        </w:tc>
        <w:tc>
          <w:tcPr>
            <w:tcW w:w="270" w:type="dxa"/>
            <w:shd w:val="clear" w:color="auto" w:fill="auto"/>
          </w:tcPr>
          <w:p w14:paraId="34D42BC4" w14:textId="77777777" w:rsidR="004544F5" w:rsidRPr="007A5235" w:rsidRDefault="004544F5" w:rsidP="00C63653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4A9FBC9E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(2,086)</w:t>
            </w:r>
          </w:p>
        </w:tc>
        <w:tc>
          <w:tcPr>
            <w:tcW w:w="270" w:type="dxa"/>
            <w:shd w:val="clear" w:color="auto" w:fill="auto"/>
          </w:tcPr>
          <w:p w14:paraId="6D13DF00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E5EE887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1,058</w:t>
            </w:r>
          </w:p>
        </w:tc>
        <w:tc>
          <w:tcPr>
            <w:tcW w:w="270" w:type="dxa"/>
            <w:shd w:val="clear" w:color="auto" w:fill="auto"/>
          </w:tcPr>
          <w:p w14:paraId="0A0B61AE" w14:textId="77777777" w:rsidR="004544F5" w:rsidRPr="007A5235" w:rsidRDefault="004544F5" w:rsidP="00C63653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71AF137E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152</w:t>
            </w:r>
          </w:p>
        </w:tc>
        <w:tc>
          <w:tcPr>
            <w:tcW w:w="270" w:type="dxa"/>
          </w:tcPr>
          <w:p w14:paraId="648BCD52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250A910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(14,363)</w:t>
            </w:r>
          </w:p>
        </w:tc>
        <w:tc>
          <w:tcPr>
            <w:tcW w:w="270" w:type="dxa"/>
            <w:shd w:val="clear" w:color="auto" w:fill="auto"/>
          </w:tcPr>
          <w:p w14:paraId="4B72C8B1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0D8A0E23" w14:textId="77777777" w:rsidR="004544F5" w:rsidRPr="007A5235" w:rsidRDefault="004544F5" w:rsidP="00C63653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 -</w:t>
            </w:r>
          </w:p>
        </w:tc>
        <w:tc>
          <w:tcPr>
            <w:tcW w:w="270" w:type="dxa"/>
          </w:tcPr>
          <w:p w14:paraId="044D1468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1C149C65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4,842</w:t>
            </w:r>
          </w:p>
        </w:tc>
      </w:tr>
      <w:tr w:rsidR="006E2BDE" w:rsidRPr="002A007A" w14:paraId="1D0EB557" w14:textId="77777777" w:rsidTr="00C63653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400EBD9C" w14:textId="77777777" w:rsidR="004544F5" w:rsidRPr="007A5235" w:rsidRDefault="004544F5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807" w:type="dxa"/>
            <w:tcBorders>
              <w:bottom w:val="single" w:sz="4" w:space="0" w:color="000000"/>
            </w:tcBorders>
            <w:shd w:val="clear" w:color="auto" w:fill="auto"/>
          </w:tcPr>
          <w:p w14:paraId="108CD6DA" w14:textId="77777777" w:rsidR="004544F5" w:rsidRPr="007A5235" w:rsidRDefault="004544F5" w:rsidP="004544F5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443</w:t>
            </w:r>
          </w:p>
        </w:tc>
        <w:tc>
          <w:tcPr>
            <w:tcW w:w="236" w:type="dxa"/>
            <w:shd w:val="clear" w:color="auto" w:fill="auto"/>
          </w:tcPr>
          <w:p w14:paraId="061B201F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</w:tcPr>
          <w:p w14:paraId="59ABFE35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843</w:t>
            </w:r>
          </w:p>
        </w:tc>
        <w:tc>
          <w:tcPr>
            <w:tcW w:w="236" w:type="dxa"/>
            <w:shd w:val="clear" w:color="auto" w:fill="auto"/>
          </w:tcPr>
          <w:p w14:paraId="364412E4" w14:textId="77777777" w:rsidR="004544F5" w:rsidRPr="007A5235" w:rsidRDefault="004544F5" w:rsidP="00C63653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tcBorders>
              <w:bottom w:val="single" w:sz="4" w:space="0" w:color="000000"/>
            </w:tcBorders>
            <w:shd w:val="clear" w:color="auto" w:fill="auto"/>
          </w:tcPr>
          <w:p w14:paraId="6C959449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(504)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669E18" w14:textId="77777777" w:rsidR="004544F5" w:rsidRPr="007A5235" w:rsidRDefault="004544F5" w:rsidP="00C6365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18CBD603" w14:textId="77777777" w:rsidR="004544F5" w:rsidRPr="007A5235" w:rsidRDefault="004544F5" w:rsidP="00C63653">
            <w:pPr>
              <w:tabs>
                <w:tab w:val="decimal" w:pos="300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5EDDFC04" w14:textId="77777777" w:rsidR="004544F5" w:rsidRPr="007A5235" w:rsidRDefault="004544F5" w:rsidP="00C6365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051A17DF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782</w:t>
            </w:r>
          </w:p>
        </w:tc>
        <w:tc>
          <w:tcPr>
            <w:tcW w:w="270" w:type="dxa"/>
            <w:shd w:val="clear" w:color="auto" w:fill="auto"/>
          </w:tcPr>
          <w:p w14:paraId="55128780" w14:textId="77777777" w:rsidR="004544F5" w:rsidRPr="007A5235" w:rsidRDefault="004544F5" w:rsidP="00C6365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E509E6" w14:textId="77777777" w:rsidR="004544F5" w:rsidRPr="007A5235" w:rsidRDefault="004544F5" w:rsidP="00C63653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67B99292" w14:textId="77777777" w:rsidR="004544F5" w:rsidRPr="007A5235" w:rsidRDefault="004544F5" w:rsidP="00C63653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38D8F5" w14:textId="77777777" w:rsidR="004544F5" w:rsidRPr="007A5235" w:rsidRDefault="004544F5" w:rsidP="00C63653">
            <w:pPr>
              <w:tabs>
                <w:tab w:val="decimal" w:pos="43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E81AC1" w14:textId="77777777" w:rsidR="004544F5" w:rsidRPr="007A5235" w:rsidRDefault="004544F5" w:rsidP="00C63653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357193B" w14:textId="77777777" w:rsidR="004544F5" w:rsidRPr="007A5235" w:rsidRDefault="004544F5" w:rsidP="00C63653">
            <w:pPr>
              <w:tabs>
                <w:tab w:val="decimal" w:pos="43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6FD257" w14:textId="77777777" w:rsidR="004544F5" w:rsidRPr="007A5235" w:rsidRDefault="004544F5" w:rsidP="00C63653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1FE513BF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14:paraId="32334C72" w14:textId="77777777" w:rsidR="004544F5" w:rsidRPr="007A5235" w:rsidRDefault="004544F5" w:rsidP="00C63653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0884E2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62DEB947" w14:textId="77777777" w:rsidR="004544F5" w:rsidRPr="007A5235" w:rsidRDefault="004544F5" w:rsidP="00C63653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1576B748" w14:textId="77777777" w:rsidR="004544F5" w:rsidRPr="007A5235" w:rsidRDefault="004544F5" w:rsidP="00C63653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-</w:t>
            </w:r>
          </w:p>
        </w:tc>
        <w:tc>
          <w:tcPr>
            <w:tcW w:w="270" w:type="dxa"/>
          </w:tcPr>
          <w:p w14:paraId="0661FA82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77D40D4A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774</w:t>
            </w:r>
          </w:p>
        </w:tc>
      </w:tr>
      <w:tr w:rsidR="006E2BDE" w:rsidRPr="002A007A" w14:paraId="3BCA56BC" w14:textId="77777777" w:rsidTr="00C63653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584F7BFB" w14:textId="77777777" w:rsidR="004544F5" w:rsidRPr="007A5235" w:rsidRDefault="004544F5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C5440EB" w14:textId="77777777" w:rsidR="004544F5" w:rsidRPr="007A5235" w:rsidRDefault="004544F5" w:rsidP="004544F5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68,328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4B776C" w14:textId="77777777" w:rsidR="004544F5" w:rsidRPr="007A5235" w:rsidRDefault="004544F5" w:rsidP="00C63653">
            <w:pPr>
              <w:tabs>
                <w:tab w:val="decimal" w:pos="0"/>
              </w:tabs>
              <w:suppressAutoHyphens/>
              <w:snapToGrid w:val="0"/>
              <w:spacing w:after="0" w:line="240" w:lineRule="auto"/>
              <w:ind w:left="-108" w:right="67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5315469" w14:textId="77777777" w:rsidR="004544F5" w:rsidRPr="007A5235" w:rsidRDefault="004544F5" w:rsidP="00C63653">
            <w:pPr>
              <w:tabs>
                <w:tab w:val="decimal" w:pos="47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2,242</w:t>
            </w:r>
          </w:p>
        </w:tc>
        <w:tc>
          <w:tcPr>
            <w:tcW w:w="236" w:type="dxa"/>
            <w:shd w:val="clear" w:color="auto" w:fill="auto"/>
          </w:tcPr>
          <w:p w14:paraId="40800262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9E832F6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(2,606)</w:t>
            </w:r>
          </w:p>
        </w:tc>
        <w:tc>
          <w:tcPr>
            <w:tcW w:w="236" w:type="dxa"/>
            <w:shd w:val="clear" w:color="auto" w:fill="auto"/>
          </w:tcPr>
          <w:p w14:paraId="2BF7B42D" w14:textId="77777777" w:rsidR="004544F5" w:rsidRPr="007A5235" w:rsidRDefault="004544F5" w:rsidP="00C6365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8C7EDA6" w14:textId="77777777" w:rsidR="004544F5" w:rsidRPr="007A5235" w:rsidRDefault="004544F5" w:rsidP="00C63653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(428)</w:t>
            </w:r>
          </w:p>
        </w:tc>
        <w:tc>
          <w:tcPr>
            <w:tcW w:w="236" w:type="dxa"/>
          </w:tcPr>
          <w:p w14:paraId="08F4E834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367CBFC6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67,536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D5E133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A2D4C4D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(24,809)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D4F9AB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pacing w:after="0" w:line="240" w:lineRule="auto"/>
              <w:ind w:left="-130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37AEAD7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(3,149)</w:t>
            </w:r>
          </w:p>
        </w:tc>
        <w:tc>
          <w:tcPr>
            <w:tcW w:w="270" w:type="dxa"/>
            <w:shd w:val="clear" w:color="auto" w:fill="auto"/>
          </w:tcPr>
          <w:p w14:paraId="2D900C27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A2F0A0A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1,330</w:t>
            </w:r>
          </w:p>
        </w:tc>
        <w:tc>
          <w:tcPr>
            <w:tcW w:w="270" w:type="dxa"/>
            <w:shd w:val="clear" w:color="auto" w:fill="auto"/>
          </w:tcPr>
          <w:p w14:paraId="49A0DB41" w14:textId="77777777" w:rsidR="004544F5" w:rsidRPr="007A5235" w:rsidRDefault="004544F5" w:rsidP="00C63653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B081A3D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155</w:t>
            </w:r>
          </w:p>
        </w:tc>
        <w:tc>
          <w:tcPr>
            <w:tcW w:w="270" w:type="dxa"/>
          </w:tcPr>
          <w:p w14:paraId="40E376E5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154F5C5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(26,473)</w:t>
            </w:r>
          </w:p>
        </w:tc>
        <w:tc>
          <w:tcPr>
            <w:tcW w:w="270" w:type="dxa"/>
            <w:shd w:val="clear" w:color="auto" w:fill="auto"/>
          </w:tcPr>
          <w:p w14:paraId="63658AD0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498B3E54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(286)</w:t>
            </w:r>
          </w:p>
        </w:tc>
        <w:tc>
          <w:tcPr>
            <w:tcW w:w="270" w:type="dxa"/>
          </w:tcPr>
          <w:p w14:paraId="7DE30483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</w:tcPr>
          <w:p w14:paraId="09311A4B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40,777</w:t>
            </w:r>
          </w:p>
        </w:tc>
      </w:tr>
    </w:tbl>
    <w:p w14:paraId="4667014C" w14:textId="77777777" w:rsidR="004D566E" w:rsidRPr="00BB7199" w:rsidRDefault="004D566E" w:rsidP="004D566E">
      <w:pPr>
        <w:suppressAutoHyphens/>
        <w:spacing w:after="0" w:line="240" w:lineRule="auto"/>
        <w:ind w:left="547" w:right="321"/>
        <w:rPr>
          <w:rFonts w:asciiTheme="majorBidi" w:eastAsia="Times New Roman" w:hAnsiTheme="majorBidi" w:cstheme="majorBidi"/>
          <w:sz w:val="28"/>
          <w:lang w:eastAsia="zh-CN"/>
        </w:rPr>
      </w:pPr>
    </w:p>
    <w:p w14:paraId="78A9A742" w14:textId="5C046EDE" w:rsidR="004D566E" w:rsidRPr="007A5235" w:rsidRDefault="004D566E" w:rsidP="007A5235">
      <w:pPr>
        <w:tabs>
          <w:tab w:val="left" w:pos="90"/>
        </w:tabs>
        <w:suppressAutoHyphens/>
        <w:spacing w:after="0" w:line="240" w:lineRule="auto"/>
        <w:ind w:left="-225" w:right="141"/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="005B0DAA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ตีราคาเพิ่มในปี 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>2558</w:t>
      </w:r>
    </w:p>
    <w:p w14:paraId="1F828956" w14:textId="77777777" w:rsidR="004D566E" w:rsidRPr="007A5235" w:rsidRDefault="004D566E" w:rsidP="004D566E">
      <w:pPr>
        <w:suppressAutoHyphens/>
        <w:spacing w:after="0" w:line="240" w:lineRule="auto"/>
        <w:ind w:left="547" w:right="95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DDB738B" w14:textId="46EF9165" w:rsidR="004D566E" w:rsidRDefault="004D566E" w:rsidP="00A0455D">
      <w:pPr>
        <w:suppressAutoHyphens/>
        <w:spacing w:after="0" w:line="240" w:lineRule="auto"/>
        <w:ind w:right="-316" w:hanging="18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ราคาทรัพย์สินของอาคารและอุปกรณ์ของ</w:t>
      </w:r>
      <w:r w:rsidR="00B955E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 </w:t>
      </w:r>
      <w:r w:rsidR="00AA488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="00022479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31 </w:t>
      </w:r>
      <w:r w:rsidR="00022479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ธันวาคม</w:t>
      </w:r>
      <w:r w:rsidR="00C63653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</w:t>
      </w:r>
      <w:r w:rsidR="00C63653"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2563</w:t>
      </w:r>
      <w:r w:rsidR="00C63653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มีจำนวน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2816F6">
        <w:rPr>
          <w:rFonts w:asciiTheme="majorBidi" w:eastAsia="Times New Roman" w:hAnsiTheme="majorBidi" w:cstheme="majorBidi"/>
          <w:sz w:val="30"/>
          <w:szCs w:val="30"/>
          <w:lang w:eastAsia="zh-CN"/>
        </w:rPr>
        <w:t>18,718</w:t>
      </w:r>
      <w:r w:rsidR="00DB72E6" w:rsidRPr="00C42696">
        <w:rPr>
          <w:rFonts w:ascii="Times New Roman" w:eastAsia="Times New Roman" w:hAnsi="Times New Roman" w:cs="Times New Roman"/>
          <w:szCs w:val="22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</w:t>
      </w:r>
      <w:r w:rsidR="004544F5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18,</w:t>
      </w:r>
      <w:r w:rsidR="004544F5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079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 ล้านบาท)</w:t>
      </w:r>
    </w:p>
    <w:p w14:paraId="79D83E18" w14:textId="77D32609" w:rsidR="001E45F2" w:rsidRDefault="001E45F2">
      <w:pPr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br w:type="page"/>
      </w:r>
    </w:p>
    <w:tbl>
      <w:tblPr>
        <w:tblW w:w="15669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178"/>
        <w:gridCol w:w="807"/>
        <w:gridCol w:w="236"/>
        <w:gridCol w:w="825"/>
        <w:gridCol w:w="283"/>
        <w:gridCol w:w="851"/>
        <w:gridCol w:w="438"/>
        <w:gridCol w:w="902"/>
        <w:gridCol w:w="236"/>
        <w:gridCol w:w="692"/>
        <w:gridCol w:w="363"/>
        <w:gridCol w:w="629"/>
        <w:gridCol w:w="425"/>
        <w:gridCol w:w="709"/>
        <w:gridCol w:w="236"/>
        <w:gridCol w:w="615"/>
        <w:gridCol w:w="283"/>
        <w:gridCol w:w="709"/>
        <w:gridCol w:w="283"/>
        <w:gridCol w:w="567"/>
        <w:gridCol w:w="236"/>
        <w:gridCol w:w="615"/>
        <w:gridCol w:w="236"/>
        <w:gridCol w:w="614"/>
        <w:gridCol w:w="240"/>
        <w:gridCol w:w="611"/>
        <w:gridCol w:w="236"/>
        <w:gridCol w:w="614"/>
      </w:tblGrid>
      <w:tr w:rsidR="00FE480F" w:rsidRPr="003D2DAE" w14:paraId="3E7DB740" w14:textId="77777777" w:rsidTr="007D59E8">
        <w:tc>
          <w:tcPr>
            <w:tcW w:w="2178" w:type="dxa"/>
            <w:shd w:val="clear" w:color="auto" w:fill="auto"/>
            <w:vAlign w:val="bottom"/>
          </w:tcPr>
          <w:p w14:paraId="528CAFFC" w14:textId="77777777" w:rsidR="00FE480F" w:rsidRPr="003D2DAE" w:rsidRDefault="00FE480F" w:rsidP="004360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491" w:type="dxa"/>
            <w:gridSpan w:val="27"/>
          </w:tcPr>
          <w:p w14:paraId="7A48309C" w14:textId="557F919D" w:rsidR="00FE480F" w:rsidRPr="003D2DAE" w:rsidRDefault="00FE480F" w:rsidP="004360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งบการเงิ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0"/>
                <w:szCs w:val="20"/>
                <w:cs/>
                <w:lang w:eastAsia="zh-CN"/>
              </w:rPr>
              <w:t>นเฉพาะธนาคาร</w:t>
            </w:r>
          </w:p>
        </w:tc>
      </w:tr>
      <w:tr w:rsidR="00FE480F" w:rsidRPr="003D2DAE" w14:paraId="08C49486" w14:textId="77777777" w:rsidTr="007D59E8">
        <w:tc>
          <w:tcPr>
            <w:tcW w:w="2178" w:type="dxa"/>
            <w:shd w:val="clear" w:color="auto" w:fill="auto"/>
            <w:vAlign w:val="bottom"/>
          </w:tcPr>
          <w:p w14:paraId="77EBDF59" w14:textId="77777777" w:rsidR="00FE480F" w:rsidRPr="003D2DAE" w:rsidRDefault="00FE480F" w:rsidP="004360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491" w:type="dxa"/>
            <w:gridSpan w:val="27"/>
          </w:tcPr>
          <w:p w14:paraId="2EE45604" w14:textId="0F6F3B57" w:rsidR="00FE480F" w:rsidRPr="003D2DAE" w:rsidRDefault="00FE480F" w:rsidP="004360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</w:t>
            </w: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3</w:t>
            </w:r>
          </w:p>
        </w:tc>
      </w:tr>
      <w:tr w:rsidR="0029418E" w:rsidRPr="003D2DAE" w14:paraId="4DEB5AFF" w14:textId="77777777" w:rsidTr="00F0754C">
        <w:tc>
          <w:tcPr>
            <w:tcW w:w="2178" w:type="dxa"/>
            <w:shd w:val="clear" w:color="auto" w:fill="auto"/>
            <w:vAlign w:val="bottom"/>
          </w:tcPr>
          <w:p w14:paraId="092C5E2B" w14:textId="77777777" w:rsidR="0029418E" w:rsidRPr="003D2DAE" w:rsidRDefault="0029418E" w:rsidP="004360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396" w:type="dxa"/>
            <w:gridSpan w:val="13"/>
            <w:shd w:val="clear" w:color="auto" w:fill="auto"/>
            <w:vAlign w:val="bottom"/>
          </w:tcPr>
          <w:p w14:paraId="62C71031" w14:textId="3A2A5B2F" w:rsidR="0029418E" w:rsidRPr="003D2DAE" w:rsidRDefault="0029418E" w:rsidP="004360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C52443" w14:textId="77777777" w:rsidR="0029418E" w:rsidRPr="003D2DAE" w:rsidRDefault="0029418E" w:rsidP="0043601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4158" w:type="dxa"/>
            <w:gridSpan w:val="9"/>
            <w:shd w:val="clear" w:color="auto" w:fill="auto"/>
            <w:vAlign w:val="bottom"/>
          </w:tcPr>
          <w:p w14:paraId="6212A9A2" w14:textId="65919188" w:rsidR="0029418E" w:rsidRPr="003D2DAE" w:rsidRDefault="0029418E" w:rsidP="0043601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028638" w14:textId="77777777" w:rsidR="0029418E" w:rsidRPr="003D2DAE" w:rsidRDefault="0029418E" w:rsidP="0043601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58E3C811" w14:textId="77777777" w:rsidR="0029418E" w:rsidRPr="003D2DAE" w:rsidRDefault="0029418E" w:rsidP="00436012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357F1715" w14:textId="77777777" w:rsidR="0029418E" w:rsidRPr="003D2DAE" w:rsidRDefault="0029418E" w:rsidP="00436012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67A55CF0" w14:textId="77777777" w:rsidR="0029418E" w:rsidRPr="003D2DAE" w:rsidRDefault="0029418E" w:rsidP="004360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D67F92" w:rsidRPr="003D2DAE" w14:paraId="043351B3" w14:textId="77777777" w:rsidTr="00CA1C47">
        <w:tc>
          <w:tcPr>
            <w:tcW w:w="2178" w:type="dxa"/>
            <w:shd w:val="clear" w:color="auto" w:fill="auto"/>
            <w:vAlign w:val="bottom"/>
          </w:tcPr>
          <w:p w14:paraId="3EE222D6" w14:textId="77777777" w:rsidR="00D67F92" w:rsidRPr="003D2DAE" w:rsidRDefault="00D67F92" w:rsidP="00D67F9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45F31E1" w14:textId="77777777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0938D0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3D5669F" w14:textId="1FE537A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การรับรู้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CE9A2F" w14:textId="77777777" w:rsidR="00D67F92" w:rsidRPr="003D2DAE" w:rsidRDefault="00D67F92" w:rsidP="00D67F9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CFDCE4C" w14:textId="3794D045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ยอด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1FE00F8E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1C17B2C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269F36DB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2" w:type="dxa"/>
          </w:tcPr>
          <w:p w14:paraId="45082A61" w14:textId="77777777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63" w:type="dxa"/>
          </w:tcPr>
          <w:p w14:paraId="654E9544" w14:textId="77777777" w:rsidR="00D67F92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12C13D3A" w14:textId="77777777" w:rsidR="00D67F92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1A56A6A6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43FA36" w14:textId="77777777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E29D2C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03B45344" w14:textId="77777777" w:rsidR="00D67F92" w:rsidRPr="003D2DAE" w:rsidRDefault="00D67F92" w:rsidP="00D67F92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EB069C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E695D45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B2C0EA9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</w:tcPr>
          <w:p w14:paraId="243B4722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11249FBF" w14:textId="77777777" w:rsidR="00D67F92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vAlign w:val="bottom"/>
          </w:tcPr>
          <w:p w14:paraId="4511254C" w14:textId="77777777" w:rsidR="00D67F92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3DD0B651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0AEF15E0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126DAB1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1AA06124" w14:textId="77777777" w:rsidR="00D67F92" w:rsidRPr="003D2DAE" w:rsidRDefault="00D67F92" w:rsidP="00D67F92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15BB5555" w14:textId="77777777" w:rsidR="00D67F92" w:rsidRPr="003D2DAE" w:rsidRDefault="00D67F92" w:rsidP="00D67F92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4EC55AA5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D67F92" w:rsidRPr="003D2DAE" w14:paraId="0B2A2659" w14:textId="77777777" w:rsidTr="00CA1C47">
        <w:tc>
          <w:tcPr>
            <w:tcW w:w="2178" w:type="dxa"/>
            <w:shd w:val="clear" w:color="auto" w:fill="auto"/>
            <w:vAlign w:val="bottom"/>
          </w:tcPr>
          <w:p w14:paraId="590ED37C" w14:textId="77777777" w:rsidR="00D67F92" w:rsidRPr="003D2DAE" w:rsidRDefault="00D67F92" w:rsidP="00D67F9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8D416A3" w14:textId="77777777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7535D7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A9F7604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รายการ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7F2323" w14:textId="77777777" w:rsidR="00D67F92" w:rsidRPr="003D2DAE" w:rsidRDefault="00D67F92" w:rsidP="00D67F9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73CB96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ณ วันที่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2F55F31D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F5C6D2B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67D4B5A1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2" w:type="dxa"/>
          </w:tcPr>
          <w:p w14:paraId="30C02287" w14:textId="77777777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63" w:type="dxa"/>
          </w:tcPr>
          <w:p w14:paraId="4FB67914" w14:textId="77777777" w:rsidR="00D67F92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6648C55E" w14:textId="45A7C17C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โอนไป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10C885DC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7C4132C" w14:textId="77777777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207F6A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51C4C5DF" w14:textId="77777777" w:rsidR="00D67F92" w:rsidRPr="003D2DAE" w:rsidRDefault="00D67F92" w:rsidP="00D67F92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E7D6FB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D2EFBED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E839B66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</w:tcPr>
          <w:p w14:paraId="31D0A696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3CBAFC72" w14:textId="77777777" w:rsidR="00D67F92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vAlign w:val="bottom"/>
          </w:tcPr>
          <w:p w14:paraId="39ED6BE6" w14:textId="622B9333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โอนไป</w:t>
            </w:r>
          </w:p>
        </w:tc>
        <w:tc>
          <w:tcPr>
            <w:tcW w:w="236" w:type="dxa"/>
          </w:tcPr>
          <w:p w14:paraId="64513A35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1B32F36D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CB14CDB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08DE2024" w14:textId="77777777" w:rsidR="00D67F92" w:rsidRPr="003D2DAE" w:rsidRDefault="00D67F92" w:rsidP="00D67F92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4C83A97E" w14:textId="77777777" w:rsidR="00D67F92" w:rsidRPr="003D2DAE" w:rsidRDefault="00D67F92" w:rsidP="00D67F92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720A2B40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D67F92" w:rsidRPr="003D2DAE" w14:paraId="6561F800" w14:textId="77777777" w:rsidTr="00CA1C47">
        <w:tc>
          <w:tcPr>
            <w:tcW w:w="2178" w:type="dxa"/>
            <w:shd w:val="clear" w:color="auto" w:fill="auto"/>
            <w:vAlign w:val="bottom"/>
          </w:tcPr>
          <w:p w14:paraId="6B0DCD9D" w14:textId="77777777" w:rsidR="00D67F92" w:rsidRPr="003D2DAE" w:rsidRDefault="00D67F92" w:rsidP="00D67F9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B960377" w14:textId="77777777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0F906C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1244ED0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สินทรัพย์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F0314B" w14:textId="77777777" w:rsidR="00D67F92" w:rsidRPr="003D2DAE" w:rsidRDefault="00D67F92" w:rsidP="00D67F9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9FD8C5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1 </w:t>
            </w: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มกราคม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1C4BE532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6A46ABC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0C9F7149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2" w:type="dxa"/>
          </w:tcPr>
          <w:p w14:paraId="1A7BD254" w14:textId="77777777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63" w:type="dxa"/>
          </w:tcPr>
          <w:p w14:paraId="5CD1AE67" w14:textId="77777777" w:rsidR="00D67F92" w:rsidRPr="00EE6360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5BC9BFD4" w14:textId="364DAC24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อสังหา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65D11EB3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293AE71" w14:textId="77777777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97F0BB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5DFAFAF1" w14:textId="77777777" w:rsidR="00D67F92" w:rsidRPr="003D2DAE" w:rsidRDefault="00D67F92" w:rsidP="00D67F92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79D48F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CDC1FBB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BA221A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</w:tcPr>
          <w:p w14:paraId="7DBBAABE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0B785FF7" w14:textId="77777777" w:rsidR="00D67F92" w:rsidRPr="00EE6360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vAlign w:val="bottom"/>
          </w:tcPr>
          <w:p w14:paraId="16BB043B" w14:textId="754FA4F6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อสังหา</w:t>
            </w:r>
          </w:p>
        </w:tc>
        <w:tc>
          <w:tcPr>
            <w:tcW w:w="236" w:type="dxa"/>
          </w:tcPr>
          <w:p w14:paraId="1F9E1B89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0F9310EB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7FCB90D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5553EB9B" w14:textId="77777777" w:rsidR="00D67F92" w:rsidRPr="003D2DAE" w:rsidRDefault="00D67F92" w:rsidP="00D67F92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0F8288E1" w14:textId="77777777" w:rsidR="00D67F92" w:rsidRPr="003D2DAE" w:rsidRDefault="00D67F92" w:rsidP="00D67F92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1DC9E4F9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D67F92" w:rsidRPr="003D2DAE" w14:paraId="0EA5F66A" w14:textId="77777777" w:rsidTr="00CA1C47">
        <w:tc>
          <w:tcPr>
            <w:tcW w:w="2178" w:type="dxa"/>
            <w:shd w:val="clear" w:color="auto" w:fill="auto"/>
            <w:vAlign w:val="bottom"/>
          </w:tcPr>
          <w:p w14:paraId="7A740624" w14:textId="77777777" w:rsidR="00D67F92" w:rsidRPr="003D2DAE" w:rsidRDefault="00D67F92" w:rsidP="00D67F9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501C93BB" w14:textId="77777777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5C4220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561B39F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สิทธิการใช้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34A71E" w14:textId="77777777" w:rsidR="00D67F92" w:rsidRPr="003D2DAE" w:rsidRDefault="00D67F92" w:rsidP="00D67F9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FBE0E4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1FEF9779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592BC92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29590F0C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2" w:type="dxa"/>
          </w:tcPr>
          <w:p w14:paraId="68D7217A" w14:textId="77777777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63" w:type="dxa"/>
          </w:tcPr>
          <w:p w14:paraId="51BBB6AC" w14:textId="77777777" w:rsidR="00D67F92" w:rsidRPr="00EE6360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58A30950" w14:textId="6D36287A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ริมทรัพย์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01A9269F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13B4C18" w14:textId="77777777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E3269C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274D1793" w14:textId="77777777" w:rsidR="00D67F92" w:rsidRPr="003D2DAE" w:rsidRDefault="00D67F92" w:rsidP="00D67F92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8E2144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9F16C2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38B6EB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</w:tcPr>
          <w:p w14:paraId="67C8C64B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08F5112F" w14:textId="77777777" w:rsidR="00D67F92" w:rsidRPr="00EE6360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vAlign w:val="bottom"/>
          </w:tcPr>
          <w:p w14:paraId="02CE0FD2" w14:textId="1489E3CE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ริมทรัพย์</w:t>
            </w:r>
          </w:p>
        </w:tc>
        <w:tc>
          <w:tcPr>
            <w:tcW w:w="236" w:type="dxa"/>
          </w:tcPr>
          <w:p w14:paraId="3641927A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0C9D2C17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4B129B4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1B998C79" w14:textId="77777777" w:rsidR="00D67F92" w:rsidRPr="003D2DAE" w:rsidRDefault="00D67F92" w:rsidP="00D67F92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6CAECCA1" w14:textId="77777777" w:rsidR="00D67F92" w:rsidRPr="003D2DAE" w:rsidRDefault="00D67F92" w:rsidP="00D67F92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08ED320E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D67F92" w:rsidRPr="003D2DAE" w14:paraId="7F1B6F23" w14:textId="77777777" w:rsidTr="00CA1C47">
        <w:tc>
          <w:tcPr>
            <w:tcW w:w="2178" w:type="dxa"/>
            <w:shd w:val="clear" w:color="auto" w:fill="auto"/>
            <w:vAlign w:val="bottom"/>
          </w:tcPr>
          <w:p w14:paraId="0FEB043F" w14:textId="77777777" w:rsidR="00D67F92" w:rsidRPr="003D2DAE" w:rsidRDefault="00D67F92" w:rsidP="00D67F9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60EA028" w14:textId="77777777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22EC02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8C4DB85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ตาม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267281" w14:textId="77777777" w:rsidR="00D67F92" w:rsidRPr="003D2DAE" w:rsidRDefault="00D67F92" w:rsidP="00D67F9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039C00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ปรับปรุง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06847D60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3CA8965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เพิ่มขึ้น/</w:t>
            </w:r>
          </w:p>
        </w:tc>
        <w:tc>
          <w:tcPr>
            <w:tcW w:w="236" w:type="dxa"/>
          </w:tcPr>
          <w:p w14:paraId="2C05A00A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2" w:type="dxa"/>
          </w:tcPr>
          <w:p w14:paraId="25A4982D" w14:textId="4B2BB8E0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จำหน่าย/</w:t>
            </w:r>
          </w:p>
        </w:tc>
        <w:tc>
          <w:tcPr>
            <w:tcW w:w="363" w:type="dxa"/>
          </w:tcPr>
          <w:p w14:paraId="6725D832" w14:textId="77777777" w:rsidR="00D67F92" w:rsidRPr="00EE6360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6ED969E2" w14:textId="3AE7BC0B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เพื่อการ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5C00388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25438C5" w14:textId="77777777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12B889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5D3E0083" w14:textId="77777777" w:rsidR="00D67F92" w:rsidRPr="003D2DAE" w:rsidRDefault="00D67F92" w:rsidP="00D67F92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A689E4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04C3AC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ค่าเสื่อม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D38124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</w:tcPr>
          <w:p w14:paraId="74A8439C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11186EC2" w14:textId="77777777" w:rsidR="00D67F92" w:rsidRPr="00EE6360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vAlign w:val="bottom"/>
          </w:tcPr>
          <w:p w14:paraId="300E0BE2" w14:textId="3979CF74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เพื่อการ</w:t>
            </w:r>
          </w:p>
        </w:tc>
        <w:tc>
          <w:tcPr>
            <w:tcW w:w="236" w:type="dxa"/>
          </w:tcPr>
          <w:p w14:paraId="25EAB3B8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37FD72C9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ยอด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2953CD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79809D96" w14:textId="77777777" w:rsidR="00D67F92" w:rsidRPr="003D2DAE" w:rsidRDefault="00D67F92" w:rsidP="00D67F92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ค่าเผื่อ</w:t>
            </w:r>
          </w:p>
        </w:tc>
        <w:tc>
          <w:tcPr>
            <w:tcW w:w="236" w:type="dxa"/>
            <w:vAlign w:val="bottom"/>
          </w:tcPr>
          <w:p w14:paraId="562A7395" w14:textId="77777777" w:rsidR="00D67F92" w:rsidRPr="003D2DAE" w:rsidRDefault="00D67F92" w:rsidP="00D67F92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35A11124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</w:tr>
      <w:tr w:rsidR="00D67F92" w:rsidRPr="003D2DAE" w14:paraId="390434F3" w14:textId="77777777" w:rsidTr="00CA1C47">
        <w:tc>
          <w:tcPr>
            <w:tcW w:w="2178" w:type="dxa"/>
            <w:shd w:val="clear" w:color="auto" w:fill="auto"/>
            <w:vAlign w:val="bottom"/>
          </w:tcPr>
          <w:p w14:paraId="5A83827B" w14:textId="77777777" w:rsidR="00D67F92" w:rsidRPr="003D2DAE" w:rsidRDefault="00D67F92" w:rsidP="00D67F9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23190C3" w14:textId="77777777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ต้น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8B47C8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44D8D4F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TFRS 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3315BF" w14:textId="77777777" w:rsidR="00D67F92" w:rsidRPr="003D2DAE" w:rsidRDefault="00D67F92" w:rsidP="00D67F9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8D61893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ใหม่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7879B796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084DCD1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รับโอน</w:t>
            </w:r>
          </w:p>
        </w:tc>
        <w:tc>
          <w:tcPr>
            <w:tcW w:w="236" w:type="dxa"/>
          </w:tcPr>
          <w:p w14:paraId="34182A59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2" w:type="dxa"/>
            <w:vAlign w:val="bottom"/>
          </w:tcPr>
          <w:p w14:paraId="59D1853D" w14:textId="67603859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โอนออก</w:t>
            </w:r>
          </w:p>
        </w:tc>
        <w:tc>
          <w:tcPr>
            <w:tcW w:w="363" w:type="dxa"/>
          </w:tcPr>
          <w:p w14:paraId="469DA24B" w14:textId="77777777" w:rsidR="00D67F92" w:rsidRPr="00EE6360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1E1D6BE1" w14:textId="0ABB183D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ลงทุน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69C05E84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F6EE9C" w14:textId="77777777" w:rsidR="00D67F92" w:rsidRPr="003D2DAE" w:rsidRDefault="00D67F92" w:rsidP="00D67F9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ปลายปี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2C856E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5E078D9F" w14:textId="77777777" w:rsidR="00D67F92" w:rsidRPr="003D2DAE" w:rsidRDefault="00D67F92" w:rsidP="00D67F92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ต้นปี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D10399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783F893" w14:textId="77777777" w:rsidR="00D67F92" w:rsidRPr="003D2DAE" w:rsidRDefault="00D67F92" w:rsidP="00D67F92">
            <w:pPr>
              <w:suppressAutoHyphens/>
              <w:spacing w:after="0" w:line="240" w:lineRule="auto"/>
              <w:ind w:right="-200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val="th-TH"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="Angsana New"/>
                <w:sz w:val="20"/>
                <w:szCs w:val="20"/>
                <w:cs/>
                <w:lang w:val="th-TH" w:eastAsia="zh-CN"/>
              </w:rPr>
              <w:t>ราคา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E3D9C5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</w:tcPr>
          <w:p w14:paraId="243573FE" w14:textId="3CCD4D0C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จำหน่าย</w:t>
            </w:r>
          </w:p>
        </w:tc>
        <w:tc>
          <w:tcPr>
            <w:tcW w:w="236" w:type="dxa"/>
          </w:tcPr>
          <w:p w14:paraId="3AF12040" w14:textId="77777777" w:rsidR="00D67F92" w:rsidRPr="00EE6360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vAlign w:val="bottom"/>
          </w:tcPr>
          <w:p w14:paraId="7C264782" w14:textId="75578E0B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ลงทุน</w:t>
            </w:r>
          </w:p>
        </w:tc>
        <w:tc>
          <w:tcPr>
            <w:tcW w:w="236" w:type="dxa"/>
          </w:tcPr>
          <w:p w14:paraId="63924A9F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7E45B476" w14:textId="77777777" w:rsidR="00D67F92" w:rsidRPr="003D2DAE" w:rsidRDefault="00D67F92" w:rsidP="00D67F92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ปลายปี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32918FD" w14:textId="77777777" w:rsidR="00D67F92" w:rsidRPr="003D2DAE" w:rsidRDefault="00D67F92" w:rsidP="00D67F9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6AB08124" w14:textId="77777777" w:rsidR="00D67F92" w:rsidRPr="003D2DAE" w:rsidRDefault="00D67F92" w:rsidP="00D67F92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การด้อยค่า</w:t>
            </w:r>
          </w:p>
        </w:tc>
        <w:tc>
          <w:tcPr>
            <w:tcW w:w="236" w:type="dxa"/>
            <w:vAlign w:val="bottom"/>
          </w:tcPr>
          <w:p w14:paraId="10573D1D" w14:textId="77777777" w:rsidR="00D67F92" w:rsidRPr="003D2DAE" w:rsidRDefault="00D67F92" w:rsidP="00D67F92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7DD03EC0" w14:textId="77777777" w:rsidR="00D67F92" w:rsidRPr="003D2DAE" w:rsidRDefault="00D67F92" w:rsidP="00D67F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สุทธิ</w:t>
            </w:r>
          </w:p>
        </w:tc>
      </w:tr>
      <w:tr w:rsidR="0029418E" w:rsidRPr="003D2DAE" w14:paraId="1E9688E8" w14:textId="77777777" w:rsidTr="00F0754C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4D08F66F" w14:textId="5CE133BE" w:rsidR="0029418E" w:rsidRPr="003D2DAE" w:rsidRDefault="0029418E" w:rsidP="00D67F9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3491" w:type="dxa"/>
            <w:gridSpan w:val="27"/>
            <w:shd w:val="clear" w:color="auto" w:fill="auto"/>
          </w:tcPr>
          <w:p w14:paraId="4A0E3866" w14:textId="61159122" w:rsidR="0029418E" w:rsidRPr="003D2DAE" w:rsidRDefault="0029418E" w:rsidP="0029418E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29418E" w:rsidRPr="003D2DAE" w14:paraId="499A0AED" w14:textId="77777777" w:rsidTr="00CA1C47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2A0E0370" w14:textId="468ADC8F" w:rsidR="0029418E" w:rsidRPr="003D2DAE" w:rsidRDefault="0029418E" w:rsidP="00D67F9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ที่ดิน</w:t>
            </w:r>
          </w:p>
        </w:tc>
        <w:tc>
          <w:tcPr>
            <w:tcW w:w="807" w:type="dxa"/>
            <w:shd w:val="clear" w:color="auto" w:fill="auto"/>
          </w:tcPr>
          <w:p w14:paraId="76A6B660" w14:textId="77777777" w:rsidR="0029418E" w:rsidRPr="003D2DAE" w:rsidRDefault="0029418E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4AF8725" w14:textId="77777777" w:rsidR="0029418E" w:rsidRPr="003D2DAE" w:rsidRDefault="0029418E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0CE08377" w14:textId="77777777" w:rsidR="0029418E" w:rsidRPr="003D2DAE" w:rsidRDefault="0029418E" w:rsidP="00D67F92">
            <w:pPr>
              <w:tabs>
                <w:tab w:val="decimal" w:pos="621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1C202ACC" w14:textId="77777777" w:rsidR="0029418E" w:rsidRPr="003D2DAE" w:rsidRDefault="0029418E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1916A14A" w14:textId="77777777" w:rsidR="0029418E" w:rsidRPr="003D2DAE" w:rsidRDefault="0029418E" w:rsidP="00D67F9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38" w:type="dxa"/>
            <w:shd w:val="clear" w:color="auto" w:fill="auto"/>
          </w:tcPr>
          <w:p w14:paraId="14364ACF" w14:textId="77777777" w:rsidR="0029418E" w:rsidRPr="003D2DAE" w:rsidRDefault="0029418E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01E0A026" w14:textId="77777777" w:rsidR="0029418E" w:rsidRPr="003D2DAE" w:rsidRDefault="0029418E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216C8715" w14:textId="77777777" w:rsidR="0029418E" w:rsidRPr="003D2DAE" w:rsidRDefault="0029418E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5B86E9BA" w14:textId="77777777" w:rsidR="0029418E" w:rsidRPr="003D2DAE" w:rsidRDefault="0029418E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363" w:type="dxa"/>
          </w:tcPr>
          <w:p w14:paraId="61C15EC8" w14:textId="77777777" w:rsidR="0029418E" w:rsidRPr="003D2DAE" w:rsidRDefault="0029418E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525E132B" w14:textId="77777777" w:rsidR="0029418E" w:rsidRPr="003D2DAE" w:rsidRDefault="0029418E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25" w:type="dxa"/>
            <w:shd w:val="clear" w:color="auto" w:fill="auto"/>
          </w:tcPr>
          <w:p w14:paraId="7E1243C4" w14:textId="77777777" w:rsidR="0029418E" w:rsidRPr="003D2DAE" w:rsidRDefault="0029418E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BEACAB" w14:textId="77777777" w:rsidR="0029418E" w:rsidRPr="003D2DAE" w:rsidRDefault="0029418E" w:rsidP="00D67F92">
            <w:pPr>
              <w:tabs>
                <w:tab w:val="decimal" w:pos="6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6F2D657" w14:textId="77777777" w:rsidR="0029418E" w:rsidRPr="003D2DAE" w:rsidRDefault="0029418E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1D15A69E" w14:textId="77777777" w:rsidR="0029418E" w:rsidRPr="003D2DAE" w:rsidRDefault="0029418E" w:rsidP="00D67F92">
            <w:pPr>
              <w:tabs>
                <w:tab w:val="decimal" w:pos="609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62A5BB29" w14:textId="77777777" w:rsidR="0029418E" w:rsidRPr="003D2DAE" w:rsidRDefault="0029418E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0A03D7" w14:textId="77777777" w:rsidR="0029418E" w:rsidRPr="003D2DAE" w:rsidRDefault="0029418E" w:rsidP="00D67F92">
            <w:pPr>
              <w:tabs>
                <w:tab w:val="decimal" w:pos="772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1A4210D2" w14:textId="77777777" w:rsidR="0029418E" w:rsidRPr="003D2DAE" w:rsidRDefault="0029418E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738C073A" w14:textId="77777777" w:rsidR="0029418E" w:rsidRPr="003D2DAE" w:rsidRDefault="0029418E" w:rsidP="00D67F92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DFE2C16" w14:textId="77777777" w:rsidR="0029418E" w:rsidRPr="003D2DAE" w:rsidRDefault="0029418E" w:rsidP="00D67F92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</w:tcPr>
          <w:p w14:paraId="7AEE371C" w14:textId="77777777" w:rsidR="0029418E" w:rsidRPr="003D2DAE" w:rsidRDefault="0029418E" w:rsidP="00D67F92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1FC51553" w14:textId="77777777" w:rsidR="0029418E" w:rsidRPr="003D2DAE" w:rsidRDefault="0029418E" w:rsidP="00D67F92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66CFD735" w14:textId="77777777" w:rsidR="0029418E" w:rsidRPr="003D2DAE" w:rsidRDefault="0029418E" w:rsidP="00D67F92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4E800616" w14:textId="77777777" w:rsidR="0029418E" w:rsidRPr="003D2DAE" w:rsidRDefault="0029418E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bottom"/>
          </w:tcPr>
          <w:p w14:paraId="2076612C" w14:textId="77777777" w:rsidR="0029418E" w:rsidRPr="003D2DAE" w:rsidRDefault="0029418E" w:rsidP="00D67F92">
            <w:pPr>
              <w:tabs>
                <w:tab w:val="decimal" w:pos="77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787A8D07" w14:textId="77777777" w:rsidR="0029418E" w:rsidRPr="003D2DAE" w:rsidRDefault="0029418E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vAlign w:val="bottom"/>
          </w:tcPr>
          <w:p w14:paraId="108140A7" w14:textId="77777777" w:rsidR="0029418E" w:rsidRPr="003D2DAE" w:rsidRDefault="0029418E" w:rsidP="00D67F92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D67F92" w:rsidRPr="003D2DAE" w14:paraId="2AEF267A" w14:textId="77777777" w:rsidTr="00CA1C47">
        <w:trPr>
          <w:trHeight w:hRule="exact" w:val="284"/>
        </w:trPr>
        <w:tc>
          <w:tcPr>
            <w:tcW w:w="2178" w:type="dxa"/>
            <w:shd w:val="clear" w:color="auto" w:fill="auto"/>
            <w:vAlign w:val="bottom"/>
          </w:tcPr>
          <w:p w14:paraId="100EFCAF" w14:textId="77777777" w:rsidR="00D67F92" w:rsidRPr="003D2DAE" w:rsidRDefault="00D67F92" w:rsidP="00D67F9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ราคาทุนเดิม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ab/>
            </w:r>
          </w:p>
        </w:tc>
        <w:tc>
          <w:tcPr>
            <w:tcW w:w="807" w:type="dxa"/>
            <w:shd w:val="clear" w:color="auto" w:fill="auto"/>
          </w:tcPr>
          <w:p w14:paraId="2A00753B" w14:textId="03D77084" w:rsidR="00D67F92" w:rsidRPr="008E6E2A" w:rsidRDefault="00D67F92" w:rsidP="00D67F9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5,648</w:t>
            </w:r>
          </w:p>
        </w:tc>
        <w:tc>
          <w:tcPr>
            <w:tcW w:w="236" w:type="dxa"/>
            <w:shd w:val="clear" w:color="auto" w:fill="auto"/>
          </w:tcPr>
          <w:p w14:paraId="6E9E1FFD" w14:textId="77777777" w:rsidR="00D67F92" w:rsidRPr="008E6E2A" w:rsidRDefault="00D67F92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433E18A8" w14:textId="759F5536" w:rsidR="00D67F92" w:rsidRPr="008E6E2A" w:rsidRDefault="00D67F92" w:rsidP="00D67F92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44C6AA" w14:textId="77777777" w:rsidR="00D67F92" w:rsidRPr="008E6E2A" w:rsidRDefault="00D67F92" w:rsidP="00D67F92">
            <w:pPr>
              <w:tabs>
                <w:tab w:val="decimal" w:pos="0"/>
                <w:tab w:val="decimal" w:pos="590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2986353C" w14:textId="7C94F658" w:rsidR="00D67F92" w:rsidRPr="008E6E2A" w:rsidRDefault="00D67F92" w:rsidP="00D67F9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5,648</w:t>
            </w:r>
          </w:p>
        </w:tc>
        <w:tc>
          <w:tcPr>
            <w:tcW w:w="438" w:type="dxa"/>
            <w:shd w:val="clear" w:color="auto" w:fill="auto"/>
          </w:tcPr>
          <w:p w14:paraId="1CB51198" w14:textId="77777777" w:rsidR="00D67F92" w:rsidRPr="008E6E2A" w:rsidRDefault="00D67F92" w:rsidP="00D67F92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6970C30B" w14:textId="38403A2C" w:rsidR="00D67F92" w:rsidRPr="008E6E2A" w:rsidRDefault="00D67F92" w:rsidP="00D67F92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25F75A22" w14:textId="77777777" w:rsidR="00D67F92" w:rsidRPr="008E6E2A" w:rsidRDefault="00D67F92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10A903E8" w14:textId="0E93E7AC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(301)</w:t>
            </w:r>
          </w:p>
        </w:tc>
        <w:tc>
          <w:tcPr>
            <w:tcW w:w="363" w:type="dxa"/>
          </w:tcPr>
          <w:p w14:paraId="5A8C7811" w14:textId="77777777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1D499BBA" w14:textId="31C7D6E9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425" w:type="dxa"/>
            <w:shd w:val="clear" w:color="auto" w:fill="auto"/>
          </w:tcPr>
          <w:p w14:paraId="2BE7EC17" w14:textId="5FADCF8B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7B58E6B3" w14:textId="2FDB4BF7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5,346</w:t>
            </w:r>
          </w:p>
        </w:tc>
        <w:tc>
          <w:tcPr>
            <w:tcW w:w="236" w:type="dxa"/>
            <w:shd w:val="clear" w:color="auto" w:fill="auto"/>
          </w:tcPr>
          <w:p w14:paraId="1C9751A6" w14:textId="1CBED2E8" w:rsidR="00D67F92" w:rsidRPr="008E6E2A" w:rsidRDefault="00D67F92" w:rsidP="00D67F9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74240114" w14:textId="0C9FEE2C" w:rsidR="00D67F92" w:rsidRPr="008E6E2A" w:rsidRDefault="00D67F92" w:rsidP="00D67F92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44A49D0" w14:textId="77777777" w:rsidR="00D67F92" w:rsidRPr="008E6E2A" w:rsidRDefault="00D67F92" w:rsidP="00D67F92">
            <w:pPr>
              <w:tabs>
                <w:tab w:val="decimal" w:pos="0"/>
                <w:tab w:val="decimal" w:pos="466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FE799E" w14:textId="489D2E65" w:rsidR="00D67F92" w:rsidRPr="008E6E2A" w:rsidRDefault="00D67F92" w:rsidP="00D67F92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D8C800F" w14:textId="77777777" w:rsidR="00D67F92" w:rsidRPr="008E6E2A" w:rsidRDefault="00D67F92" w:rsidP="00D67F92">
            <w:pPr>
              <w:tabs>
                <w:tab w:val="decimal" w:pos="255"/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57B66FEA" w14:textId="5109A4D1" w:rsidR="00D67F92" w:rsidRPr="008E6E2A" w:rsidRDefault="00D67F92" w:rsidP="00D67F92">
            <w:pPr>
              <w:tabs>
                <w:tab w:val="decimal" w:pos="34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CF2D3EF" w14:textId="77777777" w:rsidR="00D67F92" w:rsidRPr="008E6E2A" w:rsidRDefault="00D67F92" w:rsidP="00D67F92">
            <w:pPr>
              <w:tabs>
                <w:tab w:val="decimal" w:pos="47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</w:tcPr>
          <w:p w14:paraId="22199B3D" w14:textId="05F902F3" w:rsidR="00D67F92" w:rsidRPr="008E6E2A" w:rsidRDefault="00D67F92" w:rsidP="00D67F92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4B653A31" w14:textId="77777777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05764B23" w14:textId="26626FAA" w:rsidR="00D67F92" w:rsidRPr="008E6E2A" w:rsidRDefault="00D67F92" w:rsidP="00D67F92">
            <w:pPr>
              <w:tabs>
                <w:tab w:val="decimal" w:pos="31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62D2F52" w14:textId="77777777" w:rsidR="00D67F92" w:rsidRPr="008E6E2A" w:rsidRDefault="00D67F92" w:rsidP="00D67F9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bottom"/>
          </w:tcPr>
          <w:p w14:paraId="2E7D19B5" w14:textId="6EE0DC5F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(127)</w:t>
            </w:r>
          </w:p>
        </w:tc>
        <w:tc>
          <w:tcPr>
            <w:tcW w:w="236" w:type="dxa"/>
          </w:tcPr>
          <w:p w14:paraId="10500215" w14:textId="77777777" w:rsidR="00D67F92" w:rsidRPr="008E6E2A" w:rsidRDefault="00D67F92" w:rsidP="00D67F9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vAlign w:val="bottom"/>
          </w:tcPr>
          <w:p w14:paraId="686CA47C" w14:textId="43730CC4" w:rsidR="00D67F92" w:rsidRPr="008E6E2A" w:rsidRDefault="00D67F92" w:rsidP="00D67F92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5,219</w:t>
            </w:r>
          </w:p>
        </w:tc>
      </w:tr>
      <w:tr w:rsidR="00D67F92" w:rsidRPr="003D2DAE" w14:paraId="4E056A39" w14:textId="77777777" w:rsidTr="00CA1C47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33A3F2B5" w14:textId="77777777" w:rsidR="00D67F92" w:rsidRPr="003D2DAE" w:rsidRDefault="00D67F92" w:rsidP="00D67F92">
            <w:pPr>
              <w:suppressAutoHyphens/>
              <w:spacing w:after="0" w:line="240" w:lineRule="auto"/>
              <w:ind w:left="2" w:right="-18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07" w:type="dxa"/>
            <w:shd w:val="clear" w:color="auto" w:fill="auto"/>
          </w:tcPr>
          <w:p w14:paraId="33A2E22C" w14:textId="0D114DC9" w:rsidR="00D67F92" w:rsidRPr="008E6E2A" w:rsidRDefault="00D67F92" w:rsidP="00D67F9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12,142</w:t>
            </w:r>
          </w:p>
        </w:tc>
        <w:tc>
          <w:tcPr>
            <w:tcW w:w="236" w:type="dxa"/>
            <w:shd w:val="clear" w:color="auto" w:fill="auto"/>
          </w:tcPr>
          <w:p w14:paraId="0ACB725A" w14:textId="77777777" w:rsidR="00D67F92" w:rsidRPr="008E6E2A" w:rsidRDefault="00D67F92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39EE9B4C" w14:textId="79BB8660" w:rsidR="00D67F92" w:rsidRPr="008E6E2A" w:rsidRDefault="00D67F92" w:rsidP="00D67F92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1C879B8" w14:textId="77777777" w:rsidR="00D67F92" w:rsidRPr="008E6E2A" w:rsidRDefault="00D67F92" w:rsidP="00D67F92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52F249C8" w14:textId="2A1F0D2F" w:rsidR="00D67F92" w:rsidRPr="008E6E2A" w:rsidRDefault="00D67F92" w:rsidP="00D67F9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12,142</w:t>
            </w:r>
          </w:p>
        </w:tc>
        <w:tc>
          <w:tcPr>
            <w:tcW w:w="438" w:type="dxa"/>
            <w:shd w:val="clear" w:color="auto" w:fill="auto"/>
          </w:tcPr>
          <w:p w14:paraId="34055181" w14:textId="77777777" w:rsidR="00D67F92" w:rsidRPr="008E6E2A" w:rsidRDefault="00D67F92" w:rsidP="00D67F92">
            <w:pPr>
              <w:tabs>
                <w:tab w:val="decimal" w:pos="0"/>
              </w:tabs>
              <w:suppressAutoHyphens/>
              <w:spacing w:after="0" w:line="240" w:lineRule="auto"/>
              <w:ind w:left="-115" w:right="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4B147F27" w14:textId="586F63CE" w:rsidR="00D67F92" w:rsidRPr="008E6E2A" w:rsidRDefault="00D67F92" w:rsidP="00D67F92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6C5EEB55" w14:textId="77777777" w:rsidR="00D67F92" w:rsidRPr="008E6E2A" w:rsidRDefault="00D67F92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08077289" w14:textId="4454AEED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(347)</w:t>
            </w:r>
          </w:p>
        </w:tc>
        <w:tc>
          <w:tcPr>
            <w:tcW w:w="363" w:type="dxa"/>
          </w:tcPr>
          <w:p w14:paraId="29B5C9A5" w14:textId="77777777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107718DD" w14:textId="72A11BD6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(222)</w:t>
            </w:r>
          </w:p>
        </w:tc>
        <w:tc>
          <w:tcPr>
            <w:tcW w:w="425" w:type="dxa"/>
            <w:shd w:val="clear" w:color="auto" w:fill="auto"/>
          </w:tcPr>
          <w:p w14:paraId="440188DD" w14:textId="32FF57FA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09EC5111" w14:textId="039685C6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11,573</w:t>
            </w:r>
          </w:p>
        </w:tc>
        <w:tc>
          <w:tcPr>
            <w:tcW w:w="236" w:type="dxa"/>
            <w:shd w:val="clear" w:color="auto" w:fill="auto"/>
          </w:tcPr>
          <w:p w14:paraId="49EEB74B" w14:textId="1DB139B3" w:rsidR="00D67F92" w:rsidRPr="008E6E2A" w:rsidRDefault="00D67F92" w:rsidP="00D67F9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65FA81F9" w14:textId="6E80CD25" w:rsidR="00D67F92" w:rsidRPr="008E6E2A" w:rsidRDefault="00D67F92" w:rsidP="00D67F92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6592378" w14:textId="77777777" w:rsidR="00D67F92" w:rsidRPr="008E6E2A" w:rsidRDefault="00D67F92" w:rsidP="00D67F92">
            <w:pPr>
              <w:tabs>
                <w:tab w:val="decimal" w:pos="0"/>
                <w:tab w:val="decimal" w:pos="466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B28FA8" w14:textId="39B1454A" w:rsidR="00D67F92" w:rsidRPr="008E6E2A" w:rsidRDefault="00D67F92" w:rsidP="00D67F92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13DEA6F" w14:textId="77777777" w:rsidR="00D67F92" w:rsidRPr="008E6E2A" w:rsidRDefault="00D67F92" w:rsidP="00D67F92">
            <w:pPr>
              <w:tabs>
                <w:tab w:val="decimal" w:pos="255"/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2A747D07" w14:textId="60BC0385" w:rsidR="00D67F92" w:rsidRPr="008E6E2A" w:rsidRDefault="00D67F92" w:rsidP="00D67F92">
            <w:pPr>
              <w:tabs>
                <w:tab w:val="decimal" w:pos="34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5FA3272" w14:textId="77777777" w:rsidR="00D67F92" w:rsidRPr="008E6E2A" w:rsidRDefault="00D67F92" w:rsidP="00D67F92">
            <w:pPr>
              <w:tabs>
                <w:tab w:val="decimal" w:pos="47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</w:tcPr>
          <w:p w14:paraId="7F578C52" w14:textId="77594007" w:rsidR="00D67F92" w:rsidRPr="008E6E2A" w:rsidRDefault="00D67F92" w:rsidP="00D67F92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5CAF2A7C" w14:textId="77777777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46FDCB43" w14:textId="53586981" w:rsidR="00D67F92" w:rsidRPr="008E6E2A" w:rsidRDefault="00D67F92" w:rsidP="00D67F92">
            <w:pPr>
              <w:tabs>
                <w:tab w:val="decimal" w:pos="31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16B989E" w14:textId="77777777" w:rsidR="00D67F92" w:rsidRPr="008E6E2A" w:rsidRDefault="00D67F92" w:rsidP="00D67F9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67CA9F9E" w14:textId="2FBD968B" w:rsidR="00D67F92" w:rsidRPr="008E6E2A" w:rsidRDefault="00D67F92" w:rsidP="00D67F92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635A4F68" w14:textId="77777777" w:rsidR="00D67F92" w:rsidRPr="008E6E2A" w:rsidRDefault="00D67F92" w:rsidP="00D67F9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vAlign w:val="bottom"/>
          </w:tcPr>
          <w:p w14:paraId="1AA52EE9" w14:textId="17451616" w:rsidR="00D67F92" w:rsidRPr="008E6E2A" w:rsidRDefault="00D67F92" w:rsidP="00D67F92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11,573</w:t>
            </w:r>
          </w:p>
        </w:tc>
      </w:tr>
      <w:tr w:rsidR="00D67F92" w:rsidRPr="003D2DAE" w14:paraId="70AA01D9" w14:textId="77777777" w:rsidTr="00CA1C47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40C8F4C8" w14:textId="77777777" w:rsidR="00D67F92" w:rsidRPr="003D2DAE" w:rsidRDefault="00D67F92" w:rsidP="00D67F9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อาคารและส่วนปรับปรุงอาคารอาคาร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786381F5" w14:textId="77777777" w:rsidR="00D67F92" w:rsidRPr="008E6E2A" w:rsidRDefault="00D67F92" w:rsidP="00D67F9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C7D8406" w14:textId="77777777" w:rsidR="00D67F92" w:rsidRPr="008E6E2A" w:rsidRDefault="00D67F92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163EA2F0" w14:textId="77777777" w:rsidR="00D67F92" w:rsidRPr="008E6E2A" w:rsidRDefault="00D67F92" w:rsidP="00D67F92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7BFD92F9" w14:textId="77777777" w:rsidR="00D67F92" w:rsidRPr="008E6E2A" w:rsidRDefault="00D67F92" w:rsidP="00D67F92">
            <w:pPr>
              <w:tabs>
                <w:tab w:val="decimal" w:pos="0"/>
                <w:tab w:val="decimal" w:pos="590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49FC46BA" w14:textId="77777777" w:rsidR="00D67F92" w:rsidRPr="008E6E2A" w:rsidRDefault="00D67F92" w:rsidP="00D67F9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38" w:type="dxa"/>
            <w:shd w:val="clear" w:color="auto" w:fill="auto"/>
          </w:tcPr>
          <w:p w14:paraId="6E32398A" w14:textId="77777777" w:rsidR="00D67F92" w:rsidRPr="008E6E2A" w:rsidRDefault="00D67F92" w:rsidP="00D67F92">
            <w:pPr>
              <w:tabs>
                <w:tab w:val="decimal" w:pos="0"/>
                <w:tab w:val="decimal" w:pos="684"/>
              </w:tabs>
              <w:suppressAutoHyphens/>
              <w:spacing w:after="0" w:line="240" w:lineRule="auto"/>
              <w:ind w:left="-115" w:right="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7D65986" w14:textId="77777777" w:rsidR="00D67F92" w:rsidRPr="008E6E2A" w:rsidRDefault="00D67F92" w:rsidP="00D67F92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15351CDC" w14:textId="77777777" w:rsidR="00D67F92" w:rsidRPr="008E6E2A" w:rsidRDefault="00D67F92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08EAEF7A" w14:textId="77777777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363" w:type="dxa"/>
          </w:tcPr>
          <w:p w14:paraId="152CAE97" w14:textId="77777777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31A0D9B9" w14:textId="7C384143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25" w:type="dxa"/>
            <w:shd w:val="clear" w:color="auto" w:fill="auto"/>
          </w:tcPr>
          <w:p w14:paraId="02CD51B9" w14:textId="77777777" w:rsidR="00D67F92" w:rsidRPr="008E6E2A" w:rsidRDefault="00D67F92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C4CC93" w14:textId="77777777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DE8D6E2" w14:textId="77777777" w:rsidR="00D67F92" w:rsidRPr="008E6E2A" w:rsidRDefault="00D67F92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58885E69" w14:textId="77777777" w:rsidR="00D67F92" w:rsidRPr="008E6E2A" w:rsidRDefault="00D67F92" w:rsidP="00D67F9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029AD8D6" w14:textId="77777777" w:rsidR="00D67F92" w:rsidRPr="008E6E2A" w:rsidRDefault="00D67F92" w:rsidP="00D67F9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7D326F" w14:textId="77777777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230471A5" w14:textId="77777777" w:rsidR="00D67F92" w:rsidRPr="008E6E2A" w:rsidRDefault="00D67F92" w:rsidP="00D67F92">
            <w:pPr>
              <w:tabs>
                <w:tab w:val="decimal" w:pos="612"/>
                <w:tab w:val="decimal" w:pos="684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7AE00B7A" w14:textId="77777777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2F66851E" w14:textId="77777777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</w:tcPr>
          <w:p w14:paraId="7C887C94" w14:textId="1FD0FC29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1B202CD2" w14:textId="77777777" w:rsidR="00D67F92" w:rsidRPr="008E6E2A" w:rsidRDefault="00D67F92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3C643780" w14:textId="77777777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6BB200B7" w14:textId="77777777" w:rsidR="00D67F92" w:rsidRPr="008E6E2A" w:rsidRDefault="00D67F92" w:rsidP="00D67F9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bottom"/>
          </w:tcPr>
          <w:p w14:paraId="26D256CE" w14:textId="77777777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6E58ED15" w14:textId="77777777" w:rsidR="00D67F92" w:rsidRPr="008E6E2A" w:rsidRDefault="00D67F92" w:rsidP="00D67F9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vAlign w:val="bottom"/>
          </w:tcPr>
          <w:p w14:paraId="648C2D12" w14:textId="77777777" w:rsidR="00D67F92" w:rsidRPr="008E6E2A" w:rsidRDefault="00D67F92" w:rsidP="00D67F92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D67F92" w:rsidRPr="003D2DAE" w14:paraId="6F5E2F88" w14:textId="77777777" w:rsidTr="004C05EC">
        <w:trPr>
          <w:trHeight w:hRule="exact" w:val="320"/>
        </w:trPr>
        <w:tc>
          <w:tcPr>
            <w:tcW w:w="2178" w:type="dxa"/>
            <w:shd w:val="clear" w:color="auto" w:fill="auto"/>
          </w:tcPr>
          <w:p w14:paraId="4515DAC4" w14:textId="28632917" w:rsidR="00D67F92" w:rsidRPr="003D2DAE" w:rsidRDefault="00674D99" w:rsidP="004C05EC">
            <w:pPr>
              <w:suppressAutoHyphens/>
              <w:spacing w:after="0" w:line="240" w:lineRule="auto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 </w:t>
            </w:r>
            <w:r w:rsidR="00D67F92"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ราคาทุนเดิม</w:t>
            </w:r>
          </w:p>
        </w:tc>
        <w:tc>
          <w:tcPr>
            <w:tcW w:w="807" w:type="dxa"/>
            <w:shd w:val="clear" w:color="auto" w:fill="auto"/>
          </w:tcPr>
          <w:p w14:paraId="727671A2" w14:textId="42981675" w:rsidR="00D67F92" w:rsidRPr="008E6E2A" w:rsidRDefault="00D67F92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19,754</w:t>
            </w:r>
          </w:p>
        </w:tc>
        <w:tc>
          <w:tcPr>
            <w:tcW w:w="236" w:type="dxa"/>
            <w:shd w:val="clear" w:color="auto" w:fill="auto"/>
          </w:tcPr>
          <w:p w14:paraId="44F24B4A" w14:textId="77777777" w:rsidR="00D67F92" w:rsidRPr="008E6E2A" w:rsidRDefault="00D67F92" w:rsidP="004418D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1E3F1E0B" w14:textId="044984BE" w:rsidR="00D67F92" w:rsidRPr="008E6E2A" w:rsidRDefault="00D67F92" w:rsidP="004418D6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6703C66" w14:textId="77777777" w:rsidR="00D67F92" w:rsidRPr="008E6E2A" w:rsidRDefault="00D67F92" w:rsidP="004418D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4AC9FBEE" w14:textId="13761723" w:rsidR="00D67F92" w:rsidRPr="008E6E2A" w:rsidRDefault="00D67F92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19,754</w:t>
            </w:r>
          </w:p>
        </w:tc>
        <w:tc>
          <w:tcPr>
            <w:tcW w:w="438" w:type="dxa"/>
            <w:shd w:val="clear" w:color="auto" w:fill="auto"/>
          </w:tcPr>
          <w:p w14:paraId="41D2C270" w14:textId="77777777" w:rsidR="00D67F92" w:rsidRPr="008E6E2A" w:rsidRDefault="00D67F92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4D7A0885" w14:textId="3A2908B8" w:rsidR="00D67F92" w:rsidRPr="008E6E2A" w:rsidRDefault="00D67F92" w:rsidP="004418D6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413</w:t>
            </w:r>
          </w:p>
        </w:tc>
        <w:tc>
          <w:tcPr>
            <w:tcW w:w="236" w:type="dxa"/>
          </w:tcPr>
          <w:p w14:paraId="5DA5BB3E" w14:textId="77777777" w:rsidR="00D67F92" w:rsidRPr="008E6E2A" w:rsidRDefault="00D67F92" w:rsidP="004418D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04A4F0E3" w14:textId="53404A31" w:rsidR="00D67F92" w:rsidRPr="008E6E2A" w:rsidRDefault="00D67F92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(570)</w:t>
            </w:r>
          </w:p>
        </w:tc>
        <w:tc>
          <w:tcPr>
            <w:tcW w:w="363" w:type="dxa"/>
          </w:tcPr>
          <w:p w14:paraId="126D6912" w14:textId="77777777" w:rsidR="00D67F92" w:rsidRPr="008E6E2A" w:rsidRDefault="00D67F92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3A0D2D10" w14:textId="62CDF644" w:rsidR="00D67F92" w:rsidRPr="008E6E2A" w:rsidRDefault="00D67F92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(79)</w:t>
            </w:r>
          </w:p>
        </w:tc>
        <w:tc>
          <w:tcPr>
            <w:tcW w:w="425" w:type="dxa"/>
            <w:shd w:val="clear" w:color="auto" w:fill="auto"/>
          </w:tcPr>
          <w:p w14:paraId="26869C1A" w14:textId="77777777" w:rsidR="00D67F92" w:rsidRPr="008E6E2A" w:rsidRDefault="00D67F92" w:rsidP="004418D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151F4A65" w14:textId="7E616998" w:rsidR="00D67F92" w:rsidRPr="008E6E2A" w:rsidRDefault="00D67F92" w:rsidP="00F64001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19,518</w:t>
            </w:r>
          </w:p>
        </w:tc>
        <w:tc>
          <w:tcPr>
            <w:tcW w:w="236" w:type="dxa"/>
            <w:shd w:val="clear" w:color="auto" w:fill="auto"/>
          </w:tcPr>
          <w:p w14:paraId="6C75B9F7" w14:textId="77777777" w:rsidR="00D67F92" w:rsidRPr="008E6E2A" w:rsidRDefault="00D67F92" w:rsidP="00F64001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7B6C1830" w14:textId="5E4B095D" w:rsidR="00D67F92" w:rsidRPr="008E6E2A" w:rsidRDefault="00D67F92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(8,970)</w:t>
            </w:r>
          </w:p>
        </w:tc>
        <w:tc>
          <w:tcPr>
            <w:tcW w:w="283" w:type="dxa"/>
            <w:shd w:val="clear" w:color="auto" w:fill="auto"/>
          </w:tcPr>
          <w:p w14:paraId="7CE8D328" w14:textId="77777777" w:rsidR="00D67F92" w:rsidRPr="008E6E2A" w:rsidRDefault="00D67F92" w:rsidP="004418D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0AF9B120" w14:textId="198E2EAE" w:rsidR="00D67F92" w:rsidRPr="008E6E2A" w:rsidRDefault="00D67F92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(703)</w:t>
            </w:r>
          </w:p>
        </w:tc>
        <w:tc>
          <w:tcPr>
            <w:tcW w:w="283" w:type="dxa"/>
            <w:shd w:val="clear" w:color="auto" w:fill="auto"/>
          </w:tcPr>
          <w:p w14:paraId="280CDB63" w14:textId="77777777" w:rsidR="00D67F92" w:rsidRPr="008E6E2A" w:rsidRDefault="00D67F92" w:rsidP="004418D6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4C057EC2" w14:textId="7EA193D6" w:rsidR="00D67F92" w:rsidRPr="008E6E2A" w:rsidRDefault="00D67F92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417</w:t>
            </w:r>
          </w:p>
        </w:tc>
        <w:tc>
          <w:tcPr>
            <w:tcW w:w="236" w:type="dxa"/>
          </w:tcPr>
          <w:p w14:paraId="793E1D81" w14:textId="77777777" w:rsidR="00D67F92" w:rsidRPr="008E6E2A" w:rsidRDefault="00D67F92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</w:tcPr>
          <w:p w14:paraId="104938BD" w14:textId="12B18DFC" w:rsidR="00D67F92" w:rsidRPr="008E6E2A" w:rsidRDefault="00D67F92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236" w:type="dxa"/>
          </w:tcPr>
          <w:p w14:paraId="641260FB" w14:textId="30001293" w:rsidR="00D67F92" w:rsidRPr="008E6E2A" w:rsidRDefault="00D67F92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301F7179" w14:textId="15BB9C5F" w:rsidR="00D67F92" w:rsidRPr="008E6E2A" w:rsidRDefault="00D67F92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(9,242)</w:t>
            </w:r>
          </w:p>
        </w:tc>
        <w:tc>
          <w:tcPr>
            <w:tcW w:w="240" w:type="dxa"/>
            <w:shd w:val="clear" w:color="auto" w:fill="auto"/>
          </w:tcPr>
          <w:p w14:paraId="41510533" w14:textId="77777777" w:rsidR="00D67F92" w:rsidRPr="008E6E2A" w:rsidRDefault="00D67F92" w:rsidP="004418D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</w:tcPr>
          <w:p w14:paraId="5C4151FD" w14:textId="7F98352C" w:rsidR="00D67F92" w:rsidRPr="008E6E2A" w:rsidRDefault="00D67F92" w:rsidP="004418D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(156)</w:t>
            </w:r>
          </w:p>
        </w:tc>
        <w:tc>
          <w:tcPr>
            <w:tcW w:w="236" w:type="dxa"/>
          </w:tcPr>
          <w:p w14:paraId="50F3364B" w14:textId="77777777" w:rsidR="00D67F92" w:rsidRPr="008E6E2A" w:rsidRDefault="00D67F92" w:rsidP="004418D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1D76BDDB" w14:textId="0D3CC6AF" w:rsidR="00D67F92" w:rsidRPr="008E6E2A" w:rsidRDefault="00D67F92" w:rsidP="004418D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10,120</w:t>
            </w:r>
          </w:p>
        </w:tc>
      </w:tr>
      <w:tr w:rsidR="00D67F92" w:rsidRPr="003D2DAE" w14:paraId="24DC0C19" w14:textId="77777777" w:rsidTr="00CA1C47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0B525E5C" w14:textId="77777777" w:rsidR="00D67F92" w:rsidRPr="003D2DAE" w:rsidRDefault="00D67F92" w:rsidP="00D67F92">
            <w:pPr>
              <w:suppressAutoHyphens/>
              <w:spacing w:after="0" w:line="240" w:lineRule="auto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07" w:type="dxa"/>
            <w:shd w:val="clear" w:color="auto" w:fill="auto"/>
          </w:tcPr>
          <w:p w14:paraId="71FA9CE7" w14:textId="5616F240" w:rsidR="00D67F92" w:rsidRPr="008E6E2A" w:rsidRDefault="00D67F92" w:rsidP="00D67F9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8,906</w:t>
            </w:r>
          </w:p>
        </w:tc>
        <w:tc>
          <w:tcPr>
            <w:tcW w:w="236" w:type="dxa"/>
            <w:shd w:val="clear" w:color="auto" w:fill="auto"/>
          </w:tcPr>
          <w:p w14:paraId="36622D93" w14:textId="77777777" w:rsidR="00D67F92" w:rsidRPr="008E6E2A" w:rsidRDefault="00D67F92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6F7B2A5B" w14:textId="34625057" w:rsidR="00D67F92" w:rsidRPr="008E6E2A" w:rsidRDefault="00D67F92" w:rsidP="00D67F92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314C99C" w14:textId="77777777" w:rsidR="00D67F92" w:rsidRPr="008E6E2A" w:rsidRDefault="00D67F92" w:rsidP="00D67F92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2F875CE2" w14:textId="3AB0DD0B" w:rsidR="00D67F92" w:rsidRPr="008E6E2A" w:rsidRDefault="00D67F92" w:rsidP="00D67F9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8,906</w:t>
            </w:r>
          </w:p>
        </w:tc>
        <w:tc>
          <w:tcPr>
            <w:tcW w:w="438" w:type="dxa"/>
            <w:shd w:val="clear" w:color="auto" w:fill="auto"/>
          </w:tcPr>
          <w:p w14:paraId="77032390" w14:textId="77777777" w:rsidR="00D67F92" w:rsidRPr="008E6E2A" w:rsidRDefault="00D67F92" w:rsidP="00D67F92">
            <w:pPr>
              <w:tabs>
                <w:tab w:val="decimal" w:pos="0"/>
              </w:tabs>
              <w:suppressAutoHyphens/>
              <w:spacing w:after="0" w:line="240" w:lineRule="auto"/>
              <w:ind w:left="-115" w:right="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4E7846DE" w14:textId="646B215A" w:rsidR="00D67F92" w:rsidRPr="008E6E2A" w:rsidRDefault="00D67F92" w:rsidP="00D67F92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7743A0B7" w14:textId="77777777" w:rsidR="00D67F92" w:rsidRPr="008E6E2A" w:rsidRDefault="00D67F92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0F81D510" w14:textId="7CEB5494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(250)</w:t>
            </w:r>
          </w:p>
        </w:tc>
        <w:tc>
          <w:tcPr>
            <w:tcW w:w="363" w:type="dxa"/>
          </w:tcPr>
          <w:p w14:paraId="3DFC78C3" w14:textId="77777777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78798629" w14:textId="71A40FBB" w:rsidR="00D67F92" w:rsidRPr="008E6E2A" w:rsidRDefault="00D67F92" w:rsidP="00D67F92">
            <w:pPr>
              <w:tabs>
                <w:tab w:val="decimal" w:pos="35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691CD27F" w14:textId="77777777" w:rsidR="00D67F92" w:rsidRPr="008E6E2A" w:rsidRDefault="00D67F92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11C438DE" w14:textId="3F7C2174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8,656</w:t>
            </w:r>
          </w:p>
        </w:tc>
        <w:tc>
          <w:tcPr>
            <w:tcW w:w="236" w:type="dxa"/>
            <w:shd w:val="clear" w:color="auto" w:fill="auto"/>
          </w:tcPr>
          <w:p w14:paraId="2FC65140" w14:textId="77777777" w:rsidR="00D67F92" w:rsidRPr="008E6E2A" w:rsidRDefault="00D67F92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30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6627CB5B" w14:textId="7FB3179D" w:rsidR="00D67F92" w:rsidRPr="008E6E2A" w:rsidRDefault="00D67F92" w:rsidP="00D67F9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(2,784)</w:t>
            </w:r>
          </w:p>
        </w:tc>
        <w:tc>
          <w:tcPr>
            <w:tcW w:w="283" w:type="dxa"/>
            <w:shd w:val="clear" w:color="auto" w:fill="auto"/>
          </w:tcPr>
          <w:p w14:paraId="1FB14A5C" w14:textId="77777777" w:rsidR="00D67F92" w:rsidRPr="008E6E2A" w:rsidRDefault="00D67F92" w:rsidP="00D67F9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6F7E7F44" w14:textId="17B175A7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(327)</w:t>
            </w:r>
          </w:p>
        </w:tc>
        <w:tc>
          <w:tcPr>
            <w:tcW w:w="283" w:type="dxa"/>
            <w:shd w:val="clear" w:color="auto" w:fill="auto"/>
          </w:tcPr>
          <w:p w14:paraId="62E5375B" w14:textId="77777777" w:rsidR="00D67F92" w:rsidRPr="008E6E2A" w:rsidRDefault="00D67F92" w:rsidP="00D67F92">
            <w:pP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1B209D53" w14:textId="0DFB335B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97</w:t>
            </w:r>
          </w:p>
        </w:tc>
        <w:tc>
          <w:tcPr>
            <w:tcW w:w="236" w:type="dxa"/>
          </w:tcPr>
          <w:p w14:paraId="0D01BBDE" w14:textId="77777777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</w:tcPr>
          <w:p w14:paraId="0E898E61" w14:textId="40A0BB30" w:rsidR="00D67F92" w:rsidRPr="008E6E2A" w:rsidRDefault="00D67F92" w:rsidP="00D67F92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4E27DD6E" w14:textId="0DD5652D" w:rsidR="00D67F92" w:rsidRPr="008E6E2A" w:rsidRDefault="00D67F92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6A6695A8" w14:textId="596AA367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(3,014)</w:t>
            </w:r>
          </w:p>
        </w:tc>
        <w:tc>
          <w:tcPr>
            <w:tcW w:w="240" w:type="dxa"/>
            <w:shd w:val="clear" w:color="auto" w:fill="auto"/>
          </w:tcPr>
          <w:p w14:paraId="7C883FEB" w14:textId="77777777" w:rsidR="00D67F92" w:rsidRPr="008E6E2A" w:rsidRDefault="00D67F92" w:rsidP="00D67F9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</w:tcPr>
          <w:p w14:paraId="12091E2C" w14:textId="6F9ED80D" w:rsidR="00D67F92" w:rsidRPr="008E6E2A" w:rsidRDefault="00D67F92" w:rsidP="00D67F92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2D744F2" w14:textId="77777777" w:rsidR="00D67F92" w:rsidRPr="008E6E2A" w:rsidRDefault="00D67F92" w:rsidP="00D67F9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177CABEB" w14:textId="3BD35891" w:rsidR="00D67F92" w:rsidRPr="008E6E2A" w:rsidRDefault="00D67F92" w:rsidP="00D67F92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5,642</w:t>
            </w:r>
          </w:p>
        </w:tc>
      </w:tr>
      <w:tr w:rsidR="00D67F92" w:rsidRPr="003D2DAE" w14:paraId="054C118D" w14:textId="77777777" w:rsidTr="00CA1C47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28C8EEA1" w14:textId="77777777" w:rsidR="00D67F92" w:rsidRPr="003D2DAE" w:rsidRDefault="00D67F92" w:rsidP="00D67F9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อุปกรณ์</w:t>
            </w:r>
          </w:p>
        </w:tc>
        <w:tc>
          <w:tcPr>
            <w:tcW w:w="807" w:type="dxa"/>
            <w:shd w:val="clear" w:color="auto" w:fill="auto"/>
          </w:tcPr>
          <w:p w14:paraId="3F775E45" w14:textId="6D68674A" w:rsidR="00D67F92" w:rsidRPr="008E6E2A" w:rsidRDefault="00D67F92" w:rsidP="00D67F9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18,777</w:t>
            </w:r>
          </w:p>
        </w:tc>
        <w:tc>
          <w:tcPr>
            <w:tcW w:w="236" w:type="dxa"/>
            <w:shd w:val="clear" w:color="auto" w:fill="auto"/>
          </w:tcPr>
          <w:p w14:paraId="6168575A" w14:textId="77777777" w:rsidR="00D67F92" w:rsidRPr="008E6E2A" w:rsidRDefault="00D67F92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7AEC132D" w14:textId="2E1CB4C1" w:rsidR="00D67F92" w:rsidRPr="008E6E2A" w:rsidRDefault="00D67F92" w:rsidP="00D67F92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DA88C60" w14:textId="77777777" w:rsidR="00D67F92" w:rsidRPr="008E6E2A" w:rsidRDefault="00D67F92" w:rsidP="00D67F92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561E0F6C" w14:textId="1E4F2E13" w:rsidR="00D67F92" w:rsidRPr="008E6E2A" w:rsidRDefault="00D67F92" w:rsidP="00D67F9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18,777</w:t>
            </w:r>
          </w:p>
        </w:tc>
        <w:tc>
          <w:tcPr>
            <w:tcW w:w="438" w:type="dxa"/>
            <w:shd w:val="clear" w:color="auto" w:fill="auto"/>
          </w:tcPr>
          <w:p w14:paraId="5A428630" w14:textId="77777777" w:rsidR="00D67F92" w:rsidRPr="008E6E2A" w:rsidRDefault="00D67F92" w:rsidP="00D67F92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4522C51D" w14:textId="6B18BEA1" w:rsidR="00D67F92" w:rsidRPr="008E6E2A" w:rsidRDefault="00D67F92" w:rsidP="00D67F92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406</w:t>
            </w:r>
          </w:p>
        </w:tc>
        <w:tc>
          <w:tcPr>
            <w:tcW w:w="236" w:type="dxa"/>
          </w:tcPr>
          <w:p w14:paraId="61F0D608" w14:textId="77777777" w:rsidR="00D67F92" w:rsidRPr="008E6E2A" w:rsidRDefault="00D67F92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540A7369" w14:textId="2F5612E9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(793)</w:t>
            </w:r>
          </w:p>
        </w:tc>
        <w:tc>
          <w:tcPr>
            <w:tcW w:w="363" w:type="dxa"/>
          </w:tcPr>
          <w:p w14:paraId="3384B4D5" w14:textId="77777777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6F4FCB58" w14:textId="12A7340E" w:rsidR="00D67F92" w:rsidRPr="008E6E2A" w:rsidRDefault="00D67F92" w:rsidP="00D67F92">
            <w:pPr>
              <w:tabs>
                <w:tab w:val="decimal" w:pos="35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6338D206" w14:textId="77777777" w:rsidR="00D67F92" w:rsidRPr="008E6E2A" w:rsidRDefault="00D67F92" w:rsidP="00D67F9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15DE0F1E" w14:textId="0AAF2A4B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18,390</w:t>
            </w:r>
          </w:p>
        </w:tc>
        <w:tc>
          <w:tcPr>
            <w:tcW w:w="236" w:type="dxa"/>
            <w:shd w:val="clear" w:color="auto" w:fill="auto"/>
          </w:tcPr>
          <w:p w14:paraId="02F6AAB3" w14:textId="77777777" w:rsidR="00D67F92" w:rsidRPr="008E6E2A" w:rsidRDefault="00D67F92" w:rsidP="00D67F92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4BFF3C5D" w14:textId="149DD248" w:rsidR="00D67F92" w:rsidRPr="008E6E2A" w:rsidRDefault="00D67F92" w:rsidP="00D67F9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(14,062)</w:t>
            </w:r>
          </w:p>
        </w:tc>
        <w:tc>
          <w:tcPr>
            <w:tcW w:w="283" w:type="dxa"/>
            <w:shd w:val="clear" w:color="auto" w:fill="auto"/>
          </w:tcPr>
          <w:p w14:paraId="19BBA37E" w14:textId="77777777" w:rsidR="00D67F92" w:rsidRPr="008E6E2A" w:rsidRDefault="00D67F92" w:rsidP="00D67F9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4E7BCBE0" w14:textId="78EDD98F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(1,894)</w:t>
            </w:r>
          </w:p>
        </w:tc>
        <w:tc>
          <w:tcPr>
            <w:tcW w:w="283" w:type="dxa"/>
            <w:shd w:val="clear" w:color="auto" w:fill="auto"/>
          </w:tcPr>
          <w:p w14:paraId="7E492591" w14:textId="77777777" w:rsidR="00D67F92" w:rsidRPr="008E6E2A" w:rsidRDefault="00D67F92" w:rsidP="00D67F92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2E0D177C" w14:textId="57C0494B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739</w:t>
            </w:r>
          </w:p>
        </w:tc>
        <w:tc>
          <w:tcPr>
            <w:tcW w:w="236" w:type="dxa"/>
          </w:tcPr>
          <w:p w14:paraId="5AC30DC4" w14:textId="77777777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</w:tcPr>
          <w:p w14:paraId="573319AB" w14:textId="7139F494" w:rsidR="00D67F92" w:rsidRPr="008E6E2A" w:rsidRDefault="00D67F92" w:rsidP="00D67F92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5E6CA7D6" w14:textId="4E9725AC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096F9A1B" w14:textId="71812174" w:rsidR="00D67F92" w:rsidRPr="008E6E2A" w:rsidRDefault="00D67F92" w:rsidP="00D67F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(15,217)</w:t>
            </w:r>
          </w:p>
        </w:tc>
        <w:tc>
          <w:tcPr>
            <w:tcW w:w="240" w:type="dxa"/>
            <w:shd w:val="clear" w:color="auto" w:fill="auto"/>
          </w:tcPr>
          <w:p w14:paraId="1977BDBA" w14:textId="77777777" w:rsidR="00D67F92" w:rsidRPr="008E6E2A" w:rsidRDefault="00D67F92" w:rsidP="00D67F9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21B639BA" w14:textId="35F9979B" w:rsidR="00D67F92" w:rsidRPr="008E6E2A" w:rsidRDefault="00D67F92" w:rsidP="00D67F92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(204)</w:t>
            </w:r>
          </w:p>
        </w:tc>
        <w:tc>
          <w:tcPr>
            <w:tcW w:w="236" w:type="dxa"/>
          </w:tcPr>
          <w:p w14:paraId="66D14E0A" w14:textId="77777777" w:rsidR="00D67F92" w:rsidRPr="008E6E2A" w:rsidRDefault="00D67F92" w:rsidP="00D67F9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06ABBBB0" w14:textId="4339E27C" w:rsidR="00D67F92" w:rsidRPr="008E6E2A" w:rsidRDefault="00D67F92" w:rsidP="00D67F92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2,969</w:t>
            </w:r>
          </w:p>
        </w:tc>
      </w:tr>
      <w:tr w:rsidR="004418D6" w:rsidRPr="003D2DAE" w14:paraId="1C6F4072" w14:textId="77777777" w:rsidTr="00CA1C47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524A140E" w14:textId="77777777" w:rsidR="004418D6" w:rsidRPr="003D2DAE" w:rsidRDefault="004418D6" w:rsidP="004418D6">
            <w:pPr>
              <w:suppressAutoHyphens/>
              <w:spacing w:after="0" w:line="240" w:lineRule="auto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807" w:type="dxa"/>
            <w:shd w:val="clear" w:color="auto" w:fill="auto"/>
          </w:tcPr>
          <w:p w14:paraId="7EF04203" w14:textId="5819505D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786</w:t>
            </w:r>
          </w:p>
        </w:tc>
        <w:tc>
          <w:tcPr>
            <w:tcW w:w="236" w:type="dxa"/>
            <w:shd w:val="clear" w:color="auto" w:fill="auto"/>
          </w:tcPr>
          <w:p w14:paraId="622160A1" w14:textId="77777777" w:rsidR="004418D6" w:rsidRPr="008E6E2A" w:rsidRDefault="004418D6" w:rsidP="004418D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3584DDED" w14:textId="5EA76033" w:rsidR="004418D6" w:rsidRPr="008E6E2A" w:rsidRDefault="004418D6" w:rsidP="004418D6">
            <w:pPr>
              <w:tabs>
                <w:tab w:val="decimal" w:pos="36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54293FB" w14:textId="77777777" w:rsidR="004418D6" w:rsidRPr="008E6E2A" w:rsidRDefault="004418D6" w:rsidP="004418D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2633D795" w14:textId="56226170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786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2DE228FA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584ABAFD" w14:textId="14204831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379</w:t>
            </w:r>
          </w:p>
        </w:tc>
        <w:tc>
          <w:tcPr>
            <w:tcW w:w="236" w:type="dxa"/>
          </w:tcPr>
          <w:p w14:paraId="45F45048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367089C2" w14:textId="357E4795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(631)</w:t>
            </w:r>
          </w:p>
        </w:tc>
        <w:tc>
          <w:tcPr>
            <w:tcW w:w="363" w:type="dxa"/>
          </w:tcPr>
          <w:p w14:paraId="6682584B" w14:textId="77777777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48B8A1DD" w14:textId="046309F9" w:rsidR="004418D6" w:rsidRPr="008E6E2A" w:rsidRDefault="004418D6" w:rsidP="004418D6">
            <w:pPr>
              <w:tabs>
                <w:tab w:val="decimal" w:pos="35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6E266E9A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536E098C" w14:textId="0E7198F3" w:rsidR="004418D6" w:rsidRPr="008E6E2A" w:rsidRDefault="004418D6" w:rsidP="004418D6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534</w:t>
            </w:r>
          </w:p>
        </w:tc>
        <w:tc>
          <w:tcPr>
            <w:tcW w:w="236" w:type="dxa"/>
            <w:shd w:val="clear" w:color="auto" w:fill="auto"/>
          </w:tcPr>
          <w:p w14:paraId="3F712696" w14:textId="77777777" w:rsidR="004418D6" w:rsidRPr="008E6E2A" w:rsidRDefault="004418D6" w:rsidP="004418D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72E22374" w14:textId="64E0CC2B" w:rsidR="004418D6" w:rsidRPr="008E6E2A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877069C" w14:textId="77777777" w:rsidR="004418D6" w:rsidRPr="008E6E2A" w:rsidRDefault="004418D6" w:rsidP="004418D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3945770C" w14:textId="06C8B650" w:rsidR="004418D6" w:rsidRPr="008E6E2A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8F4E22C" w14:textId="77777777" w:rsidR="004418D6" w:rsidRPr="008E6E2A" w:rsidRDefault="004418D6" w:rsidP="004418D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7D3B828B" w14:textId="5D06DC66" w:rsidR="004418D6" w:rsidRPr="008E6E2A" w:rsidRDefault="004418D6" w:rsidP="004418D6">
            <w:pPr>
              <w:tabs>
                <w:tab w:val="decimal" w:pos="34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A0B8EB8" w14:textId="77777777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25959185" w14:textId="0C34B79A" w:rsidR="004418D6" w:rsidRPr="008E6E2A" w:rsidRDefault="004418D6" w:rsidP="004418D6">
            <w:pPr>
              <w:tabs>
                <w:tab w:val="decimal" w:pos="25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75FC657E" w14:textId="77777777" w:rsidR="004418D6" w:rsidRPr="008E6E2A" w:rsidRDefault="004418D6" w:rsidP="004418D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6ECE8C3B" w14:textId="01ED4F3D" w:rsidR="004418D6" w:rsidRPr="008E6E2A" w:rsidRDefault="004418D6" w:rsidP="004418D6">
            <w:pPr>
              <w:tabs>
                <w:tab w:val="decimal" w:pos="31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4E69E36" w14:textId="77777777" w:rsidR="004418D6" w:rsidRPr="008E6E2A" w:rsidRDefault="004418D6" w:rsidP="004418D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1E502AF4" w14:textId="1EB28C56" w:rsidR="004418D6" w:rsidRPr="008E6E2A" w:rsidRDefault="004418D6" w:rsidP="004418D6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48C8200" w14:textId="77777777" w:rsidR="004418D6" w:rsidRPr="008E6E2A" w:rsidRDefault="004418D6" w:rsidP="004418D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1D63E5B0" w14:textId="42BE7830" w:rsidR="004418D6" w:rsidRPr="008E6E2A" w:rsidRDefault="004418D6" w:rsidP="004418D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534</w:t>
            </w:r>
          </w:p>
        </w:tc>
      </w:tr>
      <w:tr w:rsidR="004418D6" w:rsidRPr="003D2DAE" w14:paraId="2900BDDF" w14:textId="77777777" w:rsidTr="00CA1C47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73080F08" w14:textId="77777777" w:rsidR="004418D6" w:rsidRPr="003D2DAE" w:rsidRDefault="004418D6" w:rsidP="00BC06A3">
            <w:pPr>
              <w:suppressAutoHyphens/>
              <w:spacing w:after="0" w:line="240" w:lineRule="auto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807" w:type="dxa"/>
            <w:shd w:val="clear" w:color="auto" w:fill="auto"/>
          </w:tcPr>
          <w:p w14:paraId="173599E6" w14:textId="77777777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E5DC6EC" w14:textId="77777777" w:rsidR="004418D6" w:rsidRPr="008E6E2A" w:rsidRDefault="004418D6" w:rsidP="004418D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6EA538AD" w14:textId="77777777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537C493F" w14:textId="77777777" w:rsidR="004418D6" w:rsidRPr="008E6E2A" w:rsidRDefault="004418D6" w:rsidP="004418D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6212CE3A" w14:textId="77777777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38" w:type="dxa"/>
            <w:shd w:val="clear" w:color="auto" w:fill="auto"/>
            <w:vAlign w:val="bottom"/>
          </w:tcPr>
          <w:p w14:paraId="067E66D5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3A3BB21A" w14:textId="77777777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1F2C562E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72A990DA" w14:textId="77777777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363" w:type="dxa"/>
          </w:tcPr>
          <w:p w14:paraId="08367977" w14:textId="77777777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02F2E82C" w14:textId="14CC99D7" w:rsidR="004418D6" w:rsidRPr="008E6E2A" w:rsidRDefault="004418D6" w:rsidP="004418D6">
            <w:pPr>
              <w:tabs>
                <w:tab w:val="decimal" w:pos="35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25" w:type="dxa"/>
            <w:shd w:val="clear" w:color="auto" w:fill="auto"/>
          </w:tcPr>
          <w:p w14:paraId="3BC1A212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736E54" w14:textId="77777777" w:rsidR="004418D6" w:rsidRPr="008E6E2A" w:rsidRDefault="004418D6" w:rsidP="004418D6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D5C3233" w14:textId="77777777" w:rsidR="004418D6" w:rsidRPr="008E6E2A" w:rsidRDefault="004418D6" w:rsidP="004418D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54FEDCBE" w14:textId="77777777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50673592" w14:textId="77777777" w:rsidR="004418D6" w:rsidRPr="008E6E2A" w:rsidRDefault="004418D6" w:rsidP="004418D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7F05FF" w14:textId="77777777" w:rsidR="004418D6" w:rsidRPr="008E6E2A" w:rsidRDefault="004418D6" w:rsidP="004418D6">
            <w:pPr>
              <w:tabs>
                <w:tab w:val="decimal" w:pos="43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7E15C6F3" w14:textId="77777777" w:rsidR="004418D6" w:rsidRPr="008E6E2A" w:rsidRDefault="004418D6" w:rsidP="004418D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6E304BD3" w14:textId="77777777" w:rsidR="004418D6" w:rsidRPr="008E6E2A" w:rsidRDefault="004418D6" w:rsidP="004418D6">
            <w:pPr>
              <w:tabs>
                <w:tab w:val="decimal" w:pos="34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0E92F1A1" w14:textId="77777777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247E44C7" w14:textId="005D18F4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1B213A5F" w14:textId="77777777" w:rsidR="004418D6" w:rsidRPr="008E6E2A" w:rsidRDefault="004418D6" w:rsidP="004418D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64C90B34" w14:textId="77777777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FBFA8AE" w14:textId="77777777" w:rsidR="004418D6" w:rsidRPr="008E6E2A" w:rsidRDefault="004418D6" w:rsidP="004418D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46B6C612" w14:textId="77777777" w:rsidR="004418D6" w:rsidRPr="008E6E2A" w:rsidRDefault="004418D6" w:rsidP="004418D6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6CD9767B" w14:textId="77777777" w:rsidR="004418D6" w:rsidRPr="008E6E2A" w:rsidRDefault="004418D6" w:rsidP="004418D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6DA333A2" w14:textId="77777777" w:rsidR="004418D6" w:rsidRPr="008E6E2A" w:rsidRDefault="004418D6" w:rsidP="004418D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4418D6" w:rsidRPr="003D2DAE" w14:paraId="06EF6480" w14:textId="77777777" w:rsidTr="00CA1C47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1C80DCC5" w14:textId="77777777" w:rsidR="004418D6" w:rsidRPr="003D2DAE" w:rsidRDefault="004418D6" w:rsidP="00674D99">
            <w:pPr>
              <w:suppressAutoHyphens/>
              <w:spacing w:after="0" w:line="240" w:lineRule="auto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อาคารสำนักงาน</w:t>
            </w:r>
          </w:p>
        </w:tc>
        <w:tc>
          <w:tcPr>
            <w:tcW w:w="807" w:type="dxa"/>
            <w:shd w:val="clear" w:color="auto" w:fill="auto"/>
          </w:tcPr>
          <w:p w14:paraId="16A2335B" w14:textId="77777777" w:rsidR="004418D6" w:rsidRPr="008E6E2A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98EFF7" w14:textId="77777777" w:rsidR="004418D6" w:rsidRPr="008E6E2A" w:rsidRDefault="004418D6" w:rsidP="004418D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713AC2A0" w14:textId="0000E886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358</w:t>
            </w:r>
          </w:p>
        </w:tc>
        <w:tc>
          <w:tcPr>
            <w:tcW w:w="283" w:type="dxa"/>
            <w:shd w:val="clear" w:color="auto" w:fill="auto"/>
          </w:tcPr>
          <w:p w14:paraId="7649638A" w14:textId="77777777" w:rsidR="004418D6" w:rsidRPr="008E6E2A" w:rsidRDefault="004418D6" w:rsidP="004418D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787CA93A" w14:textId="3DE50032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358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61751F43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653D3DA8" w14:textId="43ACD7A9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195</w:t>
            </w:r>
          </w:p>
        </w:tc>
        <w:tc>
          <w:tcPr>
            <w:tcW w:w="236" w:type="dxa"/>
          </w:tcPr>
          <w:p w14:paraId="79733A95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68A3EF59" w14:textId="58DA4829" w:rsidR="004418D6" w:rsidRPr="008E6E2A" w:rsidRDefault="004418D6" w:rsidP="004418D6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63" w:type="dxa"/>
          </w:tcPr>
          <w:p w14:paraId="21FF4F5D" w14:textId="77777777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549B5D30" w14:textId="512F633F" w:rsidR="004418D6" w:rsidRPr="008E6E2A" w:rsidRDefault="004418D6" w:rsidP="004418D6">
            <w:pPr>
              <w:tabs>
                <w:tab w:val="decimal" w:pos="35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6752EC67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73440FD2" w14:textId="60A32BE8" w:rsidR="004418D6" w:rsidRPr="008E6E2A" w:rsidRDefault="004418D6" w:rsidP="004418D6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553</w:t>
            </w:r>
          </w:p>
        </w:tc>
        <w:tc>
          <w:tcPr>
            <w:tcW w:w="236" w:type="dxa"/>
            <w:shd w:val="clear" w:color="auto" w:fill="auto"/>
          </w:tcPr>
          <w:p w14:paraId="151FD46B" w14:textId="77777777" w:rsidR="004418D6" w:rsidRPr="008E6E2A" w:rsidRDefault="004418D6" w:rsidP="004418D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0124BA5B" w14:textId="0598CB88" w:rsidR="004418D6" w:rsidRPr="008E6E2A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90DF259" w14:textId="77777777" w:rsidR="004418D6" w:rsidRPr="008E6E2A" w:rsidRDefault="004418D6" w:rsidP="004418D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173081" w14:textId="54BEEE8E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(338)</w:t>
            </w:r>
          </w:p>
        </w:tc>
        <w:tc>
          <w:tcPr>
            <w:tcW w:w="283" w:type="dxa"/>
            <w:shd w:val="clear" w:color="auto" w:fill="auto"/>
          </w:tcPr>
          <w:p w14:paraId="3FAC80BB" w14:textId="77777777" w:rsidR="004418D6" w:rsidRPr="008E6E2A" w:rsidRDefault="004418D6" w:rsidP="004418D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5F6A1FAB" w14:textId="093D258F" w:rsidR="004418D6" w:rsidRPr="008E6E2A" w:rsidRDefault="004418D6" w:rsidP="004418D6">
            <w:pPr>
              <w:tabs>
                <w:tab w:val="decimal" w:pos="34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5CCF609" w14:textId="77777777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57D364CB" w14:textId="5D28EB05" w:rsidR="004418D6" w:rsidRPr="008E6E2A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63CE97EF" w14:textId="77777777" w:rsidR="004418D6" w:rsidRPr="008E6E2A" w:rsidRDefault="004418D6" w:rsidP="004418D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07A7A403" w14:textId="3697FBCD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(338)</w:t>
            </w:r>
          </w:p>
        </w:tc>
        <w:tc>
          <w:tcPr>
            <w:tcW w:w="240" w:type="dxa"/>
            <w:shd w:val="clear" w:color="auto" w:fill="auto"/>
          </w:tcPr>
          <w:p w14:paraId="454BC80D" w14:textId="77777777" w:rsidR="004418D6" w:rsidRPr="008E6E2A" w:rsidRDefault="004418D6" w:rsidP="004418D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07468713" w14:textId="35CC38CF" w:rsidR="004418D6" w:rsidRPr="008E6E2A" w:rsidRDefault="004418D6" w:rsidP="004418D6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7B88A0B" w14:textId="77777777" w:rsidR="004418D6" w:rsidRPr="008E6E2A" w:rsidRDefault="004418D6" w:rsidP="004418D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3D948CEE" w14:textId="76AC1D7C" w:rsidR="004418D6" w:rsidRPr="008E6E2A" w:rsidRDefault="004418D6" w:rsidP="004418D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215</w:t>
            </w:r>
          </w:p>
        </w:tc>
      </w:tr>
      <w:tr w:rsidR="004418D6" w:rsidRPr="003D2DAE" w14:paraId="3914D765" w14:textId="77777777" w:rsidTr="00CA1C47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28EF3467" w14:textId="77777777" w:rsidR="004418D6" w:rsidRPr="003D2DAE" w:rsidRDefault="004418D6" w:rsidP="00674D99">
            <w:pPr>
              <w:suppressAutoHyphens/>
              <w:spacing w:after="0" w:line="240" w:lineRule="auto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เอทีเอ็ม</w:t>
            </w:r>
          </w:p>
        </w:tc>
        <w:tc>
          <w:tcPr>
            <w:tcW w:w="807" w:type="dxa"/>
            <w:shd w:val="clear" w:color="auto" w:fill="auto"/>
          </w:tcPr>
          <w:p w14:paraId="7BBA2C34" w14:textId="77777777" w:rsidR="004418D6" w:rsidRPr="008E6E2A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3ED076" w14:textId="77777777" w:rsidR="004418D6" w:rsidRPr="008E6E2A" w:rsidRDefault="004418D6" w:rsidP="004418D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74D00539" w14:textId="15455BC1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992</w:t>
            </w:r>
          </w:p>
        </w:tc>
        <w:tc>
          <w:tcPr>
            <w:tcW w:w="283" w:type="dxa"/>
            <w:shd w:val="clear" w:color="auto" w:fill="auto"/>
          </w:tcPr>
          <w:p w14:paraId="6B654B0C" w14:textId="77777777" w:rsidR="004418D6" w:rsidRPr="008E6E2A" w:rsidRDefault="004418D6" w:rsidP="004418D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27FD0891" w14:textId="20DDB75C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992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313E6A3C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427E452E" w14:textId="490F2310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236" w:type="dxa"/>
          </w:tcPr>
          <w:p w14:paraId="0130D732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04B00D45" w14:textId="64C0F24E" w:rsidR="004418D6" w:rsidRPr="008E6E2A" w:rsidRDefault="004418D6" w:rsidP="004418D6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63" w:type="dxa"/>
          </w:tcPr>
          <w:p w14:paraId="4FC3EAB5" w14:textId="77777777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49BC58B4" w14:textId="2811D923" w:rsidR="004418D6" w:rsidRPr="008E6E2A" w:rsidRDefault="004418D6" w:rsidP="004418D6">
            <w:pPr>
              <w:tabs>
                <w:tab w:val="decimal" w:pos="35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59A3CC6E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7BE6717F" w14:textId="79DB725A" w:rsidR="004418D6" w:rsidRPr="008E6E2A" w:rsidRDefault="004418D6" w:rsidP="004418D6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1,112</w:t>
            </w:r>
          </w:p>
        </w:tc>
        <w:tc>
          <w:tcPr>
            <w:tcW w:w="236" w:type="dxa"/>
            <w:shd w:val="clear" w:color="auto" w:fill="auto"/>
          </w:tcPr>
          <w:p w14:paraId="529D17A9" w14:textId="77777777" w:rsidR="004418D6" w:rsidRPr="008E6E2A" w:rsidRDefault="004418D6" w:rsidP="004418D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6FA1986A" w14:textId="51C4DCCC" w:rsidR="004418D6" w:rsidRPr="008E6E2A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5611B89" w14:textId="77777777" w:rsidR="004418D6" w:rsidRPr="008E6E2A" w:rsidRDefault="004418D6" w:rsidP="004418D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6A2885" w14:textId="7519DD93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(740)</w:t>
            </w:r>
          </w:p>
        </w:tc>
        <w:tc>
          <w:tcPr>
            <w:tcW w:w="283" w:type="dxa"/>
            <w:shd w:val="clear" w:color="auto" w:fill="auto"/>
          </w:tcPr>
          <w:p w14:paraId="18A13050" w14:textId="77777777" w:rsidR="004418D6" w:rsidRPr="008E6E2A" w:rsidRDefault="004418D6" w:rsidP="004418D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106C7CE8" w14:textId="0AEF6C6A" w:rsidR="004418D6" w:rsidRPr="008E6E2A" w:rsidRDefault="004418D6" w:rsidP="004418D6">
            <w:pPr>
              <w:tabs>
                <w:tab w:val="decimal" w:pos="34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15B97604" w14:textId="77777777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7AC7372A" w14:textId="747A5FC8" w:rsidR="004418D6" w:rsidRPr="008E6E2A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479C38C0" w14:textId="77777777" w:rsidR="004418D6" w:rsidRPr="008E6E2A" w:rsidRDefault="004418D6" w:rsidP="004418D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4F39E634" w14:textId="4FB8EE44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(740)</w:t>
            </w:r>
          </w:p>
        </w:tc>
        <w:tc>
          <w:tcPr>
            <w:tcW w:w="240" w:type="dxa"/>
            <w:shd w:val="clear" w:color="auto" w:fill="auto"/>
          </w:tcPr>
          <w:p w14:paraId="7B414B87" w14:textId="77777777" w:rsidR="004418D6" w:rsidRPr="008E6E2A" w:rsidRDefault="004418D6" w:rsidP="004418D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12FB76CD" w14:textId="43F41868" w:rsidR="004418D6" w:rsidRPr="008E6E2A" w:rsidRDefault="004418D6" w:rsidP="004418D6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54095A95" w14:textId="77777777" w:rsidR="004418D6" w:rsidRPr="008E6E2A" w:rsidRDefault="004418D6" w:rsidP="004418D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05E4E43E" w14:textId="06591917" w:rsidR="004418D6" w:rsidRPr="008E6E2A" w:rsidRDefault="004418D6" w:rsidP="004418D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372</w:t>
            </w:r>
          </w:p>
        </w:tc>
      </w:tr>
      <w:tr w:rsidR="004418D6" w:rsidRPr="003D2DAE" w14:paraId="22334C11" w14:textId="77777777" w:rsidTr="00CA1C47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6F98125C" w14:textId="77777777" w:rsidR="004418D6" w:rsidRPr="003D2DAE" w:rsidRDefault="004418D6" w:rsidP="00674D99">
            <w:pPr>
              <w:suppressAutoHyphens/>
              <w:spacing w:after="0" w:line="240" w:lineRule="auto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รถยนต์</w:t>
            </w:r>
          </w:p>
        </w:tc>
        <w:tc>
          <w:tcPr>
            <w:tcW w:w="807" w:type="dxa"/>
            <w:shd w:val="clear" w:color="auto" w:fill="auto"/>
          </w:tcPr>
          <w:p w14:paraId="38053701" w14:textId="77777777" w:rsidR="004418D6" w:rsidRPr="008E6E2A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1BE446" w14:textId="77777777" w:rsidR="004418D6" w:rsidRPr="008E6E2A" w:rsidRDefault="004418D6" w:rsidP="004418D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38113323" w14:textId="74CFF965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501</w:t>
            </w:r>
          </w:p>
        </w:tc>
        <w:tc>
          <w:tcPr>
            <w:tcW w:w="283" w:type="dxa"/>
            <w:shd w:val="clear" w:color="auto" w:fill="auto"/>
          </w:tcPr>
          <w:p w14:paraId="06E39A2A" w14:textId="77777777" w:rsidR="004418D6" w:rsidRPr="008E6E2A" w:rsidRDefault="004418D6" w:rsidP="004418D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649DE591" w14:textId="699F81A3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501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187CE13E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09D9BAC7" w14:textId="591C7DD7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86</w:t>
            </w:r>
          </w:p>
        </w:tc>
        <w:tc>
          <w:tcPr>
            <w:tcW w:w="236" w:type="dxa"/>
          </w:tcPr>
          <w:p w14:paraId="00DF2110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54CB04E9" w14:textId="35148356" w:rsidR="004418D6" w:rsidRPr="008E6E2A" w:rsidRDefault="004418D6" w:rsidP="004418D6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63" w:type="dxa"/>
          </w:tcPr>
          <w:p w14:paraId="60BD699B" w14:textId="77777777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0B042235" w14:textId="6D4DE7AA" w:rsidR="004418D6" w:rsidRPr="008E6E2A" w:rsidRDefault="004418D6" w:rsidP="004418D6">
            <w:pPr>
              <w:tabs>
                <w:tab w:val="decimal" w:pos="35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38A0F1FE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11707F18" w14:textId="1F036A72" w:rsidR="004418D6" w:rsidRPr="008E6E2A" w:rsidRDefault="004418D6" w:rsidP="004418D6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587</w:t>
            </w:r>
          </w:p>
        </w:tc>
        <w:tc>
          <w:tcPr>
            <w:tcW w:w="236" w:type="dxa"/>
            <w:shd w:val="clear" w:color="auto" w:fill="auto"/>
          </w:tcPr>
          <w:p w14:paraId="23C88766" w14:textId="77777777" w:rsidR="004418D6" w:rsidRPr="008E6E2A" w:rsidRDefault="004418D6" w:rsidP="004418D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5EFF1910" w14:textId="08576763" w:rsidR="004418D6" w:rsidRPr="008E6E2A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B715FD0" w14:textId="77777777" w:rsidR="004418D6" w:rsidRPr="008E6E2A" w:rsidRDefault="004418D6" w:rsidP="004418D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75A912" w14:textId="0B5754BE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(266)</w:t>
            </w:r>
          </w:p>
        </w:tc>
        <w:tc>
          <w:tcPr>
            <w:tcW w:w="283" w:type="dxa"/>
            <w:shd w:val="clear" w:color="auto" w:fill="auto"/>
          </w:tcPr>
          <w:p w14:paraId="07E3F0C8" w14:textId="77777777" w:rsidR="004418D6" w:rsidRPr="008E6E2A" w:rsidRDefault="004418D6" w:rsidP="004418D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0EEFC210" w14:textId="218F8985" w:rsidR="004418D6" w:rsidRPr="008E6E2A" w:rsidRDefault="004418D6" w:rsidP="004418D6">
            <w:pPr>
              <w:tabs>
                <w:tab w:val="decimal" w:pos="34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562A2CF" w14:textId="77777777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4E98E8F2" w14:textId="7EEA80F8" w:rsidR="004418D6" w:rsidRPr="008E6E2A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5B2D5FE8" w14:textId="77777777" w:rsidR="004418D6" w:rsidRPr="008E6E2A" w:rsidRDefault="004418D6" w:rsidP="004418D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76C538DF" w14:textId="3D612472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(266)</w:t>
            </w:r>
          </w:p>
        </w:tc>
        <w:tc>
          <w:tcPr>
            <w:tcW w:w="240" w:type="dxa"/>
            <w:shd w:val="clear" w:color="auto" w:fill="auto"/>
          </w:tcPr>
          <w:p w14:paraId="0723AAF1" w14:textId="77777777" w:rsidR="004418D6" w:rsidRPr="008E6E2A" w:rsidRDefault="004418D6" w:rsidP="004418D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7E6190A0" w14:textId="23242986" w:rsidR="004418D6" w:rsidRPr="008E6E2A" w:rsidRDefault="004418D6" w:rsidP="004418D6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7FF6495A" w14:textId="77777777" w:rsidR="004418D6" w:rsidRPr="008E6E2A" w:rsidRDefault="004418D6" w:rsidP="004418D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2668EC05" w14:textId="3D59CCED" w:rsidR="004418D6" w:rsidRPr="008E6E2A" w:rsidRDefault="004418D6" w:rsidP="004418D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321</w:t>
            </w:r>
          </w:p>
        </w:tc>
      </w:tr>
      <w:tr w:rsidR="004418D6" w:rsidRPr="003D2DAE" w14:paraId="5DBB468C" w14:textId="77777777" w:rsidTr="00CA1C47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24F9F042" w14:textId="77777777" w:rsidR="004418D6" w:rsidRPr="003D2DAE" w:rsidRDefault="004418D6" w:rsidP="00674D99">
            <w:pPr>
              <w:suppressAutoHyphens/>
              <w:spacing w:after="0" w:line="240" w:lineRule="auto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เคาน์เตอร์</w:t>
            </w:r>
          </w:p>
        </w:tc>
        <w:tc>
          <w:tcPr>
            <w:tcW w:w="807" w:type="dxa"/>
            <w:shd w:val="clear" w:color="auto" w:fill="auto"/>
          </w:tcPr>
          <w:p w14:paraId="2382E3C7" w14:textId="77777777" w:rsidR="004418D6" w:rsidRPr="008E6E2A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690DED" w14:textId="77777777" w:rsidR="004418D6" w:rsidRPr="008E6E2A" w:rsidRDefault="004418D6" w:rsidP="004418D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2C4825A0" w14:textId="273D446D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283" w:type="dxa"/>
            <w:shd w:val="clear" w:color="auto" w:fill="auto"/>
          </w:tcPr>
          <w:p w14:paraId="66D82D96" w14:textId="77777777" w:rsidR="004418D6" w:rsidRPr="008E6E2A" w:rsidRDefault="004418D6" w:rsidP="004418D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0E59B1C1" w14:textId="7476C6E3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2204FFEC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34DACD2A" w14:textId="6EFF5919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236" w:type="dxa"/>
          </w:tcPr>
          <w:p w14:paraId="48FD8239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2425C2F7" w14:textId="550A12A3" w:rsidR="004418D6" w:rsidRPr="008E6E2A" w:rsidRDefault="004418D6" w:rsidP="004418D6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63" w:type="dxa"/>
          </w:tcPr>
          <w:p w14:paraId="16932EB1" w14:textId="77777777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4079A6DD" w14:textId="2A443ADE" w:rsidR="004418D6" w:rsidRPr="008E6E2A" w:rsidRDefault="004418D6" w:rsidP="004418D6">
            <w:pPr>
              <w:tabs>
                <w:tab w:val="decimal" w:pos="35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1603442E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165B4EAA" w14:textId="560859D8" w:rsidR="004418D6" w:rsidRPr="008E6E2A" w:rsidRDefault="004418D6" w:rsidP="004418D6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47E57AD7" w14:textId="77777777" w:rsidR="004418D6" w:rsidRPr="008E6E2A" w:rsidRDefault="004418D6" w:rsidP="004418D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49A674F4" w14:textId="1C25FC50" w:rsidR="004418D6" w:rsidRPr="008E6E2A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1E18F3B" w14:textId="77777777" w:rsidR="004418D6" w:rsidRPr="008E6E2A" w:rsidRDefault="004418D6" w:rsidP="004418D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409511" w14:textId="0F3AA472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(23)</w:t>
            </w:r>
          </w:p>
        </w:tc>
        <w:tc>
          <w:tcPr>
            <w:tcW w:w="283" w:type="dxa"/>
            <w:shd w:val="clear" w:color="auto" w:fill="auto"/>
          </w:tcPr>
          <w:p w14:paraId="69A35D5A" w14:textId="77777777" w:rsidR="004418D6" w:rsidRPr="008E6E2A" w:rsidRDefault="004418D6" w:rsidP="004418D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1AE0B011" w14:textId="59780C40" w:rsidR="004418D6" w:rsidRPr="008E6E2A" w:rsidRDefault="004418D6" w:rsidP="004418D6">
            <w:pPr>
              <w:tabs>
                <w:tab w:val="decimal" w:pos="34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45E1A0D" w14:textId="77777777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3B413E08" w14:textId="174104B4" w:rsidR="004418D6" w:rsidRPr="008E6E2A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50F587CE" w14:textId="77777777" w:rsidR="004418D6" w:rsidRPr="008E6E2A" w:rsidRDefault="004418D6" w:rsidP="004418D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7667CDF0" w14:textId="1D4132A8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(23)</w:t>
            </w:r>
          </w:p>
        </w:tc>
        <w:tc>
          <w:tcPr>
            <w:tcW w:w="240" w:type="dxa"/>
            <w:shd w:val="clear" w:color="auto" w:fill="auto"/>
          </w:tcPr>
          <w:p w14:paraId="075463CE" w14:textId="77777777" w:rsidR="004418D6" w:rsidRPr="008E6E2A" w:rsidRDefault="004418D6" w:rsidP="004418D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4B8593CD" w14:textId="3917725F" w:rsidR="004418D6" w:rsidRPr="008E6E2A" w:rsidRDefault="004418D6" w:rsidP="004418D6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5E8401A1" w14:textId="77777777" w:rsidR="004418D6" w:rsidRPr="008E6E2A" w:rsidRDefault="004418D6" w:rsidP="004418D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093F5562" w14:textId="538B6AEC" w:rsidR="004418D6" w:rsidRPr="008E6E2A" w:rsidRDefault="004418D6" w:rsidP="004418D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53</w:t>
            </w:r>
          </w:p>
        </w:tc>
      </w:tr>
      <w:tr w:rsidR="004418D6" w:rsidRPr="003D2DAE" w14:paraId="70AD0A9C" w14:textId="77777777" w:rsidTr="00CA1C47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748E60AB" w14:textId="77777777" w:rsidR="004418D6" w:rsidRPr="003D2DAE" w:rsidRDefault="004418D6" w:rsidP="00674D99">
            <w:pPr>
              <w:suppressAutoHyphens/>
              <w:spacing w:after="0" w:line="240" w:lineRule="auto"/>
              <w:ind w:left="162" w:hanging="87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สาขา</w:t>
            </w:r>
          </w:p>
        </w:tc>
        <w:tc>
          <w:tcPr>
            <w:tcW w:w="807" w:type="dxa"/>
            <w:shd w:val="clear" w:color="auto" w:fill="auto"/>
          </w:tcPr>
          <w:p w14:paraId="151F6AF9" w14:textId="77777777" w:rsidR="004418D6" w:rsidRPr="008E6E2A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5786D4" w14:textId="77777777" w:rsidR="004418D6" w:rsidRPr="008E6E2A" w:rsidRDefault="004418D6" w:rsidP="004418D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45DC71F2" w14:textId="0BB8E2A3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2,142</w:t>
            </w:r>
          </w:p>
        </w:tc>
        <w:tc>
          <w:tcPr>
            <w:tcW w:w="283" w:type="dxa"/>
            <w:shd w:val="clear" w:color="auto" w:fill="auto"/>
          </w:tcPr>
          <w:p w14:paraId="350C1F5D" w14:textId="77777777" w:rsidR="004418D6" w:rsidRPr="008E6E2A" w:rsidRDefault="004418D6" w:rsidP="004418D6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2D1C1372" w14:textId="4EDB378B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2,142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2922BC08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34943A8D" w14:textId="7E79C91C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924</w:t>
            </w:r>
          </w:p>
        </w:tc>
        <w:tc>
          <w:tcPr>
            <w:tcW w:w="236" w:type="dxa"/>
          </w:tcPr>
          <w:p w14:paraId="3596FD2E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11AB9656" w14:textId="21252578" w:rsidR="004418D6" w:rsidRPr="008E6E2A" w:rsidRDefault="004418D6" w:rsidP="004418D6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63" w:type="dxa"/>
          </w:tcPr>
          <w:p w14:paraId="2E0CFEE5" w14:textId="77777777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7C7B8BE6" w14:textId="48CE512D" w:rsidR="004418D6" w:rsidRPr="008E6E2A" w:rsidRDefault="004418D6" w:rsidP="004418D6">
            <w:pPr>
              <w:tabs>
                <w:tab w:val="decimal" w:pos="35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2AB2ED9E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2D529201" w14:textId="4ECB195A" w:rsidR="004418D6" w:rsidRPr="008E6E2A" w:rsidRDefault="004418D6" w:rsidP="004418D6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3,066</w:t>
            </w:r>
          </w:p>
        </w:tc>
        <w:tc>
          <w:tcPr>
            <w:tcW w:w="236" w:type="dxa"/>
            <w:shd w:val="clear" w:color="auto" w:fill="auto"/>
          </w:tcPr>
          <w:p w14:paraId="53B7EE67" w14:textId="77777777" w:rsidR="004418D6" w:rsidRPr="008E6E2A" w:rsidRDefault="004418D6" w:rsidP="004418D6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5241CE8B" w14:textId="784D3724" w:rsidR="004418D6" w:rsidRPr="008E6E2A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19D7E44" w14:textId="77777777" w:rsidR="004418D6" w:rsidRPr="008E6E2A" w:rsidRDefault="004418D6" w:rsidP="004418D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01D363" w14:textId="206CAD30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(1,447)</w:t>
            </w:r>
          </w:p>
        </w:tc>
        <w:tc>
          <w:tcPr>
            <w:tcW w:w="283" w:type="dxa"/>
            <w:shd w:val="clear" w:color="auto" w:fill="auto"/>
          </w:tcPr>
          <w:p w14:paraId="2B177141" w14:textId="77777777" w:rsidR="004418D6" w:rsidRPr="008E6E2A" w:rsidRDefault="004418D6" w:rsidP="004418D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6600E116" w14:textId="1BAD566F" w:rsidR="004418D6" w:rsidRPr="008E6E2A" w:rsidRDefault="004418D6" w:rsidP="004418D6">
            <w:pPr>
              <w:tabs>
                <w:tab w:val="decimal" w:pos="34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FF9E75D" w14:textId="77777777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3D60A0DB" w14:textId="388ACD7C" w:rsidR="004418D6" w:rsidRPr="008E6E2A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F07CE05" w14:textId="77777777" w:rsidR="004418D6" w:rsidRPr="008E6E2A" w:rsidRDefault="004418D6" w:rsidP="004418D6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29777534" w14:textId="7881EB45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(1,447)</w:t>
            </w:r>
          </w:p>
        </w:tc>
        <w:tc>
          <w:tcPr>
            <w:tcW w:w="240" w:type="dxa"/>
            <w:shd w:val="clear" w:color="auto" w:fill="auto"/>
          </w:tcPr>
          <w:p w14:paraId="66D80822" w14:textId="77777777" w:rsidR="004418D6" w:rsidRPr="008E6E2A" w:rsidRDefault="004418D6" w:rsidP="004418D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08BCDBB1" w14:textId="2691B35B" w:rsidR="004418D6" w:rsidRPr="008E6E2A" w:rsidRDefault="004418D6" w:rsidP="004418D6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5044D8E3" w14:textId="77777777" w:rsidR="004418D6" w:rsidRPr="008E6E2A" w:rsidRDefault="004418D6" w:rsidP="004418D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7C415028" w14:textId="3E9A78CF" w:rsidR="004418D6" w:rsidRPr="008E6E2A" w:rsidRDefault="004418D6" w:rsidP="004418D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1,619</w:t>
            </w:r>
          </w:p>
        </w:tc>
      </w:tr>
      <w:tr w:rsidR="004418D6" w:rsidRPr="003D2DAE" w14:paraId="61AF217E" w14:textId="77777777" w:rsidTr="00CA1C47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397CFB15" w14:textId="3C54A34C" w:rsidR="004418D6" w:rsidRPr="00BC06A3" w:rsidRDefault="004418D6" w:rsidP="00674D99">
            <w:pPr>
              <w:suppressAutoHyphens/>
              <w:spacing w:after="0" w:line="240" w:lineRule="auto"/>
              <w:ind w:left="162" w:hanging="87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C06A3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807" w:type="dxa"/>
            <w:tcBorders>
              <w:bottom w:val="single" w:sz="4" w:space="0" w:color="000000"/>
            </w:tcBorders>
            <w:shd w:val="clear" w:color="auto" w:fill="auto"/>
          </w:tcPr>
          <w:p w14:paraId="0AB92A93" w14:textId="77777777" w:rsidR="004418D6" w:rsidRPr="00CA1C47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A1C4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309FD" w14:textId="77777777" w:rsidR="004418D6" w:rsidRPr="008E6E2A" w:rsidRDefault="004418D6" w:rsidP="004418D6">
            <w:pPr>
              <w:tabs>
                <w:tab w:val="decimal" w:pos="0"/>
              </w:tabs>
              <w:suppressAutoHyphens/>
              <w:snapToGrid w:val="0"/>
              <w:spacing w:after="0" w:line="240" w:lineRule="auto"/>
              <w:ind w:left="-108" w:right="6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15C31EC8" w14:textId="4AEEAF67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79809979" w14:textId="77777777" w:rsidR="004418D6" w:rsidRPr="008E6E2A" w:rsidRDefault="004418D6" w:rsidP="004418D6">
            <w:pPr>
              <w:tabs>
                <w:tab w:val="decimal" w:pos="590"/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58CA759" w14:textId="41CBEF70" w:rsidR="004418D6" w:rsidRPr="008E6E2A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438" w:type="dxa"/>
            <w:shd w:val="clear" w:color="auto" w:fill="auto"/>
          </w:tcPr>
          <w:p w14:paraId="0FFCECDB" w14:textId="77777777" w:rsidR="004418D6" w:rsidRPr="008E6E2A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75175A22" w14:textId="291B2E75" w:rsidR="004418D6" w:rsidRPr="008E6E2A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1BE9BC9F" w14:textId="77777777" w:rsidR="004418D6" w:rsidRPr="008E6E2A" w:rsidRDefault="004418D6" w:rsidP="004418D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</w:tcPr>
          <w:p w14:paraId="0D4DD5AB" w14:textId="12D20B62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363" w:type="dxa"/>
          </w:tcPr>
          <w:p w14:paraId="7BC95E23" w14:textId="77777777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0F5D362" w14:textId="187280F1" w:rsidR="004418D6" w:rsidRPr="00CA1C47" w:rsidRDefault="004418D6" w:rsidP="004418D6">
            <w:pPr>
              <w:tabs>
                <w:tab w:val="decimal" w:pos="35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21BB5C93" w14:textId="77777777" w:rsidR="004418D6" w:rsidRPr="008E6E2A" w:rsidRDefault="004418D6" w:rsidP="004418D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2BDB448D" w14:textId="544522B7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1A433" w14:textId="77777777" w:rsidR="004418D6" w:rsidRPr="008E6E2A" w:rsidRDefault="004418D6" w:rsidP="004418D6">
            <w:pPr>
              <w:tabs>
                <w:tab w:val="decimal" w:pos="684"/>
              </w:tabs>
              <w:suppressAutoHyphens/>
              <w:spacing w:after="0" w:line="240" w:lineRule="auto"/>
              <w:ind w:left="-130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tcBorders>
              <w:bottom w:val="single" w:sz="4" w:space="0" w:color="000000"/>
            </w:tcBorders>
            <w:shd w:val="clear" w:color="auto" w:fill="auto"/>
          </w:tcPr>
          <w:p w14:paraId="0C64FD3D" w14:textId="4549551E" w:rsidR="004418D6" w:rsidRPr="008E6E2A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953D64B" w14:textId="77777777" w:rsidR="004418D6" w:rsidRPr="008E6E2A" w:rsidRDefault="004418D6" w:rsidP="004418D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050B983" w14:textId="2D4797C4" w:rsidR="004418D6" w:rsidRPr="00D63D17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63D1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83" w:type="dxa"/>
            <w:shd w:val="clear" w:color="auto" w:fill="auto"/>
          </w:tcPr>
          <w:p w14:paraId="73E9AE41" w14:textId="77777777" w:rsidR="004418D6" w:rsidRPr="008E6E2A" w:rsidRDefault="004418D6" w:rsidP="004418D6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F6F169" w14:textId="2FF90F43" w:rsidR="004418D6" w:rsidRPr="00CA1C47" w:rsidRDefault="004418D6" w:rsidP="004418D6">
            <w:pPr>
              <w:tabs>
                <w:tab w:val="decimal" w:pos="34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6F26D041" w14:textId="77777777" w:rsidR="004418D6" w:rsidRPr="008E6E2A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6CEE162" w14:textId="003AE9C5" w:rsidR="004418D6" w:rsidRPr="00CA1C47" w:rsidRDefault="004418D6" w:rsidP="004418D6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29A94A7D" w14:textId="77777777" w:rsidR="004418D6" w:rsidRPr="008E6E2A" w:rsidRDefault="004418D6" w:rsidP="004418D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tcBorders>
              <w:bottom w:val="single" w:sz="4" w:space="0" w:color="000000"/>
            </w:tcBorders>
            <w:shd w:val="clear" w:color="auto" w:fill="auto"/>
          </w:tcPr>
          <w:p w14:paraId="5E9B67BD" w14:textId="24E4CC64" w:rsidR="004418D6" w:rsidRPr="00BC06A3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C06A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40" w:type="dxa"/>
            <w:shd w:val="clear" w:color="auto" w:fill="auto"/>
          </w:tcPr>
          <w:p w14:paraId="0AE79EB2" w14:textId="77777777" w:rsidR="004418D6" w:rsidRPr="008E6E2A" w:rsidRDefault="004418D6" w:rsidP="004418D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tcBorders>
              <w:bottom w:val="single" w:sz="4" w:space="0" w:color="000000"/>
            </w:tcBorders>
            <w:vAlign w:val="center"/>
          </w:tcPr>
          <w:p w14:paraId="72BFCEC1" w14:textId="4719735E" w:rsidR="004418D6" w:rsidRPr="008E6E2A" w:rsidRDefault="004418D6" w:rsidP="004418D6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436BB5E1" w14:textId="77777777" w:rsidR="004418D6" w:rsidRPr="008E6E2A" w:rsidRDefault="004418D6" w:rsidP="004418D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tcBorders>
              <w:bottom w:val="single" w:sz="4" w:space="0" w:color="000000"/>
            </w:tcBorders>
          </w:tcPr>
          <w:p w14:paraId="162D44A5" w14:textId="366BB2A4" w:rsidR="004418D6" w:rsidRPr="008E6E2A" w:rsidRDefault="004418D6" w:rsidP="004418D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</w:t>
            </w:r>
          </w:p>
        </w:tc>
      </w:tr>
      <w:tr w:rsidR="004418D6" w:rsidRPr="003D2DAE" w14:paraId="55E79BFB" w14:textId="77777777" w:rsidTr="00CA1C47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16A4B76B" w14:textId="77777777" w:rsidR="004418D6" w:rsidRPr="003D2DAE" w:rsidRDefault="004418D6" w:rsidP="004418D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81D32C7" w14:textId="3D3514B5" w:rsidR="004418D6" w:rsidRPr="00A054C7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66,013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31CAE5" w14:textId="77777777" w:rsidR="004418D6" w:rsidRPr="00A054C7" w:rsidRDefault="004418D6" w:rsidP="004418D6">
            <w:pPr>
              <w:tabs>
                <w:tab w:val="decimal" w:pos="0"/>
              </w:tabs>
              <w:suppressAutoHyphens/>
              <w:snapToGrid w:val="0"/>
              <w:spacing w:after="0" w:line="240" w:lineRule="auto"/>
              <w:ind w:left="-108" w:right="6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</w:tcPr>
          <w:p w14:paraId="48417B6C" w14:textId="47AD808A" w:rsidR="004418D6" w:rsidRPr="00A054C7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4,046</w:t>
            </w:r>
          </w:p>
        </w:tc>
        <w:tc>
          <w:tcPr>
            <w:tcW w:w="283" w:type="dxa"/>
          </w:tcPr>
          <w:p w14:paraId="1328BBF9" w14:textId="77777777" w:rsidR="004418D6" w:rsidRPr="00A054C7" w:rsidRDefault="004418D6" w:rsidP="004418D6">
            <w:pPr>
              <w:tabs>
                <w:tab w:val="decimal" w:pos="590"/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CBFFBDA" w14:textId="66291AB4" w:rsidR="004418D6" w:rsidRPr="00A054C7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70,059</w:t>
            </w:r>
          </w:p>
        </w:tc>
        <w:tc>
          <w:tcPr>
            <w:tcW w:w="438" w:type="dxa"/>
            <w:shd w:val="clear" w:color="auto" w:fill="auto"/>
          </w:tcPr>
          <w:p w14:paraId="0C2D9D1C" w14:textId="77777777" w:rsidR="004418D6" w:rsidRPr="00A054C7" w:rsidRDefault="004418D6" w:rsidP="004418D6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CF0F684" w14:textId="4F47F952" w:rsidR="004418D6" w:rsidRPr="00A054C7" w:rsidRDefault="004418D6" w:rsidP="004418D6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2,553</w:t>
            </w:r>
          </w:p>
        </w:tc>
        <w:tc>
          <w:tcPr>
            <w:tcW w:w="236" w:type="dxa"/>
          </w:tcPr>
          <w:p w14:paraId="532DFA65" w14:textId="77777777" w:rsidR="004418D6" w:rsidRPr="00A054C7" w:rsidRDefault="004418D6" w:rsidP="004418D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ouble" w:sz="4" w:space="0" w:color="auto"/>
            </w:tcBorders>
          </w:tcPr>
          <w:p w14:paraId="1A90B960" w14:textId="0E58AAA4" w:rsidR="004418D6" w:rsidRPr="00A054C7" w:rsidRDefault="004418D6" w:rsidP="004418D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(2,893)</w:t>
            </w:r>
          </w:p>
        </w:tc>
        <w:tc>
          <w:tcPr>
            <w:tcW w:w="363" w:type="dxa"/>
          </w:tcPr>
          <w:p w14:paraId="71E5C9BF" w14:textId="77777777" w:rsidR="004418D6" w:rsidRPr="00A054C7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25EBE9BB" w14:textId="665BFC2A" w:rsidR="004418D6" w:rsidRPr="00A054C7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(302)</w:t>
            </w:r>
          </w:p>
        </w:tc>
        <w:tc>
          <w:tcPr>
            <w:tcW w:w="425" w:type="dxa"/>
            <w:shd w:val="clear" w:color="auto" w:fill="auto"/>
          </w:tcPr>
          <w:p w14:paraId="66727A21" w14:textId="77777777" w:rsidR="004418D6" w:rsidRPr="00A054C7" w:rsidRDefault="004418D6" w:rsidP="004418D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0C443F7" w14:textId="0529FF58" w:rsidR="004418D6" w:rsidRPr="00A054C7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69,417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703DDD" w14:textId="77777777" w:rsidR="004418D6" w:rsidRPr="00A054C7" w:rsidRDefault="004418D6" w:rsidP="004418D6">
            <w:pPr>
              <w:tabs>
                <w:tab w:val="decimal" w:pos="684"/>
              </w:tabs>
              <w:suppressAutoHyphens/>
              <w:spacing w:after="0" w:line="240" w:lineRule="auto"/>
              <w:ind w:left="-130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10206AD" w14:textId="29532F40" w:rsidR="004418D6" w:rsidRPr="00A054C7" w:rsidRDefault="004418D6" w:rsidP="004418D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(25,816)</w:t>
            </w:r>
          </w:p>
        </w:tc>
        <w:tc>
          <w:tcPr>
            <w:tcW w:w="283" w:type="dxa"/>
            <w:shd w:val="clear" w:color="auto" w:fill="auto"/>
          </w:tcPr>
          <w:p w14:paraId="35C6E7F3" w14:textId="77777777" w:rsidR="004418D6" w:rsidRPr="00A054C7" w:rsidRDefault="004418D6" w:rsidP="004418D6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BD2B99" w14:textId="475D6521" w:rsidR="004418D6" w:rsidRPr="00A054C7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(5,739)</w:t>
            </w:r>
          </w:p>
        </w:tc>
        <w:tc>
          <w:tcPr>
            <w:tcW w:w="283" w:type="dxa"/>
            <w:shd w:val="clear" w:color="auto" w:fill="auto"/>
          </w:tcPr>
          <w:p w14:paraId="363E49A6" w14:textId="77777777" w:rsidR="004418D6" w:rsidRPr="00A054C7" w:rsidRDefault="004418D6" w:rsidP="004418D6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</w:tcPr>
          <w:p w14:paraId="32747D7E" w14:textId="4DD55C89" w:rsidR="004418D6" w:rsidRPr="00A054C7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1,253</w:t>
            </w:r>
          </w:p>
        </w:tc>
        <w:tc>
          <w:tcPr>
            <w:tcW w:w="236" w:type="dxa"/>
          </w:tcPr>
          <w:p w14:paraId="427AA1CA" w14:textId="77777777" w:rsidR="004418D6" w:rsidRPr="00A054C7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9C4092" w14:textId="09C76BAE" w:rsidR="004418D6" w:rsidRPr="00A054C7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236" w:type="dxa"/>
          </w:tcPr>
          <w:p w14:paraId="1B65DDA9" w14:textId="77777777" w:rsidR="004418D6" w:rsidRPr="00A054C7" w:rsidRDefault="004418D6" w:rsidP="004418D6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DF54DD9" w14:textId="76D24486" w:rsidR="004418D6" w:rsidRPr="00A054C7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(30,288)</w:t>
            </w:r>
          </w:p>
        </w:tc>
        <w:tc>
          <w:tcPr>
            <w:tcW w:w="240" w:type="dxa"/>
            <w:shd w:val="clear" w:color="auto" w:fill="auto"/>
          </w:tcPr>
          <w:p w14:paraId="36B8532D" w14:textId="77777777" w:rsidR="004418D6" w:rsidRPr="00A054C7" w:rsidRDefault="004418D6" w:rsidP="004418D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000000"/>
              <w:bottom w:val="double" w:sz="4" w:space="0" w:color="000000"/>
            </w:tcBorders>
          </w:tcPr>
          <w:p w14:paraId="585BBAEA" w14:textId="24DF77CE" w:rsidR="004418D6" w:rsidRPr="00A054C7" w:rsidRDefault="004418D6" w:rsidP="004418D6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(487)</w:t>
            </w:r>
          </w:p>
        </w:tc>
        <w:tc>
          <w:tcPr>
            <w:tcW w:w="236" w:type="dxa"/>
          </w:tcPr>
          <w:p w14:paraId="521E8D7B" w14:textId="77777777" w:rsidR="004418D6" w:rsidRPr="00A054C7" w:rsidRDefault="004418D6" w:rsidP="004418D6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000000"/>
              <w:bottom w:val="double" w:sz="4" w:space="0" w:color="000000"/>
            </w:tcBorders>
          </w:tcPr>
          <w:p w14:paraId="792685CA" w14:textId="2C03E956" w:rsidR="004418D6" w:rsidRPr="00A054C7" w:rsidRDefault="004418D6" w:rsidP="004418D6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38,642</w:t>
            </w:r>
          </w:p>
        </w:tc>
      </w:tr>
    </w:tbl>
    <w:p w14:paraId="31D729DA" w14:textId="77777777" w:rsidR="001E45F2" w:rsidRDefault="001E45F2" w:rsidP="003D2DAE">
      <w:pPr>
        <w:tabs>
          <w:tab w:val="left" w:pos="810"/>
        </w:tabs>
        <w:suppressAutoHyphens/>
        <w:spacing w:after="0" w:line="240" w:lineRule="auto"/>
        <w:ind w:right="141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7CBB6A41" w14:textId="266D5295" w:rsidR="001E45F2" w:rsidRPr="007A5235" w:rsidRDefault="001E45F2" w:rsidP="003D2DAE">
      <w:pPr>
        <w:suppressAutoHyphens/>
        <w:spacing w:after="0" w:line="240" w:lineRule="auto"/>
        <w:ind w:left="-270" w:right="141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 xml:space="preserve">* </w:t>
      </w: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ธนาคารตีราคาเพิ่มในปี 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>2558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</w:t>
      </w:r>
    </w:p>
    <w:p w14:paraId="78585E6F" w14:textId="6A132D3D" w:rsidR="001E45F2" w:rsidRDefault="001E45F2" w:rsidP="001E45F2">
      <w:pPr>
        <w:tabs>
          <w:tab w:val="left" w:pos="558"/>
          <w:tab w:val="left" w:pos="14670"/>
        </w:tabs>
        <w:suppressAutoHyphens/>
        <w:spacing w:after="0" w:line="240" w:lineRule="auto"/>
        <w:ind w:right="331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75AE7B9B" w14:textId="365FC44F" w:rsidR="00C63653" w:rsidRPr="001E45F2" w:rsidRDefault="00C63653" w:rsidP="001E45F2">
      <w:pPr>
        <w:tabs>
          <w:tab w:val="left" w:pos="14670"/>
        </w:tabs>
        <w:suppressAutoHyphens/>
        <w:spacing w:after="0" w:line="240" w:lineRule="auto"/>
        <w:ind w:right="331"/>
        <w:jc w:val="thaiDistribute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1392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8"/>
        <w:gridCol w:w="901"/>
        <w:gridCol w:w="268"/>
        <w:gridCol w:w="900"/>
        <w:gridCol w:w="270"/>
        <w:gridCol w:w="900"/>
        <w:gridCol w:w="270"/>
        <w:gridCol w:w="984"/>
        <w:gridCol w:w="6"/>
        <w:gridCol w:w="264"/>
        <w:gridCol w:w="6"/>
        <w:gridCol w:w="900"/>
        <w:gridCol w:w="270"/>
        <w:gridCol w:w="990"/>
        <w:gridCol w:w="270"/>
        <w:gridCol w:w="900"/>
        <w:gridCol w:w="270"/>
        <w:gridCol w:w="996"/>
        <w:gridCol w:w="270"/>
        <w:gridCol w:w="990"/>
        <w:gridCol w:w="270"/>
        <w:gridCol w:w="990"/>
      </w:tblGrid>
      <w:tr w:rsidR="00C63653" w:rsidRPr="002A007A" w14:paraId="3BC6DBA8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34DA85C1" w14:textId="2D286D2E" w:rsidR="00C63653" w:rsidRPr="007A5235" w:rsidRDefault="00C63653" w:rsidP="00C3633C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85" w:type="dxa"/>
            <w:gridSpan w:val="21"/>
            <w:shd w:val="clear" w:color="auto" w:fill="auto"/>
            <w:vAlign w:val="bottom"/>
          </w:tcPr>
          <w:p w14:paraId="3E4A19A6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C63653" w:rsidRPr="002A007A" w14:paraId="712B812F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56E59A84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85" w:type="dxa"/>
            <w:gridSpan w:val="21"/>
            <w:shd w:val="clear" w:color="auto" w:fill="auto"/>
            <w:vAlign w:val="bottom"/>
          </w:tcPr>
          <w:p w14:paraId="416595AA" w14:textId="15A9860D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</w:tr>
      <w:tr w:rsidR="00C63653" w:rsidRPr="002A007A" w14:paraId="6C2ECCAB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D07CD87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493" w:type="dxa"/>
            <w:gridSpan w:val="7"/>
            <w:shd w:val="clear" w:color="auto" w:fill="auto"/>
            <w:vAlign w:val="bottom"/>
          </w:tcPr>
          <w:p w14:paraId="1F648BC9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F536C64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602" w:type="dxa"/>
            <w:gridSpan w:val="8"/>
            <w:shd w:val="clear" w:color="auto" w:fill="auto"/>
            <w:vAlign w:val="bottom"/>
          </w:tcPr>
          <w:p w14:paraId="6E723861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E9CB6A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5A2D63D1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1A5B3F9D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39A43916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C63653" w:rsidRPr="002A007A" w14:paraId="2BAD16C8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5A6EA77E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21C71DA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848934E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4812BF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03E328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2E5118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E9DE37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0FE84F2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F3F3520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E5C4BF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B9AF19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7F3882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A7B8AE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64C2CE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921946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8E0745D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DCD6C5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44282C3E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270" w:type="dxa"/>
            <w:vAlign w:val="bottom"/>
          </w:tcPr>
          <w:p w14:paraId="543616D8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3A1751E2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C63653" w:rsidRPr="002A007A" w14:paraId="1BA5E259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A4FBBAB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FDF4DC3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4B705FC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6D6DB6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16BECD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A29696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7E9B6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74DB048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A70605F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2DE86A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3A046D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C87BE0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4515A5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5C37ED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A68E6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8F70550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93AC05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73B3379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3532AC4F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4091635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C63653" w:rsidRPr="002A007A" w14:paraId="1BC27D67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45E923CF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85" w:type="dxa"/>
            <w:gridSpan w:val="21"/>
            <w:shd w:val="clear" w:color="auto" w:fill="auto"/>
            <w:vAlign w:val="bottom"/>
          </w:tcPr>
          <w:p w14:paraId="1C0F8DE0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C63653" w:rsidRPr="002A007A" w14:paraId="77E103BD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0F51A6A5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ที่ดิน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4A72D3B2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8" w:type="dxa"/>
            <w:shd w:val="clear" w:color="auto" w:fill="auto"/>
          </w:tcPr>
          <w:p w14:paraId="32301FA4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3AB775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69CFE64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D7F19C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A5CB8C0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22877BE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5866D45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1AC138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A7329F4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1D60B7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514213A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4B7241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96B0CB1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AD2BD6B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1B9608D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4FB9E148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29045BC1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2740B15D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C63653" w:rsidRPr="002A007A" w14:paraId="7C143C27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0E596A64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14:paraId="17533434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5,512</w:t>
            </w:r>
          </w:p>
        </w:tc>
        <w:tc>
          <w:tcPr>
            <w:tcW w:w="268" w:type="dxa"/>
            <w:shd w:val="clear" w:color="auto" w:fill="auto"/>
          </w:tcPr>
          <w:p w14:paraId="6E06795E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6AFA1F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680A2B2F" w14:textId="77777777" w:rsidR="00C63653" w:rsidRPr="007A5235" w:rsidRDefault="00C63653" w:rsidP="00C63653">
            <w:pPr>
              <w:tabs>
                <w:tab w:val="decimal" w:pos="0"/>
                <w:tab w:val="decimal" w:pos="682"/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6927A58E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(210)</w:t>
            </w:r>
          </w:p>
        </w:tc>
        <w:tc>
          <w:tcPr>
            <w:tcW w:w="270" w:type="dxa"/>
            <w:shd w:val="clear" w:color="auto" w:fill="auto"/>
          </w:tcPr>
          <w:p w14:paraId="31071F9D" w14:textId="77777777" w:rsidR="00C63653" w:rsidRPr="007A5235" w:rsidRDefault="00C63653" w:rsidP="00C63653">
            <w:pPr>
              <w:tabs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9549A81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5,648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B84A37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03E37D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3B2580" w14:textId="77777777" w:rsidR="00C63653" w:rsidRPr="007A5235" w:rsidRDefault="00C63653" w:rsidP="00C63653">
            <w:pPr>
              <w:tabs>
                <w:tab w:val="decimal" w:pos="546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A1A7956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ADD047" w14:textId="77777777" w:rsidR="00C63653" w:rsidRPr="007A5235" w:rsidRDefault="00C63653" w:rsidP="00C63653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5B1C0D2E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32924C" w14:textId="77777777" w:rsidR="00C63653" w:rsidRPr="007A5235" w:rsidRDefault="00C63653" w:rsidP="00C63653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shd w:val="clear" w:color="auto" w:fill="auto"/>
          </w:tcPr>
          <w:p w14:paraId="55235FB9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1C2E8C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593291BE" w14:textId="77777777" w:rsidR="00C63653" w:rsidRPr="007A5235" w:rsidRDefault="00C63653" w:rsidP="00C63653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(142)</w:t>
            </w:r>
          </w:p>
        </w:tc>
        <w:tc>
          <w:tcPr>
            <w:tcW w:w="270" w:type="dxa"/>
            <w:vAlign w:val="center"/>
          </w:tcPr>
          <w:p w14:paraId="040DFA8C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  <w:tab w:val="decimal" w:pos="89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27517C24" w14:textId="77777777" w:rsidR="00C63653" w:rsidRPr="007A5235" w:rsidRDefault="00C63653" w:rsidP="00C6365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5,506</w:t>
            </w:r>
          </w:p>
        </w:tc>
      </w:tr>
      <w:tr w:rsidR="00C63653" w:rsidRPr="002A007A" w14:paraId="56CF13F1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F54A485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ส่วนที่ตีราคาเพิ่ม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14:paraId="5D386200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12,144</w:t>
            </w:r>
          </w:p>
        </w:tc>
        <w:tc>
          <w:tcPr>
            <w:tcW w:w="268" w:type="dxa"/>
            <w:shd w:val="clear" w:color="auto" w:fill="auto"/>
          </w:tcPr>
          <w:p w14:paraId="5714721D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6AB3C0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7EB833" w14:textId="77777777" w:rsidR="00C63653" w:rsidRPr="007A5235" w:rsidRDefault="00C63653" w:rsidP="00C63653">
            <w:pPr>
              <w:tabs>
                <w:tab w:val="decimal" w:pos="0"/>
                <w:tab w:val="decimal" w:pos="546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466D4223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688F08BC" w14:textId="77777777" w:rsidR="00C63653" w:rsidRPr="007A5235" w:rsidRDefault="00C63653" w:rsidP="00C63653">
            <w:pPr>
              <w:tabs>
                <w:tab w:val="decimal" w:pos="0"/>
                <w:tab w:val="decimal" w:pos="6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24F1433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12,142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C6C4B1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747DCF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0B614B" w14:textId="77777777" w:rsidR="00C63653" w:rsidRPr="007A5235" w:rsidRDefault="00C63653" w:rsidP="00C63653">
            <w:pPr>
              <w:tabs>
                <w:tab w:val="decimal" w:pos="546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9A02DB8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06E3E0" w14:textId="77777777" w:rsidR="00C63653" w:rsidRPr="007A5235" w:rsidRDefault="00C63653" w:rsidP="00C63653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30610821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81A84B" w14:textId="77777777" w:rsidR="00C63653" w:rsidRPr="007A5235" w:rsidRDefault="00C63653" w:rsidP="00C63653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shd w:val="clear" w:color="auto" w:fill="auto"/>
          </w:tcPr>
          <w:p w14:paraId="2A21F19B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3E8F29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42071F84" w14:textId="77777777" w:rsidR="00C63653" w:rsidRPr="007A5235" w:rsidRDefault="00C63653" w:rsidP="00C63653">
            <w:pPr>
              <w:tabs>
                <w:tab w:val="decimal" w:pos="71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center"/>
          </w:tcPr>
          <w:p w14:paraId="2650DC1A" w14:textId="77777777" w:rsidR="00C63653" w:rsidRPr="007A5235" w:rsidRDefault="00C63653" w:rsidP="00C63653">
            <w:pPr>
              <w:tabs>
                <w:tab w:val="decimal" w:pos="530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0718A06C" w14:textId="77777777" w:rsidR="00C63653" w:rsidRPr="007A5235" w:rsidRDefault="00C63653" w:rsidP="00C6365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12,142</w:t>
            </w:r>
          </w:p>
        </w:tc>
      </w:tr>
      <w:tr w:rsidR="00C63653" w:rsidRPr="002A007A" w14:paraId="7E637FD2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613CF40B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อาคารและส่วนปรับปรุงอาคาร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7A6B2E9F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CE887CA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AE3E4D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A98FBCB" w14:textId="77777777" w:rsidR="00C63653" w:rsidRPr="007A5235" w:rsidRDefault="00C63653" w:rsidP="00C63653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008346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0B8D6D1" w14:textId="77777777" w:rsidR="00C63653" w:rsidRPr="007A5235" w:rsidRDefault="00C63653" w:rsidP="00C63653">
            <w:pPr>
              <w:tabs>
                <w:tab w:val="decimal" w:pos="0"/>
                <w:tab w:val="decimal" w:pos="6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E15E738" w14:textId="77777777" w:rsidR="00C63653" w:rsidRPr="007A5235" w:rsidRDefault="00C63653" w:rsidP="00C6365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9541A45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80BB7C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7A5459C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A6C490B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73AD687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44E757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96BB678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443E678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BED715E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6F2312F0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2F9A81B1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556E2A8E" w14:textId="77777777" w:rsidR="00C63653" w:rsidRPr="007A5235" w:rsidRDefault="00C63653" w:rsidP="00C6365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C63653" w:rsidRPr="002A007A" w14:paraId="048D9986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4A2B8D41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14:paraId="03D6DB19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19,731</w:t>
            </w:r>
          </w:p>
        </w:tc>
        <w:tc>
          <w:tcPr>
            <w:tcW w:w="268" w:type="dxa"/>
            <w:shd w:val="clear" w:color="auto" w:fill="auto"/>
          </w:tcPr>
          <w:p w14:paraId="649FF172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66FE986D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319</w:t>
            </w:r>
          </w:p>
        </w:tc>
        <w:tc>
          <w:tcPr>
            <w:tcW w:w="270" w:type="dxa"/>
            <w:shd w:val="clear" w:color="auto" w:fill="auto"/>
          </w:tcPr>
          <w:p w14:paraId="502A6AA8" w14:textId="77777777" w:rsidR="00C63653" w:rsidRPr="007A5235" w:rsidRDefault="00C63653" w:rsidP="00C63653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064A9FCD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(296)</w:t>
            </w:r>
          </w:p>
        </w:tc>
        <w:tc>
          <w:tcPr>
            <w:tcW w:w="270" w:type="dxa"/>
            <w:shd w:val="clear" w:color="auto" w:fill="auto"/>
          </w:tcPr>
          <w:p w14:paraId="77E13D1B" w14:textId="77777777" w:rsidR="00C63653" w:rsidRPr="007A5235" w:rsidRDefault="00C63653" w:rsidP="00C63653">
            <w:pPr>
              <w:tabs>
                <w:tab w:val="decimal" w:pos="61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6F23982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19,754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94FE13" w14:textId="77777777" w:rsidR="00C63653" w:rsidRPr="007A5235" w:rsidRDefault="00C63653" w:rsidP="00C63653">
            <w:pPr>
              <w:tabs>
                <w:tab w:val="decimal" w:pos="772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1FE4148B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(8,411)</w:t>
            </w:r>
          </w:p>
        </w:tc>
        <w:tc>
          <w:tcPr>
            <w:tcW w:w="270" w:type="dxa"/>
            <w:shd w:val="clear" w:color="auto" w:fill="auto"/>
          </w:tcPr>
          <w:p w14:paraId="0BF4D2B8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4A44957D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(698)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27C28A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445EF1B6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139</w:t>
            </w:r>
          </w:p>
        </w:tc>
        <w:tc>
          <w:tcPr>
            <w:tcW w:w="270" w:type="dxa"/>
            <w:shd w:val="clear" w:color="auto" w:fill="auto"/>
          </w:tcPr>
          <w:p w14:paraId="096BBB32" w14:textId="77777777" w:rsidR="00C63653" w:rsidRPr="007A5235" w:rsidRDefault="00C63653" w:rsidP="00C63653">
            <w:pPr>
              <w:tabs>
                <w:tab w:val="decimal" w:pos="682"/>
                <w:tab w:val="decimal" w:pos="740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shd w:val="clear" w:color="auto" w:fill="auto"/>
          </w:tcPr>
          <w:p w14:paraId="04F92C1C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(8,970)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1DD176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20F98AEA" w14:textId="77777777" w:rsidR="00C63653" w:rsidRPr="007A5235" w:rsidRDefault="00C63653" w:rsidP="00C63653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(144)</w:t>
            </w:r>
          </w:p>
        </w:tc>
        <w:tc>
          <w:tcPr>
            <w:tcW w:w="270" w:type="dxa"/>
            <w:vAlign w:val="center"/>
          </w:tcPr>
          <w:p w14:paraId="2052EDD4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  <w:tab w:val="decimal" w:pos="8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287AA80C" w14:textId="77777777" w:rsidR="00C63653" w:rsidRPr="007A5235" w:rsidRDefault="00C63653" w:rsidP="00C6365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10,640</w:t>
            </w:r>
          </w:p>
        </w:tc>
      </w:tr>
      <w:tr w:rsidR="00C63653" w:rsidRPr="002A007A" w14:paraId="751007FB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47474FE5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ส่วนที่ตีราคาเพิ่ม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14:paraId="15D0D019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8,961</w:t>
            </w:r>
          </w:p>
        </w:tc>
        <w:tc>
          <w:tcPr>
            <w:tcW w:w="268" w:type="dxa"/>
            <w:shd w:val="clear" w:color="auto" w:fill="auto"/>
          </w:tcPr>
          <w:p w14:paraId="06CC02A3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8DD97E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DD8C0A" w14:textId="77777777" w:rsidR="00C63653" w:rsidRPr="007A5235" w:rsidRDefault="00C63653" w:rsidP="00C63653">
            <w:pPr>
              <w:tabs>
                <w:tab w:val="decimal" w:pos="0"/>
                <w:tab w:val="decimal" w:pos="546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2D525099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(55)</w:t>
            </w:r>
          </w:p>
        </w:tc>
        <w:tc>
          <w:tcPr>
            <w:tcW w:w="270" w:type="dxa"/>
            <w:shd w:val="clear" w:color="auto" w:fill="auto"/>
          </w:tcPr>
          <w:p w14:paraId="49EAC5E3" w14:textId="77777777" w:rsidR="00C63653" w:rsidRPr="007A5235" w:rsidRDefault="00C63653" w:rsidP="00C63653">
            <w:pPr>
              <w:tabs>
                <w:tab w:val="decimal" w:pos="0"/>
                <w:tab w:val="decimal" w:pos="6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EB67A2B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8,906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79A241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5A528143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(2,468)</w:t>
            </w:r>
          </w:p>
        </w:tc>
        <w:tc>
          <w:tcPr>
            <w:tcW w:w="270" w:type="dxa"/>
            <w:shd w:val="clear" w:color="auto" w:fill="auto"/>
          </w:tcPr>
          <w:p w14:paraId="2A35C587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BE78BE1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(333)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EE2DA7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485A1D55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44243286" w14:textId="77777777" w:rsidR="00C63653" w:rsidRPr="007A5235" w:rsidRDefault="00C63653" w:rsidP="00C63653">
            <w:pPr>
              <w:tabs>
                <w:tab w:val="decimal" w:pos="510"/>
                <w:tab w:val="decimal" w:pos="612"/>
                <w:tab w:val="decimal" w:pos="682"/>
                <w:tab w:val="decimal" w:pos="81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shd w:val="clear" w:color="auto" w:fill="auto"/>
          </w:tcPr>
          <w:p w14:paraId="3BB3270E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(2,784)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EE1EE6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64243D16" w14:textId="77777777" w:rsidR="00C63653" w:rsidRPr="007A5235" w:rsidRDefault="00C63653" w:rsidP="00C63653">
            <w:pPr>
              <w:tabs>
                <w:tab w:val="decimal" w:pos="71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center"/>
          </w:tcPr>
          <w:p w14:paraId="5D486588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  <w:tab w:val="decimal" w:pos="71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3D6C0BDE" w14:textId="77777777" w:rsidR="00C63653" w:rsidRPr="007A5235" w:rsidRDefault="00C63653" w:rsidP="00C6365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6,122</w:t>
            </w:r>
          </w:p>
        </w:tc>
      </w:tr>
      <w:tr w:rsidR="00C63653" w:rsidRPr="002A007A" w14:paraId="2827EAD8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030F1B34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อุปกรณ์</w:t>
            </w:r>
          </w:p>
        </w:tc>
        <w:tc>
          <w:tcPr>
            <w:tcW w:w="901" w:type="dxa"/>
            <w:shd w:val="clear" w:color="auto" w:fill="auto"/>
          </w:tcPr>
          <w:p w14:paraId="75934678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19,198</w:t>
            </w:r>
          </w:p>
        </w:tc>
        <w:tc>
          <w:tcPr>
            <w:tcW w:w="268" w:type="dxa"/>
            <w:shd w:val="clear" w:color="auto" w:fill="auto"/>
          </w:tcPr>
          <w:p w14:paraId="2E036CB9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546EBAD1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618</w:t>
            </w:r>
          </w:p>
        </w:tc>
        <w:tc>
          <w:tcPr>
            <w:tcW w:w="270" w:type="dxa"/>
            <w:shd w:val="clear" w:color="auto" w:fill="auto"/>
          </w:tcPr>
          <w:p w14:paraId="3701B3F3" w14:textId="77777777" w:rsidR="00C63653" w:rsidRPr="007A5235" w:rsidRDefault="00C63653" w:rsidP="00C63653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57614AD1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(1,039)</w:t>
            </w:r>
          </w:p>
        </w:tc>
        <w:tc>
          <w:tcPr>
            <w:tcW w:w="270" w:type="dxa"/>
            <w:shd w:val="clear" w:color="auto" w:fill="auto"/>
          </w:tcPr>
          <w:p w14:paraId="4A801016" w14:textId="77777777" w:rsidR="00C63653" w:rsidRPr="007A5235" w:rsidRDefault="00C63653" w:rsidP="00C63653">
            <w:pPr>
              <w:tabs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DF605DE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18,777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4BE260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443856B7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(13,105)</w:t>
            </w:r>
          </w:p>
        </w:tc>
        <w:tc>
          <w:tcPr>
            <w:tcW w:w="270" w:type="dxa"/>
            <w:shd w:val="clear" w:color="auto" w:fill="auto"/>
          </w:tcPr>
          <w:p w14:paraId="40637C27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439EBD8F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(1,986)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DAE52D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5796BB19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1,029</w:t>
            </w:r>
          </w:p>
        </w:tc>
        <w:tc>
          <w:tcPr>
            <w:tcW w:w="270" w:type="dxa"/>
            <w:shd w:val="clear" w:color="auto" w:fill="auto"/>
          </w:tcPr>
          <w:p w14:paraId="4C94A06C" w14:textId="77777777" w:rsidR="00C63653" w:rsidRPr="007A5235" w:rsidRDefault="00C63653" w:rsidP="00C63653">
            <w:pPr>
              <w:tabs>
                <w:tab w:val="decimal" w:pos="567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shd w:val="clear" w:color="auto" w:fill="auto"/>
          </w:tcPr>
          <w:p w14:paraId="7CDB301D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(14,062)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D1C36A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2D42B584" w14:textId="77777777" w:rsidR="00C63653" w:rsidRPr="007A5235" w:rsidRDefault="00C63653" w:rsidP="00C63653">
            <w:pPr>
              <w:tabs>
                <w:tab w:val="decimal" w:pos="71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center"/>
          </w:tcPr>
          <w:p w14:paraId="733A541A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  <w:tab w:val="decimal" w:pos="71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1FB970C5" w14:textId="77777777" w:rsidR="00C63653" w:rsidRPr="007A5235" w:rsidRDefault="00C63653" w:rsidP="00C6365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4,715</w:t>
            </w:r>
          </w:p>
        </w:tc>
      </w:tr>
      <w:tr w:rsidR="00C63653" w:rsidRPr="002A007A" w14:paraId="0291BE8B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1E691991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901" w:type="dxa"/>
            <w:tcBorders>
              <w:bottom w:val="single" w:sz="4" w:space="0" w:color="000000"/>
            </w:tcBorders>
            <w:shd w:val="clear" w:color="auto" w:fill="auto"/>
          </w:tcPr>
          <w:p w14:paraId="410692E3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440</w:t>
            </w:r>
          </w:p>
        </w:tc>
        <w:tc>
          <w:tcPr>
            <w:tcW w:w="268" w:type="dxa"/>
            <w:shd w:val="clear" w:color="auto" w:fill="auto"/>
          </w:tcPr>
          <w:p w14:paraId="343DE5AF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45A12E89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14:paraId="53830DF1" w14:textId="77777777" w:rsidR="00C63653" w:rsidRPr="007A5235" w:rsidRDefault="00C63653" w:rsidP="00C63653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65BABE06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(484)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8E676" w14:textId="77777777" w:rsidR="00C63653" w:rsidRPr="007A5235" w:rsidRDefault="00C63653" w:rsidP="00C63653">
            <w:pPr>
              <w:tabs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E4E277D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4DD276" w14:textId="77777777" w:rsidR="00C63653" w:rsidRPr="007A5235" w:rsidRDefault="00C63653" w:rsidP="00C6365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F8FA9A6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6C024B" w14:textId="77777777" w:rsidR="00C63653" w:rsidRPr="007A5235" w:rsidRDefault="00C63653" w:rsidP="00C63653">
            <w:pPr>
              <w:tabs>
                <w:tab w:val="decimal" w:pos="546"/>
                <w:tab w:val="decimal" w:pos="628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7BA0F1E6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6D1204" w14:textId="77777777" w:rsidR="00C63653" w:rsidRPr="007A5235" w:rsidRDefault="00C63653" w:rsidP="00C63653">
            <w:pPr>
              <w:tabs>
                <w:tab w:val="decimal" w:pos="546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3B592142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5DB9D7" w14:textId="77777777" w:rsidR="00C63653" w:rsidRPr="007A5235" w:rsidRDefault="00C63653" w:rsidP="00C63653">
            <w:pPr>
              <w:tabs>
                <w:tab w:val="decimal" w:pos="546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tcBorders>
              <w:bottom w:val="single" w:sz="4" w:space="0" w:color="000000"/>
            </w:tcBorders>
            <w:shd w:val="clear" w:color="auto" w:fill="auto"/>
          </w:tcPr>
          <w:p w14:paraId="57AF5747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B42764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2658170C" w14:textId="77777777" w:rsidR="00C63653" w:rsidRPr="007A5235" w:rsidRDefault="00C63653" w:rsidP="00C63653">
            <w:pPr>
              <w:tabs>
                <w:tab w:val="decimal" w:pos="71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center"/>
          </w:tcPr>
          <w:p w14:paraId="1C78FA9B" w14:textId="77777777" w:rsidR="00C63653" w:rsidRPr="007A5235" w:rsidRDefault="00C63653" w:rsidP="00C63653">
            <w:pPr>
              <w:tabs>
                <w:tab w:val="decimal" w:pos="682"/>
                <w:tab w:val="decimal" w:pos="71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6832DE94" w14:textId="77777777" w:rsidR="00C63653" w:rsidRPr="007A5235" w:rsidRDefault="00C63653" w:rsidP="00C6365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786</w:t>
            </w:r>
          </w:p>
        </w:tc>
      </w:tr>
      <w:tr w:rsidR="00C63653" w:rsidRPr="002A007A" w14:paraId="60A80C29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C4787C1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01" w:type="dxa"/>
            <w:tcBorders>
              <w:bottom w:val="double" w:sz="6" w:space="0" w:color="000000"/>
            </w:tcBorders>
            <w:shd w:val="clear" w:color="auto" w:fill="auto"/>
          </w:tcPr>
          <w:p w14:paraId="4F2FC5DD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65,986</w:t>
            </w:r>
          </w:p>
        </w:tc>
        <w:tc>
          <w:tcPr>
            <w:tcW w:w="268" w:type="dxa"/>
            <w:shd w:val="clear" w:color="auto" w:fill="auto"/>
          </w:tcPr>
          <w:p w14:paraId="76C69C74" w14:textId="77777777" w:rsidR="00C63653" w:rsidRPr="007A5235" w:rsidRDefault="00C63653" w:rsidP="00C63653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3C6D00EE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2,113</w:t>
            </w:r>
          </w:p>
        </w:tc>
        <w:tc>
          <w:tcPr>
            <w:tcW w:w="270" w:type="dxa"/>
            <w:shd w:val="clear" w:color="auto" w:fill="auto"/>
          </w:tcPr>
          <w:p w14:paraId="3CC98ECA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1B77BD8B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(2,086)</w:t>
            </w:r>
          </w:p>
        </w:tc>
        <w:tc>
          <w:tcPr>
            <w:tcW w:w="270" w:type="dxa"/>
            <w:shd w:val="clear" w:color="auto" w:fill="auto"/>
          </w:tcPr>
          <w:p w14:paraId="5BAF2F06" w14:textId="77777777" w:rsidR="00C63653" w:rsidRPr="007A5235" w:rsidRDefault="00C63653" w:rsidP="00C63653">
            <w:pPr>
              <w:tabs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bottom w:val="double" w:sz="6" w:space="0" w:color="000000"/>
            </w:tcBorders>
            <w:shd w:val="clear" w:color="auto" w:fill="auto"/>
          </w:tcPr>
          <w:p w14:paraId="6AABD57D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66,013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2A1438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32569331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(23,984)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599964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</w:tcPr>
          <w:p w14:paraId="0E5E5BF6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(3,017)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FA9C8C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2D5478D5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1,185</w:t>
            </w:r>
          </w:p>
        </w:tc>
        <w:tc>
          <w:tcPr>
            <w:tcW w:w="270" w:type="dxa"/>
            <w:shd w:val="clear" w:color="auto" w:fill="auto"/>
          </w:tcPr>
          <w:p w14:paraId="1CAC5248" w14:textId="77777777" w:rsidR="00C63653" w:rsidRPr="007A5235" w:rsidRDefault="00C63653" w:rsidP="00C63653">
            <w:pPr>
              <w:tabs>
                <w:tab w:val="decimal" w:pos="470"/>
                <w:tab w:val="decimal" w:pos="567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tcBorders>
              <w:bottom w:val="double" w:sz="6" w:space="0" w:color="000000"/>
            </w:tcBorders>
            <w:shd w:val="clear" w:color="auto" w:fill="auto"/>
          </w:tcPr>
          <w:p w14:paraId="19DD51E6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(25,816)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9BB1CE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</w:tcPr>
          <w:p w14:paraId="22011018" w14:textId="77777777" w:rsidR="00C63653" w:rsidRPr="007A5235" w:rsidRDefault="00C63653" w:rsidP="00C63653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(286)</w:t>
            </w:r>
          </w:p>
        </w:tc>
        <w:tc>
          <w:tcPr>
            <w:tcW w:w="270" w:type="dxa"/>
            <w:vAlign w:val="center"/>
          </w:tcPr>
          <w:p w14:paraId="1DD31D8C" w14:textId="77777777" w:rsidR="00C63653" w:rsidRPr="007A5235" w:rsidRDefault="00C63653" w:rsidP="00C63653">
            <w:pPr>
              <w:tabs>
                <w:tab w:val="decimal" w:pos="682"/>
                <w:tab w:val="decimal" w:pos="80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</w:tcPr>
          <w:p w14:paraId="47213982" w14:textId="77777777" w:rsidR="00C63653" w:rsidRPr="007A5235" w:rsidRDefault="00C63653" w:rsidP="00C6365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39,911</w:t>
            </w:r>
          </w:p>
        </w:tc>
      </w:tr>
    </w:tbl>
    <w:p w14:paraId="00A205BC" w14:textId="77777777" w:rsidR="004D566E" w:rsidRPr="002269CC" w:rsidRDefault="004D566E" w:rsidP="004D566E">
      <w:pPr>
        <w:suppressAutoHyphens/>
        <w:spacing w:after="0" w:line="240" w:lineRule="auto"/>
        <w:ind w:left="547" w:right="321"/>
        <w:jc w:val="thaiDistribute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62C2BDBC" w14:textId="77777777" w:rsidR="004D566E" w:rsidRPr="007A5235" w:rsidRDefault="004D566E" w:rsidP="00F6369B">
      <w:pPr>
        <w:tabs>
          <w:tab w:val="left" w:pos="810"/>
        </w:tabs>
        <w:suppressAutoHyphens/>
        <w:spacing w:after="0" w:line="240" w:lineRule="auto"/>
        <w:ind w:left="585" w:right="141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 xml:space="preserve">* </w:t>
      </w: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ธนาคารตีราคาเพิ่มในปี 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>2558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</w:t>
      </w:r>
    </w:p>
    <w:p w14:paraId="63F5B73A" w14:textId="77777777" w:rsidR="004D566E" w:rsidRPr="00274EDB" w:rsidRDefault="004D566E" w:rsidP="004D566E">
      <w:pPr>
        <w:suppressAutoHyphens/>
        <w:spacing w:after="0" w:line="240" w:lineRule="auto"/>
        <w:ind w:left="547" w:right="321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48320E2" w14:textId="79B1BD43" w:rsidR="004D566E" w:rsidRPr="007A5235" w:rsidRDefault="004D566E" w:rsidP="00CB6891">
      <w:pPr>
        <w:suppressAutoHyphens/>
        <w:spacing w:after="0" w:line="240" w:lineRule="auto"/>
        <w:ind w:left="547" w:right="44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รัพย์สินของอาคารและอุปกรณ์ของธนาคาร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 ณ</w:t>
      </w:r>
      <w:r w:rsidRPr="007A5235"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วันที่</w:t>
      </w:r>
      <w:r w:rsidR="00CB6891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="00476A1C">
        <w:rPr>
          <w:rFonts w:asciiTheme="majorBidi" w:eastAsia="Times New Roman" w:hAnsiTheme="majorBidi" w:cstheme="majorBidi"/>
          <w:sz w:val="30"/>
          <w:szCs w:val="30"/>
          <w:lang w:eastAsia="zh-CN"/>
        </w:rPr>
        <w:t>31</w:t>
      </w:r>
      <w:r w:rsidR="00CB6891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476A1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ธันวาคม</w:t>
      </w:r>
      <w:r w:rsidR="00C63653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C63653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2563</w:t>
      </w:r>
      <w:r w:rsidR="00C63653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มีจำนวน </w:t>
      </w:r>
      <w:r w:rsidR="00EC2A99">
        <w:rPr>
          <w:rFonts w:asciiTheme="majorBidi" w:eastAsia="Times New Roman" w:hAnsiTheme="majorBidi" w:cstheme="majorBidi"/>
          <w:sz w:val="30"/>
          <w:szCs w:val="30"/>
          <w:lang w:eastAsia="zh-CN"/>
        </w:rPr>
        <w:t>18,225</w:t>
      </w:r>
      <w:r w:rsidR="00860CD6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C63653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2562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1</w:t>
      </w:r>
      <w:r w:rsidR="00C63653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7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,</w:t>
      </w:r>
      <w:r w:rsidR="00C63653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700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 ล้านบาท)</w:t>
      </w:r>
    </w:p>
    <w:p w14:paraId="15915EC3" w14:textId="77777777" w:rsidR="004D566E" w:rsidRPr="00274EDB" w:rsidRDefault="004D566E" w:rsidP="00CB6891">
      <w:pPr>
        <w:suppressAutoHyphens/>
        <w:spacing w:after="0" w:line="240" w:lineRule="auto"/>
        <w:ind w:right="321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4ED1E75" w14:textId="5C82408D" w:rsidR="004D566E" w:rsidRDefault="004D566E" w:rsidP="00CB6891">
      <w:pPr>
        <w:suppressAutoHyphens/>
        <w:spacing w:after="0" w:line="240" w:lineRule="auto"/>
        <w:ind w:left="567" w:right="4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มูลค่ายุติธรรมของที่ดินและอาคาร</w:t>
      </w:r>
      <w:r w:rsidR="0000547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ถูกประเมินโดยใช้วิธีการเปรียบเทียบราคาตลาดสำหรับที่ดินและวิธีต้นทุนทดแทนสำหรับอาคาร ทั้งนี้มูลค่ายุติธรรม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ประเมินโดยผู้ประเมินราคาอิสระ</w:t>
      </w:r>
      <w:r w:rsidR="0000547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ซึ่งเป็นผู้เชี่ยวชาญที่มีคุณสมบัติทางวิชาชีพ และประสบการณ์การประเมินที่เหมาะสม</w:t>
      </w:r>
      <w:r w:rsidR="00673F9C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00547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ระดับของมูลค่ายุติธรรมของที่ดินและอาคารจัดอยู่ในระดับ </w:t>
      </w:r>
      <w:r w:rsidR="00005473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</w:p>
    <w:p w14:paraId="0BF35537" w14:textId="529D3F0D" w:rsidR="001E45F2" w:rsidRDefault="001E45F2" w:rsidP="00CB6891">
      <w:pPr>
        <w:suppressAutoHyphens/>
        <w:spacing w:after="0" w:line="240" w:lineRule="auto"/>
        <w:ind w:left="567" w:right="4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588B1BB" w14:textId="1817553D" w:rsidR="00274EDB" w:rsidRDefault="00274EDB" w:rsidP="007A5235">
      <w:pPr>
        <w:suppressAutoHyphens/>
        <w:spacing w:after="0" w:line="240" w:lineRule="auto"/>
        <w:ind w:left="567" w:right="4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27BBDC2" w14:textId="77777777" w:rsidR="004D566E" w:rsidRPr="007A5235" w:rsidRDefault="004D566E" w:rsidP="003360A8">
      <w:pPr>
        <w:numPr>
          <w:ilvl w:val="0"/>
          <w:numId w:val="16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ค่าความนิยมและสินทรัพย์ไม่มีตัวตนอื่นสุทธิ</w:t>
      </w:r>
    </w:p>
    <w:p w14:paraId="5B0DBCD6" w14:textId="77777777" w:rsidR="004D566E" w:rsidRPr="00483C35" w:rsidRDefault="004D566E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sz w:val="6"/>
          <w:szCs w:val="6"/>
          <w:lang w:eastAsia="zh-CN"/>
        </w:rPr>
      </w:pPr>
    </w:p>
    <w:tbl>
      <w:tblPr>
        <w:tblW w:w="139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9"/>
        <w:gridCol w:w="900"/>
        <w:gridCol w:w="108"/>
        <w:gridCol w:w="909"/>
        <w:gridCol w:w="117"/>
        <w:gridCol w:w="927"/>
        <w:gridCol w:w="108"/>
        <w:gridCol w:w="963"/>
        <w:gridCol w:w="99"/>
        <w:gridCol w:w="988"/>
        <w:gridCol w:w="90"/>
        <w:gridCol w:w="990"/>
        <w:gridCol w:w="90"/>
        <w:gridCol w:w="989"/>
        <w:gridCol w:w="90"/>
        <w:gridCol w:w="991"/>
        <w:gridCol w:w="90"/>
        <w:gridCol w:w="1062"/>
        <w:gridCol w:w="20"/>
      </w:tblGrid>
      <w:tr w:rsidR="004D566E" w:rsidRPr="002A007A" w14:paraId="268A0C9E" w14:textId="77777777" w:rsidTr="007A5235">
        <w:trPr>
          <w:gridAfter w:val="1"/>
          <w:wAfter w:w="20" w:type="dxa"/>
          <w:trHeight w:hRule="exact" w:val="284"/>
        </w:trPr>
        <w:tc>
          <w:tcPr>
            <w:tcW w:w="3330" w:type="dxa"/>
            <w:shd w:val="clear" w:color="auto" w:fill="auto"/>
          </w:tcPr>
          <w:p w14:paraId="39123B2E" w14:textId="77777777" w:rsidR="004D566E" w:rsidRPr="007A5235" w:rsidRDefault="004D566E" w:rsidP="004D56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  <w:vAlign w:val="center"/>
          </w:tcPr>
          <w:p w14:paraId="0B751A9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4D566E" w:rsidRPr="002A007A" w14:paraId="437D6175" w14:textId="77777777" w:rsidTr="00483C35">
        <w:trPr>
          <w:gridAfter w:val="1"/>
          <w:wAfter w:w="20" w:type="dxa"/>
          <w:trHeight w:hRule="exact" w:val="254"/>
        </w:trPr>
        <w:tc>
          <w:tcPr>
            <w:tcW w:w="3330" w:type="dxa"/>
            <w:shd w:val="clear" w:color="auto" w:fill="auto"/>
          </w:tcPr>
          <w:p w14:paraId="1912C33F" w14:textId="77777777" w:rsidR="004D566E" w:rsidRPr="007A5235" w:rsidRDefault="004D566E" w:rsidP="004D56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  <w:vAlign w:val="center"/>
          </w:tcPr>
          <w:p w14:paraId="7FD9040D" w14:textId="4BAEA5DA" w:rsidR="004D566E" w:rsidRPr="007A5235" w:rsidRDefault="00C63653" w:rsidP="004D566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  <w:t>2563</w:t>
            </w:r>
          </w:p>
        </w:tc>
      </w:tr>
      <w:tr w:rsidR="004D566E" w:rsidRPr="002A007A" w14:paraId="4E017EF1" w14:textId="77777777" w:rsidTr="007A5235">
        <w:trPr>
          <w:trHeight w:hRule="exact" w:val="284"/>
        </w:trPr>
        <w:tc>
          <w:tcPr>
            <w:tcW w:w="3330" w:type="dxa"/>
            <w:shd w:val="clear" w:color="auto" w:fill="auto"/>
          </w:tcPr>
          <w:p w14:paraId="3C108D5C" w14:textId="77777777" w:rsidR="004D566E" w:rsidRPr="007A5235" w:rsidRDefault="004D566E" w:rsidP="004D56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center"/>
          </w:tcPr>
          <w:p w14:paraId="620BE3AD" w14:textId="77777777" w:rsidR="004D566E" w:rsidRPr="007A5235" w:rsidRDefault="004D566E" w:rsidP="004D566E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7D2A5B34" w14:textId="77777777" w:rsidR="004D566E" w:rsidRPr="007A5235" w:rsidRDefault="004D566E" w:rsidP="004D566E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7"/>
            <w:shd w:val="clear" w:color="auto" w:fill="auto"/>
            <w:vAlign w:val="center"/>
          </w:tcPr>
          <w:p w14:paraId="5CF9E7A7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A38E4FB" w14:textId="77777777" w:rsidR="004D566E" w:rsidRPr="007A5235" w:rsidRDefault="004D566E" w:rsidP="004D566E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3B55FED" w14:textId="77777777" w:rsidR="004D566E" w:rsidRPr="007A5235" w:rsidRDefault="004D566E" w:rsidP="004D566E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02DF2EC" w14:textId="77777777" w:rsidR="004D566E" w:rsidRPr="007A5235" w:rsidRDefault="004D566E" w:rsidP="004D566E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4DCD09E5" w14:textId="77777777" w:rsidR="004D566E" w:rsidRPr="007A5235" w:rsidRDefault="004D566E" w:rsidP="004D566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65728" w:rsidRPr="002A007A" w14:paraId="06D4431D" w14:textId="77777777" w:rsidTr="007A5235">
        <w:trPr>
          <w:trHeight w:hRule="exact" w:val="284"/>
        </w:trPr>
        <w:tc>
          <w:tcPr>
            <w:tcW w:w="3330" w:type="dxa"/>
            <w:shd w:val="clear" w:color="auto" w:fill="auto"/>
          </w:tcPr>
          <w:p w14:paraId="578E6173" w14:textId="77777777" w:rsidR="00865728" w:rsidRPr="007A5235" w:rsidRDefault="00865728" w:rsidP="004D56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C3D5F0F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2974739B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83BAC7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FA14A59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09ADFB19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117" w:type="dxa"/>
          </w:tcPr>
          <w:p w14:paraId="72869B7C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12C09AD8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02010273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BC7AF2B" w14:textId="77777777" w:rsidR="00865728" w:rsidRPr="007A5235" w:rsidRDefault="00865728" w:rsidP="007A5235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36980A12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01C73247" w14:textId="77777777" w:rsidR="00865728" w:rsidRPr="007A5235" w:rsidRDefault="00865728" w:rsidP="007A5235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E08A2F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22165A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6CC04D0A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71B55BF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EB5246D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6435199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F9E38EB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13FA5D26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65728" w:rsidRPr="002A007A" w14:paraId="2608F29F" w14:textId="77777777" w:rsidTr="007A5235">
        <w:trPr>
          <w:trHeight w:hRule="exact" w:val="284"/>
        </w:trPr>
        <w:tc>
          <w:tcPr>
            <w:tcW w:w="3330" w:type="dxa"/>
            <w:shd w:val="clear" w:color="auto" w:fill="auto"/>
          </w:tcPr>
          <w:p w14:paraId="181F6DE1" w14:textId="77777777" w:rsidR="00865728" w:rsidRPr="007A5235" w:rsidRDefault="00865728" w:rsidP="004D56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8C70903" w14:textId="669DBCBD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</w:t>
            </w:r>
            <w:r w:rsidR="00134F35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6B17B60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D6F00F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5DC455A6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016B837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117" w:type="dxa"/>
          </w:tcPr>
          <w:p w14:paraId="12A5F9F0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161B4614" w14:textId="478350EA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 w:rsidR="00134F35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F5C29F5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DC27AC9" w14:textId="0EBC7778" w:rsidR="00865728" w:rsidRPr="007A5235" w:rsidRDefault="00865728" w:rsidP="007A523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</w:t>
            </w:r>
            <w:r w:rsidR="00134F35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นปี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28ED689B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6D2D841" w14:textId="77777777" w:rsidR="00865728" w:rsidRPr="007A5235" w:rsidRDefault="00865728" w:rsidP="007A523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BEF633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5F7F266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90" w:type="dxa"/>
          </w:tcPr>
          <w:p w14:paraId="341AEDCD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0D05FEE" w14:textId="70782A93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 w:rsidR="00134F35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4FCD685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2BE9AD7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546E5F9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6BF16051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865728" w:rsidRPr="002A007A" w14:paraId="35AB9D32" w14:textId="77777777" w:rsidTr="007A5235">
        <w:trPr>
          <w:trHeight w:hRule="exact" w:val="284"/>
        </w:trPr>
        <w:tc>
          <w:tcPr>
            <w:tcW w:w="3330" w:type="dxa"/>
            <w:shd w:val="clear" w:color="auto" w:fill="auto"/>
          </w:tcPr>
          <w:p w14:paraId="19622F41" w14:textId="74E66EE0" w:rsidR="00865728" w:rsidRPr="007A5235" w:rsidRDefault="00865728" w:rsidP="004D56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20" w:type="dxa"/>
            <w:gridSpan w:val="20"/>
            <w:shd w:val="clear" w:color="auto" w:fill="auto"/>
            <w:vAlign w:val="center"/>
          </w:tcPr>
          <w:p w14:paraId="5CD6C0B4" w14:textId="473885C7" w:rsidR="00865728" w:rsidRPr="007A5235" w:rsidRDefault="00865728" w:rsidP="007A5235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C5314C" w:rsidRPr="002A007A" w14:paraId="6E60EEB5" w14:textId="77777777" w:rsidTr="00CC5886">
        <w:trPr>
          <w:trHeight w:hRule="exact" w:val="284"/>
        </w:trPr>
        <w:tc>
          <w:tcPr>
            <w:tcW w:w="3330" w:type="dxa"/>
            <w:shd w:val="clear" w:color="auto" w:fill="auto"/>
          </w:tcPr>
          <w:p w14:paraId="4A271374" w14:textId="6ECC6E3F" w:rsidR="00C5314C" w:rsidRPr="007A5235" w:rsidRDefault="00C5314C" w:rsidP="00C5314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822192A" w14:textId="250B9896" w:rsidR="00C5314C" w:rsidRPr="003E4EEB" w:rsidRDefault="00C5314C" w:rsidP="00C5314C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2F2C39CC" w14:textId="77777777" w:rsidR="00C5314C" w:rsidRPr="003E4EEB" w:rsidRDefault="00C5314C" w:rsidP="00C5314C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4EB22345" w14:textId="53B3CE37" w:rsidR="00C5314C" w:rsidRPr="003E4EEB" w:rsidRDefault="00C13DF3" w:rsidP="00C5314C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22FFF7F1" w14:textId="77777777" w:rsidR="00C5314C" w:rsidRPr="003E4EEB" w:rsidRDefault="00C5314C" w:rsidP="00C5314C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50D7A547" w14:textId="33FB001A" w:rsidR="00C5314C" w:rsidRPr="003E4EEB" w:rsidRDefault="00C13DF3" w:rsidP="00C5314C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" w:type="dxa"/>
          </w:tcPr>
          <w:p w14:paraId="7BEC6EA1" w14:textId="77777777" w:rsidR="00C5314C" w:rsidRPr="003E4EEB" w:rsidRDefault="00C5314C" w:rsidP="00C5314C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3FC5B482" w14:textId="65A52371" w:rsidR="00C5314C" w:rsidRPr="003E4EEB" w:rsidRDefault="00C13DF3" w:rsidP="00C5314C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EAAA2BD" w14:textId="77777777" w:rsidR="00C5314C" w:rsidRPr="003E4EEB" w:rsidRDefault="00C5314C" w:rsidP="00C5314C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1331F964" w14:textId="457330BA" w:rsidR="00C5314C" w:rsidRPr="003E4EEB" w:rsidRDefault="00C5314C" w:rsidP="002C2D0E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F61E99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7F3924CD" w14:textId="77777777" w:rsidR="00C5314C" w:rsidRPr="003E4EEB" w:rsidRDefault="00C5314C" w:rsidP="00C5314C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4E45C482" w14:textId="4B838052" w:rsidR="00C5314C" w:rsidRPr="003E4EEB" w:rsidRDefault="00C13DF3" w:rsidP="00C5314C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9088C4" w14:textId="77777777" w:rsidR="00C5314C" w:rsidRPr="003E4EEB" w:rsidRDefault="00C5314C" w:rsidP="00C5314C">
            <w:pPr>
              <w:tabs>
                <w:tab w:val="decimal" w:pos="185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DBA35D" w14:textId="0EDEAFFF" w:rsidR="00C5314C" w:rsidRPr="003E4EEB" w:rsidRDefault="00C13DF3" w:rsidP="00C5314C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291710A9" w14:textId="77777777" w:rsidR="00C5314C" w:rsidRPr="003E4EEB" w:rsidRDefault="00C5314C" w:rsidP="00C5314C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500EB402" w14:textId="101273D3" w:rsidR="00C5314C" w:rsidRPr="003E4EEB" w:rsidRDefault="00C13DF3" w:rsidP="00C5314C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1C8A7D" w14:textId="77777777" w:rsidR="00C5314C" w:rsidRPr="003E4EEB" w:rsidRDefault="00C5314C" w:rsidP="00C5314C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64F9CE7A" w14:textId="2EF2233F" w:rsidR="00C5314C" w:rsidRPr="003E4EEB" w:rsidRDefault="00C13DF3" w:rsidP="00C5314C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72FBD4" w14:textId="77777777" w:rsidR="00C5314C" w:rsidRPr="003E4EEB" w:rsidRDefault="00C5314C" w:rsidP="00C5314C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7C33E83A" w14:textId="0FFC8050" w:rsidR="00C5314C" w:rsidRPr="003E4EEB" w:rsidRDefault="003F41E9" w:rsidP="00C5314C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</w:tr>
      <w:tr w:rsidR="00B23323" w:rsidRPr="002A007A" w14:paraId="6137E3D0" w14:textId="77777777" w:rsidTr="00CC5886">
        <w:trPr>
          <w:trHeight w:hRule="exact" w:val="284"/>
        </w:trPr>
        <w:tc>
          <w:tcPr>
            <w:tcW w:w="3330" w:type="dxa"/>
            <w:shd w:val="clear" w:color="auto" w:fill="auto"/>
          </w:tcPr>
          <w:p w14:paraId="17B2767D" w14:textId="4ECA6462" w:rsidR="00B23323" w:rsidRPr="007A5235" w:rsidRDefault="00B23323" w:rsidP="00B2332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4786012" w14:textId="7FD8A615" w:rsidR="00B23323" w:rsidRPr="003E4EEB" w:rsidRDefault="00B23323" w:rsidP="00B2332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23,407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090A5108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D3661D" w14:textId="37AD21E4" w:rsidR="00B23323" w:rsidRPr="003E4EEB" w:rsidRDefault="00B23323" w:rsidP="00B2332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4,8</w:t>
            </w:r>
            <w:r w:rsidR="00A5634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08" w:type="dxa"/>
            <w:shd w:val="clear" w:color="auto" w:fill="auto"/>
          </w:tcPr>
          <w:p w14:paraId="280147F2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5431C77C" w14:textId="579AFF82" w:rsidR="00B23323" w:rsidRPr="003E4EEB" w:rsidRDefault="00B23323" w:rsidP="00B23323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(16)</w:t>
            </w:r>
          </w:p>
        </w:tc>
        <w:tc>
          <w:tcPr>
            <w:tcW w:w="117" w:type="dxa"/>
          </w:tcPr>
          <w:p w14:paraId="14BEBF35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0363736F" w14:textId="123DFB5C" w:rsidR="00B23323" w:rsidRPr="003E4EEB" w:rsidRDefault="00B23323" w:rsidP="00B2332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28,2</w:t>
            </w:r>
            <w:r w:rsidR="00D901F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9502139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32174E84" w14:textId="6F211F71" w:rsidR="00B23323" w:rsidRPr="003E4EEB" w:rsidRDefault="00B23323" w:rsidP="00B2332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F61E99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(9,918)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432BEA61" w14:textId="77777777" w:rsidR="00B23323" w:rsidRPr="003E4EEB" w:rsidRDefault="00B23323" w:rsidP="00B23323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06CB6F92" w14:textId="3CC83151" w:rsidR="00B23323" w:rsidRPr="003E4EEB" w:rsidRDefault="00B23323" w:rsidP="00B2332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(4,11</w:t>
            </w:r>
            <w:r w:rsidR="00D901F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83EFD5" w14:textId="77777777" w:rsidR="00B23323" w:rsidRPr="003E4EEB" w:rsidRDefault="00B23323" w:rsidP="00B2332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1949644" w14:textId="25935F27" w:rsidR="00B23323" w:rsidRPr="003E4EEB" w:rsidRDefault="00D901FF" w:rsidP="00B23323">
            <w:pPr>
              <w:tabs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0" w:type="dxa"/>
          </w:tcPr>
          <w:p w14:paraId="6C55B160" w14:textId="77777777" w:rsidR="00B23323" w:rsidRPr="003E4EEB" w:rsidRDefault="00B23323" w:rsidP="00B2332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5A901CB1" w14:textId="69491C37" w:rsidR="00B23323" w:rsidRPr="003E4EEB" w:rsidRDefault="00B23323" w:rsidP="00B23323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(14,02</w:t>
            </w:r>
            <w:r w:rsidR="00D901F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A99F2B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374C31E7" w14:textId="6F2ECCA9" w:rsidR="00B23323" w:rsidRPr="003E4EEB" w:rsidRDefault="00B23323" w:rsidP="00B23323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(3)</w:t>
            </w:r>
          </w:p>
        </w:tc>
        <w:tc>
          <w:tcPr>
            <w:tcW w:w="90" w:type="dxa"/>
            <w:shd w:val="clear" w:color="auto" w:fill="auto"/>
          </w:tcPr>
          <w:p w14:paraId="0123395F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3F5CABCE" w14:textId="4D08F4DA" w:rsidR="00B23323" w:rsidRPr="003E4EEB" w:rsidRDefault="00B23323" w:rsidP="00B2332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14,</w:t>
            </w:r>
            <w:r w:rsidR="00D901F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198</w:t>
            </w:r>
          </w:p>
        </w:tc>
      </w:tr>
      <w:tr w:rsidR="00B23323" w:rsidRPr="002A007A" w14:paraId="5DA2399A" w14:textId="77777777" w:rsidTr="00D853F0">
        <w:trPr>
          <w:trHeight w:hRule="exact" w:val="284"/>
        </w:trPr>
        <w:tc>
          <w:tcPr>
            <w:tcW w:w="3330" w:type="dxa"/>
            <w:shd w:val="clear" w:color="auto" w:fill="auto"/>
          </w:tcPr>
          <w:p w14:paraId="382B9009" w14:textId="2EBD03DF" w:rsidR="00B23323" w:rsidRPr="007A5235" w:rsidRDefault="00B23323" w:rsidP="00B2332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A416B34" w14:textId="062247BB" w:rsidR="00B23323" w:rsidRPr="003E4EEB" w:rsidRDefault="00B23323" w:rsidP="00B2332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4,409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3ABAA419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253636D0" w14:textId="0F43E1FF" w:rsidR="00B23323" w:rsidRPr="003E4EEB" w:rsidRDefault="00A56347" w:rsidP="00B2332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134</w:t>
            </w:r>
          </w:p>
        </w:tc>
        <w:tc>
          <w:tcPr>
            <w:tcW w:w="108" w:type="dxa"/>
            <w:shd w:val="clear" w:color="auto" w:fill="auto"/>
          </w:tcPr>
          <w:p w14:paraId="2BE19A56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08EAA7BE" w14:textId="1C214FF8" w:rsidR="00B23323" w:rsidRPr="003E4EEB" w:rsidRDefault="00B23323" w:rsidP="00B23323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(1,5</w:t>
            </w:r>
            <w:r w:rsidR="00A5634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26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17" w:type="dxa"/>
          </w:tcPr>
          <w:p w14:paraId="2D31D6FA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2FEC3FD5" w14:textId="46A77E76" w:rsidR="00B23323" w:rsidRPr="003E4EEB" w:rsidRDefault="00D901FF" w:rsidP="00B2332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3,017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5599A5C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98375F1" w14:textId="64C02404" w:rsidR="00B23323" w:rsidRPr="003E4EEB" w:rsidRDefault="00B23323" w:rsidP="002C2D0E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F61E99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33507312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305B4F2F" w14:textId="019D26E1" w:rsidR="00B23323" w:rsidRPr="003E4EEB" w:rsidRDefault="00B23323" w:rsidP="00B23323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F98927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50F7728" w14:textId="5C805159" w:rsidR="00B23323" w:rsidRPr="003E4EEB" w:rsidRDefault="00B23323" w:rsidP="00B23323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2D5B1924" w14:textId="77777777" w:rsidR="00B23323" w:rsidRPr="003E4EEB" w:rsidRDefault="00B23323" w:rsidP="00B2332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4957F412" w14:textId="7A7D8490" w:rsidR="00B23323" w:rsidRPr="003E4EEB" w:rsidRDefault="00B23323" w:rsidP="00B23323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3B1FAB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4D3AC7C0" w14:textId="4FD4F5C7" w:rsidR="00B23323" w:rsidRPr="003E4EEB" w:rsidRDefault="00B23323" w:rsidP="00B23323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0DE86A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279A1848" w14:textId="101E4B41" w:rsidR="00B23323" w:rsidRPr="003E4EEB" w:rsidRDefault="00D901FF" w:rsidP="00B2332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3,017</w:t>
            </w:r>
          </w:p>
        </w:tc>
      </w:tr>
      <w:tr w:rsidR="00B23323" w:rsidRPr="002A007A" w14:paraId="59ED74D3" w14:textId="77777777" w:rsidTr="00D853F0">
        <w:trPr>
          <w:trHeight w:hRule="exact" w:val="284"/>
        </w:trPr>
        <w:tc>
          <w:tcPr>
            <w:tcW w:w="3330" w:type="dxa"/>
            <w:shd w:val="clear" w:color="auto" w:fill="auto"/>
          </w:tcPr>
          <w:p w14:paraId="3388B2AC" w14:textId="44CF7E48" w:rsidR="00B23323" w:rsidRPr="007A5235" w:rsidRDefault="00B23323" w:rsidP="00B2332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E3B2F47" w14:textId="2634DAF3" w:rsidR="00B23323" w:rsidRPr="003E4EEB" w:rsidRDefault="00B23323" w:rsidP="00B2332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123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F917282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69E2DC83" w14:textId="7647134C" w:rsidR="00B23323" w:rsidRPr="003E4EEB" w:rsidRDefault="00B23323" w:rsidP="00B23323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3F326E06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single" w:sz="4" w:space="0" w:color="000000"/>
            </w:tcBorders>
            <w:shd w:val="clear" w:color="auto" w:fill="auto"/>
          </w:tcPr>
          <w:p w14:paraId="0CB3AD41" w14:textId="6B574BDE" w:rsidR="00B23323" w:rsidRPr="003E4EEB" w:rsidRDefault="00A56347" w:rsidP="00D901FF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(7)</w:t>
            </w:r>
          </w:p>
        </w:tc>
        <w:tc>
          <w:tcPr>
            <w:tcW w:w="117" w:type="dxa"/>
            <w:vAlign w:val="bottom"/>
          </w:tcPr>
          <w:p w14:paraId="640A5E9E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single" w:sz="4" w:space="0" w:color="000000"/>
            </w:tcBorders>
            <w:shd w:val="clear" w:color="auto" w:fill="auto"/>
          </w:tcPr>
          <w:p w14:paraId="00E57DB0" w14:textId="17239339" w:rsidR="00B23323" w:rsidRPr="003E4EEB" w:rsidRDefault="00B23323" w:rsidP="00B2332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="00D901F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7F136F72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7A7768E" w14:textId="3A3291EF" w:rsidR="00B23323" w:rsidRPr="00F61E99" w:rsidRDefault="00B23323" w:rsidP="00B2332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F61E99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(19)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E7BFAA1" w14:textId="77777777" w:rsidR="00B23323" w:rsidRPr="003E4EEB" w:rsidRDefault="00B23323" w:rsidP="00B23323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4AD28C" w14:textId="51A69A4D" w:rsidR="00B23323" w:rsidRPr="003E4EEB" w:rsidRDefault="00B23323" w:rsidP="00B23323">
            <w:pPr>
              <w:tabs>
                <w:tab w:val="decimal" w:pos="63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(23)</w:t>
            </w:r>
          </w:p>
        </w:tc>
        <w:tc>
          <w:tcPr>
            <w:tcW w:w="90" w:type="dxa"/>
            <w:shd w:val="clear" w:color="auto" w:fill="auto"/>
          </w:tcPr>
          <w:p w14:paraId="327C1974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DE953C0" w14:textId="62060E79" w:rsidR="00B23323" w:rsidRPr="00AA1356" w:rsidRDefault="00D901FF" w:rsidP="00D901FF">
            <w:pPr>
              <w:tabs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0" w:type="dxa"/>
          </w:tcPr>
          <w:p w14:paraId="5B3EDA12" w14:textId="77777777" w:rsidR="00B23323" w:rsidRPr="003E4EEB" w:rsidRDefault="00B23323" w:rsidP="00B23323">
            <w:pPr>
              <w:tabs>
                <w:tab w:val="decimal" w:pos="424"/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  <w:shd w:val="clear" w:color="auto" w:fill="auto"/>
          </w:tcPr>
          <w:p w14:paraId="45838945" w14:textId="1A9B6C88" w:rsidR="00B23323" w:rsidRPr="003E4EEB" w:rsidRDefault="00B23323" w:rsidP="00B23323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D901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35ECEA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bottom w:val="single" w:sz="4" w:space="0" w:color="000000"/>
            </w:tcBorders>
            <w:shd w:val="clear" w:color="auto" w:fill="auto"/>
          </w:tcPr>
          <w:p w14:paraId="49CEA679" w14:textId="0F5305E5" w:rsidR="00B23323" w:rsidRPr="003E4EEB" w:rsidRDefault="003F41E9" w:rsidP="00B23323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D54527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000000"/>
            </w:tcBorders>
          </w:tcPr>
          <w:p w14:paraId="6BCAB0CC" w14:textId="2496E211" w:rsidR="00B23323" w:rsidRPr="003E4EEB" w:rsidRDefault="00B23323" w:rsidP="00B2332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</w:t>
            </w:r>
          </w:p>
        </w:tc>
      </w:tr>
      <w:tr w:rsidR="00B23323" w:rsidRPr="002A007A" w14:paraId="6EE06B8F" w14:textId="77777777" w:rsidTr="00CC5886">
        <w:trPr>
          <w:trHeight w:hRule="exact" w:val="334"/>
        </w:trPr>
        <w:tc>
          <w:tcPr>
            <w:tcW w:w="3330" w:type="dxa"/>
            <w:shd w:val="clear" w:color="auto" w:fill="auto"/>
            <w:vAlign w:val="bottom"/>
          </w:tcPr>
          <w:p w14:paraId="05A7A018" w14:textId="6061F775" w:rsidR="00B23323" w:rsidRPr="007A5235" w:rsidRDefault="00B23323" w:rsidP="00B2332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AB5593E" w14:textId="583D2154" w:rsidR="00B23323" w:rsidRPr="003E4EEB" w:rsidRDefault="00B23323" w:rsidP="00B2332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29,209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A2D4C8E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66DEC3CB" w14:textId="505DA9ED" w:rsidR="00B23323" w:rsidRPr="003E4EEB" w:rsidRDefault="00B23323" w:rsidP="00B2332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</w:t>
            </w:r>
            <w:r w:rsidR="00A5634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9</w:t>
            </w:r>
            <w:r w:rsidR="00A5634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108" w:type="dxa"/>
            <w:shd w:val="clear" w:color="auto" w:fill="auto"/>
          </w:tcPr>
          <w:p w14:paraId="0B0A2548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double" w:sz="6" w:space="0" w:color="000000"/>
            </w:tcBorders>
            <w:shd w:val="clear" w:color="auto" w:fill="auto"/>
          </w:tcPr>
          <w:p w14:paraId="1F44E92A" w14:textId="0706F7E1" w:rsidR="00B23323" w:rsidRPr="003E4EEB" w:rsidRDefault="00B23323" w:rsidP="00B23323">
            <w:pPr>
              <w:tabs>
                <w:tab w:val="decimal" w:pos="51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(1,5</w:t>
            </w:r>
            <w:r w:rsidR="009522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49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17" w:type="dxa"/>
          </w:tcPr>
          <w:p w14:paraId="31B1B7F7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double" w:sz="6" w:space="0" w:color="000000"/>
            </w:tcBorders>
            <w:shd w:val="clear" w:color="auto" w:fill="auto"/>
          </w:tcPr>
          <w:p w14:paraId="5500E505" w14:textId="329DC0F3" w:rsidR="00B23323" w:rsidRPr="003E4EEB" w:rsidRDefault="00B23323" w:rsidP="00B2332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32,6</w:t>
            </w:r>
            <w:r w:rsidR="00D901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E5EC4D0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34B12ACB" w14:textId="4115478E" w:rsidR="00B23323" w:rsidRPr="00F61E99" w:rsidRDefault="00B23323" w:rsidP="00B2332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61E9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(9,937)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0BC36F50" w14:textId="77777777" w:rsidR="00B23323" w:rsidRPr="003E4EEB" w:rsidRDefault="00B23323" w:rsidP="00B23323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double" w:sz="6" w:space="0" w:color="000000"/>
            </w:tcBorders>
            <w:shd w:val="clear" w:color="auto" w:fill="auto"/>
          </w:tcPr>
          <w:p w14:paraId="63920110" w14:textId="3DFA5A08" w:rsidR="00B23323" w:rsidRPr="003E4EEB" w:rsidRDefault="00B23323" w:rsidP="00B2332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(4,13</w:t>
            </w:r>
            <w:r w:rsidR="00D901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3FBB12" w14:textId="77777777" w:rsidR="00B23323" w:rsidRPr="003E4EEB" w:rsidRDefault="00B23323" w:rsidP="00B2332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bottom"/>
          </w:tcPr>
          <w:p w14:paraId="6EF88FD5" w14:textId="59F72904" w:rsidR="00B23323" w:rsidRPr="00AA1356" w:rsidRDefault="00D901FF" w:rsidP="00B23323">
            <w:pPr>
              <w:tabs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90" w:type="dxa"/>
          </w:tcPr>
          <w:p w14:paraId="50B2C69A" w14:textId="77777777" w:rsidR="00B23323" w:rsidRPr="003E4EEB" w:rsidRDefault="00B23323" w:rsidP="00B2332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double" w:sz="6" w:space="0" w:color="000000"/>
            </w:tcBorders>
            <w:shd w:val="clear" w:color="auto" w:fill="auto"/>
          </w:tcPr>
          <w:p w14:paraId="674125AA" w14:textId="06763442" w:rsidR="00B23323" w:rsidRPr="003E4EEB" w:rsidRDefault="00B23323" w:rsidP="00B23323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(14,0</w:t>
            </w:r>
            <w:r w:rsidR="00D901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55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4ED335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</w:tcPr>
          <w:p w14:paraId="70097A08" w14:textId="4F844CC6" w:rsidR="00B23323" w:rsidRPr="003E4EEB" w:rsidRDefault="00B23323" w:rsidP="00B23323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(3)</w:t>
            </w:r>
          </w:p>
        </w:tc>
        <w:tc>
          <w:tcPr>
            <w:tcW w:w="90" w:type="dxa"/>
            <w:shd w:val="clear" w:color="auto" w:fill="auto"/>
          </w:tcPr>
          <w:p w14:paraId="369B86AF" w14:textId="77777777" w:rsidR="00B23323" w:rsidRPr="003E4EEB" w:rsidRDefault="00B23323" w:rsidP="00B2332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double" w:sz="6" w:space="0" w:color="000000"/>
            </w:tcBorders>
          </w:tcPr>
          <w:p w14:paraId="078AB222" w14:textId="542E1BDC" w:rsidR="00B23323" w:rsidRPr="003E4EEB" w:rsidRDefault="00B23323" w:rsidP="00B2332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18,566</w:t>
            </w:r>
          </w:p>
        </w:tc>
      </w:tr>
    </w:tbl>
    <w:p w14:paraId="328B4968" w14:textId="77777777" w:rsidR="004D566E" w:rsidRPr="00483C35" w:rsidRDefault="004D566E" w:rsidP="004D566E">
      <w:pPr>
        <w:tabs>
          <w:tab w:val="decimal" w:pos="13860"/>
        </w:tabs>
        <w:suppressAutoHyphens/>
        <w:spacing w:after="0" w:line="240" w:lineRule="auto"/>
        <w:ind w:left="540" w:right="595"/>
        <w:jc w:val="thaiDistribute"/>
        <w:rPr>
          <w:rFonts w:asciiTheme="majorBidi" w:eastAsia="Times New Roman" w:hAnsiTheme="majorBidi" w:cstheme="majorBidi"/>
          <w:sz w:val="6"/>
          <w:szCs w:val="6"/>
          <w:lang w:eastAsia="zh-CN"/>
        </w:rPr>
      </w:pPr>
    </w:p>
    <w:p w14:paraId="308FBFE6" w14:textId="77777777" w:rsidR="00C63653" w:rsidRPr="007A5235" w:rsidRDefault="00C63653" w:rsidP="00C63653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1394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5"/>
        <w:gridCol w:w="888"/>
        <w:gridCol w:w="98"/>
        <w:gridCol w:w="888"/>
        <w:gridCol w:w="106"/>
        <w:gridCol w:w="896"/>
        <w:gridCol w:w="115"/>
        <w:gridCol w:w="914"/>
        <w:gridCol w:w="88"/>
        <w:gridCol w:w="785"/>
        <w:gridCol w:w="106"/>
        <w:gridCol w:w="949"/>
        <w:gridCol w:w="97"/>
        <w:gridCol w:w="905"/>
        <w:gridCol w:w="88"/>
        <w:gridCol w:w="887"/>
        <w:gridCol w:w="88"/>
        <w:gridCol w:w="976"/>
        <w:gridCol w:w="88"/>
        <w:gridCol w:w="980"/>
        <w:gridCol w:w="88"/>
        <w:gridCol w:w="887"/>
        <w:gridCol w:w="88"/>
        <w:gridCol w:w="1065"/>
        <w:gridCol w:w="12"/>
      </w:tblGrid>
      <w:tr w:rsidR="00C63653" w:rsidRPr="002A007A" w14:paraId="2F502FCE" w14:textId="77777777" w:rsidTr="00AF1221">
        <w:trPr>
          <w:trHeight w:hRule="exact" w:val="296"/>
        </w:trPr>
        <w:tc>
          <w:tcPr>
            <w:tcW w:w="1865" w:type="dxa"/>
            <w:shd w:val="clear" w:color="auto" w:fill="auto"/>
          </w:tcPr>
          <w:p w14:paraId="15C19B4C" w14:textId="64688C4D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82" w:type="dxa"/>
            <w:gridSpan w:val="24"/>
            <w:shd w:val="clear" w:color="auto" w:fill="auto"/>
            <w:vAlign w:val="center"/>
          </w:tcPr>
          <w:p w14:paraId="3F6F63B0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C63653" w:rsidRPr="002A007A" w14:paraId="45FE94DA" w14:textId="77777777" w:rsidTr="00483C35">
        <w:trPr>
          <w:trHeight w:hRule="exact" w:val="227"/>
        </w:trPr>
        <w:tc>
          <w:tcPr>
            <w:tcW w:w="1865" w:type="dxa"/>
            <w:shd w:val="clear" w:color="auto" w:fill="auto"/>
          </w:tcPr>
          <w:p w14:paraId="3246B5A6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82" w:type="dxa"/>
            <w:gridSpan w:val="24"/>
            <w:shd w:val="clear" w:color="auto" w:fill="auto"/>
            <w:vAlign w:val="center"/>
          </w:tcPr>
          <w:p w14:paraId="5DB3638A" w14:textId="061D7EA8" w:rsidR="00C63653" w:rsidRPr="007A5235" w:rsidRDefault="00C63653" w:rsidP="00C63653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</w:tr>
      <w:tr w:rsidR="00C63653" w:rsidRPr="002A007A" w14:paraId="0487077D" w14:textId="77777777" w:rsidTr="00AF1221">
        <w:trPr>
          <w:trHeight w:hRule="exact" w:val="296"/>
        </w:trPr>
        <w:tc>
          <w:tcPr>
            <w:tcW w:w="1865" w:type="dxa"/>
            <w:shd w:val="clear" w:color="auto" w:fill="auto"/>
          </w:tcPr>
          <w:p w14:paraId="52A1425D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779" w:type="dxa"/>
            <w:gridSpan w:val="9"/>
            <w:shd w:val="clear" w:color="auto" w:fill="auto"/>
            <w:vAlign w:val="center"/>
          </w:tcPr>
          <w:p w14:paraId="0F7BDB74" w14:textId="77777777" w:rsidR="00C63653" w:rsidRPr="007A5235" w:rsidRDefault="00C63653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D9EB9AC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5063" w:type="dxa"/>
            <w:gridSpan w:val="9"/>
            <w:shd w:val="clear" w:color="auto" w:fill="auto"/>
            <w:vAlign w:val="center"/>
          </w:tcPr>
          <w:p w14:paraId="6D45CEBA" w14:textId="77777777" w:rsidR="00C63653" w:rsidRPr="007A5235" w:rsidRDefault="00C63653" w:rsidP="00C6365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2A18AE35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FDFEBD1" w14:textId="77777777" w:rsidR="00C63653" w:rsidRPr="007A5235" w:rsidRDefault="00C63653" w:rsidP="00C63653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1C666C1F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204EA7C6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C63653" w:rsidRPr="002A007A" w14:paraId="2A12F97E" w14:textId="77777777" w:rsidTr="00AF1221">
        <w:trPr>
          <w:gridAfter w:val="1"/>
          <w:wAfter w:w="12" w:type="dxa"/>
          <w:trHeight w:hRule="exact" w:val="296"/>
        </w:trPr>
        <w:tc>
          <w:tcPr>
            <w:tcW w:w="1865" w:type="dxa"/>
            <w:shd w:val="clear" w:color="auto" w:fill="auto"/>
          </w:tcPr>
          <w:p w14:paraId="4B36EE7F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5685ECC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" w:type="dxa"/>
            <w:shd w:val="clear" w:color="auto" w:fill="auto"/>
            <w:vAlign w:val="center"/>
          </w:tcPr>
          <w:p w14:paraId="600977B9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642D636" w14:textId="77777777" w:rsidR="00C63653" w:rsidRPr="007A5235" w:rsidRDefault="00C63653" w:rsidP="00C63653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2D20C5F0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5D564660" w14:textId="77777777" w:rsidR="00C63653" w:rsidRPr="007A5235" w:rsidRDefault="00C63653" w:rsidP="00C63653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5" w:type="dxa"/>
          </w:tcPr>
          <w:p w14:paraId="51D6C7EF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15" w:type="dxa"/>
          </w:tcPr>
          <w:p w14:paraId="37C10DB7" w14:textId="77777777" w:rsidR="00C63653" w:rsidRPr="007A5235" w:rsidRDefault="00C63653" w:rsidP="00C6365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ลดลงจาก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043802EC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14:paraId="73D4B840" w14:textId="77777777" w:rsidR="00C63653" w:rsidRPr="007A5235" w:rsidRDefault="00C63653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42AD6902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11A25203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pacing w:after="0" w:line="240" w:lineRule="auto"/>
              <w:ind w:right="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" w:type="dxa"/>
            <w:shd w:val="clear" w:color="auto" w:fill="auto"/>
            <w:vAlign w:val="center"/>
          </w:tcPr>
          <w:p w14:paraId="1B31003A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41E28152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pacing w:after="0" w:line="240" w:lineRule="auto"/>
              <w:ind w:right="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2987EEDF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EE3B0CF" w14:textId="77777777" w:rsidR="00C63653" w:rsidRPr="007A5235" w:rsidRDefault="00C63653" w:rsidP="00C63653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dxa"/>
          </w:tcPr>
          <w:p w14:paraId="6002E032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</w:tcPr>
          <w:p w14:paraId="695FC6B0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ลดลงจาก</w:t>
            </w:r>
          </w:p>
        </w:tc>
        <w:tc>
          <w:tcPr>
            <w:tcW w:w="88" w:type="dxa"/>
          </w:tcPr>
          <w:p w14:paraId="1A5636B1" w14:textId="77777777" w:rsidR="00C63653" w:rsidRPr="007A5235" w:rsidRDefault="00C63653" w:rsidP="00C63653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787CD53A" w14:textId="77777777" w:rsidR="00C63653" w:rsidRPr="007A5235" w:rsidRDefault="00C63653" w:rsidP="00C63653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680D035C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646D2D6" w14:textId="77777777" w:rsidR="00C63653" w:rsidRPr="007A5235" w:rsidRDefault="00C63653" w:rsidP="00C63653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76134397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5C14EE9E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C63653" w:rsidRPr="002A007A" w14:paraId="4B615DC1" w14:textId="77777777" w:rsidTr="00AF1221">
        <w:trPr>
          <w:gridAfter w:val="1"/>
          <w:wAfter w:w="12" w:type="dxa"/>
          <w:trHeight w:hRule="exact" w:val="296"/>
        </w:trPr>
        <w:tc>
          <w:tcPr>
            <w:tcW w:w="1865" w:type="dxa"/>
            <w:shd w:val="clear" w:color="auto" w:fill="auto"/>
          </w:tcPr>
          <w:p w14:paraId="34FA254D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B75BC3B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" w:type="dxa"/>
            <w:shd w:val="clear" w:color="auto" w:fill="auto"/>
            <w:vAlign w:val="center"/>
          </w:tcPr>
          <w:p w14:paraId="6EC32BA7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06E8833" w14:textId="77777777" w:rsidR="00C63653" w:rsidRPr="007A5235" w:rsidRDefault="00C63653" w:rsidP="00C63653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B6BE0F9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34A27F22" w14:textId="77777777" w:rsidR="00C63653" w:rsidRPr="007A5235" w:rsidRDefault="00C63653" w:rsidP="00C63653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115" w:type="dxa"/>
          </w:tcPr>
          <w:p w14:paraId="58F40A8D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15" w:type="dxa"/>
          </w:tcPr>
          <w:p w14:paraId="25459CD7" w14:textId="77777777" w:rsidR="00C63653" w:rsidRPr="007A5235" w:rsidRDefault="00C63653" w:rsidP="00C6365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การขาย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7A9EA0DE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14:paraId="328E70C4" w14:textId="77777777" w:rsidR="00C63653" w:rsidRPr="007A5235" w:rsidRDefault="00C63653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D88DC75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267E3266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pacing w:after="0" w:line="240" w:lineRule="auto"/>
              <w:ind w:right="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" w:type="dxa"/>
            <w:shd w:val="clear" w:color="auto" w:fill="auto"/>
            <w:vAlign w:val="center"/>
          </w:tcPr>
          <w:p w14:paraId="526027E1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4DE6BEC0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pacing w:after="0" w:line="240" w:lineRule="auto"/>
              <w:ind w:right="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2830A7B0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D9DDFE7" w14:textId="77777777" w:rsidR="00C63653" w:rsidRPr="007A5235" w:rsidRDefault="00C63653" w:rsidP="00C63653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dxa"/>
          </w:tcPr>
          <w:p w14:paraId="5CA3A05F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</w:tcPr>
          <w:p w14:paraId="0C4C354E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การขาย</w:t>
            </w:r>
          </w:p>
        </w:tc>
        <w:tc>
          <w:tcPr>
            <w:tcW w:w="88" w:type="dxa"/>
          </w:tcPr>
          <w:p w14:paraId="62A5AE2D" w14:textId="77777777" w:rsidR="00C63653" w:rsidRPr="007A5235" w:rsidRDefault="00C63653" w:rsidP="00C63653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0917E113" w14:textId="77777777" w:rsidR="00C63653" w:rsidRPr="007A5235" w:rsidRDefault="00C63653" w:rsidP="00C63653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74223884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FDF1D02" w14:textId="77777777" w:rsidR="00C63653" w:rsidRPr="007A5235" w:rsidRDefault="00C63653" w:rsidP="00C63653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0D68B5B7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050FD4BF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C63653" w:rsidRPr="002A007A" w14:paraId="28E94AB6" w14:textId="77777777" w:rsidTr="00AF1221">
        <w:trPr>
          <w:gridAfter w:val="1"/>
          <w:wAfter w:w="12" w:type="dxa"/>
          <w:trHeight w:hRule="exact" w:val="296"/>
        </w:trPr>
        <w:tc>
          <w:tcPr>
            <w:tcW w:w="1865" w:type="dxa"/>
            <w:shd w:val="clear" w:color="auto" w:fill="auto"/>
          </w:tcPr>
          <w:p w14:paraId="7156A20E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393F756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7E8468A4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8AF69F1" w14:textId="77777777" w:rsidR="00C63653" w:rsidRPr="007A5235" w:rsidRDefault="00C63653" w:rsidP="00C63653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C8020E3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1A7A723E" w14:textId="77777777" w:rsidR="00C63653" w:rsidRPr="007A5235" w:rsidRDefault="00C63653" w:rsidP="00C63653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115" w:type="dxa"/>
          </w:tcPr>
          <w:p w14:paraId="667D7CD4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15" w:type="dxa"/>
          </w:tcPr>
          <w:p w14:paraId="772AB5B7" w14:textId="77777777" w:rsidR="00C63653" w:rsidRPr="007A5235" w:rsidRDefault="00C63653" w:rsidP="00C6365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บริษัทย่อย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3C8A327B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14:paraId="1CBF5C0C" w14:textId="77777777" w:rsidR="00C63653" w:rsidRPr="007A5235" w:rsidRDefault="00C63653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43AF725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15284EE4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pacing w:after="0" w:line="240" w:lineRule="auto"/>
              <w:ind w:right="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46672B76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7EFB3544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pacing w:after="0" w:line="240" w:lineRule="auto"/>
              <w:ind w:right="-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06376506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62B3946" w14:textId="77777777" w:rsidR="00C63653" w:rsidRPr="007A5235" w:rsidRDefault="00C63653" w:rsidP="00C63653">
            <w:pPr>
              <w:tabs>
                <w:tab w:val="decimal" w:pos="72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88" w:type="dxa"/>
          </w:tcPr>
          <w:p w14:paraId="1340FEB6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</w:tcPr>
          <w:p w14:paraId="3F783C26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บริษัทย่อย</w:t>
            </w:r>
          </w:p>
        </w:tc>
        <w:tc>
          <w:tcPr>
            <w:tcW w:w="88" w:type="dxa"/>
          </w:tcPr>
          <w:p w14:paraId="02A841D8" w14:textId="77777777" w:rsidR="00C63653" w:rsidRPr="007A5235" w:rsidRDefault="00C63653" w:rsidP="00C63653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0BF2AC40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77C6D03E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12FC5D0" w14:textId="77777777" w:rsidR="00C63653" w:rsidRPr="007A5235" w:rsidRDefault="00C63653" w:rsidP="00C63653">
            <w:pPr>
              <w:tabs>
                <w:tab w:val="decimal" w:pos="54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40C48B76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4F2711F9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C63653" w:rsidRPr="002A007A" w14:paraId="487EAE05" w14:textId="77777777" w:rsidTr="00AF1221">
        <w:trPr>
          <w:trHeight w:hRule="exact" w:val="296"/>
        </w:trPr>
        <w:tc>
          <w:tcPr>
            <w:tcW w:w="1865" w:type="dxa"/>
            <w:shd w:val="clear" w:color="auto" w:fill="auto"/>
          </w:tcPr>
          <w:p w14:paraId="18E3E603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82" w:type="dxa"/>
            <w:gridSpan w:val="24"/>
            <w:shd w:val="clear" w:color="auto" w:fill="auto"/>
            <w:vAlign w:val="center"/>
          </w:tcPr>
          <w:p w14:paraId="79FBB5E9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C63653" w:rsidRPr="002A007A" w14:paraId="6C925FA9" w14:textId="77777777" w:rsidTr="00AF1221">
        <w:trPr>
          <w:gridAfter w:val="1"/>
          <w:wAfter w:w="12" w:type="dxa"/>
          <w:trHeight w:hRule="exact" w:val="296"/>
        </w:trPr>
        <w:tc>
          <w:tcPr>
            <w:tcW w:w="1865" w:type="dxa"/>
            <w:shd w:val="clear" w:color="auto" w:fill="auto"/>
          </w:tcPr>
          <w:p w14:paraId="3EE6D1C1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809AE15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10,135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666834B7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6BB4F8F" w14:textId="77777777" w:rsidR="00C63653" w:rsidRPr="007A5235" w:rsidRDefault="00C63653" w:rsidP="00C63653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AE7FD30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50E8E4EA" w14:textId="77777777" w:rsidR="00C63653" w:rsidRPr="007A5235" w:rsidRDefault="00C63653" w:rsidP="00C63653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5" w:type="dxa"/>
          </w:tcPr>
          <w:p w14:paraId="11A2D3FB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15" w:type="dxa"/>
          </w:tcPr>
          <w:p w14:paraId="2EAAF809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(8,865)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6FFA3F6B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14:paraId="6E5FD704" w14:textId="77777777" w:rsidR="00C63653" w:rsidRPr="007A5235" w:rsidRDefault="00C63653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DC8AB10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46577355" w14:textId="77777777" w:rsidR="00C63653" w:rsidRPr="007A5235" w:rsidRDefault="00C63653" w:rsidP="0095229B">
            <w:pPr>
              <w:tabs>
                <w:tab w:val="decimal" w:pos="12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23F05AB9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56D532B0" w14:textId="77777777" w:rsidR="00C63653" w:rsidRPr="007A5235" w:rsidRDefault="00C63653" w:rsidP="00C63653">
            <w:pPr>
              <w:tabs>
                <w:tab w:val="decimal" w:pos="185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4C066EB7" w14:textId="77777777" w:rsidR="00C63653" w:rsidRPr="007A5235" w:rsidRDefault="00C63653" w:rsidP="00C63653">
            <w:pPr>
              <w:tabs>
                <w:tab w:val="decimal" w:pos="185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DD24816" w14:textId="77777777" w:rsidR="00C63653" w:rsidRPr="007A5235" w:rsidRDefault="00C63653" w:rsidP="00C63653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</w:tcPr>
          <w:p w14:paraId="77243327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42CB6417" w14:textId="77777777" w:rsidR="00C63653" w:rsidRPr="007A5235" w:rsidRDefault="00C63653" w:rsidP="00C63653">
            <w:pPr>
              <w:tabs>
                <w:tab w:val="decimal" w:pos="9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</w:tcPr>
          <w:p w14:paraId="0FCBA930" w14:textId="77777777" w:rsidR="00C63653" w:rsidRPr="007A5235" w:rsidRDefault="00C63653" w:rsidP="00C63653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13266052" w14:textId="77777777" w:rsidR="00C63653" w:rsidRPr="007A5235" w:rsidRDefault="00C63653" w:rsidP="00C63653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4249E103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74A04E9" w14:textId="77777777" w:rsidR="00C63653" w:rsidRPr="007A5235" w:rsidRDefault="00C63653" w:rsidP="00C63653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5DAB29CC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0A6F5812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1,270</w:t>
            </w:r>
          </w:p>
        </w:tc>
      </w:tr>
      <w:tr w:rsidR="00C63653" w:rsidRPr="002A007A" w14:paraId="441C01A6" w14:textId="77777777" w:rsidTr="00AF1221">
        <w:trPr>
          <w:gridAfter w:val="1"/>
          <w:wAfter w:w="12" w:type="dxa"/>
          <w:trHeight w:hRule="exact" w:val="296"/>
        </w:trPr>
        <w:tc>
          <w:tcPr>
            <w:tcW w:w="1865" w:type="dxa"/>
            <w:shd w:val="clear" w:color="auto" w:fill="auto"/>
          </w:tcPr>
          <w:p w14:paraId="466CCE48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7326B9C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15,904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44571624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BF92E14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8,140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169AEA7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E5DFA09" w14:textId="77777777" w:rsidR="00C63653" w:rsidRPr="007A5235" w:rsidRDefault="00C63653" w:rsidP="00C63653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(72)</w:t>
            </w:r>
          </w:p>
        </w:tc>
        <w:tc>
          <w:tcPr>
            <w:tcW w:w="115" w:type="dxa"/>
          </w:tcPr>
          <w:p w14:paraId="064DFC0C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15" w:type="dxa"/>
          </w:tcPr>
          <w:p w14:paraId="78CB0FF4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(565)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212FFB4E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14:paraId="48C895F5" w14:textId="77777777" w:rsidR="00C63653" w:rsidRPr="007A5235" w:rsidRDefault="00C63653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23,407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22DC1CD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4070C198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(7,377)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40BFC22E" w14:textId="77777777" w:rsidR="00C63653" w:rsidRPr="007A5235" w:rsidRDefault="00C63653" w:rsidP="00C63653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17893003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(2,852)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050399A4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629E50B" w14:textId="77777777" w:rsidR="00C63653" w:rsidRPr="007A5235" w:rsidRDefault="00C63653" w:rsidP="00C63653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8" w:type="dxa"/>
          </w:tcPr>
          <w:p w14:paraId="4044C73D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299C4CE6" w14:textId="77777777" w:rsidR="00C63653" w:rsidRPr="007A5235" w:rsidRDefault="00C63653" w:rsidP="00C63653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303</w:t>
            </w:r>
          </w:p>
        </w:tc>
        <w:tc>
          <w:tcPr>
            <w:tcW w:w="88" w:type="dxa"/>
          </w:tcPr>
          <w:p w14:paraId="6C3ECFF2" w14:textId="77777777" w:rsidR="00C63653" w:rsidRPr="007A5235" w:rsidRDefault="00C63653" w:rsidP="00C63653">
            <w:pPr>
              <w:tabs>
                <w:tab w:val="decimal" w:pos="765"/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40BC6030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(9,918)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15C2F339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2F986C1" w14:textId="77777777" w:rsidR="00C63653" w:rsidRPr="007A5235" w:rsidRDefault="00C63653" w:rsidP="00C63653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(85)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69B38B07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27E9818F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13,404</w:t>
            </w:r>
          </w:p>
        </w:tc>
      </w:tr>
      <w:tr w:rsidR="00C63653" w:rsidRPr="002A007A" w14:paraId="6AF45C60" w14:textId="77777777" w:rsidTr="00AF1221">
        <w:trPr>
          <w:gridAfter w:val="1"/>
          <w:wAfter w:w="12" w:type="dxa"/>
          <w:trHeight w:hRule="exact" w:val="296"/>
        </w:trPr>
        <w:tc>
          <w:tcPr>
            <w:tcW w:w="1865" w:type="dxa"/>
            <w:shd w:val="clear" w:color="auto" w:fill="auto"/>
          </w:tcPr>
          <w:p w14:paraId="017807B6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4CC92C0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6,838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6726D472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7B1192A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01F54D9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0D06D497" w14:textId="77777777" w:rsidR="00C63653" w:rsidRPr="007A5235" w:rsidRDefault="00C63653" w:rsidP="00C63653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(2,253)</w:t>
            </w:r>
          </w:p>
        </w:tc>
        <w:tc>
          <w:tcPr>
            <w:tcW w:w="115" w:type="dxa"/>
          </w:tcPr>
          <w:p w14:paraId="5A164A78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15" w:type="dxa"/>
          </w:tcPr>
          <w:p w14:paraId="2433BE7A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(267)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701F22D6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14:paraId="758867BF" w14:textId="77777777" w:rsidR="00C63653" w:rsidRPr="007A5235" w:rsidRDefault="00C63653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4,409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D00FBE8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79CCADF2" w14:textId="77777777" w:rsidR="00C63653" w:rsidRPr="007A5235" w:rsidRDefault="00C63653" w:rsidP="0095229B">
            <w:pPr>
              <w:tabs>
                <w:tab w:val="decimal" w:pos="12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3C3A25BC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1DC66ADA" w14:textId="77777777" w:rsidR="00C63653" w:rsidRPr="007A5235" w:rsidRDefault="00C63653" w:rsidP="00C63653">
            <w:pPr>
              <w:tabs>
                <w:tab w:val="decimal" w:pos="185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5FFDE098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99E184A" w14:textId="77777777" w:rsidR="00C63653" w:rsidRPr="007A5235" w:rsidRDefault="00C63653" w:rsidP="00C63653">
            <w:pPr>
              <w:tabs>
                <w:tab w:val="decimal" w:pos="60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</w:tcPr>
          <w:p w14:paraId="31168608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4820AEC2" w14:textId="77777777" w:rsidR="00C63653" w:rsidRPr="007A5235" w:rsidRDefault="00C63653" w:rsidP="00C63653">
            <w:pPr>
              <w:tabs>
                <w:tab w:val="decimal" w:pos="9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</w:tcPr>
          <w:p w14:paraId="28DD17C1" w14:textId="77777777" w:rsidR="00C63653" w:rsidRPr="007A5235" w:rsidRDefault="00C63653" w:rsidP="00C63653">
            <w:pPr>
              <w:tabs>
                <w:tab w:val="decimal" w:pos="9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44E50155" w14:textId="77777777" w:rsidR="00C63653" w:rsidRPr="007A5235" w:rsidRDefault="00C63653" w:rsidP="00C63653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2070F8E4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9090298" w14:textId="77777777" w:rsidR="00C63653" w:rsidRPr="007A5235" w:rsidRDefault="00C63653" w:rsidP="00C63653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59B54ACC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1B035C30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4,409</w:t>
            </w:r>
          </w:p>
        </w:tc>
      </w:tr>
      <w:tr w:rsidR="00C63653" w:rsidRPr="002A007A" w14:paraId="2C8DC181" w14:textId="77777777" w:rsidTr="00D73899">
        <w:trPr>
          <w:gridAfter w:val="1"/>
          <w:wAfter w:w="12" w:type="dxa"/>
          <w:trHeight w:hRule="exact" w:val="296"/>
        </w:trPr>
        <w:tc>
          <w:tcPr>
            <w:tcW w:w="1865" w:type="dxa"/>
            <w:shd w:val="clear" w:color="auto" w:fill="auto"/>
          </w:tcPr>
          <w:p w14:paraId="3B88BEE5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8101FF3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6DA66F10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4FFA516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115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E6D0299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7099DF8" w14:textId="77777777" w:rsidR="00C63653" w:rsidRPr="007A5235" w:rsidRDefault="00C63653" w:rsidP="00C63653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(2)</w:t>
            </w:r>
          </w:p>
        </w:tc>
        <w:tc>
          <w:tcPr>
            <w:tcW w:w="115" w:type="dxa"/>
          </w:tcPr>
          <w:p w14:paraId="06FE0CA3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5B377F03" w14:textId="77777777" w:rsidR="00C63653" w:rsidRPr="007A5235" w:rsidRDefault="00C63653" w:rsidP="00C63653">
            <w:pPr>
              <w:tabs>
                <w:tab w:val="decimal" w:pos="12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7B107FF6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309F375" w14:textId="77777777" w:rsidR="00C63653" w:rsidRPr="007A5235" w:rsidRDefault="00C63653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123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FCDA957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FE666A4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(9)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04FC7B1F" w14:textId="77777777" w:rsidR="00C63653" w:rsidRPr="007A5235" w:rsidRDefault="00C63653" w:rsidP="00C63653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50C0A0F" w14:textId="77777777" w:rsidR="00C63653" w:rsidRPr="007A5235" w:rsidRDefault="00C63653" w:rsidP="00C63653">
            <w:pPr>
              <w:tabs>
                <w:tab w:val="decimal" w:pos="63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(12)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19EACB53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F86FBE1" w14:textId="77777777" w:rsidR="00C63653" w:rsidRPr="007A5235" w:rsidRDefault="00C63653" w:rsidP="00C63653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8" w:type="dxa"/>
          </w:tcPr>
          <w:p w14:paraId="5879C093" w14:textId="77777777" w:rsidR="00C63653" w:rsidRPr="007A5235" w:rsidRDefault="00C63653" w:rsidP="00C63653">
            <w:pPr>
              <w:tabs>
                <w:tab w:val="decimal" w:pos="424"/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DBF70" w14:textId="77777777" w:rsidR="00C63653" w:rsidRPr="007A5235" w:rsidRDefault="00C63653" w:rsidP="00C63653">
            <w:pPr>
              <w:tabs>
                <w:tab w:val="decimal" w:pos="9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</w:tcPr>
          <w:p w14:paraId="43060514" w14:textId="77777777" w:rsidR="00C63653" w:rsidRPr="007A5235" w:rsidRDefault="00C63653" w:rsidP="00C63653">
            <w:pPr>
              <w:tabs>
                <w:tab w:val="decimal" w:pos="90"/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8FD9E7D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(19)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14B61387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17EE06" w14:textId="77777777" w:rsidR="00C63653" w:rsidRPr="007A5235" w:rsidRDefault="00C63653" w:rsidP="00C63653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391316B3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000000"/>
            </w:tcBorders>
            <w:vAlign w:val="center"/>
          </w:tcPr>
          <w:p w14:paraId="2C5AA58C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104</w:t>
            </w:r>
          </w:p>
        </w:tc>
      </w:tr>
      <w:tr w:rsidR="00C63653" w:rsidRPr="002A007A" w14:paraId="181A71A1" w14:textId="77777777" w:rsidTr="00D73899">
        <w:trPr>
          <w:gridAfter w:val="1"/>
          <w:wAfter w:w="12" w:type="dxa"/>
          <w:trHeight w:hRule="exact" w:val="348"/>
        </w:trPr>
        <w:tc>
          <w:tcPr>
            <w:tcW w:w="1865" w:type="dxa"/>
            <w:shd w:val="clear" w:color="auto" w:fill="auto"/>
            <w:vAlign w:val="bottom"/>
          </w:tcPr>
          <w:p w14:paraId="55453CF1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888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C3FC38A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32,887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153D64BF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6F4E9E2B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8,346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616CCF6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23C1BE3A" w14:textId="77777777" w:rsidR="00C63653" w:rsidRPr="007A5235" w:rsidRDefault="00C63653" w:rsidP="00C63653">
            <w:pPr>
              <w:tabs>
                <w:tab w:val="decimal" w:pos="51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(2,327)</w:t>
            </w:r>
          </w:p>
        </w:tc>
        <w:tc>
          <w:tcPr>
            <w:tcW w:w="115" w:type="dxa"/>
          </w:tcPr>
          <w:p w14:paraId="5AAB8E23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6" w:space="0" w:color="auto"/>
            </w:tcBorders>
          </w:tcPr>
          <w:p w14:paraId="0278B11B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(9,697)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6B2F0ADC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1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6C080A8" w14:textId="77777777" w:rsidR="00C63653" w:rsidRPr="007A5235" w:rsidRDefault="00C63653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29,209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2145246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5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0A50579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(7,386)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55CFB5B8" w14:textId="77777777" w:rsidR="00C63653" w:rsidRPr="007A5235" w:rsidRDefault="00C63653" w:rsidP="00C63653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1C7B279E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(2,864)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3BAB9A30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4146E959" w14:textId="77777777" w:rsidR="00C63653" w:rsidRPr="007A5235" w:rsidRDefault="00C63653" w:rsidP="00C63653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8" w:type="dxa"/>
          </w:tcPr>
          <w:p w14:paraId="5872C0DD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55DCDB4" w14:textId="77777777" w:rsidR="00C63653" w:rsidRPr="007A5235" w:rsidRDefault="00C63653" w:rsidP="00C63653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303</w:t>
            </w:r>
          </w:p>
        </w:tc>
        <w:tc>
          <w:tcPr>
            <w:tcW w:w="88" w:type="dxa"/>
          </w:tcPr>
          <w:p w14:paraId="3AA9500D" w14:textId="77777777" w:rsidR="00C63653" w:rsidRPr="007A5235" w:rsidRDefault="00C63653" w:rsidP="00C63653">
            <w:pPr>
              <w:tabs>
                <w:tab w:val="decimal" w:pos="765"/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C70DE83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(9,937)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61150E9F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  <w:vAlign w:val="center"/>
          </w:tcPr>
          <w:p w14:paraId="7FDECB17" w14:textId="77777777" w:rsidR="00C63653" w:rsidRPr="007A5235" w:rsidRDefault="00C63653" w:rsidP="00C63653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(85)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21222FB0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66" w:type="dxa"/>
            <w:tcBorders>
              <w:bottom w:val="double" w:sz="6" w:space="0" w:color="000000"/>
            </w:tcBorders>
            <w:vAlign w:val="center"/>
          </w:tcPr>
          <w:p w14:paraId="378C3001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19,187</w:t>
            </w:r>
          </w:p>
        </w:tc>
      </w:tr>
    </w:tbl>
    <w:p w14:paraId="65D8C8AD" w14:textId="77777777" w:rsidR="004D566E" w:rsidRPr="007A5235" w:rsidRDefault="004D566E" w:rsidP="004D566E">
      <w:pPr>
        <w:tabs>
          <w:tab w:val="left" w:pos="54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spacing w:val="-4"/>
          <w:sz w:val="2"/>
          <w:szCs w:val="2"/>
          <w:cs/>
          <w:lang w:eastAsia="zh-CN"/>
        </w:rPr>
      </w:pPr>
    </w:p>
    <w:p w14:paraId="551CD9F6" w14:textId="77777777" w:rsidR="00483C35" w:rsidRPr="00483C35" w:rsidRDefault="00483C35" w:rsidP="007A5235">
      <w:pPr>
        <w:suppressAutoHyphens/>
        <w:spacing w:after="0" w:line="240" w:lineRule="auto"/>
        <w:ind w:left="547" w:right="44" w:hanging="7"/>
        <w:jc w:val="thaiDistribute"/>
        <w:rPr>
          <w:rFonts w:asciiTheme="majorBidi" w:eastAsia="Times New Roman" w:hAnsiTheme="majorBidi" w:cstheme="majorBidi"/>
          <w:sz w:val="4"/>
          <w:szCs w:val="4"/>
          <w:lang w:eastAsia="zh-CN"/>
        </w:rPr>
      </w:pPr>
    </w:p>
    <w:p w14:paraId="4897701C" w14:textId="0DE72FF1" w:rsidR="004D566E" w:rsidRDefault="004D566E" w:rsidP="007A5235">
      <w:pPr>
        <w:suppressAutoHyphens/>
        <w:spacing w:after="0" w:line="240" w:lineRule="auto"/>
        <w:ind w:left="547" w:right="44" w:hanging="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ราคาทรัพย์สินของสินทรัพย์ไม่มีตัวตนของ</w:t>
      </w:r>
      <w:r w:rsidR="00B955E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ก่อนหักค่าตัดจำหน่ายสะสมของสินทรัพย์ไม่มีตัวตนซึ่งได้คิดค่าตัดจำหน่ายเต็มจำนวนแล้</w:t>
      </w:r>
      <w:r w:rsidR="00B955E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ว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แต่ยังคงใช้งานจนถึง ณ วันที่ </w:t>
      </w:r>
      <w:r w:rsidR="000519D3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0519D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="0055581D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2563</w:t>
      </w:r>
      <w:r w:rsidR="0055581D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มีจำนวน </w:t>
      </w:r>
      <w:r w:rsidR="00B23323">
        <w:rPr>
          <w:rFonts w:asciiTheme="majorBidi" w:eastAsia="Times New Roman" w:hAnsiTheme="majorBidi" w:cstheme="majorBidi"/>
          <w:sz w:val="30"/>
          <w:szCs w:val="30"/>
          <w:lang w:eastAsia="zh-CN"/>
        </w:rPr>
        <w:t>5,556</w:t>
      </w:r>
      <w:r w:rsidR="00B955E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55581D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2562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="0055581D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5,014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ล้านบาท)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  <w:gridCol w:w="90"/>
        <w:gridCol w:w="810"/>
        <w:gridCol w:w="90"/>
        <w:gridCol w:w="900"/>
        <w:gridCol w:w="90"/>
        <w:gridCol w:w="900"/>
      </w:tblGrid>
      <w:tr w:rsidR="007D228B" w:rsidRPr="007A5235" w14:paraId="24EB20B0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3E905614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424324E4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7D228B" w:rsidRPr="007A5235" w14:paraId="73E0D4A2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6B51BBF4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39A46C70" w14:textId="5603D5C4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</w:t>
            </w:r>
          </w:p>
        </w:tc>
      </w:tr>
      <w:tr w:rsidR="007D228B" w:rsidRPr="007A5235" w14:paraId="78480DC7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134A43CA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30" w:type="dxa"/>
            <w:gridSpan w:val="7"/>
            <w:shd w:val="clear" w:color="auto" w:fill="auto"/>
            <w:vAlign w:val="bottom"/>
          </w:tcPr>
          <w:p w14:paraId="23175674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5C7136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14:paraId="627012FC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0953CBF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7D228B" w:rsidRPr="007A5235" w14:paraId="78F01EAD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7F457371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6AADDD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9CBBD8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DF2F06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1BE60D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5557A5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0FFD08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AD634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A84882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F25EDE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32E5AF8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649A5D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2829316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1651A0C4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49136B9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ED47E6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6EC2396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C1E13F4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7D228B" w:rsidRPr="007A5235" w14:paraId="75CFF8E0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2ED5C50A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F4E394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CB8187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34ECEF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72854F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71048A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C7D7A2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A82FD9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409B67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96BD20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E22E19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0F34C5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14:paraId="2B68528B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5C337B55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90" w:type="dxa"/>
            <w:shd w:val="clear" w:color="auto" w:fill="auto"/>
          </w:tcPr>
          <w:p w14:paraId="3E0F47BE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401205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004D65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6AA5CDAB" w14:textId="77777777" w:rsidR="007D228B" w:rsidRPr="007A5235" w:rsidRDefault="007D228B" w:rsidP="00C9429A">
            <w:pPr>
              <w:tabs>
                <w:tab w:val="left" w:pos="855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สุทธิ</w:t>
            </w:r>
          </w:p>
        </w:tc>
      </w:tr>
      <w:tr w:rsidR="007D228B" w:rsidRPr="007A5235" w14:paraId="665ECA4B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468BAED2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  <w:vAlign w:val="bottom"/>
          </w:tcPr>
          <w:p w14:paraId="77BE9B75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BE7EF5" w:rsidRPr="007A5235" w14:paraId="360B0614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5D838393" w14:textId="77777777" w:rsidR="00BE7EF5" w:rsidRPr="007A5235" w:rsidRDefault="00BE7EF5" w:rsidP="00BE7EF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95B8090" w14:textId="727E5003" w:rsidR="00BE7EF5" w:rsidRPr="007A5235" w:rsidRDefault="00BE7EF5" w:rsidP="00BE7EF5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5FC5D7" w14:textId="77777777" w:rsidR="00BE7EF5" w:rsidRPr="007A5235" w:rsidRDefault="00BE7EF5" w:rsidP="00BE7EF5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35A56C" w14:textId="7926DFC1" w:rsidR="00BE7EF5" w:rsidRPr="007A5235" w:rsidRDefault="00B23323" w:rsidP="00BE7EF5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C17CB52" w14:textId="77777777" w:rsidR="00BE7EF5" w:rsidRPr="007A5235" w:rsidRDefault="00BE7EF5" w:rsidP="00BE7EF5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7DFCD46" w14:textId="6362D996" w:rsidR="00BE7EF5" w:rsidRPr="007A5235" w:rsidRDefault="00B23323" w:rsidP="00BE7EF5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D2E805" w14:textId="77777777" w:rsidR="00BE7EF5" w:rsidRPr="007A5235" w:rsidRDefault="00BE7EF5" w:rsidP="00BE7EF5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1BEFBE" w14:textId="03E5ADB7" w:rsidR="00BE7EF5" w:rsidRPr="007A5235" w:rsidRDefault="00B23323" w:rsidP="00BE7EF5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FC92363" w14:textId="77777777" w:rsidR="00BE7EF5" w:rsidRPr="007A5235" w:rsidRDefault="00BE7EF5" w:rsidP="00BE7EF5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5F8539" w14:textId="4E745172" w:rsidR="00BE7EF5" w:rsidRPr="0095229B" w:rsidRDefault="002B39D8" w:rsidP="0095229B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5229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86CA15" w14:textId="77777777" w:rsidR="00BE7EF5" w:rsidRPr="007A5235" w:rsidRDefault="00BE7EF5" w:rsidP="00BE7EF5">
            <w:pPr>
              <w:tabs>
                <w:tab w:val="decimal" w:pos="69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032A19" w14:textId="5F6553A2" w:rsidR="00BE7EF5" w:rsidRPr="007A5235" w:rsidRDefault="002B39D8" w:rsidP="00BE7EF5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72C9D6" w14:textId="77777777" w:rsidR="00BE7EF5" w:rsidRPr="007A5235" w:rsidRDefault="00BE7EF5" w:rsidP="00BE7EF5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9B5FEE4" w14:textId="4D466A28" w:rsidR="00BE7EF5" w:rsidRPr="007A5235" w:rsidRDefault="002B39D8" w:rsidP="00BE7EF5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005D1A" w14:textId="77777777" w:rsidR="00BE7EF5" w:rsidRPr="007A5235" w:rsidRDefault="00BE7EF5" w:rsidP="00BE7EF5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0073FA" w14:textId="2163677C" w:rsidR="00BE7EF5" w:rsidRPr="007A5235" w:rsidRDefault="002B39D8" w:rsidP="00BE7EF5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6E2D3D" w14:textId="77777777" w:rsidR="00BE7EF5" w:rsidRPr="007A5235" w:rsidRDefault="00BE7EF5" w:rsidP="00BE7EF5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68CA5AD1" w14:textId="7DE04037" w:rsidR="00BE7EF5" w:rsidRPr="007A5235" w:rsidRDefault="002B39D8" w:rsidP="00BE7EF5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</w:tr>
      <w:tr w:rsidR="00BE7EF5" w:rsidRPr="007A5235" w14:paraId="2C868A95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5FF4F44C" w14:textId="77777777" w:rsidR="00BE7EF5" w:rsidRPr="007A5235" w:rsidRDefault="00BE7EF5" w:rsidP="00BE7EF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34CE8F1" w14:textId="1DC88BD6" w:rsidR="00BE7EF5" w:rsidRPr="007A5235" w:rsidRDefault="00BE7EF5" w:rsidP="00BE7EF5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22,427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8913D84" w14:textId="77777777" w:rsidR="00BE7EF5" w:rsidRPr="007A5235" w:rsidRDefault="00BE7EF5" w:rsidP="00BE7EF5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6F1D43D" w14:textId="4F0D6D1E" w:rsidR="00BE7EF5" w:rsidRPr="007A5235" w:rsidRDefault="00B23323" w:rsidP="00BE7EF5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4,5</w:t>
            </w:r>
            <w:r w:rsidR="00F5190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67CF20" w14:textId="77777777" w:rsidR="00BE7EF5" w:rsidRPr="007A5235" w:rsidRDefault="00BE7EF5" w:rsidP="00BE7EF5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81C37C" w14:textId="306F1B1A" w:rsidR="00BE7EF5" w:rsidRPr="007A5235" w:rsidRDefault="00B23323" w:rsidP="00BE7EF5">
            <w:pPr>
              <w:tabs>
                <w:tab w:val="decimal" w:pos="54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</w:t>
            </w:r>
            <w:r w:rsidR="00F5190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35431E" w14:textId="77777777" w:rsidR="00BE7EF5" w:rsidRPr="007A5235" w:rsidRDefault="00BE7EF5" w:rsidP="00BE7EF5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5C8BED" w14:textId="77B89841" w:rsidR="00BE7EF5" w:rsidRPr="007A5235" w:rsidRDefault="00B23323" w:rsidP="00BE7EF5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26,9</w:t>
            </w:r>
            <w:r w:rsidR="00F5190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70B526" w14:textId="77777777" w:rsidR="00BE7EF5" w:rsidRPr="007A5235" w:rsidRDefault="00BE7EF5" w:rsidP="00BE7EF5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1E25989" w14:textId="235B7DA0" w:rsidR="00BE7EF5" w:rsidRPr="007A5235" w:rsidRDefault="002B39D8" w:rsidP="00BE7EF5">
            <w:pPr>
              <w:tabs>
                <w:tab w:val="decimal" w:pos="717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(9,607)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391915E" w14:textId="77777777" w:rsidR="00BE7EF5" w:rsidRPr="007A5235" w:rsidRDefault="00BE7EF5" w:rsidP="00BE7EF5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82B09F" w14:textId="12AE6AE5" w:rsidR="00BE7EF5" w:rsidRPr="007A5235" w:rsidRDefault="002B39D8" w:rsidP="00BE7EF5">
            <w:pPr>
              <w:tabs>
                <w:tab w:val="decimal" w:pos="61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(3,86</w:t>
            </w:r>
            <w:r w:rsidR="00F5190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ABE9CB4" w14:textId="77777777" w:rsidR="00BE7EF5" w:rsidRPr="007A5235" w:rsidRDefault="00BE7EF5" w:rsidP="00BE7EF5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8E702C" w14:textId="13DDF3B5" w:rsidR="00BE7EF5" w:rsidRPr="007A5235" w:rsidRDefault="002B39D8" w:rsidP="00BE7EF5">
            <w:pPr>
              <w:tabs>
                <w:tab w:val="decimal" w:pos="67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C72061A" w14:textId="77777777" w:rsidR="00BE7EF5" w:rsidRPr="007A5235" w:rsidRDefault="00BE7EF5" w:rsidP="00BE7EF5">
            <w:pPr>
              <w:tabs>
                <w:tab w:val="decimal" w:pos="424"/>
                <w:tab w:val="decimal" w:pos="626"/>
                <w:tab w:val="decimal" w:pos="67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60DD2D" w14:textId="32565E4E" w:rsidR="00BE7EF5" w:rsidRPr="007A5235" w:rsidRDefault="002B39D8" w:rsidP="00BE7EF5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(13,46</w:t>
            </w:r>
            <w:r w:rsidR="00F5190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11D6FE" w14:textId="77777777" w:rsidR="00BE7EF5" w:rsidRPr="007A5235" w:rsidRDefault="00BE7EF5" w:rsidP="00BE7EF5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5F71D1B2" w14:textId="45EE7E9F" w:rsidR="00BE7EF5" w:rsidRPr="007A5235" w:rsidRDefault="002B39D8" w:rsidP="00BE7EF5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13,52</w:t>
            </w:r>
            <w:r w:rsidR="00F5190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</w:t>
            </w:r>
          </w:p>
        </w:tc>
      </w:tr>
      <w:tr w:rsidR="00BE7EF5" w:rsidRPr="007A5235" w14:paraId="7A6B698C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407F45B4" w14:textId="77777777" w:rsidR="00BE7EF5" w:rsidRPr="007A5235" w:rsidRDefault="00BE7EF5" w:rsidP="00BE7EF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DA1E07B" w14:textId="418ED6EC" w:rsidR="00BE7EF5" w:rsidRPr="007A5235" w:rsidRDefault="00BE7EF5" w:rsidP="00BE7EF5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4,361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2DC392" w14:textId="77777777" w:rsidR="00BE7EF5" w:rsidRPr="007A5235" w:rsidRDefault="00BE7EF5" w:rsidP="00BE7EF5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4B49FAA" w14:textId="2FB84F58" w:rsidR="00BE7EF5" w:rsidRPr="007A5235" w:rsidRDefault="00B23323" w:rsidP="00BE7EF5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05E1EB1" w14:textId="77777777" w:rsidR="00BE7EF5" w:rsidRPr="007A5235" w:rsidRDefault="00BE7EF5" w:rsidP="00BE7EF5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5CC2F4A" w14:textId="29F81BFC" w:rsidR="00BE7EF5" w:rsidRPr="007A5235" w:rsidRDefault="00B23323" w:rsidP="00BE7EF5">
            <w:pPr>
              <w:tabs>
                <w:tab w:val="decimal" w:pos="54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(1,4</w:t>
            </w:r>
            <w:r w:rsidR="00F5190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74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53EEC32" w14:textId="77777777" w:rsidR="00BE7EF5" w:rsidRPr="007A5235" w:rsidRDefault="00BE7EF5" w:rsidP="00BE7EF5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F80A7C" w14:textId="0361DC24" w:rsidR="00BE7EF5" w:rsidRPr="007A5235" w:rsidRDefault="00B23323" w:rsidP="00BE7EF5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2,88</w:t>
            </w:r>
            <w:r w:rsidR="00F5190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B72C76" w14:textId="77777777" w:rsidR="00BE7EF5" w:rsidRPr="007A5235" w:rsidRDefault="00BE7EF5" w:rsidP="00BE7EF5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D31769E" w14:textId="554ED8DD" w:rsidR="00BE7EF5" w:rsidRPr="00BE7EF5" w:rsidRDefault="002B39D8" w:rsidP="0095229B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A07DBD" w14:textId="77777777" w:rsidR="00BE7EF5" w:rsidRPr="007A5235" w:rsidRDefault="00BE7EF5" w:rsidP="00BE7EF5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1049CB1" w14:textId="6905ECD4" w:rsidR="00BE7EF5" w:rsidRPr="007A5235" w:rsidRDefault="002B39D8" w:rsidP="00BE7EF5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FC14D4" w14:textId="77777777" w:rsidR="00BE7EF5" w:rsidRPr="007A5235" w:rsidRDefault="00BE7EF5" w:rsidP="00BE7EF5">
            <w:pPr>
              <w:tabs>
                <w:tab w:val="decimal" w:pos="279"/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803C0" w14:textId="26F41F4D" w:rsidR="00BE7EF5" w:rsidRPr="007A5235" w:rsidRDefault="002B39D8" w:rsidP="00BE7EF5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74A476" w14:textId="77777777" w:rsidR="00BE7EF5" w:rsidRPr="007A5235" w:rsidRDefault="00BE7EF5" w:rsidP="00BE7EF5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CD5EFD2" w14:textId="006F16CF" w:rsidR="00BE7EF5" w:rsidRPr="007A5235" w:rsidRDefault="002B39D8" w:rsidP="00BE7EF5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5E4AE5" w14:textId="77777777" w:rsidR="00BE7EF5" w:rsidRPr="007A5235" w:rsidRDefault="00BE7EF5" w:rsidP="00BE7EF5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14:paraId="5A6BF38E" w14:textId="645DA448" w:rsidR="00BE7EF5" w:rsidRPr="007A5235" w:rsidRDefault="002B39D8" w:rsidP="00BE7EF5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2,88</w:t>
            </w:r>
            <w:r w:rsidR="00F5190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</w:t>
            </w:r>
          </w:p>
        </w:tc>
      </w:tr>
      <w:tr w:rsidR="00BE7EF5" w:rsidRPr="007A5235" w14:paraId="74A44219" w14:textId="77777777" w:rsidTr="00C9429A">
        <w:trPr>
          <w:trHeight w:val="298"/>
        </w:trPr>
        <w:tc>
          <w:tcPr>
            <w:tcW w:w="4410" w:type="dxa"/>
            <w:shd w:val="clear" w:color="auto" w:fill="auto"/>
          </w:tcPr>
          <w:p w14:paraId="05BD0D55" w14:textId="77777777" w:rsidR="00BE7EF5" w:rsidRPr="007A5235" w:rsidRDefault="00BE7EF5" w:rsidP="00BE7EF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B537E4" w14:textId="46A8DBD8" w:rsidR="00BE7EF5" w:rsidRPr="007A5235" w:rsidRDefault="00BE7EF5" w:rsidP="00BE7EF5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28,058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32E00A5" w14:textId="77777777" w:rsidR="00BE7EF5" w:rsidRPr="007A5235" w:rsidRDefault="00BE7EF5" w:rsidP="00BE7EF5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DB731D" w14:textId="07D56C89" w:rsidR="00BE7EF5" w:rsidRPr="007A5235" w:rsidRDefault="00B23323" w:rsidP="00BE7EF5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4,5</w:t>
            </w:r>
            <w:r w:rsidR="00F5190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DBE9B7" w14:textId="77777777" w:rsidR="00BE7EF5" w:rsidRPr="007A5235" w:rsidRDefault="00BE7EF5" w:rsidP="00BE7EF5">
            <w:pPr>
              <w:tabs>
                <w:tab w:val="decimal" w:pos="626"/>
                <w:tab w:val="decimal" w:pos="77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A1FB94" w14:textId="432473AC" w:rsidR="00BE7EF5" w:rsidRPr="007A5235" w:rsidRDefault="00B23323" w:rsidP="00BE7EF5">
            <w:pPr>
              <w:tabs>
                <w:tab w:val="decimal" w:pos="54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(1,48</w:t>
            </w:r>
            <w:r w:rsidR="00F5190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673D3E65" w14:textId="77777777" w:rsidR="00BE7EF5" w:rsidRPr="007A5235" w:rsidRDefault="00BE7EF5" w:rsidP="00BE7EF5">
            <w:pPr>
              <w:tabs>
                <w:tab w:val="decimal" w:pos="626"/>
                <w:tab w:val="decimal" w:pos="706"/>
                <w:tab w:val="decimal" w:pos="77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38F9C88" w14:textId="2BFF47D4" w:rsidR="00BE7EF5" w:rsidRPr="007A5235" w:rsidRDefault="00B23323" w:rsidP="00BE7EF5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31,14</w:t>
            </w:r>
            <w:r w:rsidR="00F5190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2774E034" w14:textId="77777777" w:rsidR="00BE7EF5" w:rsidRPr="007A5235" w:rsidRDefault="00BE7EF5" w:rsidP="00BE7EF5">
            <w:pPr>
              <w:tabs>
                <w:tab w:val="decimal" w:pos="626"/>
                <w:tab w:val="decimal" w:pos="774"/>
              </w:tabs>
              <w:suppressAutoHyphens/>
              <w:snapToGrid w:val="0"/>
              <w:spacing w:after="0" w:line="240" w:lineRule="auto"/>
              <w:ind w:left="-108" w:right="12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9C9F9B7" w14:textId="07EF193A" w:rsidR="00BE7EF5" w:rsidRPr="00BE7EF5" w:rsidRDefault="002B39D8" w:rsidP="00BE7EF5">
            <w:pPr>
              <w:tabs>
                <w:tab w:val="decimal" w:pos="717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(9,607)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647DBE9D" w14:textId="77777777" w:rsidR="00BE7EF5" w:rsidRPr="007A5235" w:rsidRDefault="00BE7EF5" w:rsidP="00BE7EF5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70684C5" w14:textId="79C42E46" w:rsidR="00BE7EF5" w:rsidRPr="007A5235" w:rsidRDefault="002B39D8" w:rsidP="00BE7EF5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(3,86</w:t>
            </w:r>
            <w:r w:rsidR="00F5190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60205D72" w14:textId="77777777" w:rsidR="00BE7EF5" w:rsidRPr="007A5235" w:rsidRDefault="00BE7EF5" w:rsidP="00BE7EF5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ADBD1F" w14:textId="44DB2A57" w:rsidR="00BE7EF5" w:rsidRPr="007A5235" w:rsidRDefault="002B39D8" w:rsidP="00BE7EF5">
            <w:pPr>
              <w:tabs>
                <w:tab w:val="decimal" w:pos="67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283D3EE1" w14:textId="77777777" w:rsidR="00BE7EF5" w:rsidRPr="007A5235" w:rsidRDefault="00BE7EF5" w:rsidP="00BE7EF5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50A217CD" w14:textId="033F398F" w:rsidR="00BE7EF5" w:rsidRPr="007A5235" w:rsidRDefault="002B39D8" w:rsidP="00BE7EF5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(13,46</w:t>
            </w:r>
            <w:r w:rsidR="00F5190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7577FA0C" w14:textId="77777777" w:rsidR="00BE7EF5" w:rsidRPr="007A5235" w:rsidRDefault="00BE7EF5" w:rsidP="00BE7EF5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16C091C0" w14:textId="4705B3E1" w:rsidR="00BE7EF5" w:rsidRPr="007A5235" w:rsidRDefault="002B39D8" w:rsidP="00BE7EF5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17,679</w:t>
            </w:r>
          </w:p>
        </w:tc>
      </w:tr>
    </w:tbl>
    <w:p w14:paraId="23B14741" w14:textId="77777777" w:rsidR="004D566E" w:rsidRPr="007A5235" w:rsidRDefault="004D566E" w:rsidP="004D566E">
      <w:pPr>
        <w:suppressAutoHyphens/>
        <w:spacing w:after="0" w:line="240" w:lineRule="auto"/>
        <w:ind w:left="547" w:right="591" w:hanging="7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40B7A645" w14:textId="77777777" w:rsidR="0055581D" w:rsidRPr="007D228B" w:rsidRDefault="0055581D" w:rsidP="004D566E">
      <w:pPr>
        <w:suppressAutoHyphens/>
        <w:spacing w:after="0" w:line="240" w:lineRule="auto"/>
        <w:ind w:left="540" w:right="325"/>
        <w:jc w:val="thaiDistribute"/>
        <w:rPr>
          <w:rFonts w:asciiTheme="majorBidi" w:eastAsia="Times New Roman" w:hAnsiTheme="majorBidi" w:cstheme="majorBidi"/>
          <w:spacing w:val="-4"/>
          <w:sz w:val="16"/>
          <w:szCs w:val="16"/>
          <w:lang w:eastAsia="zh-CN"/>
        </w:rPr>
      </w:pP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  <w:gridCol w:w="90"/>
        <w:gridCol w:w="810"/>
        <w:gridCol w:w="90"/>
        <w:gridCol w:w="900"/>
        <w:gridCol w:w="90"/>
        <w:gridCol w:w="900"/>
      </w:tblGrid>
      <w:tr w:rsidR="0055581D" w:rsidRPr="002A007A" w14:paraId="67CB763E" w14:textId="77777777" w:rsidTr="001377D8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5845BC6F" w14:textId="4C258572" w:rsidR="0055581D" w:rsidRPr="007A5235" w:rsidRDefault="0055581D" w:rsidP="001377D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065AE337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55581D" w:rsidRPr="002A007A" w14:paraId="3A0A5332" w14:textId="77777777" w:rsidTr="001377D8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03840A62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7B8F0D9E" w14:textId="6C2C9851" w:rsidR="0055581D" w:rsidRPr="007A5235" w:rsidRDefault="00AE5C13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</w:tr>
      <w:tr w:rsidR="0055581D" w:rsidRPr="002A007A" w14:paraId="4A37C548" w14:textId="77777777" w:rsidTr="001377D8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3926751D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30" w:type="dxa"/>
            <w:gridSpan w:val="7"/>
            <w:shd w:val="clear" w:color="auto" w:fill="auto"/>
            <w:vAlign w:val="bottom"/>
          </w:tcPr>
          <w:p w14:paraId="1367AC1C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426818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14:paraId="0DA023DC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38C58CE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55581D" w:rsidRPr="002A007A" w14:paraId="717F704F" w14:textId="77777777" w:rsidTr="001377D8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58982AF4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B4BDA3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0DBFEBE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C88168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197070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FB439F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5DD073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12B3A1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F81F7E3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0F957B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8E67D9A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6D68B1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9562FC9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1A73F1A3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6D09B5DB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9282E1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7B3B002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6373EE07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55581D" w:rsidRPr="002A007A" w14:paraId="76528DEE" w14:textId="77777777" w:rsidTr="001377D8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41048ADF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5076BC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E7EF73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D9F0DB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F9F8D8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CC56E7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2EACFD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AF5448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4116FD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1BB0AA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5551E9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341DB5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14:paraId="016455DD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013EC01B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90" w:type="dxa"/>
            <w:shd w:val="clear" w:color="auto" w:fill="auto"/>
          </w:tcPr>
          <w:p w14:paraId="5F5C747D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EDBE53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AB5D2E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70227E42" w14:textId="77777777" w:rsidR="0055581D" w:rsidRPr="007A5235" w:rsidRDefault="0055581D" w:rsidP="001377D8">
            <w:pPr>
              <w:tabs>
                <w:tab w:val="left" w:pos="855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สุทธิ</w:t>
            </w:r>
          </w:p>
        </w:tc>
      </w:tr>
      <w:tr w:rsidR="0055581D" w:rsidRPr="002A007A" w14:paraId="27D615B6" w14:textId="77777777" w:rsidTr="001377D8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581BC94A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  <w:vAlign w:val="bottom"/>
          </w:tcPr>
          <w:p w14:paraId="3D05F007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55581D" w:rsidRPr="002A007A" w14:paraId="6E9511AA" w14:textId="77777777" w:rsidTr="001377D8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5B0BA070" w14:textId="77777777" w:rsidR="0055581D" w:rsidRPr="007A5235" w:rsidRDefault="0055581D" w:rsidP="001377D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16C0CD" w14:textId="77777777" w:rsidR="0055581D" w:rsidRPr="007A5235" w:rsidRDefault="0055581D" w:rsidP="001377D8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EF69B0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B67063" w14:textId="77777777" w:rsidR="0055581D" w:rsidRPr="007A5235" w:rsidRDefault="0055581D" w:rsidP="001377D8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024B94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71A166C" w14:textId="77777777" w:rsidR="0055581D" w:rsidRPr="007A5235" w:rsidRDefault="0055581D" w:rsidP="001377D8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EDB2D22" w14:textId="77777777" w:rsidR="0055581D" w:rsidRPr="007A5235" w:rsidRDefault="0055581D" w:rsidP="001377D8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95F73E0" w14:textId="77777777" w:rsidR="0055581D" w:rsidRPr="007A5235" w:rsidRDefault="0055581D" w:rsidP="001377D8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ED4267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191DB7" w14:textId="77777777" w:rsidR="0055581D" w:rsidRPr="007A5235" w:rsidRDefault="0055581D" w:rsidP="001377D8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95ED70" w14:textId="77777777" w:rsidR="0055581D" w:rsidRPr="007A5235" w:rsidRDefault="0055581D" w:rsidP="001377D8">
            <w:pPr>
              <w:tabs>
                <w:tab w:val="decimal" w:pos="69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C2DA79" w14:textId="77777777" w:rsidR="0055581D" w:rsidRPr="007A5235" w:rsidRDefault="0055581D" w:rsidP="001377D8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044264E" w14:textId="77777777" w:rsidR="0055581D" w:rsidRPr="007A5235" w:rsidRDefault="0055581D" w:rsidP="001377D8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17E49B7" w14:textId="77777777" w:rsidR="0055581D" w:rsidRPr="007A5235" w:rsidRDefault="0055581D" w:rsidP="001377D8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DEC0FC" w14:textId="77777777" w:rsidR="0055581D" w:rsidRPr="007A5235" w:rsidRDefault="0055581D" w:rsidP="001377D8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9E2C4E" w14:textId="77777777" w:rsidR="0055581D" w:rsidRPr="007A5235" w:rsidRDefault="0055581D" w:rsidP="001377D8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F16A557" w14:textId="77777777" w:rsidR="0055581D" w:rsidRPr="007A5235" w:rsidRDefault="0055581D" w:rsidP="001377D8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22D2084C" w14:textId="77777777" w:rsidR="0055581D" w:rsidRPr="007A5235" w:rsidRDefault="0055581D" w:rsidP="001377D8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1,270</w:t>
            </w:r>
          </w:p>
        </w:tc>
      </w:tr>
      <w:tr w:rsidR="0055581D" w:rsidRPr="002A007A" w14:paraId="2DFC75C7" w14:textId="77777777" w:rsidTr="001377D8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67D3A097" w14:textId="77777777" w:rsidR="0055581D" w:rsidRPr="007A5235" w:rsidRDefault="0055581D" w:rsidP="001377D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CC4A82F" w14:textId="77777777" w:rsidR="0055581D" w:rsidRPr="007A5235" w:rsidRDefault="0055581D" w:rsidP="001377D8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14,736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74D90E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0B7E0F4" w14:textId="77777777" w:rsidR="0055581D" w:rsidRPr="007A5235" w:rsidRDefault="0055581D" w:rsidP="001377D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7,761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3DB593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F6BA670" w14:textId="77777777" w:rsidR="0055581D" w:rsidRPr="007A5235" w:rsidRDefault="0055581D" w:rsidP="001377D8">
            <w:pPr>
              <w:tabs>
                <w:tab w:val="decimal" w:pos="54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(70)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DCEEF4" w14:textId="77777777" w:rsidR="0055581D" w:rsidRPr="007A5235" w:rsidRDefault="0055581D" w:rsidP="001377D8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C7DF6F" w14:textId="77777777" w:rsidR="0055581D" w:rsidRPr="007A5235" w:rsidRDefault="0055581D" w:rsidP="001377D8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22,427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3D3622B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F69D1FA" w14:textId="77777777" w:rsidR="0055581D" w:rsidRPr="007A5235" w:rsidRDefault="0055581D" w:rsidP="001377D8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(6,916)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A9532B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E8491A" w14:textId="77777777" w:rsidR="0055581D" w:rsidRPr="007A5235" w:rsidRDefault="0055581D" w:rsidP="001377D8">
            <w:pPr>
              <w:tabs>
                <w:tab w:val="decimal" w:pos="61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(2,698)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D4931ED" w14:textId="77777777" w:rsidR="0055581D" w:rsidRPr="007A5235" w:rsidRDefault="0055581D" w:rsidP="001377D8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0D35E0" w14:textId="77777777" w:rsidR="0055581D" w:rsidRPr="007A5235" w:rsidRDefault="0055581D" w:rsidP="001377D8">
            <w:pPr>
              <w:tabs>
                <w:tab w:val="decimal" w:pos="67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1D8B7FB" w14:textId="77777777" w:rsidR="0055581D" w:rsidRPr="007A5235" w:rsidRDefault="0055581D" w:rsidP="001377D8">
            <w:pPr>
              <w:tabs>
                <w:tab w:val="decimal" w:pos="424"/>
                <w:tab w:val="decimal" w:pos="626"/>
                <w:tab w:val="decimal" w:pos="67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16D758" w14:textId="77777777" w:rsidR="0055581D" w:rsidRPr="007A5235" w:rsidRDefault="0055581D" w:rsidP="001377D8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(9,607)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1504FE4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3115D796" w14:textId="77777777" w:rsidR="0055581D" w:rsidRPr="007A5235" w:rsidRDefault="0055581D" w:rsidP="001377D8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12,820</w:t>
            </w:r>
          </w:p>
        </w:tc>
      </w:tr>
      <w:tr w:rsidR="0055581D" w:rsidRPr="002A007A" w14:paraId="0C25F728" w14:textId="77777777" w:rsidTr="001377D8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493F166E" w14:textId="77777777" w:rsidR="0055581D" w:rsidRPr="007A5235" w:rsidRDefault="0055581D" w:rsidP="001377D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44C4A36" w14:textId="77777777" w:rsidR="0055581D" w:rsidRPr="007A5235" w:rsidRDefault="0055581D" w:rsidP="001377D8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6,607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DC7C1B3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35EBFD4" w14:textId="77777777" w:rsidR="0055581D" w:rsidRPr="007A5235" w:rsidRDefault="0055581D" w:rsidP="001377D8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4F1ECA6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01084D5" w14:textId="77777777" w:rsidR="0055581D" w:rsidRPr="007A5235" w:rsidRDefault="0055581D" w:rsidP="001377D8">
            <w:pPr>
              <w:tabs>
                <w:tab w:val="decimal" w:pos="54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(2,246)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C4A1C5" w14:textId="77777777" w:rsidR="0055581D" w:rsidRPr="007A5235" w:rsidRDefault="0055581D" w:rsidP="001377D8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7EB380" w14:textId="77777777" w:rsidR="0055581D" w:rsidRPr="007A5235" w:rsidRDefault="0055581D" w:rsidP="001377D8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4,361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B8DA11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F928A3A" w14:textId="77777777" w:rsidR="0055581D" w:rsidRPr="007A5235" w:rsidRDefault="0055581D" w:rsidP="001377D8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CDBAED" w14:textId="77777777" w:rsidR="0055581D" w:rsidRPr="007A5235" w:rsidRDefault="0055581D" w:rsidP="001377D8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688C022" w14:textId="77777777" w:rsidR="0055581D" w:rsidRPr="007A5235" w:rsidRDefault="0055581D" w:rsidP="001377D8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3FAE5E" w14:textId="77777777" w:rsidR="0055581D" w:rsidRPr="007A5235" w:rsidRDefault="0055581D" w:rsidP="001377D8">
            <w:pPr>
              <w:tabs>
                <w:tab w:val="decimal" w:pos="279"/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13A12" w14:textId="77777777" w:rsidR="0055581D" w:rsidRPr="007A5235" w:rsidRDefault="0055581D" w:rsidP="001377D8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CED89EC" w14:textId="77777777" w:rsidR="0055581D" w:rsidRPr="007A5235" w:rsidRDefault="0055581D" w:rsidP="001377D8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FD10437" w14:textId="77777777" w:rsidR="0055581D" w:rsidRPr="007A5235" w:rsidRDefault="0055581D" w:rsidP="001377D8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09B97E3" w14:textId="77777777" w:rsidR="0055581D" w:rsidRPr="007A5235" w:rsidRDefault="0055581D" w:rsidP="001377D8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14:paraId="0C1E9425" w14:textId="77777777" w:rsidR="0055581D" w:rsidRPr="007A5235" w:rsidRDefault="0055581D" w:rsidP="001377D8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4,361</w:t>
            </w:r>
          </w:p>
        </w:tc>
      </w:tr>
      <w:tr w:rsidR="0055581D" w:rsidRPr="002A007A" w14:paraId="5C49E03B" w14:textId="77777777" w:rsidTr="001377D8">
        <w:trPr>
          <w:trHeight w:val="298"/>
        </w:trPr>
        <w:tc>
          <w:tcPr>
            <w:tcW w:w="4410" w:type="dxa"/>
            <w:shd w:val="clear" w:color="auto" w:fill="auto"/>
          </w:tcPr>
          <w:p w14:paraId="27877759" w14:textId="77777777" w:rsidR="0055581D" w:rsidRPr="007A5235" w:rsidRDefault="0055581D" w:rsidP="001377D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2FA658E" w14:textId="77777777" w:rsidR="0055581D" w:rsidRPr="007A5235" w:rsidRDefault="0055581D" w:rsidP="001377D8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22,613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B16B25B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0C528A0" w14:textId="77777777" w:rsidR="0055581D" w:rsidRPr="007A5235" w:rsidRDefault="0055581D" w:rsidP="001377D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7,761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6B43440" w14:textId="77777777" w:rsidR="0055581D" w:rsidRPr="007A5235" w:rsidRDefault="0055581D" w:rsidP="001377D8">
            <w:pPr>
              <w:tabs>
                <w:tab w:val="decimal" w:pos="626"/>
                <w:tab w:val="decimal" w:pos="77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4568F3" w14:textId="77777777" w:rsidR="0055581D" w:rsidRPr="007A5235" w:rsidRDefault="0055581D" w:rsidP="001377D8">
            <w:pPr>
              <w:tabs>
                <w:tab w:val="decimal" w:pos="54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(2,316)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23D7E2C2" w14:textId="77777777" w:rsidR="0055581D" w:rsidRPr="007A5235" w:rsidRDefault="0055581D" w:rsidP="001377D8">
            <w:pPr>
              <w:tabs>
                <w:tab w:val="decimal" w:pos="626"/>
                <w:tab w:val="decimal" w:pos="706"/>
                <w:tab w:val="decimal" w:pos="77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C22F3F6" w14:textId="77777777" w:rsidR="0055581D" w:rsidRPr="007A5235" w:rsidRDefault="0055581D" w:rsidP="001377D8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28,058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53F5E2C8" w14:textId="77777777" w:rsidR="0055581D" w:rsidRPr="007A5235" w:rsidRDefault="0055581D" w:rsidP="001377D8">
            <w:pPr>
              <w:tabs>
                <w:tab w:val="decimal" w:pos="626"/>
                <w:tab w:val="decimal" w:pos="774"/>
              </w:tabs>
              <w:suppressAutoHyphens/>
              <w:snapToGrid w:val="0"/>
              <w:spacing w:after="0" w:line="240" w:lineRule="auto"/>
              <w:ind w:left="-108" w:right="12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1B09F843" w14:textId="77777777" w:rsidR="0055581D" w:rsidRPr="007A5235" w:rsidRDefault="0055581D" w:rsidP="001377D8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(6,916)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6885E181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328F06C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(2,698)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049C41EB" w14:textId="77777777" w:rsidR="0055581D" w:rsidRPr="007A5235" w:rsidRDefault="0055581D" w:rsidP="001377D8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999063" w14:textId="77777777" w:rsidR="0055581D" w:rsidRPr="007A5235" w:rsidRDefault="0055581D" w:rsidP="001377D8">
            <w:pPr>
              <w:tabs>
                <w:tab w:val="decimal" w:pos="67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134512C4" w14:textId="77777777" w:rsidR="0055581D" w:rsidRPr="007A5235" w:rsidRDefault="0055581D" w:rsidP="001377D8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5BED92C9" w14:textId="77777777" w:rsidR="0055581D" w:rsidRPr="007A5235" w:rsidRDefault="0055581D" w:rsidP="001377D8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(9,607)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442521F4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5F946DEC" w14:textId="77777777" w:rsidR="0055581D" w:rsidRPr="007A5235" w:rsidRDefault="0055581D" w:rsidP="001377D8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18,451</w:t>
            </w:r>
          </w:p>
        </w:tc>
      </w:tr>
    </w:tbl>
    <w:p w14:paraId="08EA53EB" w14:textId="77777777" w:rsidR="00AF1221" w:rsidRPr="00AF1221" w:rsidRDefault="00AF1221" w:rsidP="002269CC">
      <w:pPr>
        <w:suppressAutoHyphens/>
        <w:spacing w:after="0" w:line="240" w:lineRule="auto"/>
        <w:ind w:left="540" w:right="591"/>
        <w:jc w:val="thaiDistribute"/>
        <w:rPr>
          <w:rFonts w:asciiTheme="majorBidi" w:eastAsia="Times New Roman" w:hAnsiTheme="majorBidi" w:cstheme="majorBidi"/>
          <w:sz w:val="12"/>
          <w:szCs w:val="12"/>
          <w:lang w:eastAsia="zh-CN"/>
        </w:rPr>
      </w:pPr>
    </w:p>
    <w:p w14:paraId="18C6FBEE" w14:textId="39BB4F6F" w:rsidR="004D566E" w:rsidRPr="007A5235" w:rsidRDefault="00AF1221" w:rsidP="00AE1157">
      <w:pPr>
        <w:suppressAutoHyphens/>
        <w:spacing w:after="0" w:line="240" w:lineRule="auto"/>
        <w:ind w:left="540" w:right="44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าคาทรัพย์สินของสินทรัพย์ไม่มีตัวตนของธนาคารก่อนหักค่าตัดจำหน่ายสะสมของสินทรัพย์ไม่มีตัวตนซึ่งได้คิดค่าตัดจำหน่ายเต็มจำนวนแล้ว แต่ยังคงใช้งานจนถึง 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ณ วันที่</w:t>
      </w:r>
      <w:r w:rsidR="00AE5C13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73607D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73607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="0073607D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2563</w:t>
      </w:r>
      <w:r w:rsidR="0073607D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มีจำนวน </w:t>
      </w:r>
      <w:r w:rsidR="002B39D8">
        <w:rPr>
          <w:rFonts w:asciiTheme="majorBidi" w:eastAsia="Times New Roman" w:hAnsiTheme="majorBidi" w:cstheme="majorBidi"/>
          <w:sz w:val="30"/>
          <w:szCs w:val="30"/>
          <w:lang w:eastAsia="zh-CN"/>
        </w:rPr>
        <w:t>5,409</w:t>
      </w:r>
      <w:r w:rsidR="00FE1F69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="004D566E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AE5C13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2562</w:t>
      </w:r>
      <w:r w:rsidR="004D566E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="004D566E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4,</w:t>
      </w:r>
      <w:r w:rsidR="00AE5C13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854</w:t>
      </w:r>
      <w:r w:rsidR="004D566E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 w:rsidR="004D566E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ล้านบาท)</w:t>
      </w:r>
    </w:p>
    <w:p w14:paraId="24BB8D8A" w14:textId="77777777" w:rsidR="004D566E" w:rsidRPr="007A5235" w:rsidRDefault="004D566E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sectPr w:rsidR="004D566E" w:rsidRPr="007A5235" w:rsidSect="00AE5C13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6838" w:h="11906" w:orient="landscape"/>
          <w:pgMar w:top="691" w:right="1152" w:bottom="576" w:left="1152" w:header="720" w:footer="720" w:gutter="0"/>
          <w:cols w:space="720"/>
          <w:docGrid w:linePitch="490"/>
        </w:sectPr>
      </w:pPr>
    </w:p>
    <w:p w14:paraId="4A31A3D3" w14:textId="6DB0F530" w:rsidR="004D566E" w:rsidRPr="007A5235" w:rsidRDefault="008830A4" w:rsidP="003360A8">
      <w:pPr>
        <w:numPr>
          <w:ilvl w:val="0"/>
          <w:numId w:val="16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lastRenderedPageBreak/>
        <w:t>ภาษีเงินได้รอตัดบัญชี</w:t>
      </w: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t xml:space="preserve"> </w:t>
      </w:r>
    </w:p>
    <w:p w14:paraId="27BB5ACE" w14:textId="77777777" w:rsidR="000E043F" w:rsidRPr="000E043F" w:rsidRDefault="000E043F" w:rsidP="000E043F">
      <w:pPr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332"/>
        <w:gridCol w:w="270"/>
        <w:gridCol w:w="1080"/>
        <w:gridCol w:w="270"/>
        <w:gridCol w:w="1264"/>
      </w:tblGrid>
      <w:tr w:rsidR="000E043F" w:rsidRPr="000E043F" w14:paraId="08EABF76" w14:textId="77777777" w:rsidTr="00496A3D">
        <w:tc>
          <w:tcPr>
            <w:tcW w:w="3600" w:type="dxa"/>
            <w:shd w:val="clear" w:color="auto" w:fill="auto"/>
          </w:tcPr>
          <w:p w14:paraId="59976069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772" w:type="dxa"/>
            <w:gridSpan w:val="3"/>
            <w:shd w:val="clear" w:color="auto" w:fill="auto"/>
          </w:tcPr>
          <w:p w14:paraId="1F5A723D" w14:textId="77777777" w:rsidR="000E043F" w:rsidRPr="000E043F" w:rsidRDefault="000E043F" w:rsidP="000E043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BDD5CAF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</w:p>
        </w:tc>
        <w:tc>
          <w:tcPr>
            <w:tcW w:w="2614" w:type="dxa"/>
            <w:gridSpan w:val="3"/>
            <w:shd w:val="clear" w:color="auto" w:fill="auto"/>
          </w:tcPr>
          <w:p w14:paraId="26398D34" w14:textId="77777777" w:rsidR="000E043F" w:rsidRPr="000E043F" w:rsidRDefault="000E043F" w:rsidP="000E043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0E043F" w:rsidRPr="000E043F" w14:paraId="2F6BDE67" w14:textId="77777777" w:rsidTr="00496A3D">
        <w:tc>
          <w:tcPr>
            <w:tcW w:w="3600" w:type="dxa"/>
            <w:shd w:val="clear" w:color="auto" w:fill="auto"/>
          </w:tcPr>
          <w:p w14:paraId="6C7326FF" w14:textId="77777777" w:rsidR="000E043F" w:rsidRPr="000E043F" w:rsidRDefault="000E043F" w:rsidP="000E043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AC05F7" w14:textId="77777777" w:rsidR="000E043F" w:rsidRPr="000E043F" w:rsidRDefault="000E043F" w:rsidP="000E043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6D9BFD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A0608C8" w14:textId="77777777" w:rsidR="000E043F" w:rsidRPr="000E043F" w:rsidRDefault="000E043F" w:rsidP="000E043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8BD29F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1C023E" w14:textId="77777777" w:rsidR="000E043F" w:rsidRPr="000E043F" w:rsidRDefault="000E043F" w:rsidP="000E043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8ECE41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58B6343" w14:textId="77777777" w:rsidR="000E043F" w:rsidRPr="000E043F" w:rsidRDefault="000E043F" w:rsidP="000E043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0E043F" w:rsidRPr="000E043F" w14:paraId="633FEC37" w14:textId="77777777" w:rsidTr="00496A3D">
        <w:tc>
          <w:tcPr>
            <w:tcW w:w="3600" w:type="dxa"/>
            <w:shd w:val="clear" w:color="auto" w:fill="auto"/>
          </w:tcPr>
          <w:p w14:paraId="583FDFD2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</w:tc>
        <w:tc>
          <w:tcPr>
            <w:tcW w:w="5656" w:type="dxa"/>
            <w:gridSpan w:val="7"/>
            <w:shd w:val="clear" w:color="auto" w:fill="auto"/>
          </w:tcPr>
          <w:p w14:paraId="257A634B" w14:textId="77777777" w:rsidR="000E043F" w:rsidRPr="000E043F" w:rsidRDefault="000E043F" w:rsidP="000E043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2A3859" w:rsidRPr="000E043F" w14:paraId="6E1F3E88" w14:textId="77777777" w:rsidTr="002A3859">
        <w:tc>
          <w:tcPr>
            <w:tcW w:w="3600" w:type="dxa"/>
            <w:shd w:val="clear" w:color="auto" w:fill="auto"/>
          </w:tcPr>
          <w:p w14:paraId="2655EE1F" w14:textId="77777777" w:rsidR="002A3859" w:rsidRPr="000E043F" w:rsidRDefault="002A3859" w:rsidP="002A3859">
            <w:pPr>
              <w:suppressAutoHyphens/>
              <w:spacing w:after="0" w:line="240" w:lineRule="auto"/>
              <w:ind w:left="-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</w:t>
            </w:r>
            <w:r w:rsidRPr="000E043F">
              <w:rPr>
                <w:rFonts w:asciiTheme="majorBidi" w:hAnsiTheme="majorBidi" w:cstheme="majorBidi" w:hint="cs"/>
                <w:sz w:val="28"/>
                <w:cs/>
              </w:rPr>
              <w:t>รอ</w:t>
            </w:r>
            <w:r w:rsidRPr="000E043F">
              <w:rPr>
                <w:rFonts w:asciiTheme="majorBidi" w:hAnsiTheme="majorBidi" w:cstheme="majorBidi"/>
                <w:sz w:val="28"/>
                <w:cs/>
              </w:rPr>
              <w:t>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99CE391" w14:textId="4A24C0B4" w:rsidR="002A3859" w:rsidRPr="002A3859" w:rsidRDefault="002A3859" w:rsidP="002A3859">
            <w:pPr>
              <w:tabs>
                <w:tab w:val="decimal" w:pos="1044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3859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4</w:t>
            </w:r>
            <w:r w:rsidRPr="002A3859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2A3859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505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D31662" w14:textId="77777777" w:rsidR="002A3859" w:rsidRPr="002A3859" w:rsidRDefault="002A3859" w:rsidP="002A3859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70E65E0" w14:textId="77777777" w:rsidR="002A3859" w:rsidRPr="002A3859" w:rsidRDefault="002A3859" w:rsidP="002A3859">
            <w:pPr>
              <w:tabs>
                <w:tab w:val="decimal" w:pos="1044"/>
              </w:tabs>
              <w:suppressAutoHyphens/>
              <w:spacing w:after="0" w:line="240" w:lineRule="auto"/>
              <w:ind w:right="-12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3859">
              <w:rPr>
                <w:rFonts w:asciiTheme="majorBidi" w:hAnsiTheme="majorBidi" w:cstheme="majorBidi"/>
                <w:sz w:val="28"/>
              </w:rPr>
              <w:t>2,005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6705AA" w14:textId="77777777" w:rsidR="002A3859" w:rsidRPr="002A3859" w:rsidRDefault="002A3859" w:rsidP="002A3859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510294" w14:textId="726D8BE1" w:rsidR="002A3859" w:rsidRPr="002A3859" w:rsidRDefault="002A3859" w:rsidP="002A3859">
            <w:pPr>
              <w:tabs>
                <w:tab w:val="decimal" w:pos="967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3859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4</w:t>
            </w:r>
            <w:r w:rsidRPr="002A3859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2A3859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240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CCDF8" w14:textId="77777777" w:rsidR="002A3859" w:rsidRPr="000E043F" w:rsidRDefault="002A3859" w:rsidP="002A3859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0D673A4" w14:textId="77777777" w:rsidR="002A3859" w:rsidRPr="000E043F" w:rsidRDefault="002A3859" w:rsidP="002A3859">
            <w:pPr>
              <w:tabs>
                <w:tab w:val="decimal" w:pos="972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hAnsiTheme="majorBidi" w:cstheme="majorBidi"/>
                <w:sz w:val="28"/>
              </w:rPr>
              <w:t>1,809</w:t>
            </w:r>
          </w:p>
        </w:tc>
      </w:tr>
      <w:tr w:rsidR="002A3859" w:rsidRPr="000E043F" w14:paraId="4305C19F" w14:textId="77777777" w:rsidTr="002A3859">
        <w:tc>
          <w:tcPr>
            <w:tcW w:w="3600" w:type="dxa"/>
            <w:shd w:val="clear" w:color="auto" w:fill="auto"/>
          </w:tcPr>
          <w:p w14:paraId="3FAECD3C" w14:textId="77777777" w:rsidR="002A3859" w:rsidRPr="000E043F" w:rsidRDefault="002A3859" w:rsidP="002A3859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0044AF1" w14:textId="7F01A44F" w:rsidR="002A3859" w:rsidRPr="002A3859" w:rsidRDefault="002A3859" w:rsidP="002A3859">
            <w:pPr>
              <w:tabs>
                <w:tab w:val="decimal" w:pos="9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A3859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Pr="002A3859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132</w:t>
            </w:r>
            <w:r w:rsidRPr="002A3859"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BBD8B7" w14:textId="77777777" w:rsidR="002A3859" w:rsidRPr="002A3859" w:rsidRDefault="002A3859" w:rsidP="002A3859">
            <w:pPr>
              <w:tabs>
                <w:tab w:val="decimal" w:pos="792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75C42A" w14:textId="77777777" w:rsidR="002A3859" w:rsidRPr="002A3859" w:rsidRDefault="002A3859" w:rsidP="002A3859">
            <w:pPr>
              <w:tabs>
                <w:tab w:val="decimal" w:pos="1061"/>
              </w:tabs>
              <w:suppressAutoHyphens/>
              <w:spacing w:after="0" w:line="240" w:lineRule="auto"/>
              <w:ind w:right="-12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A3859">
              <w:rPr>
                <w:rFonts w:asciiTheme="majorBidi" w:hAnsiTheme="majorBidi" w:cstheme="majorBidi"/>
                <w:sz w:val="28"/>
              </w:rPr>
              <w:t>(139)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F35760" w14:textId="77777777" w:rsidR="002A3859" w:rsidRPr="002A3859" w:rsidRDefault="002A3859" w:rsidP="002A3859">
            <w:pPr>
              <w:tabs>
                <w:tab w:val="decimal" w:pos="792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BC8BA" w14:textId="6F9C2DCC" w:rsidR="002A3859" w:rsidRPr="002A3859" w:rsidRDefault="002A3859" w:rsidP="002A3859">
            <w:pPr>
              <w:tabs>
                <w:tab w:val="decimal" w:pos="7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3859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07305" w14:textId="77777777" w:rsidR="002A3859" w:rsidRPr="000E043F" w:rsidRDefault="002A3859" w:rsidP="002A3859">
            <w:pPr>
              <w:tabs>
                <w:tab w:val="decimal" w:pos="1054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C494C6D" w14:textId="77777777" w:rsidR="002A3859" w:rsidRPr="000E043F" w:rsidRDefault="002A3859" w:rsidP="002A3859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A3859" w:rsidRPr="000E043F" w14:paraId="445FD84A" w14:textId="77777777" w:rsidTr="002A3859">
        <w:trPr>
          <w:trHeight w:val="100"/>
        </w:trPr>
        <w:tc>
          <w:tcPr>
            <w:tcW w:w="3600" w:type="dxa"/>
            <w:shd w:val="clear" w:color="auto" w:fill="auto"/>
          </w:tcPr>
          <w:p w14:paraId="4EE1CA4D" w14:textId="77777777" w:rsidR="002A3859" w:rsidRPr="000E043F" w:rsidRDefault="002A3859" w:rsidP="002A3859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สุทธิ 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71AC822" w14:textId="7D09729E" w:rsidR="002A3859" w:rsidRPr="002A3859" w:rsidRDefault="002A3859" w:rsidP="002A3859">
            <w:pPr>
              <w:tabs>
                <w:tab w:val="decimal" w:pos="9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A3859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4,373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CAA39" w14:textId="77777777" w:rsidR="002A3859" w:rsidRPr="002A3859" w:rsidRDefault="002A3859" w:rsidP="002A3859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6E9B3FCB" w14:textId="77777777" w:rsidR="002A3859" w:rsidRPr="002A3859" w:rsidRDefault="002A3859" w:rsidP="002A3859">
            <w:pPr>
              <w:tabs>
                <w:tab w:val="decimal" w:pos="1061"/>
              </w:tabs>
              <w:suppressAutoHyphens/>
              <w:spacing w:after="0" w:line="240" w:lineRule="auto"/>
              <w:ind w:right="-12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A3859">
              <w:rPr>
                <w:rFonts w:asciiTheme="majorBidi" w:hAnsiTheme="majorBidi" w:cstheme="majorBidi"/>
                <w:b/>
                <w:bCs/>
                <w:sz w:val="28"/>
              </w:rPr>
              <w:t>1,866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EB4EF3" w14:textId="77777777" w:rsidR="002A3859" w:rsidRPr="002A3859" w:rsidRDefault="002A3859" w:rsidP="002A3859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62409206" w14:textId="5595DD13" w:rsidR="002A3859" w:rsidRPr="002A3859" w:rsidRDefault="002A3859" w:rsidP="002A3859">
            <w:pPr>
              <w:tabs>
                <w:tab w:val="decimal" w:pos="8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A3859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</w:t>
            </w:r>
            <w:r w:rsidRPr="002A385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2A3859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ED089" w14:textId="77777777" w:rsidR="002A3859" w:rsidRPr="000E043F" w:rsidRDefault="002A3859" w:rsidP="002A3859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3903083D" w14:textId="77777777" w:rsidR="002A3859" w:rsidRPr="000E043F" w:rsidRDefault="002A3859" w:rsidP="00B83797">
            <w:pPr>
              <w:tabs>
                <w:tab w:val="decimal" w:pos="97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hAnsiTheme="majorBidi" w:cstheme="majorBidi"/>
                <w:b/>
                <w:bCs/>
                <w:sz w:val="28"/>
              </w:rPr>
              <w:t>1,809</w:t>
            </w:r>
          </w:p>
        </w:tc>
      </w:tr>
    </w:tbl>
    <w:p w14:paraId="67B5DA51" w14:textId="46853961" w:rsidR="00EC6A66" w:rsidRDefault="00EC6A66" w:rsidP="000E043F">
      <w:pPr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2"/>
        <w:gridCol w:w="1223"/>
        <w:gridCol w:w="322"/>
        <w:gridCol w:w="1211"/>
        <w:gridCol w:w="322"/>
        <w:gridCol w:w="1214"/>
        <w:gridCol w:w="312"/>
        <w:gridCol w:w="10"/>
        <w:gridCol w:w="1018"/>
        <w:gridCol w:w="101"/>
        <w:gridCol w:w="14"/>
      </w:tblGrid>
      <w:tr w:rsidR="007D792A" w:rsidRPr="000E043F" w14:paraId="4F45BE83" w14:textId="77777777" w:rsidTr="00A975A6">
        <w:trPr>
          <w:gridAfter w:val="1"/>
          <w:wAfter w:w="14" w:type="dxa"/>
          <w:trHeight w:val="272"/>
          <w:tblHeader/>
        </w:trPr>
        <w:tc>
          <w:tcPr>
            <w:tcW w:w="3572" w:type="dxa"/>
            <w:shd w:val="clear" w:color="auto" w:fill="auto"/>
          </w:tcPr>
          <w:p w14:paraId="397A578B" w14:textId="77777777" w:rsidR="007D792A" w:rsidRPr="000E043F" w:rsidRDefault="007D792A" w:rsidP="00A975A6">
            <w:pPr>
              <w:tabs>
                <w:tab w:val="left" w:pos="540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733" w:type="dxa"/>
            <w:gridSpan w:val="9"/>
            <w:vAlign w:val="bottom"/>
          </w:tcPr>
          <w:p w14:paraId="257D3422" w14:textId="77777777" w:rsidR="007D792A" w:rsidRPr="000E043F" w:rsidRDefault="007D792A" w:rsidP="00A975A6">
            <w:pPr>
              <w:tabs>
                <w:tab w:val="left" w:pos="540"/>
                <w:tab w:val="left" w:pos="1320"/>
              </w:tabs>
              <w:suppressAutoHyphens/>
              <w:spacing w:after="0" w:line="192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7D792A" w:rsidRPr="000E043F" w14:paraId="0D84923A" w14:textId="77777777" w:rsidTr="00A975A6">
        <w:trPr>
          <w:gridAfter w:val="1"/>
          <w:wAfter w:w="14" w:type="dxa"/>
          <w:trHeight w:val="254"/>
          <w:tblHeader/>
        </w:trPr>
        <w:tc>
          <w:tcPr>
            <w:tcW w:w="3572" w:type="dxa"/>
            <w:shd w:val="clear" w:color="auto" w:fill="auto"/>
          </w:tcPr>
          <w:p w14:paraId="41AA9057" w14:textId="77777777" w:rsidR="007D792A" w:rsidRPr="000E043F" w:rsidRDefault="007D792A" w:rsidP="00A975A6">
            <w:pPr>
              <w:tabs>
                <w:tab w:val="left" w:pos="540"/>
              </w:tabs>
              <w:suppressAutoHyphens/>
              <w:spacing w:after="0" w:line="1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223" w:type="dxa"/>
            <w:vAlign w:val="bottom"/>
          </w:tcPr>
          <w:p w14:paraId="477030E6" w14:textId="77777777" w:rsidR="007D792A" w:rsidRPr="000E043F" w:rsidRDefault="007D792A" w:rsidP="00A975A6">
            <w:pPr>
              <w:tabs>
                <w:tab w:val="left" w:pos="540"/>
              </w:tabs>
              <w:suppressAutoHyphens/>
              <w:spacing w:after="0" w:line="1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22" w:type="dxa"/>
            <w:vAlign w:val="bottom"/>
          </w:tcPr>
          <w:p w14:paraId="3610B27C" w14:textId="77777777" w:rsidR="007D792A" w:rsidRPr="000E043F" w:rsidRDefault="007D792A" w:rsidP="00A975A6">
            <w:pPr>
              <w:tabs>
                <w:tab w:val="left" w:pos="540"/>
              </w:tabs>
              <w:suppressAutoHyphens/>
              <w:spacing w:after="0" w:line="1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059" w:type="dxa"/>
            <w:gridSpan w:val="4"/>
            <w:tcBorders>
              <w:bottom w:val="single" w:sz="4" w:space="0" w:color="auto"/>
            </w:tcBorders>
            <w:vAlign w:val="bottom"/>
          </w:tcPr>
          <w:p w14:paraId="399C0B1A" w14:textId="77777777" w:rsidR="007D792A" w:rsidRPr="000E043F" w:rsidRDefault="007D792A" w:rsidP="00A975A6">
            <w:pPr>
              <w:tabs>
                <w:tab w:val="left" w:pos="540"/>
              </w:tabs>
              <w:suppressAutoHyphens/>
              <w:spacing w:after="0" w:line="1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1129" w:type="dxa"/>
            <w:gridSpan w:val="3"/>
            <w:vAlign w:val="bottom"/>
          </w:tcPr>
          <w:p w14:paraId="3262A5EF" w14:textId="77777777" w:rsidR="007D792A" w:rsidRPr="000E043F" w:rsidRDefault="007D792A" w:rsidP="00A975A6">
            <w:pPr>
              <w:tabs>
                <w:tab w:val="left" w:pos="540"/>
              </w:tabs>
              <w:suppressAutoHyphens/>
              <w:spacing w:after="0" w:line="140" w:lineRule="atLeast"/>
              <w:ind w:left="-290" w:hanging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D792A" w:rsidRPr="000E043F" w14:paraId="397DD53E" w14:textId="77777777" w:rsidTr="00A975A6">
        <w:trPr>
          <w:trHeight w:val="913"/>
          <w:tblHeader/>
        </w:trPr>
        <w:tc>
          <w:tcPr>
            <w:tcW w:w="3572" w:type="dxa"/>
            <w:shd w:val="clear" w:color="auto" w:fill="auto"/>
          </w:tcPr>
          <w:p w14:paraId="31EA6ABA" w14:textId="77777777" w:rsidR="007D792A" w:rsidRPr="000E043F" w:rsidRDefault="007D792A" w:rsidP="00A975A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223" w:type="dxa"/>
            <w:vAlign w:val="bottom"/>
          </w:tcPr>
          <w:p w14:paraId="090D2921" w14:textId="77777777" w:rsidR="007D792A" w:rsidRPr="000E043F" w:rsidRDefault="007D792A" w:rsidP="00134F35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58EF9C5F" w14:textId="77777777" w:rsidR="007D792A" w:rsidRPr="000E043F" w:rsidRDefault="007D792A" w:rsidP="00134F35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  <w:t xml:space="preserve">  2563 </w:t>
            </w:r>
            <w:r w:rsidRPr="000E043F">
              <w:rPr>
                <w:rFonts w:asciiTheme="majorBidi" w:eastAsia="Times New Roman" w:hAnsiTheme="majorBidi" w:cstheme="majorBidi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322" w:type="dxa"/>
            <w:vAlign w:val="bottom"/>
          </w:tcPr>
          <w:p w14:paraId="7B4EC9FD" w14:textId="77777777" w:rsidR="007D792A" w:rsidRPr="000E043F" w:rsidRDefault="007D792A" w:rsidP="00134F35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18A7FB2E" w14:textId="77777777" w:rsidR="007D792A" w:rsidRPr="000E043F" w:rsidRDefault="007D792A" w:rsidP="00134F35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322" w:type="dxa"/>
            <w:tcBorders>
              <w:top w:val="single" w:sz="4" w:space="0" w:color="auto"/>
            </w:tcBorders>
            <w:vAlign w:val="bottom"/>
          </w:tcPr>
          <w:p w14:paraId="7F5BC862" w14:textId="77777777" w:rsidR="007D792A" w:rsidRPr="000E043F" w:rsidRDefault="007D792A" w:rsidP="00134F35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F234C09" w14:textId="77777777" w:rsidR="007D792A" w:rsidRPr="000E043F" w:rsidRDefault="007D792A" w:rsidP="00134F35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322" w:type="dxa"/>
            <w:gridSpan w:val="2"/>
          </w:tcPr>
          <w:p w14:paraId="0828FFF7" w14:textId="77777777" w:rsidR="007D792A" w:rsidRPr="000E043F" w:rsidRDefault="007D792A" w:rsidP="00134F35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27F0629A" w14:textId="77777777" w:rsidR="007D792A" w:rsidRPr="000E043F" w:rsidRDefault="007D792A" w:rsidP="00134F35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4C036671" w14:textId="77777777" w:rsidR="007D792A" w:rsidRPr="000E043F" w:rsidRDefault="007D792A" w:rsidP="00134F35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ธันวาคม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7D792A" w:rsidRPr="000E043F" w14:paraId="4AE1A998" w14:textId="77777777" w:rsidTr="00A975A6">
        <w:trPr>
          <w:gridAfter w:val="1"/>
          <w:wAfter w:w="14" w:type="dxa"/>
          <w:trHeight w:val="70"/>
        </w:trPr>
        <w:tc>
          <w:tcPr>
            <w:tcW w:w="3572" w:type="dxa"/>
          </w:tcPr>
          <w:p w14:paraId="2B6A7D59" w14:textId="77777777" w:rsidR="007D792A" w:rsidRPr="000E043F" w:rsidRDefault="007D792A" w:rsidP="00A975A6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733" w:type="dxa"/>
            <w:gridSpan w:val="9"/>
          </w:tcPr>
          <w:p w14:paraId="2F57804C" w14:textId="77777777" w:rsidR="007D792A" w:rsidRPr="000E043F" w:rsidRDefault="007D792A" w:rsidP="00A975A6">
            <w:pPr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7D792A" w:rsidRPr="000E043F" w14:paraId="7D7E73D7" w14:textId="77777777" w:rsidTr="00A975A6">
        <w:trPr>
          <w:trHeight w:val="70"/>
        </w:trPr>
        <w:tc>
          <w:tcPr>
            <w:tcW w:w="3572" w:type="dxa"/>
          </w:tcPr>
          <w:p w14:paraId="4E33F8B8" w14:textId="77777777" w:rsidR="007D792A" w:rsidRPr="000E043F" w:rsidRDefault="007D792A" w:rsidP="00A975A6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223" w:type="dxa"/>
          </w:tcPr>
          <w:p w14:paraId="3AD99624" w14:textId="77777777" w:rsidR="007D792A" w:rsidRPr="000E043F" w:rsidRDefault="007D792A" w:rsidP="00A975A6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4861C11D" w14:textId="77777777" w:rsidR="007D792A" w:rsidRPr="000E043F" w:rsidRDefault="007D792A" w:rsidP="00A975A6">
            <w:pPr>
              <w:tabs>
                <w:tab w:val="decimal" w:pos="808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693A4DCC" w14:textId="77777777" w:rsidR="007D792A" w:rsidRPr="000E043F" w:rsidRDefault="007D792A" w:rsidP="00A975A6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322" w:type="dxa"/>
          </w:tcPr>
          <w:p w14:paraId="7CC78A42" w14:textId="77777777" w:rsidR="007D792A" w:rsidRPr="000E043F" w:rsidRDefault="007D792A" w:rsidP="00A975A6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4" w:type="dxa"/>
          </w:tcPr>
          <w:p w14:paraId="0E100F8C" w14:textId="77777777" w:rsidR="007D792A" w:rsidRPr="000E043F" w:rsidRDefault="007D792A" w:rsidP="00A975A6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19313438" w14:textId="77777777" w:rsidR="007D792A" w:rsidRPr="000E043F" w:rsidRDefault="007D792A" w:rsidP="00A975A6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33" w:type="dxa"/>
            <w:gridSpan w:val="3"/>
          </w:tcPr>
          <w:p w14:paraId="0FAD1154" w14:textId="77777777" w:rsidR="007D792A" w:rsidRPr="000E043F" w:rsidRDefault="007D792A" w:rsidP="00A975A6">
            <w:pPr>
              <w:tabs>
                <w:tab w:val="decimal" w:pos="86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D792A" w:rsidRPr="000E043F" w14:paraId="75E845C1" w14:textId="77777777" w:rsidTr="00A975A6">
        <w:trPr>
          <w:trHeight w:val="70"/>
        </w:trPr>
        <w:tc>
          <w:tcPr>
            <w:tcW w:w="3572" w:type="dxa"/>
          </w:tcPr>
          <w:p w14:paraId="772F0560" w14:textId="77777777" w:rsidR="007D792A" w:rsidRPr="000E043F" w:rsidRDefault="007D792A" w:rsidP="007D792A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 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223" w:type="dxa"/>
          </w:tcPr>
          <w:p w14:paraId="61EE20E5" w14:textId="77777777" w:rsidR="007D792A" w:rsidRPr="00335DA4" w:rsidRDefault="007D792A" w:rsidP="007D792A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0770D620" w14:textId="77777777" w:rsidR="007D792A" w:rsidRPr="000E043F" w:rsidRDefault="007D792A" w:rsidP="007D792A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29</w:t>
            </w:r>
          </w:p>
        </w:tc>
        <w:tc>
          <w:tcPr>
            <w:tcW w:w="322" w:type="dxa"/>
          </w:tcPr>
          <w:p w14:paraId="0ED33071" w14:textId="77777777" w:rsidR="007D792A" w:rsidRPr="000E043F" w:rsidRDefault="007D792A" w:rsidP="007D792A">
            <w:pPr>
              <w:tabs>
                <w:tab w:val="decimal" w:pos="808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1492FC80" w14:textId="77777777" w:rsidR="007D792A" w:rsidRPr="00A1219A" w:rsidRDefault="007D792A" w:rsidP="007D792A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56F615F9" w14:textId="65ED8248" w:rsidR="007D792A" w:rsidRPr="000E043F" w:rsidRDefault="007D792A" w:rsidP="007D792A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</w:t>
            </w:r>
          </w:p>
        </w:tc>
        <w:tc>
          <w:tcPr>
            <w:tcW w:w="322" w:type="dxa"/>
          </w:tcPr>
          <w:p w14:paraId="39B5D0C4" w14:textId="77777777" w:rsidR="007D792A" w:rsidRPr="000E043F" w:rsidRDefault="007D792A" w:rsidP="007D792A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4" w:type="dxa"/>
          </w:tcPr>
          <w:p w14:paraId="7345486F" w14:textId="77777777" w:rsidR="007D792A" w:rsidRPr="00546E17" w:rsidRDefault="007D792A" w:rsidP="007D792A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  <w:p w14:paraId="0F16CAD8" w14:textId="43F8C73B" w:rsidR="007D792A" w:rsidRPr="000E043F" w:rsidRDefault="007D792A" w:rsidP="007D792A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46E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2" w:type="dxa"/>
            <w:gridSpan w:val="2"/>
          </w:tcPr>
          <w:p w14:paraId="78707990" w14:textId="77777777" w:rsidR="007D792A" w:rsidRPr="000E043F" w:rsidRDefault="007D792A" w:rsidP="007D792A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33" w:type="dxa"/>
            <w:gridSpan w:val="3"/>
          </w:tcPr>
          <w:p w14:paraId="3C073BF2" w14:textId="77777777" w:rsidR="007D792A" w:rsidRPr="00A1219A" w:rsidRDefault="007D792A" w:rsidP="007D792A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0DF472E4" w14:textId="7C938508" w:rsidR="007D792A" w:rsidRPr="000E043F" w:rsidRDefault="007D792A" w:rsidP="00050F67">
            <w:pPr>
              <w:tabs>
                <w:tab w:val="decimal" w:pos="8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31</w:t>
            </w:r>
          </w:p>
        </w:tc>
      </w:tr>
      <w:tr w:rsidR="007D792A" w:rsidRPr="000E043F" w14:paraId="27C389B2" w14:textId="77777777" w:rsidTr="00A975A6">
        <w:trPr>
          <w:trHeight w:val="375"/>
        </w:trPr>
        <w:tc>
          <w:tcPr>
            <w:tcW w:w="3572" w:type="dxa"/>
          </w:tcPr>
          <w:p w14:paraId="6AC8EE67" w14:textId="77777777" w:rsidR="007D792A" w:rsidRPr="000E043F" w:rsidRDefault="007D792A" w:rsidP="007D792A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23" w:type="dxa"/>
          </w:tcPr>
          <w:p w14:paraId="396ED7D6" w14:textId="77777777" w:rsidR="007D792A" w:rsidRPr="000E043F" w:rsidRDefault="007D792A" w:rsidP="007D792A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144</w:t>
            </w:r>
          </w:p>
        </w:tc>
        <w:tc>
          <w:tcPr>
            <w:tcW w:w="322" w:type="dxa"/>
          </w:tcPr>
          <w:p w14:paraId="6C5AEE4D" w14:textId="77777777" w:rsidR="007D792A" w:rsidRPr="000E043F" w:rsidRDefault="007D792A" w:rsidP="007D792A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1" w:type="dxa"/>
          </w:tcPr>
          <w:p w14:paraId="7774FDB3" w14:textId="63ABDE71" w:rsidR="007D792A" w:rsidRPr="000E043F" w:rsidRDefault="007D792A" w:rsidP="007D792A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(97)</w:t>
            </w:r>
          </w:p>
        </w:tc>
        <w:tc>
          <w:tcPr>
            <w:tcW w:w="322" w:type="dxa"/>
          </w:tcPr>
          <w:p w14:paraId="5E35B470" w14:textId="77777777" w:rsidR="007D792A" w:rsidRPr="000E043F" w:rsidRDefault="007D792A" w:rsidP="007D792A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4" w:type="dxa"/>
          </w:tcPr>
          <w:p w14:paraId="4D5802A1" w14:textId="39FFF47B" w:rsidR="007D792A" w:rsidRPr="000E043F" w:rsidRDefault="007D792A" w:rsidP="007D792A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46E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2" w:type="dxa"/>
            <w:gridSpan w:val="2"/>
          </w:tcPr>
          <w:p w14:paraId="4469C171" w14:textId="77777777" w:rsidR="007D792A" w:rsidRPr="000E043F" w:rsidRDefault="007D792A" w:rsidP="007D792A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33" w:type="dxa"/>
            <w:gridSpan w:val="3"/>
          </w:tcPr>
          <w:p w14:paraId="282ED58F" w14:textId="4263871B" w:rsidR="007D792A" w:rsidRPr="000E043F" w:rsidRDefault="007D792A" w:rsidP="00050F67">
            <w:pPr>
              <w:tabs>
                <w:tab w:val="decimal" w:pos="773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47</w:t>
            </w:r>
          </w:p>
        </w:tc>
      </w:tr>
      <w:tr w:rsidR="007D792A" w:rsidRPr="000E043F" w14:paraId="7C7BFE82" w14:textId="77777777" w:rsidTr="00A975A6">
        <w:trPr>
          <w:trHeight w:val="358"/>
        </w:trPr>
        <w:tc>
          <w:tcPr>
            <w:tcW w:w="3572" w:type="dxa"/>
          </w:tcPr>
          <w:p w14:paraId="138634BA" w14:textId="77777777" w:rsidR="007D792A" w:rsidRPr="000E043F" w:rsidRDefault="007D792A" w:rsidP="007D792A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223" w:type="dxa"/>
          </w:tcPr>
          <w:p w14:paraId="1EA18CDA" w14:textId="77777777" w:rsidR="007D792A" w:rsidRPr="000E043F" w:rsidRDefault="007D792A" w:rsidP="007D792A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</w:t>
            </w:r>
          </w:p>
        </w:tc>
        <w:tc>
          <w:tcPr>
            <w:tcW w:w="322" w:type="dxa"/>
          </w:tcPr>
          <w:p w14:paraId="36A55366" w14:textId="77777777" w:rsidR="007D792A" w:rsidRPr="000E043F" w:rsidRDefault="007D792A" w:rsidP="007D792A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7F7D3F7A" w14:textId="53819088" w:rsidR="007D792A" w:rsidRPr="000E043F" w:rsidRDefault="007D792A" w:rsidP="007D792A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(1)</w:t>
            </w:r>
          </w:p>
        </w:tc>
        <w:tc>
          <w:tcPr>
            <w:tcW w:w="322" w:type="dxa"/>
          </w:tcPr>
          <w:p w14:paraId="02F919D8" w14:textId="77777777" w:rsidR="007D792A" w:rsidRPr="000E043F" w:rsidRDefault="007D792A" w:rsidP="007D792A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296123F3" w14:textId="2B52E88E" w:rsidR="007D792A" w:rsidRPr="000E043F" w:rsidRDefault="007D792A" w:rsidP="007D792A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46E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2" w:type="dxa"/>
            <w:gridSpan w:val="2"/>
          </w:tcPr>
          <w:p w14:paraId="0EACE8C4" w14:textId="77777777" w:rsidR="007D792A" w:rsidRPr="000E043F" w:rsidRDefault="007D792A" w:rsidP="007D792A">
            <w:pPr>
              <w:tabs>
                <w:tab w:val="decimal" w:pos="521"/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1A6A5643" w14:textId="7F42F2BE" w:rsidR="007D792A" w:rsidRPr="00050F67" w:rsidRDefault="007D792A" w:rsidP="00050F67">
            <w:pPr>
              <w:tabs>
                <w:tab w:val="decimal" w:pos="593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050F6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D792A" w:rsidRPr="000E043F" w14:paraId="7390540E" w14:textId="77777777" w:rsidTr="00A975A6">
        <w:trPr>
          <w:trHeight w:val="358"/>
        </w:trPr>
        <w:tc>
          <w:tcPr>
            <w:tcW w:w="3572" w:type="dxa"/>
          </w:tcPr>
          <w:p w14:paraId="3BDFCDF1" w14:textId="77777777" w:rsidR="007D792A" w:rsidRPr="000E043F" w:rsidRDefault="007D792A" w:rsidP="007D792A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เงินลงทุนในบริษัทย่อยและบริษัทร่วม</w:t>
            </w:r>
          </w:p>
        </w:tc>
        <w:tc>
          <w:tcPr>
            <w:tcW w:w="1223" w:type="dxa"/>
          </w:tcPr>
          <w:p w14:paraId="13EC7530" w14:textId="77777777" w:rsidR="007D792A" w:rsidRPr="000E043F" w:rsidRDefault="007D792A" w:rsidP="007D792A">
            <w:pPr>
              <w:tabs>
                <w:tab w:val="decimal" w:pos="829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159</w:t>
            </w:r>
          </w:p>
        </w:tc>
        <w:tc>
          <w:tcPr>
            <w:tcW w:w="322" w:type="dxa"/>
          </w:tcPr>
          <w:p w14:paraId="715875B8" w14:textId="77777777" w:rsidR="007D792A" w:rsidRPr="000E043F" w:rsidRDefault="007D792A" w:rsidP="007D792A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69A91864" w14:textId="2C92986F" w:rsidR="007D792A" w:rsidRPr="000E043F" w:rsidRDefault="007D792A" w:rsidP="007D792A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(115)</w:t>
            </w:r>
          </w:p>
        </w:tc>
        <w:tc>
          <w:tcPr>
            <w:tcW w:w="322" w:type="dxa"/>
          </w:tcPr>
          <w:p w14:paraId="17199A9C" w14:textId="77777777" w:rsidR="007D792A" w:rsidRPr="000E043F" w:rsidRDefault="007D792A" w:rsidP="007D792A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4C4D03D3" w14:textId="26B04935" w:rsidR="007D792A" w:rsidRPr="000E043F" w:rsidRDefault="007D792A" w:rsidP="007D792A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546E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2" w:type="dxa"/>
            <w:gridSpan w:val="2"/>
          </w:tcPr>
          <w:p w14:paraId="4198957C" w14:textId="77777777" w:rsidR="007D792A" w:rsidRPr="000E043F" w:rsidRDefault="007D792A" w:rsidP="007D792A">
            <w:pPr>
              <w:tabs>
                <w:tab w:val="center" w:pos="571"/>
              </w:tabs>
              <w:suppressAutoHyphens/>
              <w:spacing w:after="0" w:line="228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15AB9C1A" w14:textId="46675E5B" w:rsidR="007D792A" w:rsidRPr="000E043F" w:rsidRDefault="007D792A" w:rsidP="00B83797">
            <w:pPr>
              <w:tabs>
                <w:tab w:val="decimal" w:pos="76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44</w:t>
            </w:r>
          </w:p>
        </w:tc>
      </w:tr>
      <w:tr w:rsidR="007D792A" w:rsidRPr="000E043F" w14:paraId="18FE006D" w14:textId="77777777" w:rsidTr="00A975A6">
        <w:trPr>
          <w:trHeight w:val="358"/>
        </w:trPr>
        <w:tc>
          <w:tcPr>
            <w:tcW w:w="3572" w:type="dxa"/>
          </w:tcPr>
          <w:p w14:paraId="02F58949" w14:textId="77777777" w:rsidR="007D792A" w:rsidRPr="000E043F" w:rsidRDefault="007D792A" w:rsidP="007D792A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23" w:type="dxa"/>
          </w:tcPr>
          <w:p w14:paraId="20A07416" w14:textId="77777777" w:rsidR="007D792A" w:rsidRPr="000E043F" w:rsidRDefault="007D792A" w:rsidP="007D792A">
            <w:pPr>
              <w:tabs>
                <w:tab w:val="decimal" w:pos="829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4,409</w:t>
            </w:r>
          </w:p>
        </w:tc>
        <w:tc>
          <w:tcPr>
            <w:tcW w:w="322" w:type="dxa"/>
          </w:tcPr>
          <w:p w14:paraId="46923D2C" w14:textId="77777777" w:rsidR="007D792A" w:rsidRPr="000E043F" w:rsidRDefault="007D792A" w:rsidP="007D792A">
            <w:pPr>
              <w:tabs>
                <w:tab w:val="decimal" w:pos="829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73418EE8" w14:textId="0EEEAACD" w:rsidR="007D792A" w:rsidRPr="000E043F" w:rsidRDefault="007D792A" w:rsidP="007D792A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547</w:t>
            </w:r>
          </w:p>
        </w:tc>
        <w:tc>
          <w:tcPr>
            <w:tcW w:w="322" w:type="dxa"/>
          </w:tcPr>
          <w:p w14:paraId="351456E3" w14:textId="77777777" w:rsidR="007D792A" w:rsidRPr="000E043F" w:rsidRDefault="007D792A" w:rsidP="007D792A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68561F00" w14:textId="53F543E1" w:rsidR="007D792A" w:rsidRPr="000E043F" w:rsidRDefault="007D792A" w:rsidP="007D792A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546E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2" w:type="dxa"/>
            <w:gridSpan w:val="2"/>
          </w:tcPr>
          <w:p w14:paraId="4AF0295A" w14:textId="77777777" w:rsidR="007D792A" w:rsidRPr="000E043F" w:rsidRDefault="007D792A" w:rsidP="007D792A">
            <w:pPr>
              <w:tabs>
                <w:tab w:val="center" w:pos="571"/>
              </w:tabs>
              <w:suppressAutoHyphens/>
              <w:spacing w:after="0" w:line="228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7A6F402D" w14:textId="069BA24D" w:rsidR="007D792A" w:rsidRPr="000E043F" w:rsidRDefault="007D792A" w:rsidP="00B83797">
            <w:pPr>
              <w:tabs>
                <w:tab w:val="decimal" w:pos="76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4,956</w:t>
            </w:r>
          </w:p>
        </w:tc>
      </w:tr>
      <w:tr w:rsidR="007D792A" w:rsidRPr="000E043F" w14:paraId="3F9469AF" w14:textId="77777777" w:rsidTr="00A975A6">
        <w:trPr>
          <w:trHeight w:val="358"/>
        </w:trPr>
        <w:tc>
          <w:tcPr>
            <w:tcW w:w="3572" w:type="dxa"/>
          </w:tcPr>
          <w:p w14:paraId="636315A9" w14:textId="77777777" w:rsidR="007D792A" w:rsidRPr="000E043F" w:rsidRDefault="007D792A" w:rsidP="007D792A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223" w:type="dxa"/>
          </w:tcPr>
          <w:p w14:paraId="6B42D9D8" w14:textId="77777777" w:rsidR="007D792A" w:rsidRPr="000E043F" w:rsidRDefault="007D792A" w:rsidP="007D792A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151</w:t>
            </w:r>
          </w:p>
        </w:tc>
        <w:tc>
          <w:tcPr>
            <w:tcW w:w="322" w:type="dxa"/>
          </w:tcPr>
          <w:p w14:paraId="7EAC316B" w14:textId="77777777" w:rsidR="007D792A" w:rsidRPr="000E043F" w:rsidRDefault="007D792A" w:rsidP="007D792A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2EF0E31D" w14:textId="751B3118" w:rsidR="007D792A" w:rsidRPr="000E043F" w:rsidRDefault="007D792A" w:rsidP="007D792A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(22)</w:t>
            </w:r>
          </w:p>
        </w:tc>
        <w:tc>
          <w:tcPr>
            <w:tcW w:w="322" w:type="dxa"/>
          </w:tcPr>
          <w:p w14:paraId="6A459225" w14:textId="77777777" w:rsidR="007D792A" w:rsidRPr="000E043F" w:rsidRDefault="007D792A" w:rsidP="007D792A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0A0481A4" w14:textId="0339EF7A" w:rsidR="007D792A" w:rsidRPr="000E043F" w:rsidRDefault="007D792A" w:rsidP="007D792A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46E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2" w:type="dxa"/>
            <w:gridSpan w:val="2"/>
          </w:tcPr>
          <w:p w14:paraId="69EE2F24" w14:textId="77777777" w:rsidR="007D792A" w:rsidRPr="000E043F" w:rsidRDefault="007D792A" w:rsidP="007D792A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71936B9D" w14:textId="1BAE2444" w:rsidR="007D792A" w:rsidRPr="000E043F" w:rsidRDefault="007D792A" w:rsidP="00B83797">
            <w:pPr>
              <w:tabs>
                <w:tab w:val="decimal" w:pos="76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129</w:t>
            </w:r>
          </w:p>
        </w:tc>
      </w:tr>
      <w:tr w:rsidR="007D792A" w:rsidRPr="000E043F" w14:paraId="07831C22" w14:textId="77777777" w:rsidTr="00A975A6">
        <w:trPr>
          <w:trHeight w:val="366"/>
        </w:trPr>
        <w:tc>
          <w:tcPr>
            <w:tcW w:w="3572" w:type="dxa"/>
          </w:tcPr>
          <w:p w14:paraId="3BA73DF5" w14:textId="77777777" w:rsidR="007D792A" w:rsidRPr="000E043F" w:rsidRDefault="007D792A" w:rsidP="007D792A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223" w:type="dxa"/>
            <w:vAlign w:val="bottom"/>
          </w:tcPr>
          <w:p w14:paraId="1A00C29D" w14:textId="77777777" w:rsidR="007D792A" w:rsidRPr="000E043F" w:rsidRDefault="007D792A" w:rsidP="007D792A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18</w:t>
            </w:r>
          </w:p>
        </w:tc>
        <w:tc>
          <w:tcPr>
            <w:tcW w:w="322" w:type="dxa"/>
          </w:tcPr>
          <w:p w14:paraId="2A36B603" w14:textId="77777777" w:rsidR="007D792A" w:rsidRPr="000E043F" w:rsidRDefault="007D792A" w:rsidP="007D792A">
            <w:pPr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0FF154AE" w14:textId="2F374F85" w:rsidR="007D792A" w:rsidRPr="000E043F" w:rsidRDefault="007D792A" w:rsidP="007D792A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(1)</w:t>
            </w:r>
          </w:p>
        </w:tc>
        <w:tc>
          <w:tcPr>
            <w:tcW w:w="322" w:type="dxa"/>
          </w:tcPr>
          <w:p w14:paraId="384A448B" w14:textId="77777777" w:rsidR="007D792A" w:rsidRPr="000E043F" w:rsidRDefault="007D792A" w:rsidP="007D792A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14345E38" w14:textId="60A4BB8A" w:rsidR="007D792A" w:rsidRPr="000E043F" w:rsidRDefault="007D792A" w:rsidP="007D792A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546E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2" w:type="dxa"/>
            <w:gridSpan w:val="2"/>
          </w:tcPr>
          <w:p w14:paraId="380F3607" w14:textId="77777777" w:rsidR="007D792A" w:rsidRPr="000E043F" w:rsidRDefault="007D792A" w:rsidP="007D792A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3A988069" w14:textId="02B1F257" w:rsidR="007D792A" w:rsidRPr="000E043F" w:rsidRDefault="007D792A" w:rsidP="00B83797">
            <w:pPr>
              <w:tabs>
                <w:tab w:val="decimal" w:pos="76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17</w:t>
            </w:r>
          </w:p>
        </w:tc>
      </w:tr>
      <w:tr w:rsidR="007D792A" w:rsidRPr="000E043F" w14:paraId="35692FB5" w14:textId="77777777" w:rsidTr="00A975A6">
        <w:trPr>
          <w:trHeight w:val="358"/>
        </w:trPr>
        <w:tc>
          <w:tcPr>
            <w:tcW w:w="3572" w:type="dxa"/>
          </w:tcPr>
          <w:p w14:paraId="4BDAEB9D" w14:textId="77777777" w:rsidR="007D792A" w:rsidRPr="000E043F" w:rsidRDefault="007D792A" w:rsidP="007D792A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223" w:type="dxa"/>
          </w:tcPr>
          <w:p w14:paraId="288DC6C5" w14:textId="77777777" w:rsidR="007D792A" w:rsidRPr="000E043F" w:rsidRDefault="007D792A" w:rsidP="007D792A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40</w:t>
            </w:r>
          </w:p>
        </w:tc>
        <w:tc>
          <w:tcPr>
            <w:tcW w:w="322" w:type="dxa"/>
          </w:tcPr>
          <w:p w14:paraId="620F3A26" w14:textId="77777777" w:rsidR="007D792A" w:rsidRPr="000E043F" w:rsidRDefault="007D792A" w:rsidP="007D792A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7D36A1B0" w14:textId="77F26712" w:rsidR="007D792A" w:rsidRPr="000E043F" w:rsidRDefault="007D792A" w:rsidP="007D792A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(11)</w:t>
            </w:r>
          </w:p>
        </w:tc>
        <w:tc>
          <w:tcPr>
            <w:tcW w:w="322" w:type="dxa"/>
          </w:tcPr>
          <w:p w14:paraId="33E5CDA1" w14:textId="77777777" w:rsidR="007D792A" w:rsidRPr="000E043F" w:rsidRDefault="007D792A" w:rsidP="007D792A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120E7A86" w14:textId="2ABB7B06" w:rsidR="007D792A" w:rsidRPr="000E043F" w:rsidRDefault="007D792A" w:rsidP="007D792A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546E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2" w:type="dxa"/>
            <w:gridSpan w:val="2"/>
          </w:tcPr>
          <w:p w14:paraId="507F22C6" w14:textId="77777777" w:rsidR="007D792A" w:rsidRPr="000E043F" w:rsidRDefault="007D792A" w:rsidP="007D792A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3865D355" w14:textId="7FAA9877" w:rsidR="007D792A" w:rsidRPr="000E043F" w:rsidRDefault="007D792A" w:rsidP="00B83797">
            <w:pPr>
              <w:tabs>
                <w:tab w:val="decimal" w:pos="76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29</w:t>
            </w:r>
          </w:p>
        </w:tc>
      </w:tr>
      <w:tr w:rsidR="007D792A" w:rsidRPr="000E043F" w14:paraId="76805A9D" w14:textId="77777777" w:rsidTr="00A975A6">
        <w:trPr>
          <w:trHeight w:val="358"/>
        </w:trPr>
        <w:tc>
          <w:tcPr>
            <w:tcW w:w="3572" w:type="dxa"/>
          </w:tcPr>
          <w:p w14:paraId="1F5805B4" w14:textId="77777777" w:rsidR="007D792A" w:rsidRPr="000E043F" w:rsidRDefault="007D792A" w:rsidP="007D792A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223" w:type="dxa"/>
          </w:tcPr>
          <w:p w14:paraId="0EDF80CB" w14:textId="77777777" w:rsidR="007D792A" w:rsidRPr="000E043F" w:rsidRDefault="007D792A" w:rsidP="007D792A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2,273</w:t>
            </w:r>
          </w:p>
        </w:tc>
        <w:tc>
          <w:tcPr>
            <w:tcW w:w="322" w:type="dxa"/>
          </w:tcPr>
          <w:p w14:paraId="2F5C9A47" w14:textId="77777777" w:rsidR="007D792A" w:rsidRPr="000E043F" w:rsidRDefault="007D792A" w:rsidP="007D792A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0E9767EB" w14:textId="296921DD" w:rsidR="007D792A" w:rsidRPr="000E043F" w:rsidRDefault="007D792A" w:rsidP="007D792A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933</w:t>
            </w:r>
          </w:p>
        </w:tc>
        <w:tc>
          <w:tcPr>
            <w:tcW w:w="322" w:type="dxa"/>
          </w:tcPr>
          <w:p w14:paraId="617A58D8" w14:textId="77777777" w:rsidR="007D792A" w:rsidRPr="000E043F" w:rsidRDefault="007D792A" w:rsidP="007D792A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2DAF3255" w14:textId="756B5025" w:rsidR="007D792A" w:rsidRPr="000E043F" w:rsidRDefault="007D792A" w:rsidP="008F57E8">
            <w:pPr>
              <w:tabs>
                <w:tab w:val="decimal" w:pos="707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35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</w:p>
        </w:tc>
        <w:tc>
          <w:tcPr>
            <w:tcW w:w="322" w:type="dxa"/>
            <w:gridSpan w:val="2"/>
          </w:tcPr>
          <w:p w14:paraId="352AB4E1" w14:textId="77777777" w:rsidR="007D792A" w:rsidRPr="000E043F" w:rsidRDefault="007D792A" w:rsidP="007D792A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4269F8F3" w14:textId="4EA81B85" w:rsidR="007D792A" w:rsidRPr="000E043F" w:rsidRDefault="007D792A" w:rsidP="00B83797">
            <w:pPr>
              <w:tabs>
                <w:tab w:val="decimal" w:pos="76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3,56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</w:t>
            </w:r>
          </w:p>
        </w:tc>
      </w:tr>
      <w:tr w:rsidR="007D792A" w:rsidRPr="000E043F" w14:paraId="3CD66EB0" w14:textId="77777777" w:rsidTr="00A975A6">
        <w:trPr>
          <w:trHeight w:val="358"/>
        </w:trPr>
        <w:tc>
          <w:tcPr>
            <w:tcW w:w="3572" w:type="dxa"/>
          </w:tcPr>
          <w:p w14:paraId="35213F28" w14:textId="77777777" w:rsidR="007D792A" w:rsidRPr="000E043F" w:rsidRDefault="007D792A" w:rsidP="007D792A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5780C0C4" w14:textId="77777777" w:rsidR="007D792A" w:rsidRPr="000E043F" w:rsidRDefault="007D792A" w:rsidP="007D792A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1,163</w:t>
            </w:r>
          </w:p>
        </w:tc>
        <w:tc>
          <w:tcPr>
            <w:tcW w:w="322" w:type="dxa"/>
          </w:tcPr>
          <w:p w14:paraId="016FF3E0" w14:textId="77777777" w:rsidR="007D792A" w:rsidRPr="000E043F" w:rsidRDefault="007D792A" w:rsidP="007D792A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EEB9598" w14:textId="4144ECBC" w:rsidR="007D792A" w:rsidRPr="000E043F" w:rsidRDefault="007D792A" w:rsidP="007D792A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26</w:t>
            </w:r>
          </w:p>
        </w:tc>
        <w:tc>
          <w:tcPr>
            <w:tcW w:w="322" w:type="dxa"/>
          </w:tcPr>
          <w:p w14:paraId="6ED6AB0E" w14:textId="77777777" w:rsidR="007D792A" w:rsidRPr="000E043F" w:rsidRDefault="007D792A" w:rsidP="007D792A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3C6D1E4A" w14:textId="30EE99C6" w:rsidR="007D792A" w:rsidRPr="000E043F" w:rsidRDefault="007D792A" w:rsidP="007D792A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412FCD6E" w14:textId="77777777" w:rsidR="007D792A" w:rsidRPr="000E043F" w:rsidRDefault="007D792A" w:rsidP="007D792A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</w:tcPr>
          <w:p w14:paraId="61E8D8EA" w14:textId="2234ABB0" w:rsidR="007D792A" w:rsidRPr="000E043F" w:rsidRDefault="007D792A" w:rsidP="00B83797">
            <w:pPr>
              <w:tabs>
                <w:tab w:val="decimal" w:pos="76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1,189</w:t>
            </w:r>
          </w:p>
        </w:tc>
      </w:tr>
      <w:tr w:rsidR="007D792A" w:rsidRPr="000E043F" w14:paraId="13052990" w14:textId="77777777" w:rsidTr="00A975A6">
        <w:trPr>
          <w:trHeight w:val="375"/>
        </w:trPr>
        <w:tc>
          <w:tcPr>
            <w:tcW w:w="3572" w:type="dxa"/>
          </w:tcPr>
          <w:p w14:paraId="09611C13" w14:textId="77777777" w:rsidR="007D792A" w:rsidRPr="000E043F" w:rsidRDefault="007D792A" w:rsidP="007D792A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6D7EB8FA" w14:textId="77777777" w:rsidR="007D792A" w:rsidRPr="000E043F" w:rsidRDefault="007D792A" w:rsidP="007D792A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8,387</w:t>
            </w:r>
          </w:p>
        </w:tc>
        <w:tc>
          <w:tcPr>
            <w:tcW w:w="322" w:type="dxa"/>
          </w:tcPr>
          <w:p w14:paraId="318B31E0" w14:textId="77777777" w:rsidR="007D792A" w:rsidRPr="000E043F" w:rsidRDefault="007D792A" w:rsidP="007D792A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44053D4F" w14:textId="3A737097" w:rsidR="007D792A" w:rsidRPr="000E043F" w:rsidRDefault="007D792A" w:rsidP="007D792A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1,261</w:t>
            </w:r>
          </w:p>
        </w:tc>
        <w:tc>
          <w:tcPr>
            <w:tcW w:w="322" w:type="dxa"/>
          </w:tcPr>
          <w:p w14:paraId="180DDEDC" w14:textId="77777777" w:rsidR="007D792A" w:rsidRPr="000E043F" w:rsidRDefault="007D792A" w:rsidP="007D792A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672B6B9F" w14:textId="79B33628" w:rsidR="007D792A" w:rsidRPr="000E043F" w:rsidRDefault="007D792A" w:rsidP="008F57E8">
            <w:pPr>
              <w:tabs>
                <w:tab w:val="decimal" w:pos="707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35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6</w:t>
            </w:r>
          </w:p>
        </w:tc>
        <w:tc>
          <w:tcPr>
            <w:tcW w:w="322" w:type="dxa"/>
            <w:gridSpan w:val="2"/>
          </w:tcPr>
          <w:p w14:paraId="07CC9A77" w14:textId="77777777" w:rsidR="007D792A" w:rsidRPr="000E043F" w:rsidRDefault="007D792A" w:rsidP="007D792A">
            <w:pPr>
              <w:tabs>
                <w:tab w:val="decimal" w:pos="600"/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4E89B1" w14:textId="6B318C8C" w:rsidR="007D792A" w:rsidRPr="000E043F" w:rsidRDefault="007D792A" w:rsidP="00B83797">
            <w:pPr>
              <w:tabs>
                <w:tab w:val="decimal" w:pos="76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10,00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</w:t>
            </w:r>
          </w:p>
        </w:tc>
      </w:tr>
      <w:tr w:rsidR="007D792A" w:rsidRPr="000E043F" w14:paraId="40E2F74E" w14:textId="77777777" w:rsidTr="00A975A6">
        <w:trPr>
          <w:trHeight w:val="375"/>
        </w:trPr>
        <w:tc>
          <w:tcPr>
            <w:tcW w:w="3572" w:type="dxa"/>
          </w:tcPr>
          <w:p w14:paraId="4818401F" w14:textId="77777777" w:rsidR="007D792A" w:rsidRPr="00053E16" w:rsidRDefault="007D792A" w:rsidP="007D792A">
            <w:pPr>
              <w:suppressAutoHyphens/>
              <w:spacing w:after="0" w:line="228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6560B1B0" w14:textId="77777777" w:rsidR="007D792A" w:rsidRPr="000E043F" w:rsidRDefault="007D792A" w:rsidP="007D792A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498D9144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570ABFDC" w14:textId="77777777" w:rsidR="007D792A" w:rsidRPr="000E043F" w:rsidRDefault="007D792A" w:rsidP="007D792A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526F32D0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0EFD31E1" w14:textId="77777777" w:rsidR="007D792A" w:rsidRPr="000E043F" w:rsidRDefault="007D792A" w:rsidP="007D792A">
            <w:pPr>
              <w:suppressAutoHyphens/>
              <w:spacing w:after="0" w:line="228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226F2FD3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</w:tcBorders>
          </w:tcPr>
          <w:p w14:paraId="1E8A7624" w14:textId="77777777" w:rsidR="007D792A" w:rsidRPr="000E043F" w:rsidRDefault="007D792A" w:rsidP="007D792A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D792A" w:rsidRPr="000E043F" w14:paraId="60C11B45" w14:textId="77777777" w:rsidTr="00A975A6">
        <w:trPr>
          <w:gridAfter w:val="2"/>
          <w:wAfter w:w="115" w:type="dxa"/>
          <w:trHeight w:val="266"/>
        </w:trPr>
        <w:tc>
          <w:tcPr>
            <w:tcW w:w="9204" w:type="dxa"/>
            <w:gridSpan w:val="9"/>
          </w:tcPr>
          <w:p w14:paraId="5E3635F7" w14:textId="77777777" w:rsidR="007D792A" w:rsidRPr="000E043F" w:rsidRDefault="007D792A" w:rsidP="007D792A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lang w:eastAsia="zh-CN"/>
              </w:rPr>
              <w:t>*</w:t>
            </w:r>
            <w:r w:rsidRPr="000E043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</w:t>
            </w:r>
            <w:r w:rsidRPr="000E043F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  รวมผลกระทบจากการเปลี่ยนแปลงนโยบายการบัญชีจำนวน </w:t>
            </w:r>
            <w:r w:rsidRPr="000E043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425 </w:t>
            </w:r>
            <w:r w:rsidRPr="000E043F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ล้านบาท </w:t>
            </w:r>
            <w:r w:rsidRPr="000E043F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lang w:eastAsia="zh-CN"/>
              </w:rPr>
              <w:t>(</w:t>
            </w:r>
            <w:r w:rsidRPr="000E043F">
              <w:rPr>
                <w:rFonts w:asciiTheme="majorBidi" w:eastAsia="Times New Roman" w:hAnsiTheme="majorBidi" w:cstheme="majorBidi" w:hint="cs"/>
                <w:i/>
                <w:iCs/>
                <w:sz w:val="20"/>
                <w:szCs w:val="20"/>
                <w:cs/>
                <w:lang w:eastAsia="zh-CN"/>
              </w:rPr>
              <w:t xml:space="preserve">หมายเหตุข้อ </w:t>
            </w:r>
            <w:r w:rsidRPr="000E043F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lang w:eastAsia="zh-CN"/>
              </w:rPr>
              <w:t>3)</w:t>
            </w:r>
          </w:p>
        </w:tc>
      </w:tr>
      <w:tr w:rsidR="007D792A" w:rsidRPr="000E043F" w14:paraId="2AF0DD68" w14:textId="77777777" w:rsidTr="00A975A6">
        <w:trPr>
          <w:trHeight w:val="401"/>
        </w:trPr>
        <w:tc>
          <w:tcPr>
            <w:tcW w:w="3572" w:type="dxa"/>
          </w:tcPr>
          <w:p w14:paraId="6B401E66" w14:textId="77777777" w:rsidR="007D792A" w:rsidRPr="000E043F" w:rsidRDefault="007D792A" w:rsidP="007D792A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223" w:type="dxa"/>
          </w:tcPr>
          <w:p w14:paraId="15DB2452" w14:textId="77777777" w:rsidR="007D792A" w:rsidRPr="000E043F" w:rsidRDefault="007D792A" w:rsidP="007D792A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130D1B9C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78E8DD86" w14:textId="77777777" w:rsidR="007D792A" w:rsidRPr="000E043F" w:rsidRDefault="007D792A" w:rsidP="007D792A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1887642E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1D1AEDFD" w14:textId="77777777" w:rsidR="007D792A" w:rsidRPr="000E043F" w:rsidRDefault="007D792A" w:rsidP="007D792A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2D28BC02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0EC15BF1" w14:textId="77777777" w:rsidR="007D792A" w:rsidRPr="000E043F" w:rsidRDefault="007D792A" w:rsidP="007D792A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D792A" w:rsidRPr="000E043F" w14:paraId="6E696BC3" w14:textId="77777777" w:rsidTr="00A975A6">
        <w:trPr>
          <w:trHeight w:val="401"/>
        </w:trPr>
        <w:tc>
          <w:tcPr>
            <w:tcW w:w="3572" w:type="dxa"/>
          </w:tcPr>
          <w:p w14:paraId="756AA2BD" w14:textId="77777777" w:rsidR="007D792A" w:rsidRPr="000E043F" w:rsidRDefault="007D792A" w:rsidP="007D792A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223" w:type="dxa"/>
          </w:tcPr>
          <w:p w14:paraId="16F22333" w14:textId="77777777" w:rsidR="007D792A" w:rsidRPr="000E043F" w:rsidRDefault="007D792A" w:rsidP="007D792A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623D1CCA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5D86533D" w14:textId="77777777" w:rsidR="007D792A" w:rsidRPr="000E043F" w:rsidRDefault="007D792A" w:rsidP="007D792A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05342D8B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3DC3F3EE" w14:textId="77777777" w:rsidR="007D792A" w:rsidRPr="000E043F" w:rsidRDefault="007D792A" w:rsidP="007D792A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2171C169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2415ABB8" w14:textId="77777777" w:rsidR="007D792A" w:rsidRPr="000E043F" w:rsidRDefault="007D792A" w:rsidP="007D792A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D792A" w:rsidRPr="000E043F" w14:paraId="3FE37870" w14:textId="77777777" w:rsidTr="00A975A6">
        <w:trPr>
          <w:trHeight w:val="392"/>
        </w:trPr>
        <w:tc>
          <w:tcPr>
            <w:tcW w:w="3572" w:type="dxa"/>
          </w:tcPr>
          <w:p w14:paraId="5D580156" w14:textId="77777777" w:rsidR="007D792A" w:rsidRPr="000E043F" w:rsidRDefault="007D792A" w:rsidP="007D792A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223" w:type="dxa"/>
          </w:tcPr>
          <w:p w14:paraId="143836DB" w14:textId="77777777" w:rsidR="007D792A" w:rsidRPr="000E043F" w:rsidRDefault="007D792A" w:rsidP="007D792A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4B9D37A4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696C5E60" w14:textId="77777777" w:rsidR="007D792A" w:rsidRPr="000E043F" w:rsidRDefault="007D792A" w:rsidP="007D792A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7D6D73DF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6B031A89" w14:textId="77777777" w:rsidR="007D792A" w:rsidRPr="000E043F" w:rsidRDefault="007D792A" w:rsidP="007D792A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711DE297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228ABF8E" w14:textId="77777777" w:rsidR="007D792A" w:rsidRPr="000E043F" w:rsidRDefault="007D792A" w:rsidP="007D792A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D792A" w:rsidRPr="000E043F" w14:paraId="54E5F833" w14:textId="77777777" w:rsidTr="00A975A6">
        <w:trPr>
          <w:trHeight w:val="392"/>
        </w:trPr>
        <w:tc>
          <w:tcPr>
            <w:tcW w:w="3572" w:type="dxa"/>
          </w:tcPr>
          <w:p w14:paraId="14902FF7" w14:textId="77777777" w:rsidR="007D792A" w:rsidRPr="000E043F" w:rsidRDefault="007D792A" w:rsidP="007D792A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223" w:type="dxa"/>
          </w:tcPr>
          <w:p w14:paraId="7A8CD0F2" w14:textId="77777777" w:rsidR="007D792A" w:rsidRPr="000E043F" w:rsidRDefault="007D792A" w:rsidP="007D792A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0738D94A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2AF4ABA6" w14:textId="77777777" w:rsidR="007D792A" w:rsidRPr="000E043F" w:rsidRDefault="007D792A" w:rsidP="007D792A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0769C8E3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004C6E2E" w14:textId="77777777" w:rsidR="007D792A" w:rsidRPr="000E043F" w:rsidRDefault="007D792A" w:rsidP="007D792A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0F2B99A7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16B26554" w14:textId="77777777" w:rsidR="007D792A" w:rsidRPr="000E043F" w:rsidRDefault="007D792A" w:rsidP="007D792A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D792A" w:rsidRPr="000E043F" w14:paraId="68496033" w14:textId="77777777" w:rsidTr="00A975A6">
        <w:trPr>
          <w:trHeight w:val="392"/>
        </w:trPr>
        <w:tc>
          <w:tcPr>
            <w:tcW w:w="3572" w:type="dxa"/>
          </w:tcPr>
          <w:p w14:paraId="156FA0C4" w14:textId="77777777" w:rsidR="007D792A" w:rsidRPr="000E043F" w:rsidRDefault="007D792A" w:rsidP="007D792A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223" w:type="dxa"/>
          </w:tcPr>
          <w:p w14:paraId="76773BE4" w14:textId="77777777" w:rsidR="007D792A" w:rsidRPr="000E043F" w:rsidRDefault="007D792A" w:rsidP="007D792A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57419EF9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0B7CAE1F" w14:textId="77777777" w:rsidR="007D792A" w:rsidRPr="000E043F" w:rsidRDefault="007D792A" w:rsidP="007D792A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493091CF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67569507" w14:textId="77777777" w:rsidR="007D792A" w:rsidRPr="000E043F" w:rsidRDefault="007D792A" w:rsidP="007D792A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7FA01DC8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3CA3859B" w14:textId="77777777" w:rsidR="007D792A" w:rsidRPr="000E043F" w:rsidRDefault="007D792A" w:rsidP="007D792A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D792A" w:rsidRPr="000E043F" w14:paraId="034737F7" w14:textId="77777777" w:rsidTr="00A975A6">
        <w:trPr>
          <w:gridAfter w:val="1"/>
          <w:wAfter w:w="14" w:type="dxa"/>
          <w:trHeight w:val="401"/>
        </w:trPr>
        <w:tc>
          <w:tcPr>
            <w:tcW w:w="3572" w:type="dxa"/>
          </w:tcPr>
          <w:p w14:paraId="61FC7D03" w14:textId="77777777" w:rsidR="007D792A" w:rsidRPr="000E043F" w:rsidRDefault="007D792A" w:rsidP="007D792A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733" w:type="dxa"/>
            <w:gridSpan w:val="9"/>
          </w:tcPr>
          <w:p w14:paraId="2E54B8ED" w14:textId="77777777" w:rsidR="007D792A" w:rsidRPr="000E043F" w:rsidRDefault="007D792A" w:rsidP="007D792A">
            <w:pPr>
              <w:suppressAutoHyphens/>
              <w:spacing w:after="0" w:line="240" w:lineRule="auto"/>
              <w:ind w:left="-110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7D792A" w:rsidRPr="000E043F" w14:paraId="274B2B1F" w14:textId="77777777" w:rsidTr="00A975A6">
        <w:trPr>
          <w:trHeight w:val="392"/>
        </w:trPr>
        <w:tc>
          <w:tcPr>
            <w:tcW w:w="3572" w:type="dxa"/>
          </w:tcPr>
          <w:p w14:paraId="5E3AA65E" w14:textId="77777777" w:rsidR="007D792A" w:rsidRPr="000E043F" w:rsidRDefault="007D792A" w:rsidP="007D792A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1223" w:type="dxa"/>
          </w:tcPr>
          <w:p w14:paraId="0B0D415D" w14:textId="77777777" w:rsidR="007D792A" w:rsidRPr="000E043F" w:rsidRDefault="007D792A" w:rsidP="007D792A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169155C5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609416E5" w14:textId="77777777" w:rsidR="007D792A" w:rsidRPr="000E043F" w:rsidRDefault="007D792A" w:rsidP="007D792A">
            <w:pPr>
              <w:tabs>
                <w:tab w:val="decimal" w:pos="600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2C3F2F1A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0EFEBF1B" w14:textId="77777777" w:rsidR="007D792A" w:rsidRPr="000E043F" w:rsidRDefault="007D792A" w:rsidP="007D792A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5DF62D4C" w14:textId="77777777" w:rsidR="007D792A" w:rsidRPr="000E043F" w:rsidRDefault="007D792A" w:rsidP="007D792A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4834A92E" w14:textId="77777777" w:rsidR="007D792A" w:rsidRPr="000E043F" w:rsidRDefault="007D792A" w:rsidP="007D792A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53E16" w:rsidRPr="000E043F" w14:paraId="298EE4A6" w14:textId="77777777" w:rsidTr="00A975A6">
        <w:trPr>
          <w:trHeight w:val="759"/>
        </w:trPr>
        <w:tc>
          <w:tcPr>
            <w:tcW w:w="3572" w:type="dxa"/>
          </w:tcPr>
          <w:p w14:paraId="09C1FCD6" w14:textId="77777777" w:rsidR="00053E16" w:rsidRPr="000E043F" w:rsidRDefault="00053E16" w:rsidP="00053E1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มูลค่ายุติธรรมผ่านกำไร</w:t>
            </w: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หรือ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ขาดทุน</w:t>
            </w:r>
          </w:p>
        </w:tc>
        <w:tc>
          <w:tcPr>
            <w:tcW w:w="1223" w:type="dxa"/>
          </w:tcPr>
          <w:p w14:paraId="720D5689" w14:textId="77777777" w:rsidR="00053E16" w:rsidRPr="00F7035F" w:rsidRDefault="00053E16" w:rsidP="00053E1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04BDB9D6" w14:textId="77777777" w:rsidR="00053E16" w:rsidRPr="000E043F" w:rsidRDefault="00053E16" w:rsidP="00053E1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)</w:t>
            </w:r>
          </w:p>
        </w:tc>
        <w:tc>
          <w:tcPr>
            <w:tcW w:w="322" w:type="dxa"/>
          </w:tcPr>
          <w:p w14:paraId="7D8F0827" w14:textId="77777777" w:rsidR="00053E16" w:rsidRPr="000E043F" w:rsidRDefault="00053E16" w:rsidP="00053E1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10BA3249" w14:textId="77777777" w:rsidR="00053E16" w:rsidRPr="00B562D4" w:rsidRDefault="00053E16" w:rsidP="006A505D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7338AFF5" w14:textId="5227E6A5" w:rsidR="00053E16" w:rsidRPr="006A505D" w:rsidRDefault="00053E16" w:rsidP="006A505D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(215)</w:t>
            </w:r>
          </w:p>
        </w:tc>
        <w:tc>
          <w:tcPr>
            <w:tcW w:w="322" w:type="dxa"/>
          </w:tcPr>
          <w:p w14:paraId="60C34A81" w14:textId="77777777" w:rsidR="00053E16" w:rsidRPr="000E043F" w:rsidRDefault="00053E16" w:rsidP="00053E1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3F4E1E54" w14:textId="77777777" w:rsidR="00053E16" w:rsidRPr="00B562D4" w:rsidRDefault="00053E16" w:rsidP="006A505D">
            <w:pPr>
              <w:tabs>
                <w:tab w:val="decimal" w:pos="7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3F0E247C" w14:textId="32EE4473" w:rsidR="00053E16" w:rsidRPr="000E043F" w:rsidRDefault="00053E16" w:rsidP="008F57E8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1C9A78EC" w14:textId="77777777" w:rsidR="00053E16" w:rsidRPr="000E043F" w:rsidRDefault="00053E16" w:rsidP="00053E1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347B122C" w14:textId="77777777" w:rsidR="00053E16" w:rsidRPr="00B562D4" w:rsidRDefault="00053E16" w:rsidP="006A505D">
            <w:pPr>
              <w:tabs>
                <w:tab w:val="decimal" w:pos="71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6D1DC156" w14:textId="7074E232" w:rsidR="00053E16" w:rsidRPr="00053E16" w:rsidRDefault="00053E16" w:rsidP="00244AE0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</w:t>
            </w: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342</w:t>
            </w: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)</w:t>
            </w:r>
          </w:p>
        </w:tc>
      </w:tr>
      <w:tr w:rsidR="00053E16" w:rsidRPr="000E043F" w14:paraId="295E382B" w14:textId="77777777" w:rsidTr="00A975A6">
        <w:trPr>
          <w:trHeight w:val="375"/>
        </w:trPr>
        <w:tc>
          <w:tcPr>
            <w:tcW w:w="3572" w:type="dxa"/>
          </w:tcPr>
          <w:p w14:paraId="69E67710" w14:textId="77777777" w:rsidR="00053E16" w:rsidRPr="000E043F" w:rsidRDefault="00053E16" w:rsidP="00053E1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223" w:type="dxa"/>
          </w:tcPr>
          <w:p w14:paraId="49729AF2" w14:textId="77777777" w:rsidR="00053E16" w:rsidRPr="000E043F" w:rsidRDefault="00053E16" w:rsidP="00053E1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(1,005)</w:t>
            </w:r>
          </w:p>
        </w:tc>
        <w:tc>
          <w:tcPr>
            <w:tcW w:w="322" w:type="dxa"/>
          </w:tcPr>
          <w:p w14:paraId="4CAF129A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vAlign w:val="bottom"/>
          </w:tcPr>
          <w:p w14:paraId="73696BDE" w14:textId="5FC836C2" w:rsidR="00053E16" w:rsidRPr="006A505D" w:rsidRDefault="00053E16" w:rsidP="006A505D">
            <w:pPr>
              <w:tabs>
                <w:tab w:val="decimal" w:pos="8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462</w:t>
            </w:r>
          </w:p>
        </w:tc>
        <w:tc>
          <w:tcPr>
            <w:tcW w:w="322" w:type="dxa"/>
          </w:tcPr>
          <w:p w14:paraId="2E5C2041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1F4E3A27" w14:textId="79C4B1A3" w:rsidR="00053E16" w:rsidRPr="00053E16" w:rsidRDefault="00053E16" w:rsidP="006A505D">
            <w:pPr>
              <w:tabs>
                <w:tab w:val="decimal" w:pos="7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9B0F2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49</w:t>
            </w:r>
          </w:p>
        </w:tc>
        <w:tc>
          <w:tcPr>
            <w:tcW w:w="322" w:type="dxa"/>
            <w:gridSpan w:val="2"/>
          </w:tcPr>
          <w:p w14:paraId="1719AA29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4EA19F04" w14:textId="4F168B8E" w:rsidR="00053E16" w:rsidRPr="00053E16" w:rsidRDefault="00053E16" w:rsidP="006A505D">
            <w:pPr>
              <w:tabs>
                <w:tab w:val="decimal" w:pos="71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(49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</w:t>
            </w: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)</w:t>
            </w:r>
          </w:p>
        </w:tc>
      </w:tr>
      <w:tr w:rsidR="00053E16" w:rsidRPr="000E043F" w14:paraId="124B572F" w14:textId="77777777" w:rsidTr="00A975A6">
        <w:trPr>
          <w:trHeight w:val="335"/>
        </w:trPr>
        <w:tc>
          <w:tcPr>
            <w:tcW w:w="3572" w:type="dxa"/>
          </w:tcPr>
          <w:p w14:paraId="1E9D89B0" w14:textId="77777777" w:rsidR="00053E16" w:rsidRPr="000E043F" w:rsidRDefault="00053E16" w:rsidP="00053E1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23" w:type="dxa"/>
          </w:tcPr>
          <w:p w14:paraId="1CB7E408" w14:textId="77777777" w:rsidR="00053E16" w:rsidRPr="000E043F" w:rsidRDefault="00053E16" w:rsidP="00053E1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(649)</w:t>
            </w:r>
          </w:p>
        </w:tc>
        <w:tc>
          <w:tcPr>
            <w:tcW w:w="322" w:type="dxa"/>
          </w:tcPr>
          <w:p w14:paraId="55B3B822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vAlign w:val="bottom"/>
          </w:tcPr>
          <w:p w14:paraId="6AABD727" w14:textId="1EE9A31F" w:rsidR="00053E16" w:rsidRPr="006A505D" w:rsidRDefault="00053E16" w:rsidP="006A505D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A505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649</w:t>
            </w:r>
          </w:p>
        </w:tc>
        <w:tc>
          <w:tcPr>
            <w:tcW w:w="322" w:type="dxa"/>
          </w:tcPr>
          <w:p w14:paraId="5D69D519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4021096E" w14:textId="09DFAD75" w:rsidR="00053E16" w:rsidRPr="00053E16" w:rsidRDefault="00053E16" w:rsidP="008F57E8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9B0F2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4E73A9A3" w14:textId="77777777" w:rsidR="00053E16" w:rsidRPr="000E043F" w:rsidRDefault="00053E16" w:rsidP="00053E1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463FA28A" w14:textId="2EF495F0" w:rsidR="00053E16" w:rsidRPr="00053E16" w:rsidRDefault="00053E16" w:rsidP="008F57E8">
            <w:pPr>
              <w:tabs>
                <w:tab w:val="decimal" w:pos="53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285447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</w:tr>
      <w:tr w:rsidR="00053E16" w:rsidRPr="000E043F" w14:paraId="0E478873" w14:textId="77777777" w:rsidTr="00A975A6">
        <w:trPr>
          <w:trHeight w:val="335"/>
        </w:trPr>
        <w:tc>
          <w:tcPr>
            <w:tcW w:w="3572" w:type="dxa"/>
          </w:tcPr>
          <w:p w14:paraId="04908605" w14:textId="694A6D5B" w:rsidR="00053E16" w:rsidRPr="000E043F" w:rsidRDefault="00053E16" w:rsidP="00053E1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223" w:type="dxa"/>
          </w:tcPr>
          <w:p w14:paraId="37721681" w14:textId="3C4F23B0" w:rsidR="00053E16" w:rsidRPr="00F7035F" w:rsidRDefault="00053E16" w:rsidP="00053E16">
            <w:pPr>
              <w:tabs>
                <w:tab w:val="decimal" w:pos="60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</w:tcPr>
          <w:p w14:paraId="2ED61E8B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675E7F81" w14:textId="04238C4B" w:rsidR="00053E16" w:rsidRPr="006A505D" w:rsidRDefault="00053E16" w:rsidP="008F57E8">
            <w:pPr>
              <w:tabs>
                <w:tab w:val="decimal" w:pos="62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</w:tcPr>
          <w:p w14:paraId="2F4E5CDE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6C4D84CA" w14:textId="650E2310" w:rsidR="00053E16" w:rsidRPr="00053E16" w:rsidRDefault="00053E16" w:rsidP="006A505D">
            <w:pPr>
              <w:tabs>
                <w:tab w:val="decimal" w:pos="7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</w:t>
            </w:r>
            <w:r w:rsidRPr="00727FF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24</w:t>
            </w: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)</w:t>
            </w:r>
          </w:p>
        </w:tc>
        <w:tc>
          <w:tcPr>
            <w:tcW w:w="322" w:type="dxa"/>
            <w:gridSpan w:val="2"/>
          </w:tcPr>
          <w:p w14:paraId="74EC38E8" w14:textId="77777777" w:rsidR="00053E16" w:rsidRPr="000E043F" w:rsidRDefault="00053E16" w:rsidP="00053E1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2550227B" w14:textId="7828D95F" w:rsidR="00053E16" w:rsidRPr="00053E16" w:rsidRDefault="00053E16" w:rsidP="006A505D">
            <w:pPr>
              <w:tabs>
                <w:tab w:val="decimal" w:pos="71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(24)</w:t>
            </w:r>
          </w:p>
        </w:tc>
      </w:tr>
      <w:tr w:rsidR="00053E16" w:rsidRPr="000E043F" w14:paraId="4FFDBEF4" w14:textId="77777777" w:rsidTr="00A975A6">
        <w:trPr>
          <w:trHeight w:val="383"/>
        </w:trPr>
        <w:tc>
          <w:tcPr>
            <w:tcW w:w="3572" w:type="dxa"/>
          </w:tcPr>
          <w:p w14:paraId="6F5C71C0" w14:textId="77777777" w:rsidR="00053E16" w:rsidRPr="000E043F" w:rsidRDefault="00053E16" w:rsidP="00053E1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223" w:type="dxa"/>
          </w:tcPr>
          <w:p w14:paraId="4884BE1F" w14:textId="77777777" w:rsidR="00053E16" w:rsidRPr="000E043F" w:rsidRDefault="00053E16" w:rsidP="00053E1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(4,927)</w:t>
            </w:r>
          </w:p>
        </w:tc>
        <w:tc>
          <w:tcPr>
            <w:tcW w:w="322" w:type="dxa"/>
          </w:tcPr>
          <w:p w14:paraId="277E9058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3D7434B8" w14:textId="62C9DD47" w:rsidR="00053E16" w:rsidRPr="006A505D" w:rsidRDefault="00053E16" w:rsidP="006A505D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A505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297</w:t>
            </w:r>
          </w:p>
        </w:tc>
        <w:tc>
          <w:tcPr>
            <w:tcW w:w="322" w:type="dxa"/>
          </w:tcPr>
          <w:p w14:paraId="2E174BE4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4EC72386" w14:textId="6A641A8A" w:rsidR="00053E16" w:rsidRPr="00053E16" w:rsidRDefault="00053E16" w:rsidP="006A505D">
            <w:pPr>
              <w:tabs>
                <w:tab w:val="decimal" w:pos="7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727FF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30</w:t>
            </w:r>
          </w:p>
        </w:tc>
        <w:tc>
          <w:tcPr>
            <w:tcW w:w="322" w:type="dxa"/>
            <w:gridSpan w:val="2"/>
          </w:tcPr>
          <w:p w14:paraId="48AAA046" w14:textId="77777777" w:rsidR="00053E16" w:rsidRPr="000E043F" w:rsidRDefault="00053E16" w:rsidP="00053E1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54D37A0A" w14:textId="522812C3" w:rsidR="00053E16" w:rsidRPr="00053E16" w:rsidRDefault="00053E16" w:rsidP="006A505D">
            <w:pPr>
              <w:tabs>
                <w:tab w:val="decimal" w:pos="71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(4,600)</w:t>
            </w:r>
          </w:p>
        </w:tc>
      </w:tr>
      <w:tr w:rsidR="00053E16" w:rsidRPr="000E043F" w14:paraId="3A0CE21B" w14:textId="77777777" w:rsidTr="00A975A6">
        <w:trPr>
          <w:trHeight w:val="375"/>
        </w:trPr>
        <w:tc>
          <w:tcPr>
            <w:tcW w:w="3572" w:type="dxa"/>
          </w:tcPr>
          <w:p w14:paraId="54937101" w14:textId="77777777" w:rsidR="00053E16" w:rsidRPr="000E043F" w:rsidRDefault="00053E16" w:rsidP="00053E1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223" w:type="dxa"/>
          </w:tcPr>
          <w:p w14:paraId="37630F73" w14:textId="77777777" w:rsidR="00053E16" w:rsidRPr="000E043F" w:rsidRDefault="00053E16" w:rsidP="00053E16">
            <w:pPr>
              <w:tabs>
                <w:tab w:val="decimal" w:pos="60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</w:tcPr>
          <w:p w14:paraId="6E5491AE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3D65B76C" w14:textId="753AEA4C" w:rsidR="00053E16" w:rsidRPr="006A505D" w:rsidRDefault="00053E16" w:rsidP="006A505D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(3)</w:t>
            </w:r>
          </w:p>
        </w:tc>
        <w:tc>
          <w:tcPr>
            <w:tcW w:w="322" w:type="dxa"/>
          </w:tcPr>
          <w:p w14:paraId="023A83C7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19DE1F18" w14:textId="1D5B1865" w:rsidR="00053E16" w:rsidRPr="00053E16" w:rsidRDefault="00053E16" w:rsidP="008F57E8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795B9F3A" w14:textId="77777777" w:rsidR="00053E16" w:rsidRPr="000E043F" w:rsidRDefault="00053E16" w:rsidP="00053E1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4AF87E2A" w14:textId="6664A96A" w:rsidR="00053E16" w:rsidRPr="00053E16" w:rsidRDefault="00053E16" w:rsidP="006A505D">
            <w:pPr>
              <w:tabs>
                <w:tab w:val="decimal" w:pos="71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(3)</w:t>
            </w:r>
          </w:p>
        </w:tc>
      </w:tr>
      <w:tr w:rsidR="00053E16" w:rsidRPr="000E043F" w14:paraId="676FF633" w14:textId="77777777" w:rsidTr="00A975A6">
        <w:trPr>
          <w:trHeight w:val="383"/>
        </w:trPr>
        <w:tc>
          <w:tcPr>
            <w:tcW w:w="3572" w:type="dxa"/>
          </w:tcPr>
          <w:p w14:paraId="1B4AFF47" w14:textId="77777777" w:rsidR="00053E16" w:rsidRPr="000E043F" w:rsidRDefault="00053E16" w:rsidP="00053E1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223" w:type="dxa"/>
          </w:tcPr>
          <w:p w14:paraId="272FF5A0" w14:textId="77777777" w:rsidR="00053E16" w:rsidRPr="000E043F" w:rsidRDefault="00053E16" w:rsidP="00053E1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(238)</w:t>
            </w:r>
          </w:p>
        </w:tc>
        <w:tc>
          <w:tcPr>
            <w:tcW w:w="322" w:type="dxa"/>
          </w:tcPr>
          <w:p w14:paraId="75EEC2C1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63B258D4" w14:textId="703B48F6" w:rsidR="00053E16" w:rsidRPr="006A505D" w:rsidRDefault="00053E16" w:rsidP="006A505D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70</w:t>
            </w:r>
          </w:p>
        </w:tc>
        <w:tc>
          <w:tcPr>
            <w:tcW w:w="322" w:type="dxa"/>
          </w:tcPr>
          <w:p w14:paraId="4C069A73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34601B06" w14:textId="4AC3A29F" w:rsidR="00053E16" w:rsidRPr="00053E16" w:rsidRDefault="00053E16" w:rsidP="008F57E8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65F98893" w14:textId="77777777" w:rsidR="00053E16" w:rsidRPr="000E043F" w:rsidRDefault="00053E16" w:rsidP="00053E1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30F94F9D" w14:textId="3EC43AE6" w:rsidR="00053E16" w:rsidRPr="00053E16" w:rsidRDefault="00053E16" w:rsidP="006A505D">
            <w:pPr>
              <w:tabs>
                <w:tab w:val="decimal" w:pos="71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B562D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(168)</w:t>
            </w:r>
          </w:p>
        </w:tc>
      </w:tr>
      <w:tr w:rsidR="00053E16" w:rsidRPr="000E043F" w14:paraId="6644BCC9" w14:textId="77777777" w:rsidTr="00A975A6">
        <w:trPr>
          <w:trHeight w:val="363"/>
        </w:trPr>
        <w:tc>
          <w:tcPr>
            <w:tcW w:w="3572" w:type="dxa"/>
          </w:tcPr>
          <w:p w14:paraId="4D44FD42" w14:textId="77777777" w:rsidR="00053E16" w:rsidRPr="000E043F" w:rsidRDefault="00053E16" w:rsidP="00053E1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6AB4BB0B" w14:textId="77777777" w:rsidR="00053E16" w:rsidRPr="000E043F" w:rsidRDefault="00053E16" w:rsidP="00053E1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(6,94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6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)</w:t>
            </w:r>
          </w:p>
        </w:tc>
        <w:tc>
          <w:tcPr>
            <w:tcW w:w="322" w:type="dxa"/>
          </w:tcPr>
          <w:p w14:paraId="32788EAE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56068273" w14:textId="2D6B002D" w:rsidR="00053E16" w:rsidRPr="006A505D" w:rsidRDefault="00053E16" w:rsidP="006A505D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6A505D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1,260</w:t>
            </w:r>
          </w:p>
        </w:tc>
        <w:tc>
          <w:tcPr>
            <w:tcW w:w="322" w:type="dxa"/>
          </w:tcPr>
          <w:p w14:paraId="52C75C6E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4531BBF5" w14:textId="4E4295FD" w:rsidR="00053E16" w:rsidRPr="006A505D" w:rsidRDefault="00053E16" w:rsidP="006A505D">
            <w:pPr>
              <w:tabs>
                <w:tab w:val="decimal" w:pos="7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6A505D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55</w:t>
            </w:r>
          </w:p>
        </w:tc>
        <w:tc>
          <w:tcPr>
            <w:tcW w:w="322" w:type="dxa"/>
            <w:gridSpan w:val="2"/>
          </w:tcPr>
          <w:p w14:paraId="2004713C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78CC5B" w14:textId="091458E8" w:rsidR="00053E16" w:rsidRPr="000E043F" w:rsidRDefault="00053E16" w:rsidP="006A505D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562D4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(5,63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</w:t>
            </w:r>
            <w:r w:rsidRPr="00B562D4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)</w:t>
            </w:r>
          </w:p>
        </w:tc>
      </w:tr>
      <w:tr w:rsidR="00053E16" w:rsidRPr="000E043F" w14:paraId="650B24B3" w14:textId="77777777" w:rsidTr="00A975A6">
        <w:trPr>
          <w:trHeight w:val="179"/>
        </w:trPr>
        <w:tc>
          <w:tcPr>
            <w:tcW w:w="3572" w:type="dxa"/>
          </w:tcPr>
          <w:p w14:paraId="760B6347" w14:textId="77777777" w:rsidR="00053E16" w:rsidRPr="000E043F" w:rsidRDefault="00053E16" w:rsidP="00053E1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2DEC8917" w14:textId="77777777" w:rsidR="00053E16" w:rsidRPr="000E043F" w:rsidRDefault="00053E16" w:rsidP="00053E1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6653F937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3E8CA638" w14:textId="77777777" w:rsidR="00053E16" w:rsidRPr="006A505D" w:rsidRDefault="00053E16" w:rsidP="006A505D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322" w:type="dxa"/>
          </w:tcPr>
          <w:p w14:paraId="34D19A1F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81260B0" w14:textId="77777777" w:rsidR="00053E16" w:rsidRPr="006A505D" w:rsidRDefault="00053E16" w:rsidP="006A505D">
            <w:pPr>
              <w:tabs>
                <w:tab w:val="decimal" w:pos="7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322" w:type="dxa"/>
            <w:gridSpan w:val="2"/>
          </w:tcPr>
          <w:p w14:paraId="24144071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</w:tcBorders>
          </w:tcPr>
          <w:p w14:paraId="37F8F63C" w14:textId="77777777" w:rsidR="00053E16" w:rsidRPr="000E043F" w:rsidRDefault="00053E16" w:rsidP="006A505D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053E16" w:rsidRPr="000E043F" w14:paraId="4420D60C" w14:textId="77777777" w:rsidTr="00A975A6">
        <w:trPr>
          <w:trHeight w:val="179"/>
        </w:trPr>
        <w:tc>
          <w:tcPr>
            <w:tcW w:w="3572" w:type="dxa"/>
          </w:tcPr>
          <w:p w14:paraId="778BDD1C" w14:textId="77777777" w:rsidR="00053E16" w:rsidRPr="000E043F" w:rsidRDefault="00053E16" w:rsidP="00053E1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14:paraId="4BAE8590" w14:textId="77777777" w:rsidR="00053E16" w:rsidRPr="000E043F" w:rsidRDefault="00053E16" w:rsidP="00053E1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1,44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</w:t>
            </w:r>
          </w:p>
        </w:tc>
        <w:tc>
          <w:tcPr>
            <w:tcW w:w="322" w:type="dxa"/>
          </w:tcPr>
          <w:p w14:paraId="0146D20A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14F46C41" w14:textId="7CF28D18" w:rsidR="00053E16" w:rsidRPr="006A505D" w:rsidRDefault="00053E16" w:rsidP="006A505D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6A505D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2,521</w:t>
            </w:r>
          </w:p>
        </w:tc>
        <w:tc>
          <w:tcPr>
            <w:tcW w:w="322" w:type="dxa"/>
          </w:tcPr>
          <w:p w14:paraId="7FE9A9F1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42296DF6" w14:textId="6B80D7C9" w:rsidR="00053E16" w:rsidRPr="006A505D" w:rsidRDefault="00053E16" w:rsidP="006A505D">
            <w:pPr>
              <w:tabs>
                <w:tab w:val="decimal" w:pos="7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6A505D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411</w:t>
            </w:r>
          </w:p>
        </w:tc>
        <w:tc>
          <w:tcPr>
            <w:tcW w:w="322" w:type="dxa"/>
            <w:gridSpan w:val="2"/>
          </w:tcPr>
          <w:p w14:paraId="4A6C4BB6" w14:textId="77777777" w:rsidR="00053E16" w:rsidRPr="000E043F" w:rsidRDefault="00053E16" w:rsidP="00053E1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bottom w:val="double" w:sz="4" w:space="0" w:color="auto"/>
            </w:tcBorders>
          </w:tcPr>
          <w:p w14:paraId="37A15AB0" w14:textId="6CA37D77" w:rsidR="00053E16" w:rsidRPr="000E043F" w:rsidRDefault="00053E16" w:rsidP="006A505D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562D4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4,373</w:t>
            </w:r>
          </w:p>
        </w:tc>
      </w:tr>
    </w:tbl>
    <w:p w14:paraId="25FE934E" w14:textId="3265D407" w:rsidR="00EC6A66" w:rsidRDefault="00EC6A66" w:rsidP="000E043F">
      <w:pPr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2134BCEA" w14:textId="77777777" w:rsidR="000E043F" w:rsidRPr="000E043F" w:rsidRDefault="000E043F" w:rsidP="000E043F">
      <w:pPr>
        <w:tabs>
          <w:tab w:val="decimal" w:pos="645"/>
        </w:tabs>
        <w:suppressAutoHyphens/>
        <w:spacing w:after="0" w:line="240" w:lineRule="auto"/>
        <w:ind w:left="540" w:right="-83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0E043F"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  <w:t>*</w:t>
      </w:r>
      <w:r w:rsidRPr="000E043F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Pr="000E043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  รวมผลกระทบจากการเปลี่ยนแปลงนโยบายการบัญชีจำนวน </w:t>
      </w:r>
      <w:r w:rsidRPr="000E043F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425 </w:t>
      </w:r>
      <w:r w:rsidRPr="000E043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ล้านบาท </w:t>
      </w:r>
      <w:r w:rsidRPr="000E043F">
        <w:rPr>
          <w:rFonts w:asciiTheme="majorBidi" w:eastAsia="Times New Roman" w:hAnsiTheme="majorBidi" w:cstheme="majorBidi"/>
          <w:i/>
          <w:iCs/>
          <w:sz w:val="20"/>
          <w:szCs w:val="20"/>
          <w:lang w:eastAsia="zh-CN"/>
        </w:rPr>
        <w:t>(</w:t>
      </w:r>
      <w:r w:rsidRPr="000E043F">
        <w:rPr>
          <w:rFonts w:asciiTheme="majorBidi" w:eastAsia="Times New Roman" w:hAnsiTheme="majorBidi" w:cstheme="majorBidi" w:hint="cs"/>
          <w:i/>
          <w:iCs/>
          <w:sz w:val="20"/>
          <w:szCs w:val="20"/>
          <w:cs/>
          <w:lang w:eastAsia="zh-CN"/>
        </w:rPr>
        <w:t xml:space="preserve">หมายเหตุข้อ </w:t>
      </w:r>
      <w:r w:rsidRPr="000E043F">
        <w:rPr>
          <w:rFonts w:asciiTheme="majorBidi" w:eastAsia="Times New Roman" w:hAnsiTheme="majorBidi" w:cstheme="majorBidi"/>
          <w:i/>
          <w:iCs/>
          <w:sz w:val="20"/>
          <w:szCs w:val="20"/>
          <w:lang w:eastAsia="zh-CN"/>
        </w:rPr>
        <w:t>3)</w:t>
      </w:r>
    </w:p>
    <w:p w14:paraId="7F4028C2" w14:textId="77777777" w:rsidR="000E043F" w:rsidRPr="000E043F" w:rsidRDefault="000E043F" w:rsidP="000E043F">
      <w:pPr>
        <w:rPr>
          <w:rFonts w:asciiTheme="majorBidi" w:hAnsiTheme="majorBidi" w:cstheme="majorBidi"/>
          <w:sz w:val="30"/>
          <w:szCs w:val="30"/>
        </w:rPr>
      </w:pPr>
    </w:p>
    <w:p w14:paraId="5B688CD1" w14:textId="77777777" w:rsidR="000E043F" w:rsidRPr="000E043F" w:rsidRDefault="000E043F" w:rsidP="000E043F">
      <w:pPr>
        <w:rPr>
          <w:rFonts w:asciiTheme="majorBidi" w:hAnsiTheme="majorBidi" w:cstheme="majorBidi"/>
          <w:sz w:val="30"/>
          <w:szCs w:val="30"/>
        </w:rPr>
      </w:pPr>
      <w:r w:rsidRPr="000E043F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050"/>
        <w:gridCol w:w="992"/>
        <w:gridCol w:w="284"/>
        <w:gridCol w:w="884"/>
        <w:gridCol w:w="284"/>
        <w:gridCol w:w="886"/>
        <w:gridCol w:w="284"/>
        <w:gridCol w:w="992"/>
        <w:gridCol w:w="190"/>
        <w:gridCol w:w="46"/>
        <w:gridCol w:w="912"/>
        <w:gridCol w:w="6"/>
      </w:tblGrid>
      <w:tr w:rsidR="00734AFA" w:rsidRPr="000E043F" w14:paraId="7FA8D34E" w14:textId="77777777" w:rsidTr="0026681A">
        <w:trPr>
          <w:gridAfter w:val="1"/>
          <w:wAfter w:w="6" w:type="dxa"/>
          <w:trHeight w:val="272"/>
          <w:tblHeader/>
        </w:trPr>
        <w:tc>
          <w:tcPr>
            <w:tcW w:w="4050" w:type="dxa"/>
            <w:shd w:val="clear" w:color="auto" w:fill="auto"/>
          </w:tcPr>
          <w:p w14:paraId="54EF0EF5" w14:textId="77777777" w:rsidR="00734AFA" w:rsidRPr="000E043F" w:rsidRDefault="00734AFA" w:rsidP="000E043F">
            <w:pPr>
              <w:tabs>
                <w:tab w:val="left" w:pos="540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  <w:vAlign w:val="bottom"/>
          </w:tcPr>
          <w:p w14:paraId="721DAF75" w14:textId="77777777" w:rsidR="00734AFA" w:rsidRPr="000E043F" w:rsidRDefault="00734AFA" w:rsidP="00C377E5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84" w:type="dxa"/>
            <w:vAlign w:val="bottom"/>
          </w:tcPr>
          <w:p w14:paraId="77E10F44" w14:textId="77777777" w:rsidR="00734AFA" w:rsidRPr="000E043F" w:rsidRDefault="00734AFA" w:rsidP="00C377E5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520" w:type="dxa"/>
            <w:gridSpan w:val="6"/>
            <w:vAlign w:val="bottom"/>
          </w:tcPr>
          <w:p w14:paraId="48D56071" w14:textId="77777777" w:rsidR="00734AFA" w:rsidRPr="000E043F" w:rsidRDefault="00734AFA" w:rsidP="00C377E5">
            <w:pPr>
              <w:suppressAutoHyphens/>
              <w:spacing w:after="0" w:line="240" w:lineRule="auto"/>
              <w:ind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958" w:type="dxa"/>
            <w:gridSpan w:val="2"/>
            <w:vAlign w:val="bottom"/>
          </w:tcPr>
          <w:p w14:paraId="2834763D" w14:textId="326787E6" w:rsidR="00734AFA" w:rsidRPr="000E043F" w:rsidRDefault="00734AFA" w:rsidP="00C377E5">
            <w:pPr>
              <w:suppressAutoHyphens/>
              <w:spacing w:after="0" w:line="240" w:lineRule="auto"/>
              <w:ind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734AFA" w:rsidRPr="000E043F" w14:paraId="7C606423" w14:textId="77777777" w:rsidTr="0026681A">
        <w:trPr>
          <w:gridAfter w:val="1"/>
          <w:wAfter w:w="6" w:type="dxa"/>
          <w:trHeight w:val="254"/>
          <w:tblHeader/>
        </w:trPr>
        <w:tc>
          <w:tcPr>
            <w:tcW w:w="4050" w:type="dxa"/>
            <w:shd w:val="clear" w:color="auto" w:fill="auto"/>
          </w:tcPr>
          <w:p w14:paraId="0ABF4CAD" w14:textId="77777777" w:rsidR="00734AFA" w:rsidRPr="000E043F" w:rsidRDefault="00734AFA" w:rsidP="000E043F">
            <w:pPr>
              <w:tabs>
                <w:tab w:val="left" w:pos="540"/>
              </w:tabs>
              <w:suppressAutoHyphens/>
              <w:spacing w:after="0" w:line="1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992" w:type="dxa"/>
            <w:vAlign w:val="bottom"/>
          </w:tcPr>
          <w:p w14:paraId="67ED4DB4" w14:textId="77777777" w:rsidR="00734AFA" w:rsidRPr="000E043F" w:rsidRDefault="00734AFA" w:rsidP="00C377E5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84" w:type="dxa"/>
            <w:vAlign w:val="bottom"/>
          </w:tcPr>
          <w:p w14:paraId="15CAEFD3" w14:textId="77777777" w:rsidR="00734AFA" w:rsidRPr="000E043F" w:rsidRDefault="00734AFA" w:rsidP="00C377E5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520" w:type="dxa"/>
            <w:gridSpan w:val="6"/>
            <w:tcBorders>
              <w:bottom w:val="single" w:sz="4" w:space="0" w:color="auto"/>
            </w:tcBorders>
            <w:vAlign w:val="bottom"/>
          </w:tcPr>
          <w:p w14:paraId="3FE49107" w14:textId="77777777" w:rsidR="00734AFA" w:rsidRPr="000E043F" w:rsidRDefault="00734AFA" w:rsidP="00C377E5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30CD6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958" w:type="dxa"/>
            <w:gridSpan w:val="2"/>
            <w:vAlign w:val="bottom"/>
          </w:tcPr>
          <w:p w14:paraId="69EB2110" w14:textId="5FC26689" w:rsidR="00734AFA" w:rsidRPr="000E043F" w:rsidRDefault="00734AFA" w:rsidP="00C377E5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807B87" w:rsidRPr="000E043F" w14:paraId="1F80A06F" w14:textId="77777777" w:rsidTr="0026681A">
        <w:trPr>
          <w:trHeight w:val="910"/>
          <w:tblHeader/>
        </w:trPr>
        <w:tc>
          <w:tcPr>
            <w:tcW w:w="4050" w:type="dxa"/>
            <w:shd w:val="clear" w:color="auto" w:fill="auto"/>
          </w:tcPr>
          <w:p w14:paraId="18EE8030" w14:textId="77777777" w:rsidR="00807B87" w:rsidRPr="000E043F" w:rsidRDefault="00807B87" w:rsidP="000E043F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992" w:type="dxa"/>
            <w:vAlign w:val="bottom"/>
          </w:tcPr>
          <w:p w14:paraId="10B87374" w14:textId="77777777" w:rsidR="00807B87" w:rsidRPr="000E043F" w:rsidRDefault="00807B87" w:rsidP="00C377E5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0F31DD98" w14:textId="77777777" w:rsidR="00807B87" w:rsidRPr="000E043F" w:rsidRDefault="00807B87" w:rsidP="00C377E5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284" w:type="dxa"/>
            <w:vAlign w:val="bottom"/>
          </w:tcPr>
          <w:p w14:paraId="070EC965" w14:textId="77777777" w:rsidR="00807B87" w:rsidRPr="000E043F" w:rsidRDefault="00807B87" w:rsidP="00C377E5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5D50CB81" w14:textId="77777777" w:rsidR="00807B87" w:rsidRPr="000E043F" w:rsidRDefault="00807B87" w:rsidP="00C377E5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F9C0D52" w14:textId="77777777" w:rsidR="00807B87" w:rsidRPr="000E043F" w:rsidRDefault="00807B87" w:rsidP="00C377E5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20B7ED7D" w14:textId="77777777" w:rsidR="00807B87" w:rsidRPr="000E043F" w:rsidRDefault="00807B87" w:rsidP="00C377E5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14:paraId="4B1EA110" w14:textId="77777777" w:rsidR="00807B87" w:rsidRPr="000E043F" w:rsidRDefault="00807B87" w:rsidP="00C377E5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23BC0797" w14:textId="77777777" w:rsidR="00BB7199" w:rsidRDefault="00BB7199" w:rsidP="00C377E5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7142D8F" w14:textId="750D8BE0" w:rsidR="00807B87" w:rsidRPr="000E043F" w:rsidRDefault="00BB7199" w:rsidP="00C377E5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ลดลงจากการขายบริษัทย่อย</w:t>
            </w:r>
          </w:p>
        </w:tc>
        <w:tc>
          <w:tcPr>
            <w:tcW w:w="236" w:type="dxa"/>
            <w:gridSpan w:val="2"/>
            <w:vAlign w:val="bottom"/>
          </w:tcPr>
          <w:p w14:paraId="6C24A129" w14:textId="77777777" w:rsidR="00807B87" w:rsidRPr="000E043F" w:rsidRDefault="00807B87" w:rsidP="00C377E5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54479668" w14:textId="77777777" w:rsidR="00807B87" w:rsidRPr="000E043F" w:rsidRDefault="00807B87" w:rsidP="00C377E5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5961FF01" w14:textId="422575BF" w:rsidR="00807B87" w:rsidRPr="000E043F" w:rsidRDefault="00807B87" w:rsidP="00C377E5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ธันวาคม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807B87" w:rsidRPr="000E043F" w14:paraId="6D05741C" w14:textId="77777777" w:rsidTr="0026681A">
        <w:trPr>
          <w:gridAfter w:val="1"/>
          <w:wAfter w:w="6" w:type="dxa"/>
          <w:trHeight w:val="70"/>
        </w:trPr>
        <w:tc>
          <w:tcPr>
            <w:tcW w:w="4050" w:type="dxa"/>
          </w:tcPr>
          <w:p w14:paraId="24977859" w14:textId="77777777" w:rsidR="00807B87" w:rsidRPr="000E043F" w:rsidRDefault="00807B87" w:rsidP="000E043F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754" w:type="dxa"/>
            <w:gridSpan w:val="10"/>
          </w:tcPr>
          <w:p w14:paraId="34254C72" w14:textId="77777777" w:rsidR="00807B87" w:rsidRPr="000E043F" w:rsidRDefault="00807B87" w:rsidP="000E043F">
            <w:pPr>
              <w:tabs>
                <w:tab w:val="decimal" w:pos="864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807B87" w:rsidRPr="000E043F" w14:paraId="6B4C6CFB" w14:textId="77777777" w:rsidTr="0026681A">
        <w:trPr>
          <w:trHeight w:val="70"/>
        </w:trPr>
        <w:tc>
          <w:tcPr>
            <w:tcW w:w="4050" w:type="dxa"/>
          </w:tcPr>
          <w:p w14:paraId="05445781" w14:textId="77777777" w:rsidR="00807B87" w:rsidRPr="000E043F" w:rsidRDefault="00807B87" w:rsidP="000E043F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992" w:type="dxa"/>
          </w:tcPr>
          <w:p w14:paraId="29DD90C2" w14:textId="77777777" w:rsidR="00807B87" w:rsidRPr="000E043F" w:rsidRDefault="00807B87" w:rsidP="000E043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3407325A" w14:textId="77777777" w:rsidR="00807B87" w:rsidRPr="000E043F" w:rsidRDefault="00807B87" w:rsidP="000E043F">
            <w:pPr>
              <w:tabs>
                <w:tab w:val="decimal" w:pos="808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4" w:type="dxa"/>
          </w:tcPr>
          <w:p w14:paraId="1323724D" w14:textId="77777777" w:rsidR="00807B87" w:rsidRPr="000E043F" w:rsidRDefault="00807B87" w:rsidP="000E043F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84" w:type="dxa"/>
          </w:tcPr>
          <w:p w14:paraId="51E4B203" w14:textId="77777777" w:rsidR="00807B87" w:rsidRPr="000E043F" w:rsidRDefault="00807B87" w:rsidP="000E043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886" w:type="dxa"/>
          </w:tcPr>
          <w:p w14:paraId="4D8E0637" w14:textId="77777777" w:rsidR="00807B87" w:rsidRPr="000E043F" w:rsidRDefault="00807B87" w:rsidP="000E043F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5C913FC0" w14:textId="77777777" w:rsidR="00807B87" w:rsidRPr="000E043F" w:rsidRDefault="00807B87" w:rsidP="000E043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992" w:type="dxa"/>
          </w:tcPr>
          <w:p w14:paraId="7C804846" w14:textId="77777777" w:rsidR="00807B87" w:rsidRPr="000E043F" w:rsidRDefault="00807B87" w:rsidP="000E043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6061A841" w14:textId="77777777" w:rsidR="00807B87" w:rsidRPr="000E043F" w:rsidRDefault="00807B87" w:rsidP="000E043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918" w:type="dxa"/>
            <w:gridSpan w:val="2"/>
          </w:tcPr>
          <w:p w14:paraId="1D80A526" w14:textId="77777777" w:rsidR="00807B87" w:rsidRPr="000E043F" w:rsidRDefault="00807B87" w:rsidP="000E043F">
            <w:pPr>
              <w:tabs>
                <w:tab w:val="decimal" w:pos="86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07B87" w:rsidRPr="000E043F" w14:paraId="454D3986" w14:textId="77777777" w:rsidTr="0026681A">
        <w:tc>
          <w:tcPr>
            <w:tcW w:w="4050" w:type="dxa"/>
          </w:tcPr>
          <w:p w14:paraId="6DFDD2A4" w14:textId="77777777" w:rsidR="00807B87" w:rsidRPr="000E043F" w:rsidRDefault="00807B87" w:rsidP="00310F81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92" w:type="dxa"/>
          </w:tcPr>
          <w:p w14:paraId="3D86C85A" w14:textId="2240E576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43</w:t>
            </w:r>
          </w:p>
        </w:tc>
        <w:tc>
          <w:tcPr>
            <w:tcW w:w="284" w:type="dxa"/>
          </w:tcPr>
          <w:p w14:paraId="76C0F863" w14:textId="77777777" w:rsidR="00807B87" w:rsidRPr="000E043F" w:rsidRDefault="00807B87" w:rsidP="00310F81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884" w:type="dxa"/>
          </w:tcPr>
          <w:p w14:paraId="6405EA0B" w14:textId="2EAFAF84" w:rsidR="00807B87" w:rsidRPr="000E043F" w:rsidRDefault="00807B87" w:rsidP="00310F81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284" w:type="dxa"/>
          </w:tcPr>
          <w:p w14:paraId="51F0A068" w14:textId="77777777" w:rsidR="00807B87" w:rsidRPr="000E043F" w:rsidRDefault="00807B87" w:rsidP="00310F81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886" w:type="dxa"/>
          </w:tcPr>
          <w:p w14:paraId="17468BA7" w14:textId="24ED3804" w:rsidR="00807B87" w:rsidRPr="000E043F" w:rsidRDefault="00807B87" w:rsidP="00310F81">
            <w:pPr>
              <w:tabs>
                <w:tab w:val="decimal" w:pos="341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08683F4B" w14:textId="77777777" w:rsidR="00807B87" w:rsidRPr="000E043F" w:rsidRDefault="00807B87" w:rsidP="00310F81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992" w:type="dxa"/>
          </w:tcPr>
          <w:p w14:paraId="50CBF1F3" w14:textId="75C1426B" w:rsidR="00807B87" w:rsidRPr="000E043F" w:rsidRDefault="00807B87" w:rsidP="00310F81">
            <w:pPr>
              <w:tabs>
                <w:tab w:val="decimal" w:pos="610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14:paraId="3B0DD52A" w14:textId="77777777" w:rsidR="00807B87" w:rsidRPr="000E043F" w:rsidRDefault="00807B87" w:rsidP="00310F81">
            <w:pPr>
              <w:tabs>
                <w:tab w:val="decimal" w:pos="610"/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18" w:type="dxa"/>
            <w:gridSpan w:val="2"/>
          </w:tcPr>
          <w:p w14:paraId="1CB77697" w14:textId="121E01CE" w:rsidR="00807B87" w:rsidRPr="000E043F" w:rsidRDefault="00807B87" w:rsidP="00310F81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112</w:t>
            </w:r>
          </w:p>
        </w:tc>
      </w:tr>
      <w:tr w:rsidR="00807B87" w:rsidRPr="000E043F" w14:paraId="41F9BB35" w14:textId="77777777" w:rsidTr="0026681A">
        <w:tc>
          <w:tcPr>
            <w:tcW w:w="4050" w:type="dxa"/>
          </w:tcPr>
          <w:p w14:paraId="3EA4AC23" w14:textId="77777777" w:rsidR="00807B87" w:rsidRPr="000E043F" w:rsidRDefault="00807B87" w:rsidP="00310F81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992" w:type="dxa"/>
          </w:tcPr>
          <w:p w14:paraId="4E6C881D" w14:textId="75305448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194</w:t>
            </w:r>
          </w:p>
        </w:tc>
        <w:tc>
          <w:tcPr>
            <w:tcW w:w="284" w:type="dxa"/>
          </w:tcPr>
          <w:p w14:paraId="34AEB2BA" w14:textId="77777777" w:rsidR="00807B87" w:rsidRPr="000E043F" w:rsidRDefault="00807B87" w:rsidP="00310F81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84" w:type="dxa"/>
          </w:tcPr>
          <w:p w14:paraId="2D0B5C84" w14:textId="5A1E424B" w:rsidR="00807B87" w:rsidRPr="000E043F" w:rsidRDefault="00807B87" w:rsidP="00310F81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(14)</w:t>
            </w:r>
          </w:p>
        </w:tc>
        <w:tc>
          <w:tcPr>
            <w:tcW w:w="284" w:type="dxa"/>
          </w:tcPr>
          <w:p w14:paraId="27E910B7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</w:tcPr>
          <w:p w14:paraId="33331160" w14:textId="55E22610" w:rsidR="00807B87" w:rsidRPr="000E043F" w:rsidRDefault="00807B87" w:rsidP="00310F81">
            <w:pPr>
              <w:tabs>
                <w:tab w:val="decimal" w:pos="52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(98)</w:t>
            </w:r>
          </w:p>
        </w:tc>
        <w:tc>
          <w:tcPr>
            <w:tcW w:w="284" w:type="dxa"/>
          </w:tcPr>
          <w:p w14:paraId="492E61FF" w14:textId="77777777" w:rsidR="00807B87" w:rsidRPr="000E043F" w:rsidRDefault="00807B87" w:rsidP="00310F81">
            <w:pPr>
              <w:tabs>
                <w:tab w:val="decimal" w:pos="521"/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68CCFF4A" w14:textId="2437E3ED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(12)</w:t>
            </w:r>
          </w:p>
        </w:tc>
        <w:tc>
          <w:tcPr>
            <w:tcW w:w="236" w:type="dxa"/>
            <w:gridSpan w:val="2"/>
          </w:tcPr>
          <w:p w14:paraId="1B6A9719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18" w:type="dxa"/>
            <w:gridSpan w:val="2"/>
          </w:tcPr>
          <w:p w14:paraId="63334C0F" w14:textId="0F2FB565" w:rsidR="00807B87" w:rsidRPr="000E043F" w:rsidRDefault="00807B87" w:rsidP="00310F81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70</w:t>
            </w:r>
          </w:p>
        </w:tc>
      </w:tr>
      <w:tr w:rsidR="00807B87" w:rsidRPr="000E043F" w14:paraId="2A931A72" w14:textId="77777777" w:rsidTr="0026681A">
        <w:tc>
          <w:tcPr>
            <w:tcW w:w="4050" w:type="dxa"/>
          </w:tcPr>
          <w:p w14:paraId="248FBF57" w14:textId="77777777" w:rsidR="00807B87" w:rsidRPr="000E043F" w:rsidRDefault="00807B87" w:rsidP="00310F81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เงินลงทุนในบริษัทย่อยและบริษัทร่วม</w:t>
            </w:r>
          </w:p>
        </w:tc>
        <w:tc>
          <w:tcPr>
            <w:tcW w:w="992" w:type="dxa"/>
          </w:tcPr>
          <w:p w14:paraId="39AC3357" w14:textId="598A79CE" w:rsidR="00807B87" w:rsidRPr="000E043F" w:rsidRDefault="00807B87" w:rsidP="00310F81">
            <w:pPr>
              <w:tabs>
                <w:tab w:val="decimal" w:pos="829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454</w:t>
            </w:r>
          </w:p>
        </w:tc>
        <w:tc>
          <w:tcPr>
            <w:tcW w:w="284" w:type="dxa"/>
          </w:tcPr>
          <w:p w14:paraId="1E3A5611" w14:textId="77777777" w:rsidR="00807B87" w:rsidRPr="000E043F" w:rsidRDefault="00807B87" w:rsidP="00310F81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84" w:type="dxa"/>
          </w:tcPr>
          <w:p w14:paraId="3F048C43" w14:textId="306FAAFB" w:rsidR="00807B87" w:rsidRPr="000E043F" w:rsidRDefault="00807B87" w:rsidP="00310F81">
            <w:pPr>
              <w:tabs>
                <w:tab w:val="decimal" w:pos="607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(295)</w:t>
            </w:r>
          </w:p>
        </w:tc>
        <w:tc>
          <w:tcPr>
            <w:tcW w:w="284" w:type="dxa"/>
          </w:tcPr>
          <w:p w14:paraId="2C85C81F" w14:textId="77777777" w:rsidR="00807B87" w:rsidRPr="000E043F" w:rsidRDefault="00807B87" w:rsidP="00310F81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</w:tcPr>
          <w:p w14:paraId="235B28AD" w14:textId="46FF1C2D" w:rsidR="00807B87" w:rsidRPr="000E043F" w:rsidRDefault="00807B87" w:rsidP="00310F81">
            <w:pPr>
              <w:tabs>
                <w:tab w:val="decimal" w:pos="35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7B343F66" w14:textId="77777777" w:rsidR="00807B87" w:rsidRPr="000E043F" w:rsidRDefault="00807B87" w:rsidP="00310F81">
            <w:pPr>
              <w:tabs>
                <w:tab w:val="center" w:pos="571"/>
              </w:tabs>
              <w:suppressAutoHyphens/>
              <w:spacing w:after="0" w:line="228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15F21B6B" w14:textId="344EA34E" w:rsidR="00807B87" w:rsidRPr="000E043F" w:rsidRDefault="00807B87" w:rsidP="00310F81">
            <w:pPr>
              <w:tabs>
                <w:tab w:val="decimal" w:pos="610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1C35B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14:paraId="0412910C" w14:textId="77777777" w:rsidR="00807B87" w:rsidRPr="000E043F" w:rsidRDefault="00807B87" w:rsidP="00310F81">
            <w:pPr>
              <w:tabs>
                <w:tab w:val="center" w:pos="571"/>
                <w:tab w:val="decimal" w:pos="610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918" w:type="dxa"/>
            <w:gridSpan w:val="2"/>
          </w:tcPr>
          <w:p w14:paraId="57531D2D" w14:textId="47DBC958" w:rsidR="00807B87" w:rsidRPr="000E043F" w:rsidRDefault="00807B87" w:rsidP="00310F81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159</w:t>
            </w:r>
          </w:p>
        </w:tc>
      </w:tr>
      <w:tr w:rsidR="00807B87" w:rsidRPr="000E043F" w14:paraId="0268DC6A" w14:textId="77777777" w:rsidTr="0026681A">
        <w:tc>
          <w:tcPr>
            <w:tcW w:w="4050" w:type="dxa"/>
          </w:tcPr>
          <w:p w14:paraId="686A4BBF" w14:textId="77777777" w:rsidR="00807B87" w:rsidRPr="000E043F" w:rsidRDefault="00807B87" w:rsidP="00310F81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992" w:type="dxa"/>
          </w:tcPr>
          <w:p w14:paraId="50E8D167" w14:textId="6FE36AA6" w:rsidR="00807B87" w:rsidRPr="000E043F" w:rsidRDefault="00807B87" w:rsidP="00310F81">
            <w:pPr>
              <w:tabs>
                <w:tab w:val="decimal" w:pos="829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2,508</w:t>
            </w:r>
          </w:p>
        </w:tc>
        <w:tc>
          <w:tcPr>
            <w:tcW w:w="284" w:type="dxa"/>
          </w:tcPr>
          <w:p w14:paraId="0EB62F4B" w14:textId="77777777" w:rsidR="00807B87" w:rsidRPr="000E043F" w:rsidRDefault="00807B87" w:rsidP="00310F81">
            <w:pPr>
              <w:tabs>
                <w:tab w:val="decimal" w:pos="829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4" w:type="dxa"/>
          </w:tcPr>
          <w:p w14:paraId="7E40FFAC" w14:textId="027F6189" w:rsidR="00807B87" w:rsidRPr="000E043F" w:rsidRDefault="00807B87" w:rsidP="00310F81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1,892</w:t>
            </w:r>
          </w:p>
        </w:tc>
        <w:tc>
          <w:tcPr>
            <w:tcW w:w="284" w:type="dxa"/>
          </w:tcPr>
          <w:p w14:paraId="1E9D68DD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</w:tcPr>
          <w:p w14:paraId="17CCB809" w14:textId="6BCD88BA" w:rsidR="00807B87" w:rsidRPr="000E043F" w:rsidRDefault="00807B87" w:rsidP="00310F81">
            <w:pPr>
              <w:tabs>
                <w:tab w:val="decimal" w:pos="35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23BCEB44" w14:textId="77777777" w:rsidR="00807B87" w:rsidRPr="000E043F" w:rsidRDefault="00807B87" w:rsidP="00310F81">
            <w:pPr>
              <w:tabs>
                <w:tab w:val="center" w:pos="571"/>
              </w:tabs>
              <w:suppressAutoHyphens/>
              <w:spacing w:after="0" w:line="228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37EF2CF9" w14:textId="55C7FEEC" w:rsidR="00807B87" w:rsidRPr="000E043F" w:rsidRDefault="00807B87" w:rsidP="00310F81">
            <w:pPr>
              <w:tabs>
                <w:tab w:val="decimal" w:pos="610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1C35B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14:paraId="6D9D18BB" w14:textId="77777777" w:rsidR="00807B87" w:rsidRPr="000E043F" w:rsidRDefault="00807B87" w:rsidP="00310F81">
            <w:pPr>
              <w:tabs>
                <w:tab w:val="center" w:pos="571"/>
                <w:tab w:val="decimal" w:pos="610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918" w:type="dxa"/>
            <w:gridSpan w:val="2"/>
          </w:tcPr>
          <w:p w14:paraId="3ECABAB1" w14:textId="748B8849" w:rsidR="00807B87" w:rsidRPr="000E043F" w:rsidRDefault="00807B87" w:rsidP="00310F81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Pr="00942357">
              <w:rPr>
                <w:rFonts w:ascii="Angsana New" w:hAnsi="Angsana New" w:cs="Angsana New"/>
                <w:sz w:val="28"/>
              </w:rPr>
              <w:t>,4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942357"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807B87" w:rsidRPr="000E043F" w14:paraId="45F8562D" w14:textId="77777777" w:rsidTr="0026681A">
        <w:tc>
          <w:tcPr>
            <w:tcW w:w="4050" w:type="dxa"/>
          </w:tcPr>
          <w:p w14:paraId="0BDC8642" w14:textId="77777777" w:rsidR="00807B87" w:rsidRPr="000E043F" w:rsidRDefault="00807B87" w:rsidP="00310F81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992" w:type="dxa"/>
          </w:tcPr>
          <w:p w14:paraId="26174ADA" w14:textId="6019119B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112</w:t>
            </w:r>
          </w:p>
        </w:tc>
        <w:tc>
          <w:tcPr>
            <w:tcW w:w="284" w:type="dxa"/>
          </w:tcPr>
          <w:p w14:paraId="669F527E" w14:textId="77777777" w:rsidR="00807B87" w:rsidRPr="000E043F" w:rsidRDefault="00807B87" w:rsidP="00310F81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84" w:type="dxa"/>
          </w:tcPr>
          <w:p w14:paraId="092C9D68" w14:textId="3CC54EA3" w:rsidR="00807B87" w:rsidRPr="000E043F" w:rsidRDefault="00807B87" w:rsidP="00310F81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284" w:type="dxa"/>
          </w:tcPr>
          <w:p w14:paraId="0F9F50B0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</w:tcPr>
          <w:p w14:paraId="6DE7225D" w14:textId="78668932" w:rsidR="00807B87" w:rsidRPr="000E043F" w:rsidRDefault="00807B87" w:rsidP="00310F81">
            <w:pPr>
              <w:tabs>
                <w:tab w:val="decimal" w:pos="35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571E2CFD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0EBC1713" w14:textId="27F84F95" w:rsidR="00807B87" w:rsidRPr="000E043F" w:rsidRDefault="00807B87" w:rsidP="00310F81">
            <w:pPr>
              <w:tabs>
                <w:tab w:val="decimal" w:pos="613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C35B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14:paraId="60CDED72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18" w:type="dxa"/>
            <w:gridSpan w:val="2"/>
          </w:tcPr>
          <w:p w14:paraId="571B1B6F" w14:textId="7C11D2BA" w:rsidR="00807B87" w:rsidRPr="000E043F" w:rsidRDefault="00807B87" w:rsidP="00310F81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151</w:t>
            </w:r>
          </w:p>
        </w:tc>
      </w:tr>
      <w:tr w:rsidR="00807B87" w:rsidRPr="000E043F" w14:paraId="14BC9513" w14:textId="77777777" w:rsidTr="0026681A">
        <w:tc>
          <w:tcPr>
            <w:tcW w:w="4050" w:type="dxa"/>
          </w:tcPr>
          <w:p w14:paraId="630EE8EB" w14:textId="77777777" w:rsidR="00807B87" w:rsidRPr="000E043F" w:rsidRDefault="00807B87" w:rsidP="00310F81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4E0A60C7" w14:textId="0B6F1704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1</w:t>
            </w:r>
          </w:p>
        </w:tc>
        <w:tc>
          <w:tcPr>
            <w:tcW w:w="284" w:type="dxa"/>
          </w:tcPr>
          <w:p w14:paraId="7F2F9139" w14:textId="77777777" w:rsidR="00807B87" w:rsidRPr="000E043F" w:rsidRDefault="00807B87" w:rsidP="00310F81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84" w:type="dxa"/>
          </w:tcPr>
          <w:p w14:paraId="5EE33D3A" w14:textId="3FD2A23C" w:rsidR="00807B87" w:rsidRPr="000E043F" w:rsidRDefault="00807B87" w:rsidP="00310F81">
            <w:pPr>
              <w:tabs>
                <w:tab w:val="decimal" w:pos="41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4EB0CE49" w14:textId="77777777" w:rsidR="00807B87" w:rsidRPr="000E043F" w:rsidRDefault="00807B87" w:rsidP="00310F81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</w:tcPr>
          <w:p w14:paraId="6FE695CB" w14:textId="0EA6B0F7" w:rsidR="00807B87" w:rsidRPr="000E043F" w:rsidRDefault="00807B87" w:rsidP="00310F81">
            <w:pPr>
              <w:tabs>
                <w:tab w:val="decimal" w:pos="35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7C0D6D53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6754E88A" w14:textId="52CE3456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(1)</w:t>
            </w:r>
          </w:p>
        </w:tc>
        <w:tc>
          <w:tcPr>
            <w:tcW w:w="236" w:type="dxa"/>
            <w:gridSpan w:val="2"/>
          </w:tcPr>
          <w:p w14:paraId="3F69DA76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18" w:type="dxa"/>
            <w:gridSpan w:val="2"/>
          </w:tcPr>
          <w:p w14:paraId="5AEEC306" w14:textId="4BBAB05E" w:rsidR="00807B87" w:rsidRPr="002D76BF" w:rsidRDefault="00807B87" w:rsidP="00EE5234">
            <w:pPr>
              <w:tabs>
                <w:tab w:val="decimal" w:pos="44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2D76B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7B87" w:rsidRPr="000E043F" w14:paraId="144F52DE" w14:textId="77777777" w:rsidTr="0026681A">
        <w:tc>
          <w:tcPr>
            <w:tcW w:w="4050" w:type="dxa"/>
          </w:tcPr>
          <w:p w14:paraId="21AFAFDA" w14:textId="77777777" w:rsidR="00807B87" w:rsidRPr="000E043F" w:rsidRDefault="00807B87" w:rsidP="00310F81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992" w:type="dxa"/>
            <w:vAlign w:val="bottom"/>
          </w:tcPr>
          <w:p w14:paraId="6BFA0FA4" w14:textId="49E039F5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11</w:t>
            </w:r>
          </w:p>
        </w:tc>
        <w:tc>
          <w:tcPr>
            <w:tcW w:w="284" w:type="dxa"/>
            <w:vAlign w:val="bottom"/>
          </w:tcPr>
          <w:p w14:paraId="7336F16C" w14:textId="77777777" w:rsidR="00807B87" w:rsidRPr="000E043F" w:rsidRDefault="00807B87" w:rsidP="00310F81">
            <w:pPr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4" w:type="dxa"/>
            <w:vAlign w:val="bottom"/>
          </w:tcPr>
          <w:p w14:paraId="1DD8BD57" w14:textId="3A1C5774" w:rsidR="00807B87" w:rsidRPr="000E043F" w:rsidRDefault="00807B87" w:rsidP="00273A4B">
            <w:pPr>
              <w:tabs>
                <w:tab w:val="decimal" w:pos="616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1EE464E2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</w:tcPr>
          <w:p w14:paraId="3AFF075F" w14:textId="6C53C2BF" w:rsidR="00807B87" w:rsidRPr="000E043F" w:rsidRDefault="00807B87" w:rsidP="00310F81">
            <w:pPr>
              <w:tabs>
                <w:tab w:val="decimal" w:pos="35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64CA961C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62A7B3F1" w14:textId="540CD9EB" w:rsidR="00807B87" w:rsidRPr="000E043F" w:rsidRDefault="00807B87" w:rsidP="00310F81">
            <w:pPr>
              <w:tabs>
                <w:tab w:val="decimal" w:pos="610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1C35B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6AF0DD3" w14:textId="77777777" w:rsidR="00807B87" w:rsidRPr="000E043F" w:rsidRDefault="00807B87" w:rsidP="00310F81">
            <w:pPr>
              <w:tabs>
                <w:tab w:val="decimal" w:pos="610"/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14B2395D" w14:textId="0C10E910" w:rsidR="00807B87" w:rsidRPr="000E043F" w:rsidRDefault="00807B87" w:rsidP="00310F81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18</w:t>
            </w:r>
          </w:p>
        </w:tc>
      </w:tr>
      <w:tr w:rsidR="00807B87" w:rsidRPr="000E043F" w14:paraId="3EA764AA" w14:textId="77777777" w:rsidTr="0026681A">
        <w:tc>
          <w:tcPr>
            <w:tcW w:w="4050" w:type="dxa"/>
          </w:tcPr>
          <w:p w14:paraId="422ADD53" w14:textId="77777777" w:rsidR="00807B87" w:rsidRPr="000E043F" w:rsidRDefault="00807B87" w:rsidP="00310F81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992" w:type="dxa"/>
          </w:tcPr>
          <w:p w14:paraId="0179885B" w14:textId="6E28EFC1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77</w:t>
            </w:r>
          </w:p>
        </w:tc>
        <w:tc>
          <w:tcPr>
            <w:tcW w:w="284" w:type="dxa"/>
          </w:tcPr>
          <w:p w14:paraId="2E70BE50" w14:textId="77777777" w:rsidR="00807B87" w:rsidRPr="000E043F" w:rsidRDefault="00807B87" w:rsidP="00310F81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84" w:type="dxa"/>
          </w:tcPr>
          <w:p w14:paraId="3641BFD5" w14:textId="3382A8FD" w:rsidR="00807B87" w:rsidRPr="000E043F" w:rsidRDefault="00807B87" w:rsidP="00310F81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(15)</w:t>
            </w:r>
          </w:p>
        </w:tc>
        <w:tc>
          <w:tcPr>
            <w:tcW w:w="284" w:type="dxa"/>
          </w:tcPr>
          <w:p w14:paraId="13691946" w14:textId="77777777" w:rsidR="00807B87" w:rsidRPr="000E043F" w:rsidRDefault="00807B87" w:rsidP="00310F81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</w:tcPr>
          <w:p w14:paraId="41FB47C7" w14:textId="3699BEB6" w:rsidR="00807B87" w:rsidRPr="000E043F" w:rsidRDefault="00807B87" w:rsidP="00310F81">
            <w:pPr>
              <w:tabs>
                <w:tab w:val="decimal" w:pos="35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5FFD83B8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2E4DC155" w14:textId="7FC9B25F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(22)</w:t>
            </w:r>
          </w:p>
        </w:tc>
        <w:tc>
          <w:tcPr>
            <w:tcW w:w="236" w:type="dxa"/>
            <w:gridSpan w:val="2"/>
          </w:tcPr>
          <w:p w14:paraId="77FE9572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18" w:type="dxa"/>
            <w:gridSpan w:val="2"/>
          </w:tcPr>
          <w:p w14:paraId="7CB81FC3" w14:textId="77CCE31D" w:rsidR="00807B87" w:rsidRPr="000E043F" w:rsidRDefault="00807B87" w:rsidP="00310F81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40</w:t>
            </w:r>
          </w:p>
        </w:tc>
      </w:tr>
      <w:tr w:rsidR="00807B87" w:rsidRPr="000E043F" w14:paraId="60794A97" w14:textId="77777777" w:rsidTr="0026681A">
        <w:tc>
          <w:tcPr>
            <w:tcW w:w="4050" w:type="dxa"/>
          </w:tcPr>
          <w:p w14:paraId="36CDAC18" w14:textId="77777777" w:rsidR="00807B87" w:rsidRPr="000E043F" w:rsidRDefault="00807B87" w:rsidP="00310F81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หนี้สินอนุพันธ์</w:t>
            </w:r>
          </w:p>
        </w:tc>
        <w:tc>
          <w:tcPr>
            <w:tcW w:w="992" w:type="dxa"/>
          </w:tcPr>
          <w:p w14:paraId="0B4FE27F" w14:textId="3FBDB312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69</w:t>
            </w:r>
          </w:p>
        </w:tc>
        <w:tc>
          <w:tcPr>
            <w:tcW w:w="284" w:type="dxa"/>
          </w:tcPr>
          <w:p w14:paraId="12B0EA72" w14:textId="77777777" w:rsidR="00807B87" w:rsidRPr="000E043F" w:rsidRDefault="00807B87" w:rsidP="00310F81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84" w:type="dxa"/>
          </w:tcPr>
          <w:p w14:paraId="281ED5C2" w14:textId="6B8B843E" w:rsidR="00807B87" w:rsidRPr="000E043F" w:rsidRDefault="00807B87" w:rsidP="00310F81">
            <w:pPr>
              <w:tabs>
                <w:tab w:val="decimal" w:pos="41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41FB2BBF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</w:tcPr>
          <w:p w14:paraId="5BCA2809" w14:textId="625D1C08" w:rsidR="00807B87" w:rsidRPr="000E043F" w:rsidRDefault="00807B87" w:rsidP="00310F81">
            <w:pPr>
              <w:tabs>
                <w:tab w:val="decimal" w:pos="52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154</w:t>
            </w:r>
          </w:p>
        </w:tc>
        <w:tc>
          <w:tcPr>
            <w:tcW w:w="284" w:type="dxa"/>
          </w:tcPr>
          <w:p w14:paraId="756EBF74" w14:textId="77777777" w:rsidR="00807B87" w:rsidRPr="000E043F" w:rsidRDefault="00807B87" w:rsidP="00310F81">
            <w:pPr>
              <w:tabs>
                <w:tab w:val="decimal" w:pos="521"/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6AE2EEE8" w14:textId="0A31D270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(223)</w:t>
            </w:r>
          </w:p>
        </w:tc>
        <w:tc>
          <w:tcPr>
            <w:tcW w:w="236" w:type="dxa"/>
            <w:gridSpan w:val="2"/>
          </w:tcPr>
          <w:p w14:paraId="1EF4201C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18" w:type="dxa"/>
            <w:gridSpan w:val="2"/>
          </w:tcPr>
          <w:p w14:paraId="1680A652" w14:textId="3462D2C1" w:rsidR="00807B87" w:rsidRPr="002D76BF" w:rsidRDefault="00807B87" w:rsidP="00EE5234">
            <w:pPr>
              <w:tabs>
                <w:tab w:val="decimal" w:pos="466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2D76B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7B87" w:rsidRPr="000E043F" w14:paraId="795FE93E" w14:textId="77777777" w:rsidTr="0026681A">
        <w:tc>
          <w:tcPr>
            <w:tcW w:w="4050" w:type="dxa"/>
          </w:tcPr>
          <w:p w14:paraId="282F628A" w14:textId="77777777" w:rsidR="00807B87" w:rsidRPr="000E043F" w:rsidRDefault="00807B87" w:rsidP="00310F81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992" w:type="dxa"/>
          </w:tcPr>
          <w:p w14:paraId="3CE42040" w14:textId="0F49B75B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1,890</w:t>
            </w:r>
          </w:p>
        </w:tc>
        <w:tc>
          <w:tcPr>
            <w:tcW w:w="284" w:type="dxa"/>
          </w:tcPr>
          <w:p w14:paraId="16B6021B" w14:textId="77777777" w:rsidR="00807B87" w:rsidRPr="000E043F" w:rsidRDefault="00807B87" w:rsidP="00310F81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84" w:type="dxa"/>
          </w:tcPr>
          <w:p w14:paraId="5F7B8AE4" w14:textId="1A0BD6B5" w:rsidR="00807B87" w:rsidRPr="000E043F" w:rsidRDefault="00807B87" w:rsidP="00310F81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444</w:t>
            </w:r>
          </w:p>
        </w:tc>
        <w:tc>
          <w:tcPr>
            <w:tcW w:w="284" w:type="dxa"/>
          </w:tcPr>
          <w:p w14:paraId="218C38CD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</w:tcPr>
          <w:p w14:paraId="1B6BE080" w14:textId="53389D84" w:rsidR="00807B87" w:rsidRPr="000E043F" w:rsidRDefault="00807B87" w:rsidP="00310F81">
            <w:pPr>
              <w:tabs>
                <w:tab w:val="decimal" w:pos="512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(12)</w:t>
            </w:r>
          </w:p>
        </w:tc>
        <w:tc>
          <w:tcPr>
            <w:tcW w:w="284" w:type="dxa"/>
          </w:tcPr>
          <w:p w14:paraId="149041AE" w14:textId="77777777" w:rsidR="00807B87" w:rsidRPr="000E043F" w:rsidRDefault="00807B87" w:rsidP="00310F81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7C6694BE" w14:textId="4E3BF534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0350A">
              <w:rPr>
                <w:rFonts w:ascii="Angsana New" w:hAnsi="Angsana New" w:cs="Angsana New"/>
                <w:sz w:val="28"/>
              </w:rPr>
              <w:t>(49)</w:t>
            </w:r>
          </w:p>
        </w:tc>
        <w:tc>
          <w:tcPr>
            <w:tcW w:w="236" w:type="dxa"/>
            <w:gridSpan w:val="2"/>
          </w:tcPr>
          <w:p w14:paraId="06654433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18" w:type="dxa"/>
            <w:gridSpan w:val="2"/>
          </w:tcPr>
          <w:p w14:paraId="75F5FFB6" w14:textId="6D3AA37B" w:rsidR="00807B87" w:rsidRPr="000E043F" w:rsidRDefault="00807B87" w:rsidP="00310F81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2,273</w:t>
            </w:r>
          </w:p>
        </w:tc>
      </w:tr>
      <w:tr w:rsidR="00807B87" w:rsidRPr="000E043F" w14:paraId="7AF1ABD3" w14:textId="77777777" w:rsidTr="0026681A">
        <w:tc>
          <w:tcPr>
            <w:tcW w:w="4050" w:type="dxa"/>
          </w:tcPr>
          <w:p w14:paraId="6F83E0BD" w14:textId="77777777" w:rsidR="00807B87" w:rsidRPr="000E043F" w:rsidRDefault="00807B87" w:rsidP="00310F81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หนี้สินจากสัญญาประกันภัย</w:t>
            </w:r>
          </w:p>
        </w:tc>
        <w:tc>
          <w:tcPr>
            <w:tcW w:w="992" w:type="dxa"/>
          </w:tcPr>
          <w:p w14:paraId="31519E2F" w14:textId="3C428B02" w:rsidR="00807B87" w:rsidRPr="000E043F" w:rsidRDefault="00807B87" w:rsidP="00310F81">
            <w:pPr>
              <w:tabs>
                <w:tab w:val="decimal" w:pos="829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42</w:t>
            </w:r>
          </w:p>
        </w:tc>
        <w:tc>
          <w:tcPr>
            <w:tcW w:w="284" w:type="dxa"/>
          </w:tcPr>
          <w:p w14:paraId="232E3DBA" w14:textId="77777777" w:rsidR="00807B87" w:rsidRPr="000E043F" w:rsidRDefault="00807B87" w:rsidP="00310F81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4" w:type="dxa"/>
          </w:tcPr>
          <w:p w14:paraId="4002DB71" w14:textId="5FDB9561" w:rsidR="00807B87" w:rsidRPr="000E043F" w:rsidRDefault="00807B87" w:rsidP="00310F81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284" w:type="dxa"/>
          </w:tcPr>
          <w:p w14:paraId="48A953D8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</w:tcPr>
          <w:p w14:paraId="23025E7C" w14:textId="05FE9949" w:rsidR="00807B87" w:rsidRPr="000E043F" w:rsidRDefault="00807B87" w:rsidP="00310F81">
            <w:pPr>
              <w:tabs>
                <w:tab w:val="decimal" w:pos="368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2CEF8CCC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5A13A635" w14:textId="7D9E8C7B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(66)</w:t>
            </w:r>
          </w:p>
        </w:tc>
        <w:tc>
          <w:tcPr>
            <w:tcW w:w="236" w:type="dxa"/>
            <w:gridSpan w:val="2"/>
          </w:tcPr>
          <w:p w14:paraId="3EDC351E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18" w:type="dxa"/>
            <w:gridSpan w:val="2"/>
          </w:tcPr>
          <w:p w14:paraId="20EE8F06" w14:textId="468052FA" w:rsidR="00807B87" w:rsidRPr="002D76BF" w:rsidRDefault="00807B87" w:rsidP="00310F81">
            <w:pPr>
              <w:tabs>
                <w:tab w:val="decimal" w:pos="466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2D76B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7B87" w:rsidRPr="000E043F" w14:paraId="2CCB035E" w14:textId="77777777" w:rsidTr="0026681A">
        <w:tc>
          <w:tcPr>
            <w:tcW w:w="4050" w:type="dxa"/>
          </w:tcPr>
          <w:p w14:paraId="2459A4E8" w14:textId="77777777" w:rsidR="00807B87" w:rsidRPr="000E043F" w:rsidRDefault="00807B87" w:rsidP="00310F81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181773" w14:textId="3D2E1960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812</w:t>
            </w:r>
          </w:p>
        </w:tc>
        <w:tc>
          <w:tcPr>
            <w:tcW w:w="284" w:type="dxa"/>
          </w:tcPr>
          <w:p w14:paraId="1D484EFA" w14:textId="77777777" w:rsidR="00807B87" w:rsidRPr="000E043F" w:rsidRDefault="00807B87" w:rsidP="00310F81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7A0A8922" w14:textId="2C904474" w:rsidR="00807B87" w:rsidRPr="000E043F" w:rsidRDefault="00807B87" w:rsidP="00310F81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359</w:t>
            </w:r>
          </w:p>
        </w:tc>
        <w:tc>
          <w:tcPr>
            <w:tcW w:w="284" w:type="dxa"/>
          </w:tcPr>
          <w:p w14:paraId="013BE606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71F433A4" w14:textId="359EE20B" w:rsidR="00807B87" w:rsidRPr="000E043F" w:rsidRDefault="00807B87" w:rsidP="00310F81">
            <w:pPr>
              <w:tabs>
                <w:tab w:val="decimal" w:pos="368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406E1503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7F950E" w14:textId="43FC2A3F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(8)</w:t>
            </w:r>
          </w:p>
        </w:tc>
        <w:tc>
          <w:tcPr>
            <w:tcW w:w="236" w:type="dxa"/>
            <w:gridSpan w:val="2"/>
          </w:tcPr>
          <w:p w14:paraId="01861BDF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10E7EF10" w14:textId="3BED7C2B" w:rsidR="00807B87" w:rsidRPr="000E043F" w:rsidRDefault="00807B87" w:rsidP="00310F81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1,163</w:t>
            </w:r>
          </w:p>
        </w:tc>
      </w:tr>
      <w:tr w:rsidR="00807B87" w:rsidRPr="000E043F" w14:paraId="5FAC1688" w14:textId="77777777" w:rsidTr="0026681A">
        <w:tc>
          <w:tcPr>
            <w:tcW w:w="4050" w:type="dxa"/>
          </w:tcPr>
          <w:p w14:paraId="034D083A" w14:textId="77777777" w:rsidR="00807B87" w:rsidRPr="000E043F" w:rsidRDefault="00807B87" w:rsidP="00310F81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415773" w14:textId="3832BDCA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</w:rPr>
              <w:t>6,213</w:t>
            </w:r>
          </w:p>
        </w:tc>
        <w:tc>
          <w:tcPr>
            <w:tcW w:w="284" w:type="dxa"/>
          </w:tcPr>
          <w:p w14:paraId="0EC4A5B8" w14:textId="77777777" w:rsidR="00807B87" w:rsidRPr="000E043F" w:rsidRDefault="00807B87" w:rsidP="00310F81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291648DB" w14:textId="0DA7BCFC" w:rsidR="00807B87" w:rsidRPr="000E043F" w:rsidRDefault="00807B87" w:rsidP="00310F81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22DB3">
              <w:rPr>
                <w:rFonts w:ascii="Angsana New" w:hAnsi="Angsana New" w:cs="Angsana New"/>
                <w:b/>
                <w:bCs/>
                <w:sz w:val="28"/>
              </w:rPr>
              <w:t>2,510</w:t>
            </w:r>
          </w:p>
        </w:tc>
        <w:tc>
          <w:tcPr>
            <w:tcW w:w="284" w:type="dxa"/>
          </w:tcPr>
          <w:p w14:paraId="56F5B833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2BA850AC" w14:textId="7709D7C6" w:rsidR="00807B87" w:rsidRPr="000E043F" w:rsidRDefault="00807B87" w:rsidP="00310F81">
            <w:pPr>
              <w:tabs>
                <w:tab w:val="decimal" w:pos="52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</w:rPr>
              <w:t>44</w:t>
            </w:r>
          </w:p>
        </w:tc>
        <w:tc>
          <w:tcPr>
            <w:tcW w:w="284" w:type="dxa"/>
          </w:tcPr>
          <w:p w14:paraId="732BAFA5" w14:textId="77777777" w:rsidR="00807B87" w:rsidRPr="000E043F" w:rsidRDefault="00807B87" w:rsidP="00310F81">
            <w:pPr>
              <w:tabs>
                <w:tab w:val="decimal" w:pos="600"/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2859357" w14:textId="20C149D3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E6A25">
              <w:rPr>
                <w:rFonts w:ascii="Angsana New" w:hAnsi="Angsana New" w:cs="Angsana New"/>
                <w:b/>
                <w:bCs/>
                <w:sz w:val="28"/>
              </w:rPr>
              <w:t>(381)</w:t>
            </w:r>
          </w:p>
        </w:tc>
        <w:tc>
          <w:tcPr>
            <w:tcW w:w="236" w:type="dxa"/>
            <w:gridSpan w:val="2"/>
          </w:tcPr>
          <w:p w14:paraId="69725EE6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AF85C7" w14:textId="3239F314" w:rsidR="00807B87" w:rsidRPr="000E043F" w:rsidRDefault="00807B87" w:rsidP="00310F81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</w:rPr>
              <w:t>8,386</w:t>
            </w:r>
          </w:p>
        </w:tc>
      </w:tr>
      <w:tr w:rsidR="00807B87" w:rsidRPr="000E043F" w14:paraId="28F47A2B" w14:textId="77777777" w:rsidTr="0026681A">
        <w:trPr>
          <w:trHeight w:val="64"/>
        </w:trPr>
        <w:tc>
          <w:tcPr>
            <w:tcW w:w="4050" w:type="dxa"/>
          </w:tcPr>
          <w:p w14:paraId="67E9472E" w14:textId="77777777" w:rsidR="00807B87" w:rsidRPr="000E043F" w:rsidRDefault="00807B87" w:rsidP="00310F81">
            <w:pPr>
              <w:suppressAutoHyphens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B5C9F80" w14:textId="77777777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84" w:type="dxa"/>
          </w:tcPr>
          <w:p w14:paraId="2B5FF201" w14:textId="77777777" w:rsidR="00807B87" w:rsidRPr="000E043F" w:rsidRDefault="00807B87" w:rsidP="00310F81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1AD3D79F" w14:textId="77777777" w:rsidR="00807B87" w:rsidRPr="000E043F" w:rsidRDefault="00807B87" w:rsidP="00310F81">
            <w:pPr>
              <w:tabs>
                <w:tab w:val="decimal" w:pos="600"/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4C03BEA3" w14:textId="77777777" w:rsidR="00807B87" w:rsidRPr="000E043F" w:rsidRDefault="00807B87" w:rsidP="00310F81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46B53ED1" w14:textId="77777777" w:rsidR="00807B87" w:rsidRPr="000E043F" w:rsidRDefault="00807B87" w:rsidP="00310F81">
            <w:pPr>
              <w:suppressAutoHyphens/>
              <w:spacing w:after="0" w:line="240" w:lineRule="atLeast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3237BC55" w14:textId="77777777" w:rsidR="00807B87" w:rsidRPr="000E043F" w:rsidRDefault="00807B87" w:rsidP="00310F81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9B90104" w14:textId="77777777" w:rsidR="00807B87" w:rsidRPr="000E043F" w:rsidRDefault="00807B87" w:rsidP="00310F81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gridSpan w:val="2"/>
          </w:tcPr>
          <w:p w14:paraId="2968EABE" w14:textId="77777777" w:rsidR="00807B87" w:rsidRPr="000E043F" w:rsidRDefault="00807B87" w:rsidP="00310F81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</w:tcBorders>
          </w:tcPr>
          <w:p w14:paraId="39025144" w14:textId="77777777" w:rsidR="00807B87" w:rsidRPr="000E043F" w:rsidRDefault="00807B87" w:rsidP="00310F81">
            <w:pPr>
              <w:tabs>
                <w:tab w:val="decimal" w:pos="645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07B87" w:rsidRPr="000E043F" w14:paraId="388FAEC8" w14:textId="77777777" w:rsidTr="0026681A">
        <w:tc>
          <w:tcPr>
            <w:tcW w:w="4050" w:type="dxa"/>
          </w:tcPr>
          <w:p w14:paraId="45FF7CA4" w14:textId="77777777" w:rsidR="00807B87" w:rsidRPr="000E043F" w:rsidRDefault="00807B87" w:rsidP="00310F81">
            <w:pPr>
              <w:suppressAutoHyphens/>
              <w:spacing w:after="0" w:line="228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992" w:type="dxa"/>
          </w:tcPr>
          <w:p w14:paraId="755D822E" w14:textId="77777777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1F58206A" w14:textId="77777777" w:rsidR="00807B87" w:rsidRPr="000E043F" w:rsidRDefault="00807B87" w:rsidP="00310F81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4" w:type="dxa"/>
          </w:tcPr>
          <w:p w14:paraId="12E0462C" w14:textId="77777777" w:rsidR="00807B87" w:rsidRPr="000E043F" w:rsidRDefault="00807B87" w:rsidP="00310F81">
            <w:pPr>
              <w:tabs>
                <w:tab w:val="decimal" w:pos="600"/>
                <w:tab w:val="decimal" w:pos="707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40F0BA49" w14:textId="77777777" w:rsidR="00807B87" w:rsidRPr="000E043F" w:rsidRDefault="00807B87" w:rsidP="00310F81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</w:tcPr>
          <w:p w14:paraId="6E27541D" w14:textId="77777777" w:rsidR="00807B87" w:rsidRPr="000E043F" w:rsidRDefault="00807B87" w:rsidP="00310F81">
            <w:pPr>
              <w:suppressAutoHyphens/>
              <w:spacing w:after="0" w:line="228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75D2D551" w14:textId="77777777" w:rsidR="00807B87" w:rsidRPr="000E043F" w:rsidRDefault="00807B87" w:rsidP="00310F81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65060F16" w14:textId="77777777" w:rsidR="00807B87" w:rsidRPr="000E043F" w:rsidRDefault="00807B87" w:rsidP="00310F81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gridSpan w:val="2"/>
          </w:tcPr>
          <w:p w14:paraId="347DB05C" w14:textId="77777777" w:rsidR="00807B87" w:rsidRPr="000E043F" w:rsidRDefault="00807B87" w:rsidP="00310F81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18" w:type="dxa"/>
            <w:gridSpan w:val="2"/>
          </w:tcPr>
          <w:p w14:paraId="54E38C71" w14:textId="77777777" w:rsidR="00807B87" w:rsidRPr="000E043F" w:rsidRDefault="00807B87" w:rsidP="00310F81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07B87" w:rsidRPr="000E043F" w14:paraId="2E4C8339" w14:textId="77777777" w:rsidTr="0026681A">
        <w:tc>
          <w:tcPr>
            <w:tcW w:w="4050" w:type="dxa"/>
          </w:tcPr>
          <w:p w14:paraId="7B30FF6D" w14:textId="77777777" w:rsidR="00807B87" w:rsidRPr="000E043F" w:rsidRDefault="00807B87" w:rsidP="00310F81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92" w:type="dxa"/>
          </w:tcPr>
          <w:p w14:paraId="21C3F176" w14:textId="614262C1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(229)</w:t>
            </w:r>
          </w:p>
        </w:tc>
        <w:tc>
          <w:tcPr>
            <w:tcW w:w="284" w:type="dxa"/>
          </w:tcPr>
          <w:p w14:paraId="7512EEE4" w14:textId="77777777" w:rsidR="00807B87" w:rsidRPr="000E043F" w:rsidRDefault="00807B87" w:rsidP="00310F81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4" w:type="dxa"/>
          </w:tcPr>
          <w:p w14:paraId="7263956A" w14:textId="4AD363D9" w:rsidR="00807B87" w:rsidRPr="000E043F" w:rsidRDefault="00807B87" w:rsidP="00310F81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(15)</w:t>
            </w:r>
          </w:p>
        </w:tc>
        <w:tc>
          <w:tcPr>
            <w:tcW w:w="284" w:type="dxa"/>
          </w:tcPr>
          <w:p w14:paraId="7167F59F" w14:textId="77777777" w:rsidR="00807B87" w:rsidRPr="000E043F" w:rsidRDefault="00807B87" w:rsidP="00310F81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</w:tcPr>
          <w:p w14:paraId="3C46C72E" w14:textId="2AAA5E97" w:rsidR="00807B87" w:rsidRPr="000E043F" w:rsidRDefault="00807B87" w:rsidP="00310F81">
            <w:pPr>
              <w:suppressAutoHyphens/>
              <w:spacing w:after="0" w:line="228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(8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942357">
              <w:rPr>
                <w:rFonts w:ascii="Angsana New" w:hAnsi="Angsana New" w:cs="Angsana New"/>
                <w:sz w:val="28"/>
              </w:rPr>
              <w:t>1)</w:t>
            </w:r>
          </w:p>
        </w:tc>
        <w:tc>
          <w:tcPr>
            <w:tcW w:w="284" w:type="dxa"/>
          </w:tcPr>
          <w:p w14:paraId="0253F147" w14:textId="77777777" w:rsidR="00807B87" w:rsidRPr="000E043F" w:rsidRDefault="00807B87" w:rsidP="00310F81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57E928A9" w14:textId="742F0E6B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555D8">
              <w:rPr>
                <w:rFonts w:ascii="Angsana New" w:hAnsi="Angsana New" w:cs="Angsana New"/>
                <w:sz w:val="28"/>
              </w:rPr>
              <w:t>1,055</w:t>
            </w:r>
          </w:p>
        </w:tc>
        <w:tc>
          <w:tcPr>
            <w:tcW w:w="236" w:type="dxa"/>
            <w:gridSpan w:val="2"/>
          </w:tcPr>
          <w:p w14:paraId="26C9BA8E" w14:textId="77777777" w:rsidR="00807B87" w:rsidRPr="000E043F" w:rsidRDefault="00807B87" w:rsidP="00310F81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18" w:type="dxa"/>
            <w:gridSpan w:val="2"/>
          </w:tcPr>
          <w:p w14:paraId="2406A74A" w14:textId="4C491C00" w:rsidR="00807B87" w:rsidRPr="002D76BF" w:rsidRDefault="00807B87" w:rsidP="00EE5234">
            <w:pPr>
              <w:tabs>
                <w:tab w:val="decimal" w:pos="466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D76B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7B87" w:rsidRPr="000E043F" w14:paraId="7A31EC0B" w14:textId="77777777" w:rsidTr="0026681A">
        <w:tc>
          <w:tcPr>
            <w:tcW w:w="4050" w:type="dxa"/>
          </w:tcPr>
          <w:p w14:paraId="4852E42B" w14:textId="77777777" w:rsidR="00807B87" w:rsidRPr="000E043F" w:rsidRDefault="00807B87" w:rsidP="00310F81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992" w:type="dxa"/>
          </w:tcPr>
          <w:p w14:paraId="2F0823E2" w14:textId="73AC9016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(685)</w:t>
            </w:r>
          </w:p>
        </w:tc>
        <w:tc>
          <w:tcPr>
            <w:tcW w:w="284" w:type="dxa"/>
          </w:tcPr>
          <w:p w14:paraId="66555BE8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4" w:type="dxa"/>
          </w:tcPr>
          <w:p w14:paraId="73B3C612" w14:textId="3E209108" w:rsidR="00807B87" w:rsidRPr="000E043F" w:rsidRDefault="00807B87" w:rsidP="00310F81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(345)</w:t>
            </w:r>
          </w:p>
        </w:tc>
        <w:tc>
          <w:tcPr>
            <w:tcW w:w="284" w:type="dxa"/>
          </w:tcPr>
          <w:p w14:paraId="52C284DE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</w:tcPr>
          <w:p w14:paraId="0B701AE2" w14:textId="0268AF42" w:rsidR="00807B87" w:rsidRPr="000E043F" w:rsidRDefault="00807B87" w:rsidP="00310F81">
            <w:pPr>
              <w:suppressAutoHyphens/>
              <w:spacing w:after="0" w:line="228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(4,286)</w:t>
            </w:r>
          </w:p>
        </w:tc>
        <w:tc>
          <w:tcPr>
            <w:tcW w:w="284" w:type="dxa"/>
          </w:tcPr>
          <w:p w14:paraId="66C40898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3AC1EB14" w14:textId="2BC4130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4,610</w:t>
            </w:r>
          </w:p>
        </w:tc>
        <w:tc>
          <w:tcPr>
            <w:tcW w:w="236" w:type="dxa"/>
            <w:gridSpan w:val="2"/>
          </w:tcPr>
          <w:p w14:paraId="3C642440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18" w:type="dxa"/>
            <w:gridSpan w:val="2"/>
          </w:tcPr>
          <w:p w14:paraId="68CF77C0" w14:textId="1C1AC405" w:rsidR="00807B87" w:rsidRPr="000E043F" w:rsidRDefault="00807B87" w:rsidP="00310F81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(706)</w:t>
            </w:r>
          </w:p>
        </w:tc>
      </w:tr>
      <w:tr w:rsidR="00807B87" w:rsidRPr="000E043F" w14:paraId="79DC95B7" w14:textId="77777777" w:rsidTr="0026681A">
        <w:tc>
          <w:tcPr>
            <w:tcW w:w="4050" w:type="dxa"/>
          </w:tcPr>
          <w:p w14:paraId="68396664" w14:textId="77777777" w:rsidR="00807B87" w:rsidRPr="000E043F" w:rsidRDefault="00807B87" w:rsidP="00310F81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2" w:type="dxa"/>
            <w:vAlign w:val="bottom"/>
          </w:tcPr>
          <w:p w14:paraId="7D1A0907" w14:textId="72074EEF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(503)</w:t>
            </w:r>
          </w:p>
        </w:tc>
        <w:tc>
          <w:tcPr>
            <w:tcW w:w="284" w:type="dxa"/>
            <w:vAlign w:val="bottom"/>
          </w:tcPr>
          <w:p w14:paraId="6AD957AA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4" w:type="dxa"/>
            <w:vAlign w:val="bottom"/>
          </w:tcPr>
          <w:p w14:paraId="2F04F3FE" w14:textId="1D6C214A" w:rsidR="00807B87" w:rsidRPr="000E043F" w:rsidRDefault="00807B87" w:rsidP="00310F81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(146)</w:t>
            </w:r>
          </w:p>
        </w:tc>
        <w:tc>
          <w:tcPr>
            <w:tcW w:w="284" w:type="dxa"/>
            <w:vAlign w:val="bottom"/>
          </w:tcPr>
          <w:p w14:paraId="6C112C04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</w:tcPr>
          <w:p w14:paraId="69D28000" w14:textId="5845C735" w:rsidR="00807B87" w:rsidRPr="000E043F" w:rsidRDefault="00807B87" w:rsidP="00310F81">
            <w:pPr>
              <w:tabs>
                <w:tab w:val="decimal" w:pos="377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4B85653A" w14:textId="77777777" w:rsidR="00807B87" w:rsidRPr="000E043F" w:rsidRDefault="00807B87" w:rsidP="00310F81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137C939F" w14:textId="49DEAA70" w:rsidR="00807B87" w:rsidRPr="000E043F" w:rsidRDefault="00807B87" w:rsidP="00310F81">
            <w:pPr>
              <w:tabs>
                <w:tab w:val="decimal" w:pos="610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1C35B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D380850" w14:textId="77777777" w:rsidR="00807B87" w:rsidRPr="000E043F" w:rsidRDefault="00807B87" w:rsidP="00310F81">
            <w:pPr>
              <w:tabs>
                <w:tab w:val="decimal" w:pos="74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59A3BED3" w14:textId="7E3D747C" w:rsidR="00807B87" w:rsidRPr="000E043F" w:rsidRDefault="00807B87" w:rsidP="00310F81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(649)</w:t>
            </w:r>
          </w:p>
        </w:tc>
      </w:tr>
      <w:tr w:rsidR="00807B87" w:rsidRPr="000E043F" w14:paraId="0520C0D5" w14:textId="77777777" w:rsidTr="0026681A">
        <w:tc>
          <w:tcPr>
            <w:tcW w:w="4050" w:type="dxa"/>
          </w:tcPr>
          <w:p w14:paraId="1E68915B" w14:textId="77777777" w:rsidR="00807B87" w:rsidRPr="000E043F" w:rsidRDefault="00807B87" w:rsidP="00310F81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2C9D1DE9" w14:textId="2D855FFE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(4,983)</w:t>
            </w:r>
          </w:p>
        </w:tc>
        <w:tc>
          <w:tcPr>
            <w:tcW w:w="284" w:type="dxa"/>
          </w:tcPr>
          <w:p w14:paraId="229142EC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4" w:type="dxa"/>
          </w:tcPr>
          <w:p w14:paraId="39C111F4" w14:textId="70C06611" w:rsidR="00807B87" w:rsidRPr="000E043F" w:rsidRDefault="00807B87" w:rsidP="00310F81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56</w:t>
            </w:r>
          </w:p>
        </w:tc>
        <w:tc>
          <w:tcPr>
            <w:tcW w:w="284" w:type="dxa"/>
          </w:tcPr>
          <w:p w14:paraId="3EDA9CA6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</w:tcPr>
          <w:p w14:paraId="63B8726E" w14:textId="20188F5E" w:rsidR="00807B87" w:rsidRPr="000E043F" w:rsidRDefault="00807B87" w:rsidP="00310F81">
            <w:pPr>
              <w:tabs>
                <w:tab w:val="decimal" w:pos="377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360AD5E8" w14:textId="77777777" w:rsidR="00807B87" w:rsidRPr="000E043F" w:rsidRDefault="00807B87" w:rsidP="00310F81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49228E6B" w14:textId="16AAA52C" w:rsidR="00807B87" w:rsidRPr="000E043F" w:rsidRDefault="00807B87" w:rsidP="00310F81">
            <w:pPr>
              <w:tabs>
                <w:tab w:val="decimal" w:pos="610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1C35B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14:paraId="4DBE8DEA" w14:textId="77777777" w:rsidR="00807B87" w:rsidRPr="000E043F" w:rsidRDefault="00807B87" w:rsidP="00310F81">
            <w:pPr>
              <w:tabs>
                <w:tab w:val="decimal" w:pos="610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918" w:type="dxa"/>
            <w:gridSpan w:val="2"/>
          </w:tcPr>
          <w:p w14:paraId="22572B31" w14:textId="2B8F40A8" w:rsidR="00807B87" w:rsidRPr="000E043F" w:rsidRDefault="00807B87" w:rsidP="00310F81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(4,927)</w:t>
            </w:r>
          </w:p>
        </w:tc>
      </w:tr>
      <w:tr w:rsidR="00807B87" w:rsidRPr="000E043F" w14:paraId="70ED2886" w14:textId="77777777" w:rsidTr="0026681A">
        <w:tc>
          <w:tcPr>
            <w:tcW w:w="4050" w:type="dxa"/>
          </w:tcPr>
          <w:p w14:paraId="54927089" w14:textId="77777777" w:rsidR="00807B87" w:rsidRPr="000E043F" w:rsidRDefault="00807B87" w:rsidP="00310F81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992" w:type="dxa"/>
          </w:tcPr>
          <w:p w14:paraId="10F42AB6" w14:textId="1464F9B1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(17)</w:t>
            </w:r>
          </w:p>
        </w:tc>
        <w:tc>
          <w:tcPr>
            <w:tcW w:w="284" w:type="dxa"/>
          </w:tcPr>
          <w:p w14:paraId="02175406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4" w:type="dxa"/>
          </w:tcPr>
          <w:p w14:paraId="53FF1DBB" w14:textId="00CBB3BA" w:rsidR="00807B87" w:rsidRPr="000E043F" w:rsidRDefault="00807B87" w:rsidP="00310F81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(221)</w:t>
            </w:r>
          </w:p>
        </w:tc>
        <w:tc>
          <w:tcPr>
            <w:tcW w:w="284" w:type="dxa"/>
          </w:tcPr>
          <w:p w14:paraId="7D246793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</w:tcPr>
          <w:p w14:paraId="78A65EAC" w14:textId="21BA916E" w:rsidR="00807B87" w:rsidRPr="000E043F" w:rsidRDefault="00807B87" w:rsidP="00310F81">
            <w:pPr>
              <w:tabs>
                <w:tab w:val="decimal" w:pos="377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218AD875" w14:textId="77777777" w:rsidR="00807B87" w:rsidRPr="000E043F" w:rsidRDefault="00807B87" w:rsidP="00310F81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4FA72E2E" w14:textId="3347E764" w:rsidR="00807B87" w:rsidRPr="004F0BA0" w:rsidRDefault="004F0BA0" w:rsidP="004F0BA0">
            <w:pPr>
              <w:tabs>
                <w:tab w:val="decimal" w:pos="610"/>
              </w:tabs>
              <w:suppressAutoHyphens/>
              <w:spacing w:after="0" w:line="228" w:lineRule="auto"/>
              <w:ind w:right="-96"/>
              <w:rPr>
                <w:rFonts w:ascii="Angsana New" w:hAnsi="Angsana New" w:cs="Angsana New"/>
                <w:sz w:val="28"/>
              </w:rPr>
            </w:pPr>
            <w:r w:rsidRPr="001C35B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14:paraId="5BA38508" w14:textId="77777777" w:rsidR="00807B87" w:rsidRPr="000E043F" w:rsidRDefault="00807B87" w:rsidP="00310F81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18" w:type="dxa"/>
            <w:gridSpan w:val="2"/>
          </w:tcPr>
          <w:p w14:paraId="2B337A72" w14:textId="525F4D66" w:rsidR="00807B87" w:rsidRPr="000E043F" w:rsidRDefault="00807B87" w:rsidP="00310F81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(238)</w:t>
            </w:r>
          </w:p>
        </w:tc>
      </w:tr>
      <w:tr w:rsidR="00807B87" w:rsidRPr="000E043F" w14:paraId="7E83C8D3" w14:textId="77777777" w:rsidTr="0026681A">
        <w:tc>
          <w:tcPr>
            <w:tcW w:w="4050" w:type="dxa"/>
          </w:tcPr>
          <w:p w14:paraId="553896F6" w14:textId="77777777" w:rsidR="00807B87" w:rsidRPr="000E043F" w:rsidRDefault="00807B87" w:rsidP="00310F81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0445FD" w14:textId="5580D2AA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(21)</w:t>
            </w:r>
          </w:p>
        </w:tc>
        <w:tc>
          <w:tcPr>
            <w:tcW w:w="284" w:type="dxa"/>
          </w:tcPr>
          <w:p w14:paraId="79FDE6F4" w14:textId="77777777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1C921C26" w14:textId="4A1EA550" w:rsidR="00807B87" w:rsidRPr="000E043F" w:rsidRDefault="00807B87" w:rsidP="00310F81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21</w:t>
            </w:r>
          </w:p>
        </w:tc>
        <w:tc>
          <w:tcPr>
            <w:tcW w:w="284" w:type="dxa"/>
          </w:tcPr>
          <w:p w14:paraId="2C4E9ADF" w14:textId="77777777" w:rsidR="00807B87" w:rsidRPr="000E043F" w:rsidRDefault="00807B87" w:rsidP="00310F81">
            <w:pPr>
              <w:tabs>
                <w:tab w:val="decimal" w:pos="760"/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5E983846" w14:textId="14B8DAF0" w:rsidR="00807B87" w:rsidRPr="000E043F" w:rsidRDefault="00807B87" w:rsidP="00310F81">
            <w:pPr>
              <w:tabs>
                <w:tab w:val="decimal" w:pos="377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10B3B86A" w14:textId="77777777" w:rsidR="00807B87" w:rsidRPr="000E043F" w:rsidRDefault="00807B87" w:rsidP="00310F81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DAC8AF" w14:textId="2D292543" w:rsidR="00807B87" w:rsidRPr="000E043F" w:rsidRDefault="00807B87" w:rsidP="00310F81">
            <w:pPr>
              <w:tabs>
                <w:tab w:val="decimal" w:pos="610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1C35B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14:paraId="3A51CC0C" w14:textId="77777777" w:rsidR="00807B87" w:rsidRPr="000E043F" w:rsidRDefault="00807B87" w:rsidP="00310F81">
            <w:pPr>
              <w:tabs>
                <w:tab w:val="center" w:pos="571"/>
                <w:tab w:val="decimal" w:pos="610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6F0DC677" w14:textId="1E8741B3" w:rsidR="00807B87" w:rsidRPr="002D76BF" w:rsidRDefault="00807B87" w:rsidP="00EE5234">
            <w:pPr>
              <w:tabs>
                <w:tab w:val="decimal" w:pos="466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2D76B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7B87" w:rsidRPr="000E043F" w14:paraId="40725F27" w14:textId="77777777" w:rsidTr="0026681A">
        <w:trPr>
          <w:trHeight w:val="363"/>
        </w:trPr>
        <w:tc>
          <w:tcPr>
            <w:tcW w:w="4050" w:type="dxa"/>
          </w:tcPr>
          <w:p w14:paraId="20BC41C3" w14:textId="77777777" w:rsidR="00807B87" w:rsidRPr="000E043F" w:rsidRDefault="00807B87" w:rsidP="00310F81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339A19" w14:textId="77122E9D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</w:rPr>
              <w:t>(6,438)</w:t>
            </w:r>
          </w:p>
        </w:tc>
        <w:tc>
          <w:tcPr>
            <w:tcW w:w="284" w:type="dxa"/>
          </w:tcPr>
          <w:p w14:paraId="63AB9D20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49B7D221" w14:textId="0F932304" w:rsidR="00807B87" w:rsidRPr="000E043F" w:rsidRDefault="00807B87" w:rsidP="00310F81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</w:rPr>
              <w:t>(650)</w:t>
            </w:r>
          </w:p>
        </w:tc>
        <w:tc>
          <w:tcPr>
            <w:tcW w:w="284" w:type="dxa"/>
          </w:tcPr>
          <w:p w14:paraId="2C051F58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5B904743" w14:textId="1AB30C2C" w:rsidR="00807B87" w:rsidRPr="000E043F" w:rsidRDefault="00807B87" w:rsidP="00310F81">
            <w:pPr>
              <w:suppressAutoHyphens/>
              <w:spacing w:after="0" w:line="228" w:lineRule="auto"/>
              <w:ind w:right="-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</w:rPr>
              <w:t>(5,097)</w:t>
            </w:r>
          </w:p>
        </w:tc>
        <w:tc>
          <w:tcPr>
            <w:tcW w:w="284" w:type="dxa"/>
          </w:tcPr>
          <w:p w14:paraId="490ABC71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EEC0B63" w14:textId="45F03902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5,665</w:t>
            </w:r>
          </w:p>
        </w:tc>
        <w:tc>
          <w:tcPr>
            <w:tcW w:w="236" w:type="dxa"/>
            <w:gridSpan w:val="2"/>
          </w:tcPr>
          <w:p w14:paraId="707DBD90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E2D08" w14:textId="2BC7D86C" w:rsidR="00807B87" w:rsidRPr="000E043F" w:rsidRDefault="00807B87" w:rsidP="00310F81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</w:rPr>
              <w:t>(6,520)</w:t>
            </w:r>
          </w:p>
        </w:tc>
      </w:tr>
      <w:tr w:rsidR="00807B87" w:rsidRPr="000E043F" w14:paraId="03E37C8A" w14:textId="77777777" w:rsidTr="0026681A">
        <w:trPr>
          <w:trHeight w:val="179"/>
        </w:trPr>
        <w:tc>
          <w:tcPr>
            <w:tcW w:w="4050" w:type="dxa"/>
          </w:tcPr>
          <w:p w14:paraId="7EB92D70" w14:textId="77777777" w:rsidR="00807B87" w:rsidRPr="000E043F" w:rsidRDefault="00807B87" w:rsidP="00310F81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1110C76" w14:textId="77777777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2617DE90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7CC21007" w14:textId="77777777" w:rsidR="00807B87" w:rsidRPr="000E043F" w:rsidRDefault="00807B87" w:rsidP="00310F81">
            <w:pPr>
              <w:tabs>
                <w:tab w:val="decimal" w:pos="600"/>
                <w:tab w:val="decimal" w:pos="707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3BEDD4F4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2E0F6A96" w14:textId="77777777" w:rsidR="00807B87" w:rsidRPr="000E043F" w:rsidRDefault="00807B87" w:rsidP="00310F81">
            <w:pPr>
              <w:suppressAutoHyphens/>
              <w:spacing w:after="0" w:line="228" w:lineRule="auto"/>
              <w:ind w:right="-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2078BD15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C953EEE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gridSpan w:val="2"/>
          </w:tcPr>
          <w:p w14:paraId="749BF9D0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</w:tcBorders>
          </w:tcPr>
          <w:p w14:paraId="1ECB9A19" w14:textId="77777777" w:rsidR="00807B87" w:rsidRPr="000E043F" w:rsidRDefault="00807B87" w:rsidP="00310F81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807B87" w:rsidRPr="000E043F" w14:paraId="0742F8D5" w14:textId="77777777" w:rsidTr="0026681A">
        <w:trPr>
          <w:trHeight w:val="179"/>
        </w:trPr>
        <w:tc>
          <w:tcPr>
            <w:tcW w:w="4050" w:type="dxa"/>
          </w:tcPr>
          <w:p w14:paraId="492D6A3D" w14:textId="77777777" w:rsidR="00807B87" w:rsidRPr="000E043F" w:rsidRDefault="00807B87" w:rsidP="00310F81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6E517129" w14:textId="06B2B58F" w:rsidR="00807B87" w:rsidRPr="000E043F" w:rsidRDefault="00807B87" w:rsidP="00310F81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</w:rPr>
              <w:t>(225)</w:t>
            </w:r>
          </w:p>
        </w:tc>
        <w:tc>
          <w:tcPr>
            <w:tcW w:w="284" w:type="dxa"/>
          </w:tcPr>
          <w:p w14:paraId="456F2B47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884" w:type="dxa"/>
            <w:tcBorders>
              <w:bottom w:val="double" w:sz="4" w:space="0" w:color="auto"/>
            </w:tcBorders>
          </w:tcPr>
          <w:p w14:paraId="54DC2686" w14:textId="10EBD0BF" w:rsidR="00807B87" w:rsidRPr="000E043F" w:rsidRDefault="00807B87" w:rsidP="00310F81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</w:rPr>
              <w:t>1,860</w:t>
            </w:r>
          </w:p>
        </w:tc>
        <w:tc>
          <w:tcPr>
            <w:tcW w:w="284" w:type="dxa"/>
          </w:tcPr>
          <w:p w14:paraId="1CBEB374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5AF73BA3" w14:textId="41B3DFCA" w:rsidR="00807B87" w:rsidRPr="000E043F" w:rsidRDefault="00807B87" w:rsidP="00310F81">
            <w:pPr>
              <w:suppressAutoHyphens/>
              <w:spacing w:after="0" w:line="228" w:lineRule="auto"/>
              <w:ind w:right="-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</w:rPr>
              <w:t>(5,053)</w:t>
            </w:r>
          </w:p>
        </w:tc>
        <w:tc>
          <w:tcPr>
            <w:tcW w:w="284" w:type="dxa"/>
          </w:tcPr>
          <w:p w14:paraId="59B7B587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3B72889B" w14:textId="2CC660C8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5,284</w:t>
            </w:r>
          </w:p>
        </w:tc>
        <w:tc>
          <w:tcPr>
            <w:tcW w:w="236" w:type="dxa"/>
            <w:gridSpan w:val="2"/>
          </w:tcPr>
          <w:p w14:paraId="33EF6E5D" w14:textId="77777777" w:rsidR="00807B87" w:rsidRPr="000E043F" w:rsidRDefault="00807B87" w:rsidP="00310F8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18" w:type="dxa"/>
            <w:gridSpan w:val="2"/>
            <w:tcBorders>
              <w:bottom w:val="double" w:sz="4" w:space="0" w:color="auto"/>
            </w:tcBorders>
          </w:tcPr>
          <w:p w14:paraId="0369A747" w14:textId="517B9F50" w:rsidR="00807B87" w:rsidRPr="000E043F" w:rsidRDefault="00807B87" w:rsidP="00310F81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</w:rPr>
              <w:t>1,866</w:t>
            </w:r>
          </w:p>
        </w:tc>
      </w:tr>
    </w:tbl>
    <w:p w14:paraId="2F50B309" w14:textId="447CD32E" w:rsidR="000E043F" w:rsidRDefault="000E043F" w:rsidP="000E043F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5"/>
        <w:gridCol w:w="1081"/>
        <w:gridCol w:w="270"/>
        <w:gridCol w:w="1080"/>
        <w:gridCol w:w="270"/>
        <w:gridCol w:w="1082"/>
        <w:gridCol w:w="284"/>
        <w:gridCol w:w="796"/>
        <w:gridCol w:w="238"/>
        <w:gridCol w:w="124"/>
        <w:gridCol w:w="91"/>
        <w:gridCol w:w="147"/>
      </w:tblGrid>
      <w:tr w:rsidR="00C377E5" w:rsidRPr="000E043F" w14:paraId="25BFEF50" w14:textId="77777777" w:rsidTr="00BB7199">
        <w:trPr>
          <w:gridAfter w:val="3"/>
          <w:wAfter w:w="360" w:type="dxa"/>
          <w:trHeight w:val="272"/>
          <w:tblHeader/>
        </w:trPr>
        <w:tc>
          <w:tcPr>
            <w:tcW w:w="4047" w:type="dxa"/>
            <w:shd w:val="clear" w:color="auto" w:fill="auto"/>
          </w:tcPr>
          <w:p w14:paraId="1FE84E8B" w14:textId="77777777" w:rsidR="00C377E5" w:rsidRPr="000E043F" w:rsidRDefault="00C377E5" w:rsidP="006F1EBC">
            <w:pPr>
              <w:tabs>
                <w:tab w:val="left" w:pos="540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1" w:type="dxa"/>
            <w:vAlign w:val="bottom"/>
          </w:tcPr>
          <w:p w14:paraId="2E19E65D" w14:textId="77777777" w:rsidR="00C377E5" w:rsidRPr="000E043F" w:rsidRDefault="00C377E5" w:rsidP="006F1EBC">
            <w:pPr>
              <w:tabs>
                <w:tab w:val="left" w:pos="540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32A75CA5" w14:textId="77777777" w:rsidR="00C377E5" w:rsidRPr="000E043F" w:rsidRDefault="00C377E5" w:rsidP="006F1EBC">
            <w:pPr>
              <w:tabs>
                <w:tab w:val="left" w:pos="540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6C6B118B" w14:textId="77777777" w:rsidR="00C377E5" w:rsidRPr="000E043F" w:rsidRDefault="00C377E5" w:rsidP="006F1EBC">
            <w:pPr>
              <w:suppressAutoHyphens/>
              <w:spacing w:after="0" w:line="192" w:lineRule="auto"/>
              <w:ind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  <w:tc>
          <w:tcPr>
            <w:tcW w:w="1080" w:type="dxa"/>
            <w:gridSpan w:val="2"/>
            <w:vAlign w:val="bottom"/>
          </w:tcPr>
          <w:p w14:paraId="5999FE21" w14:textId="07A1FCC7" w:rsidR="00C377E5" w:rsidRPr="000E043F" w:rsidRDefault="00C377E5" w:rsidP="006F1EBC">
            <w:pPr>
              <w:suppressAutoHyphens/>
              <w:spacing w:after="0" w:line="192" w:lineRule="auto"/>
              <w:ind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38" w:type="dxa"/>
            <w:vAlign w:val="bottom"/>
          </w:tcPr>
          <w:p w14:paraId="03B7302D" w14:textId="77777777" w:rsidR="00C377E5" w:rsidRPr="000E043F" w:rsidRDefault="00C377E5" w:rsidP="006F1EBC">
            <w:pPr>
              <w:suppressAutoHyphens/>
              <w:spacing w:after="0" w:line="192" w:lineRule="auto"/>
              <w:ind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C377E5" w:rsidRPr="000E043F" w14:paraId="4441A1A7" w14:textId="77777777" w:rsidTr="00BB7199">
        <w:trPr>
          <w:gridAfter w:val="3"/>
          <w:wAfter w:w="360" w:type="dxa"/>
          <w:trHeight w:val="254"/>
          <w:tblHeader/>
        </w:trPr>
        <w:tc>
          <w:tcPr>
            <w:tcW w:w="4047" w:type="dxa"/>
            <w:shd w:val="clear" w:color="auto" w:fill="auto"/>
          </w:tcPr>
          <w:p w14:paraId="4F4C960B" w14:textId="77777777" w:rsidR="00C377E5" w:rsidRPr="000E043F" w:rsidRDefault="00C377E5" w:rsidP="006F1EBC">
            <w:pPr>
              <w:tabs>
                <w:tab w:val="left" w:pos="540"/>
              </w:tabs>
              <w:suppressAutoHyphens/>
              <w:spacing w:after="0" w:line="1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081" w:type="dxa"/>
            <w:vAlign w:val="bottom"/>
          </w:tcPr>
          <w:p w14:paraId="482516DC" w14:textId="77777777" w:rsidR="00C377E5" w:rsidRPr="000E043F" w:rsidRDefault="00C377E5" w:rsidP="006F1EBC">
            <w:pPr>
              <w:tabs>
                <w:tab w:val="left" w:pos="540"/>
              </w:tabs>
              <w:suppressAutoHyphens/>
              <w:spacing w:after="0" w:line="1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51EAE138" w14:textId="77777777" w:rsidR="00C377E5" w:rsidRPr="000E043F" w:rsidRDefault="00C377E5" w:rsidP="006F1EBC">
            <w:pPr>
              <w:tabs>
                <w:tab w:val="left" w:pos="540"/>
              </w:tabs>
              <w:suppressAutoHyphens/>
              <w:spacing w:after="0" w:line="1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  <w:vAlign w:val="bottom"/>
          </w:tcPr>
          <w:p w14:paraId="3AF5F446" w14:textId="77777777" w:rsidR="00C377E5" w:rsidRPr="000E043F" w:rsidRDefault="00C377E5" w:rsidP="006F1EBC">
            <w:pPr>
              <w:suppressAutoHyphens/>
              <w:spacing w:after="0" w:line="140" w:lineRule="atLeas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30CD6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1080" w:type="dxa"/>
            <w:gridSpan w:val="2"/>
            <w:vAlign w:val="bottom"/>
          </w:tcPr>
          <w:p w14:paraId="3ACEFF61" w14:textId="35849932" w:rsidR="00C377E5" w:rsidRPr="000E043F" w:rsidRDefault="00C377E5" w:rsidP="006F1EBC">
            <w:pPr>
              <w:suppressAutoHyphens/>
              <w:spacing w:after="0" w:line="140" w:lineRule="atLeas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38" w:type="dxa"/>
            <w:vAlign w:val="bottom"/>
          </w:tcPr>
          <w:p w14:paraId="32280481" w14:textId="77777777" w:rsidR="00C377E5" w:rsidRPr="000E043F" w:rsidRDefault="00C377E5" w:rsidP="006F1EBC">
            <w:pPr>
              <w:suppressAutoHyphens/>
              <w:spacing w:after="0" w:line="140" w:lineRule="atLeas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4C682C" w:rsidRPr="000E043F" w14:paraId="0CFFC5DD" w14:textId="77777777" w:rsidTr="00C377E5">
        <w:trPr>
          <w:gridAfter w:val="2"/>
          <w:wAfter w:w="238" w:type="dxa"/>
          <w:trHeight w:val="910"/>
          <w:tblHeader/>
        </w:trPr>
        <w:tc>
          <w:tcPr>
            <w:tcW w:w="4047" w:type="dxa"/>
            <w:shd w:val="clear" w:color="auto" w:fill="auto"/>
          </w:tcPr>
          <w:p w14:paraId="24E366E0" w14:textId="77777777" w:rsidR="004C682C" w:rsidRPr="000E043F" w:rsidRDefault="004C682C" w:rsidP="006F1EBC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081" w:type="dxa"/>
            <w:vAlign w:val="bottom"/>
          </w:tcPr>
          <w:p w14:paraId="42EE65BC" w14:textId="77777777" w:rsidR="004C682C" w:rsidRPr="000E043F" w:rsidRDefault="004C682C" w:rsidP="006F1EBC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4EC1A647" w14:textId="696F7E00" w:rsidR="004C682C" w:rsidRPr="000E043F" w:rsidRDefault="004C682C" w:rsidP="006F1EBC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 </w:t>
            </w:r>
            <w:r w:rsidRPr="000E043F">
              <w:rPr>
                <w:rFonts w:asciiTheme="majorBidi" w:eastAsia="Times New Roman" w:hAnsiTheme="majorBidi" w:cstheme="majorBidi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270" w:type="dxa"/>
            <w:vAlign w:val="bottom"/>
          </w:tcPr>
          <w:p w14:paraId="7614C87B" w14:textId="77777777" w:rsidR="004C682C" w:rsidRPr="000E043F" w:rsidRDefault="004C682C" w:rsidP="006F1EBC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5C1CF5" w14:textId="77777777" w:rsidR="004C682C" w:rsidRPr="000E043F" w:rsidRDefault="004C682C" w:rsidP="006F1EBC">
            <w:pPr>
              <w:suppressAutoHyphens/>
              <w:spacing w:after="0" w:line="2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6CFA9A9" w14:textId="77777777" w:rsidR="004C682C" w:rsidRPr="000E043F" w:rsidRDefault="004C682C" w:rsidP="006F1EBC">
            <w:pPr>
              <w:suppressAutoHyphens/>
              <w:spacing w:after="0" w:line="2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AC9D3F" w14:textId="77777777" w:rsidR="004C682C" w:rsidRPr="000E043F" w:rsidRDefault="004C682C" w:rsidP="006F1EBC">
            <w:pPr>
              <w:suppressAutoHyphens/>
              <w:spacing w:after="0" w:line="2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14:paraId="44196675" w14:textId="77777777" w:rsidR="004C682C" w:rsidRPr="000E043F" w:rsidRDefault="004C682C" w:rsidP="006F1EBC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  <w:vAlign w:val="bottom"/>
          </w:tcPr>
          <w:p w14:paraId="5038FC06" w14:textId="77777777" w:rsidR="004C682C" w:rsidRPr="000E043F" w:rsidRDefault="004C682C" w:rsidP="006F1EBC">
            <w:pPr>
              <w:suppressAutoHyphens/>
              <w:spacing w:after="0" w:line="2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35295071" w14:textId="77777777" w:rsidR="004C682C" w:rsidRPr="000E043F" w:rsidRDefault="004C682C" w:rsidP="006F1EBC">
            <w:pPr>
              <w:suppressAutoHyphens/>
              <w:spacing w:after="0" w:line="2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ธันวาคม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</w:tr>
      <w:tr w:rsidR="006F1EBC" w:rsidRPr="000E043F" w14:paraId="26D3048D" w14:textId="77777777" w:rsidTr="00C377E5">
        <w:trPr>
          <w:gridAfter w:val="1"/>
          <w:wAfter w:w="145" w:type="dxa"/>
          <w:trHeight w:val="70"/>
        </w:trPr>
        <w:tc>
          <w:tcPr>
            <w:tcW w:w="4047" w:type="dxa"/>
          </w:tcPr>
          <w:p w14:paraId="4B565559" w14:textId="77777777" w:rsidR="006F1EBC" w:rsidRPr="000E043F" w:rsidRDefault="006F1EBC" w:rsidP="006F1EBC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316" w:type="dxa"/>
            <w:gridSpan w:val="10"/>
          </w:tcPr>
          <w:p w14:paraId="4A151BA9" w14:textId="77777777" w:rsidR="006F1EBC" w:rsidRPr="000E043F" w:rsidRDefault="006F1EBC" w:rsidP="006F1EBC">
            <w:pPr>
              <w:tabs>
                <w:tab w:val="decimal" w:pos="864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4C682C" w:rsidRPr="000E043F" w14:paraId="7F44D204" w14:textId="77777777" w:rsidTr="00C377E5">
        <w:trPr>
          <w:trHeight w:val="70"/>
        </w:trPr>
        <w:tc>
          <w:tcPr>
            <w:tcW w:w="4047" w:type="dxa"/>
          </w:tcPr>
          <w:p w14:paraId="08626D1E" w14:textId="77777777" w:rsidR="004C682C" w:rsidRPr="000E043F" w:rsidRDefault="004C682C" w:rsidP="006F1EBC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081" w:type="dxa"/>
          </w:tcPr>
          <w:p w14:paraId="4300CDD9" w14:textId="77777777" w:rsidR="004C682C" w:rsidRPr="000E043F" w:rsidRDefault="004C682C" w:rsidP="006F1EBC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0E5CF48" w14:textId="77777777" w:rsidR="004C682C" w:rsidRPr="000E043F" w:rsidRDefault="004C682C" w:rsidP="006F1EBC">
            <w:pPr>
              <w:tabs>
                <w:tab w:val="decimal" w:pos="808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B4DC1A4" w14:textId="77777777" w:rsidR="004C682C" w:rsidRPr="000E043F" w:rsidRDefault="004C682C" w:rsidP="006F1EBC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70" w:type="dxa"/>
          </w:tcPr>
          <w:p w14:paraId="510A8B2A" w14:textId="77777777" w:rsidR="004C682C" w:rsidRPr="000E043F" w:rsidRDefault="004C682C" w:rsidP="006F1EBC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1C89BB41" w14:textId="77777777" w:rsidR="004C682C" w:rsidRPr="000E043F" w:rsidRDefault="004C682C" w:rsidP="006F1EBC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6AE15CCA" w14:textId="77777777" w:rsidR="004C682C" w:rsidRPr="000E043F" w:rsidRDefault="004C682C" w:rsidP="006F1EBC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58" w:type="dxa"/>
            <w:gridSpan w:val="3"/>
          </w:tcPr>
          <w:p w14:paraId="54C8C6E4" w14:textId="77777777" w:rsidR="004C682C" w:rsidRPr="000E043F" w:rsidRDefault="004C682C" w:rsidP="006F1EBC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238" w:type="dxa"/>
            <w:gridSpan w:val="2"/>
          </w:tcPr>
          <w:p w14:paraId="35830ADF" w14:textId="77777777" w:rsidR="004C682C" w:rsidRPr="000E043F" w:rsidRDefault="004C682C" w:rsidP="006F1EBC">
            <w:pPr>
              <w:tabs>
                <w:tab w:val="decimal" w:pos="86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C682C" w:rsidRPr="000E043F" w14:paraId="17C87954" w14:textId="77777777" w:rsidTr="00C377E5">
        <w:trPr>
          <w:gridAfter w:val="2"/>
          <w:wAfter w:w="238" w:type="dxa"/>
        </w:trPr>
        <w:tc>
          <w:tcPr>
            <w:tcW w:w="4047" w:type="dxa"/>
          </w:tcPr>
          <w:p w14:paraId="43B0CC70" w14:textId="77777777" w:rsidR="004C682C" w:rsidRPr="000E043F" w:rsidRDefault="004C682C" w:rsidP="00DB7BEB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081" w:type="dxa"/>
          </w:tcPr>
          <w:p w14:paraId="709FC664" w14:textId="53563EE7" w:rsidR="004C682C" w:rsidRPr="00A1219A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144</w:t>
            </w:r>
          </w:p>
        </w:tc>
        <w:tc>
          <w:tcPr>
            <w:tcW w:w="270" w:type="dxa"/>
          </w:tcPr>
          <w:p w14:paraId="3C8AE523" w14:textId="77777777" w:rsidR="004C682C" w:rsidRPr="000E043F" w:rsidRDefault="004C682C" w:rsidP="00DB7BEB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37853E77" w14:textId="6615686C" w:rsidR="004C682C" w:rsidRPr="00DB7BEB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(97)</w:t>
            </w:r>
          </w:p>
        </w:tc>
        <w:tc>
          <w:tcPr>
            <w:tcW w:w="270" w:type="dxa"/>
          </w:tcPr>
          <w:p w14:paraId="0DBA3167" w14:textId="77777777" w:rsidR="004C682C" w:rsidRPr="00DB7BEB" w:rsidRDefault="004C682C" w:rsidP="00DB7BEB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3B05EB8C" w14:textId="5E53E3CE" w:rsidR="004C682C" w:rsidRPr="002D76BF" w:rsidRDefault="004C682C" w:rsidP="00326E2D">
            <w:pPr>
              <w:tabs>
                <w:tab w:val="decimal" w:pos="620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</w:rPr>
            </w:pPr>
            <w:r w:rsidRPr="002D76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6D2A3D5D" w14:textId="77777777" w:rsidR="004C682C" w:rsidRPr="00DB7BEB" w:rsidRDefault="004C682C" w:rsidP="00DB7BEB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58" w:type="dxa"/>
            <w:gridSpan w:val="3"/>
          </w:tcPr>
          <w:p w14:paraId="1A646020" w14:textId="53EF2475" w:rsidR="004C682C" w:rsidRPr="00DB7BEB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47</w:t>
            </w:r>
          </w:p>
        </w:tc>
      </w:tr>
      <w:tr w:rsidR="004C682C" w:rsidRPr="000E043F" w14:paraId="6F4F6589" w14:textId="77777777" w:rsidTr="00C377E5">
        <w:trPr>
          <w:gridAfter w:val="2"/>
          <w:wAfter w:w="238" w:type="dxa"/>
        </w:trPr>
        <w:tc>
          <w:tcPr>
            <w:tcW w:w="4047" w:type="dxa"/>
          </w:tcPr>
          <w:p w14:paraId="3315391C" w14:textId="77777777" w:rsidR="004C682C" w:rsidRPr="000E043F" w:rsidRDefault="004C682C" w:rsidP="00DB7BE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เงินลงทุนในบริษัทย่อยและบริษัทร่วม</w:t>
            </w:r>
          </w:p>
        </w:tc>
        <w:tc>
          <w:tcPr>
            <w:tcW w:w="1081" w:type="dxa"/>
          </w:tcPr>
          <w:p w14:paraId="503CAFC7" w14:textId="2EB81356" w:rsidR="004C682C" w:rsidRPr="00A1219A" w:rsidRDefault="004C682C" w:rsidP="00DB7BEB">
            <w:pPr>
              <w:tabs>
                <w:tab w:val="decimal" w:pos="829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159</w:t>
            </w:r>
          </w:p>
        </w:tc>
        <w:tc>
          <w:tcPr>
            <w:tcW w:w="270" w:type="dxa"/>
          </w:tcPr>
          <w:p w14:paraId="43303F82" w14:textId="77777777" w:rsidR="004C682C" w:rsidRPr="000E043F" w:rsidRDefault="004C682C" w:rsidP="00DB7BEB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D012C61" w14:textId="17471815" w:rsidR="004C682C" w:rsidRPr="00DB7BEB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eastAsia="zh-CN"/>
              </w:rPr>
              <w:t>(115)</w:t>
            </w:r>
          </w:p>
        </w:tc>
        <w:tc>
          <w:tcPr>
            <w:tcW w:w="270" w:type="dxa"/>
          </w:tcPr>
          <w:p w14:paraId="21104A06" w14:textId="77777777" w:rsidR="004C682C" w:rsidRPr="00DB7BEB" w:rsidRDefault="004C682C" w:rsidP="00DB7BEB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8F49848" w14:textId="7949FFAC" w:rsidR="004C682C" w:rsidRPr="002D76BF" w:rsidRDefault="004C682C" w:rsidP="00326E2D">
            <w:pPr>
              <w:tabs>
                <w:tab w:val="decimal" w:pos="620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  <w:cs/>
              </w:rPr>
            </w:pPr>
            <w:r w:rsidRPr="002D76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2A82BC4D" w14:textId="77777777" w:rsidR="004C682C" w:rsidRPr="00DB7BEB" w:rsidRDefault="004C682C" w:rsidP="00DB7BEB">
            <w:pPr>
              <w:tabs>
                <w:tab w:val="center" w:pos="571"/>
              </w:tabs>
              <w:suppressAutoHyphens/>
              <w:spacing w:after="0" w:line="228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</w:tcPr>
          <w:p w14:paraId="3AAF39F6" w14:textId="177BA109" w:rsidR="004C682C" w:rsidRPr="00DB7BEB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44</w:t>
            </w:r>
          </w:p>
        </w:tc>
      </w:tr>
      <w:tr w:rsidR="004C682C" w:rsidRPr="000E043F" w14:paraId="39EE1CFE" w14:textId="77777777" w:rsidTr="00C377E5">
        <w:trPr>
          <w:gridAfter w:val="2"/>
          <w:wAfter w:w="238" w:type="dxa"/>
        </w:trPr>
        <w:tc>
          <w:tcPr>
            <w:tcW w:w="4047" w:type="dxa"/>
          </w:tcPr>
          <w:p w14:paraId="53F72A6F" w14:textId="77777777" w:rsidR="004C682C" w:rsidRPr="000E043F" w:rsidRDefault="004C682C" w:rsidP="00DB7BE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81" w:type="dxa"/>
          </w:tcPr>
          <w:p w14:paraId="4C23D34B" w14:textId="66CAA7E7" w:rsidR="004C682C" w:rsidRPr="00A1219A" w:rsidRDefault="004C682C" w:rsidP="00DB7BEB">
            <w:pPr>
              <w:tabs>
                <w:tab w:val="decimal" w:pos="829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4,386</w:t>
            </w:r>
          </w:p>
        </w:tc>
        <w:tc>
          <w:tcPr>
            <w:tcW w:w="270" w:type="dxa"/>
          </w:tcPr>
          <w:p w14:paraId="156DBE76" w14:textId="77777777" w:rsidR="004C682C" w:rsidRPr="000E043F" w:rsidRDefault="004C682C" w:rsidP="00DB7BEB">
            <w:pPr>
              <w:tabs>
                <w:tab w:val="decimal" w:pos="829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E308305" w14:textId="7CDD9714" w:rsidR="004C682C" w:rsidRPr="00DB7BEB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553</w:t>
            </w:r>
          </w:p>
        </w:tc>
        <w:tc>
          <w:tcPr>
            <w:tcW w:w="270" w:type="dxa"/>
          </w:tcPr>
          <w:p w14:paraId="161F1B9A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272B30B" w14:textId="5BF9DF0A" w:rsidR="004C682C" w:rsidRPr="002D76BF" w:rsidRDefault="004C682C" w:rsidP="00326E2D">
            <w:pPr>
              <w:tabs>
                <w:tab w:val="decimal" w:pos="620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  <w:cs/>
              </w:rPr>
            </w:pPr>
            <w:r w:rsidRPr="002D76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454B8D81" w14:textId="77777777" w:rsidR="004C682C" w:rsidRPr="00DB7BEB" w:rsidRDefault="004C682C" w:rsidP="00DB7BEB">
            <w:pPr>
              <w:tabs>
                <w:tab w:val="center" w:pos="571"/>
              </w:tabs>
              <w:suppressAutoHyphens/>
              <w:spacing w:after="0" w:line="228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</w:tcPr>
          <w:p w14:paraId="01E7EFFB" w14:textId="219AE86D" w:rsidR="004C682C" w:rsidRPr="00DB7BEB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4,939</w:t>
            </w:r>
          </w:p>
        </w:tc>
      </w:tr>
      <w:tr w:rsidR="004C682C" w:rsidRPr="000E043F" w14:paraId="1ABE8C4B" w14:textId="77777777" w:rsidTr="00C377E5">
        <w:trPr>
          <w:gridAfter w:val="2"/>
          <w:wAfter w:w="238" w:type="dxa"/>
        </w:trPr>
        <w:tc>
          <w:tcPr>
            <w:tcW w:w="4047" w:type="dxa"/>
          </w:tcPr>
          <w:p w14:paraId="7EDB0793" w14:textId="77777777" w:rsidR="004C682C" w:rsidRPr="000E043F" w:rsidRDefault="004C682C" w:rsidP="00DB7BE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081" w:type="dxa"/>
          </w:tcPr>
          <w:p w14:paraId="33BE984D" w14:textId="079824B5" w:rsidR="004C682C" w:rsidRPr="00A1219A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150</w:t>
            </w:r>
          </w:p>
        </w:tc>
        <w:tc>
          <w:tcPr>
            <w:tcW w:w="270" w:type="dxa"/>
          </w:tcPr>
          <w:p w14:paraId="31E58C3A" w14:textId="77777777" w:rsidR="004C682C" w:rsidRPr="000E043F" w:rsidRDefault="004C682C" w:rsidP="00DB7BEB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4E416722" w14:textId="2EB4E4A0" w:rsidR="004C682C" w:rsidRPr="00DB7BEB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(22)</w:t>
            </w:r>
          </w:p>
        </w:tc>
        <w:tc>
          <w:tcPr>
            <w:tcW w:w="270" w:type="dxa"/>
          </w:tcPr>
          <w:p w14:paraId="3E1E69EE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FD29C7D" w14:textId="6CB395D4" w:rsidR="004C682C" w:rsidRPr="002D76BF" w:rsidRDefault="004C682C" w:rsidP="00326E2D">
            <w:pPr>
              <w:tabs>
                <w:tab w:val="decimal" w:pos="620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</w:rPr>
            </w:pPr>
            <w:r w:rsidRPr="002D76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3DCA36C2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</w:tcPr>
          <w:p w14:paraId="081EA577" w14:textId="379DAF45" w:rsidR="004C682C" w:rsidRPr="00DB7BEB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128</w:t>
            </w:r>
          </w:p>
        </w:tc>
      </w:tr>
      <w:tr w:rsidR="004C682C" w:rsidRPr="000E043F" w14:paraId="4CEE5031" w14:textId="77777777" w:rsidTr="00C377E5">
        <w:trPr>
          <w:gridAfter w:val="2"/>
          <w:wAfter w:w="238" w:type="dxa"/>
        </w:trPr>
        <w:tc>
          <w:tcPr>
            <w:tcW w:w="4047" w:type="dxa"/>
          </w:tcPr>
          <w:p w14:paraId="1B18C65B" w14:textId="77777777" w:rsidR="004C682C" w:rsidRPr="000E043F" w:rsidRDefault="004C682C" w:rsidP="00DB7BE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081" w:type="dxa"/>
            <w:vAlign w:val="bottom"/>
          </w:tcPr>
          <w:p w14:paraId="207E51E0" w14:textId="72C4FAC8" w:rsidR="004C682C" w:rsidRPr="00A1219A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</w:t>
            </w:r>
          </w:p>
        </w:tc>
        <w:tc>
          <w:tcPr>
            <w:tcW w:w="270" w:type="dxa"/>
          </w:tcPr>
          <w:p w14:paraId="2917B66C" w14:textId="77777777" w:rsidR="004C682C" w:rsidRPr="000E043F" w:rsidRDefault="004C682C" w:rsidP="00DB7BEB">
            <w:pPr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DBE21FB" w14:textId="3759AA5B" w:rsidR="004C682C" w:rsidRPr="00DB7BEB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(1)</w:t>
            </w:r>
          </w:p>
        </w:tc>
        <w:tc>
          <w:tcPr>
            <w:tcW w:w="270" w:type="dxa"/>
          </w:tcPr>
          <w:p w14:paraId="522A5E5E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E73213A" w14:textId="05E9390F" w:rsidR="004C682C" w:rsidRPr="002D76BF" w:rsidRDefault="004C682C" w:rsidP="00326E2D">
            <w:pPr>
              <w:tabs>
                <w:tab w:val="decimal" w:pos="620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  <w:cs/>
              </w:rPr>
            </w:pPr>
            <w:r w:rsidRPr="002D76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61CE892E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  <w:vAlign w:val="bottom"/>
          </w:tcPr>
          <w:p w14:paraId="42803E99" w14:textId="7F8C79FC" w:rsidR="004C682C" w:rsidRPr="00DB7BEB" w:rsidRDefault="004C682C" w:rsidP="00326E2D">
            <w:pPr>
              <w:tabs>
                <w:tab w:val="decimal" w:pos="245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</w:tr>
      <w:tr w:rsidR="004C682C" w:rsidRPr="000E043F" w14:paraId="345F7875" w14:textId="77777777" w:rsidTr="00C377E5">
        <w:trPr>
          <w:gridAfter w:val="2"/>
          <w:wAfter w:w="238" w:type="dxa"/>
        </w:trPr>
        <w:tc>
          <w:tcPr>
            <w:tcW w:w="4047" w:type="dxa"/>
          </w:tcPr>
          <w:p w14:paraId="6D87551E" w14:textId="77777777" w:rsidR="004C682C" w:rsidRPr="000E043F" w:rsidRDefault="004C682C" w:rsidP="00DB7BE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081" w:type="dxa"/>
            <w:vAlign w:val="bottom"/>
          </w:tcPr>
          <w:p w14:paraId="7BD9609F" w14:textId="09D5D25B" w:rsidR="004C682C" w:rsidRPr="00A1219A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40</w:t>
            </w:r>
          </w:p>
        </w:tc>
        <w:tc>
          <w:tcPr>
            <w:tcW w:w="270" w:type="dxa"/>
          </w:tcPr>
          <w:p w14:paraId="5D5CB65C" w14:textId="77777777" w:rsidR="004C682C" w:rsidRPr="000E043F" w:rsidRDefault="004C682C" w:rsidP="00DB7BEB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48CCD857" w14:textId="4B30B647" w:rsidR="004C682C" w:rsidRPr="00DB7BEB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(40)</w:t>
            </w:r>
          </w:p>
        </w:tc>
        <w:tc>
          <w:tcPr>
            <w:tcW w:w="270" w:type="dxa"/>
          </w:tcPr>
          <w:p w14:paraId="7594512D" w14:textId="77777777" w:rsidR="004C682C" w:rsidRPr="00DB7BEB" w:rsidRDefault="004C682C" w:rsidP="00DB7BEB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5FB27CD" w14:textId="26CD93D7" w:rsidR="004C682C" w:rsidRPr="002D76BF" w:rsidRDefault="004C682C" w:rsidP="00326E2D">
            <w:pPr>
              <w:tabs>
                <w:tab w:val="decimal" w:pos="620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  <w:cs/>
              </w:rPr>
            </w:pPr>
            <w:r w:rsidRPr="002D76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1F32D870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  <w:vAlign w:val="bottom"/>
          </w:tcPr>
          <w:p w14:paraId="08EAD7A5" w14:textId="146D5471" w:rsidR="004C682C" w:rsidRPr="00DB7BEB" w:rsidRDefault="004C682C" w:rsidP="00326E2D">
            <w:pPr>
              <w:tabs>
                <w:tab w:val="decimal" w:pos="245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</w:tr>
      <w:tr w:rsidR="004C682C" w:rsidRPr="000E043F" w14:paraId="67EEE33C" w14:textId="77777777" w:rsidTr="00C377E5">
        <w:trPr>
          <w:gridAfter w:val="2"/>
          <w:wAfter w:w="238" w:type="dxa"/>
        </w:trPr>
        <w:tc>
          <w:tcPr>
            <w:tcW w:w="4047" w:type="dxa"/>
          </w:tcPr>
          <w:p w14:paraId="4D9CFE17" w14:textId="77777777" w:rsidR="004C682C" w:rsidRPr="000E043F" w:rsidRDefault="004C682C" w:rsidP="00DB7BE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081" w:type="dxa"/>
          </w:tcPr>
          <w:p w14:paraId="1ACC8D2D" w14:textId="6AF39EBC" w:rsidR="004C682C" w:rsidRPr="00A1219A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2,200</w:t>
            </w:r>
          </w:p>
        </w:tc>
        <w:tc>
          <w:tcPr>
            <w:tcW w:w="270" w:type="dxa"/>
          </w:tcPr>
          <w:p w14:paraId="3450C280" w14:textId="77777777" w:rsidR="004C682C" w:rsidRPr="000E043F" w:rsidRDefault="004C682C" w:rsidP="00DB7BEB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19428976" w14:textId="414D40AD" w:rsidR="004C682C" w:rsidRPr="00DB7BEB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 xml:space="preserve">   920</w:t>
            </w:r>
          </w:p>
        </w:tc>
        <w:tc>
          <w:tcPr>
            <w:tcW w:w="270" w:type="dxa"/>
          </w:tcPr>
          <w:p w14:paraId="28A028FE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35169CC" w14:textId="4BB70D94" w:rsidR="004C682C" w:rsidRPr="00DB7BEB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346</w:t>
            </w:r>
          </w:p>
        </w:tc>
        <w:tc>
          <w:tcPr>
            <w:tcW w:w="284" w:type="dxa"/>
          </w:tcPr>
          <w:p w14:paraId="05548291" w14:textId="77777777" w:rsidR="004C682C" w:rsidRPr="00DB7BEB" w:rsidRDefault="004C682C" w:rsidP="00DB7BEB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</w:tcPr>
          <w:p w14:paraId="651EC16A" w14:textId="7716CB00" w:rsidR="004C682C" w:rsidRPr="00DB7BEB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3,466</w:t>
            </w:r>
          </w:p>
        </w:tc>
      </w:tr>
      <w:tr w:rsidR="004C682C" w:rsidRPr="000E043F" w14:paraId="44C1F666" w14:textId="77777777" w:rsidTr="00C377E5">
        <w:trPr>
          <w:gridAfter w:val="2"/>
          <w:wAfter w:w="238" w:type="dxa"/>
        </w:trPr>
        <w:tc>
          <w:tcPr>
            <w:tcW w:w="4047" w:type="dxa"/>
          </w:tcPr>
          <w:p w14:paraId="52906BEF" w14:textId="77777777" w:rsidR="004C682C" w:rsidRPr="000E043F" w:rsidRDefault="004C682C" w:rsidP="00DB7BE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9898253" w14:textId="1F1D7C8C" w:rsidR="004C682C" w:rsidRPr="00A1219A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1,088</w:t>
            </w:r>
          </w:p>
        </w:tc>
        <w:tc>
          <w:tcPr>
            <w:tcW w:w="270" w:type="dxa"/>
          </w:tcPr>
          <w:p w14:paraId="7B595D1A" w14:textId="77777777" w:rsidR="004C682C" w:rsidRPr="000E043F" w:rsidRDefault="004C682C" w:rsidP="00DB7BEB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559C11" w14:textId="4076AFB1" w:rsidR="004C682C" w:rsidRPr="00DB7BEB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(19)</w:t>
            </w:r>
          </w:p>
        </w:tc>
        <w:tc>
          <w:tcPr>
            <w:tcW w:w="270" w:type="dxa"/>
          </w:tcPr>
          <w:p w14:paraId="25510820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B18632" w14:textId="243EFA56" w:rsidR="004C682C" w:rsidRPr="00DB7BEB" w:rsidRDefault="004C682C" w:rsidP="00326E2D">
            <w:pPr>
              <w:tabs>
                <w:tab w:val="decimal" w:pos="62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84" w:type="dxa"/>
          </w:tcPr>
          <w:p w14:paraId="25760C73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  <w:tcBorders>
              <w:bottom w:val="single" w:sz="4" w:space="0" w:color="auto"/>
            </w:tcBorders>
          </w:tcPr>
          <w:p w14:paraId="60A2130E" w14:textId="3B06BDA5" w:rsidR="004C682C" w:rsidRPr="00DB7BEB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1,069</w:t>
            </w:r>
          </w:p>
        </w:tc>
      </w:tr>
      <w:tr w:rsidR="004C682C" w:rsidRPr="000E043F" w14:paraId="02BACE2C" w14:textId="77777777" w:rsidTr="00C377E5">
        <w:trPr>
          <w:gridAfter w:val="2"/>
          <w:wAfter w:w="238" w:type="dxa"/>
        </w:trPr>
        <w:tc>
          <w:tcPr>
            <w:tcW w:w="4047" w:type="dxa"/>
          </w:tcPr>
          <w:p w14:paraId="601679A0" w14:textId="77777777" w:rsidR="004C682C" w:rsidRPr="000E043F" w:rsidRDefault="004C682C" w:rsidP="00DB7BE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5944CF68" w14:textId="493FD037" w:rsidR="004C682C" w:rsidRPr="00A1219A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8,168</w:t>
            </w:r>
          </w:p>
        </w:tc>
        <w:tc>
          <w:tcPr>
            <w:tcW w:w="270" w:type="dxa"/>
          </w:tcPr>
          <w:p w14:paraId="3FD5B248" w14:textId="77777777" w:rsidR="004C682C" w:rsidRPr="000E043F" w:rsidRDefault="004C682C" w:rsidP="00DB7BEB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254469" w14:textId="0CA62EC6" w:rsidR="004C682C" w:rsidRPr="00DB7BEB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1,179</w:t>
            </w:r>
          </w:p>
        </w:tc>
        <w:tc>
          <w:tcPr>
            <w:tcW w:w="270" w:type="dxa"/>
          </w:tcPr>
          <w:p w14:paraId="24BE11DD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C01B16" w14:textId="5E5D0E83" w:rsidR="004C682C" w:rsidRPr="00DB7BEB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346</w:t>
            </w:r>
          </w:p>
        </w:tc>
        <w:tc>
          <w:tcPr>
            <w:tcW w:w="284" w:type="dxa"/>
          </w:tcPr>
          <w:p w14:paraId="26DBDFA1" w14:textId="77777777" w:rsidR="004C682C" w:rsidRPr="00DB7BEB" w:rsidRDefault="004C682C" w:rsidP="00DB7BEB">
            <w:pPr>
              <w:tabs>
                <w:tab w:val="decimal" w:pos="600"/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F1C261" w14:textId="05021598" w:rsidR="004C682C" w:rsidRPr="00DB7BEB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DB7BE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9,693</w:t>
            </w:r>
          </w:p>
        </w:tc>
      </w:tr>
      <w:tr w:rsidR="004C682C" w:rsidRPr="000E043F" w14:paraId="16465B6B" w14:textId="77777777" w:rsidTr="00C377E5">
        <w:trPr>
          <w:gridAfter w:val="2"/>
          <w:wAfter w:w="238" w:type="dxa"/>
          <w:trHeight w:val="64"/>
        </w:trPr>
        <w:tc>
          <w:tcPr>
            <w:tcW w:w="4047" w:type="dxa"/>
          </w:tcPr>
          <w:p w14:paraId="538413AC" w14:textId="77777777" w:rsidR="004C682C" w:rsidRPr="000E043F" w:rsidRDefault="004C682C" w:rsidP="00DB7BEB">
            <w:pPr>
              <w:suppressAutoHyphens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CF39557" w14:textId="77777777" w:rsidR="004C682C" w:rsidRPr="000E043F" w:rsidRDefault="004C682C" w:rsidP="00DB7BEB">
            <w:pPr>
              <w:tabs>
                <w:tab w:val="decimal" w:pos="808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70" w:type="dxa"/>
          </w:tcPr>
          <w:p w14:paraId="77B4EBA4" w14:textId="77777777" w:rsidR="004C682C" w:rsidRPr="000E043F" w:rsidRDefault="004C682C" w:rsidP="00DB7BE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C0E5E4" w14:textId="77777777" w:rsidR="004C682C" w:rsidRPr="000E043F" w:rsidRDefault="004C682C" w:rsidP="00DB7BEB">
            <w:pPr>
              <w:tabs>
                <w:tab w:val="decimal" w:pos="600"/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D404AA5" w14:textId="77777777" w:rsidR="004C682C" w:rsidRPr="000E043F" w:rsidRDefault="004C682C" w:rsidP="00DB7BE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7C8EA8" w14:textId="77777777" w:rsidR="004C682C" w:rsidRPr="000E043F" w:rsidRDefault="004C682C" w:rsidP="00DB7BEB">
            <w:pPr>
              <w:suppressAutoHyphens/>
              <w:spacing w:after="0" w:line="240" w:lineRule="atLeast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0379A079" w14:textId="77777777" w:rsidR="004C682C" w:rsidRPr="000E043F" w:rsidRDefault="004C682C" w:rsidP="00DB7BE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</w:tcBorders>
          </w:tcPr>
          <w:p w14:paraId="48378DC3" w14:textId="77777777" w:rsidR="004C682C" w:rsidRPr="000E043F" w:rsidRDefault="004C682C" w:rsidP="00DB7BEB">
            <w:pPr>
              <w:tabs>
                <w:tab w:val="decimal" w:pos="645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C682C" w:rsidRPr="000E043F" w14:paraId="2658C248" w14:textId="77777777" w:rsidTr="00C377E5">
        <w:trPr>
          <w:gridAfter w:val="2"/>
          <w:wAfter w:w="238" w:type="dxa"/>
        </w:trPr>
        <w:tc>
          <w:tcPr>
            <w:tcW w:w="4047" w:type="dxa"/>
          </w:tcPr>
          <w:p w14:paraId="242DC8BA" w14:textId="77777777" w:rsidR="004C682C" w:rsidRPr="000E043F" w:rsidRDefault="004C682C" w:rsidP="00DB7BEB">
            <w:pPr>
              <w:suppressAutoHyphens/>
              <w:spacing w:after="0" w:line="228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1081" w:type="dxa"/>
          </w:tcPr>
          <w:p w14:paraId="0B7A4B89" w14:textId="77777777" w:rsidR="004C682C" w:rsidRPr="000E043F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DB07094" w14:textId="77777777" w:rsidR="004C682C" w:rsidRPr="000E043F" w:rsidRDefault="004C682C" w:rsidP="00DB7BEB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4DBC53E" w14:textId="77777777" w:rsidR="004C682C" w:rsidRPr="000E043F" w:rsidRDefault="004C682C" w:rsidP="00DB7BEB">
            <w:pPr>
              <w:tabs>
                <w:tab w:val="decimal" w:pos="600"/>
                <w:tab w:val="decimal" w:pos="707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E2AAF85" w14:textId="77777777" w:rsidR="004C682C" w:rsidRPr="000E043F" w:rsidRDefault="004C682C" w:rsidP="00DB7BEB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69C4C8B" w14:textId="77777777" w:rsidR="004C682C" w:rsidRPr="000E043F" w:rsidRDefault="004C682C" w:rsidP="00DB7BEB">
            <w:pPr>
              <w:suppressAutoHyphens/>
              <w:spacing w:after="0" w:line="228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1531586D" w14:textId="77777777" w:rsidR="004C682C" w:rsidRPr="000E043F" w:rsidRDefault="004C682C" w:rsidP="00DB7BEB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</w:tcPr>
          <w:p w14:paraId="7B23C566" w14:textId="77777777" w:rsidR="004C682C" w:rsidRPr="000E043F" w:rsidRDefault="004C682C" w:rsidP="00DB7BEB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C682C" w:rsidRPr="000E043F" w14:paraId="1F15E745" w14:textId="77777777" w:rsidTr="00C377E5">
        <w:trPr>
          <w:gridAfter w:val="2"/>
          <w:wAfter w:w="238" w:type="dxa"/>
        </w:trPr>
        <w:tc>
          <w:tcPr>
            <w:tcW w:w="4047" w:type="dxa"/>
          </w:tcPr>
          <w:p w14:paraId="3622111C" w14:textId="77777777" w:rsidR="004C682C" w:rsidRPr="00A1219A" w:rsidRDefault="004C682C" w:rsidP="00DB7BE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</w:t>
            </w:r>
            <w:r w:rsidRPr="00A1219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081" w:type="dxa"/>
          </w:tcPr>
          <w:p w14:paraId="4D22D0E2" w14:textId="77777777" w:rsidR="004C682C" w:rsidRPr="00350428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4BB537E5" w14:textId="4BB45E6B" w:rsidR="004C682C" w:rsidRPr="00B562D4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(12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</w:t>
            </w: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)</w:t>
            </w:r>
          </w:p>
        </w:tc>
        <w:tc>
          <w:tcPr>
            <w:tcW w:w="270" w:type="dxa"/>
          </w:tcPr>
          <w:p w14:paraId="022E26B5" w14:textId="77777777" w:rsidR="004C682C" w:rsidRPr="00B562D4" w:rsidRDefault="004C682C" w:rsidP="00DB7BEB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202B34D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06960A2D" w14:textId="658FA03A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(183)</w:t>
            </w:r>
          </w:p>
        </w:tc>
        <w:tc>
          <w:tcPr>
            <w:tcW w:w="270" w:type="dxa"/>
          </w:tcPr>
          <w:p w14:paraId="45112296" w14:textId="77777777" w:rsidR="004C682C" w:rsidRPr="00DB7BEB" w:rsidRDefault="004C682C" w:rsidP="00DB7BEB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9B4DBF9" w14:textId="77777777" w:rsidR="004C682C" w:rsidRPr="002D76BF" w:rsidRDefault="004C682C" w:rsidP="002D76BF">
            <w:pPr>
              <w:tabs>
                <w:tab w:val="decimal" w:pos="418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</w:rPr>
            </w:pPr>
          </w:p>
          <w:p w14:paraId="717C6100" w14:textId="01169092" w:rsidR="004C682C" w:rsidRPr="002D76BF" w:rsidRDefault="004C682C" w:rsidP="00326E2D">
            <w:pPr>
              <w:tabs>
                <w:tab w:val="decimal" w:pos="620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</w:rPr>
            </w:pPr>
            <w:r w:rsidRPr="002D76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4BA22EAA" w14:textId="77777777" w:rsidR="004C682C" w:rsidRPr="00DB7BEB" w:rsidRDefault="004C682C" w:rsidP="00DB7BEB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</w:tcPr>
          <w:p w14:paraId="4BE95BAB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7DFAF1A9" w14:textId="7BC4E746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(310)</w:t>
            </w:r>
          </w:p>
        </w:tc>
      </w:tr>
      <w:tr w:rsidR="004C682C" w:rsidRPr="000E043F" w14:paraId="28AF99DA" w14:textId="77777777" w:rsidTr="00C377E5">
        <w:trPr>
          <w:gridAfter w:val="2"/>
          <w:wAfter w:w="238" w:type="dxa"/>
        </w:trPr>
        <w:tc>
          <w:tcPr>
            <w:tcW w:w="4047" w:type="dxa"/>
          </w:tcPr>
          <w:p w14:paraId="2655F3BF" w14:textId="77777777" w:rsidR="004C682C" w:rsidRPr="000E043F" w:rsidRDefault="004C682C" w:rsidP="00DB7BE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081" w:type="dxa"/>
          </w:tcPr>
          <w:p w14:paraId="4A74AA45" w14:textId="6197136C" w:rsidR="004C682C" w:rsidRPr="00B562D4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(997)</w:t>
            </w:r>
          </w:p>
        </w:tc>
        <w:tc>
          <w:tcPr>
            <w:tcW w:w="270" w:type="dxa"/>
          </w:tcPr>
          <w:p w14:paraId="78B508A2" w14:textId="77777777" w:rsidR="004C682C" w:rsidRPr="00B562D4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4191A73" w14:textId="58809C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456</w:t>
            </w:r>
          </w:p>
        </w:tc>
        <w:tc>
          <w:tcPr>
            <w:tcW w:w="270" w:type="dxa"/>
          </w:tcPr>
          <w:p w14:paraId="62188152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12614EF" w14:textId="0F6A87BA" w:rsidR="004C682C" w:rsidRPr="00DB7BEB" w:rsidRDefault="001C39E4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49</w:t>
            </w:r>
          </w:p>
        </w:tc>
        <w:tc>
          <w:tcPr>
            <w:tcW w:w="284" w:type="dxa"/>
          </w:tcPr>
          <w:p w14:paraId="0CFDEF1E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</w:tcPr>
          <w:p w14:paraId="3B7F9623" w14:textId="7D36A84D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(492)</w:t>
            </w:r>
          </w:p>
        </w:tc>
      </w:tr>
      <w:tr w:rsidR="004C682C" w:rsidRPr="000E043F" w14:paraId="0BDCCC8F" w14:textId="77777777" w:rsidTr="00C377E5">
        <w:trPr>
          <w:gridAfter w:val="2"/>
          <w:wAfter w:w="238" w:type="dxa"/>
        </w:trPr>
        <w:tc>
          <w:tcPr>
            <w:tcW w:w="4047" w:type="dxa"/>
          </w:tcPr>
          <w:p w14:paraId="73AE1191" w14:textId="77777777" w:rsidR="004C682C" w:rsidRPr="000E043F" w:rsidRDefault="004C682C" w:rsidP="00DB7BE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81" w:type="dxa"/>
            <w:vAlign w:val="bottom"/>
          </w:tcPr>
          <w:p w14:paraId="77E4CB8D" w14:textId="7BD10D4B" w:rsidR="004C682C" w:rsidRPr="00B562D4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(649)</w:t>
            </w:r>
          </w:p>
        </w:tc>
        <w:tc>
          <w:tcPr>
            <w:tcW w:w="270" w:type="dxa"/>
            <w:vAlign w:val="bottom"/>
          </w:tcPr>
          <w:p w14:paraId="1F61E55F" w14:textId="77777777" w:rsidR="004C682C" w:rsidRPr="00B562D4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9A93ED0" w14:textId="6DB55CD8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649</w:t>
            </w:r>
          </w:p>
        </w:tc>
        <w:tc>
          <w:tcPr>
            <w:tcW w:w="270" w:type="dxa"/>
          </w:tcPr>
          <w:p w14:paraId="3CDB681C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835DD01" w14:textId="61B7C9C5" w:rsidR="004C682C" w:rsidRPr="00326E2D" w:rsidRDefault="004C682C" w:rsidP="00326E2D">
            <w:pPr>
              <w:tabs>
                <w:tab w:val="decimal" w:pos="62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326E2D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84" w:type="dxa"/>
          </w:tcPr>
          <w:p w14:paraId="556C393E" w14:textId="77777777" w:rsidR="004C682C" w:rsidRPr="00DB7BEB" w:rsidRDefault="004C682C" w:rsidP="00DB7BEB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  <w:vAlign w:val="bottom"/>
          </w:tcPr>
          <w:p w14:paraId="21D88E6E" w14:textId="1BA0417C" w:rsidR="004C682C" w:rsidRPr="00DB7BEB" w:rsidRDefault="004C682C" w:rsidP="00326E2D">
            <w:pPr>
              <w:tabs>
                <w:tab w:val="decimal" w:pos="245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</w:tr>
      <w:tr w:rsidR="004C682C" w:rsidRPr="000E043F" w14:paraId="5F947114" w14:textId="77777777" w:rsidTr="00C377E5">
        <w:trPr>
          <w:gridAfter w:val="2"/>
          <w:wAfter w:w="238" w:type="dxa"/>
        </w:trPr>
        <w:tc>
          <w:tcPr>
            <w:tcW w:w="4047" w:type="dxa"/>
          </w:tcPr>
          <w:p w14:paraId="49AB7B25" w14:textId="77777777" w:rsidR="004C682C" w:rsidRPr="000E043F" w:rsidRDefault="004C682C" w:rsidP="00DB7BEB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081" w:type="dxa"/>
          </w:tcPr>
          <w:p w14:paraId="52A01CAC" w14:textId="1DF7E824" w:rsidR="004C682C" w:rsidRPr="00B562D4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(4,782)</w:t>
            </w:r>
          </w:p>
        </w:tc>
        <w:tc>
          <w:tcPr>
            <w:tcW w:w="270" w:type="dxa"/>
          </w:tcPr>
          <w:p w14:paraId="6378D157" w14:textId="77777777" w:rsidR="004C682C" w:rsidRPr="00B562D4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D03F529" w14:textId="3791386B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302</w:t>
            </w:r>
          </w:p>
        </w:tc>
        <w:tc>
          <w:tcPr>
            <w:tcW w:w="270" w:type="dxa"/>
          </w:tcPr>
          <w:p w14:paraId="0BE0F7B8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08C0ECE" w14:textId="592E30E5" w:rsidR="004C682C" w:rsidRPr="00326E2D" w:rsidRDefault="004C682C" w:rsidP="00326E2D">
            <w:pPr>
              <w:tabs>
                <w:tab w:val="decimal" w:pos="62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326E2D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84" w:type="dxa"/>
          </w:tcPr>
          <w:p w14:paraId="2820E12F" w14:textId="77777777" w:rsidR="004C682C" w:rsidRPr="00DB7BEB" w:rsidRDefault="004C682C" w:rsidP="00DB7BEB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</w:tcPr>
          <w:p w14:paraId="6380CF0F" w14:textId="6A3AD418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(4,480)</w:t>
            </w:r>
          </w:p>
        </w:tc>
      </w:tr>
      <w:tr w:rsidR="004C682C" w:rsidRPr="000E043F" w14:paraId="31386ED3" w14:textId="77777777" w:rsidTr="00C377E5">
        <w:trPr>
          <w:gridAfter w:val="2"/>
          <w:wAfter w:w="238" w:type="dxa"/>
        </w:trPr>
        <w:tc>
          <w:tcPr>
            <w:tcW w:w="4047" w:type="dxa"/>
          </w:tcPr>
          <w:p w14:paraId="5CC2E50E" w14:textId="77777777" w:rsidR="004C682C" w:rsidRPr="00A1219A" w:rsidRDefault="004C682C" w:rsidP="00DB7BE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081" w:type="dxa"/>
          </w:tcPr>
          <w:p w14:paraId="3BDA2D4B" w14:textId="4A916426" w:rsidR="004C682C" w:rsidRPr="00B562D4" w:rsidRDefault="004C682C" w:rsidP="002D76BF">
            <w:pPr>
              <w:tabs>
                <w:tab w:val="decimal" w:pos="418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70" w:type="dxa"/>
          </w:tcPr>
          <w:p w14:paraId="3C085C9B" w14:textId="77777777" w:rsidR="004C682C" w:rsidRPr="00B562D4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7D56F4A" w14:textId="6DE7869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(3)</w:t>
            </w:r>
          </w:p>
        </w:tc>
        <w:tc>
          <w:tcPr>
            <w:tcW w:w="270" w:type="dxa"/>
          </w:tcPr>
          <w:p w14:paraId="421B4093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A892750" w14:textId="662341F1" w:rsidR="004C682C" w:rsidRPr="00326E2D" w:rsidRDefault="004C682C" w:rsidP="00326E2D">
            <w:pPr>
              <w:tabs>
                <w:tab w:val="decimal" w:pos="62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26E2D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84" w:type="dxa"/>
          </w:tcPr>
          <w:p w14:paraId="6AB5EEB8" w14:textId="77777777" w:rsidR="004C682C" w:rsidRPr="00DB7BEB" w:rsidRDefault="004C682C" w:rsidP="00DB7BEB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</w:tcPr>
          <w:p w14:paraId="364C8934" w14:textId="7DFA4FC8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(3)</w:t>
            </w:r>
          </w:p>
        </w:tc>
      </w:tr>
      <w:tr w:rsidR="004C682C" w:rsidRPr="000E043F" w14:paraId="00AD0D87" w14:textId="77777777" w:rsidTr="00C377E5">
        <w:trPr>
          <w:gridAfter w:val="2"/>
          <w:wAfter w:w="238" w:type="dxa"/>
        </w:trPr>
        <w:tc>
          <w:tcPr>
            <w:tcW w:w="4047" w:type="dxa"/>
          </w:tcPr>
          <w:p w14:paraId="5D0073CF" w14:textId="77777777" w:rsidR="004C682C" w:rsidRPr="00A1219A" w:rsidRDefault="004C682C" w:rsidP="00DB7BE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219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567C043" w14:textId="46BBF30D" w:rsidR="004C682C" w:rsidRPr="00B562D4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(238)</w:t>
            </w:r>
          </w:p>
        </w:tc>
        <w:tc>
          <w:tcPr>
            <w:tcW w:w="270" w:type="dxa"/>
          </w:tcPr>
          <w:p w14:paraId="2847B20B" w14:textId="77777777" w:rsidR="004C682C" w:rsidRPr="00B562D4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861275" w14:textId="06D3AB90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70</w:t>
            </w:r>
          </w:p>
        </w:tc>
        <w:tc>
          <w:tcPr>
            <w:tcW w:w="270" w:type="dxa"/>
          </w:tcPr>
          <w:p w14:paraId="6F7EF0C3" w14:textId="77777777" w:rsidR="004C682C" w:rsidRPr="00DB7BEB" w:rsidRDefault="004C682C" w:rsidP="00DB7BEB">
            <w:pPr>
              <w:tabs>
                <w:tab w:val="decimal" w:pos="760"/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E75602" w14:textId="01696931" w:rsidR="004C682C" w:rsidRPr="00326E2D" w:rsidRDefault="004C682C" w:rsidP="00326E2D">
            <w:pPr>
              <w:tabs>
                <w:tab w:val="decimal" w:pos="62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326E2D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84" w:type="dxa"/>
          </w:tcPr>
          <w:p w14:paraId="0CDB7D98" w14:textId="77777777" w:rsidR="004C682C" w:rsidRPr="00DB7BEB" w:rsidRDefault="004C682C" w:rsidP="00DB7BEB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  <w:tcBorders>
              <w:bottom w:val="single" w:sz="4" w:space="0" w:color="auto"/>
            </w:tcBorders>
          </w:tcPr>
          <w:p w14:paraId="6861880B" w14:textId="2DFC9FFB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B7BE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(168)</w:t>
            </w:r>
          </w:p>
        </w:tc>
      </w:tr>
      <w:tr w:rsidR="004C682C" w:rsidRPr="000E043F" w14:paraId="11DC4E80" w14:textId="77777777" w:rsidTr="00C377E5">
        <w:trPr>
          <w:gridAfter w:val="2"/>
          <w:wAfter w:w="238" w:type="dxa"/>
          <w:trHeight w:val="363"/>
        </w:trPr>
        <w:tc>
          <w:tcPr>
            <w:tcW w:w="4047" w:type="dxa"/>
          </w:tcPr>
          <w:p w14:paraId="09ECAD5E" w14:textId="77777777" w:rsidR="004C682C" w:rsidRPr="000E043F" w:rsidRDefault="004C682C" w:rsidP="00DB7BEB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57C3A0E7" w14:textId="33680D1E" w:rsidR="004C682C" w:rsidRPr="00B562D4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(6,79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</w:t>
            </w: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)</w:t>
            </w:r>
          </w:p>
        </w:tc>
        <w:tc>
          <w:tcPr>
            <w:tcW w:w="270" w:type="dxa"/>
          </w:tcPr>
          <w:p w14:paraId="07009447" w14:textId="77777777" w:rsidR="004C682C" w:rsidRPr="00B562D4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451533" w14:textId="525CDE75" w:rsidR="004C682C" w:rsidRPr="0061170A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6117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1,291</w:t>
            </w:r>
          </w:p>
        </w:tc>
        <w:tc>
          <w:tcPr>
            <w:tcW w:w="270" w:type="dxa"/>
          </w:tcPr>
          <w:p w14:paraId="414B2237" w14:textId="77777777" w:rsidR="004C682C" w:rsidRPr="0061170A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6C65E7" w14:textId="3478628A" w:rsidR="004C682C" w:rsidRPr="0061170A" w:rsidRDefault="001C39E4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49</w:t>
            </w:r>
          </w:p>
        </w:tc>
        <w:tc>
          <w:tcPr>
            <w:tcW w:w="284" w:type="dxa"/>
          </w:tcPr>
          <w:p w14:paraId="2B8E4B86" w14:textId="77777777" w:rsidR="004C682C" w:rsidRPr="0061170A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495F5D" w14:textId="43E2D43E" w:rsidR="004C682C" w:rsidRPr="0061170A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6117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(5,453)</w:t>
            </w:r>
          </w:p>
        </w:tc>
      </w:tr>
      <w:tr w:rsidR="004C682C" w:rsidRPr="000E043F" w14:paraId="4F5F8617" w14:textId="77777777" w:rsidTr="00C377E5">
        <w:trPr>
          <w:gridAfter w:val="2"/>
          <w:wAfter w:w="238" w:type="dxa"/>
          <w:trHeight w:val="179"/>
        </w:trPr>
        <w:tc>
          <w:tcPr>
            <w:tcW w:w="4047" w:type="dxa"/>
          </w:tcPr>
          <w:p w14:paraId="4BBC4490" w14:textId="77777777" w:rsidR="004C682C" w:rsidRPr="000E043F" w:rsidRDefault="004C682C" w:rsidP="00DB7BE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09F2DC5" w14:textId="77777777" w:rsidR="004C682C" w:rsidRPr="00B562D4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5AB8FCB" w14:textId="77777777" w:rsidR="004C682C" w:rsidRPr="00B562D4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B8458C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70" w:type="dxa"/>
          </w:tcPr>
          <w:p w14:paraId="7550EDCA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BF47BC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84" w:type="dxa"/>
          </w:tcPr>
          <w:p w14:paraId="112FB9C3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</w:tcBorders>
          </w:tcPr>
          <w:p w14:paraId="0656EA19" w14:textId="77777777" w:rsidR="004C682C" w:rsidRPr="00DB7BEB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</w:tr>
      <w:tr w:rsidR="004C682C" w:rsidRPr="000E043F" w14:paraId="05378D69" w14:textId="77777777" w:rsidTr="00C377E5">
        <w:trPr>
          <w:gridAfter w:val="2"/>
          <w:wAfter w:w="238" w:type="dxa"/>
          <w:trHeight w:val="179"/>
        </w:trPr>
        <w:tc>
          <w:tcPr>
            <w:tcW w:w="4047" w:type="dxa"/>
          </w:tcPr>
          <w:p w14:paraId="1EA8055C" w14:textId="77777777" w:rsidR="004C682C" w:rsidRPr="000E043F" w:rsidRDefault="004C682C" w:rsidP="00DB7BE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EE26E91" w14:textId="39CC181B" w:rsidR="004C682C" w:rsidRPr="00B562D4" w:rsidRDefault="004C682C" w:rsidP="00DB7BE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1,37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5</w:t>
            </w:r>
          </w:p>
        </w:tc>
        <w:tc>
          <w:tcPr>
            <w:tcW w:w="270" w:type="dxa"/>
          </w:tcPr>
          <w:p w14:paraId="3FB889D7" w14:textId="77777777" w:rsidR="004C682C" w:rsidRPr="00B562D4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8CDCCA" w14:textId="6FF52151" w:rsidR="004C682C" w:rsidRPr="0061170A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6117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2,470</w:t>
            </w:r>
          </w:p>
        </w:tc>
        <w:tc>
          <w:tcPr>
            <w:tcW w:w="270" w:type="dxa"/>
          </w:tcPr>
          <w:p w14:paraId="27FF0980" w14:textId="77777777" w:rsidR="004C682C" w:rsidRPr="0061170A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1C3E5A" w14:textId="5F13DFAC" w:rsidR="004C682C" w:rsidRPr="0061170A" w:rsidRDefault="001C39E4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395</w:t>
            </w:r>
          </w:p>
        </w:tc>
        <w:tc>
          <w:tcPr>
            <w:tcW w:w="284" w:type="dxa"/>
          </w:tcPr>
          <w:p w14:paraId="1C90EE25" w14:textId="77777777" w:rsidR="004C682C" w:rsidRPr="0061170A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8" w:type="dxa"/>
            <w:gridSpan w:val="3"/>
            <w:tcBorders>
              <w:bottom w:val="double" w:sz="4" w:space="0" w:color="auto"/>
            </w:tcBorders>
          </w:tcPr>
          <w:p w14:paraId="25D205DC" w14:textId="78213A5A" w:rsidR="004C682C" w:rsidRPr="0061170A" w:rsidRDefault="004C682C" w:rsidP="00DB7BE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6117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4,240</w:t>
            </w:r>
          </w:p>
        </w:tc>
      </w:tr>
    </w:tbl>
    <w:p w14:paraId="3F29A64A" w14:textId="77777777" w:rsidR="006F1EBC" w:rsidRDefault="006F1EBC" w:rsidP="000E043F">
      <w:pPr>
        <w:tabs>
          <w:tab w:val="decimal" w:pos="645"/>
        </w:tabs>
        <w:suppressAutoHyphens/>
        <w:spacing w:after="0" w:line="240" w:lineRule="auto"/>
        <w:ind w:left="540" w:right="-83"/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</w:pPr>
    </w:p>
    <w:p w14:paraId="599FB363" w14:textId="78646954" w:rsidR="000E043F" w:rsidRDefault="000E043F" w:rsidP="000E043F">
      <w:pPr>
        <w:tabs>
          <w:tab w:val="decimal" w:pos="645"/>
        </w:tabs>
        <w:suppressAutoHyphens/>
        <w:spacing w:after="0" w:line="240" w:lineRule="auto"/>
        <w:ind w:left="540" w:right="-83"/>
        <w:rPr>
          <w:rFonts w:asciiTheme="majorBidi" w:eastAsia="Times New Roman" w:hAnsiTheme="majorBidi" w:cstheme="majorBidi"/>
          <w:i/>
          <w:iCs/>
          <w:sz w:val="20"/>
          <w:szCs w:val="20"/>
          <w:lang w:eastAsia="zh-CN"/>
        </w:rPr>
      </w:pPr>
      <w:r w:rsidRPr="000E043F"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  <w:t>*</w:t>
      </w:r>
      <w:r w:rsidRPr="000E043F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Pr="000E043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  รวมผลกระทบจากการเปลี่ยนแปลงนโยบายการบัญชีจำนวน </w:t>
      </w:r>
      <w:r w:rsidRPr="000E043F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434 </w:t>
      </w:r>
      <w:r w:rsidRPr="000E043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ล้านบาท </w:t>
      </w:r>
      <w:r w:rsidRPr="000E043F">
        <w:rPr>
          <w:rFonts w:asciiTheme="majorBidi" w:eastAsia="Times New Roman" w:hAnsiTheme="majorBidi" w:cstheme="majorBidi"/>
          <w:i/>
          <w:iCs/>
          <w:sz w:val="20"/>
          <w:szCs w:val="20"/>
          <w:lang w:eastAsia="zh-CN"/>
        </w:rPr>
        <w:t>(</w:t>
      </w:r>
      <w:r w:rsidRPr="000E043F">
        <w:rPr>
          <w:rFonts w:asciiTheme="majorBidi" w:eastAsia="Times New Roman" w:hAnsiTheme="majorBidi" w:cstheme="majorBidi" w:hint="cs"/>
          <w:i/>
          <w:iCs/>
          <w:sz w:val="20"/>
          <w:szCs w:val="20"/>
          <w:cs/>
          <w:lang w:eastAsia="zh-CN"/>
        </w:rPr>
        <w:t xml:space="preserve">หมายเหตุข้อ </w:t>
      </w:r>
      <w:r w:rsidRPr="000E043F">
        <w:rPr>
          <w:rFonts w:asciiTheme="majorBidi" w:eastAsia="Times New Roman" w:hAnsiTheme="majorBidi" w:cstheme="majorBidi"/>
          <w:i/>
          <w:iCs/>
          <w:sz w:val="20"/>
          <w:szCs w:val="20"/>
          <w:lang w:eastAsia="zh-CN"/>
        </w:rPr>
        <w:t>3)</w:t>
      </w:r>
    </w:p>
    <w:p w14:paraId="45257F68" w14:textId="4A95A1C1" w:rsidR="00A30CD6" w:rsidRDefault="00A30CD6" w:rsidP="000E043F">
      <w:pPr>
        <w:tabs>
          <w:tab w:val="decimal" w:pos="645"/>
        </w:tabs>
        <w:suppressAutoHyphens/>
        <w:spacing w:after="0" w:line="240" w:lineRule="auto"/>
        <w:ind w:left="540" w:right="-83"/>
        <w:rPr>
          <w:rFonts w:asciiTheme="majorBidi" w:eastAsia="Times New Roman" w:hAnsiTheme="majorBidi" w:cstheme="majorBidi"/>
          <w:i/>
          <w:iCs/>
          <w:sz w:val="20"/>
          <w:szCs w:val="20"/>
          <w:lang w:eastAsia="zh-CN"/>
        </w:rPr>
      </w:pPr>
    </w:p>
    <w:p w14:paraId="696B554F" w14:textId="55B49CA0" w:rsidR="00A30CD6" w:rsidRDefault="00A30CD6" w:rsidP="000E043F">
      <w:pPr>
        <w:tabs>
          <w:tab w:val="decimal" w:pos="645"/>
        </w:tabs>
        <w:suppressAutoHyphens/>
        <w:spacing w:after="0" w:line="240" w:lineRule="auto"/>
        <w:ind w:left="540" w:right="-83"/>
        <w:rPr>
          <w:rFonts w:asciiTheme="majorBidi" w:eastAsia="Times New Roman" w:hAnsiTheme="majorBidi" w:cstheme="majorBidi"/>
          <w:i/>
          <w:iCs/>
          <w:sz w:val="20"/>
          <w:szCs w:val="20"/>
          <w:lang w:eastAsia="zh-CN"/>
        </w:rPr>
      </w:pPr>
    </w:p>
    <w:p w14:paraId="0CE999AB" w14:textId="776B4F05" w:rsidR="00A30CD6" w:rsidRDefault="00A30CD6" w:rsidP="000E043F">
      <w:pPr>
        <w:tabs>
          <w:tab w:val="decimal" w:pos="645"/>
        </w:tabs>
        <w:suppressAutoHyphens/>
        <w:spacing w:after="0" w:line="240" w:lineRule="auto"/>
        <w:ind w:left="540" w:right="-83"/>
        <w:rPr>
          <w:rFonts w:asciiTheme="majorBidi" w:eastAsia="Times New Roman" w:hAnsiTheme="majorBidi" w:cstheme="majorBidi"/>
          <w:i/>
          <w:iCs/>
          <w:sz w:val="20"/>
          <w:szCs w:val="20"/>
          <w:lang w:eastAsia="zh-CN"/>
        </w:rPr>
      </w:pPr>
    </w:p>
    <w:p w14:paraId="6944414D" w14:textId="7A8A28F8" w:rsidR="00A30CD6" w:rsidRDefault="00A30CD6" w:rsidP="000E043F">
      <w:pPr>
        <w:tabs>
          <w:tab w:val="decimal" w:pos="645"/>
        </w:tabs>
        <w:suppressAutoHyphens/>
        <w:spacing w:after="0" w:line="240" w:lineRule="auto"/>
        <w:ind w:left="540" w:right="-83"/>
        <w:rPr>
          <w:rFonts w:asciiTheme="majorBidi" w:eastAsia="Times New Roman" w:hAnsiTheme="majorBidi" w:cstheme="majorBidi"/>
          <w:i/>
          <w:iCs/>
          <w:sz w:val="20"/>
          <w:szCs w:val="20"/>
          <w:lang w:eastAsia="zh-CN"/>
        </w:rPr>
      </w:pPr>
    </w:p>
    <w:p w14:paraId="2152B7EB" w14:textId="7D6675BA" w:rsidR="00A30CD6" w:rsidRDefault="00A30CD6" w:rsidP="000E043F">
      <w:pPr>
        <w:tabs>
          <w:tab w:val="decimal" w:pos="645"/>
        </w:tabs>
        <w:suppressAutoHyphens/>
        <w:spacing w:after="0" w:line="240" w:lineRule="auto"/>
        <w:ind w:left="540" w:right="-83"/>
        <w:rPr>
          <w:rFonts w:asciiTheme="majorBidi" w:eastAsia="Times New Roman" w:hAnsiTheme="majorBidi" w:cstheme="majorBidi"/>
          <w:i/>
          <w:iCs/>
          <w:sz w:val="20"/>
          <w:szCs w:val="20"/>
          <w:lang w:eastAsia="zh-CN"/>
        </w:rPr>
      </w:pPr>
    </w:p>
    <w:p w14:paraId="5EBF6C16" w14:textId="77777777" w:rsidR="00A30CD6" w:rsidRPr="000E043F" w:rsidRDefault="00A30CD6" w:rsidP="000E043F">
      <w:pPr>
        <w:tabs>
          <w:tab w:val="decimal" w:pos="645"/>
        </w:tabs>
        <w:suppressAutoHyphens/>
        <w:spacing w:after="0" w:line="240" w:lineRule="auto"/>
        <w:ind w:left="540" w:right="-83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tbl>
      <w:tblPr>
        <w:tblpPr w:leftFromText="180" w:rightFromText="180" w:vertAnchor="text" w:tblpY="1"/>
        <w:tblOverlap w:val="never"/>
        <w:tblW w:w="972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292"/>
        <w:gridCol w:w="1026"/>
        <w:gridCol w:w="302"/>
        <w:gridCol w:w="1260"/>
        <w:gridCol w:w="236"/>
        <w:gridCol w:w="1029"/>
        <w:gridCol w:w="51"/>
        <w:gridCol w:w="34"/>
      </w:tblGrid>
      <w:tr w:rsidR="00304C11" w:rsidRPr="000E043F" w14:paraId="7197627D" w14:textId="77777777" w:rsidTr="00244AE0">
        <w:trPr>
          <w:gridAfter w:val="2"/>
          <w:wAfter w:w="85" w:type="dxa"/>
          <w:trHeight w:val="147"/>
          <w:tblHeader/>
        </w:trPr>
        <w:tc>
          <w:tcPr>
            <w:tcW w:w="4230" w:type="dxa"/>
            <w:shd w:val="clear" w:color="auto" w:fill="auto"/>
          </w:tcPr>
          <w:p w14:paraId="5EB1C663" w14:textId="2A7CE09A" w:rsidR="00304C11" w:rsidRPr="000E043F" w:rsidRDefault="00304C11" w:rsidP="00304C11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6514B39B" w14:textId="77777777" w:rsidR="00304C11" w:rsidRPr="000E043F" w:rsidRDefault="00304C11" w:rsidP="00304C11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92" w:type="dxa"/>
            <w:vAlign w:val="bottom"/>
          </w:tcPr>
          <w:p w14:paraId="663B33DF" w14:textId="77777777" w:rsidR="00304C11" w:rsidRPr="000E043F" w:rsidRDefault="00304C11" w:rsidP="00304C11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88" w:type="dxa"/>
            <w:gridSpan w:val="3"/>
            <w:vAlign w:val="bottom"/>
          </w:tcPr>
          <w:p w14:paraId="0324ABB4" w14:textId="77777777" w:rsidR="00304C11" w:rsidRPr="000E043F" w:rsidRDefault="00304C11" w:rsidP="00304C11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  <w:tc>
          <w:tcPr>
            <w:tcW w:w="1265" w:type="dxa"/>
            <w:gridSpan w:val="2"/>
            <w:vAlign w:val="bottom"/>
          </w:tcPr>
          <w:p w14:paraId="6B3BD641" w14:textId="77777777" w:rsidR="00304C11" w:rsidRPr="000E043F" w:rsidRDefault="00304C11" w:rsidP="00304C11">
            <w:pPr>
              <w:suppressAutoHyphens/>
              <w:spacing w:after="0" w:line="240" w:lineRule="atLeast"/>
              <w:ind w:left="-124" w:right="-92" w:firstLine="201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304C11" w:rsidRPr="000E043F" w14:paraId="74E1476A" w14:textId="77777777" w:rsidTr="00244AE0">
        <w:trPr>
          <w:gridAfter w:val="2"/>
          <w:wAfter w:w="85" w:type="dxa"/>
          <w:trHeight w:val="63"/>
          <w:tblHeader/>
        </w:trPr>
        <w:tc>
          <w:tcPr>
            <w:tcW w:w="4230" w:type="dxa"/>
            <w:shd w:val="clear" w:color="auto" w:fill="auto"/>
          </w:tcPr>
          <w:p w14:paraId="57AA3E62" w14:textId="1ED4749B" w:rsidR="00304C11" w:rsidRPr="000E043F" w:rsidRDefault="00304C11" w:rsidP="00304C11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392821E0" w14:textId="77777777" w:rsidR="00304C11" w:rsidRPr="000E043F" w:rsidRDefault="00304C11" w:rsidP="00304C11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92" w:type="dxa"/>
            <w:vAlign w:val="bottom"/>
          </w:tcPr>
          <w:p w14:paraId="53A853E8" w14:textId="77777777" w:rsidR="00304C11" w:rsidRPr="000E043F" w:rsidRDefault="00304C11" w:rsidP="00304C11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88" w:type="dxa"/>
            <w:gridSpan w:val="3"/>
            <w:tcBorders>
              <w:bottom w:val="single" w:sz="4" w:space="0" w:color="auto"/>
            </w:tcBorders>
            <w:vAlign w:val="bottom"/>
          </w:tcPr>
          <w:p w14:paraId="26611309" w14:textId="1524F03A" w:rsidR="00304C11" w:rsidRPr="000E043F" w:rsidRDefault="00304C11" w:rsidP="00304C11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04C11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บันทึกเป็น (รายจ่าย) / รายได</w:t>
            </w:r>
            <w:r w:rsidR="009E2A49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้</w:t>
            </w:r>
            <w:r w:rsidRPr="00304C11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ใน</w:t>
            </w:r>
          </w:p>
        </w:tc>
        <w:tc>
          <w:tcPr>
            <w:tcW w:w="1265" w:type="dxa"/>
            <w:gridSpan w:val="2"/>
            <w:vAlign w:val="bottom"/>
          </w:tcPr>
          <w:p w14:paraId="056E55E1" w14:textId="77777777" w:rsidR="00304C11" w:rsidRPr="000E043F" w:rsidRDefault="00304C11" w:rsidP="00304C11">
            <w:pPr>
              <w:suppressAutoHyphens/>
              <w:spacing w:after="0" w:line="240" w:lineRule="atLeas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304C11" w:rsidRPr="000E043F" w14:paraId="1CCFC125" w14:textId="77777777" w:rsidTr="00244AE0">
        <w:trPr>
          <w:gridAfter w:val="1"/>
          <w:wAfter w:w="34" w:type="dxa"/>
          <w:trHeight w:val="917"/>
          <w:tblHeader/>
        </w:trPr>
        <w:tc>
          <w:tcPr>
            <w:tcW w:w="4230" w:type="dxa"/>
            <w:shd w:val="clear" w:color="auto" w:fill="auto"/>
          </w:tcPr>
          <w:p w14:paraId="017DB3EF" w14:textId="77777777" w:rsidR="00304C11" w:rsidRPr="000E043F" w:rsidRDefault="00304C11" w:rsidP="00304C11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E6C8634" w14:textId="77777777" w:rsidR="00304C11" w:rsidRPr="000E043F" w:rsidRDefault="00304C11" w:rsidP="00304C11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34656371" w14:textId="77777777" w:rsidR="00304C11" w:rsidRPr="000E043F" w:rsidRDefault="00304C11" w:rsidP="00304C11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292" w:type="dxa"/>
            <w:vAlign w:val="bottom"/>
          </w:tcPr>
          <w:p w14:paraId="30A4B03B" w14:textId="77777777" w:rsidR="00304C11" w:rsidRPr="000E043F" w:rsidRDefault="00304C11" w:rsidP="00304C11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9099A88" w14:textId="77777777" w:rsidR="00304C11" w:rsidRPr="000E043F" w:rsidRDefault="00304C11" w:rsidP="00304C11">
            <w:pPr>
              <w:suppressAutoHyphens/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302" w:type="dxa"/>
            <w:tcBorders>
              <w:top w:val="single" w:sz="4" w:space="0" w:color="auto"/>
            </w:tcBorders>
            <w:vAlign w:val="bottom"/>
          </w:tcPr>
          <w:p w14:paraId="407A17BE" w14:textId="77777777" w:rsidR="00304C11" w:rsidRPr="000E043F" w:rsidRDefault="00304C11" w:rsidP="00304C11">
            <w:pPr>
              <w:suppressAutoHyphens/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EDA0AD" w14:textId="77777777" w:rsidR="00304C11" w:rsidRPr="000E043F" w:rsidRDefault="00304C11" w:rsidP="00304C11">
            <w:pPr>
              <w:suppressAutoHyphens/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0539DFB9" w14:textId="77777777" w:rsidR="00304C11" w:rsidRPr="000E043F" w:rsidRDefault="00304C11" w:rsidP="00304C11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FC3711" w14:textId="77777777" w:rsidR="00304C11" w:rsidRPr="000E043F" w:rsidRDefault="00304C11" w:rsidP="00304C11">
            <w:pPr>
              <w:suppressAutoHyphens/>
              <w:spacing w:after="0" w:line="240" w:lineRule="atLeas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67D977A4" w14:textId="144D0318" w:rsidR="00304C11" w:rsidRPr="000E043F" w:rsidRDefault="00304C11" w:rsidP="00304C11">
            <w:pPr>
              <w:suppressAutoHyphens/>
              <w:spacing w:after="0" w:line="240" w:lineRule="atLeas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ธันวาคม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 w:rsidRPr="000E043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244AE0" w:rsidRPr="000E043F" w14:paraId="365F809B" w14:textId="77777777" w:rsidTr="00A975A6">
        <w:trPr>
          <w:trHeight w:val="394"/>
        </w:trPr>
        <w:tc>
          <w:tcPr>
            <w:tcW w:w="4230" w:type="dxa"/>
          </w:tcPr>
          <w:p w14:paraId="458F38F0" w14:textId="77777777" w:rsidR="00244AE0" w:rsidRPr="000E043F" w:rsidRDefault="00244AE0" w:rsidP="00304C11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490" w:type="dxa"/>
            <w:gridSpan w:val="9"/>
          </w:tcPr>
          <w:p w14:paraId="693177DD" w14:textId="4B616E82" w:rsidR="00244AE0" w:rsidRPr="000E043F" w:rsidRDefault="00244AE0" w:rsidP="005B23BA">
            <w:pPr>
              <w:suppressAutoHyphens/>
              <w:spacing w:after="0" w:line="240" w:lineRule="atLeast"/>
              <w:ind w:left="2326" w:right="-13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304C11" w:rsidRPr="000E043F" w14:paraId="6455A929" w14:textId="77777777" w:rsidTr="00244AE0">
        <w:trPr>
          <w:gridAfter w:val="1"/>
          <w:wAfter w:w="34" w:type="dxa"/>
          <w:trHeight w:val="403"/>
        </w:trPr>
        <w:tc>
          <w:tcPr>
            <w:tcW w:w="4230" w:type="dxa"/>
          </w:tcPr>
          <w:p w14:paraId="08D57AD3" w14:textId="5C00EFE4" w:rsidR="00304C11" w:rsidRPr="000E043F" w:rsidRDefault="00304C11" w:rsidP="00304C11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260" w:type="dxa"/>
          </w:tcPr>
          <w:p w14:paraId="00D5B331" w14:textId="77777777" w:rsidR="00304C11" w:rsidRPr="000E043F" w:rsidRDefault="00304C11" w:rsidP="00304C11">
            <w:pPr>
              <w:tabs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92" w:type="dxa"/>
          </w:tcPr>
          <w:p w14:paraId="21481DAB" w14:textId="77777777" w:rsidR="00304C11" w:rsidRPr="000E043F" w:rsidRDefault="00304C11" w:rsidP="00304C11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26" w:type="dxa"/>
          </w:tcPr>
          <w:p w14:paraId="66A6EBCE" w14:textId="77777777" w:rsidR="00304C11" w:rsidRPr="000E043F" w:rsidRDefault="00304C11" w:rsidP="00304C11">
            <w:pPr>
              <w:tabs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302" w:type="dxa"/>
          </w:tcPr>
          <w:p w14:paraId="2CB13C81" w14:textId="77777777" w:rsidR="00304C11" w:rsidRPr="000E043F" w:rsidRDefault="00304C11" w:rsidP="00304C11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60" w:type="dxa"/>
          </w:tcPr>
          <w:p w14:paraId="266AE9FF" w14:textId="77777777" w:rsidR="00304C11" w:rsidRPr="000E043F" w:rsidRDefault="00304C11" w:rsidP="00304C11">
            <w:pPr>
              <w:tabs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</w:tcPr>
          <w:p w14:paraId="6E9F99E6" w14:textId="77777777" w:rsidR="00304C11" w:rsidRPr="000E043F" w:rsidRDefault="00304C11" w:rsidP="00304C11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080" w:type="dxa"/>
            <w:gridSpan w:val="2"/>
          </w:tcPr>
          <w:p w14:paraId="52F38C2E" w14:textId="77777777" w:rsidR="00304C11" w:rsidRPr="000E043F" w:rsidRDefault="00304C11" w:rsidP="00304C11">
            <w:pPr>
              <w:tabs>
                <w:tab w:val="decimal" w:pos="789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04C11" w:rsidRPr="000E043F" w14:paraId="64C5D1CC" w14:textId="77777777" w:rsidTr="00244AE0">
        <w:trPr>
          <w:gridAfter w:val="1"/>
          <w:wAfter w:w="34" w:type="dxa"/>
          <w:trHeight w:val="386"/>
        </w:trPr>
        <w:tc>
          <w:tcPr>
            <w:tcW w:w="4230" w:type="dxa"/>
          </w:tcPr>
          <w:p w14:paraId="45476BAD" w14:textId="77777777" w:rsidR="00304C11" w:rsidRPr="000E043F" w:rsidRDefault="00304C11" w:rsidP="00304C11">
            <w:pPr>
              <w:suppressAutoHyphens/>
              <w:spacing w:after="0" w:line="240" w:lineRule="atLeast"/>
              <w:ind w:left="-18"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60" w:type="dxa"/>
          </w:tcPr>
          <w:p w14:paraId="5FFAA742" w14:textId="4043F0BA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43</w:t>
            </w:r>
          </w:p>
        </w:tc>
        <w:tc>
          <w:tcPr>
            <w:tcW w:w="292" w:type="dxa"/>
          </w:tcPr>
          <w:p w14:paraId="2DEF7FE5" w14:textId="77777777" w:rsidR="00304C11" w:rsidRPr="000E043F" w:rsidRDefault="00304C11" w:rsidP="00304C11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26" w:type="dxa"/>
          </w:tcPr>
          <w:p w14:paraId="580A43C4" w14:textId="0976E092" w:rsidR="00304C11" w:rsidRPr="005D4A50" w:rsidRDefault="00304C11" w:rsidP="005D4A50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</w:rPr>
            </w:pPr>
            <w:r w:rsidRPr="00942357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302" w:type="dxa"/>
          </w:tcPr>
          <w:p w14:paraId="1CD68C4C" w14:textId="77777777" w:rsidR="00304C11" w:rsidRPr="000E043F" w:rsidRDefault="00304C11" w:rsidP="00304C11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60" w:type="dxa"/>
          </w:tcPr>
          <w:p w14:paraId="6DD10E22" w14:textId="30920214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081815FB" w14:textId="77777777" w:rsidR="00304C11" w:rsidRPr="000E043F" w:rsidRDefault="00304C11" w:rsidP="00304C11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080" w:type="dxa"/>
            <w:gridSpan w:val="2"/>
          </w:tcPr>
          <w:p w14:paraId="1E8EBBC2" w14:textId="55618D81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112</w:t>
            </w:r>
          </w:p>
        </w:tc>
      </w:tr>
      <w:tr w:rsidR="00304C11" w:rsidRPr="000E043F" w14:paraId="140C61C5" w14:textId="77777777" w:rsidTr="00244AE0">
        <w:trPr>
          <w:gridAfter w:val="1"/>
          <w:wAfter w:w="34" w:type="dxa"/>
          <w:trHeight w:val="386"/>
        </w:trPr>
        <w:tc>
          <w:tcPr>
            <w:tcW w:w="4230" w:type="dxa"/>
          </w:tcPr>
          <w:p w14:paraId="140E7486" w14:textId="77777777" w:rsidR="00304C11" w:rsidRPr="000E043F" w:rsidRDefault="00304C11" w:rsidP="00304C11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260" w:type="dxa"/>
          </w:tcPr>
          <w:p w14:paraId="0999045C" w14:textId="3437DABA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172</w:t>
            </w:r>
          </w:p>
        </w:tc>
        <w:tc>
          <w:tcPr>
            <w:tcW w:w="292" w:type="dxa"/>
          </w:tcPr>
          <w:p w14:paraId="4E49026E" w14:textId="77777777" w:rsidR="00304C11" w:rsidRPr="000E043F" w:rsidRDefault="00304C11" w:rsidP="00304C11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6" w:type="dxa"/>
          </w:tcPr>
          <w:p w14:paraId="61EF1AF6" w14:textId="5DCED707" w:rsidR="00304C11" w:rsidRPr="005D4A50" w:rsidRDefault="00304C11" w:rsidP="005D4A50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</w:rPr>
            </w:pPr>
            <w:r w:rsidRPr="00942357">
              <w:rPr>
                <w:rFonts w:ascii="Angsana New" w:hAnsi="Angsana New" w:cs="Angsana New"/>
                <w:sz w:val="28"/>
              </w:rPr>
              <w:t>(34)</w:t>
            </w:r>
          </w:p>
        </w:tc>
        <w:tc>
          <w:tcPr>
            <w:tcW w:w="302" w:type="dxa"/>
          </w:tcPr>
          <w:p w14:paraId="2CEA49E0" w14:textId="77777777" w:rsidR="00304C11" w:rsidRPr="000E043F" w:rsidRDefault="00304C11" w:rsidP="00304C11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3320EF8A" w14:textId="631C0FFE" w:rsidR="00304C11" w:rsidRPr="000E043F" w:rsidRDefault="00304C11" w:rsidP="00304C11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F411F">
              <w:rPr>
                <w:rFonts w:ascii="Angsana New" w:hAnsi="Angsana New" w:cs="Angsana New"/>
                <w:sz w:val="28"/>
              </w:rPr>
              <w:t>(98)</w:t>
            </w:r>
          </w:p>
        </w:tc>
        <w:tc>
          <w:tcPr>
            <w:tcW w:w="236" w:type="dxa"/>
          </w:tcPr>
          <w:p w14:paraId="119260D2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gridSpan w:val="2"/>
          </w:tcPr>
          <w:p w14:paraId="2D96FA48" w14:textId="1A7E5F50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40</w:t>
            </w:r>
          </w:p>
        </w:tc>
      </w:tr>
      <w:tr w:rsidR="00304C11" w:rsidRPr="000E043F" w14:paraId="5467F477" w14:textId="77777777" w:rsidTr="00244AE0">
        <w:trPr>
          <w:gridAfter w:val="1"/>
          <w:wAfter w:w="34" w:type="dxa"/>
          <w:trHeight w:val="377"/>
        </w:trPr>
        <w:tc>
          <w:tcPr>
            <w:tcW w:w="4230" w:type="dxa"/>
          </w:tcPr>
          <w:p w14:paraId="3A0F6C3A" w14:textId="77777777" w:rsidR="00304C11" w:rsidRPr="000E043F" w:rsidRDefault="00304C11" w:rsidP="00304C11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เงินลงทุนในบริษัทย่อยและบริษัทร่วม</w:t>
            </w:r>
          </w:p>
        </w:tc>
        <w:tc>
          <w:tcPr>
            <w:tcW w:w="1260" w:type="dxa"/>
          </w:tcPr>
          <w:p w14:paraId="7CB7C69B" w14:textId="4597A580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454</w:t>
            </w:r>
          </w:p>
        </w:tc>
        <w:tc>
          <w:tcPr>
            <w:tcW w:w="292" w:type="dxa"/>
          </w:tcPr>
          <w:p w14:paraId="314B2AD6" w14:textId="77777777" w:rsidR="00304C11" w:rsidRPr="000E043F" w:rsidRDefault="00304C11" w:rsidP="00304C11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6" w:type="dxa"/>
          </w:tcPr>
          <w:p w14:paraId="2BB71767" w14:textId="65B4EA0D" w:rsidR="00304C11" w:rsidRPr="005D4A50" w:rsidRDefault="00304C11" w:rsidP="005D4A50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  <w:cs/>
              </w:rPr>
            </w:pPr>
            <w:r w:rsidRPr="00942357">
              <w:rPr>
                <w:rFonts w:ascii="Angsana New" w:hAnsi="Angsana New" w:cs="Angsana New"/>
                <w:sz w:val="28"/>
              </w:rPr>
              <w:t>(295)</w:t>
            </w:r>
          </w:p>
        </w:tc>
        <w:tc>
          <w:tcPr>
            <w:tcW w:w="302" w:type="dxa"/>
          </w:tcPr>
          <w:p w14:paraId="2A09A515" w14:textId="77777777" w:rsidR="00304C11" w:rsidRPr="000E043F" w:rsidRDefault="00304C11" w:rsidP="00304C11">
            <w:pPr>
              <w:tabs>
                <w:tab w:val="decimal" w:pos="494"/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F0EE83A" w14:textId="6883EAA8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EFCB7F" w14:textId="77777777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gridSpan w:val="2"/>
          </w:tcPr>
          <w:p w14:paraId="602A5E13" w14:textId="7D1B448B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159</w:t>
            </w:r>
          </w:p>
        </w:tc>
      </w:tr>
      <w:tr w:rsidR="00304C11" w:rsidRPr="000E043F" w14:paraId="0574285C" w14:textId="77777777" w:rsidTr="00244AE0">
        <w:trPr>
          <w:gridAfter w:val="1"/>
          <w:wAfter w:w="34" w:type="dxa"/>
          <w:trHeight w:val="386"/>
        </w:trPr>
        <w:tc>
          <w:tcPr>
            <w:tcW w:w="4230" w:type="dxa"/>
          </w:tcPr>
          <w:p w14:paraId="331A52D9" w14:textId="77777777" w:rsidR="00304C11" w:rsidRPr="000E043F" w:rsidRDefault="00304C11" w:rsidP="00304C11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60" w:type="dxa"/>
          </w:tcPr>
          <w:p w14:paraId="13E90B9A" w14:textId="2B6728F0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2,503</w:t>
            </w:r>
          </w:p>
        </w:tc>
        <w:tc>
          <w:tcPr>
            <w:tcW w:w="292" w:type="dxa"/>
          </w:tcPr>
          <w:p w14:paraId="6E6ED255" w14:textId="77777777" w:rsidR="00304C11" w:rsidRPr="000E043F" w:rsidRDefault="00304C11" w:rsidP="00304C11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6" w:type="dxa"/>
          </w:tcPr>
          <w:p w14:paraId="2C87FA58" w14:textId="2F9A4074" w:rsidR="00304C11" w:rsidRPr="005D4A50" w:rsidRDefault="00304C11" w:rsidP="005D4A50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</w:rPr>
            </w:pPr>
            <w:r w:rsidRPr="00942357">
              <w:rPr>
                <w:rFonts w:ascii="Angsana New" w:hAnsi="Angsana New" w:cs="Angsana New"/>
                <w:sz w:val="28"/>
              </w:rPr>
              <w:t>1,883</w:t>
            </w:r>
          </w:p>
        </w:tc>
        <w:tc>
          <w:tcPr>
            <w:tcW w:w="302" w:type="dxa"/>
          </w:tcPr>
          <w:p w14:paraId="779BD85C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30C82BD2" w14:textId="4BA75DA2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A45EE6F" w14:textId="77777777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gridSpan w:val="2"/>
          </w:tcPr>
          <w:p w14:paraId="016471F3" w14:textId="1A218973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4,386</w:t>
            </w:r>
          </w:p>
        </w:tc>
      </w:tr>
      <w:tr w:rsidR="00304C11" w:rsidRPr="000E043F" w14:paraId="07EF801B" w14:textId="77777777" w:rsidTr="00244AE0">
        <w:trPr>
          <w:gridAfter w:val="1"/>
          <w:wAfter w:w="34" w:type="dxa"/>
          <w:trHeight w:val="377"/>
        </w:trPr>
        <w:tc>
          <w:tcPr>
            <w:tcW w:w="4230" w:type="dxa"/>
          </w:tcPr>
          <w:p w14:paraId="543D03EC" w14:textId="77777777" w:rsidR="00304C11" w:rsidRPr="000E043F" w:rsidRDefault="00304C11" w:rsidP="00304C11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260" w:type="dxa"/>
          </w:tcPr>
          <w:p w14:paraId="43CC6A68" w14:textId="54BCAE3B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111</w:t>
            </w:r>
          </w:p>
        </w:tc>
        <w:tc>
          <w:tcPr>
            <w:tcW w:w="292" w:type="dxa"/>
          </w:tcPr>
          <w:p w14:paraId="141AE110" w14:textId="77777777" w:rsidR="00304C11" w:rsidRPr="000E043F" w:rsidRDefault="00304C11" w:rsidP="00304C11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6" w:type="dxa"/>
          </w:tcPr>
          <w:p w14:paraId="6638EF03" w14:textId="6574DD61" w:rsidR="00304C11" w:rsidRPr="005D4A50" w:rsidRDefault="00304C11" w:rsidP="005D4A50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</w:rPr>
            </w:pPr>
            <w:r w:rsidRPr="00942357"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302" w:type="dxa"/>
          </w:tcPr>
          <w:p w14:paraId="31363BE1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08A3EEE6" w14:textId="4F5DCB2C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109DF6" w14:textId="77777777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gridSpan w:val="2"/>
          </w:tcPr>
          <w:p w14:paraId="4AADC871" w14:textId="13A2CB7C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150</w:t>
            </w:r>
          </w:p>
        </w:tc>
      </w:tr>
      <w:tr w:rsidR="00304C11" w:rsidRPr="000E043F" w14:paraId="499C8769" w14:textId="77777777" w:rsidTr="00244AE0">
        <w:trPr>
          <w:gridAfter w:val="1"/>
          <w:wAfter w:w="34" w:type="dxa"/>
          <w:trHeight w:val="377"/>
        </w:trPr>
        <w:tc>
          <w:tcPr>
            <w:tcW w:w="4230" w:type="dxa"/>
          </w:tcPr>
          <w:p w14:paraId="0A123DB7" w14:textId="77777777" w:rsidR="00304C11" w:rsidRPr="000E043F" w:rsidRDefault="00304C11" w:rsidP="00304C11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260" w:type="dxa"/>
            <w:vAlign w:val="bottom"/>
          </w:tcPr>
          <w:p w14:paraId="78D647E7" w14:textId="597D1533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9</w:t>
            </w:r>
          </w:p>
        </w:tc>
        <w:tc>
          <w:tcPr>
            <w:tcW w:w="292" w:type="dxa"/>
            <w:vAlign w:val="bottom"/>
          </w:tcPr>
          <w:p w14:paraId="4F91727C" w14:textId="77777777" w:rsidR="00304C11" w:rsidRPr="000E043F" w:rsidRDefault="00304C11" w:rsidP="00304C11">
            <w:pPr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6" w:type="dxa"/>
          </w:tcPr>
          <w:p w14:paraId="19E1EBC5" w14:textId="2EA33C24" w:rsidR="00304C11" w:rsidRPr="005D4A50" w:rsidRDefault="00304C11" w:rsidP="005D4A50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</w:rPr>
            </w:pPr>
            <w:r w:rsidRPr="00942357">
              <w:rPr>
                <w:rFonts w:ascii="Angsana New" w:hAnsi="Angsana New" w:cs="Angsana New"/>
                <w:sz w:val="28"/>
              </w:rPr>
              <w:t>(8)</w:t>
            </w:r>
          </w:p>
        </w:tc>
        <w:tc>
          <w:tcPr>
            <w:tcW w:w="302" w:type="dxa"/>
            <w:vAlign w:val="bottom"/>
          </w:tcPr>
          <w:p w14:paraId="0B1EAD8D" w14:textId="77777777" w:rsidR="00304C11" w:rsidRPr="000E043F" w:rsidRDefault="00304C11" w:rsidP="00304C11">
            <w:pPr>
              <w:tabs>
                <w:tab w:val="decimal" w:pos="494"/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32F4AA8D" w14:textId="4746F929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3FC321" w14:textId="77777777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D78AD48" w14:textId="67650B31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304C11" w:rsidRPr="000E043F" w14:paraId="0A53E1F1" w14:textId="77777777" w:rsidTr="00244AE0">
        <w:trPr>
          <w:gridAfter w:val="1"/>
          <w:wAfter w:w="34" w:type="dxa"/>
          <w:trHeight w:val="386"/>
        </w:trPr>
        <w:tc>
          <w:tcPr>
            <w:tcW w:w="4230" w:type="dxa"/>
          </w:tcPr>
          <w:p w14:paraId="1503ADE0" w14:textId="77777777" w:rsidR="00304C11" w:rsidRPr="000E043F" w:rsidRDefault="00304C11" w:rsidP="00304C11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49321EF9" w14:textId="64D0964C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56</w:t>
            </w:r>
          </w:p>
        </w:tc>
        <w:tc>
          <w:tcPr>
            <w:tcW w:w="292" w:type="dxa"/>
            <w:vAlign w:val="bottom"/>
          </w:tcPr>
          <w:p w14:paraId="22DB23EE" w14:textId="77777777" w:rsidR="00304C11" w:rsidRPr="000E043F" w:rsidRDefault="00304C11" w:rsidP="00304C11">
            <w:pPr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6" w:type="dxa"/>
            <w:vAlign w:val="bottom"/>
          </w:tcPr>
          <w:p w14:paraId="4BFE2366" w14:textId="3122CA23" w:rsidR="00304C11" w:rsidRPr="005D4A50" w:rsidRDefault="00304C11" w:rsidP="005D4A50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  <w:cs/>
              </w:rPr>
            </w:pPr>
            <w:r w:rsidRPr="00942357">
              <w:rPr>
                <w:rFonts w:ascii="Angsana New" w:hAnsi="Angsana New" w:cs="Angsana New"/>
                <w:sz w:val="28"/>
              </w:rPr>
              <w:t>(16)</w:t>
            </w:r>
          </w:p>
        </w:tc>
        <w:tc>
          <w:tcPr>
            <w:tcW w:w="302" w:type="dxa"/>
            <w:vAlign w:val="bottom"/>
          </w:tcPr>
          <w:p w14:paraId="6FA0D3E6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07EE0237" w14:textId="1EB1631B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0D79B92" w14:textId="77777777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9391F8" w14:textId="2A6B4B04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40</w:t>
            </w:r>
          </w:p>
        </w:tc>
      </w:tr>
      <w:tr w:rsidR="00304C11" w:rsidRPr="000E043F" w14:paraId="2182E5B8" w14:textId="77777777" w:rsidTr="00244AE0">
        <w:trPr>
          <w:gridAfter w:val="1"/>
          <w:wAfter w:w="34" w:type="dxa"/>
          <w:trHeight w:val="377"/>
        </w:trPr>
        <w:tc>
          <w:tcPr>
            <w:tcW w:w="4230" w:type="dxa"/>
          </w:tcPr>
          <w:p w14:paraId="4F0F7DFE" w14:textId="77777777" w:rsidR="00304C11" w:rsidRPr="000E043F" w:rsidRDefault="00304C11" w:rsidP="00304C11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260" w:type="dxa"/>
          </w:tcPr>
          <w:p w14:paraId="20614FE5" w14:textId="58832496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1,785</w:t>
            </w:r>
          </w:p>
        </w:tc>
        <w:tc>
          <w:tcPr>
            <w:tcW w:w="292" w:type="dxa"/>
          </w:tcPr>
          <w:p w14:paraId="5042B6C4" w14:textId="77777777" w:rsidR="00304C11" w:rsidRPr="000E043F" w:rsidRDefault="00304C11" w:rsidP="00304C11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6" w:type="dxa"/>
          </w:tcPr>
          <w:p w14:paraId="2A6A6E59" w14:textId="3A1F80E9" w:rsidR="00304C11" w:rsidRPr="005D4A50" w:rsidRDefault="00304C11" w:rsidP="005D4A50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</w:rPr>
            </w:pPr>
            <w:r w:rsidRPr="00942357">
              <w:rPr>
                <w:rFonts w:ascii="Angsana New" w:hAnsi="Angsana New" w:cs="Angsana New"/>
                <w:sz w:val="28"/>
              </w:rPr>
              <w:t>415</w:t>
            </w:r>
          </w:p>
        </w:tc>
        <w:tc>
          <w:tcPr>
            <w:tcW w:w="302" w:type="dxa"/>
          </w:tcPr>
          <w:p w14:paraId="50180A72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555A782" w14:textId="65A12C21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207F5E1" w14:textId="77777777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gridSpan w:val="2"/>
          </w:tcPr>
          <w:p w14:paraId="39DAFF5A" w14:textId="7129A7B9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2,200</w:t>
            </w:r>
          </w:p>
        </w:tc>
      </w:tr>
      <w:tr w:rsidR="00304C11" w:rsidRPr="000E043F" w14:paraId="53594764" w14:textId="77777777" w:rsidTr="00244AE0">
        <w:trPr>
          <w:gridAfter w:val="1"/>
          <w:wAfter w:w="34" w:type="dxa"/>
          <w:trHeight w:val="386"/>
        </w:trPr>
        <w:tc>
          <w:tcPr>
            <w:tcW w:w="4230" w:type="dxa"/>
          </w:tcPr>
          <w:p w14:paraId="35B380B0" w14:textId="77777777" w:rsidR="00304C11" w:rsidRPr="000E043F" w:rsidRDefault="00304C11" w:rsidP="00304C11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5CA64C" w14:textId="36226FC5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759</w:t>
            </w:r>
          </w:p>
        </w:tc>
        <w:tc>
          <w:tcPr>
            <w:tcW w:w="292" w:type="dxa"/>
          </w:tcPr>
          <w:p w14:paraId="77647A96" w14:textId="77777777" w:rsidR="00304C11" w:rsidRPr="000E043F" w:rsidRDefault="00304C11" w:rsidP="00304C11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4BFC98C" w14:textId="6226A01F" w:rsidR="00304C11" w:rsidRPr="005D4A50" w:rsidRDefault="00304C11" w:rsidP="005D4A50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</w:rPr>
            </w:pPr>
            <w:r w:rsidRPr="00942357">
              <w:rPr>
                <w:rFonts w:ascii="Angsana New" w:hAnsi="Angsana New" w:cs="Angsana New"/>
                <w:sz w:val="28"/>
              </w:rPr>
              <w:t>329</w:t>
            </w:r>
          </w:p>
        </w:tc>
        <w:tc>
          <w:tcPr>
            <w:tcW w:w="302" w:type="dxa"/>
          </w:tcPr>
          <w:p w14:paraId="2CA3DFD8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CF2F19" w14:textId="7ED9B101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84E8C74" w14:textId="77777777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057620D" w14:textId="66146B2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1,088</w:t>
            </w:r>
          </w:p>
        </w:tc>
      </w:tr>
      <w:tr w:rsidR="00304C11" w:rsidRPr="000E043F" w14:paraId="77135865" w14:textId="77777777" w:rsidTr="00244AE0">
        <w:trPr>
          <w:gridAfter w:val="1"/>
          <w:wAfter w:w="34" w:type="dxa"/>
          <w:trHeight w:val="394"/>
        </w:trPr>
        <w:tc>
          <w:tcPr>
            <w:tcW w:w="4230" w:type="dxa"/>
          </w:tcPr>
          <w:p w14:paraId="2314A9C9" w14:textId="77777777" w:rsidR="00304C11" w:rsidRPr="000E043F" w:rsidRDefault="00304C11" w:rsidP="00304C11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C2516B" w14:textId="434B863B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</w:rPr>
              <w:t>5,892</w:t>
            </w:r>
          </w:p>
        </w:tc>
        <w:tc>
          <w:tcPr>
            <w:tcW w:w="292" w:type="dxa"/>
          </w:tcPr>
          <w:p w14:paraId="3BBA6810" w14:textId="77777777" w:rsidR="00304C11" w:rsidRPr="000E043F" w:rsidRDefault="00304C11" w:rsidP="00304C11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793700C1" w14:textId="43696771" w:rsidR="00304C11" w:rsidRPr="008B5E06" w:rsidRDefault="00304C11" w:rsidP="005D4A50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</w:rPr>
            </w:pPr>
            <w:r w:rsidRPr="008B5E06">
              <w:rPr>
                <w:rFonts w:ascii="Angsana New" w:hAnsi="Angsana New" w:cs="Angsana New"/>
                <w:b/>
                <w:bCs/>
                <w:sz w:val="28"/>
              </w:rPr>
              <w:t>2,382</w:t>
            </w:r>
          </w:p>
        </w:tc>
        <w:tc>
          <w:tcPr>
            <w:tcW w:w="302" w:type="dxa"/>
          </w:tcPr>
          <w:p w14:paraId="4E24EF3D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FACC33" w14:textId="3DB23264" w:rsidR="00304C11" w:rsidRPr="000E043F" w:rsidRDefault="00304C11" w:rsidP="00304C11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</w:rPr>
              <w:t>(98)</w:t>
            </w:r>
          </w:p>
        </w:tc>
        <w:tc>
          <w:tcPr>
            <w:tcW w:w="236" w:type="dxa"/>
          </w:tcPr>
          <w:p w14:paraId="2578C6F3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86EBDC" w14:textId="385F9641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</w:rPr>
              <w:t>8,176</w:t>
            </w:r>
          </w:p>
        </w:tc>
      </w:tr>
      <w:tr w:rsidR="00304C11" w:rsidRPr="000E043F" w14:paraId="1C0B656B" w14:textId="77777777" w:rsidTr="00244AE0">
        <w:trPr>
          <w:gridAfter w:val="1"/>
          <w:wAfter w:w="34" w:type="dxa"/>
          <w:trHeight w:val="403"/>
        </w:trPr>
        <w:tc>
          <w:tcPr>
            <w:tcW w:w="4230" w:type="dxa"/>
          </w:tcPr>
          <w:p w14:paraId="3C331619" w14:textId="77777777" w:rsidR="00304C11" w:rsidRPr="000E043F" w:rsidRDefault="00304C11" w:rsidP="00304C11">
            <w:pPr>
              <w:suppressAutoHyphens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E39D38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4D13228B" w14:textId="77777777" w:rsidR="00304C11" w:rsidRPr="000E043F" w:rsidRDefault="00304C11" w:rsidP="00304C11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722106FC" w14:textId="77777777" w:rsidR="00304C11" w:rsidRPr="000E043F" w:rsidRDefault="00304C11" w:rsidP="00304C11">
            <w:pPr>
              <w:tabs>
                <w:tab w:val="decimal" w:pos="640"/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302" w:type="dxa"/>
          </w:tcPr>
          <w:p w14:paraId="7815DF3D" w14:textId="77777777" w:rsidR="00304C11" w:rsidRPr="000E043F" w:rsidRDefault="00304C11" w:rsidP="00304C11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22245D" w14:textId="77777777" w:rsidR="00304C11" w:rsidRPr="000E043F" w:rsidRDefault="00304C11" w:rsidP="00304C11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</w:tcPr>
          <w:p w14:paraId="0AD9F1B5" w14:textId="77777777" w:rsidR="00304C11" w:rsidRPr="000E043F" w:rsidRDefault="00304C11" w:rsidP="00304C11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E9DEFF5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04C11" w:rsidRPr="000E043F" w14:paraId="708C0122" w14:textId="77777777" w:rsidTr="00244AE0">
        <w:trPr>
          <w:gridAfter w:val="1"/>
          <w:wAfter w:w="34" w:type="dxa"/>
          <w:trHeight w:val="403"/>
        </w:trPr>
        <w:tc>
          <w:tcPr>
            <w:tcW w:w="4230" w:type="dxa"/>
          </w:tcPr>
          <w:p w14:paraId="7C3E846C" w14:textId="77777777" w:rsidR="00304C11" w:rsidRPr="000E043F" w:rsidRDefault="00304C11" w:rsidP="00304C11">
            <w:pPr>
              <w:suppressAutoHyphens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1260" w:type="dxa"/>
          </w:tcPr>
          <w:p w14:paraId="056B192D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78B18339" w14:textId="77777777" w:rsidR="00304C11" w:rsidRPr="000E043F" w:rsidRDefault="00304C11" w:rsidP="00304C11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6" w:type="dxa"/>
          </w:tcPr>
          <w:p w14:paraId="4D042488" w14:textId="77777777" w:rsidR="00304C11" w:rsidRPr="000E043F" w:rsidRDefault="00304C11" w:rsidP="00304C11">
            <w:pPr>
              <w:tabs>
                <w:tab w:val="decimal" w:pos="640"/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02" w:type="dxa"/>
          </w:tcPr>
          <w:p w14:paraId="32FA54F1" w14:textId="77777777" w:rsidR="00304C11" w:rsidRPr="000E043F" w:rsidRDefault="00304C11" w:rsidP="00304C11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48996BBB" w14:textId="77777777" w:rsidR="00304C11" w:rsidRPr="000E043F" w:rsidRDefault="00304C11" w:rsidP="00304C11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</w:tcPr>
          <w:p w14:paraId="40C6B808" w14:textId="77777777" w:rsidR="00304C11" w:rsidRPr="000E043F" w:rsidRDefault="00304C11" w:rsidP="00304C11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gridSpan w:val="2"/>
          </w:tcPr>
          <w:p w14:paraId="3B777338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04C11" w:rsidRPr="000E043F" w14:paraId="25B87903" w14:textId="77777777" w:rsidTr="00244AE0">
        <w:trPr>
          <w:gridAfter w:val="1"/>
          <w:wAfter w:w="34" w:type="dxa"/>
          <w:trHeight w:val="377"/>
        </w:trPr>
        <w:tc>
          <w:tcPr>
            <w:tcW w:w="4230" w:type="dxa"/>
          </w:tcPr>
          <w:p w14:paraId="461474BB" w14:textId="77777777" w:rsidR="00304C11" w:rsidRPr="000E043F" w:rsidRDefault="00304C11" w:rsidP="00304C11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260" w:type="dxa"/>
          </w:tcPr>
          <w:p w14:paraId="19CEFBAF" w14:textId="64AA5913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(408)</w:t>
            </w:r>
          </w:p>
        </w:tc>
        <w:tc>
          <w:tcPr>
            <w:tcW w:w="292" w:type="dxa"/>
          </w:tcPr>
          <w:p w14:paraId="349A2292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6" w:type="dxa"/>
          </w:tcPr>
          <w:p w14:paraId="182D0525" w14:textId="76281B12" w:rsidR="00304C11" w:rsidRPr="005D4A50" w:rsidRDefault="00304C11" w:rsidP="005D4A50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(387)</w:t>
            </w:r>
          </w:p>
        </w:tc>
        <w:tc>
          <w:tcPr>
            <w:tcW w:w="302" w:type="dxa"/>
          </w:tcPr>
          <w:p w14:paraId="122B2892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1CC0317F" w14:textId="7BA37453" w:rsidR="00304C11" w:rsidRPr="000E043F" w:rsidRDefault="00304C11" w:rsidP="00304C11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236" w:type="dxa"/>
          </w:tcPr>
          <w:p w14:paraId="1437A16B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gridSpan w:val="2"/>
          </w:tcPr>
          <w:p w14:paraId="571041C8" w14:textId="46140258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(698)</w:t>
            </w:r>
          </w:p>
        </w:tc>
      </w:tr>
      <w:tr w:rsidR="00304C11" w:rsidRPr="000E043F" w14:paraId="0C9C7835" w14:textId="77777777" w:rsidTr="00244AE0">
        <w:trPr>
          <w:gridAfter w:val="1"/>
          <w:wAfter w:w="34" w:type="dxa"/>
          <w:trHeight w:val="386"/>
        </w:trPr>
        <w:tc>
          <w:tcPr>
            <w:tcW w:w="4230" w:type="dxa"/>
          </w:tcPr>
          <w:p w14:paraId="31073C63" w14:textId="77777777" w:rsidR="00304C11" w:rsidRPr="000E043F" w:rsidRDefault="00304C11" w:rsidP="00304C11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60" w:type="dxa"/>
            <w:vAlign w:val="bottom"/>
          </w:tcPr>
          <w:p w14:paraId="7DA462B3" w14:textId="0784A6B4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(503)</w:t>
            </w:r>
          </w:p>
        </w:tc>
        <w:tc>
          <w:tcPr>
            <w:tcW w:w="292" w:type="dxa"/>
            <w:vAlign w:val="bottom"/>
          </w:tcPr>
          <w:p w14:paraId="266B6AD5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6" w:type="dxa"/>
            <w:vAlign w:val="bottom"/>
          </w:tcPr>
          <w:p w14:paraId="01EE4653" w14:textId="06FBFFE4" w:rsidR="00304C11" w:rsidRPr="005D4A50" w:rsidRDefault="00304C11" w:rsidP="005D4A50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(146)</w:t>
            </w:r>
          </w:p>
        </w:tc>
        <w:tc>
          <w:tcPr>
            <w:tcW w:w="302" w:type="dxa"/>
            <w:vAlign w:val="bottom"/>
          </w:tcPr>
          <w:p w14:paraId="2D0C8292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53F9D928" w14:textId="0C947FA9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30CB444" w14:textId="77777777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98A91C" w14:textId="08AAD5CB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(649)</w:t>
            </w:r>
          </w:p>
        </w:tc>
      </w:tr>
      <w:tr w:rsidR="00304C11" w:rsidRPr="000E043F" w14:paraId="4096B051" w14:textId="77777777" w:rsidTr="00244AE0">
        <w:trPr>
          <w:gridAfter w:val="1"/>
          <w:wAfter w:w="34" w:type="dxa"/>
          <w:trHeight w:val="377"/>
        </w:trPr>
        <w:tc>
          <w:tcPr>
            <w:tcW w:w="4230" w:type="dxa"/>
          </w:tcPr>
          <w:p w14:paraId="69BC4558" w14:textId="77777777" w:rsidR="00304C11" w:rsidRPr="000E043F" w:rsidRDefault="00304C11" w:rsidP="00304C11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76BD34BB" w14:textId="5F098F85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(4,836)</w:t>
            </w:r>
          </w:p>
        </w:tc>
        <w:tc>
          <w:tcPr>
            <w:tcW w:w="292" w:type="dxa"/>
          </w:tcPr>
          <w:p w14:paraId="539CDC20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6" w:type="dxa"/>
          </w:tcPr>
          <w:p w14:paraId="43B58A92" w14:textId="0CD3CDAB" w:rsidR="00304C11" w:rsidRPr="005D4A50" w:rsidRDefault="00304C11" w:rsidP="005D4A50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</w:t>
            </w:r>
          </w:p>
        </w:tc>
        <w:tc>
          <w:tcPr>
            <w:tcW w:w="302" w:type="dxa"/>
          </w:tcPr>
          <w:p w14:paraId="2691DFCD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4543905E" w14:textId="3485BF43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063845" w14:textId="77777777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gridSpan w:val="2"/>
          </w:tcPr>
          <w:p w14:paraId="7A1CDEA7" w14:textId="1CD88ED6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(4,782)</w:t>
            </w:r>
          </w:p>
        </w:tc>
      </w:tr>
      <w:tr w:rsidR="00304C11" w:rsidRPr="000E043F" w14:paraId="4F0D4658" w14:textId="77777777" w:rsidTr="00244AE0">
        <w:trPr>
          <w:gridAfter w:val="1"/>
          <w:wAfter w:w="34" w:type="dxa"/>
          <w:trHeight w:val="386"/>
        </w:trPr>
        <w:tc>
          <w:tcPr>
            <w:tcW w:w="4230" w:type="dxa"/>
          </w:tcPr>
          <w:p w14:paraId="6FF6F2CF" w14:textId="77777777" w:rsidR="00304C11" w:rsidRPr="000E043F" w:rsidRDefault="00304C11" w:rsidP="00304C11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260" w:type="dxa"/>
          </w:tcPr>
          <w:p w14:paraId="6FCDD1CD" w14:textId="512085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(17)</w:t>
            </w:r>
          </w:p>
        </w:tc>
        <w:tc>
          <w:tcPr>
            <w:tcW w:w="292" w:type="dxa"/>
          </w:tcPr>
          <w:p w14:paraId="45F6A72C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6" w:type="dxa"/>
          </w:tcPr>
          <w:p w14:paraId="22782D03" w14:textId="67ACFE7E" w:rsidR="00304C11" w:rsidRPr="005D4A50" w:rsidRDefault="00304C11" w:rsidP="005D4A50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(221)</w:t>
            </w:r>
          </w:p>
        </w:tc>
        <w:tc>
          <w:tcPr>
            <w:tcW w:w="302" w:type="dxa"/>
          </w:tcPr>
          <w:p w14:paraId="77638063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3F414DED" w14:textId="72AC26ED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574F98" w14:textId="77777777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gridSpan w:val="2"/>
          </w:tcPr>
          <w:p w14:paraId="1B66BA7E" w14:textId="3AEC6329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(238)</w:t>
            </w:r>
          </w:p>
        </w:tc>
      </w:tr>
      <w:tr w:rsidR="00304C11" w:rsidRPr="000E043F" w14:paraId="5700CB96" w14:textId="77777777" w:rsidTr="00244AE0">
        <w:trPr>
          <w:gridAfter w:val="1"/>
          <w:wAfter w:w="34" w:type="dxa"/>
          <w:trHeight w:val="377"/>
        </w:trPr>
        <w:tc>
          <w:tcPr>
            <w:tcW w:w="4230" w:type="dxa"/>
          </w:tcPr>
          <w:p w14:paraId="4B507E40" w14:textId="77777777" w:rsidR="00304C11" w:rsidRPr="000E043F" w:rsidRDefault="00304C11" w:rsidP="00304C11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260" w:type="dxa"/>
          </w:tcPr>
          <w:p w14:paraId="6A0846BF" w14:textId="262FB7B2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</w:rPr>
              <w:t>(21)</w:t>
            </w:r>
          </w:p>
        </w:tc>
        <w:tc>
          <w:tcPr>
            <w:tcW w:w="292" w:type="dxa"/>
          </w:tcPr>
          <w:p w14:paraId="5A8F03FF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6" w:type="dxa"/>
          </w:tcPr>
          <w:p w14:paraId="3B993C15" w14:textId="0FA6F0A6" w:rsidR="00304C11" w:rsidRPr="005D4A50" w:rsidRDefault="00304C11" w:rsidP="005D4A50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</w:t>
            </w:r>
          </w:p>
        </w:tc>
        <w:tc>
          <w:tcPr>
            <w:tcW w:w="302" w:type="dxa"/>
          </w:tcPr>
          <w:p w14:paraId="00A2C16F" w14:textId="77777777" w:rsidR="00304C11" w:rsidRPr="000E043F" w:rsidRDefault="00304C11" w:rsidP="00304C11">
            <w:pPr>
              <w:tabs>
                <w:tab w:val="decimal" w:pos="760"/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7EE35D97" w14:textId="126AC0A3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738A78BE" w14:textId="77777777" w:rsidR="00304C11" w:rsidRPr="000E043F" w:rsidRDefault="00304C11" w:rsidP="00304C11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gridSpan w:val="2"/>
          </w:tcPr>
          <w:p w14:paraId="242C6A90" w14:textId="19A4F74F" w:rsidR="00304C11" w:rsidRPr="000E043F" w:rsidRDefault="00304C11" w:rsidP="00304C11">
            <w:pPr>
              <w:tabs>
                <w:tab w:val="decimal" w:pos="62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42357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04C11" w:rsidRPr="000E043F" w14:paraId="142EFB3D" w14:textId="77777777" w:rsidTr="00244AE0">
        <w:trPr>
          <w:gridAfter w:val="1"/>
          <w:wAfter w:w="34" w:type="dxa"/>
          <w:trHeight w:val="394"/>
        </w:trPr>
        <w:tc>
          <w:tcPr>
            <w:tcW w:w="4230" w:type="dxa"/>
          </w:tcPr>
          <w:p w14:paraId="548F18F3" w14:textId="77777777" w:rsidR="00304C11" w:rsidRPr="000E043F" w:rsidRDefault="00304C11" w:rsidP="00304C11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BD0BDB" w14:textId="00DD8D80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</w:rPr>
              <w:t>(5,785)</w:t>
            </w:r>
          </w:p>
        </w:tc>
        <w:tc>
          <w:tcPr>
            <w:tcW w:w="292" w:type="dxa"/>
          </w:tcPr>
          <w:p w14:paraId="3F7C816A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267D8378" w14:textId="4E8A25FD" w:rsidR="00304C11" w:rsidRPr="008B5E06" w:rsidRDefault="00304C11" w:rsidP="005D4A50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</w:rPr>
            </w:pPr>
            <w:r w:rsidRPr="008B5E06">
              <w:rPr>
                <w:rFonts w:ascii="Angsana New" w:hAnsi="Angsana New" w:cs="Angsana New"/>
                <w:b/>
                <w:bCs/>
                <w:sz w:val="28"/>
              </w:rPr>
              <w:t>(679)</w:t>
            </w:r>
          </w:p>
        </w:tc>
        <w:tc>
          <w:tcPr>
            <w:tcW w:w="302" w:type="dxa"/>
          </w:tcPr>
          <w:p w14:paraId="382962C5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6BEE0AE" w14:textId="24E0477C" w:rsidR="00304C11" w:rsidRPr="000E043F" w:rsidRDefault="00304C11" w:rsidP="00304C11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97</w:t>
            </w:r>
          </w:p>
        </w:tc>
        <w:tc>
          <w:tcPr>
            <w:tcW w:w="236" w:type="dxa"/>
          </w:tcPr>
          <w:p w14:paraId="03BE4722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124D6" w14:textId="68B05C40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(6,367)</w:t>
            </w:r>
          </w:p>
        </w:tc>
      </w:tr>
      <w:tr w:rsidR="00304C11" w:rsidRPr="000E043F" w14:paraId="16CAF055" w14:textId="77777777" w:rsidTr="00244AE0">
        <w:trPr>
          <w:gridAfter w:val="1"/>
          <w:wAfter w:w="34" w:type="dxa"/>
          <w:trHeight w:val="77"/>
        </w:trPr>
        <w:tc>
          <w:tcPr>
            <w:tcW w:w="4230" w:type="dxa"/>
          </w:tcPr>
          <w:p w14:paraId="6969104D" w14:textId="77777777" w:rsidR="00304C11" w:rsidRPr="000E043F" w:rsidRDefault="00304C11" w:rsidP="00304C11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A33C33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574975C0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38371F17" w14:textId="77777777" w:rsidR="00304C11" w:rsidRPr="000E043F" w:rsidRDefault="00304C11" w:rsidP="00304C11">
            <w:pPr>
              <w:tabs>
                <w:tab w:val="decimal" w:pos="6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302" w:type="dxa"/>
          </w:tcPr>
          <w:p w14:paraId="35B0951D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55589E" w14:textId="77777777" w:rsidR="00304C11" w:rsidRPr="000E043F" w:rsidRDefault="00304C11" w:rsidP="00304C11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</w:tcPr>
          <w:p w14:paraId="2F35927F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883E3E8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04C11" w:rsidRPr="000E043F" w14:paraId="3D4597AA" w14:textId="77777777" w:rsidTr="00244AE0">
        <w:trPr>
          <w:gridAfter w:val="1"/>
          <w:wAfter w:w="34" w:type="dxa"/>
          <w:trHeight w:val="386"/>
        </w:trPr>
        <w:tc>
          <w:tcPr>
            <w:tcW w:w="4230" w:type="dxa"/>
          </w:tcPr>
          <w:p w14:paraId="0272B770" w14:textId="77777777" w:rsidR="00304C11" w:rsidRPr="000E043F" w:rsidRDefault="00304C11" w:rsidP="00304C11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5F3ECE7" w14:textId="1E8AEC81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</w:rPr>
              <w:t>107</w:t>
            </w:r>
          </w:p>
        </w:tc>
        <w:tc>
          <w:tcPr>
            <w:tcW w:w="292" w:type="dxa"/>
          </w:tcPr>
          <w:p w14:paraId="79D409A5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56830AD2" w14:textId="529FDF50" w:rsidR="00304C11" w:rsidRPr="005D4A50" w:rsidRDefault="00304C11" w:rsidP="005D4A50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D4A50">
              <w:rPr>
                <w:rFonts w:ascii="Angsana New" w:hAnsi="Angsana New" w:cs="Angsana New"/>
                <w:b/>
                <w:bCs/>
                <w:sz w:val="28"/>
              </w:rPr>
              <w:t>1,703</w:t>
            </w:r>
          </w:p>
        </w:tc>
        <w:tc>
          <w:tcPr>
            <w:tcW w:w="302" w:type="dxa"/>
          </w:tcPr>
          <w:p w14:paraId="7C431000" w14:textId="77777777" w:rsidR="00304C11" w:rsidRPr="005D4A50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3C9B78D" w14:textId="5A46E0B8" w:rsidR="00304C11" w:rsidRPr="000E043F" w:rsidRDefault="00304C11" w:rsidP="00304C11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(1)</w:t>
            </w:r>
          </w:p>
        </w:tc>
        <w:tc>
          <w:tcPr>
            <w:tcW w:w="236" w:type="dxa"/>
          </w:tcPr>
          <w:p w14:paraId="5C937742" w14:textId="77777777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1D400D29" w14:textId="50CFF930" w:rsidR="00304C11" w:rsidRPr="000E043F" w:rsidRDefault="00304C11" w:rsidP="00304C11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1,809</w:t>
            </w:r>
          </w:p>
        </w:tc>
      </w:tr>
    </w:tbl>
    <w:p w14:paraId="31D83052" w14:textId="2DD2D090" w:rsidR="000E043F" w:rsidRPr="000E043F" w:rsidRDefault="00304C11" w:rsidP="000E043F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textWrapping" w:clear="all"/>
      </w:r>
    </w:p>
    <w:p w14:paraId="4DC29247" w14:textId="77777777" w:rsidR="000E043F" w:rsidRPr="000E043F" w:rsidRDefault="000E043F" w:rsidP="000E043F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0E043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351E4431" w14:textId="2AA82C5F" w:rsidR="006948C0" w:rsidRPr="006948C0" w:rsidRDefault="000E043F" w:rsidP="006948C0">
      <w:pPr>
        <w:suppressAutoHyphens/>
        <w:spacing w:after="0" w:line="240" w:lineRule="atLeast"/>
        <w:ind w:left="90" w:right="-28" w:hanging="90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x-none" w:eastAsia="zh-CN"/>
        </w:rPr>
      </w:pPr>
      <w:r w:rsidRPr="000E043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x-none" w:eastAsia="zh-CN"/>
        </w:rPr>
        <w:lastRenderedPageBreak/>
        <w:t>ภาษีเงินได้ที่รับรู้ในกำไรหรือขาดทุน</w:t>
      </w:r>
    </w:p>
    <w:p w14:paraId="13C3E141" w14:textId="2AA82C5F" w:rsidR="000E043F" w:rsidRPr="006948C0" w:rsidRDefault="000E043F" w:rsidP="000E043F">
      <w:pPr>
        <w:suppressAutoHyphens/>
        <w:spacing w:after="0" w:line="240" w:lineRule="auto"/>
        <w:ind w:left="547" w:right="-29"/>
        <w:jc w:val="both"/>
        <w:rPr>
          <w:rFonts w:asciiTheme="majorBidi" w:eastAsia="Times New Roman" w:hAnsiTheme="majorBidi" w:cstheme="majorBidi"/>
          <w:sz w:val="10"/>
          <w:szCs w:val="10"/>
          <w:lang w:val="x-none" w:eastAsia="zh-CN"/>
        </w:rPr>
      </w:pPr>
    </w:p>
    <w:tbl>
      <w:tblPr>
        <w:tblW w:w="9785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58"/>
        <w:gridCol w:w="1140"/>
        <w:gridCol w:w="285"/>
        <w:gridCol w:w="1140"/>
        <w:gridCol w:w="285"/>
        <w:gridCol w:w="1151"/>
        <w:gridCol w:w="268"/>
        <w:gridCol w:w="1158"/>
      </w:tblGrid>
      <w:tr w:rsidR="000E043F" w:rsidRPr="000E043F" w14:paraId="18DAD000" w14:textId="77777777" w:rsidTr="00D76453">
        <w:trPr>
          <w:cantSplit/>
          <w:trHeight w:val="399"/>
          <w:tblHeader/>
        </w:trPr>
        <w:tc>
          <w:tcPr>
            <w:tcW w:w="4358" w:type="dxa"/>
            <w:shd w:val="clear" w:color="auto" w:fill="auto"/>
          </w:tcPr>
          <w:p w14:paraId="5CA54218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565" w:type="dxa"/>
            <w:gridSpan w:val="3"/>
            <w:shd w:val="clear" w:color="auto" w:fill="auto"/>
          </w:tcPr>
          <w:p w14:paraId="4AE5777F" w14:textId="77777777" w:rsidR="000E043F" w:rsidRPr="000E043F" w:rsidRDefault="000E043F" w:rsidP="000E043F">
            <w:pPr>
              <w:suppressAutoHyphens/>
              <w:spacing w:after="0" w:line="240" w:lineRule="auto"/>
              <w:ind w:left="-39" w:right="-88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5" w:type="dxa"/>
            <w:shd w:val="clear" w:color="auto" w:fill="auto"/>
          </w:tcPr>
          <w:p w14:paraId="602628BD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360" w:right="-88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577" w:type="dxa"/>
            <w:gridSpan w:val="3"/>
            <w:shd w:val="clear" w:color="auto" w:fill="auto"/>
          </w:tcPr>
          <w:p w14:paraId="32F5C030" w14:textId="77777777" w:rsidR="000E043F" w:rsidRPr="000E043F" w:rsidRDefault="000E043F" w:rsidP="000E043F">
            <w:pPr>
              <w:suppressAutoHyphens/>
              <w:spacing w:after="0" w:line="240" w:lineRule="auto"/>
              <w:ind w:left="-39" w:right="-88" w:hanging="360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0E043F" w:rsidRPr="000E043F" w14:paraId="1A4BBF09" w14:textId="77777777" w:rsidTr="00D76453">
        <w:trPr>
          <w:cantSplit/>
          <w:trHeight w:val="399"/>
          <w:tblHeader/>
        </w:trPr>
        <w:tc>
          <w:tcPr>
            <w:tcW w:w="4358" w:type="dxa"/>
            <w:shd w:val="clear" w:color="auto" w:fill="auto"/>
          </w:tcPr>
          <w:p w14:paraId="1D6A4C52" w14:textId="74DD6518" w:rsidR="000E043F" w:rsidRPr="000E043F" w:rsidRDefault="00D76453" w:rsidP="000E043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สำหรับปีสิ้นสุดวันที่ </w:t>
            </w:r>
            <w:r w:rsidRPr="00D76453">
              <w:rPr>
                <w:rFonts w:ascii="Angsana New" w:eastAsia="Times New Roman" w:hAnsi="Angsana New" w:cs="Angsana New"/>
                <w:b/>
                <w:i/>
                <w:iCs/>
                <w:sz w:val="28"/>
                <w:lang w:eastAsia="zh-CN"/>
              </w:rPr>
              <w:t>31</w:t>
            </w: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1140" w:type="dxa"/>
            <w:shd w:val="clear" w:color="auto" w:fill="auto"/>
          </w:tcPr>
          <w:p w14:paraId="11FEA1BC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2563</w:t>
            </w:r>
          </w:p>
        </w:tc>
        <w:tc>
          <w:tcPr>
            <w:tcW w:w="285" w:type="dxa"/>
            <w:shd w:val="clear" w:color="auto" w:fill="auto"/>
          </w:tcPr>
          <w:p w14:paraId="708F68C2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140" w:type="dxa"/>
            <w:shd w:val="clear" w:color="auto" w:fill="auto"/>
          </w:tcPr>
          <w:p w14:paraId="48B2D4E9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2562</w:t>
            </w:r>
          </w:p>
        </w:tc>
        <w:tc>
          <w:tcPr>
            <w:tcW w:w="285" w:type="dxa"/>
            <w:shd w:val="clear" w:color="auto" w:fill="auto"/>
          </w:tcPr>
          <w:p w14:paraId="0F9EC0FE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585E9BA6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4086252B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158" w:type="dxa"/>
            <w:shd w:val="clear" w:color="auto" w:fill="auto"/>
          </w:tcPr>
          <w:p w14:paraId="754CB1BE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2562</w:t>
            </w:r>
          </w:p>
        </w:tc>
      </w:tr>
      <w:tr w:rsidR="000E043F" w:rsidRPr="000E043F" w14:paraId="57FBC128" w14:textId="77777777" w:rsidTr="00496A3D">
        <w:trPr>
          <w:cantSplit/>
          <w:trHeight w:val="399"/>
        </w:trPr>
        <w:tc>
          <w:tcPr>
            <w:tcW w:w="4358" w:type="dxa"/>
            <w:shd w:val="clear" w:color="auto" w:fill="auto"/>
          </w:tcPr>
          <w:p w14:paraId="66EC7D3B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5427" w:type="dxa"/>
            <w:gridSpan w:val="7"/>
            <w:shd w:val="clear" w:color="auto" w:fill="auto"/>
          </w:tcPr>
          <w:p w14:paraId="198D2CC8" w14:textId="77777777" w:rsidR="000E043F" w:rsidRPr="000E043F" w:rsidRDefault="000E043F" w:rsidP="000E043F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0E043F" w:rsidRPr="000E043F" w14:paraId="38A32438" w14:textId="77777777" w:rsidTr="00D76453">
        <w:trPr>
          <w:cantSplit/>
          <w:trHeight w:val="391"/>
        </w:trPr>
        <w:tc>
          <w:tcPr>
            <w:tcW w:w="4358" w:type="dxa"/>
            <w:shd w:val="clear" w:color="auto" w:fill="auto"/>
          </w:tcPr>
          <w:p w14:paraId="702E06D3" w14:textId="068BAD4A" w:rsidR="000E043F" w:rsidRPr="000E043F" w:rsidRDefault="000E043F" w:rsidP="000E043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ภาษีเงินได้ของ</w:t>
            </w:r>
            <w:r w:rsidR="00312687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ปี</w:t>
            </w: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ปัจจุบัน</w:t>
            </w:r>
          </w:p>
        </w:tc>
        <w:tc>
          <w:tcPr>
            <w:tcW w:w="1140" w:type="dxa"/>
            <w:shd w:val="clear" w:color="auto" w:fill="auto"/>
          </w:tcPr>
          <w:p w14:paraId="30C8D10D" w14:textId="77777777" w:rsidR="000E043F" w:rsidRPr="000E043F" w:rsidRDefault="000E043F" w:rsidP="000E043F">
            <w:pPr>
              <w:tabs>
                <w:tab w:val="decimal" w:pos="461"/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2308B811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40" w:type="dxa"/>
            <w:shd w:val="clear" w:color="auto" w:fill="auto"/>
          </w:tcPr>
          <w:p w14:paraId="208A1D93" w14:textId="77777777" w:rsidR="000E043F" w:rsidRPr="000E043F" w:rsidRDefault="000E043F" w:rsidP="000E043F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6D9D491F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460B175B" w14:textId="77777777" w:rsidR="000E043F" w:rsidRPr="000E043F" w:rsidRDefault="000E043F" w:rsidP="000E043F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328BE9E2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58" w:type="dxa"/>
            <w:shd w:val="clear" w:color="auto" w:fill="auto"/>
          </w:tcPr>
          <w:p w14:paraId="3C984530" w14:textId="77777777" w:rsidR="000E043F" w:rsidRPr="000E043F" w:rsidRDefault="000E043F" w:rsidP="000E043F">
            <w:pPr>
              <w:tabs>
                <w:tab w:val="decimal" w:pos="894"/>
              </w:tabs>
              <w:suppressAutoHyphens/>
              <w:snapToGrid w:val="0"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415EEB" w:rsidRPr="000E043F" w14:paraId="42E2B58E" w14:textId="77777777" w:rsidTr="00496A3D">
        <w:trPr>
          <w:cantSplit/>
          <w:trHeight w:val="225"/>
        </w:trPr>
        <w:tc>
          <w:tcPr>
            <w:tcW w:w="4358" w:type="dxa"/>
            <w:shd w:val="clear" w:color="auto" w:fill="auto"/>
          </w:tcPr>
          <w:p w14:paraId="65B153C1" w14:textId="21D843B3" w:rsidR="00415EEB" w:rsidRPr="000E043F" w:rsidRDefault="00415EEB" w:rsidP="00415EE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สำหรับ</w:t>
            </w:r>
            <w:r w:rsidR="00312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ปี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ปัจจุบัน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EE70407" w14:textId="4538355D" w:rsidR="00415EEB" w:rsidRPr="00415EEB" w:rsidRDefault="00415EEB" w:rsidP="00415EEB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9,315</w:t>
            </w:r>
          </w:p>
        </w:tc>
        <w:tc>
          <w:tcPr>
            <w:tcW w:w="285" w:type="dxa"/>
            <w:shd w:val="clear" w:color="auto" w:fill="auto"/>
          </w:tcPr>
          <w:p w14:paraId="5F92767A" w14:textId="77777777" w:rsidR="00415EEB" w:rsidRPr="00415EEB" w:rsidRDefault="00415EEB" w:rsidP="00415EEB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40" w:type="dxa"/>
            <w:vAlign w:val="center"/>
          </w:tcPr>
          <w:p w14:paraId="10D822C8" w14:textId="34AAFDA7" w:rsidR="00415EEB" w:rsidRPr="00415EEB" w:rsidRDefault="00415EEB" w:rsidP="00415EEB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415EEB">
              <w:rPr>
                <w:rFonts w:asciiTheme="majorBidi" w:hAnsiTheme="majorBidi" w:cstheme="majorBidi"/>
                <w:sz w:val="28"/>
              </w:rPr>
              <w:t>20,958</w:t>
            </w:r>
          </w:p>
        </w:tc>
        <w:tc>
          <w:tcPr>
            <w:tcW w:w="285" w:type="dxa"/>
            <w:shd w:val="clear" w:color="auto" w:fill="auto"/>
          </w:tcPr>
          <w:p w14:paraId="4EBAFAD1" w14:textId="77777777" w:rsidR="00415EEB" w:rsidRPr="00415EEB" w:rsidRDefault="00415EEB" w:rsidP="00415EEB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76350B8C" w14:textId="4A583244" w:rsidR="00415EEB" w:rsidRPr="00415EEB" w:rsidRDefault="00415EEB" w:rsidP="00415EEB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eastAsia="zh-CN"/>
              </w:rPr>
              <w:t>8,626</w:t>
            </w:r>
          </w:p>
        </w:tc>
        <w:tc>
          <w:tcPr>
            <w:tcW w:w="268" w:type="dxa"/>
            <w:shd w:val="clear" w:color="auto" w:fill="auto"/>
          </w:tcPr>
          <w:p w14:paraId="6C090214" w14:textId="77777777" w:rsidR="00415EEB" w:rsidRPr="000E043F" w:rsidRDefault="00415EEB" w:rsidP="00415EEB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vAlign w:val="center"/>
          </w:tcPr>
          <w:p w14:paraId="30A19BCC" w14:textId="6992519C" w:rsidR="00415EEB" w:rsidRPr="000E043F" w:rsidRDefault="00415EEB" w:rsidP="006948C0">
            <w:pPr>
              <w:tabs>
                <w:tab w:val="decimal" w:pos="929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76453">
              <w:rPr>
                <w:rFonts w:ascii="Angsana New" w:hAnsi="Angsana New" w:cs="Angsana New" w:hint="cs"/>
                <w:sz w:val="28"/>
              </w:rPr>
              <w:t>19,495</w:t>
            </w:r>
          </w:p>
        </w:tc>
      </w:tr>
      <w:tr w:rsidR="00415EEB" w:rsidRPr="000E043F" w14:paraId="39B36319" w14:textId="77777777" w:rsidTr="00496A3D">
        <w:trPr>
          <w:cantSplit/>
          <w:trHeight w:val="391"/>
        </w:trPr>
        <w:tc>
          <w:tcPr>
            <w:tcW w:w="4358" w:type="dxa"/>
            <w:shd w:val="clear" w:color="auto" w:fill="auto"/>
          </w:tcPr>
          <w:p w14:paraId="0E5BD744" w14:textId="77777777" w:rsidR="00415EEB" w:rsidRPr="000E043F" w:rsidRDefault="00415EEB" w:rsidP="00415EE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ภาษีเงินได้รอตัดบัญชี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45DF489" w14:textId="77777777" w:rsidR="00415EEB" w:rsidRPr="00415EEB" w:rsidRDefault="00415EEB" w:rsidP="00415EEB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537B2BBF" w14:textId="77777777" w:rsidR="00415EEB" w:rsidRPr="00415EEB" w:rsidRDefault="00415EEB" w:rsidP="00415EEB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40" w:type="dxa"/>
            <w:vAlign w:val="center"/>
          </w:tcPr>
          <w:p w14:paraId="374A2185" w14:textId="77777777" w:rsidR="00415EEB" w:rsidRPr="00415EEB" w:rsidRDefault="00415EEB" w:rsidP="00415EEB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31F4AAB5" w14:textId="77777777" w:rsidR="00415EEB" w:rsidRPr="00415EEB" w:rsidRDefault="00415EEB" w:rsidP="00415EEB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1245AEDC" w14:textId="77777777" w:rsidR="00415EEB" w:rsidRPr="00415EEB" w:rsidRDefault="00415EEB" w:rsidP="00415EEB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</w:tcPr>
          <w:p w14:paraId="1651DDE1" w14:textId="77777777" w:rsidR="00415EEB" w:rsidRPr="000E043F" w:rsidRDefault="00415EEB" w:rsidP="00415EEB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vAlign w:val="center"/>
          </w:tcPr>
          <w:p w14:paraId="5DB9BDCE" w14:textId="77777777" w:rsidR="00415EEB" w:rsidRPr="000E043F" w:rsidRDefault="00415EEB" w:rsidP="006948C0">
            <w:pPr>
              <w:tabs>
                <w:tab w:val="decimal" w:pos="929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415EEB" w:rsidRPr="000E043F" w14:paraId="78B608D4" w14:textId="77777777" w:rsidTr="00496A3D">
        <w:trPr>
          <w:cantSplit/>
          <w:trHeight w:val="391"/>
        </w:trPr>
        <w:tc>
          <w:tcPr>
            <w:tcW w:w="4358" w:type="dxa"/>
            <w:shd w:val="clear" w:color="auto" w:fill="auto"/>
          </w:tcPr>
          <w:p w14:paraId="31ED9910" w14:textId="77777777" w:rsidR="00415EEB" w:rsidRPr="000E043F" w:rsidRDefault="00415EEB" w:rsidP="00415EE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การเปลี่ยนแปลงของผลต่างชั่วคราว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5D2A2" w14:textId="18641950" w:rsidR="00415EEB" w:rsidRPr="00415EEB" w:rsidRDefault="00415EEB" w:rsidP="00415EEB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(2,521)</w:t>
            </w:r>
          </w:p>
        </w:tc>
        <w:tc>
          <w:tcPr>
            <w:tcW w:w="285" w:type="dxa"/>
            <w:shd w:val="clear" w:color="auto" w:fill="auto"/>
          </w:tcPr>
          <w:p w14:paraId="773E3FD4" w14:textId="77777777" w:rsidR="00415EEB" w:rsidRPr="00415EEB" w:rsidRDefault="00415EEB" w:rsidP="00415EEB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40" w:type="dxa"/>
            <w:vAlign w:val="center"/>
          </w:tcPr>
          <w:p w14:paraId="2A23A3F3" w14:textId="1ED1D007" w:rsidR="00415EEB" w:rsidRPr="00415EEB" w:rsidRDefault="00415EEB" w:rsidP="00415EEB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415EEB">
              <w:rPr>
                <w:rFonts w:asciiTheme="majorBidi" w:hAnsiTheme="majorBidi" w:cstheme="majorBidi"/>
                <w:sz w:val="28"/>
              </w:rPr>
              <w:t>(1,860)</w:t>
            </w:r>
          </w:p>
        </w:tc>
        <w:tc>
          <w:tcPr>
            <w:tcW w:w="285" w:type="dxa"/>
            <w:shd w:val="clear" w:color="auto" w:fill="auto"/>
          </w:tcPr>
          <w:p w14:paraId="34557C77" w14:textId="77777777" w:rsidR="00415EEB" w:rsidRPr="00415EEB" w:rsidRDefault="00415EEB" w:rsidP="00415EEB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4BD3E" w14:textId="348D416E" w:rsidR="00415EEB" w:rsidRPr="00415EEB" w:rsidRDefault="00415EEB" w:rsidP="00415EEB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eastAsia="zh-CN"/>
              </w:rPr>
              <w:t>(2,470)</w:t>
            </w:r>
          </w:p>
        </w:tc>
        <w:tc>
          <w:tcPr>
            <w:tcW w:w="268" w:type="dxa"/>
            <w:shd w:val="clear" w:color="auto" w:fill="auto"/>
          </w:tcPr>
          <w:p w14:paraId="3B2CCF76" w14:textId="77777777" w:rsidR="00415EEB" w:rsidRPr="000E043F" w:rsidRDefault="00415EEB" w:rsidP="00415EEB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1FB6D6" w14:textId="2D51B659" w:rsidR="00415EEB" w:rsidRPr="000E043F" w:rsidRDefault="00415EEB" w:rsidP="006948C0">
            <w:pPr>
              <w:tabs>
                <w:tab w:val="decimal" w:pos="929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76453">
              <w:rPr>
                <w:rFonts w:ascii="Angsana New" w:hAnsi="Angsana New" w:cs="Angsana New" w:hint="cs"/>
                <w:sz w:val="28"/>
              </w:rPr>
              <w:t>(1,703)</w:t>
            </w:r>
          </w:p>
        </w:tc>
      </w:tr>
      <w:tr w:rsidR="00415EEB" w:rsidRPr="000E043F" w14:paraId="0F573DD5" w14:textId="77777777" w:rsidTr="00496A3D">
        <w:trPr>
          <w:cantSplit/>
          <w:trHeight w:val="391"/>
        </w:trPr>
        <w:tc>
          <w:tcPr>
            <w:tcW w:w="4358" w:type="dxa"/>
            <w:shd w:val="clear" w:color="auto" w:fill="auto"/>
          </w:tcPr>
          <w:p w14:paraId="7A7DAC17" w14:textId="77777777" w:rsidR="00415EEB" w:rsidRPr="000E043F" w:rsidRDefault="00415EEB" w:rsidP="00415EE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รวมภาษีเงินได้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423FF0F5" w14:textId="532BD473" w:rsidR="00415EEB" w:rsidRPr="00415EEB" w:rsidRDefault="00415EEB" w:rsidP="00415EEB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6,794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2A0BB18F" w14:textId="77777777" w:rsidR="00415EEB" w:rsidRPr="00415EEB" w:rsidRDefault="00415EEB" w:rsidP="00415EEB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1DA78A87" w14:textId="722666A5" w:rsidR="00415EEB" w:rsidRPr="00415EEB" w:rsidRDefault="00415EEB" w:rsidP="00415EEB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415EEB">
              <w:rPr>
                <w:rFonts w:asciiTheme="majorBidi" w:hAnsiTheme="majorBidi" w:cstheme="majorBidi"/>
                <w:b/>
                <w:bCs/>
                <w:sz w:val="28"/>
              </w:rPr>
              <w:t>19,098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F7A0CC6" w14:textId="77777777" w:rsidR="00415EEB" w:rsidRPr="00415EEB" w:rsidRDefault="00415EEB" w:rsidP="00415EEB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4848D674" w14:textId="2A13F3ED" w:rsidR="00415EEB" w:rsidRPr="00415EEB" w:rsidRDefault="00415EEB" w:rsidP="00415EEB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15EE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6,156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D5807C5" w14:textId="77777777" w:rsidR="00415EEB" w:rsidRPr="000E043F" w:rsidRDefault="00415EEB" w:rsidP="00415EEB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center"/>
          </w:tcPr>
          <w:p w14:paraId="252ECC10" w14:textId="32CD44A8" w:rsidR="00415EEB" w:rsidRPr="000E043F" w:rsidRDefault="00415EEB" w:rsidP="006948C0">
            <w:pPr>
              <w:tabs>
                <w:tab w:val="decimal" w:pos="929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76453">
              <w:rPr>
                <w:rFonts w:ascii="Angsana New" w:hAnsi="Angsana New" w:cs="Angsana New" w:hint="cs"/>
                <w:b/>
                <w:bCs/>
                <w:sz w:val="28"/>
              </w:rPr>
              <w:t>17,792</w:t>
            </w:r>
          </w:p>
        </w:tc>
      </w:tr>
    </w:tbl>
    <w:p w14:paraId="61EE9C5B" w14:textId="77777777" w:rsidR="00415EEB" w:rsidRPr="006948C0" w:rsidRDefault="00415EEB" w:rsidP="000E043F">
      <w:pPr>
        <w:suppressAutoHyphens/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i/>
          <w:iCs/>
          <w:sz w:val="10"/>
          <w:szCs w:val="10"/>
          <w:lang w:eastAsia="zh-CN"/>
        </w:rPr>
      </w:pPr>
    </w:p>
    <w:p w14:paraId="27A7D7F1" w14:textId="48D657AE" w:rsidR="000E043F" w:rsidRPr="000E043F" w:rsidRDefault="000E043F" w:rsidP="000E043F">
      <w:pPr>
        <w:suppressAutoHyphens/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i/>
          <w:iCs/>
          <w:sz w:val="28"/>
          <w:lang w:eastAsia="zh-CN"/>
        </w:rPr>
      </w:pPr>
      <w:r w:rsidRPr="000E043F"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eastAsia="zh-CN"/>
        </w:rPr>
        <w:t>ภาษีเงินได้ที่รับรู้ในกำไรขาดทุนเบ็ดเสร็จอื่น</w:t>
      </w:r>
    </w:p>
    <w:p w14:paraId="6D13F9BC" w14:textId="77777777" w:rsidR="000E043F" w:rsidRPr="006948C0" w:rsidRDefault="000E043F" w:rsidP="000E043F">
      <w:pPr>
        <w:suppressAutoHyphens/>
        <w:spacing w:after="0" w:line="240" w:lineRule="auto"/>
        <w:ind w:left="540"/>
        <w:jc w:val="both"/>
        <w:rPr>
          <w:rFonts w:asciiTheme="majorBidi" w:eastAsia="Times New Roman" w:hAnsiTheme="majorBidi" w:cstheme="majorBidi"/>
          <w:sz w:val="10"/>
          <w:szCs w:val="10"/>
          <w:lang w:eastAsia="zh-CN"/>
        </w:rPr>
      </w:pPr>
    </w:p>
    <w:tbl>
      <w:tblPr>
        <w:tblW w:w="980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1"/>
        <w:gridCol w:w="2968"/>
        <w:gridCol w:w="179"/>
        <w:gridCol w:w="714"/>
        <w:gridCol w:w="181"/>
        <w:gridCol w:w="95"/>
        <w:gridCol w:w="179"/>
        <w:gridCol w:w="714"/>
        <w:gridCol w:w="186"/>
        <w:gridCol w:w="187"/>
        <w:gridCol w:w="801"/>
        <w:gridCol w:w="92"/>
        <w:gridCol w:w="89"/>
        <w:gridCol w:w="98"/>
        <w:gridCol w:w="892"/>
        <w:gridCol w:w="181"/>
        <w:gridCol w:w="6"/>
        <w:gridCol w:w="982"/>
        <w:gridCol w:w="180"/>
        <w:gridCol w:w="989"/>
      </w:tblGrid>
      <w:tr w:rsidR="000E043F" w:rsidRPr="000E043F" w14:paraId="414B84B7" w14:textId="77777777" w:rsidTr="006948C0">
        <w:trPr>
          <w:cantSplit/>
          <w:trHeight w:val="399"/>
        </w:trPr>
        <w:tc>
          <w:tcPr>
            <w:tcW w:w="3239" w:type="dxa"/>
            <w:gridSpan w:val="3"/>
            <w:shd w:val="clear" w:color="auto" w:fill="auto"/>
          </w:tcPr>
          <w:p w14:paraId="3260A28D" w14:textId="6C01A7F6" w:rsidR="000E043F" w:rsidRPr="000E043F" w:rsidRDefault="000E043F" w:rsidP="000E043F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6565" w:type="dxa"/>
            <w:gridSpan w:val="17"/>
            <w:shd w:val="clear" w:color="auto" w:fill="auto"/>
          </w:tcPr>
          <w:p w14:paraId="4048BB70" w14:textId="77777777" w:rsidR="000E043F" w:rsidRPr="000E043F" w:rsidRDefault="000E043F" w:rsidP="000E043F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0E043F" w:rsidRPr="000E043F" w14:paraId="23A701DB" w14:textId="77777777" w:rsidTr="006948C0">
        <w:trPr>
          <w:cantSplit/>
          <w:trHeight w:val="390"/>
        </w:trPr>
        <w:tc>
          <w:tcPr>
            <w:tcW w:w="3239" w:type="dxa"/>
            <w:gridSpan w:val="3"/>
            <w:shd w:val="clear" w:color="auto" w:fill="auto"/>
          </w:tcPr>
          <w:p w14:paraId="092F2FD5" w14:textId="16BD01FB" w:rsidR="000E043F" w:rsidRPr="000E043F" w:rsidRDefault="00D76453" w:rsidP="000E043F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สำหรับปีสิ้นสุดวันที่ </w:t>
            </w:r>
            <w:r w:rsidRPr="00D76453">
              <w:rPr>
                <w:rFonts w:ascii="Angsana New" w:eastAsia="Times New Roman" w:hAnsi="Angsana New" w:cs="Angsana New"/>
                <w:b/>
                <w:i/>
                <w:iCs/>
                <w:sz w:val="28"/>
                <w:lang w:eastAsia="zh-CN"/>
              </w:rPr>
              <w:t>31</w:t>
            </w: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3151" w:type="dxa"/>
            <w:gridSpan w:val="9"/>
            <w:shd w:val="clear" w:color="auto" w:fill="auto"/>
            <w:vAlign w:val="bottom"/>
          </w:tcPr>
          <w:p w14:paraId="724ABF90" w14:textId="77777777" w:rsidR="000E043F" w:rsidRPr="000E043F" w:rsidRDefault="000E043F" w:rsidP="000E043F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2563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38A3F891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3227" w:type="dxa"/>
            <w:gridSpan w:val="6"/>
            <w:shd w:val="clear" w:color="auto" w:fill="auto"/>
            <w:vAlign w:val="bottom"/>
          </w:tcPr>
          <w:p w14:paraId="058392E5" w14:textId="77777777" w:rsidR="000E043F" w:rsidRPr="000E043F" w:rsidRDefault="000E043F" w:rsidP="000E043F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2562</w:t>
            </w:r>
          </w:p>
        </w:tc>
      </w:tr>
      <w:tr w:rsidR="000E043F" w:rsidRPr="000E043F" w14:paraId="68CF98E4" w14:textId="77777777" w:rsidTr="006948C0">
        <w:trPr>
          <w:cantSplit/>
          <w:trHeight w:val="382"/>
        </w:trPr>
        <w:tc>
          <w:tcPr>
            <w:tcW w:w="3239" w:type="dxa"/>
            <w:gridSpan w:val="3"/>
            <w:shd w:val="clear" w:color="auto" w:fill="auto"/>
          </w:tcPr>
          <w:p w14:paraId="58FEFDE8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95F94D5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79" w:type="dxa"/>
            <w:shd w:val="clear" w:color="auto" w:fill="auto"/>
          </w:tcPr>
          <w:p w14:paraId="72DD8A44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1" w:type="dxa"/>
            <w:gridSpan w:val="2"/>
            <w:shd w:val="clear" w:color="auto" w:fill="auto"/>
          </w:tcPr>
          <w:p w14:paraId="380E3935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รายได้</w:t>
            </w:r>
          </w:p>
        </w:tc>
        <w:tc>
          <w:tcPr>
            <w:tcW w:w="187" w:type="dxa"/>
            <w:shd w:val="clear" w:color="auto" w:fill="auto"/>
          </w:tcPr>
          <w:p w14:paraId="14B56C51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0F090C89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7" w:type="dxa"/>
            <w:gridSpan w:val="2"/>
            <w:shd w:val="clear" w:color="auto" w:fill="auto"/>
          </w:tcPr>
          <w:p w14:paraId="6932A495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3" w:type="dxa"/>
            <w:shd w:val="clear" w:color="auto" w:fill="auto"/>
          </w:tcPr>
          <w:p w14:paraId="56E0C68A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7" w:type="dxa"/>
            <w:gridSpan w:val="2"/>
            <w:shd w:val="clear" w:color="auto" w:fill="auto"/>
          </w:tcPr>
          <w:p w14:paraId="082D70E1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52502BEC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68B1E1CF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shd w:val="clear" w:color="auto" w:fill="auto"/>
          </w:tcPr>
          <w:p w14:paraId="0B30C3AE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</w:tr>
      <w:tr w:rsidR="000E043F" w:rsidRPr="000E043F" w14:paraId="684E929A" w14:textId="77777777" w:rsidTr="006948C0">
        <w:trPr>
          <w:cantSplit/>
          <w:trHeight w:val="374"/>
        </w:trPr>
        <w:tc>
          <w:tcPr>
            <w:tcW w:w="3239" w:type="dxa"/>
            <w:gridSpan w:val="3"/>
            <w:shd w:val="clear" w:color="auto" w:fill="auto"/>
          </w:tcPr>
          <w:p w14:paraId="7F2942E2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CF7D30E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79" w:type="dxa"/>
            <w:shd w:val="clear" w:color="auto" w:fill="auto"/>
          </w:tcPr>
          <w:p w14:paraId="7A68C322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1" w:type="dxa"/>
            <w:gridSpan w:val="2"/>
            <w:shd w:val="clear" w:color="auto" w:fill="auto"/>
          </w:tcPr>
          <w:p w14:paraId="2012E3B8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(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7" w:type="dxa"/>
            <w:shd w:val="clear" w:color="auto" w:fill="auto"/>
          </w:tcPr>
          <w:p w14:paraId="0FB6C0C5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710DFE82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40E9C33A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3" w:type="dxa"/>
            <w:shd w:val="clear" w:color="auto" w:fill="auto"/>
          </w:tcPr>
          <w:p w14:paraId="62F3679A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2EDA6F7D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0CF3E182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</w:p>
        </w:tc>
        <w:tc>
          <w:tcPr>
            <w:tcW w:w="180" w:type="dxa"/>
            <w:shd w:val="clear" w:color="auto" w:fill="auto"/>
          </w:tcPr>
          <w:p w14:paraId="031EFC91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shd w:val="clear" w:color="auto" w:fill="auto"/>
          </w:tcPr>
          <w:p w14:paraId="56CBECF7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</w:tr>
      <w:tr w:rsidR="000E043F" w:rsidRPr="000E043F" w14:paraId="74276639" w14:textId="77777777" w:rsidTr="006948C0">
        <w:trPr>
          <w:cantSplit/>
          <w:trHeight w:val="374"/>
        </w:trPr>
        <w:tc>
          <w:tcPr>
            <w:tcW w:w="3239" w:type="dxa"/>
            <w:gridSpan w:val="3"/>
            <w:shd w:val="clear" w:color="auto" w:fill="auto"/>
          </w:tcPr>
          <w:p w14:paraId="295B0ABE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4B7EAF9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79" w:type="dxa"/>
            <w:shd w:val="clear" w:color="auto" w:fill="auto"/>
          </w:tcPr>
          <w:p w14:paraId="3EBE2507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1" w:type="dxa"/>
            <w:gridSpan w:val="2"/>
            <w:shd w:val="clear" w:color="auto" w:fill="auto"/>
          </w:tcPr>
          <w:p w14:paraId="1F9F5DD4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7" w:type="dxa"/>
            <w:shd w:val="clear" w:color="auto" w:fill="auto"/>
          </w:tcPr>
          <w:p w14:paraId="3FDF5127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7539156A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29F771F4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3" w:type="dxa"/>
            <w:shd w:val="clear" w:color="auto" w:fill="auto"/>
          </w:tcPr>
          <w:p w14:paraId="14DB6D98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41080C6D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6CD191E1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</w:tcPr>
          <w:p w14:paraId="3ED64E3D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shd w:val="clear" w:color="auto" w:fill="auto"/>
          </w:tcPr>
          <w:p w14:paraId="3E844A69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</w:tr>
      <w:tr w:rsidR="000E043F" w:rsidRPr="000E043F" w14:paraId="17C01357" w14:textId="77777777" w:rsidTr="006948C0">
        <w:trPr>
          <w:cantSplit/>
          <w:trHeight w:val="382"/>
        </w:trPr>
        <w:tc>
          <w:tcPr>
            <w:tcW w:w="3239" w:type="dxa"/>
            <w:gridSpan w:val="3"/>
            <w:shd w:val="clear" w:color="auto" w:fill="auto"/>
          </w:tcPr>
          <w:p w14:paraId="26898EDF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6565" w:type="dxa"/>
            <w:gridSpan w:val="17"/>
            <w:shd w:val="clear" w:color="auto" w:fill="auto"/>
          </w:tcPr>
          <w:p w14:paraId="063AC5BA" w14:textId="77777777" w:rsidR="000E043F" w:rsidRPr="000E043F" w:rsidRDefault="000E043F" w:rsidP="000E043F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415EEB" w:rsidRPr="000E043F" w14:paraId="7F982CF7" w14:textId="77777777" w:rsidTr="006948C0">
        <w:trPr>
          <w:cantSplit/>
          <w:trHeight w:val="1513"/>
        </w:trPr>
        <w:tc>
          <w:tcPr>
            <w:tcW w:w="3239" w:type="dxa"/>
            <w:gridSpan w:val="3"/>
            <w:shd w:val="clear" w:color="auto" w:fill="auto"/>
          </w:tcPr>
          <w:p w14:paraId="3EB2AEDF" w14:textId="77777777" w:rsidR="00415EEB" w:rsidRPr="000E043F" w:rsidRDefault="00415EEB" w:rsidP="00415EEB">
            <w:pPr>
              <w:tabs>
                <w:tab w:val="left" w:pos="370"/>
              </w:tabs>
              <w:suppressAutoHyphens/>
              <w:spacing w:after="0" w:line="240" w:lineRule="auto"/>
              <w:ind w:left="10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ขาดทุนจากการวัดมูลค่า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เงิ</w:t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น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ลงทุนในตราสารหนี้ด้วย</w:t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มูลค่ายุติธรรมผ่านกำไร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67EB78AD" w14:textId="036E982E" w:rsidR="00415EEB" w:rsidRPr="00415EEB" w:rsidRDefault="00415EEB" w:rsidP="00415EEB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(423)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F81729E" w14:textId="77777777" w:rsidR="00415EEB" w:rsidRPr="00415EEB" w:rsidRDefault="00415EEB" w:rsidP="00415EE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</w:tcPr>
          <w:p w14:paraId="3416F536" w14:textId="44D0C074" w:rsidR="00415EEB" w:rsidRPr="00415EEB" w:rsidRDefault="00415EEB" w:rsidP="00415EEB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FC9DBFA" w14:textId="77777777" w:rsidR="00415EEB" w:rsidRPr="00415EEB" w:rsidRDefault="00415EEB" w:rsidP="00415EE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2E08EAFA" w14:textId="1773EE45" w:rsidR="00415EEB" w:rsidRPr="00415EEB" w:rsidRDefault="00415EEB" w:rsidP="00415EEB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(338)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272B34B1" w14:textId="77777777" w:rsidR="00415EEB" w:rsidRPr="000E043F" w:rsidRDefault="00415EEB" w:rsidP="00415EE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F9122CC" w14:textId="55977C87" w:rsidR="00415EEB" w:rsidRPr="000E043F" w:rsidRDefault="00415EEB" w:rsidP="00415EEB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3DF0C44D" w14:textId="77777777" w:rsidR="00415EEB" w:rsidRPr="000E043F" w:rsidRDefault="00415EEB" w:rsidP="00415EE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8A78FCB" w14:textId="2F913BEF" w:rsidR="00415EEB" w:rsidRPr="000E043F" w:rsidRDefault="00415EEB" w:rsidP="00415EEB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444613" w14:textId="77777777" w:rsidR="00415EEB" w:rsidRPr="000E043F" w:rsidRDefault="00415EEB" w:rsidP="00415EE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9410CE2" w14:textId="71B50116" w:rsidR="00415EEB" w:rsidRPr="000E043F" w:rsidRDefault="00415EEB" w:rsidP="006948C0">
            <w:pPr>
              <w:tabs>
                <w:tab w:val="decimal" w:pos="54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415EEB" w:rsidRPr="000E043F" w14:paraId="585ACA48" w14:textId="77777777" w:rsidTr="006948C0">
        <w:trPr>
          <w:cantSplit/>
          <w:trHeight w:val="756"/>
        </w:trPr>
        <w:tc>
          <w:tcPr>
            <w:tcW w:w="3239" w:type="dxa"/>
            <w:gridSpan w:val="3"/>
            <w:shd w:val="clear" w:color="auto" w:fill="auto"/>
          </w:tcPr>
          <w:p w14:paraId="0C01EB08" w14:textId="77777777" w:rsidR="00415EEB" w:rsidRPr="000E043F" w:rsidRDefault="00415EEB" w:rsidP="00415EEB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กำไรจากการวัดมูลค่า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เงิ</w:t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น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ลงทุน</w:t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เผื่อขาย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40A24994" w14:textId="385A0505" w:rsidR="00415EEB" w:rsidRPr="00415EEB" w:rsidRDefault="00415EEB" w:rsidP="00415EEB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CED8B08" w14:textId="77777777" w:rsidR="00415EEB" w:rsidRPr="00415EEB" w:rsidRDefault="00415EEB" w:rsidP="00415EEB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</w:tcPr>
          <w:p w14:paraId="2FFB8AB3" w14:textId="707F700C" w:rsidR="00415EEB" w:rsidRPr="00415EEB" w:rsidRDefault="00415EEB" w:rsidP="00415EEB">
            <w:pPr>
              <w:tabs>
                <w:tab w:val="decimal" w:pos="56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004B1DE" w14:textId="77777777" w:rsidR="00415EEB" w:rsidRPr="00415EEB" w:rsidRDefault="00415EEB" w:rsidP="00415EEB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2F287E5F" w14:textId="63FA7764" w:rsidR="00415EEB" w:rsidRPr="00415EEB" w:rsidRDefault="00415EEB" w:rsidP="00415EEB">
            <w:pPr>
              <w:tabs>
                <w:tab w:val="decimal" w:pos="55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3F84CB7E" w14:textId="77777777" w:rsidR="00415EEB" w:rsidRPr="000E043F" w:rsidRDefault="00415EEB" w:rsidP="00415EE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47F7777" w14:textId="6FE9D993" w:rsidR="00415EEB" w:rsidRPr="000E043F" w:rsidRDefault="00415EEB" w:rsidP="00415EEB">
            <w:pPr>
              <w:tabs>
                <w:tab w:val="decimal" w:pos="74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21,921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0916F024" w14:textId="77777777" w:rsidR="00415EEB" w:rsidRPr="000E043F" w:rsidRDefault="00415EEB" w:rsidP="00415EEB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0075BBC" w14:textId="5B56F8D2" w:rsidR="00415EEB" w:rsidRPr="000E043F" w:rsidRDefault="00415EEB" w:rsidP="00415EEB">
            <w:pPr>
              <w:tabs>
                <w:tab w:val="decimal" w:pos="819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(4,384)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572026" w14:textId="77777777" w:rsidR="00415EEB" w:rsidRPr="000E043F" w:rsidRDefault="00415EEB" w:rsidP="00415EEB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A793E60" w14:textId="4594BF63" w:rsidR="00415EEB" w:rsidRPr="000E043F" w:rsidRDefault="00415EEB" w:rsidP="006948C0">
            <w:pPr>
              <w:tabs>
                <w:tab w:val="decimal" w:pos="73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17,537</w:t>
            </w:r>
          </w:p>
        </w:tc>
      </w:tr>
      <w:tr w:rsidR="00415EEB" w:rsidRPr="000E043F" w14:paraId="14FE0D67" w14:textId="77777777" w:rsidTr="006948C0">
        <w:trPr>
          <w:cantSplit/>
          <w:trHeight w:val="374"/>
        </w:trPr>
        <w:tc>
          <w:tcPr>
            <w:tcW w:w="3239" w:type="dxa"/>
            <w:gridSpan w:val="3"/>
            <w:shd w:val="clear" w:color="auto" w:fill="auto"/>
          </w:tcPr>
          <w:p w14:paraId="2E0F0B18" w14:textId="77777777" w:rsidR="00415EEB" w:rsidRPr="000E043F" w:rsidRDefault="00415EEB" w:rsidP="00415EEB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การเปลี่ยนแปลงในสำรอง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12295084" w14:textId="77777777" w:rsidR="00415EEB" w:rsidRPr="00415EEB" w:rsidRDefault="00415EEB" w:rsidP="00415EEB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602A5A7" w14:textId="77777777" w:rsidR="00415EEB" w:rsidRPr="00415EEB" w:rsidRDefault="00415EEB" w:rsidP="00415EEB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</w:tcPr>
          <w:p w14:paraId="3E99DF5E" w14:textId="77777777" w:rsidR="00415EEB" w:rsidRPr="00415EEB" w:rsidRDefault="00415EEB" w:rsidP="00415EEB">
            <w:pPr>
              <w:tabs>
                <w:tab w:val="decimal" w:pos="56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01B01F9" w14:textId="77777777" w:rsidR="00415EEB" w:rsidRPr="00415EEB" w:rsidRDefault="00415EEB" w:rsidP="00415EEB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17278BB8" w14:textId="77777777" w:rsidR="00415EEB" w:rsidRPr="00415EEB" w:rsidRDefault="00415EEB" w:rsidP="00415EEB">
            <w:pPr>
              <w:tabs>
                <w:tab w:val="decimal" w:pos="55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327D8A6" w14:textId="77777777" w:rsidR="00415EEB" w:rsidRPr="000E043F" w:rsidRDefault="00415EEB" w:rsidP="00415EE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AAF4B19" w14:textId="77777777" w:rsidR="00415EEB" w:rsidRPr="000E043F" w:rsidRDefault="00415EEB" w:rsidP="00415EEB">
            <w:pPr>
              <w:tabs>
                <w:tab w:val="decimal" w:pos="74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01E0BC0D" w14:textId="77777777" w:rsidR="00415EEB" w:rsidRPr="000E043F" w:rsidRDefault="00415EEB" w:rsidP="00415EEB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59AFA84" w14:textId="77777777" w:rsidR="00415EEB" w:rsidRPr="000E043F" w:rsidRDefault="00415EEB" w:rsidP="00415EEB">
            <w:pPr>
              <w:tabs>
                <w:tab w:val="decimal" w:pos="819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8971D9" w14:textId="77777777" w:rsidR="00415EEB" w:rsidRPr="000E043F" w:rsidRDefault="00415EEB" w:rsidP="00415EEB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4E15EC9" w14:textId="77777777" w:rsidR="00415EEB" w:rsidRPr="000E043F" w:rsidRDefault="00415EEB" w:rsidP="00415EEB">
            <w:pPr>
              <w:tabs>
                <w:tab w:val="decimal" w:pos="73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415EEB" w:rsidRPr="000E043F" w14:paraId="29CC9362" w14:textId="77777777" w:rsidTr="006948C0">
        <w:trPr>
          <w:cantSplit/>
          <w:trHeight w:val="374"/>
        </w:trPr>
        <w:tc>
          <w:tcPr>
            <w:tcW w:w="3239" w:type="dxa"/>
            <w:gridSpan w:val="3"/>
            <w:shd w:val="clear" w:color="auto" w:fill="auto"/>
          </w:tcPr>
          <w:p w14:paraId="7154EDB9" w14:textId="77777777" w:rsidR="00415EEB" w:rsidRPr="000E043F" w:rsidRDefault="00415EEB" w:rsidP="00415EEB">
            <w:pPr>
              <w:suppressAutoHyphens/>
              <w:spacing w:after="0" w:line="240" w:lineRule="auto"/>
              <w:ind w:left="163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รายการป้องกันความเสี่ยง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6230D315" w14:textId="5F0D6034" w:rsidR="00415EEB" w:rsidRPr="00415EEB" w:rsidRDefault="00415EEB" w:rsidP="00415EEB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61EB6A8" w14:textId="77777777" w:rsidR="00415EEB" w:rsidRPr="00415EEB" w:rsidRDefault="00415EEB" w:rsidP="00415EEB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</w:tcPr>
          <w:p w14:paraId="6351FF54" w14:textId="49F1DF39" w:rsidR="00415EEB" w:rsidRPr="00415EEB" w:rsidRDefault="00415EEB" w:rsidP="00415EEB">
            <w:pPr>
              <w:tabs>
                <w:tab w:val="decimal" w:pos="56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BBD3179" w14:textId="77777777" w:rsidR="00415EEB" w:rsidRPr="00415EEB" w:rsidRDefault="00415EEB" w:rsidP="00415EEB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041FE7BF" w14:textId="1AC31B0F" w:rsidR="00415EEB" w:rsidRPr="00415EEB" w:rsidRDefault="00415EEB" w:rsidP="00415EEB">
            <w:pPr>
              <w:tabs>
                <w:tab w:val="decimal" w:pos="55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570A365E" w14:textId="77777777" w:rsidR="00415EEB" w:rsidRPr="000E043F" w:rsidRDefault="00415EEB" w:rsidP="00415EE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DD4A5E4" w14:textId="361315EA" w:rsidR="00415EEB" w:rsidRPr="000E043F" w:rsidRDefault="00415EEB" w:rsidP="00415EEB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3,288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21ECEB54" w14:textId="77777777" w:rsidR="00415EEB" w:rsidRPr="000E043F" w:rsidRDefault="00415EEB" w:rsidP="00415EEB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90CC4A5" w14:textId="64B1B1AD" w:rsidR="00415EEB" w:rsidRPr="000E043F" w:rsidRDefault="00415EEB" w:rsidP="00415EEB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(657)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E09A3A" w14:textId="77777777" w:rsidR="00415EEB" w:rsidRPr="000E043F" w:rsidRDefault="00415EEB" w:rsidP="00415EEB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88963F5" w14:textId="20D6D7B8" w:rsidR="00415EEB" w:rsidRPr="000E043F" w:rsidRDefault="00415EEB" w:rsidP="00415EEB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2,631</w:t>
            </w:r>
          </w:p>
        </w:tc>
      </w:tr>
      <w:tr w:rsidR="00415EEB" w:rsidRPr="000E043F" w14:paraId="4B742314" w14:textId="77777777" w:rsidTr="006948C0">
        <w:trPr>
          <w:cantSplit/>
          <w:trHeight w:val="1138"/>
        </w:trPr>
        <w:tc>
          <w:tcPr>
            <w:tcW w:w="3239" w:type="dxa"/>
            <w:gridSpan w:val="3"/>
            <w:shd w:val="clear" w:color="auto" w:fill="auto"/>
          </w:tcPr>
          <w:p w14:paraId="283EE73A" w14:textId="77777777" w:rsidR="00415EEB" w:rsidRPr="000E043F" w:rsidRDefault="00415EEB" w:rsidP="00415EEB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กำไรจากเงินลงทุนที่กำหนดให้</w:t>
            </w:r>
            <w:r w:rsidRPr="000E043F">
              <w:rPr>
                <w:rFonts w:asciiTheme="majorBidi" w:eastAsia="Times New Roman" w:hAnsiTheme="majorBidi" w:cs="Angsana New"/>
                <w:sz w:val="28"/>
                <w:lang w:eastAsia="zh-CN"/>
              </w:rPr>
              <w:br/>
              <w:t xml:space="preserve">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วัดมูลค่าด้วยมูลค่ายุติธรรมผ่าน</w:t>
            </w:r>
            <w:r w:rsidRPr="000E043F">
              <w:rPr>
                <w:rFonts w:asciiTheme="majorBidi" w:eastAsia="Times New Roman" w:hAnsiTheme="majorBidi" w:cs="Angsana New"/>
                <w:sz w:val="28"/>
                <w:lang w:eastAsia="zh-CN"/>
              </w:rPr>
              <w:br/>
              <w:t xml:space="preserve">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103960A2" w14:textId="1D697D11" w:rsidR="00415EEB" w:rsidRPr="00415EEB" w:rsidRDefault="00415EEB" w:rsidP="00415EEB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179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43CE20D" w14:textId="77777777" w:rsidR="00415EEB" w:rsidRPr="00415EEB" w:rsidRDefault="00415EEB" w:rsidP="00415EEB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</w:tcPr>
          <w:p w14:paraId="2EB8ACDE" w14:textId="72EFB34A" w:rsidR="00415EEB" w:rsidRPr="00415EEB" w:rsidRDefault="00415EEB" w:rsidP="00415EEB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(36)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DCC9790" w14:textId="77777777" w:rsidR="00415EEB" w:rsidRPr="00415EEB" w:rsidRDefault="00415EEB" w:rsidP="00415EEB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2CDF6421" w14:textId="70BE0DF9" w:rsidR="00415EEB" w:rsidRPr="00415EEB" w:rsidRDefault="00415EEB" w:rsidP="00415EEB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143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1111005C" w14:textId="77777777" w:rsidR="00415EEB" w:rsidRPr="000E043F" w:rsidRDefault="00415EEB" w:rsidP="00415EE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4479001" w14:textId="65AE7AC5" w:rsidR="00415EEB" w:rsidRPr="000E043F" w:rsidRDefault="00415EEB" w:rsidP="00415EEB">
            <w:pPr>
              <w:tabs>
                <w:tab w:val="decimal" w:pos="55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586C543F" w14:textId="77777777" w:rsidR="00415EEB" w:rsidRPr="000E043F" w:rsidRDefault="00415EEB" w:rsidP="00415EEB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EE8E594" w14:textId="0D03280B" w:rsidR="00415EEB" w:rsidRPr="000E043F" w:rsidRDefault="00415EEB" w:rsidP="00415EEB">
            <w:pPr>
              <w:tabs>
                <w:tab w:val="decimal" w:pos="56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BC3FCC" w14:textId="77777777" w:rsidR="00415EEB" w:rsidRPr="000E043F" w:rsidRDefault="00415EEB" w:rsidP="00415EEB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BE85790" w14:textId="4ACCC149" w:rsidR="00415EEB" w:rsidRPr="000E043F" w:rsidRDefault="00415EEB" w:rsidP="00415EE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6948C0" w:rsidRPr="000E043F" w14:paraId="422FB6F9" w14:textId="77777777" w:rsidTr="006948C0">
        <w:trPr>
          <w:cantSplit/>
          <w:trHeight w:val="740"/>
        </w:trPr>
        <w:tc>
          <w:tcPr>
            <w:tcW w:w="3239" w:type="dxa"/>
            <w:gridSpan w:val="3"/>
            <w:shd w:val="clear" w:color="auto" w:fill="auto"/>
          </w:tcPr>
          <w:p w14:paraId="3DE6CED9" w14:textId="77777777" w:rsidR="006948C0" w:rsidRDefault="006948C0" w:rsidP="006948C0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การเปลี่ยนแปลงในส่วนเกินทุน </w:t>
            </w:r>
          </w:p>
          <w:p w14:paraId="3B22E4E3" w14:textId="2AC0C53B" w:rsidR="006948C0" w:rsidRPr="000E043F" w:rsidRDefault="00F25624" w:rsidP="006948C0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="006948C0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จากการตีราคาที่ดิน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44B39A7A" w14:textId="5061D358" w:rsidR="006948C0" w:rsidRPr="00415EEB" w:rsidRDefault="006948C0" w:rsidP="006948C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</w:t>
            </w:r>
            <w:r w:rsidRPr="00415EEB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30)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93A1522" w14:textId="77777777" w:rsidR="006948C0" w:rsidRPr="00415EEB" w:rsidRDefault="006948C0" w:rsidP="006948C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</w:tcPr>
          <w:p w14:paraId="044998E4" w14:textId="7D4B98B4" w:rsidR="006948C0" w:rsidRPr="00415EEB" w:rsidRDefault="006948C0" w:rsidP="006948C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67B06A6" w14:textId="77777777" w:rsidR="006948C0" w:rsidRPr="00415EEB" w:rsidRDefault="006948C0" w:rsidP="006948C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08BABB0A" w14:textId="582E394F" w:rsidR="006948C0" w:rsidRPr="00415EEB" w:rsidRDefault="006948C0" w:rsidP="006948C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(24)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7EA632F7" w14:textId="77777777" w:rsidR="006948C0" w:rsidRPr="000E043F" w:rsidRDefault="006948C0" w:rsidP="006948C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8FE20BF" w14:textId="005978B9" w:rsidR="006948C0" w:rsidRDefault="006948C0" w:rsidP="006948C0">
            <w:pPr>
              <w:tabs>
                <w:tab w:val="decimal" w:pos="55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583B1255" w14:textId="77777777" w:rsidR="006948C0" w:rsidRPr="000E043F" w:rsidRDefault="006948C0" w:rsidP="006948C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D3B23A3" w14:textId="03790FB4" w:rsidR="006948C0" w:rsidRDefault="006948C0" w:rsidP="006948C0">
            <w:pPr>
              <w:tabs>
                <w:tab w:val="decimal" w:pos="56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D31F7A" w14:textId="77777777" w:rsidR="006948C0" w:rsidRPr="000E043F" w:rsidRDefault="006948C0" w:rsidP="006948C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E6B3728" w14:textId="565C0C3C" w:rsidR="006948C0" w:rsidRDefault="006948C0" w:rsidP="006948C0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6948C0" w:rsidRPr="000E043F" w14:paraId="0FC7A580" w14:textId="77777777" w:rsidTr="006948C0">
        <w:trPr>
          <w:cantSplit/>
          <w:trHeight w:val="1138"/>
        </w:trPr>
        <w:tc>
          <w:tcPr>
            <w:tcW w:w="3239" w:type="dxa"/>
            <w:gridSpan w:val="3"/>
            <w:shd w:val="clear" w:color="auto" w:fill="auto"/>
          </w:tcPr>
          <w:p w14:paraId="16E07579" w14:textId="3E36DE36" w:rsidR="006948C0" w:rsidRPr="000E043F" w:rsidRDefault="00C377E5" w:rsidP="006948C0">
            <w:pPr>
              <w:suppressAutoHyphens/>
              <w:spacing w:after="0" w:line="240" w:lineRule="auto"/>
              <w:ind w:left="163" w:hanging="153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(ขาดทุน) </w:t>
            </w:r>
            <w:r w:rsidR="006948C0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กำไรจากการประมาณการตามหลักคณิตศาสตร์ประกันภัยสำหรับโครงการผลประโยชน์พนักงาน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3C07510A" w14:textId="310058C4" w:rsidR="006948C0" w:rsidRPr="00415EEB" w:rsidRDefault="006948C0" w:rsidP="006948C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(1,780)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FBCBB4E" w14:textId="77777777" w:rsidR="006948C0" w:rsidRPr="00415EEB" w:rsidRDefault="006948C0" w:rsidP="006948C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</w:tcPr>
          <w:p w14:paraId="066A94E7" w14:textId="755A3755" w:rsidR="006948C0" w:rsidRPr="00415EEB" w:rsidRDefault="006948C0" w:rsidP="006948C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356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1DF153E" w14:textId="77777777" w:rsidR="006948C0" w:rsidRPr="00415EEB" w:rsidRDefault="006948C0" w:rsidP="006948C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263ED5A0" w14:textId="2109B9CF" w:rsidR="006948C0" w:rsidRPr="00415EEB" w:rsidRDefault="006948C0" w:rsidP="006948C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(1,424)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53961664" w14:textId="77777777" w:rsidR="006948C0" w:rsidRPr="000E043F" w:rsidRDefault="006948C0" w:rsidP="006948C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FE5EE2B" w14:textId="262A642D" w:rsidR="006948C0" w:rsidRDefault="006948C0" w:rsidP="006948C0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60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72EEBA6A" w14:textId="77777777" w:rsidR="006948C0" w:rsidRPr="000E043F" w:rsidRDefault="006948C0" w:rsidP="006948C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B7269B2" w14:textId="22B9B1A5" w:rsidR="006948C0" w:rsidRDefault="006948C0" w:rsidP="006948C0">
            <w:pPr>
              <w:tabs>
                <w:tab w:val="decimal" w:pos="72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4DAECC" w14:textId="77777777" w:rsidR="006948C0" w:rsidRPr="000E043F" w:rsidRDefault="006948C0" w:rsidP="006948C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237BFD8" w14:textId="74B1FA9F" w:rsidR="006948C0" w:rsidRDefault="006948C0" w:rsidP="006948C0">
            <w:pPr>
              <w:tabs>
                <w:tab w:val="decimal" w:pos="70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48</w:t>
            </w:r>
          </w:p>
        </w:tc>
      </w:tr>
      <w:tr w:rsidR="006948C0" w:rsidRPr="000E043F" w14:paraId="19E010BA" w14:textId="77777777" w:rsidTr="006948C0">
        <w:trPr>
          <w:cantSplit/>
          <w:trHeight w:val="69"/>
        </w:trPr>
        <w:tc>
          <w:tcPr>
            <w:tcW w:w="3239" w:type="dxa"/>
            <w:gridSpan w:val="3"/>
            <w:shd w:val="clear" w:color="auto" w:fill="auto"/>
          </w:tcPr>
          <w:p w14:paraId="4172822B" w14:textId="77777777" w:rsidR="006948C0" w:rsidRPr="000E043F" w:rsidRDefault="006948C0" w:rsidP="006948C0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0F88589" w14:textId="40931683" w:rsidR="006948C0" w:rsidRPr="00415EEB" w:rsidRDefault="006948C0" w:rsidP="006948C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(2,054)</w:t>
            </w:r>
          </w:p>
        </w:tc>
        <w:tc>
          <w:tcPr>
            <w:tcW w:w="179" w:type="dxa"/>
            <w:shd w:val="clear" w:color="auto" w:fill="auto"/>
          </w:tcPr>
          <w:p w14:paraId="3927B169" w14:textId="77777777" w:rsidR="006948C0" w:rsidRPr="00415EEB" w:rsidRDefault="006948C0" w:rsidP="006948C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2CDDE6A" w14:textId="65D373CF" w:rsidR="006948C0" w:rsidRPr="00415EEB" w:rsidRDefault="006948C0" w:rsidP="006948C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411</w:t>
            </w:r>
          </w:p>
        </w:tc>
        <w:tc>
          <w:tcPr>
            <w:tcW w:w="187" w:type="dxa"/>
            <w:shd w:val="clear" w:color="auto" w:fill="auto"/>
          </w:tcPr>
          <w:p w14:paraId="6EDA571B" w14:textId="77777777" w:rsidR="006948C0" w:rsidRPr="00415EEB" w:rsidRDefault="006948C0" w:rsidP="006948C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94C9567" w14:textId="7C0EAC54" w:rsidR="006948C0" w:rsidRPr="00415EEB" w:rsidRDefault="006948C0" w:rsidP="006948C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415EE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(1,643)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1A0C6E28" w14:textId="77777777" w:rsidR="006948C0" w:rsidRPr="000E043F" w:rsidRDefault="006948C0" w:rsidP="006948C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8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9EAB0EC" w14:textId="7EF8A654" w:rsidR="006948C0" w:rsidRPr="000E043F" w:rsidRDefault="006948C0" w:rsidP="006948C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25,269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6B923702" w14:textId="77777777" w:rsidR="006948C0" w:rsidRPr="000E043F" w:rsidRDefault="006948C0" w:rsidP="006948C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355296E" w14:textId="78C89BE5" w:rsidR="006948C0" w:rsidRPr="000E043F" w:rsidRDefault="006948C0" w:rsidP="006948C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(5,053)</w:t>
            </w:r>
          </w:p>
        </w:tc>
        <w:tc>
          <w:tcPr>
            <w:tcW w:w="180" w:type="dxa"/>
            <w:shd w:val="clear" w:color="auto" w:fill="auto"/>
          </w:tcPr>
          <w:p w14:paraId="55235BC4" w14:textId="77777777" w:rsidR="006948C0" w:rsidRPr="000E043F" w:rsidRDefault="006948C0" w:rsidP="006948C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884633E" w14:textId="52D07C0A" w:rsidR="006948C0" w:rsidRPr="000E043F" w:rsidRDefault="006948C0" w:rsidP="006948C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20,216</w:t>
            </w:r>
          </w:p>
        </w:tc>
      </w:tr>
      <w:tr w:rsidR="000E043F" w:rsidRPr="000E043F" w14:paraId="736A7963" w14:textId="77777777" w:rsidTr="006948C0">
        <w:trPr>
          <w:gridBefore w:val="1"/>
          <w:wBefore w:w="90" w:type="dxa"/>
          <w:cantSplit/>
        </w:trPr>
        <w:tc>
          <w:tcPr>
            <w:tcW w:w="2970" w:type="dxa"/>
            <w:shd w:val="clear" w:color="auto" w:fill="auto"/>
          </w:tcPr>
          <w:p w14:paraId="0240EFA1" w14:textId="558A983B" w:rsidR="000E043F" w:rsidRPr="000E043F" w:rsidRDefault="000E043F" w:rsidP="000E043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</w:pPr>
          </w:p>
        </w:tc>
        <w:tc>
          <w:tcPr>
            <w:tcW w:w="6743" w:type="dxa"/>
            <w:gridSpan w:val="18"/>
            <w:shd w:val="clear" w:color="auto" w:fill="auto"/>
          </w:tcPr>
          <w:p w14:paraId="10359A3B" w14:textId="77777777" w:rsidR="000E043F" w:rsidRPr="000E043F" w:rsidRDefault="000E043F" w:rsidP="000E043F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0E043F" w:rsidRPr="000E043F" w14:paraId="28BF52CC" w14:textId="77777777" w:rsidTr="006948C0">
        <w:trPr>
          <w:gridBefore w:val="1"/>
          <w:wBefore w:w="90" w:type="dxa"/>
          <w:cantSplit/>
        </w:trPr>
        <w:tc>
          <w:tcPr>
            <w:tcW w:w="2970" w:type="dxa"/>
            <w:shd w:val="clear" w:color="auto" w:fill="auto"/>
          </w:tcPr>
          <w:p w14:paraId="56BFC566" w14:textId="018B3C07" w:rsidR="000E043F" w:rsidRPr="000E043F" w:rsidRDefault="00D76453" w:rsidP="000E043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สำหรับปีสิ้นสุดวันที่ </w:t>
            </w:r>
            <w:r w:rsidRPr="00D76453">
              <w:rPr>
                <w:rFonts w:ascii="Angsana New" w:eastAsia="Times New Roman" w:hAnsi="Angsana New" w:cs="Angsana New"/>
                <w:b/>
                <w:i/>
                <w:iCs/>
                <w:sz w:val="28"/>
                <w:lang w:eastAsia="zh-CN"/>
              </w:rPr>
              <w:t>31</w:t>
            </w: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3233" w:type="dxa"/>
            <w:gridSpan w:val="9"/>
            <w:shd w:val="clear" w:color="auto" w:fill="auto"/>
            <w:vAlign w:val="bottom"/>
          </w:tcPr>
          <w:p w14:paraId="1604AC67" w14:textId="77777777" w:rsidR="000E043F" w:rsidRPr="000E043F" w:rsidRDefault="000E043F" w:rsidP="000E043F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2563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C56B6CC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3329" w:type="dxa"/>
            <w:gridSpan w:val="7"/>
            <w:shd w:val="clear" w:color="auto" w:fill="auto"/>
            <w:vAlign w:val="bottom"/>
          </w:tcPr>
          <w:p w14:paraId="35AF7F9C" w14:textId="77777777" w:rsidR="000E043F" w:rsidRPr="000E043F" w:rsidRDefault="000E043F" w:rsidP="000E043F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2562</w:t>
            </w:r>
          </w:p>
        </w:tc>
      </w:tr>
      <w:tr w:rsidR="000E043F" w:rsidRPr="000E043F" w14:paraId="29B82CBB" w14:textId="77777777" w:rsidTr="006948C0">
        <w:trPr>
          <w:gridBefore w:val="1"/>
          <w:wBefore w:w="90" w:type="dxa"/>
          <w:cantSplit/>
        </w:trPr>
        <w:tc>
          <w:tcPr>
            <w:tcW w:w="2970" w:type="dxa"/>
            <w:shd w:val="clear" w:color="auto" w:fill="auto"/>
          </w:tcPr>
          <w:p w14:paraId="4ED82EC1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893" w:type="dxa"/>
            <w:gridSpan w:val="2"/>
            <w:shd w:val="clear" w:color="auto" w:fill="auto"/>
          </w:tcPr>
          <w:p w14:paraId="5686895D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02509A2B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14:paraId="69370DE1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รายได้</w:t>
            </w:r>
          </w:p>
        </w:tc>
        <w:tc>
          <w:tcPr>
            <w:tcW w:w="181" w:type="dxa"/>
            <w:shd w:val="clear" w:color="auto" w:fill="auto"/>
          </w:tcPr>
          <w:p w14:paraId="001C5BAB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5AF55AF4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11AF2673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0762C98C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73DAA313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25AEF7FB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446C1733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1C2D028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</w:tr>
      <w:tr w:rsidR="000E043F" w:rsidRPr="000E043F" w14:paraId="584D1E56" w14:textId="77777777" w:rsidTr="006948C0">
        <w:trPr>
          <w:gridBefore w:val="1"/>
          <w:wBefore w:w="90" w:type="dxa"/>
          <w:cantSplit/>
        </w:trPr>
        <w:tc>
          <w:tcPr>
            <w:tcW w:w="2970" w:type="dxa"/>
            <w:shd w:val="clear" w:color="auto" w:fill="auto"/>
          </w:tcPr>
          <w:p w14:paraId="1998BD22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893" w:type="dxa"/>
            <w:gridSpan w:val="2"/>
            <w:shd w:val="clear" w:color="auto" w:fill="auto"/>
          </w:tcPr>
          <w:p w14:paraId="139C7880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1" w:type="dxa"/>
            <w:shd w:val="clear" w:color="auto" w:fill="auto"/>
          </w:tcPr>
          <w:p w14:paraId="74C79459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14:paraId="27930FF9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(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4FD87DD3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3F5FF499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F376F77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6CBC18EC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1" w:type="dxa"/>
            <w:shd w:val="clear" w:color="auto" w:fill="auto"/>
          </w:tcPr>
          <w:p w14:paraId="0714F6C5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4A4B9FBC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</w:p>
        </w:tc>
        <w:tc>
          <w:tcPr>
            <w:tcW w:w="180" w:type="dxa"/>
            <w:shd w:val="clear" w:color="auto" w:fill="auto"/>
          </w:tcPr>
          <w:p w14:paraId="523BC3AA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9CE3ED4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</w:tr>
      <w:tr w:rsidR="000E043F" w:rsidRPr="000E043F" w14:paraId="43AE4072" w14:textId="77777777" w:rsidTr="006948C0">
        <w:trPr>
          <w:gridBefore w:val="1"/>
          <w:wBefore w:w="90" w:type="dxa"/>
          <w:cantSplit/>
        </w:trPr>
        <w:tc>
          <w:tcPr>
            <w:tcW w:w="2970" w:type="dxa"/>
            <w:shd w:val="clear" w:color="auto" w:fill="auto"/>
          </w:tcPr>
          <w:p w14:paraId="2191A27C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893" w:type="dxa"/>
            <w:gridSpan w:val="2"/>
            <w:shd w:val="clear" w:color="auto" w:fill="auto"/>
          </w:tcPr>
          <w:p w14:paraId="6B132F55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1" w:type="dxa"/>
            <w:shd w:val="clear" w:color="auto" w:fill="auto"/>
          </w:tcPr>
          <w:p w14:paraId="5A0BCA3C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14:paraId="115A5177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1" w:type="dxa"/>
            <w:shd w:val="clear" w:color="auto" w:fill="auto"/>
          </w:tcPr>
          <w:p w14:paraId="50F40AC3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3D4DAE16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81C5443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21D9791D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1" w:type="dxa"/>
            <w:shd w:val="clear" w:color="auto" w:fill="auto"/>
          </w:tcPr>
          <w:p w14:paraId="2F082128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65ECCA47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</w:tcPr>
          <w:p w14:paraId="48190253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27AFFA6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</w:tr>
      <w:tr w:rsidR="000E043F" w:rsidRPr="000E043F" w14:paraId="771F6FF5" w14:textId="77777777" w:rsidTr="006948C0">
        <w:trPr>
          <w:gridBefore w:val="1"/>
          <w:wBefore w:w="90" w:type="dxa"/>
          <w:cantSplit/>
        </w:trPr>
        <w:tc>
          <w:tcPr>
            <w:tcW w:w="2970" w:type="dxa"/>
            <w:shd w:val="clear" w:color="auto" w:fill="auto"/>
          </w:tcPr>
          <w:p w14:paraId="0EEB37A7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6743" w:type="dxa"/>
            <w:gridSpan w:val="18"/>
            <w:shd w:val="clear" w:color="auto" w:fill="auto"/>
          </w:tcPr>
          <w:p w14:paraId="70C2AACD" w14:textId="77777777" w:rsidR="000E043F" w:rsidRPr="000E043F" w:rsidRDefault="000E043F" w:rsidP="000E043F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704373" w:rsidRPr="000E043F" w14:paraId="79A23BDB" w14:textId="77777777" w:rsidTr="006948C0">
        <w:trPr>
          <w:gridBefore w:val="1"/>
          <w:wBefore w:w="90" w:type="dxa"/>
          <w:cantSplit/>
          <w:trHeight w:val="434"/>
        </w:trPr>
        <w:tc>
          <w:tcPr>
            <w:tcW w:w="2970" w:type="dxa"/>
            <w:shd w:val="clear" w:color="auto" w:fill="auto"/>
          </w:tcPr>
          <w:p w14:paraId="0C170304" w14:textId="77777777" w:rsidR="00704373" w:rsidRPr="000E043F" w:rsidRDefault="00704373" w:rsidP="0070437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ขาดทุนจากการวัดมูลค่า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เงิ</w:t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น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ลงทุนในตราสารหนี้ด้วย</w:t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มูลค่ายุติธรรมผ่านกำไร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893" w:type="dxa"/>
            <w:gridSpan w:val="2"/>
            <w:shd w:val="clear" w:color="auto" w:fill="auto"/>
            <w:vAlign w:val="bottom"/>
          </w:tcPr>
          <w:p w14:paraId="69DB716A" w14:textId="6988FCFB" w:rsidR="00704373" w:rsidRPr="00704373" w:rsidRDefault="00704373" w:rsidP="00704373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(423)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9ADBDB" w14:textId="77777777" w:rsidR="00704373" w:rsidRPr="00704373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14:paraId="29F12D10" w14:textId="475E0712" w:rsidR="00704373" w:rsidRPr="00704373" w:rsidRDefault="00704373" w:rsidP="00704373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85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45A83C0" w14:textId="77777777" w:rsidR="00704373" w:rsidRPr="00704373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3F7D146C" w14:textId="7D4207DD" w:rsidR="00704373" w:rsidRPr="00704373" w:rsidRDefault="00704373" w:rsidP="00704373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(338)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C854B80" w14:textId="77777777" w:rsidR="00704373" w:rsidRPr="000E043F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60AE464A" w14:textId="56581DBF" w:rsidR="00704373" w:rsidRPr="000E043F" w:rsidRDefault="00704373" w:rsidP="00704373">
            <w:pPr>
              <w:tabs>
                <w:tab w:val="decimal" w:pos="55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8CB6817" w14:textId="77777777" w:rsidR="00704373" w:rsidRPr="000E043F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4E6500B6" w14:textId="0D7A12A3" w:rsidR="00704373" w:rsidRPr="000E043F" w:rsidRDefault="00704373" w:rsidP="00704373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D93577" w14:textId="77777777" w:rsidR="00704373" w:rsidRPr="000E043F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E4C690" w14:textId="1F29C06C" w:rsidR="00704373" w:rsidRPr="000E043F" w:rsidRDefault="00704373" w:rsidP="00704373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704373" w:rsidRPr="000E043F" w14:paraId="167C9DB6" w14:textId="77777777" w:rsidTr="006948C0">
        <w:trPr>
          <w:gridBefore w:val="1"/>
          <w:wBefore w:w="90" w:type="dxa"/>
          <w:cantSplit/>
        </w:trPr>
        <w:tc>
          <w:tcPr>
            <w:tcW w:w="2970" w:type="dxa"/>
            <w:shd w:val="clear" w:color="auto" w:fill="auto"/>
          </w:tcPr>
          <w:p w14:paraId="5FDF2D94" w14:textId="77777777" w:rsidR="00704373" w:rsidRPr="000E043F" w:rsidRDefault="00704373" w:rsidP="00704373">
            <w:pPr>
              <w:suppressAutoHyphens/>
              <w:spacing w:after="0" w:line="240" w:lineRule="auto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กำไรจากการวัดมูลค่า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เงิ</w:t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น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ลงทุน</w:t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เผื่อขาย</w:t>
            </w:r>
          </w:p>
        </w:tc>
        <w:tc>
          <w:tcPr>
            <w:tcW w:w="893" w:type="dxa"/>
            <w:gridSpan w:val="2"/>
            <w:shd w:val="clear" w:color="auto" w:fill="auto"/>
            <w:vAlign w:val="bottom"/>
          </w:tcPr>
          <w:p w14:paraId="0FE46BB3" w14:textId="218BD09C" w:rsidR="00704373" w:rsidRPr="00704373" w:rsidRDefault="00704373" w:rsidP="00704373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90458D7" w14:textId="77777777" w:rsidR="00704373" w:rsidRPr="00704373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14:paraId="46D10D64" w14:textId="0BCEAECA" w:rsidR="00704373" w:rsidRPr="00704373" w:rsidRDefault="00704373" w:rsidP="00704373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FB94A3" w14:textId="77777777" w:rsidR="00704373" w:rsidRPr="00704373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3A820CDA" w14:textId="1314451E" w:rsidR="00704373" w:rsidRPr="00704373" w:rsidRDefault="00704373" w:rsidP="00704373">
            <w:pPr>
              <w:tabs>
                <w:tab w:val="decimal" w:pos="55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A33E6A8" w14:textId="77777777" w:rsidR="00704373" w:rsidRPr="000E043F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24247E3E" w14:textId="1FC7B478" w:rsidR="00704373" w:rsidRPr="000E043F" w:rsidRDefault="00704373" w:rsidP="00704373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right="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70BE7BE" w14:textId="77777777" w:rsidR="00704373" w:rsidRPr="000E043F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0EC627FD" w14:textId="1DD9D936" w:rsidR="00704373" w:rsidRPr="000E043F" w:rsidRDefault="00704373" w:rsidP="00704373">
            <w:pPr>
              <w:tabs>
                <w:tab w:val="decimal" w:pos="739"/>
              </w:tabs>
              <w:suppressAutoHyphens/>
              <w:snapToGrid w:val="0"/>
              <w:spacing w:after="0" w:line="240" w:lineRule="auto"/>
              <w:ind w:right="10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F8BEB8" w14:textId="77777777" w:rsidR="00704373" w:rsidRPr="000E043F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B98051" w14:textId="496EC1BC" w:rsidR="00704373" w:rsidRPr="000E043F" w:rsidRDefault="00704373" w:rsidP="00704373">
            <w:pPr>
              <w:tabs>
                <w:tab w:val="decimal" w:pos="735"/>
              </w:tabs>
              <w:suppressAutoHyphens/>
              <w:snapToGrid w:val="0"/>
              <w:spacing w:after="0" w:line="240" w:lineRule="auto"/>
              <w:ind w:right="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</w:t>
            </w:r>
          </w:p>
        </w:tc>
      </w:tr>
      <w:tr w:rsidR="00704373" w:rsidRPr="000E043F" w14:paraId="41D3D8E2" w14:textId="77777777" w:rsidTr="006948C0">
        <w:trPr>
          <w:gridBefore w:val="1"/>
          <w:wBefore w:w="90" w:type="dxa"/>
          <w:cantSplit/>
        </w:trPr>
        <w:tc>
          <w:tcPr>
            <w:tcW w:w="2970" w:type="dxa"/>
            <w:shd w:val="clear" w:color="auto" w:fill="auto"/>
          </w:tcPr>
          <w:p w14:paraId="45BB1360" w14:textId="77777777" w:rsidR="00704373" w:rsidRPr="000E043F" w:rsidRDefault="00704373" w:rsidP="0070437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กำไรจากเงินลงทุนที่กำหนดให้</w:t>
            </w:r>
            <w:r w:rsidRPr="000E043F">
              <w:rPr>
                <w:rFonts w:asciiTheme="majorBidi" w:eastAsia="Times New Roman" w:hAnsiTheme="majorBidi" w:cs="Angsana New"/>
                <w:sz w:val="28"/>
                <w:lang w:eastAsia="zh-CN"/>
              </w:rPr>
              <w:br/>
              <w:t xml:space="preserve">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วัดมูลค่าด้วยมูลค่ายุติธรร</w:t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ม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ผ่าน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Pr="000E043F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0E043F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893" w:type="dxa"/>
            <w:gridSpan w:val="2"/>
            <w:shd w:val="clear" w:color="auto" w:fill="auto"/>
            <w:vAlign w:val="bottom"/>
          </w:tcPr>
          <w:p w14:paraId="34E335EC" w14:textId="6A775D36" w:rsidR="00704373" w:rsidRPr="00704373" w:rsidRDefault="00704373" w:rsidP="00704373">
            <w:pPr>
              <w:tabs>
                <w:tab w:val="decimal" w:pos="67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179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B9875BB" w14:textId="77777777" w:rsidR="00704373" w:rsidRPr="00704373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14:paraId="72E935FC" w14:textId="003FC540" w:rsidR="00704373" w:rsidRPr="00704373" w:rsidRDefault="00704373" w:rsidP="00704373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7C90772" w14:textId="77777777" w:rsidR="00704373" w:rsidRPr="00704373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762F86D7" w14:textId="297ED98E" w:rsidR="00704373" w:rsidRPr="00704373" w:rsidRDefault="00704373" w:rsidP="00704373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143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1854CBA3" w14:textId="77777777" w:rsidR="00704373" w:rsidRPr="000E043F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0814E47D" w14:textId="557EE251" w:rsidR="00704373" w:rsidRPr="000E043F" w:rsidRDefault="00704373" w:rsidP="00704373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48E52B3" w14:textId="77777777" w:rsidR="00704373" w:rsidRPr="000E043F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030754DA" w14:textId="7FBD1816" w:rsidR="00704373" w:rsidRPr="000E043F" w:rsidRDefault="00704373" w:rsidP="00704373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4EEF09" w14:textId="77777777" w:rsidR="00704373" w:rsidRPr="000E043F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34FCD2" w14:textId="283B9223" w:rsidR="00704373" w:rsidRPr="000E043F" w:rsidRDefault="00704373" w:rsidP="00704373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704373" w:rsidRPr="000E043F" w14:paraId="7B317C84" w14:textId="77777777" w:rsidTr="006948C0">
        <w:trPr>
          <w:gridBefore w:val="1"/>
          <w:wBefore w:w="90" w:type="dxa"/>
          <w:cantSplit/>
        </w:trPr>
        <w:tc>
          <w:tcPr>
            <w:tcW w:w="2970" w:type="dxa"/>
            <w:shd w:val="clear" w:color="auto" w:fill="auto"/>
          </w:tcPr>
          <w:p w14:paraId="7BE44D6E" w14:textId="734E1407" w:rsidR="00704373" w:rsidRPr="000E043F" w:rsidRDefault="00704373" w:rsidP="00704373">
            <w:pPr>
              <w:suppressAutoHyphens/>
              <w:spacing w:after="0" w:line="240" w:lineRule="auto"/>
              <w:ind w:left="190" w:hanging="190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ขาดทุนจากการประมาณการตาม</w:t>
            </w:r>
            <w:r w:rsidR="00312687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หลักคณิตศาสตร์ประกันภัยสำหรับโครงการผลประโยชน์พนักงาน</w:t>
            </w:r>
          </w:p>
        </w:tc>
        <w:tc>
          <w:tcPr>
            <w:tcW w:w="893" w:type="dxa"/>
            <w:gridSpan w:val="2"/>
            <w:shd w:val="clear" w:color="auto" w:fill="auto"/>
            <w:vAlign w:val="bottom"/>
          </w:tcPr>
          <w:p w14:paraId="007B685B" w14:textId="5194F05F" w:rsidR="00704373" w:rsidRPr="00704373" w:rsidRDefault="00704373" w:rsidP="00704373">
            <w:pPr>
              <w:tabs>
                <w:tab w:val="decimal" w:pos="67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(1,732)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95F140C" w14:textId="77777777" w:rsidR="00704373" w:rsidRPr="00704373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14:paraId="6F90D18C" w14:textId="59D65449" w:rsidR="00704373" w:rsidRPr="00704373" w:rsidRDefault="00704373" w:rsidP="00704373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346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1C3CE40" w14:textId="77777777" w:rsidR="00704373" w:rsidRPr="00704373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6FCC3C26" w14:textId="0E6C6451" w:rsidR="00704373" w:rsidRPr="00704373" w:rsidRDefault="00704373" w:rsidP="00704373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(1,386)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092C61EA" w14:textId="77777777" w:rsidR="00704373" w:rsidRPr="000E043F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06B4F4E6" w14:textId="71A87B86" w:rsidR="00704373" w:rsidRDefault="00704373" w:rsidP="00704373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723D972" w14:textId="77777777" w:rsidR="00704373" w:rsidRPr="000E043F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6559C59A" w14:textId="6797B678" w:rsidR="00704373" w:rsidRDefault="00704373" w:rsidP="00704373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0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FE80F5" w14:textId="77777777" w:rsidR="00704373" w:rsidRPr="000E043F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A612F1" w14:textId="423FFDEC" w:rsidR="00704373" w:rsidRDefault="00704373" w:rsidP="00704373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704373" w:rsidRPr="000E043F" w14:paraId="0D785133" w14:textId="77777777" w:rsidTr="006948C0">
        <w:trPr>
          <w:gridBefore w:val="1"/>
          <w:wBefore w:w="90" w:type="dxa"/>
          <w:cantSplit/>
          <w:trHeight w:val="70"/>
        </w:trPr>
        <w:tc>
          <w:tcPr>
            <w:tcW w:w="2970" w:type="dxa"/>
            <w:shd w:val="clear" w:color="auto" w:fill="auto"/>
          </w:tcPr>
          <w:p w14:paraId="773432B6" w14:textId="77777777" w:rsidR="00704373" w:rsidRPr="000E043F" w:rsidRDefault="00704373" w:rsidP="0070437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88A5D70" w14:textId="081C1611" w:rsidR="00704373" w:rsidRPr="003E3E7C" w:rsidRDefault="00704373" w:rsidP="00704373">
            <w:pPr>
              <w:tabs>
                <w:tab w:val="decimal" w:pos="719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725E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</w:t>
            </w:r>
            <w:r w:rsidR="00BF6119" w:rsidRPr="006725E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1,976</w:t>
            </w:r>
            <w:r w:rsidRPr="006725E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5F2F6C20" w14:textId="77777777" w:rsidR="00704373" w:rsidRPr="00704373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953EAAE" w14:textId="17F33113" w:rsidR="00704373" w:rsidRPr="00704373" w:rsidRDefault="00704373" w:rsidP="00704373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395</w:t>
            </w:r>
          </w:p>
        </w:tc>
        <w:tc>
          <w:tcPr>
            <w:tcW w:w="181" w:type="dxa"/>
            <w:shd w:val="clear" w:color="auto" w:fill="auto"/>
          </w:tcPr>
          <w:p w14:paraId="635EF3FE" w14:textId="77777777" w:rsidR="00704373" w:rsidRPr="00704373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CC34EDC" w14:textId="67AE6EF5" w:rsidR="00704373" w:rsidRPr="00704373" w:rsidRDefault="00704373" w:rsidP="00704373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0437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(1,581)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BB523DC" w14:textId="77777777" w:rsidR="00704373" w:rsidRPr="000E043F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F2DBC3C" w14:textId="10622208" w:rsidR="00704373" w:rsidRPr="000E043F" w:rsidRDefault="00704373" w:rsidP="00704373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89B39D1" w14:textId="77777777" w:rsidR="00704373" w:rsidRPr="000E043F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605CFAF" w14:textId="5F0AA6F4" w:rsidR="00704373" w:rsidRPr="000E043F" w:rsidRDefault="00704373" w:rsidP="00704373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FD2E5D" w14:textId="77777777" w:rsidR="00704373" w:rsidRPr="000E043F" w:rsidRDefault="00704373" w:rsidP="0070437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6E86BB2" w14:textId="36B3C30C" w:rsidR="00704373" w:rsidRPr="000E043F" w:rsidRDefault="00704373" w:rsidP="00704373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</w:t>
            </w:r>
          </w:p>
        </w:tc>
      </w:tr>
    </w:tbl>
    <w:p w14:paraId="078CAB84" w14:textId="77777777" w:rsidR="00F36026" w:rsidRPr="002A3555" w:rsidRDefault="00F36026" w:rsidP="00F36026">
      <w:pPr>
        <w:suppressAutoHyphens/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i/>
          <w:iCs/>
          <w:sz w:val="16"/>
          <w:szCs w:val="16"/>
          <w:lang w:eastAsia="zh-CN"/>
        </w:rPr>
      </w:pPr>
    </w:p>
    <w:p w14:paraId="105D1873" w14:textId="2102E80B" w:rsidR="000E043F" w:rsidRPr="000E043F" w:rsidRDefault="000E043F" w:rsidP="00F36026">
      <w:pPr>
        <w:suppressAutoHyphens/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i/>
          <w:iCs/>
          <w:sz w:val="28"/>
          <w:lang w:eastAsia="zh-CN"/>
        </w:rPr>
      </w:pPr>
      <w:r w:rsidRPr="000E043F"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eastAsia="zh-CN"/>
        </w:rPr>
        <w:t>การกระทบยอดเพื่อหาอัตราภาษีที่แท้จริ</w:t>
      </w:r>
      <w:r w:rsidRPr="000E043F"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  <w:lang w:eastAsia="zh-CN"/>
        </w:rPr>
        <w:t>ง</w:t>
      </w:r>
    </w:p>
    <w:p w14:paraId="5E7FBC62" w14:textId="77777777" w:rsidR="000E043F" w:rsidRPr="000E043F" w:rsidRDefault="000E043F" w:rsidP="00F36026">
      <w:pPr>
        <w:suppressAutoHyphens/>
        <w:spacing w:after="0" w:line="240" w:lineRule="auto"/>
        <w:jc w:val="both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tbl>
      <w:tblPr>
        <w:tblW w:w="972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990"/>
        <w:gridCol w:w="181"/>
        <w:gridCol w:w="1079"/>
        <w:gridCol w:w="181"/>
        <w:gridCol w:w="989"/>
        <w:gridCol w:w="181"/>
        <w:gridCol w:w="1079"/>
      </w:tblGrid>
      <w:tr w:rsidR="000E043F" w:rsidRPr="000E043F" w14:paraId="71F9A10C" w14:textId="77777777" w:rsidTr="00F36026">
        <w:trPr>
          <w:cantSplit/>
          <w:tblHeader/>
        </w:trPr>
        <w:tc>
          <w:tcPr>
            <w:tcW w:w="5040" w:type="dxa"/>
            <w:shd w:val="clear" w:color="auto" w:fill="auto"/>
          </w:tcPr>
          <w:p w14:paraId="656AD5D0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4E998113" w14:textId="77777777" w:rsidR="000E043F" w:rsidRPr="000E043F" w:rsidRDefault="000E043F" w:rsidP="000E043F">
            <w:pPr>
              <w:suppressAutoHyphens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lang w:val="en-GB" w:eastAsia="zh-CN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0E043F" w:rsidRPr="000E043F" w14:paraId="6FAC3F7E" w14:textId="77777777" w:rsidTr="00F36026">
        <w:trPr>
          <w:cantSplit/>
          <w:tblHeader/>
        </w:trPr>
        <w:tc>
          <w:tcPr>
            <w:tcW w:w="5040" w:type="dxa"/>
            <w:shd w:val="clear" w:color="auto" w:fill="auto"/>
          </w:tcPr>
          <w:p w14:paraId="10A43FD3" w14:textId="4F91CA7B" w:rsidR="000E043F" w:rsidRPr="000E043F" w:rsidRDefault="00D76453" w:rsidP="000E043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สำหรับปีสิ้นสุดวันที่ </w:t>
            </w:r>
            <w:r w:rsidRPr="00D76453">
              <w:rPr>
                <w:rFonts w:ascii="Angsana New" w:eastAsia="Times New Roman" w:hAnsi="Angsana New" w:cs="Angsana New"/>
                <w:b/>
                <w:i/>
                <w:iCs/>
                <w:sz w:val="28"/>
                <w:lang w:eastAsia="zh-CN"/>
              </w:rPr>
              <w:t>31</w:t>
            </w: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8313BE0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3D2B905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249" w:type="dxa"/>
            <w:gridSpan w:val="3"/>
            <w:shd w:val="clear" w:color="auto" w:fill="auto"/>
            <w:vAlign w:val="bottom"/>
          </w:tcPr>
          <w:p w14:paraId="2610DAF2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2562</w:t>
            </w:r>
          </w:p>
        </w:tc>
      </w:tr>
      <w:tr w:rsidR="000E043F" w:rsidRPr="000E043F" w14:paraId="4E595BEB" w14:textId="77777777" w:rsidTr="00F36026">
        <w:trPr>
          <w:cantSplit/>
          <w:tblHeader/>
        </w:trPr>
        <w:tc>
          <w:tcPr>
            <w:tcW w:w="5040" w:type="dxa"/>
            <w:shd w:val="clear" w:color="auto" w:fill="auto"/>
          </w:tcPr>
          <w:p w14:paraId="3E0CACD9" w14:textId="77777777" w:rsidR="000E043F" w:rsidRPr="000E043F" w:rsidRDefault="000E043F" w:rsidP="000E043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74FE637" w14:textId="77777777" w:rsidR="000E043F" w:rsidRPr="00312687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12687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อัตราภาษี</w:t>
            </w:r>
          </w:p>
          <w:p w14:paraId="1F3F763E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60A7ED15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253F2030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01C297F3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214BF5D5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  <w:tc>
          <w:tcPr>
            <w:tcW w:w="181" w:type="dxa"/>
            <w:shd w:val="clear" w:color="auto" w:fill="auto"/>
          </w:tcPr>
          <w:p w14:paraId="7A22BAD4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21664EAE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6CE51FD5" w14:textId="77777777" w:rsidR="000E043F" w:rsidRPr="00312687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12687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อัตราภาษี</w:t>
            </w:r>
          </w:p>
          <w:p w14:paraId="2D03182E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6AC36278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64A5738D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3A4EDFE2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7EEFBE02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F36026" w:rsidRPr="000E043F" w14:paraId="13FA2805" w14:textId="77777777" w:rsidTr="00496A3D">
        <w:trPr>
          <w:cantSplit/>
          <w:trHeight w:val="64"/>
        </w:trPr>
        <w:tc>
          <w:tcPr>
            <w:tcW w:w="5040" w:type="dxa"/>
            <w:shd w:val="clear" w:color="auto" w:fill="auto"/>
          </w:tcPr>
          <w:p w14:paraId="552836B0" w14:textId="77777777" w:rsidR="00F36026" w:rsidRPr="000E043F" w:rsidRDefault="00F36026" w:rsidP="00F360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กำไรจากการดำเนินงานก่อนภาษีเงินได้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2C6E27F" w14:textId="77777777" w:rsidR="00F36026" w:rsidRPr="000E043F" w:rsidRDefault="00F36026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2EBCC79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4B10097D" w14:textId="46DCA347" w:rsidR="00F36026" w:rsidRPr="000E043F" w:rsidRDefault="0039151B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33,788</w:t>
            </w:r>
          </w:p>
        </w:tc>
        <w:tc>
          <w:tcPr>
            <w:tcW w:w="181" w:type="dxa"/>
            <w:shd w:val="clear" w:color="auto" w:fill="auto"/>
          </w:tcPr>
          <w:p w14:paraId="4148CE7C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</w:tcPr>
          <w:p w14:paraId="21264F3A" w14:textId="77777777" w:rsidR="00F36026" w:rsidRPr="000E043F" w:rsidRDefault="00F36026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81" w:type="dxa"/>
          </w:tcPr>
          <w:p w14:paraId="55BA384A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000000"/>
              <w:right w:val="nil"/>
            </w:tcBorders>
          </w:tcPr>
          <w:p w14:paraId="640E4F04" w14:textId="2D12495B" w:rsidR="00F36026" w:rsidRPr="000E043F" w:rsidRDefault="00F36026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F36026">
              <w:rPr>
                <w:rFonts w:ascii="Angsana New" w:hAnsi="Angsana New" w:cs="Angsana New" w:hint="cs"/>
                <w:sz w:val="28"/>
              </w:rPr>
              <w:t>59,349</w:t>
            </w:r>
          </w:p>
        </w:tc>
      </w:tr>
      <w:tr w:rsidR="00F36026" w:rsidRPr="000E043F" w14:paraId="3F37EE3B" w14:textId="77777777" w:rsidTr="00496A3D">
        <w:trPr>
          <w:cantSplit/>
          <w:trHeight w:val="64"/>
        </w:trPr>
        <w:tc>
          <w:tcPr>
            <w:tcW w:w="5040" w:type="dxa"/>
            <w:shd w:val="clear" w:color="auto" w:fill="auto"/>
          </w:tcPr>
          <w:p w14:paraId="7EDDF9F1" w14:textId="77777777" w:rsidR="00F36026" w:rsidRPr="000E043F" w:rsidRDefault="00F36026" w:rsidP="00F360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24CA803F" w14:textId="77777777" w:rsidR="00F36026" w:rsidRPr="000E043F" w:rsidRDefault="00F36026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07A6C7BB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2449186B" w14:textId="77777777" w:rsidR="00F36026" w:rsidRPr="000E043F" w:rsidRDefault="00F36026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33A7F4A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</w:tcPr>
          <w:p w14:paraId="1631F920" w14:textId="77777777" w:rsidR="00F36026" w:rsidRPr="000E043F" w:rsidRDefault="00F36026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81" w:type="dxa"/>
          </w:tcPr>
          <w:p w14:paraId="162EFFCB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2417C6F2" w14:textId="77777777" w:rsidR="00F36026" w:rsidRPr="000E043F" w:rsidRDefault="00F36026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</w:tr>
      <w:tr w:rsidR="00F36026" w:rsidRPr="000E043F" w14:paraId="6E38F69A" w14:textId="77777777" w:rsidTr="00496A3D">
        <w:trPr>
          <w:cantSplit/>
          <w:trHeight w:val="64"/>
        </w:trPr>
        <w:tc>
          <w:tcPr>
            <w:tcW w:w="5040" w:type="dxa"/>
            <w:shd w:val="clear" w:color="auto" w:fill="auto"/>
          </w:tcPr>
          <w:p w14:paraId="5FBB2FBD" w14:textId="77777777" w:rsidR="00F36026" w:rsidRPr="000E043F" w:rsidRDefault="00F36026" w:rsidP="00F360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B234B7D" w14:textId="5BA23F2A" w:rsidR="00F36026" w:rsidRPr="000E043F" w:rsidRDefault="00704373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0413CE7C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06E516E2" w14:textId="6A91A900" w:rsidR="00F36026" w:rsidRPr="000E043F" w:rsidRDefault="00704373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6,758</w:t>
            </w:r>
          </w:p>
        </w:tc>
        <w:tc>
          <w:tcPr>
            <w:tcW w:w="181" w:type="dxa"/>
            <w:shd w:val="clear" w:color="auto" w:fill="auto"/>
          </w:tcPr>
          <w:p w14:paraId="1DAB998C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</w:tcPr>
          <w:p w14:paraId="5B2E413C" w14:textId="3194EB1F" w:rsidR="00F36026" w:rsidRPr="000E043F" w:rsidRDefault="00F36026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F36026">
              <w:rPr>
                <w:rFonts w:ascii="Angsana New" w:hAnsi="Angsana New" w:cs="Angsana New" w:hint="cs"/>
                <w:sz w:val="28"/>
              </w:rPr>
              <w:t>20.0</w:t>
            </w:r>
          </w:p>
        </w:tc>
        <w:tc>
          <w:tcPr>
            <w:tcW w:w="181" w:type="dxa"/>
          </w:tcPr>
          <w:p w14:paraId="18898F8A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</w:tcPr>
          <w:p w14:paraId="70545475" w14:textId="390CCD8B" w:rsidR="00F36026" w:rsidRPr="000E043F" w:rsidRDefault="00F36026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F36026">
              <w:rPr>
                <w:rFonts w:ascii="Angsana New" w:hAnsi="Angsana New" w:cs="Angsana New" w:hint="cs"/>
                <w:sz w:val="28"/>
              </w:rPr>
              <w:t>11,870</w:t>
            </w:r>
          </w:p>
        </w:tc>
      </w:tr>
      <w:tr w:rsidR="00F36026" w:rsidRPr="000E043F" w14:paraId="37E5FD70" w14:textId="77777777" w:rsidTr="00496A3D">
        <w:trPr>
          <w:cantSplit/>
        </w:trPr>
        <w:tc>
          <w:tcPr>
            <w:tcW w:w="5040" w:type="dxa"/>
            <w:shd w:val="clear" w:color="auto" w:fill="auto"/>
          </w:tcPr>
          <w:p w14:paraId="1A595394" w14:textId="77777777" w:rsidR="00F36026" w:rsidRPr="000E043F" w:rsidRDefault="00F36026" w:rsidP="00F360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ผลกระทบทางภาษีของรายได้และค่าใช้จ่ายที่ไม่ถ</w:t>
            </w: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ือ</w:t>
            </w:r>
          </w:p>
        </w:tc>
        <w:tc>
          <w:tcPr>
            <w:tcW w:w="990" w:type="dxa"/>
            <w:shd w:val="clear" w:color="auto" w:fill="auto"/>
          </w:tcPr>
          <w:p w14:paraId="6FE82250" w14:textId="77777777" w:rsidR="00F36026" w:rsidRPr="000E043F" w:rsidRDefault="00F36026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7795731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4512BDA7" w14:textId="77777777" w:rsidR="00F36026" w:rsidRPr="000E043F" w:rsidRDefault="00F36026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7B029B1D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</w:tcPr>
          <w:p w14:paraId="2E059382" w14:textId="77777777" w:rsidR="00F36026" w:rsidRPr="000E043F" w:rsidRDefault="00F36026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81" w:type="dxa"/>
          </w:tcPr>
          <w:p w14:paraId="26F8B254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vAlign w:val="center"/>
          </w:tcPr>
          <w:p w14:paraId="2DDDFAA9" w14:textId="77777777" w:rsidR="00F36026" w:rsidRPr="000E043F" w:rsidRDefault="00F36026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</w:tr>
      <w:tr w:rsidR="00F36026" w:rsidRPr="000E043F" w14:paraId="501E14B6" w14:textId="77777777" w:rsidTr="00496A3D">
        <w:trPr>
          <w:cantSplit/>
        </w:trPr>
        <w:tc>
          <w:tcPr>
            <w:tcW w:w="5040" w:type="dxa"/>
            <w:shd w:val="clear" w:color="auto" w:fill="auto"/>
          </w:tcPr>
          <w:p w14:paraId="0D387593" w14:textId="77777777" w:rsidR="00F36026" w:rsidRPr="000E043F" w:rsidRDefault="00F36026" w:rsidP="00F360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เป็นรายได้หรือค่าใช้จ่ายทางภาษีสุทธิ</w:t>
            </w:r>
          </w:p>
        </w:tc>
        <w:tc>
          <w:tcPr>
            <w:tcW w:w="990" w:type="dxa"/>
            <w:shd w:val="clear" w:color="auto" w:fill="auto"/>
          </w:tcPr>
          <w:p w14:paraId="4A03519B" w14:textId="77777777" w:rsidR="00F36026" w:rsidRPr="000E043F" w:rsidRDefault="00F36026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7C5E92E7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5336A1D3" w14:textId="2A606885" w:rsidR="00F36026" w:rsidRPr="000E043F" w:rsidRDefault="00704373" w:rsidP="00F36026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15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36</w:t>
            </w:r>
          </w:p>
        </w:tc>
        <w:tc>
          <w:tcPr>
            <w:tcW w:w="181" w:type="dxa"/>
            <w:shd w:val="clear" w:color="auto" w:fill="auto"/>
          </w:tcPr>
          <w:p w14:paraId="71EB09DE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</w:tcPr>
          <w:p w14:paraId="60E69144" w14:textId="77777777" w:rsidR="00F36026" w:rsidRPr="000E043F" w:rsidRDefault="00F36026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81" w:type="dxa"/>
          </w:tcPr>
          <w:p w14:paraId="085FD538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</w:tcPr>
          <w:p w14:paraId="5F836DF4" w14:textId="3B3619B3" w:rsidR="00F36026" w:rsidRPr="000E043F" w:rsidRDefault="00F36026" w:rsidP="00F36026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15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F36026">
              <w:rPr>
                <w:rFonts w:ascii="Angsana New" w:hAnsi="Angsana New" w:cs="Angsana New" w:hint="cs"/>
                <w:sz w:val="28"/>
              </w:rPr>
              <w:t>7,228</w:t>
            </w:r>
          </w:p>
        </w:tc>
      </w:tr>
      <w:tr w:rsidR="00F36026" w:rsidRPr="000E043F" w14:paraId="13472244" w14:textId="77777777" w:rsidTr="00496A3D">
        <w:trPr>
          <w:cantSplit/>
        </w:trPr>
        <w:tc>
          <w:tcPr>
            <w:tcW w:w="5040" w:type="dxa"/>
            <w:shd w:val="clear" w:color="auto" w:fill="auto"/>
          </w:tcPr>
          <w:p w14:paraId="2D0D799D" w14:textId="77777777" w:rsidR="00F36026" w:rsidRPr="000E043F" w:rsidRDefault="00F36026" w:rsidP="00F360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8FF3A4C" w14:textId="0A0CE2FC" w:rsidR="00F36026" w:rsidRPr="000E043F" w:rsidRDefault="00704373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20.1</w:t>
            </w:r>
          </w:p>
        </w:tc>
        <w:tc>
          <w:tcPr>
            <w:tcW w:w="181" w:type="dxa"/>
            <w:shd w:val="clear" w:color="auto" w:fill="auto"/>
          </w:tcPr>
          <w:p w14:paraId="726C73A3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59D2222" w14:textId="632A47B7" w:rsidR="00F36026" w:rsidRPr="000E043F" w:rsidRDefault="00704373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6,794</w:t>
            </w:r>
          </w:p>
        </w:tc>
        <w:tc>
          <w:tcPr>
            <w:tcW w:w="181" w:type="dxa"/>
            <w:shd w:val="clear" w:color="auto" w:fill="auto"/>
          </w:tcPr>
          <w:p w14:paraId="38335E2D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5B0A670" w14:textId="6894EED5" w:rsidR="00F36026" w:rsidRPr="000E043F" w:rsidRDefault="00DC236E" w:rsidP="00DC236E">
            <w:pPr>
              <w:tabs>
                <w:tab w:val="left" w:pos="8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 xml:space="preserve">  </w:t>
            </w:r>
            <w:r w:rsidR="00F36026" w:rsidRPr="00F36026">
              <w:rPr>
                <w:rFonts w:ascii="Angsana New" w:hAnsi="Angsana New" w:cs="Angsana New" w:hint="cs"/>
                <w:b/>
                <w:bCs/>
                <w:sz w:val="28"/>
              </w:rPr>
              <w:t>32.2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DC236E">
              <w:rPr>
                <w:rFonts w:ascii="Angsana New" w:hAnsi="Angsana New" w:cs="Angsana New"/>
                <w:b/>
                <w:bCs/>
                <w:sz w:val="28"/>
                <w:vertAlign w:val="superscript"/>
              </w:rPr>
              <w:t>*</w:t>
            </w:r>
          </w:p>
        </w:tc>
        <w:tc>
          <w:tcPr>
            <w:tcW w:w="181" w:type="dxa"/>
          </w:tcPr>
          <w:p w14:paraId="04EDD21C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2A23139" w14:textId="6F7EA54B" w:rsidR="00F36026" w:rsidRPr="000E043F" w:rsidRDefault="00F36026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  <w:r w:rsidRPr="00F36026">
              <w:rPr>
                <w:rFonts w:ascii="Angsana New" w:hAnsi="Angsana New" w:cs="Angsana New" w:hint="cs"/>
                <w:b/>
                <w:bCs/>
                <w:sz w:val="28"/>
              </w:rPr>
              <w:t>19,098</w:t>
            </w:r>
          </w:p>
        </w:tc>
      </w:tr>
    </w:tbl>
    <w:p w14:paraId="2AFA33EA" w14:textId="747A6B14" w:rsidR="000E043F" w:rsidRDefault="000E043F" w:rsidP="000E043F">
      <w:pPr>
        <w:spacing w:after="0" w:line="240" w:lineRule="auto"/>
        <w:rPr>
          <w:rFonts w:asciiTheme="majorBidi" w:hAnsiTheme="majorBidi" w:cstheme="majorBidi"/>
        </w:rPr>
      </w:pPr>
    </w:p>
    <w:p w14:paraId="176ACA77" w14:textId="1E3E6D60" w:rsidR="00C639D9" w:rsidRPr="00CF7ED0" w:rsidRDefault="00C639D9" w:rsidP="000E043F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CF7ED0">
        <w:rPr>
          <w:rFonts w:asciiTheme="majorBidi" w:hAnsiTheme="majorBidi" w:cstheme="majorBidi"/>
          <w:sz w:val="20"/>
          <w:szCs w:val="20"/>
          <w:vertAlign w:val="superscript"/>
        </w:rPr>
        <w:t>*</w:t>
      </w:r>
      <w:r w:rsidRPr="00CF7ED0">
        <w:rPr>
          <w:rFonts w:asciiTheme="majorBidi" w:hAnsiTheme="majorBidi" w:cstheme="majorBidi"/>
          <w:sz w:val="20"/>
          <w:szCs w:val="20"/>
        </w:rPr>
        <w:t xml:space="preserve"> </w:t>
      </w:r>
      <w:r w:rsidRPr="00CF7ED0">
        <w:rPr>
          <w:rFonts w:asciiTheme="majorBidi" w:hAnsiTheme="majorBidi" w:cstheme="majorBidi" w:hint="cs"/>
          <w:sz w:val="20"/>
          <w:szCs w:val="20"/>
          <w:cs/>
        </w:rPr>
        <w:t xml:space="preserve"> อัตราภาษีที่แท้จริง</w:t>
      </w:r>
      <w:r w:rsidR="002D761E" w:rsidRPr="00CF7ED0">
        <w:rPr>
          <w:rFonts w:asciiTheme="majorBidi" w:hAnsiTheme="majorBidi" w:cstheme="majorBidi" w:hint="cs"/>
          <w:sz w:val="20"/>
          <w:szCs w:val="20"/>
          <w:cs/>
        </w:rPr>
        <w:t>รวมผ</w:t>
      </w:r>
      <w:r w:rsidR="00F62C1D" w:rsidRPr="00CF7ED0">
        <w:rPr>
          <w:rFonts w:asciiTheme="majorBidi" w:hAnsiTheme="majorBidi" w:cstheme="majorBidi" w:hint="cs"/>
          <w:sz w:val="20"/>
          <w:szCs w:val="20"/>
          <w:cs/>
        </w:rPr>
        <w:t>ล</w:t>
      </w:r>
      <w:r w:rsidR="002D761E" w:rsidRPr="00CF7ED0">
        <w:rPr>
          <w:rFonts w:asciiTheme="majorBidi" w:hAnsiTheme="majorBidi" w:cstheme="majorBidi" w:hint="cs"/>
          <w:sz w:val="20"/>
          <w:szCs w:val="20"/>
          <w:cs/>
        </w:rPr>
        <w:t xml:space="preserve">กำไรจากการขายเงินลงทุนในบริษัทย่อยตามที่กล่าวในหมายเหตุ </w:t>
      </w:r>
      <w:r w:rsidR="00CF7ED0" w:rsidRPr="00CF7ED0">
        <w:rPr>
          <w:rFonts w:asciiTheme="majorBidi" w:hAnsiTheme="majorBidi" w:cstheme="majorBidi"/>
          <w:sz w:val="20"/>
          <w:szCs w:val="20"/>
        </w:rPr>
        <w:t>12.2</w:t>
      </w:r>
    </w:p>
    <w:tbl>
      <w:tblPr>
        <w:tblW w:w="92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8"/>
        <w:gridCol w:w="990"/>
        <w:gridCol w:w="181"/>
        <w:gridCol w:w="1079"/>
        <w:gridCol w:w="18"/>
        <w:gridCol w:w="163"/>
        <w:gridCol w:w="15"/>
        <w:gridCol w:w="974"/>
        <w:gridCol w:w="181"/>
        <w:gridCol w:w="1079"/>
      </w:tblGrid>
      <w:tr w:rsidR="000E043F" w:rsidRPr="000E043F" w14:paraId="51B776B8" w14:textId="77777777" w:rsidTr="00496A3D">
        <w:trPr>
          <w:cantSplit/>
          <w:tblHeader/>
        </w:trPr>
        <w:tc>
          <w:tcPr>
            <w:tcW w:w="4608" w:type="dxa"/>
            <w:shd w:val="clear" w:color="auto" w:fill="auto"/>
          </w:tcPr>
          <w:p w14:paraId="5BA66E19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680" w:type="dxa"/>
            <w:gridSpan w:val="9"/>
            <w:shd w:val="clear" w:color="auto" w:fill="auto"/>
          </w:tcPr>
          <w:p w14:paraId="1ADAA9F9" w14:textId="77777777" w:rsidR="000E043F" w:rsidRPr="000E043F" w:rsidRDefault="000E043F" w:rsidP="000E043F">
            <w:pPr>
              <w:suppressAutoHyphens/>
              <w:spacing w:after="0" w:line="240" w:lineRule="auto"/>
              <w:ind w:left="360" w:hanging="360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lang w:val="en-GB" w:eastAsia="zh-CN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0E043F" w:rsidRPr="000E043F" w14:paraId="4029B50D" w14:textId="77777777" w:rsidTr="00496A3D">
        <w:trPr>
          <w:cantSplit/>
          <w:tblHeader/>
        </w:trPr>
        <w:tc>
          <w:tcPr>
            <w:tcW w:w="4608" w:type="dxa"/>
            <w:shd w:val="clear" w:color="auto" w:fill="auto"/>
          </w:tcPr>
          <w:p w14:paraId="065252B4" w14:textId="6D62B5DB" w:rsidR="000E043F" w:rsidRPr="000E043F" w:rsidRDefault="00D76453" w:rsidP="000E043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สำหรับปีสิ้นสุดวันที่ </w:t>
            </w:r>
            <w:r w:rsidRPr="00D76453">
              <w:rPr>
                <w:rFonts w:ascii="Angsana New" w:eastAsia="Times New Roman" w:hAnsi="Angsana New" w:cs="Angsana New"/>
                <w:b/>
                <w:i/>
                <w:iCs/>
                <w:sz w:val="28"/>
                <w:lang w:eastAsia="zh-CN"/>
              </w:rPr>
              <w:t>31</w:t>
            </w:r>
            <w:r w:rsidRPr="00D76453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2268" w:type="dxa"/>
            <w:gridSpan w:val="4"/>
            <w:shd w:val="clear" w:color="auto" w:fill="auto"/>
            <w:vAlign w:val="bottom"/>
          </w:tcPr>
          <w:p w14:paraId="1F3B7F69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  <w:t>2563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893A594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234" w:type="dxa"/>
            <w:gridSpan w:val="3"/>
            <w:shd w:val="clear" w:color="auto" w:fill="auto"/>
            <w:vAlign w:val="bottom"/>
          </w:tcPr>
          <w:p w14:paraId="6343EEB6" w14:textId="77777777" w:rsidR="000E043F" w:rsidRPr="000E043F" w:rsidRDefault="000E043F" w:rsidP="000E043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2562</w:t>
            </w:r>
          </w:p>
        </w:tc>
      </w:tr>
      <w:tr w:rsidR="000E043F" w:rsidRPr="000E043F" w14:paraId="1ED64175" w14:textId="77777777" w:rsidTr="00496A3D">
        <w:trPr>
          <w:cantSplit/>
          <w:tblHeader/>
        </w:trPr>
        <w:tc>
          <w:tcPr>
            <w:tcW w:w="4608" w:type="dxa"/>
            <w:shd w:val="clear" w:color="auto" w:fill="auto"/>
          </w:tcPr>
          <w:p w14:paraId="1B139402" w14:textId="77777777" w:rsidR="000E043F" w:rsidRPr="000E043F" w:rsidRDefault="000E043F" w:rsidP="000E043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921D3DC" w14:textId="77777777" w:rsidR="000E043F" w:rsidRPr="00312687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12687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อัตราภาษี</w:t>
            </w:r>
          </w:p>
          <w:p w14:paraId="01C9958A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2D7A70DA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4D482AFF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64A65446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5BFBE0E3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8EF4E09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3F91ACDA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52A0EB28" w14:textId="77777777" w:rsidR="000E043F" w:rsidRPr="00312687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12687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อัตราภาษี</w:t>
            </w:r>
          </w:p>
          <w:p w14:paraId="026A2DB5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3E6839DE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3F80CD92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4B5B354D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0518ADF5" w14:textId="77777777" w:rsidR="000E043F" w:rsidRPr="000E043F" w:rsidRDefault="000E043F" w:rsidP="000E043F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F36026" w:rsidRPr="000E043F" w14:paraId="1228BEE7" w14:textId="77777777" w:rsidTr="00496A3D">
        <w:trPr>
          <w:cantSplit/>
          <w:trHeight w:val="64"/>
        </w:trPr>
        <w:tc>
          <w:tcPr>
            <w:tcW w:w="4608" w:type="dxa"/>
            <w:shd w:val="clear" w:color="auto" w:fill="auto"/>
          </w:tcPr>
          <w:p w14:paraId="1C99FADA" w14:textId="77777777" w:rsidR="00F36026" w:rsidRPr="000E043F" w:rsidRDefault="00F36026" w:rsidP="00F360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กำไรจากการดำเนินงานก่อนภาษีเงินได้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A392C66" w14:textId="77777777" w:rsidR="00F36026" w:rsidRPr="000E043F" w:rsidRDefault="00F36026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5E692F87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04512C28" w14:textId="4CAE91B9" w:rsidR="00F36026" w:rsidRPr="000E043F" w:rsidRDefault="00704373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33,932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917B367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</w:tcPr>
          <w:p w14:paraId="5D4A4B16" w14:textId="77777777" w:rsidR="00F36026" w:rsidRPr="000E043F" w:rsidRDefault="00F36026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81" w:type="dxa"/>
          </w:tcPr>
          <w:p w14:paraId="062F6E93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000000"/>
              <w:right w:val="nil"/>
            </w:tcBorders>
          </w:tcPr>
          <w:p w14:paraId="64B1C03D" w14:textId="5C01602E" w:rsidR="00F36026" w:rsidRPr="000E043F" w:rsidRDefault="00F36026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F36026">
              <w:rPr>
                <w:rFonts w:ascii="Angsana New" w:hAnsi="Angsana New" w:cs="Angsana New" w:hint="cs"/>
                <w:sz w:val="28"/>
              </w:rPr>
              <w:t>93,242</w:t>
            </w:r>
          </w:p>
        </w:tc>
      </w:tr>
      <w:tr w:rsidR="00F36026" w:rsidRPr="000E043F" w14:paraId="1520B075" w14:textId="77777777" w:rsidTr="00496A3D">
        <w:trPr>
          <w:cantSplit/>
          <w:trHeight w:val="64"/>
        </w:trPr>
        <w:tc>
          <w:tcPr>
            <w:tcW w:w="4608" w:type="dxa"/>
            <w:shd w:val="clear" w:color="auto" w:fill="auto"/>
          </w:tcPr>
          <w:p w14:paraId="4030561F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1964B191" w14:textId="77777777" w:rsidR="00F36026" w:rsidRPr="000E043F" w:rsidRDefault="00F36026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46FCB409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67938520" w14:textId="77777777" w:rsidR="00F36026" w:rsidRPr="000E043F" w:rsidRDefault="00F36026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2166FDE2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</w:tcPr>
          <w:p w14:paraId="0726981A" w14:textId="77777777" w:rsidR="00F36026" w:rsidRPr="000E043F" w:rsidRDefault="00F36026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81" w:type="dxa"/>
          </w:tcPr>
          <w:p w14:paraId="6EA5DE7B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6C5507FF" w14:textId="77777777" w:rsidR="00F36026" w:rsidRPr="000E043F" w:rsidRDefault="00F36026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</w:tr>
      <w:tr w:rsidR="00F36026" w:rsidRPr="000E043F" w14:paraId="68437D10" w14:textId="77777777" w:rsidTr="00496A3D">
        <w:trPr>
          <w:cantSplit/>
          <w:trHeight w:val="64"/>
        </w:trPr>
        <w:tc>
          <w:tcPr>
            <w:tcW w:w="4608" w:type="dxa"/>
            <w:shd w:val="clear" w:color="auto" w:fill="auto"/>
          </w:tcPr>
          <w:p w14:paraId="221E44DC" w14:textId="77777777" w:rsidR="00F36026" w:rsidRPr="000E043F" w:rsidRDefault="00F36026" w:rsidP="00F360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E4462EA" w14:textId="46419E34" w:rsidR="00F36026" w:rsidRPr="000E043F" w:rsidRDefault="00704373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2093B7A7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5DF932E5" w14:textId="1D2EC23E" w:rsidR="00F36026" w:rsidRPr="000E043F" w:rsidRDefault="00704373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6,786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C2261FE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</w:tcPr>
          <w:p w14:paraId="0E162F35" w14:textId="3BD39EB3" w:rsidR="00F36026" w:rsidRPr="000E043F" w:rsidRDefault="00F36026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F36026">
              <w:rPr>
                <w:rFonts w:ascii="Angsana New" w:hAnsi="Angsana New" w:cs="Angsana New" w:hint="cs"/>
                <w:sz w:val="28"/>
              </w:rPr>
              <w:t>20.0</w:t>
            </w:r>
          </w:p>
        </w:tc>
        <w:tc>
          <w:tcPr>
            <w:tcW w:w="181" w:type="dxa"/>
          </w:tcPr>
          <w:p w14:paraId="041DC73E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</w:tcPr>
          <w:p w14:paraId="057157D7" w14:textId="407C18A3" w:rsidR="00F36026" w:rsidRPr="000E043F" w:rsidRDefault="00F36026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F36026">
              <w:rPr>
                <w:rFonts w:ascii="Angsana New" w:hAnsi="Angsana New" w:cs="Angsana New" w:hint="cs"/>
                <w:sz w:val="28"/>
              </w:rPr>
              <w:t>18,648</w:t>
            </w:r>
          </w:p>
        </w:tc>
      </w:tr>
      <w:tr w:rsidR="00F36026" w:rsidRPr="000E043F" w14:paraId="16CE4118" w14:textId="77777777" w:rsidTr="00496A3D">
        <w:trPr>
          <w:cantSplit/>
        </w:trPr>
        <w:tc>
          <w:tcPr>
            <w:tcW w:w="4608" w:type="dxa"/>
            <w:shd w:val="clear" w:color="auto" w:fill="auto"/>
          </w:tcPr>
          <w:p w14:paraId="0021C43B" w14:textId="77777777" w:rsidR="00F36026" w:rsidRPr="000E043F" w:rsidRDefault="00F36026" w:rsidP="00F360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ผลกระทบทางภาษีของรายได้และค่าใช้จ่ายที่ไม่ถ</w:t>
            </w:r>
            <w:r w:rsidRPr="000E043F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ือ</w:t>
            </w:r>
          </w:p>
        </w:tc>
        <w:tc>
          <w:tcPr>
            <w:tcW w:w="990" w:type="dxa"/>
            <w:shd w:val="clear" w:color="auto" w:fill="auto"/>
          </w:tcPr>
          <w:p w14:paraId="2A71B0C0" w14:textId="77777777" w:rsidR="00F36026" w:rsidRPr="000E043F" w:rsidRDefault="00F36026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6967AC2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35F057DE" w14:textId="77777777" w:rsidR="00F36026" w:rsidRPr="000E043F" w:rsidRDefault="00F36026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6067AEFF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</w:tcPr>
          <w:p w14:paraId="04B15431" w14:textId="77777777" w:rsidR="00F36026" w:rsidRPr="000E043F" w:rsidRDefault="00F36026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81" w:type="dxa"/>
          </w:tcPr>
          <w:p w14:paraId="21F79054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vAlign w:val="center"/>
          </w:tcPr>
          <w:p w14:paraId="3168A6A8" w14:textId="77777777" w:rsidR="00F36026" w:rsidRPr="000E043F" w:rsidRDefault="00F36026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</w:tr>
      <w:tr w:rsidR="00F36026" w:rsidRPr="000E043F" w14:paraId="3FAEB140" w14:textId="77777777" w:rsidTr="00496A3D">
        <w:trPr>
          <w:cantSplit/>
        </w:trPr>
        <w:tc>
          <w:tcPr>
            <w:tcW w:w="4608" w:type="dxa"/>
            <w:shd w:val="clear" w:color="auto" w:fill="auto"/>
          </w:tcPr>
          <w:p w14:paraId="01A3E2D4" w14:textId="77777777" w:rsidR="00F36026" w:rsidRPr="000E043F" w:rsidRDefault="00F36026" w:rsidP="00F360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เป็นรายได้หรือค่าใช้จ่ายทางภาษีสุทธิ</w:t>
            </w:r>
          </w:p>
        </w:tc>
        <w:tc>
          <w:tcPr>
            <w:tcW w:w="990" w:type="dxa"/>
            <w:shd w:val="clear" w:color="auto" w:fill="auto"/>
          </w:tcPr>
          <w:p w14:paraId="07419FD5" w14:textId="77777777" w:rsidR="00F36026" w:rsidRPr="000E043F" w:rsidRDefault="00F36026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7B9D666C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606F43D7" w14:textId="79366B39" w:rsidR="00F36026" w:rsidRPr="000E043F" w:rsidRDefault="00704373" w:rsidP="00F36026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(630)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78A886B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</w:tcPr>
          <w:p w14:paraId="08A02746" w14:textId="77777777" w:rsidR="00F36026" w:rsidRPr="000E043F" w:rsidRDefault="00F36026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81" w:type="dxa"/>
          </w:tcPr>
          <w:p w14:paraId="030F56F7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79" w:type="dxa"/>
          </w:tcPr>
          <w:p w14:paraId="7E87ED7C" w14:textId="73C9F65C" w:rsidR="00F36026" w:rsidRPr="000E043F" w:rsidRDefault="00F36026" w:rsidP="00F36026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15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F36026">
              <w:rPr>
                <w:rFonts w:ascii="Angsana New" w:hAnsi="Angsana New" w:cs="Angsana New" w:hint="cs"/>
                <w:sz w:val="28"/>
              </w:rPr>
              <w:t>(856)</w:t>
            </w:r>
          </w:p>
        </w:tc>
      </w:tr>
      <w:tr w:rsidR="00F36026" w:rsidRPr="000E043F" w14:paraId="49A09F9D" w14:textId="77777777" w:rsidTr="00496A3D">
        <w:trPr>
          <w:cantSplit/>
        </w:trPr>
        <w:tc>
          <w:tcPr>
            <w:tcW w:w="4608" w:type="dxa"/>
            <w:shd w:val="clear" w:color="auto" w:fill="auto"/>
          </w:tcPr>
          <w:p w14:paraId="2BD2B0C1" w14:textId="77777777" w:rsidR="00F36026" w:rsidRPr="000E043F" w:rsidRDefault="00F36026" w:rsidP="00F360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CD3A10C" w14:textId="24EE0AF4" w:rsidR="00F36026" w:rsidRPr="000E043F" w:rsidRDefault="00704373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18.1</w:t>
            </w:r>
          </w:p>
        </w:tc>
        <w:tc>
          <w:tcPr>
            <w:tcW w:w="181" w:type="dxa"/>
            <w:shd w:val="clear" w:color="auto" w:fill="auto"/>
          </w:tcPr>
          <w:p w14:paraId="6DD62764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BB225F5" w14:textId="16519BCC" w:rsidR="00F36026" w:rsidRPr="000E043F" w:rsidRDefault="00704373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6,156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C6700F2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69C0EB1" w14:textId="25FD1CC3" w:rsidR="00F36026" w:rsidRPr="000E043F" w:rsidRDefault="00F36026" w:rsidP="00F36026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  <w:r w:rsidRPr="00F36026">
              <w:rPr>
                <w:rFonts w:ascii="Angsana New" w:hAnsi="Angsana New" w:cs="Angsana New" w:hint="cs"/>
                <w:b/>
                <w:bCs/>
                <w:sz w:val="28"/>
              </w:rPr>
              <w:t>19.1</w:t>
            </w:r>
          </w:p>
        </w:tc>
        <w:tc>
          <w:tcPr>
            <w:tcW w:w="181" w:type="dxa"/>
          </w:tcPr>
          <w:p w14:paraId="0BEC80C8" w14:textId="77777777" w:rsidR="00F36026" w:rsidRPr="000E043F" w:rsidRDefault="00F36026" w:rsidP="00F3602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B154264" w14:textId="7A4529B2" w:rsidR="00F36026" w:rsidRPr="000E043F" w:rsidRDefault="00F36026" w:rsidP="00F3602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  <w:r w:rsidRPr="00F36026">
              <w:rPr>
                <w:rFonts w:ascii="Angsana New" w:hAnsi="Angsana New" w:cs="Angsana New" w:hint="cs"/>
                <w:b/>
                <w:bCs/>
                <w:sz w:val="28"/>
              </w:rPr>
              <w:t>17,792</w:t>
            </w:r>
          </w:p>
        </w:tc>
      </w:tr>
    </w:tbl>
    <w:p w14:paraId="32182719" w14:textId="77777777" w:rsidR="000E043F" w:rsidRPr="000E043F" w:rsidRDefault="000E043F" w:rsidP="000E043F">
      <w:pPr>
        <w:spacing w:after="0" w:line="240" w:lineRule="auto"/>
        <w:rPr>
          <w:rFonts w:asciiTheme="majorBidi" w:eastAsia="Times New Roman" w:hAnsiTheme="majorBidi" w:cstheme="majorBidi"/>
          <w:sz w:val="28"/>
          <w:lang w:eastAsia="zh-CN"/>
        </w:rPr>
      </w:pPr>
    </w:p>
    <w:p w14:paraId="3F80D688" w14:textId="0E9FB1DB" w:rsidR="004D566E" w:rsidRDefault="004D566E" w:rsidP="003360A8">
      <w:pPr>
        <w:numPr>
          <w:ilvl w:val="0"/>
          <w:numId w:val="16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สินทรัพย์อื่นสุทธิ</w:t>
      </w:r>
    </w:p>
    <w:p w14:paraId="1F76D376" w14:textId="77777777" w:rsidR="0028489E" w:rsidRPr="002A3555" w:rsidRDefault="0028489E" w:rsidP="0044207E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8"/>
          <w:lang w:eastAsia="zh-CN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20"/>
        <w:gridCol w:w="990"/>
        <w:gridCol w:w="270"/>
        <w:gridCol w:w="990"/>
        <w:gridCol w:w="270"/>
        <w:gridCol w:w="990"/>
        <w:gridCol w:w="270"/>
        <w:gridCol w:w="1060"/>
      </w:tblGrid>
      <w:tr w:rsidR="004D566E" w:rsidRPr="002A007A" w14:paraId="6C32B3A5" w14:textId="77777777" w:rsidTr="0089441E">
        <w:tc>
          <w:tcPr>
            <w:tcW w:w="4520" w:type="dxa"/>
            <w:shd w:val="clear" w:color="auto" w:fill="auto"/>
            <w:vAlign w:val="bottom"/>
          </w:tcPr>
          <w:p w14:paraId="06C591D1" w14:textId="77777777" w:rsidR="004D566E" w:rsidRPr="007A5235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477ADFB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A52B8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20" w:type="dxa"/>
            <w:gridSpan w:val="3"/>
            <w:shd w:val="clear" w:color="auto" w:fill="auto"/>
            <w:vAlign w:val="bottom"/>
          </w:tcPr>
          <w:p w14:paraId="4A244332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AE5C13" w:rsidRPr="002A007A" w14:paraId="091C2879" w14:textId="77777777" w:rsidTr="0089441E">
        <w:tc>
          <w:tcPr>
            <w:tcW w:w="4520" w:type="dxa"/>
            <w:shd w:val="clear" w:color="auto" w:fill="auto"/>
            <w:vAlign w:val="bottom"/>
          </w:tcPr>
          <w:p w14:paraId="6EE535FB" w14:textId="77777777" w:rsidR="00AE5C13" w:rsidRPr="007A5235" w:rsidRDefault="00AE5C13" w:rsidP="00AE5C1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54E3B4" w14:textId="2B511D01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5B0649A" w14:textId="77777777" w:rsidR="00AE5C13" w:rsidRPr="007A5235" w:rsidRDefault="00AE5C13" w:rsidP="00AE5C13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105D95" w14:textId="61D27F3C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2FDB6" w14:textId="77777777" w:rsidR="00AE5C13" w:rsidRPr="007A5235" w:rsidRDefault="00AE5C13" w:rsidP="00AE5C13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2C0E34" w14:textId="636812C3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D29A7B4" w14:textId="77777777" w:rsidR="00AE5C13" w:rsidRPr="007A5235" w:rsidRDefault="00AE5C13" w:rsidP="00AE5C13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2134A75" w14:textId="2AA4A73F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4D566E" w:rsidRPr="002A007A" w14:paraId="258C742E" w14:textId="77777777" w:rsidTr="0089441E">
        <w:tc>
          <w:tcPr>
            <w:tcW w:w="4520" w:type="dxa"/>
            <w:shd w:val="clear" w:color="auto" w:fill="auto"/>
            <w:vAlign w:val="bottom"/>
          </w:tcPr>
          <w:p w14:paraId="27775BD7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840" w:type="dxa"/>
            <w:gridSpan w:val="7"/>
            <w:shd w:val="clear" w:color="auto" w:fill="auto"/>
            <w:vAlign w:val="bottom"/>
          </w:tcPr>
          <w:p w14:paraId="290AFCAE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E422A2" w:rsidRPr="002A007A" w14:paraId="24AAD716" w14:textId="77777777" w:rsidTr="0089441E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1851E1CE" w14:textId="77777777" w:rsidR="00E422A2" w:rsidRPr="007A5235" w:rsidRDefault="00E422A2" w:rsidP="00E422A2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 xml:space="preserve">หลักประกันตามสัญญา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th-TH"/>
              </w:rPr>
              <w:t>Credit Support Annex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504E31" w14:textId="5BC192C1" w:rsidR="00E422A2" w:rsidRPr="00B95076" w:rsidRDefault="00B95076" w:rsidP="00E422A2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95076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17,760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D463AC" w14:textId="77777777" w:rsidR="00E422A2" w:rsidRPr="007A5235" w:rsidRDefault="00E422A2" w:rsidP="00E422A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00AE53" w14:textId="7BC95D03" w:rsidR="00E422A2" w:rsidRPr="007A5235" w:rsidRDefault="0095758E" w:rsidP="00E422A2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9</w:t>
            </w:r>
            <w:r w:rsidR="00E422A2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740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2C951E" w14:textId="77777777" w:rsidR="00E422A2" w:rsidRPr="007A5235" w:rsidRDefault="00E422A2" w:rsidP="00E422A2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1A08C" w14:textId="2F1C8CA3" w:rsidR="00E422A2" w:rsidRPr="00B95076" w:rsidRDefault="00B95076" w:rsidP="00E422A2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95076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17,760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9166A" w14:textId="77777777" w:rsidR="00E422A2" w:rsidRPr="007A5235" w:rsidRDefault="00E422A2" w:rsidP="00E422A2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BDCE93" w14:textId="2B06A40C" w:rsidR="00E422A2" w:rsidRPr="007A5235" w:rsidRDefault="0095758E" w:rsidP="00E422A2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9</w:t>
            </w:r>
            <w:r w:rsidR="00E422A2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  <w:r w:rsidR="00E422A2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40</w:t>
            </w:r>
          </w:p>
        </w:tc>
      </w:tr>
      <w:tr w:rsidR="00B95076" w:rsidRPr="002A007A" w14:paraId="70DF11FB" w14:textId="77777777" w:rsidTr="0089441E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1AAFB09E" w14:textId="1B98D60A" w:rsidR="00B95076" w:rsidRPr="007A5235" w:rsidRDefault="00B95076" w:rsidP="00B9507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ลูกหนี้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  <w:t>ธุรกิจหลักทรัพย์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และลูกหนี้สำนักหักบัญชี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174E7A" w14:textId="7FCBDF96" w:rsidR="00B95076" w:rsidRPr="00B95076" w:rsidRDefault="00B95076" w:rsidP="00B9507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95076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3,951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2A772F" w14:textId="77777777" w:rsidR="00B95076" w:rsidRPr="007A5235" w:rsidRDefault="00B95076" w:rsidP="00B9507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2B3040" w14:textId="69A583EA" w:rsidR="00B95076" w:rsidRPr="007A5235" w:rsidRDefault="00B95076" w:rsidP="00B9507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6C97D" w14:textId="77777777" w:rsidR="00B95076" w:rsidRPr="007A5235" w:rsidRDefault="00B95076" w:rsidP="00B95076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CC89C3" w14:textId="47C0B6BB" w:rsidR="00B95076" w:rsidRPr="00B95076" w:rsidRDefault="00B95076" w:rsidP="00B95076">
            <w:pPr>
              <w:tabs>
                <w:tab w:val="decimal" w:pos="59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95076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DF760" w14:textId="77777777" w:rsidR="00B95076" w:rsidRPr="007A5235" w:rsidRDefault="00B95076" w:rsidP="00B95076">
            <w:pPr>
              <w:tabs>
                <w:tab w:val="decimal" w:pos="792"/>
              </w:tabs>
              <w:suppressAutoHyphens/>
              <w:spacing w:after="0" w:line="240" w:lineRule="auto"/>
              <w:ind w:left="115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A97E954" w14:textId="2D150CCD" w:rsidR="00B95076" w:rsidRPr="007A5235" w:rsidRDefault="00B95076" w:rsidP="00B95076">
            <w:pPr>
              <w:suppressAutoHyphens/>
              <w:spacing w:after="0" w:line="240" w:lineRule="auto"/>
              <w:ind w:left="503" w:right="-41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</w:tr>
      <w:tr w:rsidR="00B95076" w:rsidRPr="002A007A" w14:paraId="6F4F85A3" w14:textId="77777777" w:rsidTr="0089441E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38C1BB8D" w14:textId="59D3CAB9" w:rsidR="00B95076" w:rsidRPr="007A5235" w:rsidRDefault="00B95076" w:rsidP="00B9507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รายได้ค่าบริการค้างรับ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44E351" w14:textId="4B4D7049" w:rsidR="00B95076" w:rsidRPr="00B95076" w:rsidRDefault="00B95076" w:rsidP="00B9507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95076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7,601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18520" w14:textId="77777777" w:rsidR="00B95076" w:rsidRPr="007A5235" w:rsidRDefault="00B95076" w:rsidP="00B9507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ECE947" w14:textId="7E5D4110" w:rsidR="00B95076" w:rsidRPr="007A5235" w:rsidRDefault="00B95076" w:rsidP="00B9507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E1BAB" w14:textId="77777777" w:rsidR="00B95076" w:rsidRPr="007A5235" w:rsidRDefault="00B95076" w:rsidP="00B95076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381E8C" w14:textId="472EF2AF" w:rsidR="00B95076" w:rsidRPr="00B95076" w:rsidRDefault="00B95076" w:rsidP="00B9507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95076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7,913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8E03D" w14:textId="77777777" w:rsidR="00B95076" w:rsidRPr="007A5235" w:rsidRDefault="00B95076" w:rsidP="00B9507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8BF55E8" w14:textId="360DD6C3" w:rsidR="00B95076" w:rsidRPr="007A5235" w:rsidRDefault="00B95076" w:rsidP="00B9507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07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</w:tr>
      <w:tr w:rsidR="00B95076" w:rsidRPr="002A007A" w14:paraId="11EE7DAF" w14:textId="77777777" w:rsidTr="0089441E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2E1CB1C9" w14:textId="661D3029" w:rsidR="00B95076" w:rsidRPr="007A5235" w:rsidRDefault="00B95076" w:rsidP="00B95076">
            <w:pPr>
              <w:tabs>
                <w:tab w:val="left" w:pos="72"/>
              </w:tabs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DD3514" w14:textId="74D9758F" w:rsidR="00B95076" w:rsidRPr="00B95076" w:rsidRDefault="00B95076" w:rsidP="00B9507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95076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2,099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9F790" w14:textId="77777777" w:rsidR="00B95076" w:rsidRPr="007A5235" w:rsidRDefault="00B95076" w:rsidP="00B9507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AB2B1A" w14:textId="72A5B68E" w:rsidR="00B95076" w:rsidRPr="007A5235" w:rsidRDefault="00B95076" w:rsidP="00B9507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99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A14B7A" w14:textId="77777777" w:rsidR="00B95076" w:rsidRPr="007A5235" w:rsidRDefault="00B95076" w:rsidP="00B95076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D968A8" w14:textId="6F20F9BD" w:rsidR="00B95076" w:rsidRPr="00B95076" w:rsidRDefault="00B95076" w:rsidP="00B9507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95076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2,336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90A6A3" w14:textId="77777777" w:rsidR="00B95076" w:rsidRPr="007A5235" w:rsidRDefault="00B95076" w:rsidP="00B9507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8557822" w14:textId="336BFF14" w:rsidR="00B95076" w:rsidRPr="007A5235" w:rsidRDefault="00B95076" w:rsidP="00B9507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196</w:t>
            </w:r>
          </w:p>
        </w:tc>
      </w:tr>
      <w:tr w:rsidR="00B95076" w:rsidRPr="002A007A" w14:paraId="161CD09E" w14:textId="77777777" w:rsidTr="0089441E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7D1D50C5" w14:textId="278846FB" w:rsidR="00B95076" w:rsidRPr="007A5235" w:rsidRDefault="00B95076" w:rsidP="00B9507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ลูกหนี้จากการขายหนี้ด้อยคุณภาพ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B0916C" w14:textId="557FF55F" w:rsidR="00B95076" w:rsidRPr="00B95076" w:rsidRDefault="00B95076" w:rsidP="00B9507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95076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1,796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C7BFD0" w14:textId="77777777" w:rsidR="00B95076" w:rsidRPr="007A5235" w:rsidRDefault="00B95076" w:rsidP="00B9507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1677C4" w14:textId="548CC478" w:rsidR="00B95076" w:rsidRPr="007A5235" w:rsidRDefault="00B95076" w:rsidP="00B95076">
            <w:pPr>
              <w:tabs>
                <w:tab w:val="decimal" w:pos="50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FD4E94" w14:textId="77777777" w:rsidR="00B95076" w:rsidRPr="007A5235" w:rsidRDefault="00B95076" w:rsidP="00B95076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BC5C55" w14:textId="5F19C384" w:rsidR="00B95076" w:rsidRPr="00B95076" w:rsidRDefault="00B95076" w:rsidP="00B9507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95076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1,796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F0E2E" w14:textId="77777777" w:rsidR="00B95076" w:rsidRPr="007A5235" w:rsidRDefault="00B95076" w:rsidP="00B9507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33FEABB" w14:textId="1716F73F" w:rsidR="00B95076" w:rsidRPr="007A5235" w:rsidRDefault="00B95076" w:rsidP="00B95076">
            <w:pPr>
              <w:tabs>
                <w:tab w:val="decimal" w:pos="59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</w:tr>
      <w:tr w:rsidR="00B95076" w:rsidRPr="002A007A" w14:paraId="187556C7" w14:textId="77777777" w:rsidTr="0089441E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5F83873E" w14:textId="4A51F335" w:rsidR="00B95076" w:rsidRPr="007A5235" w:rsidRDefault="00B95076" w:rsidP="00B9507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ลูกหนี้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th-TH"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E83941" w14:textId="28F51242" w:rsidR="00B95076" w:rsidRPr="00B95076" w:rsidRDefault="00B95076" w:rsidP="00B9507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95076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1,945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94364" w14:textId="77777777" w:rsidR="00B95076" w:rsidRPr="007A5235" w:rsidRDefault="00B95076" w:rsidP="00B9507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CAFF76" w14:textId="76158D98" w:rsidR="00B95076" w:rsidRPr="007A5235" w:rsidRDefault="00B95076" w:rsidP="00B9507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1,436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B72B2E" w14:textId="77777777" w:rsidR="00B95076" w:rsidRPr="007A5235" w:rsidRDefault="00B95076" w:rsidP="00B95076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007155" w14:textId="7A6E8288" w:rsidR="00B95076" w:rsidRPr="00B95076" w:rsidRDefault="00B95076" w:rsidP="00B9507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95076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3,588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899D4" w14:textId="77777777" w:rsidR="00B95076" w:rsidRPr="007A5235" w:rsidRDefault="00B95076" w:rsidP="00B9507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2022C96" w14:textId="424F8D5A" w:rsidR="00B95076" w:rsidRPr="007A5235" w:rsidRDefault="00B95076" w:rsidP="00B9507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1,544</w:t>
            </w:r>
          </w:p>
        </w:tc>
      </w:tr>
      <w:tr w:rsidR="00B95076" w:rsidRPr="002A007A" w14:paraId="7161D076" w14:textId="77777777" w:rsidTr="0089441E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58C6AEAE" w14:textId="17C6C2DF" w:rsidR="00B95076" w:rsidRPr="007A5235" w:rsidRDefault="00B95076" w:rsidP="00B9507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ดอกเบี้ยค้างรับจากเงินลงทุนและ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283BC6" w14:textId="77777777" w:rsidR="00B95076" w:rsidRPr="00B95076" w:rsidRDefault="00B95076" w:rsidP="00B9507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8A10B7" w14:textId="77777777" w:rsidR="00B95076" w:rsidRPr="007A5235" w:rsidRDefault="00B95076" w:rsidP="00B9507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B02B01" w14:textId="77777777" w:rsidR="00B95076" w:rsidRPr="007A5235" w:rsidRDefault="00B95076" w:rsidP="00B9507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6E75D8" w14:textId="77777777" w:rsidR="00B95076" w:rsidRPr="007A5235" w:rsidRDefault="00B95076" w:rsidP="00B9507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ABA6F3" w14:textId="77777777" w:rsidR="00B95076" w:rsidRPr="00B95076" w:rsidRDefault="00B95076" w:rsidP="00B9507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309D0E" w14:textId="77777777" w:rsidR="00B95076" w:rsidRPr="007A5235" w:rsidRDefault="00B95076" w:rsidP="00B9507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B0607B0" w14:textId="2124B1D3" w:rsidR="00B95076" w:rsidRPr="007A5235" w:rsidRDefault="00B95076" w:rsidP="00B9507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95076" w:rsidRPr="002A007A" w14:paraId="77FBE308" w14:textId="77777777" w:rsidTr="0089441E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508743CA" w14:textId="1CE1E541" w:rsidR="00B95076" w:rsidRPr="007A5235" w:rsidRDefault="00B95076" w:rsidP="00B9507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 xml:space="preserve">   อนุพันธ์ด้านอัตราดอกเบี้ย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407F36" w14:textId="07370AAE" w:rsidR="00B95076" w:rsidRPr="00B95076" w:rsidRDefault="00B95076" w:rsidP="00B9507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95076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1,041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5D2ADB" w14:textId="77777777" w:rsidR="00B95076" w:rsidRPr="007A5235" w:rsidRDefault="00B95076" w:rsidP="00B9507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4217A9" w14:textId="750E988E" w:rsidR="00B95076" w:rsidRPr="007A5235" w:rsidRDefault="00B95076" w:rsidP="00B9507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926ADD" w14:textId="77777777" w:rsidR="00B95076" w:rsidRPr="007A5235" w:rsidRDefault="00B95076" w:rsidP="00B9507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1A6A2A" w14:textId="36768337" w:rsidR="00B95076" w:rsidRPr="00B95076" w:rsidRDefault="00B95076" w:rsidP="00B9507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95076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1,038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7AAD8" w14:textId="77777777" w:rsidR="00B95076" w:rsidRPr="007A5235" w:rsidRDefault="00B95076" w:rsidP="00B9507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C11F54A" w14:textId="22608AF2" w:rsidR="00B95076" w:rsidRPr="007A5235" w:rsidRDefault="00B95076" w:rsidP="00B9507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300</w:t>
            </w:r>
          </w:p>
        </w:tc>
      </w:tr>
      <w:tr w:rsidR="00B95076" w:rsidRPr="002A007A" w14:paraId="5D33871E" w14:textId="77777777" w:rsidTr="0089441E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2BADB11C" w14:textId="7A496D32" w:rsidR="00B95076" w:rsidRPr="007A5235" w:rsidRDefault="00B95076" w:rsidP="00B9507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อื่น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th-TH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7044DB" w14:textId="03932024" w:rsidR="00B95076" w:rsidRPr="00B95076" w:rsidRDefault="006359B3" w:rsidP="00B9507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6</w:t>
            </w:r>
            <w:r w:rsidR="00B95076" w:rsidRPr="00B95076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,5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0E5C8E" w14:textId="77777777" w:rsidR="00B95076" w:rsidRPr="007A5235" w:rsidRDefault="00B95076" w:rsidP="00B9507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0162A4" w14:textId="17DFF14E" w:rsidR="00B95076" w:rsidRPr="007A5235" w:rsidRDefault="006359B3" w:rsidP="00B9507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  <w:r w:rsidR="00B95076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20A1D" w14:textId="77777777" w:rsidR="00B95076" w:rsidRPr="007A5235" w:rsidRDefault="00B95076" w:rsidP="00B9507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BAE0E3" w14:textId="5A057E67" w:rsidR="00B95076" w:rsidRPr="00B95076" w:rsidRDefault="006359B3" w:rsidP="00B95076">
            <w:pPr>
              <w:tabs>
                <w:tab w:val="decimal" w:pos="79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  <w:r w:rsidR="00B95076" w:rsidRPr="00B95076">
              <w:rPr>
                <w:rFonts w:asciiTheme="majorBidi" w:eastAsia="Times New Roman" w:hAnsiTheme="majorBidi" w:cstheme="majorBidi"/>
                <w:sz w:val="28"/>
                <w:lang w:eastAsia="zh-CN"/>
              </w:rPr>
              <w:t>,7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52431A" w14:textId="77777777" w:rsidR="00B95076" w:rsidRPr="007A5235" w:rsidRDefault="00B95076" w:rsidP="00B9507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E4FFBC" w14:textId="12975021" w:rsidR="00B95076" w:rsidRPr="007A5235" w:rsidRDefault="006359B3" w:rsidP="00B9507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  <w:r w:rsidR="00B95076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647</w:t>
            </w:r>
          </w:p>
        </w:tc>
      </w:tr>
      <w:tr w:rsidR="00B95076" w:rsidRPr="002A007A" w14:paraId="3F8598BE" w14:textId="77777777" w:rsidTr="0089441E">
        <w:tc>
          <w:tcPr>
            <w:tcW w:w="4520" w:type="dxa"/>
            <w:shd w:val="clear" w:color="auto" w:fill="auto"/>
            <w:vAlign w:val="bottom"/>
          </w:tcPr>
          <w:p w14:paraId="1CD3701A" w14:textId="25815499" w:rsidR="00B95076" w:rsidRPr="007A5235" w:rsidRDefault="00B95076" w:rsidP="00B9507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68065FD" w14:textId="79E0532F" w:rsidR="00B95076" w:rsidRPr="00B95076" w:rsidRDefault="00B95076" w:rsidP="00B9507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95076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42,765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D5A53B" w14:textId="77777777" w:rsidR="00B95076" w:rsidRPr="007A5235" w:rsidRDefault="00B95076" w:rsidP="00B9507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3087E6" w14:textId="74704128" w:rsidR="00B95076" w:rsidRPr="007A5235" w:rsidRDefault="00B95076" w:rsidP="00B9507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26,27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A56A1" w14:textId="77777777" w:rsidR="00B95076" w:rsidRPr="007A5235" w:rsidRDefault="00B95076" w:rsidP="00B9507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83A0A53" w14:textId="0BAB75AB" w:rsidR="00B95076" w:rsidRPr="00B95076" w:rsidRDefault="00B95076" w:rsidP="00B9507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95076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40,178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ACF99" w14:textId="77777777" w:rsidR="00B95076" w:rsidRPr="007A5235" w:rsidRDefault="00B95076" w:rsidP="00B9507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4EAD1F7" w14:textId="015E9B88" w:rsidR="00B95076" w:rsidRPr="007A5235" w:rsidRDefault="00B95076" w:rsidP="00B9507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22,498</w:t>
            </w:r>
          </w:p>
        </w:tc>
      </w:tr>
    </w:tbl>
    <w:p w14:paraId="03418AB7" w14:textId="5977EC9C" w:rsidR="004D566E" w:rsidRPr="007A5235" w:rsidRDefault="004D566E" w:rsidP="004D566E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  <w:lang w:eastAsia="zh-CN"/>
        </w:rPr>
      </w:pPr>
    </w:p>
    <w:p w14:paraId="739C4DB8" w14:textId="77777777" w:rsidR="00EE36BB" w:rsidRDefault="00EE36BB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04735238" w14:textId="55568795" w:rsidR="004D566E" w:rsidRPr="007A5235" w:rsidRDefault="004D566E" w:rsidP="003360A8">
      <w:pPr>
        <w:numPr>
          <w:ilvl w:val="0"/>
          <w:numId w:val="16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เงินรับฝาก</w:t>
      </w:r>
    </w:p>
    <w:p w14:paraId="5725E99D" w14:textId="77777777" w:rsidR="004D566E" w:rsidRPr="000D1071" w:rsidRDefault="004D566E" w:rsidP="004D566E">
      <w:pPr>
        <w:suppressAutoHyphens/>
        <w:spacing w:after="0" w:line="240" w:lineRule="auto"/>
        <w:ind w:left="547" w:right="-23" w:hanging="7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64801081" w14:textId="21F9C23A" w:rsidR="004D566E" w:rsidRDefault="004D566E" w:rsidP="003360A8">
      <w:pPr>
        <w:numPr>
          <w:ilvl w:val="0"/>
          <w:numId w:val="14"/>
        </w:numPr>
        <w:suppressAutoHyphens/>
        <w:spacing w:after="0" w:line="240" w:lineRule="auto"/>
        <w:ind w:left="540" w:right="-37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 xml:space="preserve">จำแนกตามประเภทเงินรับฝาก </w:t>
      </w:r>
    </w:p>
    <w:p w14:paraId="059CED03" w14:textId="63700006" w:rsidR="009B310A" w:rsidRPr="000D1071" w:rsidRDefault="009B310A" w:rsidP="009B310A">
      <w:pPr>
        <w:suppressAutoHyphens/>
        <w:spacing w:after="0" w:line="240" w:lineRule="auto"/>
        <w:ind w:right="-37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8"/>
        <w:gridCol w:w="990"/>
        <w:gridCol w:w="270"/>
        <w:gridCol w:w="990"/>
        <w:gridCol w:w="270"/>
        <w:gridCol w:w="1080"/>
        <w:gridCol w:w="262"/>
        <w:gridCol w:w="990"/>
      </w:tblGrid>
      <w:tr w:rsidR="009B310A" w:rsidRPr="002A007A" w14:paraId="3BE1ED98" w14:textId="77777777" w:rsidTr="00C9429A">
        <w:tc>
          <w:tcPr>
            <w:tcW w:w="4418" w:type="dxa"/>
            <w:shd w:val="clear" w:color="auto" w:fill="auto"/>
            <w:vAlign w:val="bottom"/>
          </w:tcPr>
          <w:p w14:paraId="3FBB0C1D" w14:textId="77777777" w:rsidR="009B310A" w:rsidRPr="007A5235" w:rsidRDefault="009B310A" w:rsidP="00C9429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5CC8C35" w14:textId="77777777" w:rsidR="009B310A" w:rsidRPr="007A5235" w:rsidRDefault="009B310A" w:rsidP="00C9429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2B6E4D" w14:textId="77777777" w:rsidR="009B310A" w:rsidRPr="007A5235" w:rsidRDefault="009B310A" w:rsidP="00C9429A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32" w:type="dxa"/>
            <w:gridSpan w:val="3"/>
            <w:shd w:val="clear" w:color="auto" w:fill="auto"/>
            <w:vAlign w:val="bottom"/>
          </w:tcPr>
          <w:p w14:paraId="0433376C" w14:textId="77777777" w:rsidR="009B310A" w:rsidRPr="007A5235" w:rsidRDefault="009B310A" w:rsidP="00C9429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9B310A" w:rsidRPr="002A007A" w14:paraId="45AC5DE1" w14:textId="77777777" w:rsidTr="00C9429A">
        <w:tc>
          <w:tcPr>
            <w:tcW w:w="4418" w:type="dxa"/>
            <w:shd w:val="clear" w:color="auto" w:fill="auto"/>
            <w:vAlign w:val="bottom"/>
          </w:tcPr>
          <w:p w14:paraId="6564C55F" w14:textId="77777777" w:rsidR="009B310A" w:rsidRPr="007A5235" w:rsidRDefault="009B310A" w:rsidP="00C9429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F4AF97" w14:textId="77777777" w:rsidR="009B310A" w:rsidRPr="007A5235" w:rsidRDefault="009B310A" w:rsidP="00C9429A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7012B23" w14:textId="77777777" w:rsidR="009B310A" w:rsidRPr="007A5235" w:rsidRDefault="009B310A" w:rsidP="00C9429A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E0E484" w14:textId="77777777" w:rsidR="009B310A" w:rsidRPr="007A5235" w:rsidRDefault="009B310A" w:rsidP="00C9429A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AB46BE" w14:textId="77777777" w:rsidR="009B310A" w:rsidRPr="007A5235" w:rsidRDefault="009B310A" w:rsidP="00C9429A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C58FA3" w14:textId="77777777" w:rsidR="009B310A" w:rsidRPr="007A5235" w:rsidRDefault="009B310A" w:rsidP="00C9429A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0F243BEC" w14:textId="77777777" w:rsidR="009B310A" w:rsidRPr="007A5235" w:rsidRDefault="009B310A" w:rsidP="00C9429A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1B7D8C" w14:textId="77777777" w:rsidR="009B310A" w:rsidRPr="007A5235" w:rsidRDefault="009B310A" w:rsidP="00C9429A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9B310A" w:rsidRPr="002A007A" w14:paraId="6F397605" w14:textId="77777777" w:rsidTr="00C9429A">
        <w:trPr>
          <w:trHeight w:val="353"/>
        </w:trPr>
        <w:tc>
          <w:tcPr>
            <w:tcW w:w="4418" w:type="dxa"/>
            <w:shd w:val="clear" w:color="auto" w:fill="auto"/>
            <w:vAlign w:val="bottom"/>
          </w:tcPr>
          <w:p w14:paraId="009A6645" w14:textId="77777777" w:rsidR="009B310A" w:rsidRPr="007A5235" w:rsidRDefault="009B310A" w:rsidP="00C9429A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852" w:type="dxa"/>
            <w:gridSpan w:val="7"/>
            <w:shd w:val="clear" w:color="auto" w:fill="auto"/>
            <w:vAlign w:val="bottom"/>
          </w:tcPr>
          <w:p w14:paraId="3E521D43" w14:textId="77777777" w:rsidR="009B310A" w:rsidRPr="007A5235" w:rsidRDefault="009B310A" w:rsidP="00C9429A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9B310A" w:rsidRPr="006121A2" w14:paraId="4FFC0F98" w14:textId="77777777" w:rsidTr="00C9429A">
        <w:tc>
          <w:tcPr>
            <w:tcW w:w="4418" w:type="dxa"/>
            <w:shd w:val="clear" w:color="auto" w:fill="auto"/>
            <w:vAlign w:val="bottom"/>
          </w:tcPr>
          <w:p w14:paraId="0A718B97" w14:textId="77777777" w:rsidR="009B310A" w:rsidRPr="007A5235" w:rsidRDefault="009B310A" w:rsidP="00C9429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จ่ายคืนเมื่อทวงถาม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104D761" w14:textId="6B17251B" w:rsidR="009B310A" w:rsidRPr="007A5235" w:rsidRDefault="00006246" w:rsidP="00C9429A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93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336</w:t>
            </w:r>
          </w:p>
        </w:tc>
        <w:tc>
          <w:tcPr>
            <w:tcW w:w="270" w:type="dxa"/>
            <w:shd w:val="clear" w:color="auto" w:fill="auto"/>
          </w:tcPr>
          <w:p w14:paraId="71C76E90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AE991B6" w14:textId="77777777" w:rsidR="009B310A" w:rsidRPr="007A5235" w:rsidRDefault="009B310A" w:rsidP="00C9429A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77,549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87AF49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5C57E4" w14:textId="6CC6AA8E" w:rsidR="009B310A" w:rsidRPr="007A5235" w:rsidRDefault="00006246" w:rsidP="00C9429A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92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507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6A48D8A" w14:textId="77777777" w:rsidR="009B310A" w:rsidRPr="007A5235" w:rsidRDefault="009B310A" w:rsidP="00C9429A">
            <w:pPr>
              <w:tabs>
                <w:tab w:val="decimal" w:pos="82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1D69416" w14:textId="77777777" w:rsidR="009B310A" w:rsidRPr="007A5235" w:rsidRDefault="009B310A" w:rsidP="00C9429A">
            <w:pPr>
              <w:tabs>
                <w:tab w:val="decimal" w:pos="70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76,201</w:t>
            </w:r>
          </w:p>
        </w:tc>
      </w:tr>
      <w:tr w:rsidR="009B310A" w:rsidRPr="006121A2" w14:paraId="4A8A0920" w14:textId="77777777" w:rsidTr="00C9429A">
        <w:tc>
          <w:tcPr>
            <w:tcW w:w="4418" w:type="dxa"/>
            <w:shd w:val="clear" w:color="auto" w:fill="auto"/>
            <w:vAlign w:val="bottom"/>
          </w:tcPr>
          <w:p w14:paraId="13EF20F3" w14:textId="77777777" w:rsidR="009B310A" w:rsidRPr="007A5235" w:rsidRDefault="009B310A" w:rsidP="00C9429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ออมทรัพย์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CFBEE0" w14:textId="40F7C429" w:rsidR="009B310A" w:rsidRPr="007A5235" w:rsidRDefault="00006246" w:rsidP="00C9429A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758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903</w:t>
            </w:r>
          </w:p>
        </w:tc>
        <w:tc>
          <w:tcPr>
            <w:tcW w:w="270" w:type="dxa"/>
            <w:shd w:val="clear" w:color="auto" w:fill="auto"/>
          </w:tcPr>
          <w:p w14:paraId="57DA84D8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273AC4" w14:textId="77777777" w:rsidR="009B310A" w:rsidRPr="007A5235" w:rsidRDefault="009B310A" w:rsidP="00C9429A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1,376,942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066B68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537EDF" w14:textId="3D25D8C0" w:rsidR="009B310A" w:rsidRPr="007A5235" w:rsidRDefault="00006246" w:rsidP="00C9429A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769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12</w:t>
            </w:r>
            <w:r w:rsidR="0075608F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0372838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0EEC40" w14:textId="77777777" w:rsidR="009B310A" w:rsidRPr="007A5235" w:rsidRDefault="009B310A" w:rsidP="00C9429A">
            <w:pPr>
              <w:tabs>
                <w:tab w:val="decimal" w:pos="7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1,375,084</w:t>
            </w:r>
          </w:p>
        </w:tc>
      </w:tr>
      <w:tr w:rsidR="009B310A" w:rsidRPr="002A007A" w14:paraId="49123D1D" w14:textId="77777777" w:rsidTr="00C9429A">
        <w:tc>
          <w:tcPr>
            <w:tcW w:w="4418" w:type="dxa"/>
            <w:shd w:val="clear" w:color="auto" w:fill="auto"/>
            <w:vAlign w:val="bottom"/>
          </w:tcPr>
          <w:p w14:paraId="2C8CDB1B" w14:textId="77777777" w:rsidR="009B310A" w:rsidRPr="007A5235" w:rsidRDefault="009B310A" w:rsidP="00C9429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จ่ายคืนเมื่อสิ้นระยะเวลา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2BE636A" w14:textId="77777777" w:rsidR="009B310A" w:rsidRPr="007A5235" w:rsidRDefault="009B310A" w:rsidP="00C9429A">
            <w:pPr>
              <w:tabs>
                <w:tab w:val="decimal" w:pos="828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CF8B3B9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C138E5B" w14:textId="77777777" w:rsidR="009B310A" w:rsidRPr="007A5235" w:rsidRDefault="009B310A" w:rsidP="00C9429A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5492436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FED581" w14:textId="77777777" w:rsidR="009B310A" w:rsidRPr="007A5235" w:rsidRDefault="009B310A" w:rsidP="00C9429A">
            <w:pPr>
              <w:tabs>
                <w:tab w:val="decimal" w:pos="828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18517DF2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9597CB7" w14:textId="77777777" w:rsidR="009B310A" w:rsidRPr="007A5235" w:rsidRDefault="009B310A" w:rsidP="00C9429A">
            <w:pPr>
              <w:tabs>
                <w:tab w:val="decimal" w:pos="7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9B310A" w:rsidRPr="002A007A" w14:paraId="25487C61" w14:textId="77777777" w:rsidTr="00C9429A">
        <w:tc>
          <w:tcPr>
            <w:tcW w:w="4418" w:type="dxa"/>
            <w:shd w:val="clear" w:color="auto" w:fill="auto"/>
            <w:vAlign w:val="bottom"/>
          </w:tcPr>
          <w:p w14:paraId="5BBF6A0F" w14:textId="77777777" w:rsidR="009B310A" w:rsidRPr="007A5235" w:rsidRDefault="009B310A" w:rsidP="00C9429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- ไม่ถึง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6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54AA33" w14:textId="3CA96340" w:rsidR="009B310A" w:rsidRPr="007A5235" w:rsidRDefault="00006246" w:rsidP="00C9429A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114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006</w:t>
            </w:r>
          </w:p>
        </w:tc>
        <w:tc>
          <w:tcPr>
            <w:tcW w:w="270" w:type="dxa"/>
            <w:shd w:val="clear" w:color="auto" w:fill="auto"/>
          </w:tcPr>
          <w:p w14:paraId="20123DD2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6DA6C37" w14:textId="77777777" w:rsidR="009B310A" w:rsidRPr="007A5235" w:rsidRDefault="009B310A" w:rsidP="00C9429A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110,568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766C66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E29469E" w14:textId="5E233E74" w:rsidR="009B310A" w:rsidRPr="007A5235" w:rsidRDefault="00006246" w:rsidP="00C9429A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113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941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086F2C4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41C1B19" w14:textId="77777777" w:rsidR="009B310A" w:rsidRPr="007A5235" w:rsidRDefault="009B310A" w:rsidP="00C9429A">
            <w:pPr>
              <w:tabs>
                <w:tab w:val="decimal" w:pos="7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111,037</w:t>
            </w:r>
          </w:p>
        </w:tc>
      </w:tr>
      <w:tr w:rsidR="009B310A" w:rsidRPr="002A007A" w14:paraId="11B92092" w14:textId="77777777" w:rsidTr="00C9429A">
        <w:tc>
          <w:tcPr>
            <w:tcW w:w="4418" w:type="dxa"/>
            <w:shd w:val="clear" w:color="auto" w:fill="auto"/>
            <w:vAlign w:val="bottom"/>
          </w:tcPr>
          <w:p w14:paraId="68D85719" w14:textId="77777777" w:rsidR="009B310A" w:rsidRPr="007A5235" w:rsidRDefault="009B310A" w:rsidP="00C9429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6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เดือนไม่ถึง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924D52" w14:textId="49516B16" w:rsidR="009B310A" w:rsidRPr="007A5235" w:rsidRDefault="00006246" w:rsidP="00C9429A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169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547</w:t>
            </w:r>
          </w:p>
        </w:tc>
        <w:tc>
          <w:tcPr>
            <w:tcW w:w="270" w:type="dxa"/>
            <w:shd w:val="clear" w:color="auto" w:fill="auto"/>
          </w:tcPr>
          <w:p w14:paraId="5DAD2A90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46C61B" w14:textId="77777777" w:rsidR="009B310A" w:rsidRPr="007A5235" w:rsidRDefault="009B310A" w:rsidP="00C9429A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244,694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2AD3F2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11D875" w14:textId="42472AD0" w:rsidR="009B310A" w:rsidRPr="007A5235" w:rsidRDefault="00006246" w:rsidP="00C9429A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169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54</w:t>
            </w:r>
            <w:r w:rsidR="0075608F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EA9EFC7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604EBB" w14:textId="77777777" w:rsidR="009B310A" w:rsidRPr="007A5235" w:rsidRDefault="009B310A" w:rsidP="00C9429A">
            <w:pPr>
              <w:tabs>
                <w:tab w:val="decimal" w:pos="7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244,495</w:t>
            </w:r>
          </w:p>
        </w:tc>
      </w:tr>
      <w:tr w:rsidR="009B310A" w:rsidRPr="002A007A" w14:paraId="66CE6C04" w14:textId="77777777" w:rsidTr="00C9429A">
        <w:tc>
          <w:tcPr>
            <w:tcW w:w="4418" w:type="dxa"/>
            <w:shd w:val="clear" w:color="auto" w:fill="auto"/>
            <w:vAlign w:val="bottom"/>
          </w:tcPr>
          <w:p w14:paraId="06234334" w14:textId="77777777" w:rsidR="009B310A" w:rsidRPr="007A5235" w:rsidRDefault="009B310A" w:rsidP="00C9429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ปีขึ้นไป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1D5E448" w14:textId="538606DA" w:rsidR="009B310A" w:rsidRPr="007A5235" w:rsidRDefault="00006246" w:rsidP="00C9429A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284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663</w:t>
            </w:r>
          </w:p>
        </w:tc>
        <w:tc>
          <w:tcPr>
            <w:tcW w:w="270" w:type="dxa"/>
            <w:shd w:val="clear" w:color="auto" w:fill="auto"/>
          </w:tcPr>
          <w:p w14:paraId="55A34F15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1DC9EB" w14:textId="77777777" w:rsidR="009B310A" w:rsidRPr="007A5235" w:rsidRDefault="009B310A" w:rsidP="00C9429A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349,672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D82ECA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87BCF3" w14:textId="24167833" w:rsidR="009B310A" w:rsidRPr="007A5235" w:rsidRDefault="00006246" w:rsidP="00C9429A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284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006246">
              <w:rPr>
                <w:rFonts w:asciiTheme="majorBidi" w:eastAsia="Times New Roman" w:hAnsiTheme="majorBidi" w:cstheme="majorBidi"/>
                <w:sz w:val="28"/>
                <w:lang w:eastAsia="zh-CN"/>
              </w:rPr>
              <w:t>663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4686749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44F070F" w14:textId="77777777" w:rsidR="009B310A" w:rsidRPr="007A5235" w:rsidRDefault="009B310A" w:rsidP="00C9429A">
            <w:pPr>
              <w:tabs>
                <w:tab w:val="decimal" w:pos="7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349,672</w:t>
            </w:r>
          </w:p>
        </w:tc>
      </w:tr>
      <w:tr w:rsidR="009B310A" w:rsidRPr="002A007A" w14:paraId="2171A3C7" w14:textId="77777777" w:rsidTr="00C9429A">
        <w:tc>
          <w:tcPr>
            <w:tcW w:w="4418" w:type="dxa"/>
            <w:shd w:val="clear" w:color="auto" w:fill="auto"/>
            <w:vAlign w:val="bottom"/>
          </w:tcPr>
          <w:p w14:paraId="1812BDAE" w14:textId="77777777" w:rsidR="009B310A" w:rsidRPr="007A5235" w:rsidRDefault="009B310A" w:rsidP="00C9429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2038917" w14:textId="7C2D313B" w:rsidR="009B310A" w:rsidRPr="007A5235" w:rsidRDefault="00006246" w:rsidP="00C9429A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0624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00624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420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00624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455</w:t>
            </w:r>
          </w:p>
        </w:tc>
        <w:tc>
          <w:tcPr>
            <w:tcW w:w="270" w:type="dxa"/>
            <w:shd w:val="clear" w:color="auto" w:fill="auto"/>
          </w:tcPr>
          <w:p w14:paraId="7CAEF8C4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F8A66FF" w14:textId="77777777" w:rsidR="009B310A" w:rsidRPr="007A5235" w:rsidRDefault="009B310A" w:rsidP="00C9429A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2,159,425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9E1EC6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C0F7F79" w14:textId="6E88BC52" w:rsidR="009B310A" w:rsidRPr="007A5235" w:rsidRDefault="00006246" w:rsidP="00C9429A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0624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00624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429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00624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780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99A3439" w14:textId="77777777" w:rsidR="009B310A" w:rsidRPr="007A5235" w:rsidRDefault="009B310A" w:rsidP="00C942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BD264CC" w14:textId="77777777" w:rsidR="009B310A" w:rsidRPr="00BA23F4" w:rsidRDefault="009B310A" w:rsidP="00C9429A">
            <w:pPr>
              <w:tabs>
                <w:tab w:val="decimal" w:pos="7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A23F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2,156,489</w:t>
            </w:r>
          </w:p>
        </w:tc>
      </w:tr>
    </w:tbl>
    <w:p w14:paraId="77D679B1" w14:textId="77777777" w:rsidR="009B310A" w:rsidRPr="000D1071" w:rsidRDefault="009B310A" w:rsidP="009B310A">
      <w:pPr>
        <w:suppressAutoHyphens/>
        <w:spacing w:after="0" w:line="240" w:lineRule="auto"/>
        <w:ind w:right="-37"/>
        <w:jc w:val="thaiDistribute"/>
        <w:rPr>
          <w:rFonts w:asciiTheme="majorBidi" w:eastAsia="Times New Roman" w:hAnsiTheme="majorBidi" w:cstheme="majorBidi"/>
          <w:b/>
          <w:bCs/>
          <w:i/>
          <w:iCs/>
          <w:sz w:val="16"/>
          <w:szCs w:val="16"/>
          <w:lang w:eastAsia="zh-CN"/>
        </w:rPr>
      </w:pPr>
    </w:p>
    <w:p w14:paraId="2028115D" w14:textId="4231F7D6" w:rsidR="004D566E" w:rsidRPr="007A5235" w:rsidRDefault="004D566E" w:rsidP="003360A8">
      <w:pPr>
        <w:numPr>
          <w:ilvl w:val="0"/>
          <w:numId w:val="14"/>
        </w:numPr>
        <w:suppressAutoHyphens/>
        <w:spacing w:after="0" w:line="240" w:lineRule="auto"/>
        <w:ind w:left="531" w:right="-37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 xml:space="preserve">จำแนกตามสกุลเงินและถิ่นที่อยู่ของผู้ฝากเงิน </w:t>
      </w:r>
    </w:p>
    <w:p w14:paraId="3C2EDE7F" w14:textId="77777777" w:rsidR="004D566E" w:rsidRPr="000D1071" w:rsidRDefault="004D566E" w:rsidP="004D566E">
      <w:pPr>
        <w:suppressAutoHyphens/>
        <w:spacing w:after="0" w:line="240" w:lineRule="auto"/>
        <w:ind w:left="547" w:right="-23" w:hanging="7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tbl>
      <w:tblPr>
        <w:tblW w:w="92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160"/>
        <w:gridCol w:w="981"/>
        <w:gridCol w:w="247"/>
        <w:gridCol w:w="980"/>
        <w:gridCol w:w="240"/>
        <w:gridCol w:w="980"/>
        <w:gridCol w:w="240"/>
        <w:gridCol w:w="980"/>
        <w:gridCol w:w="240"/>
        <w:gridCol w:w="980"/>
        <w:gridCol w:w="240"/>
        <w:gridCol w:w="980"/>
      </w:tblGrid>
      <w:tr w:rsidR="004D566E" w:rsidRPr="002A007A" w14:paraId="53A82B82" w14:textId="77777777" w:rsidTr="00122CA6">
        <w:tc>
          <w:tcPr>
            <w:tcW w:w="2160" w:type="dxa"/>
            <w:shd w:val="clear" w:color="auto" w:fill="auto"/>
            <w:vAlign w:val="bottom"/>
          </w:tcPr>
          <w:p w14:paraId="6D1A937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8" w:type="dxa"/>
            <w:gridSpan w:val="11"/>
            <w:shd w:val="clear" w:color="auto" w:fill="auto"/>
            <w:vAlign w:val="bottom"/>
          </w:tcPr>
          <w:p w14:paraId="2F971FB5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4D566E" w:rsidRPr="002A007A" w14:paraId="171E80F3" w14:textId="77777777" w:rsidTr="00122CA6">
        <w:tc>
          <w:tcPr>
            <w:tcW w:w="2160" w:type="dxa"/>
            <w:shd w:val="clear" w:color="auto" w:fill="auto"/>
            <w:vAlign w:val="bottom"/>
          </w:tcPr>
          <w:p w14:paraId="759A026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428" w:type="dxa"/>
            <w:gridSpan w:val="5"/>
            <w:shd w:val="clear" w:color="auto" w:fill="auto"/>
            <w:vAlign w:val="bottom"/>
          </w:tcPr>
          <w:p w14:paraId="305A0926" w14:textId="327E0393" w:rsidR="004D566E" w:rsidRPr="007A5235" w:rsidRDefault="00AE5C13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2563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91DBC6B" w14:textId="77777777" w:rsidR="004D566E" w:rsidRPr="007A5235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14:paraId="54D1FE88" w14:textId="275BF432" w:rsidR="004D566E" w:rsidRPr="0075608F" w:rsidRDefault="00AE5C13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4D566E" w:rsidRPr="002A007A" w14:paraId="2B26FCB5" w14:textId="77777777" w:rsidTr="00122CA6">
        <w:tc>
          <w:tcPr>
            <w:tcW w:w="2160" w:type="dxa"/>
            <w:shd w:val="clear" w:color="auto" w:fill="auto"/>
            <w:vAlign w:val="bottom"/>
          </w:tcPr>
          <w:p w14:paraId="0845A01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1AE2C6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7AB906" w14:textId="77777777" w:rsidR="004D566E" w:rsidRPr="007A5235" w:rsidRDefault="004D566E" w:rsidP="004D566E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5B18CEA7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BCD4B4" w14:textId="77777777" w:rsidR="004D566E" w:rsidRPr="007A5235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2438D6C8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39484E2" w14:textId="77777777" w:rsidR="004D566E" w:rsidRPr="007A5235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63BA9DDA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946A68A" w14:textId="77777777" w:rsidR="004D566E" w:rsidRPr="007A5235" w:rsidRDefault="004D566E" w:rsidP="004D566E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66FB6A6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BEF930" w14:textId="77777777" w:rsidR="004D566E" w:rsidRPr="007A5235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576A7C14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</w:tr>
      <w:tr w:rsidR="004D566E" w:rsidRPr="002A007A" w14:paraId="39147D00" w14:textId="77777777" w:rsidTr="00122CA6">
        <w:tc>
          <w:tcPr>
            <w:tcW w:w="2160" w:type="dxa"/>
            <w:shd w:val="clear" w:color="auto" w:fill="auto"/>
            <w:vAlign w:val="bottom"/>
          </w:tcPr>
          <w:p w14:paraId="11B985B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7088" w:type="dxa"/>
            <w:gridSpan w:val="11"/>
            <w:shd w:val="clear" w:color="auto" w:fill="auto"/>
            <w:vAlign w:val="bottom"/>
          </w:tcPr>
          <w:p w14:paraId="154CA9A3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AE5C13" w:rsidRPr="002A007A" w14:paraId="693E63E2" w14:textId="77777777" w:rsidTr="00122CA6">
        <w:tc>
          <w:tcPr>
            <w:tcW w:w="2160" w:type="dxa"/>
            <w:shd w:val="clear" w:color="auto" w:fill="auto"/>
            <w:vAlign w:val="center"/>
          </w:tcPr>
          <w:p w14:paraId="620C37F9" w14:textId="77777777" w:rsidR="00AE5C13" w:rsidRPr="007A5235" w:rsidRDefault="00AE5C13" w:rsidP="007A5235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เงินบาท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9CC3688" w14:textId="05046BF6" w:rsidR="00AE5C13" w:rsidRPr="007A5235" w:rsidRDefault="0044167C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4167C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 w:rsid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4167C">
              <w:rPr>
                <w:rFonts w:asciiTheme="majorBidi" w:eastAsia="Times New Roman" w:hAnsiTheme="majorBidi" w:cstheme="majorBidi"/>
                <w:sz w:val="28"/>
                <w:lang w:eastAsia="zh-CN"/>
              </w:rPr>
              <w:t>373</w:t>
            </w:r>
            <w:r w:rsid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4167C">
              <w:rPr>
                <w:rFonts w:asciiTheme="majorBidi" w:eastAsia="Times New Roman" w:hAnsiTheme="majorBidi" w:cstheme="majorBidi"/>
                <w:sz w:val="28"/>
                <w:lang w:eastAsia="zh-CN"/>
              </w:rPr>
              <w:t>950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7A54C888" w14:textId="77777777" w:rsidR="00AE5C13" w:rsidRPr="007A5235" w:rsidRDefault="00AE5C13" w:rsidP="00AE5C13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19E1467" w14:textId="62CB8332" w:rsidR="00AE5C13" w:rsidRPr="007A5235" w:rsidRDefault="0044167C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4167C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4167C">
              <w:rPr>
                <w:rFonts w:asciiTheme="majorBidi" w:eastAsia="Times New Roman" w:hAnsiTheme="majorBidi" w:cstheme="majorBidi"/>
                <w:sz w:val="28"/>
                <w:lang w:eastAsia="zh-CN"/>
              </w:rPr>
              <w:t>028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88164CC" w14:textId="77777777" w:rsidR="00AE5C13" w:rsidRPr="007A5235" w:rsidRDefault="00AE5C13" w:rsidP="00AE5C13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704B47C" w14:textId="380D8609" w:rsidR="00AE5C13" w:rsidRPr="007A5235" w:rsidRDefault="0044167C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4167C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 w:rsid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4167C">
              <w:rPr>
                <w:rFonts w:asciiTheme="majorBidi" w:eastAsia="Times New Roman" w:hAnsiTheme="majorBidi" w:cstheme="majorBidi"/>
                <w:sz w:val="28"/>
                <w:lang w:eastAsia="zh-CN"/>
              </w:rPr>
              <w:t>374</w:t>
            </w:r>
            <w:r w:rsid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4167C">
              <w:rPr>
                <w:rFonts w:asciiTheme="majorBidi" w:eastAsia="Times New Roman" w:hAnsiTheme="majorBidi" w:cstheme="majorBidi"/>
                <w:sz w:val="28"/>
                <w:lang w:eastAsia="zh-CN"/>
              </w:rPr>
              <w:t>978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8CD2BC" w14:textId="77777777" w:rsidR="00AE5C13" w:rsidRPr="007A5235" w:rsidRDefault="00AE5C13" w:rsidP="00AE5C13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  <w:szCs w:val="20"/>
                <w:cs/>
                <w:lang w:val="th-TH"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77D6066" w14:textId="32DF8C90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2,121,405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FE7E452" w14:textId="77777777" w:rsidR="00AE5C13" w:rsidRPr="007A5235" w:rsidRDefault="00AE5C13" w:rsidP="00AE5C13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E2F11A1" w14:textId="0253B125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971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EC4206F" w14:textId="77777777" w:rsidR="00AE5C13" w:rsidRPr="007A5235" w:rsidRDefault="00AE5C13" w:rsidP="00AE5C13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51D1F16" w14:textId="54A94E0D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2,122,376</w:t>
            </w:r>
          </w:p>
        </w:tc>
      </w:tr>
      <w:tr w:rsidR="00AE5C13" w:rsidRPr="002A007A" w14:paraId="248E844F" w14:textId="77777777" w:rsidTr="00122CA6">
        <w:tc>
          <w:tcPr>
            <w:tcW w:w="2160" w:type="dxa"/>
            <w:shd w:val="clear" w:color="auto" w:fill="auto"/>
            <w:vAlign w:val="center"/>
          </w:tcPr>
          <w:p w14:paraId="198ACD97" w14:textId="3FB61A3B" w:rsidR="00AE5C13" w:rsidRPr="007A5235" w:rsidRDefault="00AE5C13" w:rsidP="007A5235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เงินดอลลาร์สหรัฐ</w:t>
            </w:r>
            <w:r w:rsidR="00DD0D0D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ฯ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CFDD053" w14:textId="094D2AA7" w:rsidR="00AE5C13" w:rsidRPr="007A5235" w:rsidRDefault="00A81C77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26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751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02E0261" w14:textId="77777777" w:rsidR="00AE5C13" w:rsidRPr="007A5235" w:rsidRDefault="00AE5C13" w:rsidP="00AE5C13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01E1163" w14:textId="34750076" w:rsidR="00AE5C13" w:rsidRPr="007A5235" w:rsidRDefault="00A81C77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12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983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C8DEE1D" w14:textId="77777777" w:rsidR="00AE5C13" w:rsidRPr="007A5235" w:rsidRDefault="00AE5C13" w:rsidP="00AE5C13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BF49EC8" w14:textId="00F8DA7F" w:rsidR="00AE5C13" w:rsidRPr="007A5235" w:rsidRDefault="00A81C77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39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734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27C4D19" w14:textId="77777777" w:rsidR="00AE5C13" w:rsidRPr="007A5235" w:rsidRDefault="00AE5C13" w:rsidP="00AE5C13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  <w:szCs w:val="20"/>
                <w:cs/>
                <w:lang w:val="th-TH"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5A6AE65" w14:textId="4B49003E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19,739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67D2B57" w14:textId="77777777" w:rsidR="00AE5C13" w:rsidRPr="007A5235" w:rsidRDefault="00AE5C13" w:rsidP="00AE5C13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AF4697F" w14:textId="3DF9C802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12,893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D7FEC26" w14:textId="77777777" w:rsidR="00AE5C13" w:rsidRPr="007A5235" w:rsidRDefault="00AE5C13" w:rsidP="00AE5C13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F9364CB" w14:textId="2B452E81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32,632</w:t>
            </w:r>
          </w:p>
        </w:tc>
      </w:tr>
      <w:tr w:rsidR="00AE5C13" w:rsidRPr="002A007A" w14:paraId="5FEB2A65" w14:textId="77777777" w:rsidTr="00122CA6">
        <w:tc>
          <w:tcPr>
            <w:tcW w:w="2160" w:type="dxa"/>
            <w:shd w:val="clear" w:color="auto" w:fill="auto"/>
            <w:vAlign w:val="center"/>
          </w:tcPr>
          <w:p w14:paraId="0A7685E5" w14:textId="77777777" w:rsidR="00AE5C13" w:rsidRPr="007A5235" w:rsidRDefault="00AE5C13" w:rsidP="007A5235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เงินสกุลอื่น</w:t>
            </w:r>
          </w:p>
        </w:tc>
        <w:tc>
          <w:tcPr>
            <w:tcW w:w="9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FB68B2" w14:textId="706A0EB9" w:rsidR="00AE5C13" w:rsidRPr="007A5235" w:rsidRDefault="00A81C77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689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6AEC71F1" w14:textId="77777777" w:rsidR="00AE5C13" w:rsidRPr="007A5235" w:rsidRDefault="00AE5C13" w:rsidP="00AE5C13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BDC1F5E" w14:textId="079F8CE8" w:rsidR="00AE5C13" w:rsidRPr="007A5235" w:rsidRDefault="00A81C77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3,054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6AC1385" w14:textId="77777777" w:rsidR="00AE5C13" w:rsidRPr="007A5235" w:rsidRDefault="00AE5C13" w:rsidP="00AE5C13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2759BE6" w14:textId="65E2DA21" w:rsidR="00AE5C13" w:rsidRPr="007A5235" w:rsidRDefault="00A81C77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743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EAA470" w14:textId="77777777" w:rsidR="00AE5C13" w:rsidRPr="007A5235" w:rsidRDefault="00AE5C13" w:rsidP="00AE5C13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B34D61" w14:textId="1B721960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2,298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1AC6346" w14:textId="77777777" w:rsidR="00AE5C13" w:rsidRPr="007A5235" w:rsidRDefault="00AE5C13" w:rsidP="00AE5C13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D693085" w14:textId="6AC11C09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2,119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7775214" w14:textId="77777777" w:rsidR="00AE5C13" w:rsidRPr="007A5235" w:rsidRDefault="00AE5C13" w:rsidP="00AE5C13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794BB88" w14:textId="55807688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4,417</w:t>
            </w:r>
          </w:p>
        </w:tc>
      </w:tr>
      <w:tr w:rsidR="00AE5C13" w:rsidRPr="002A007A" w14:paraId="55394580" w14:textId="77777777" w:rsidTr="00122CA6">
        <w:tc>
          <w:tcPr>
            <w:tcW w:w="2160" w:type="dxa"/>
            <w:shd w:val="clear" w:color="auto" w:fill="auto"/>
            <w:vAlign w:val="center"/>
          </w:tcPr>
          <w:p w14:paraId="5BC6444C" w14:textId="77777777" w:rsidR="00AE5C13" w:rsidRPr="007A5235" w:rsidRDefault="00AE5C13" w:rsidP="007A5235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0370F1E" w14:textId="15AE825A" w:rsidR="00AE5C13" w:rsidRPr="007A5235" w:rsidRDefault="00A81C77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81C7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403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390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B4BE73D" w14:textId="77777777" w:rsidR="00AE5C13" w:rsidRPr="007A5235" w:rsidRDefault="00AE5C13" w:rsidP="00AE5C13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9F2D3DE" w14:textId="0EED5230" w:rsidR="00AE5C13" w:rsidRPr="007A5235" w:rsidRDefault="00A81C77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81C7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065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3B6DB25" w14:textId="77777777" w:rsidR="00AE5C13" w:rsidRPr="007A5235" w:rsidRDefault="00AE5C13" w:rsidP="00AE5C13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901D8B5" w14:textId="79DBDF28" w:rsidR="00AE5C13" w:rsidRPr="007A5235" w:rsidRDefault="00A81C77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81C7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420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455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6E36F6C" w14:textId="77777777" w:rsidR="00AE5C13" w:rsidRPr="007A5235" w:rsidRDefault="00AE5C13" w:rsidP="00AE5C13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E3649A4" w14:textId="68723138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2,143,442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3B3F663" w14:textId="77777777" w:rsidR="00AE5C13" w:rsidRPr="007A5235" w:rsidRDefault="00AE5C13" w:rsidP="00AE5C13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A001DB0" w14:textId="7BFF4BC3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15,983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17FCE2A" w14:textId="77777777" w:rsidR="00AE5C13" w:rsidRPr="007A5235" w:rsidRDefault="00AE5C13" w:rsidP="00AE5C13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F150A4F" w14:textId="097546B2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2,159,425</w:t>
            </w:r>
          </w:p>
        </w:tc>
      </w:tr>
    </w:tbl>
    <w:p w14:paraId="3D5DBD73" w14:textId="77777777" w:rsidR="000D1071" w:rsidRPr="000D1071" w:rsidRDefault="000D1071">
      <w:pPr>
        <w:rPr>
          <w:rFonts w:asciiTheme="majorBidi" w:hAnsiTheme="majorBidi" w:cstheme="majorBidi"/>
          <w:sz w:val="2"/>
          <w:szCs w:val="2"/>
        </w:rPr>
      </w:pPr>
    </w:p>
    <w:tbl>
      <w:tblPr>
        <w:tblW w:w="925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160"/>
        <w:gridCol w:w="982"/>
        <w:gridCol w:w="247"/>
        <w:gridCol w:w="982"/>
        <w:gridCol w:w="240"/>
        <w:gridCol w:w="982"/>
        <w:gridCol w:w="240"/>
        <w:gridCol w:w="982"/>
        <w:gridCol w:w="240"/>
        <w:gridCol w:w="982"/>
        <w:gridCol w:w="240"/>
        <w:gridCol w:w="982"/>
      </w:tblGrid>
      <w:tr w:rsidR="004D566E" w:rsidRPr="002A007A" w14:paraId="4A553D0B" w14:textId="77777777" w:rsidTr="00122CA6">
        <w:tc>
          <w:tcPr>
            <w:tcW w:w="2160" w:type="dxa"/>
            <w:shd w:val="clear" w:color="auto" w:fill="auto"/>
            <w:vAlign w:val="bottom"/>
          </w:tcPr>
          <w:p w14:paraId="0AA72505" w14:textId="4E5E8FF1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</w:p>
        </w:tc>
        <w:tc>
          <w:tcPr>
            <w:tcW w:w="7099" w:type="dxa"/>
            <w:gridSpan w:val="11"/>
            <w:shd w:val="clear" w:color="auto" w:fill="auto"/>
            <w:vAlign w:val="center"/>
          </w:tcPr>
          <w:p w14:paraId="4943D528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FA5092" w:rsidRPr="002A007A" w14:paraId="3D88A45F" w14:textId="77777777" w:rsidTr="00122CA6">
        <w:tc>
          <w:tcPr>
            <w:tcW w:w="2160" w:type="dxa"/>
            <w:shd w:val="clear" w:color="auto" w:fill="auto"/>
            <w:vAlign w:val="bottom"/>
          </w:tcPr>
          <w:p w14:paraId="43139CD9" w14:textId="77777777" w:rsidR="00FA5092" w:rsidRPr="007A5235" w:rsidRDefault="00FA5092" w:rsidP="00FA5092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433" w:type="dxa"/>
            <w:gridSpan w:val="5"/>
            <w:shd w:val="clear" w:color="auto" w:fill="auto"/>
            <w:vAlign w:val="bottom"/>
          </w:tcPr>
          <w:p w14:paraId="6275001B" w14:textId="52D4E02E" w:rsidR="00FA5092" w:rsidRPr="007A5235" w:rsidRDefault="00FA5092" w:rsidP="00FA50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2563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91EC64" w14:textId="77777777" w:rsidR="00FA5092" w:rsidRPr="007A5235" w:rsidRDefault="00FA5092" w:rsidP="00FA5092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3426" w:type="dxa"/>
            <w:gridSpan w:val="5"/>
            <w:shd w:val="clear" w:color="auto" w:fill="auto"/>
            <w:vAlign w:val="bottom"/>
          </w:tcPr>
          <w:p w14:paraId="22269757" w14:textId="33E8C32B" w:rsidR="00FA5092" w:rsidRPr="007A5235" w:rsidRDefault="00FA5092" w:rsidP="00FA509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4D566E" w:rsidRPr="002A007A" w14:paraId="165E40DC" w14:textId="77777777" w:rsidTr="00122CA6">
        <w:tc>
          <w:tcPr>
            <w:tcW w:w="2160" w:type="dxa"/>
            <w:shd w:val="clear" w:color="auto" w:fill="auto"/>
            <w:vAlign w:val="bottom"/>
          </w:tcPr>
          <w:p w14:paraId="3E169A17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04224C6F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2DAFD44" w14:textId="77777777" w:rsidR="004D566E" w:rsidRPr="007A5235" w:rsidRDefault="004D566E" w:rsidP="004D566E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1632E35C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949091A" w14:textId="77777777" w:rsidR="004D566E" w:rsidRPr="007A5235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41EF0BA1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A9DE985" w14:textId="77777777" w:rsidR="004D566E" w:rsidRPr="007A5235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67145879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2930CE6" w14:textId="77777777" w:rsidR="004D566E" w:rsidRPr="007A5235" w:rsidRDefault="004D566E" w:rsidP="004D566E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E629F75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88C256C" w14:textId="77777777" w:rsidR="004D566E" w:rsidRPr="007A5235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3845283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</w:tr>
      <w:tr w:rsidR="004D566E" w:rsidRPr="002A007A" w14:paraId="04BD6A62" w14:textId="77777777" w:rsidTr="00122CA6">
        <w:tc>
          <w:tcPr>
            <w:tcW w:w="2160" w:type="dxa"/>
            <w:shd w:val="clear" w:color="auto" w:fill="auto"/>
            <w:vAlign w:val="bottom"/>
          </w:tcPr>
          <w:p w14:paraId="38EB068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7099" w:type="dxa"/>
            <w:gridSpan w:val="11"/>
            <w:shd w:val="clear" w:color="auto" w:fill="auto"/>
            <w:vAlign w:val="center"/>
          </w:tcPr>
          <w:p w14:paraId="2B660AEA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AE5C13" w:rsidRPr="002A007A" w14:paraId="04E5E5E9" w14:textId="77777777" w:rsidTr="00122CA6">
        <w:tc>
          <w:tcPr>
            <w:tcW w:w="2160" w:type="dxa"/>
            <w:shd w:val="clear" w:color="auto" w:fill="auto"/>
            <w:vAlign w:val="center"/>
          </w:tcPr>
          <w:p w14:paraId="71A6EDFE" w14:textId="77777777" w:rsidR="00AE5C13" w:rsidRPr="007A5235" w:rsidRDefault="00AE5C13" w:rsidP="007A523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เงินบาท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C05128D" w14:textId="61310D6E" w:rsidR="00AE5C13" w:rsidRPr="007A5235" w:rsidRDefault="00A81C77" w:rsidP="00AE5C13">
            <w:pPr>
              <w:tabs>
                <w:tab w:val="decimal" w:pos="7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388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865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59A566A4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395F7CFE" w14:textId="3B143C66" w:rsidR="00AE5C13" w:rsidRPr="007A5235" w:rsidRDefault="00A81C77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995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F4AE6D4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17862298" w14:textId="3E13B0F3" w:rsidR="00AE5C13" w:rsidRPr="007A5235" w:rsidRDefault="00A81C77" w:rsidP="00AE5C13">
            <w:pPr>
              <w:tabs>
                <w:tab w:val="decimal" w:pos="7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389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860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FE9D0F4" w14:textId="77777777" w:rsidR="00AE5C13" w:rsidRPr="007A5235" w:rsidRDefault="00AE5C13" w:rsidP="00AE5C1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  <w:szCs w:val="20"/>
                <w:cs/>
                <w:lang w:val="th-TH"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1801C8CE" w14:textId="510981C6" w:rsidR="00AE5C13" w:rsidRPr="007A5235" w:rsidRDefault="00AE5C13" w:rsidP="00AE5C13">
            <w:pPr>
              <w:tabs>
                <w:tab w:val="decimal" w:pos="7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2,125,045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81481A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5B7C8F0" w14:textId="30A0081D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936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6A48192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00B8478" w14:textId="4857B1ED" w:rsidR="00AE5C13" w:rsidRPr="007A5235" w:rsidRDefault="00AE5C13" w:rsidP="00AE5C13">
            <w:pPr>
              <w:tabs>
                <w:tab w:val="decimal" w:pos="7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2,125,981</w:t>
            </w:r>
          </w:p>
        </w:tc>
      </w:tr>
      <w:tr w:rsidR="00AE5C13" w:rsidRPr="002A007A" w14:paraId="01283F2D" w14:textId="77777777" w:rsidTr="00122CA6">
        <w:tc>
          <w:tcPr>
            <w:tcW w:w="2160" w:type="dxa"/>
            <w:shd w:val="clear" w:color="auto" w:fill="auto"/>
            <w:vAlign w:val="center"/>
          </w:tcPr>
          <w:p w14:paraId="02B1C7EE" w14:textId="48193076" w:rsidR="00AE5C13" w:rsidRPr="007A5235" w:rsidRDefault="00AE5C13" w:rsidP="007A523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เงินดอลลาร์สหรัฐ</w:t>
            </w:r>
            <w:r w:rsidR="00DD0D0D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ฯ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94FB658" w14:textId="26102174" w:rsidR="00AE5C13" w:rsidRPr="007A5235" w:rsidRDefault="00A81C77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26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751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021359B7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3B6582BE" w14:textId="089BFF80" w:rsidR="00AE5C13" w:rsidRPr="007A5235" w:rsidRDefault="00A81C77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429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05594E2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E3D7520" w14:textId="64368352" w:rsidR="00AE5C13" w:rsidRPr="007A5235" w:rsidRDefault="00A81C77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34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180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6C309FF" w14:textId="77777777" w:rsidR="00AE5C13" w:rsidRPr="007A5235" w:rsidRDefault="00AE5C13" w:rsidP="00AE5C1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  <w:szCs w:val="20"/>
                <w:cs/>
                <w:lang w:val="th-TH"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0363260D" w14:textId="45A12DA2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19,739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DB76CDC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0D7E6DF" w14:textId="357FE01D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6,355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5C0E6A3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45CA4B9" w14:textId="06E6860D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26,094</w:t>
            </w:r>
          </w:p>
        </w:tc>
      </w:tr>
      <w:tr w:rsidR="00AE5C13" w:rsidRPr="002A007A" w14:paraId="700ABAC4" w14:textId="77777777" w:rsidTr="000D1071">
        <w:tc>
          <w:tcPr>
            <w:tcW w:w="2160" w:type="dxa"/>
            <w:shd w:val="clear" w:color="auto" w:fill="auto"/>
            <w:vAlign w:val="center"/>
          </w:tcPr>
          <w:p w14:paraId="000C5F64" w14:textId="77777777" w:rsidR="00AE5C13" w:rsidRPr="007A5235" w:rsidRDefault="00AE5C13" w:rsidP="007A523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เงินสกุลอื่น</w:t>
            </w: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B44216" w14:textId="53E01503" w:rsidR="00AE5C13" w:rsidRPr="007A5235" w:rsidRDefault="00A81C77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689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1F584BA1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95A0FAB" w14:textId="63A59648" w:rsidR="00AE5C13" w:rsidRPr="007A5235" w:rsidRDefault="00A81C77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3,051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F17E518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BC989E" w14:textId="1A58CB0A" w:rsidR="00AE5C13" w:rsidRPr="007A5235" w:rsidRDefault="00A81C77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sz w:val="28"/>
                <w:lang w:eastAsia="zh-CN"/>
              </w:rPr>
              <w:t>740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837C980" w14:textId="77777777" w:rsidR="00AE5C13" w:rsidRPr="007A5235" w:rsidRDefault="00AE5C13" w:rsidP="00AE5C1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F3A271D" w14:textId="3339EBB7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2,298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4FB67CB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BC98BB8" w14:textId="42D7CF4E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2,116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E01FBCA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256E72" w14:textId="59C3A1BD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4,414</w:t>
            </w:r>
          </w:p>
        </w:tc>
      </w:tr>
      <w:tr w:rsidR="00AE5C13" w:rsidRPr="002A007A" w14:paraId="65E5881C" w14:textId="77777777" w:rsidTr="000D1071">
        <w:tc>
          <w:tcPr>
            <w:tcW w:w="2160" w:type="dxa"/>
            <w:shd w:val="clear" w:color="auto" w:fill="auto"/>
            <w:vAlign w:val="center"/>
          </w:tcPr>
          <w:p w14:paraId="66ABE99C" w14:textId="77777777" w:rsidR="00AE5C13" w:rsidRPr="007A5235" w:rsidRDefault="00AE5C13" w:rsidP="007A523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C2E01FA" w14:textId="31DD0F2D" w:rsidR="00AE5C13" w:rsidRPr="007A5235" w:rsidRDefault="00A81C77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81C7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418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305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C0EBAC6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C200796" w14:textId="62833E9E" w:rsidR="00AE5C13" w:rsidRPr="007A5235" w:rsidRDefault="00A81C77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11,475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3CFCE2D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6254F2B" w14:textId="14783492" w:rsidR="00AE5C13" w:rsidRPr="007A5235" w:rsidRDefault="00A81C77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81C7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429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A81C7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780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05AEEA8" w14:textId="77777777" w:rsidR="00AE5C13" w:rsidRPr="007A5235" w:rsidRDefault="00AE5C13" w:rsidP="00AE5C1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B8241D4" w14:textId="20D939B8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2,147,082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F242E99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A1C5781" w14:textId="28E5CF3B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9,407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C55EB59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73275FE" w14:textId="604AB111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2,156,489</w:t>
            </w:r>
          </w:p>
        </w:tc>
      </w:tr>
    </w:tbl>
    <w:p w14:paraId="10012632" w14:textId="5DF4B80C" w:rsidR="000D1071" w:rsidRDefault="000D1071"/>
    <w:p w14:paraId="10458253" w14:textId="77777777" w:rsidR="000D1071" w:rsidRDefault="000D1071"/>
    <w:p w14:paraId="6724E312" w14:textId="77777777" w:rsidR="004D566E" w:rsidRPr="007A5235" w:rsidRDefault="004D566E" w:rsidP="003360A8">
      <w:pPr>
        <w:numPr>
          <w:ilvl w:val="0"/>
          <w:numId w:val="16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รายการระหว่างธนาคารและตลาดเงิน (หนี้สิน)</w:t>
      </w:r>
    </w:p>
    <w:p w14:paraId="4ACA1694" w14:textId="77777777" w:rsidR="00712650" w:rsidRPr="000D1071" w:rsidRDefault="00712650" w:rsidP="00712650">
      <w:pPr>
        <w:suppressAutoHyphens/>
        <w:spacing w:after="0" w:line="240" w:lineRule="atLeast"/>
        <w:ind w:right="-29"/>
        <w:jc w:val="both"/>
        <w:rPr>
          <w:rFonts w:asciiTheme="majorBidi" w:eastAsia="Times New Roman" w:hAnsiTheme="majorBidi" w:cstheme="majorBidi"/>
          <w:szCs w:val="22"/>
          <w:highlight w:val="yellow"/>
          <w:lang w:eastAsia="zh-CN" w:bidi="ar-SA"/>
        </w:rPr>
      </w:pPr>
    </w:p>
    <w:tbl>
      <w:tblPr>
        <w:tblStyle w:val="TableGrid6"/>
        <w:tblW w:w="93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241"/>
        <w:gridCol w:w="1445"/>
        <w:gridCol w:w="236"/>
        <w:gridCol w:w="11"/>
        <w:gridCol w:w="1400"/>
        <w:gridCol w:w="9"/>
        <w:gridCol w:w="227"/>
        <w:gridCol w:w="9"/>
        <w:gridCol w:w="1426"/>
        <w:gridCol w:w="236"/>
        <w:gridCol w:w="1401"/>
        <w:gridCol w:w="10"/>
      </w:tblGrid>
      <w:tr w:rsidR="00455E24" w:rsidRPr="002A007A" w14:paraId="6C22106B" w14:textId="43410981" w:rsidTr="00312687">
        <w:trPr>
          <w:gridAfter w:val="1"/>
          <w:wAfter w:w="10" w:type="dxa"/>
        </w:trPr>
        <w:tc>
          <w:tcPr>
            <w:tcW w:w="2696" w:type="dxa"/>
          </w:tcPr>
          <w:p w14:paraId="45D0FF16" w14:textId="77777777" w:rsidR="00455E24" w:rsidRPr="007A5235" w:rsidRDefault="00455E24" w:rsidP="007A5235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 w:eastAsia="zh-CN"/>
              </w:rPr>
            </w:pPr>
          </w:p>
        </w:tc>
        <w:tc>
          <w:tcPr>
            <w:tcW w:w="241" w:type="dxa"/>
          </w:tcPr>
          <w:p w14:paraId="7DD6C83A" w14:textId="77777777" w:rsidR="00455E24" w:rsidRPr="007A5235" w:rsidRDefault="00455E24" w:rsidP="007A5235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3092" w:type="dxa"/>
            <w:gridSpan w:val="4"/>
          </w:tcPr>
          <w:p w14:paraId="0177CDE2" w14:textId="48EC3223" w:rsidR="00455E24" w:rsidRPr="007A5235" w:rsidRDefault="00455E24" w:rsidP="007A5235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442C242D" w14:textId="77777777" w:rsidR="00455E24" w:rsidRPr="007A5235" w:rsidRDefault="00455E24" w:rsidP="007A5235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072" w:type="dxa"/>
            <w:gridSpan w:val="4"/>
          </w:tcPr>
          <w:p w14:paraId="311681F1" w14:textId="1B0905B1" w:rsidR="00455E24" w:rsidRPr="007A5235" w:rsidRDefault="00455E24" w:rsidP="007A5235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455E24" w:rsidRPr="002A007A" w14:paraId="5302BBD9" w14:textId="1601A4A5" w:rsidTr="00312687">
        <w:tc>
          <w:tcPr>
            <w:tcW w:w="2696" w:type="dxa"/>
          </w:tcPr>
          <w:p w14:paraId="71DCD759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41" w:type="dxa"/>
          </w:tcPr>
          <w:p w14:paraId="403E6E17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</w:tcPr>
          <w:p w14:paraId="36122C77" w14:textId="2D6253E2" w:rsidR="00455E24" w:rsidRPr="00FA5092" w:rsidRDefault="00FA5092" w:rsidP="00431CF7">
            <w:pPr>
              <w:suppressAutoHyphens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FA5092"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>2563</w:t>
            </w:r>
          </w:p>
        </w:tc>
        <w:tc>
          <w:tcPr>
            <w:tcW w:w="247" w:type="dxa"/>
            <w:gridSpan w:val="2"/>
          </w:tcPr>
          <w:p w14:paraId="7240AF56" w14:textId="77777777" w:rsidR="00455E24" w:rsidRPr="00FA5092" w:rsidRDefault="00455E24" w:rsidP="00431CF7">
            <w:pPr>
              <w:suppressAutoHyphens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409" w:type="dxa"/>
            <w:gridSpan w:val="2"/>
          </w:tcPr>
          <w:p w14:paraId="36937BD7" w14:textId="2148F4F2" w:rsidR="00455E24" w:rsidRPr="00FA5092" w:rsidRDefault="00FA5092" w:rsidP="00431CF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FA5092"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>2562</w:t>
            </w:r>
          </w:p>
        </w:tc>
        <w:tc>
          <w:tcPr>
            <w:tcW w:w="236" w:type="dxa"/>
            <w:gridSpan w:val="2"/>
          </w:tcPr>
          <w:p w14:paraId="5515270E" w14:textId="77777777" w:rsidR="00455E24" w:rsidRPr="007A5235" w:rsidRDefault="00455E24" w:rsidP="00431CF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</w:pPr>
          </w:p>
        </w:tc>
        <w:tc>
          <w:tcPr>
            <w:tcW w:w="1426" w:type="dxa"/>
          </w:tcPr>
          <w:p w14:paraId="5C6C8A0D" w14:textId="1C6909DD" w:rsidR="00455E24" w:rsidRPr="007A5235" w:rsidRDefault="00FA5092" w:rsidP="00431CF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</w:tcPr>
          <w:p w14:paraId="2577A6A5" w14:textId="77777777" w:rsidR="00455E24" w:rsidRPr="007A5235" w:rsidRDefault="00455E24" w:rsidP="00431CF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11" w:type="dxa"/>
            <w:gridSpan w:val="2"/>
          </w:tcPr>
          <w:p w14:paraId="581608C2" w14:textId="2B521276" w:rsidR="00455E24" w:rsidRPr="007A5235" w:rsidRDefault="00FA5092" w:rsidP="00431CF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2562</w:t>
            </w:r>
          </w:p>
        </w:tc>
      </w:tr>
      <w:tr w:rsidR="00FA5092" w:rsidRPr="002A007A" w14:paraId="5F07425E" w14:textId="321E8E90" w:rsidTr="00312687">
        <w:trPr>
          <w:gridAfter w:val="1"/>
          <w:wAfter w:w="10" w:type="dxa"/>
        </w:trPr>
        <w:tc>
          <w:tcPr>
            <w:tcW w:w="2696" w:type="dxa"/>
          </w:tcPr>
          <w:p w14:paraId="17EC8769" w14:textId="77777777" w:rsidR="00FA5092" w:rsidRPr="007A5235" w:rsidRDefault="00FA5092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41" w:type="dxa"/>
          </w:tcPr>
          <w:p w14:paraId="68137560" w14:textId="77777777" w:rsidR="00FA5092" w:rsidRPr="007A5235" w:rsidRDefault="00FA5092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6400" w:type="dxa"/>
            <w:gridSpan w:val="10"/>
          </w:tcPr>
          <w:p w14:paraId="594FF637" w14:textId="27881E3A" w:rsidR="00FA5092" w:rsidRPr="007A5235" w:rsidRDefault="00FA5092" w:rsidP="00FA5092">
            <w:pPr>
              <w:suppressAutoHyphens/>
              <w:ind w:right="-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455E24" w:rsidRPr="002A007A" w14:paraId="0AA41472" w14:textId="72AE82B8" w:rsidTr="00312687">
        <w:tc>
          <w:tcPr>
            <w:tcW w:w="2696" w:type="dxa"/>
            <w:vAlign w:val="bottom"/>
          </w:tcPr>
          <w:p w14:paraId="3489EA83" w14:textId="7419F6A4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241" w:type="dxa"/>
          </w:tcPr>
          <w:p w14:paraId="29F67FAE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</w:tcPr>
          <w:p w14:paraId="708CF2C0" w14:textId="77777777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6A49A6F5" w14:textId="77777777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</w:tcPr>
          <w:p w14:paraId="269704E9" w14:textId="77777777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46BF3A0A" w14:textId="77777777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</w:tcPr>
          <w:p w14:paraId="1659386F" w14:textId="0BB8AC86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214DEACE" w14:textId="77777777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</w:tcPr>
          <w:p w14:paraId="2BD9C8C7" w14:textId="6F51699F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455E24" w:rsidRPr="002A007A" w14:paraId="6416560B" w14:textId="77777777" w:rsidTr="00312687">
        <w:tc>
          <w:tcPr>
            <w:tcW w:w="2696" w:type="dxa"/>
            <w:vAlign w:val="bottom"/>
          </w:tcPr>
          <w:p w14:paraId="1E6B0B50" w14:textId="00203659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446013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ธนาคารแห่งประเทศไทยและ</w:t>
            </w:r>
          </w:p>
        </w:tc>
        <w:tc>
          <w:tcPr>
            <w:tcW w:w="241" w:type="dxa"/>
          </w:tcPr>
          <w:p w14:paraId="0B9DCA84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</w:tcPr>
          <w:p w14:paraId="3F6EE43F" w14:textId="77777777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1C372ADE" w14:textId="77777777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</w:tcPr>
          <w:p w14:paraId="0B74424B" w14:textId="77777777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1208C10B" w14:textId="77777777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</w:tcPr>
          <w:p w14:paraId="06200134" w14:textId="312275AA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14DAE616" w14:textId="77777777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</w:tcPr>
          <w:p w14:paraId="2CB98454" w14:textId="77777777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455E24" w:rsidRPr="002A007A" w14:paraId="7F01BECB" w14:textId="77777777" w:rsidTr="00312687">
        <w:tc>
          <w:tcPr>
            <w:tcW w:w="2696" w:type="dxa"/>
            <w:vAlign w:val="bottom"/>
          </w:tcPr>
          <w:p w14:paraId="7928DE81" w14:textId="6ED1AE2D" w:rsidR="00455E24" w:rsidRPr="007A5235" w:rsidRDefault="00455E24" w:rsidP="0074284B">
            <w:pPr>
              <w:suppressAutoHyphens/>
              <w:ind w:left="160"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446013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กองทุนเพื่อการฟื้นฟูและ</w:t>
            </w:r>
          </w:p>
        </w:tc>
        <w:tc>
          <w:tcPr>
            <w:tcW w:w="241" w:type="dxa"/>
          </w:tcPr>
          <w:p w14:paraId="2FECEF87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</w:tcPr>
          <w:p w14:paraId="2FADE0D7" w14:textId="77777777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3C9766EE" w14:textId="77777777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</w:tcPr>
          <w:p w14:paraId="1754959A" w14:textId="77777777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3115788A" w14:textId="77777777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</w:tcPr>
          <w:p w14:paraId="22FBDFF5" w14:textId="74E28501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33CB7785" w14:textId="77777777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</w:tcPr>
          <w:p w14:paraId="1FB50807" w14:textId="77777777" w:rsidR="00455E24" w:rsidRPr="007A5235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39151B" w:rsidRPr="002A007A" w14:paraId="164E130A" w14:textId="0B129510" w:rsidTr="00312687">
        <w:tc>
          <w:tcPr>
            <w:tcW w:w="2696" w:type="dxa"/>
            <w:vAlign w:val="bottom"/>
          </w:tcPr>
          <w:p w14:paraId="1702A5D7" w14:textId="27DC2A84" w:rsidR="0039151B" w:rsidRPr="00070A07" w:rsidRDefault="0039151B" w:rsidP="0039151B">
            <w:pPr>
              <w:suppressAutoHyphens/>
              <w:ind w:left="160"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446013">
              <w:rPr>
                <w:rFonts w:asciiTheme="majorBidi" w:hAnsiTheme="majorBidi" w:cstheme="majorBidi"/>
                <w:sz w:val="30"/>
                <w:szCs w:val="30"/>
                <w:cs/>
              </w:rPr>
              <w:t>พัฒนาระบบสถาบันการเงิน</w:t>
            </w:r>
          </w:p>
        </w:tc>
        <w:tc>
          <w:tcPr>
            <w:tcW w:w="241" w:type="dxa"/>
          </w:tcPr>
          <w:p w14:paraId="5BA0EB57" w14:textId="77777777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47715853" w14:textId="301621A1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15,467</w:t>
            </w:r>
          </w:p>
        </w:tc>
        <w:tc>
          <w:tcPr>
            <w:tcW w:w="236" w:type="dxa"/>
          </w:tcPr>
          <w:p w14:paraId="62563B52" w14:textId="77777777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</w:tcPr>
          <w:p w14:paraId="212EAA75" w14:textId="4E14B81E" w:rsidR="0039151B" w:rsidRPr="0039151B" w:rsidRDefault="0039151B" w:rsidP="0039151B">
            <w:pPr>
              <w:tabs>
                <w:tab w:val="decimal" w:pos="972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36" w:type="dxa"/>
            <w:gridSpan w:val="2"/>
          </w:tcPr>
          <w:p w14:paraId="5CB7DB4C" w14:textId="77777777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1ACA75FE" w14:textId="136A0B3A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15,467</w:t>
            </w:r>
          </w:p>
        </w:tc>
        <w:tc>
          <w:tcPr>
            <w:tcW w:w="236" w:type="dxa"/>
          </w:tcPr>
          <w:p w14:paraId="14619105" w14:textId="77777777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</w:tcPr>
          <w:p w14:paraId="62ED35DE" w14:textId="0BC41413" w:rsidR="0039151B" w:rsidRPr="0039151B" w:rsidRDefault="0039151B" w:rsidP="0039151B">
            <w:pPr>
              <w:tabs>
                <w:tab w:val="decimal" w:pos="999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</w:tr>
      <w:tr w:rsidR="0039151B" w:rsidRPr="002A007A" w14:paraId="78B8AC6B" w14:textId="5AC0B315" w:rsidTr="00312687">
        <w:tc>
          <w:tcPr>
            <w:tcW w:w="2696" w:type="dxa"/>
            <w:vAlign w:val="bottom"/>
          </w:tcPr>
          <w:p w14:paraId="14A7E0EE" w14:textId="7033346A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ธนาคารพาณิชย์</w:t>
            </w:r>
          </w:p>
        </w:tc>
        <w:tc>
          <w:tcPr>
            <w:tcW w:w="241" w:type="dxa"/>
          </w:tcPr>
          <w:p w14:paraId="076CD8EA" w14:textId="77777777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75CA434D" w14:textId="5C14EBC9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90,886</w:t>
            </w:r>
          </w:p>
        </w:tc>
        <w:tc>
          <w:tcPr>
            <w:tcW w:w="236" w:type="dxa"/>
          </w:tcPr>
          <w:p w14:paraId="6B84C6F3" w14:textId="77777777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5FD13A5B" w14:textId="69E4A629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72,176</w:t>
            </w:r>
          </w:p>
        </w:tc>
        <w:tc>
          <w:tcPr>
            <w:tcW w:w="236" w:type="dxa"/>
            <w:gridSpan w:val="2"/>
          </w:tcPr>
          <w:p w14:paraId="7EC132DF" w14:textId="77777777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359B48AC" w14:textId="663D753A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90,886</w:t>
            </w:r>
          </w:p>
        </w:tc>
        <w:tc>
          <w:tcPr>
            <w:tcW w:w="236" w:type="dxa"/>
          </w:tcPr>
          <w:p w14:paraId="3A933190" w14:textId="77777777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2DA30858" w14:textId="2ACAE4B4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72,027</w:t>
            </w:r>
          </w:p>
        </w:tc>
      </w:tr>
      <w:tr w:rsidR="0039151B" w:rsidRPr="002A007A" w14:paraId="191AFFDB" w14:textId="5EC5F103" w:rsidTr="00312687">
        <w:tc>
          <w:tcPr>
            <w:tcW w:w="2696" w:type="dxa"/>
            <w:vAlign w:val="bottom"/>
          </w:tcPr>
          <w:p w14:paraId="44776873" w14:textId="776EAEA8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สถาบันการเงินเฉพาะกิจ </w:t>
            </w:r>
            <w:r w:rsidRPr="007A5235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41" w:type="dxa"/>
          </w:tcPr>
          <w:p w14:paraId="33EED6CD" w14:textId="77777777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6CB333D6" w14:textId="29A6771B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59,441</w:t>
            </w:r>
          </w:p>
        </w:tc>
        <w:tc>
          <w:tcPr>
            <w:tcW w:w="236" w:type="dxa"/>
          </w:tcPr>
          <w:p w14:paraId="31D88FE1" w14:textId="77777777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5C147D62" w14:textId="03C762B1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40,483</w:t>
            </w:r>
          </w:p>
        </w:tc>
        <w:tc>
          <w:tcPr>
            <w:tcW w:w="236" w:type="dxa"/>
            <w:gridSpan w:val="2"/>
          </w:tcPr>
          <w:p w14:paraId="5274477D" w14:textId="77777777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02CEB044" w14:textId="5EC72502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59,441</w:t>
            </w:r>
          </w:p>
        </w:tc>
        <w:tc>
          <w:tcPr>
            <w:tcW w:w="236" w:type="dxa"/>
          </w:tcPr>
          <w:p w14:paraId="4DA4AF9A" w14:textId="77777777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6ABBE6F7" w14:textId="608EDEF8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40,483</w:t>
            </w:r>
          </w:p>
        </w:tc>
      </w:tr>
      <w:tr w:rsidR="0039151B" w:rsidRPr="002A007A" w14:paraId="5085EADA" w14:textId="3322F088" w:rsidTr="00312687">
        <w:tc>
          <w:tcPr>
            <w:tcW w:w="2696" w:type="dxa"/>
            <w:vAlign w:val="bottom"/>
          </w:tcPr>
          <w:p w14:paraId="76929737" w14:textId="6C2F4F73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สถาบันการเงินอื่น </w:t>
            </w:r>
            <w:r w:rsidRPr="007A5235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41" w:type="dxa"/>
          </w:tcPr>
          <w:p w14:paraId="70C019EE" w14:textId="77777777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4AFB088" w14:textId="72340EA9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25,226</w:t>
            </w:r>
          </w:p>
        </w:tc>
        <w:tc>
          <w:tcPr>
            <w:tcW w:w="236" w:type="dxa"/>
          </w:tcPr>
          <w:p w14:paraId="331408A1" w14:textId="77777777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229BDD4F" w14:textId="1321D414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25,386</w:t>
            </w:r>
          </w:p>
        </w:tc>
        <w:tc>
          <w:tcPr>
            <w:tcW w:w="236" w:type="dxa"/>
            <w:gridSpan w:val="2"/>
          </w:tcPr>
          <w:p w14:paraId="34D463E1" w14:textId="77777777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  <w:vAlign w:val="bottom"/>
          </w:tcPr>
          <w:p w14:paraId="20DAD36F" w14:textId="18E3AFFF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25,433</w:t>
            </w:r>
          </w:p>
        </w:tc>
        <w:tc>
          <w:tcPr>
            <w:tcW w:w="236" w:type="dxa"/>
          </w:tcPr>
          <w:p w14:paraId="159DE311" w14:textId="77777777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5E725E35" w14:textId="54F146B8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25,536</w:t>
            </w:r>
          </w:p>
        </w:tc>
      </w:tr>
      <w:tr w:rsidR="0039151B" w:rsidRPr="002A007A" w14:paraId="27F97A0E" w14:textId="2D41088D" w:rsidTr="00312687">
        <w:tc>
          <w:tcPr>
            <w:tcW w:w="2696" w:type="dxa"/>
            <w:vAlign w:val="bottom"/>
          </w:tcPr>
          <w:p w14:paraId="7E63C4F2" w14:textId="6E07E8AF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รวมในประเทศ</w:t>
            </w:r>
          </w:p>
        </w:tc>
        <w:tc>
          <w:tcPr>
            <w:tcW w:w="241" w:type="dxa"/>
          </w:tcPr>
          <w:p w14:paraId="54876143" w14:textId="77777777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B302A" w14:textId="52237104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3915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191,020</w:t>
            </w:r>
          </w:p>
        </w:tc>
        <w:tc>
          <w:tcPr>
            <w:tcW w:w="236" w:type="dxa"/>
          </w:tcPr>
          <w:p w14:paraId="0A639985" w14:textId="77777777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54A20" w14:textId="13D1CA73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3915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138,045</w:t>
            </w:r>
          </w:p>
        </w:tc>
        <w:tc>
          <w:tcPr>
            <w:tcW w:w="236" w:type="dxa"/>
            <w:gridSpan w:val="2"/>
          </w:tcPr>
          <w:p w14:paraId="084454C3" w14:textId="77777777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057C1" w14:textId="71E37D2F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3915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191,227</w:t>
            </w:r>
          </w:p>
        </w:tc>
        <w:tc>
          <w:tcPr>
            <w:tcW w:w="236" w:type="dxa"/>
          </w:tcPr>
          <w:p w14:paraId="723D88FD" w14:textId="77777777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1D3ED" w14:textId="06F6267D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3915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138,046</w:t>
            </w:r>
          </w:p>
        </w:tc>
      </w:tr>
      <w:tr w:rsidR="0039151B" w:rsidRPr="002A007A" w14:paraId="13B5D352" w14:textId="1A43E1F5" w:rsidTr="00312687">
        <w:tc>
          <w:tcPr>
            <w:tcW w:w="2696" w:type="dxa"/>
            <w:vAlign w:val="bottom"/>
          </w:tcPr>
          <w:p w14:paraId="31AF78BA" w14:textId="77777777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1" w:type="dxa"/>
          </w:tcPr>
          <w:p w14:paraId="33B74AE4" w14:textId="77777777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19C0E612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184700D5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vAlign w:val="bottom"/>
          </w:tcPr>
          <w:p w14:paraId="76F79902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4E53419B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</w:tcBorders>
            <w:vAlign w:val="bottom"/>
          </w:tcPr>
          <w:p w14:paraId="31628050" w14:textId="4074725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0702122A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vAlign w:val="bottom"/>
          </w:tcPr>
          <w:p w14:paraId="3940453A" w14:textId="640AA252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39151B" w:rsidRPr="002A007A" w14:paraId="300C0A3B" w14:textId="7EFF79A6" w:rsidTr="00312687">
        <w:tc>
          <w:tcPr>
            <w:tcW w:w="2696" w:type="dxa"/>
            <w:vAlign w:val="bottom"/>
          </w:tcPr>
          <w:p w14:paraId="1181FEE9" w14:textId="2317E352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41" w:type="dxa"/>
          </w:tcPr>
          <w:p w14:paraId="431CFA4D" w14:textId="77777777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49BB24A7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2B79FBDA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01BFA43B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48022AA8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248F56A6" w14:textId="6B08B484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599ABFC2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29EAC45A" w14:textId="5B0B3FC8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39151B" w:rsidRPr="002A007A" w14:paraId="2F2E9954" w14:textId="1A000C7D" w:rsidTr="00312687">
        <w:tc>
          <w:tcPr>
            <w:tcW w:w="2696" w:type="dxa"/>
            <w:vAlign w:val="bottom"/>
          </w:tcPr>
          <w:p w14:paraId="02926F46" w14:textId="0964EF58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เงินดอลลาร์สหรัฐ</w:t>
            </w:r>
            <w:r w:rsidR="00DD0D0D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ฯ</w:t>
            </w:r>
          </w:p>
        </w:tc>
        <w:tc>
          <w:tcPr>
            <w:tcW w:w="241" w:type="dxa"/>
          </w:tcPr>
          <w:p w14:paraId="46C39178" w14:textId="77777777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57B0758C" w14:textId="0274D309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3,500</w:t>
            </w:r>
          </w:p>
        </w:tc>
        <w:tc>
          <w:tcPr>
            <w:tcW w:w="236" w:type="dxa"/>
          </w:tcPr>
          <w:p w14:paraId="279A5B3F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67AB3C21" w14:textId="725066AE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4,794</w:t>
            </w:r>
          </w:p>
        </w:tc>
        <w:tc>
          <w:tcPr>
            <w:tcW w:w="236" w:type="dxa"/>
            <w:gridSpan w:val="2"/>
          </w:tcPr>
          <w:p w14:paraId="167D5A57" w14:textId="77777777" w:rsidR="0039151B" w:rsidRPr="0086502F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14932A6D" w14:textId="2A984592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3,449</w:t>
            </w:r>
          </w:p>
        </w:tc>
        <w:tc>
          <w:tcPr>
            <w:tcW w:w="236" w:type="dxa"/>
          </w:tcPr>
          <w:p w14:paraId="6A1BD5EE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0EEBE4BD" w14:textId="2BB85CB5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4,967</w:t>
            </w:r>
          </w:p>
        </w:tc>
      </w:tr>
      <w:tr w:rsidR="0039151B" w:rsidRPr="002A007A" w14:paraId="314A44F2" w14:textId="263A9FFD" w:rsidTr="00312687">
        <w:tc>
          <w:tcPr>
            <w:tcW w:w="2696" w:type="dxa"/>
            <w:vAlign w:val="bottom"/>
          </w:tcPr>
          <w:p w14:paraId="66ED5175" w14:textId="780B0CBB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เงินยูโร</w:t>
            </w:r>
          </w:p>
        </w:tc>
        <w:tc>
          <w:tcPr>
            <w:tcW w:w="241" w:type="dxa"/>
          </w:tcPr>
          <w:p w14:paraId="395AEBE4" w14:textId="77777777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7018635D" w14:textId="56D0B817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401</w:t>
            </w:r>
          </w:p>
        </w:tc>
        <w:tc>
          <w:tcPr>
            <w:tcW w:w="236" w:type="dxa"/>
          </w:tcPr>
          <w:p w14:paraId="72A8E94F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550B65B9" w14:textId="1180174D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46</w:t>
            </w:r>
          </w:p>
        </w:tc>
        <w:tc>
          <w:tcPr>
            <w:tcW w:w="236" w:type="dxa"/>
            <w:gridSpan w:val="2"/>
          </w:tcPr>
          <w:p w14:paraId="2199F02E" w14:textId="77777777" w:rsidR="0039151B" w:rsidRPr="0086502F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41CB4B4E" w14:textId="2EB1C55C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402</w:t>
            </w:r>
          </w:p>
        </w:tc>
        <w:tc>
          <w:tcPr>
            <w:tcW w:w="236" w:type="dxa"/>
          </w:tcPr>
          <w:p w14:paraId="55580BAC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32188554" w14:textId="7848EC8C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46</w:t>
            </w:r>
          </w:p>
        </w:tc>
      </w:tr>
      <w:tr w:rsidR="0039151B" w:rsidRPr="002A007A" w14:paraId="279FE480" w14:textId="4B83E9A6" w:rsidTr="00312687">
        <w:tc>
          <w:tcPr>
            <w:tcW w:w="2696" w:type="dxa"/>
            <w:vAlign w:val="bottom"/>
          </w:tcPr>
          <w:p w14:paraId="23360F6C" w14:textId="5AF44789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เงินสกุลอื่น</w:t>
            </w:r>
            <w:r w:rsidRPr="007A523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ab/>
            </w:r>
          </w:p>
        </w:tc>
        <w:tc>
          <w:tcPr>
            <w:tcW w:w="241" w:type="dxa"/>
          </w:tcPr>
          <w:p w14:paraId="6BFA78B3" w14:textId="77777777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2F55C66" w14:textId="20333090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3,570</w:t>
            </w:r>
          </w:p>
        </w:tc>
        <w:tc>
          <w:tcPr>
            <w:tcW w:w="236" w:type="dxa"/>
          </w:tcPr>
          <w:p w14:paraId="19E661CA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364246B8" w14:textId="7A0AA2A3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2,959</w:t>
            </w:r>
          </w:p>
        </w:tc>
        <w:tc>
          <w:tcPr>
            <w:tcW w:w="236" w:type="dxa"/>
            <w:gridSpan w:val="2"/>
          </w:tcPr>
          <w:p w14:paraId="737917F7" w14:textId="77777777" w:rsidR="0039151B" w:rsidRPr="0086502F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  <w:vAlign w:val="bottom"/>
          </w:tcPr>
          <w:p w14:paraId="2FA4E67E" w14:textId="74ED33A9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39151B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3,282</w:t>
            </w:r>
          </w:p>
        </w:tc>
        <w:tc>
          <w:tcPr>
            <w:tcW w:w="236" w:type="dxa"/>
          </w:tcPr>
          <w:p w14:paraId="292959B8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1EA7552E" w14:textId="5BDF014D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2,812</w:t>
            </w:r>
          </w:p>
        </w:tc>
      </w:tr>
      <w:tr w:rsidR="0039151B" w:rsidRPr="002A007A" w14:paraId="768AEC63" w14:textId="22A0545B" w:rsidTr="00312687">
        <w:tc>
          <w:tcPr>
            <w:tcW w:w="2696" w:type="dxa"/>
            <w:vAlign w:val="bottom"/>
          </w:tcPr>
          <w:p w14:paraId="75645C0E" w14:textId="6869384C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รวมต่างประเทศ</w:t>
            </w:r>
          </w:p>
        </w:tc>
        <w:tc>
          <w:tcPr>
            <w:tcW w:w="241" w:type="dxa"/>
          </w:tcPr>
          <w:p w14:paraId="262C8285" w14:textId="77777777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7ECBB" w14:textId="66DAC580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3915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7,471</w:t>
            </w:r>
          </w:p>
        </w:tc>
        <w:tc>
          <w:tcPr>
            <w:tcW w:w="236" w:type="dxa"/>
          </w:tcPr>
          <w:p w14:paraId="23616F31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3798C" w14:textId="050E33DD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7,799</w:t>
            </w:r>
          </w:p>
        </w:tc>
        <w:tc>
          <w:tcPr>
            <w:tcW w:w="236" w:type="dxa"/>
            <w:gridSpan w:val="2"/>
          </w:tcPr>
          <w:p w14:paraId="226002A0" w14:textId="77777777" w:rsidR="0039151B" w:rsidRPr="0086502F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E5D79" w14:textId="4AE3C10C" w:rsidR="0039151B" w:rsidRPr="0039151B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3915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7,133</w:t>
            </w:r>
          </w:p>
        </w:tc>
        <w:tc>
          <w:tcPr>
            <w:tcW w:w="236" w:type="dxa"/>
          </w:tcPr>
          <w:p w14:paraId="70A4FA56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0FAD3" w14:textId="18F301B1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7,825</w:t>
            </w:r>
          </w:p>
        </w:tc>
      </w:tr>
      <w:tr w:rsidR="0039151B" w:rsidRPr="002A007A" w14:paraId="0A305911" w14:textId="04656F8B" w:rsidTr="00312687">
        <w:tc>
          <w:tcPr>
            <w:tcW w:w="2696" w:type="dxa"/>
          </w:tcPr>
          <w:p w14:paraId="53B11CEC" w14:textId="2AA42DF1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41" w:type="dxa"/>
          </w:tcPr>
          <w:p w14:paraId="4CAF7CD3" w14:textId="77777777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354847F" w14:textId="77777777" w:rsidR="0039151B" w:rsidRPr="00070A07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5C6BA772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vAlign w:val="bottom"/>
          </w:tcPr>
          <w:p w14:paraId="290399CF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4750A17C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</w:tcBorders>
            <w:vAlign w:val="bottom"/>
          </w:tcPr>
          <w:p w14:paraId="7A45EDF6" w14:textId="5851705E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3EF64DB2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vAlign w:val="bottom"/>
          </w:tcPr>
          <w:p w14:paraId="4274D979" w14:textId="5C478641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39151B" w:rsidRPr="002A007A" w14:paraId="382695D2" w14:textId="52CCC668" w:rsidTr="00312687">
        <w:tc>
          <w:tcPr>
            <w:tcW w:w="2696" w:type="dxa"/>
          </w:tcPr>
          <w:p w14:paraId="7BD5A3DC" w14:textId="45D7F21A" w:rsidR="0039151B" w:rsidRPr="007A5235" w:rsidRDefault="0039151B" w:rsidP="0039151B">
            <w:pPr>
              <w:suppressAutoHyphens/>
              <w:ind w:left="169" w:right="-29" w:hanging="16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รวมในประเทศแ</w:t>
            </w:r>
            <w:r w:rsidR="003126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ละ</w:t>
            </w: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41" w:type="dxa"/>
          </w:tcPr>
          <w:p w14:paraId="4DFC2216" w14:textId="77777777" w:rsidR="0039151B" w:rsidRPr="007A5235" w:rsidRDefault="0039151B" w:rsidP="0039151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  <w:vAlign w:val="bottom"/>
          </w:tcPr>
          <w:p w14:paraId="5CB486DF" w14:textId="0A897D7D" w:rsidR="0039151B" w:rsidRPr="00070A07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198,491</w:t>
            </w:r>
          </w:p>
        </w:tc>
        <w:tc>
          <w:tcPr>
            <w:tcW w:w="236" w:type="dxa"/>
          </w:tcPr>
          <w:p w14:paraId="14A713E6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bottom w:val="double" w:sz="4" w:space="0" w:color="auto"/>
            </w:tcBorders>
            <w:vAlign w:val="bottom"/>
          </w:tcPr>
          <w:p w14:paraId="68B30DD5" w14:textId="0CE86773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145,844</w:t>
            </w:r>
          </w:p>
        </w:tc>
        <w:tc>
          <w:tcPr>
            <w:tcW w:w="236" w:type="dxa"/>
            <w:gridSpan w:val="2"/>
          </w:tcPr>
          <w:p w14:paraId="04396A81" w14:textId="77777777" w:rsidR="0039151B" w:rsidRPr="0086502F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tcBorders>
              <w:bottom w:val="double" w:sz="4" w:space="0" w:color="auto"/>
            </w:tcBorders>
            <w:vAlign w:val="bottom"/>
          </w:tcPr>
          <w:p w14:paraId="3AAB7312" w14:textId="44659081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198,360</w:t>
            </w:r>
          </w:p>
        </w:tc>
        <w:tc>
          <w:tcPr>
            <w:tcW w:w="236" w:type="dxa"/>
          </w:tcPr>
          <w:p w14:paraId="3EF138FE" w14:textId="77777777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tcBorders>
              <w:bottom w:val="double" w:sz="4" w:space="0" w:color="auto"/>
            </w:tcBorders>
            <w:vAlign w:val="bottom"/>
          </w:tcPr>
          <w:p w14:paraId="14E46F9B" w14:textId="09073ADB" w:rsidR="0039151B" w:rsidRPr="007A5235" w:rsidRDefault="0039151B" w:rsidP="0039151B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145,871</w:t>
            </w:r>
          </w:p>
        </w:tc>
      </w:tr>
    </w:tbl>
    <w:p w14:paraId="7726139A" w14:textId="77777777" w:rsidR="004D566E" w:rsidRPr="007A5235" w:rsidRDefault="004D566E" w:rsidP="004D566E">
      <w:pPr>
        <w:tabs>
          <w:tab w:val="left" w:pos="900"/>
        </w:tabs>
        <w:suppressAutoHyphens/>
        <w:spacing w:after="0" w:line="240" w:lineRule="auto"/>
        <w:ind w:left="900" w:right="-25" w:hanging="360"/>
        <w:jc w:val="thaiDistribute"/>
        <w:rPr>
          <w:rFonts w:asciiTheme="majorBidi" w:eastAsia="Times New Roman" w:hAnsiTheme="majorBidi" w:cstheme="majorBidi"/>
          <w:spacing w:val="-4"/>
          <w:szCs w:val="22"/>
          <w:vertAlign w:val="superscript"/>
          <w:lang w:eastAsia="zh-CN"/>
        </w:rPr>
      </w:pPr>
    </w:p>
    <w:p w14:paraId="0ACAF681" w14:textId="3B2EB751" w:rsidR="004D566E" w:rsidRPr="007A5235" w:rsidRDefault="004D566E" w:rsidP="009C148C">
      <w:pPr>
        <w:tabs>
          <w:tab w:val="left" w:pos="900"/>
        </w:tabs>
        <w:suppressAutoHyphens/>
        <w:spacing w:after="0" w:line="240" w:lineRule="auto"/>
        <w:ind w:left="900" w:right="65" w:hanging="36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 xml:space="preserve">  *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ab/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สถาบันการเงินเฉพาะกิจ หมายถึง สถาบันการเงินที่กฎหมายเฉพาะจัดตั้งขึ้น </w:t>
      </w:r>
      <w:r w:rsidR="00F70EAC" w:rsidRPr="0074172C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ได้แก่</w:t>
      </w:r>
      <w:r w:rsidR="0074172C"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</w:t>
      </w:r>
      <w:r w:rsidR="007C1213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="0074172C"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ออมสิน </w:t>
      </w:r>
      <w:r w:rsidR="007C1213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="0074172C"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เพื่อการเกษตรและสหกรณ์การเกษตร </w:t>
      </w:r>
      <w:r w:rsidR="007C1213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="0074172C"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อาคารสงเคราะห์ </w:t>
      </w:r>
      <w:r w:rsidR="007C1213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พัฒนาวิสาหกิจขนาดกลางและขนาดย่อมแห่งประเทศไทย </w:t>
      </w:r>
      <w:r w:rsidR="007C1213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="0074172C"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อิสลามแห่งประเทศไทย </w:t>
      </w:r>
      <w:r w:rsidR="007C1213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เพื่อการส่งออกและนำเข้าแห่งประเทศไทย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14:paraId="1F9A0B83" w14:textId="187C91D2" w:rsidR="0074172C" w:rsidRDefault="004D566E" w:rsidP="00265809">
      <w:pPr>
        <w:tabs>
          <w:tab w:val="left" w:pos="900"/>
        </w:tabs>
        <w:suppressAutoHyphens/>
        <w:spacing w:after="0" w:line="240" w:lineRule="auto"/>
        <w:ind w:left="900" w:right="65" w:hanging="36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 xml:space="preserve">  **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ab/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สถาบันการเงินอื่น หมายถึง </w:t>
      </w:r>
      <w:r w:rsidR="0074172C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สถาบันการเงินที่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นอกเหนือจากรายการที่ปรากฏข้างต้น </w:t>
      </w:r>
      <w:r w:rsidR="0074172C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ได้แก่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บริษัทเงินทุน บริษัทหลักทรัพย์ บริษัทเครดิตฟองซิเอร์ บริษัทประกันชีวิต สหกรณ์ออมทรัพย์ ชุม</w:t>
      </w:r>
      <w:r w:rsidR="0074172C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นุม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สหกรณ์ออมทรัพย์ และสหกรณ์เครดิตยูเนี่ยน</w:t>
      </w:r>
    </w:p>
    <w:p w14:paraId="03DC6690" w14:textId="77777777" w:rsidR="0074172C" w:rsidRDefault="0074172C" w:rsidP="004D566E">
      <w:pPr>
        <w:tabs>
          <w:tab w:val="left" w:pos="900"/>
        </w:tabs>
        <w:suppressAutoHyphens/>
        <w:spacing w:after="0" w:line="240" w:lineRule="auto"/>
        <w:ind w:left="900" w:right="-25" w:hanging="360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</w:p>
    <w:p w14:paraId="68602296" w14:textId="77777777" w:rsidR="0074172C" w:rsidRDefault="0074172C" w:rsidP="004D566E">
      <w:pPr>
        <w:tabs>
          <w:tab w:val="left" w:pos="900"/>
        </w:tabs>
        <w:suppressAutoHyphens/>
        <w:spacing w:after="0" w:line="240" w:lineRule="auto"/>
        <w:ind w:left="900" w:right="-25" w:hanging="360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</w:p>
    <w:p w14:paraId="275F7A92" w14:textId="3957623A" w:rsidR="004D566E" w:rsidRPr="007A5235" w:rsidRDefault="004D566E" w:rsidP="004D566E">
      <w:pPr>
        <w:tabs>
          <w:tab w:val="left" w:pos="900"/>
        </w:tabs>
        <w:suppressAutoHyphens/>
        <w:spacing w:after="0" w:line="240" w:lineRule="auto"/>
        <w:ind w:left="900" w:right="-25" w:hanging="360"/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br w:type="page"/>
      </w:r>
    </w:p>
    <w:p w14:paraId="03682F7A" w14:textId="77777777" w:rsidR="00A03779" w:rsidRPr="007A5235" w:rsidRDefault="00A03779" w:rsidP="007A5235">
      <w:pPr>
        <w:suppressAutoHyphens/>
        <w:spacing w:after="0" w:line="240" w:lineRule="auto"/>
        <w:ind w:right="-29"/>
        <w:jc w:val="both"/>
        <w:rPr>
          <w:rFonts w:asciiTheme="majorBidi" w:eastAsia="Times New Roman" w:hAnsiTheme="majorBidi" w:cstheme="majorBidi"/>
          <w:sz w:val="2"/>
          <w:szCs w:val="2"/>
          <w:highlight w:val="yellow"/>
          <w:lang w:val="en-GB" w:eastAsia="zh-CN" w:bidi="ar-SA"/>
        </w:rPr>
      </w:pPr>
      <w:bookmarkStart w:id="17" w:name="OLE_LINK9"/>
      <w:bookmarkEnd w:id="17"/>
    </w:p>
    <w:p w14:paraId="21BBBDEB" w14:textId="43617622" w:rsidR="005D517A" w:rsidRPr="007A5235" w:rsidRDefault="005D517A" w:rsidP="003360A8">
      <w:pPr>
        <w:numPr>
          <w:ilvl w:val="0"/>
          <w:numId w:val="16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ตราสารหนี้ที่ออกและเงินกู้ยืม</w:t>
      </w:r>
    </w:p>
    <w:p w14:paraId="3864ED87" w14:textId="77777777" w:rsidR="004D566E" w:rsidRPr="004E16C1" w:rsidRDefault="004D566E" w:rsidP="004D566E">
      <w:pPr>
        <w:tabs>
          <w:tab w:val="left" w:pos="720"/>
        </w:tabs>
        <w:suppressAutoHyphens/>
        <w:spacing w:after="0" w:line="240" w:lineRule="auto"/>
        <w:ind w:left="720" w:right="-25" w:hanging="180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tbl>
      <w:tblPr>
        <w:tblW w:w="93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530"/>
        <w:gridCol w:w="709"/>
        <w:gridCol w:w="708"/>
        <w:gridCol w:w="284"/>
        <w:gridCol w:w="709"/>
        <w:gridCol w:w="283"/>
        <w:gridCol w:w="567"/>
        <w:gridCol w:w="284"/>
        <w:gridCol w:w="708"/>
        <w:gridCol w:w="284"/>
        <w:gridCol w:w="709"/>
        <w:gridCol w:w="283"/>
        <w:gridCol w:w="567"/>
      </w:tblGrid>
      <w:tr w:rsidR="004D566E" w:rsidRPr="00D874C1" w14:paraId="70A0B639" w14:textId="77777777" w:rsidTr="00C4778D">
        <w:tc>
          <w:tcPr>
            <w:tcW w:w="1710" w:type="dxa"/>
            <w:shd w:val="clear" w:color="auto" w:fill="auto"/>
            <w:vAlign w:val="bottom"/>
          </w:tcPr>
          <w:p w14:paraId="12F925CB" w14:textId="77777777" w:rsidR="004D566E" w:rsidRPr="00D874C1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B2B96BD" w14:textId="77777777" w:rsidR="004D566E" w:rsidRPr="00D874C1" w:rsidRDefault="004D566E" w:rsidP="004D566E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242C120" w14:textId="77777777" w:rsidR="004D566E" w:rsidRPr="00D874C1" w:rsidRDefault="004D566E" w:rsidP="004D566E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386" w:type="dxa"/>
            <w:gridSpan w:val="11"/>
            <w:shd w:val="clear" w:color="auto" w:fill="auto"/>
            <w:vAlign w:val="bottom"/>
          </w:tcPr>
          <w:p w14:paraId="65F7DB30" w14:textId="77777777" w:rsidR="004D566E" w:rsidRPr="00D874C1" w:rsidRDefault="004D566E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D874C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งบการเงินรวม</w:t>
            </w:r>
          </w:p>
        </w:tc>
      </w:tr>
      <w:tr w:rsidR="004D566E" w:rsidRPr="00D874C1" w14:paraId="0445608A" w14:textId="77777777" w:rsidTr="00C4778D">
        <w:tc>
          <w:tcPr>
            <w:tcW w:w="1710" w:type="dxa"/>
            <w:shd w:val="clear" w:color="auto" w:fill="auto"/>
            <w:vAlign w:val="bottom"/>
          </w:tcPr>
          <w:p w14:paraId="607B973A" w14:textId="77777777" w:rsidR="004D566E" w:rsidRPr="004172CE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06562EB" w14:textId="77777777" w:rsidR="004D566E" w:rsidRPr="00D874C1" w:rsidRDefault="004D566E" w:rsidP="004D566E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C90727D" w14:textId="77777777" w:rsidR="004D566E" w:rsidRPr="00D874C1" w:rsidRDefault="004D566E" w:rsidP="004D566E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551" w:type="dxa"/>
            <w:gridSpan w:val="5"/>
            <w:shd w:val="clear" w:color="auto" w:fill="auto"/>
            <w:vAlign w:val="bottom"/>
          </w:tcPr>
          <w:p w14:paraId="5C850A30" w14:textId="5917A98C" w:rsidR="004D566E" w:rsidRPr="00D874C1" w:rsidRDefault="0020732D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E4C76C" w14:textId="77777777" w:rsidR="004D566E" w:rsidRPr="00D874C1" w:rsidRDefault="004D566E" w:rsidP="004D566E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gridSpan w:val="5"/>
            <w:shd w:val="clear" w:color="auto" w:fill="auto"/>
            <w:vAlign w:val="bottom"/>
          </w:tcPr>
          <w:p w14:paraId="41C38155" w14:textId="7BD04250" w:rsidR="004D566E" w:rsidRPr="00D874C1" w:rsidRDefault="0020732D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2562</w:t>
            </w:r>
          </w:p>
        </w:tc>
      </w:tr>
      <w:tr w:rsidR="00D874C1" w:rsidRPr="00D874C1" w14:paraId="2EE71A57" w14:textId="77777777" w:rsidTr="00C4778D">
        <w:tc>
          <w:tcPr>
            <w:tcW w:w="1710" w:type="dxa"/>
            <w:shd w:val="clear" w:color="auto" w:fill="auto"/>
            <w:vAlign w:val="bottom"/>
          </w:tcPr>
          <w:p w14:paraId="74954C9F" w14:textId="77777777" w:rsidR="004D566E" w:rsidRPr="00D874C1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EA95C56" w14:textId="77777777" w:rsidR="004D566E" w:rsidRPr="00D874C1" w:rsidRDefault="004D566E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480A5C" w14:textId="77777777" w:rsidR="004D566E" w:rsidRPr="00D874C1" w:rsidRDefault="004D566E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0C25154" w14:textId="77777777" w:rsidR="004D566E" w:rsidRPr="00D874C1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B6B831" w14:textId="77777777" w:rsidR="004D566E" w:rsidRPr="00D874C1" w:rsidRDefault="004D566E" w:rsidP="004D566E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1C4FDE1" w14:textId="77777777" w:rsidR="004D566E" w:rsidRPr="00D874C1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4C6A04" w14:textId="77777777" w:rsidR="004D566E" w:rsidRPr="00D874C1" w:rsidRDefault="004D566E" w:rsidP="004D566E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78C0E05" w14:textId="77777777" w:rsidR="004D566E" w:rsidRPr="00D874C1" w:rsidRDefault="004D566E" w:rsidP="004D566E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02A551" w14:textId="77777777" w:rsidR="004D566E" w:rsidRPr="00D874C1" w:rsidRDefault="004D566E" w:rsidP="004D566E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78CE38D" w14:textId="77777777" w:rsidR="004D566E" w:rsidRPr="00D874C1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026ADE" w14:textId="77777777" w:rsidR="004D566E" w:rsidRPr="00D874C1" w:rsidRDefault="004D566E" w:rsidP="004D566E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CAADE7" w14:textId="77777777" w:rsidR="004D566E" w:rsidRPr="00D874C1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7E35EE" w14:textId="77777777" w:rsidR="004D566E" w:rsidRPr="00D874C1" w:rsidRDefault="004D566E" w:rsidP="004D566E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4E7E272" w14:textId="77777777" w:rsidR="004D566E" w:rsidRPr="00D874C1" w:rsidRDefault="004D566E" w:rsidP="004D566E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4D566E" w:rsidRPr="00D874C1" w14:paraId="289342BE" w14:textId="77777777" w:rsidTr="00C4778D">
        <w:tc>
          <w:tcPr>
            <w:tcW w:w="1710" w:type="dxa"/>
            <w:shd w:val="clear" w:color="auto" w:fill="auto"/>
            <w:vAlign w:val="bottom"/>
          </w:tcPr>
          <w:p w14:paraId="72EA36CC" w14:textId="77777777" w:rsidR="004D566E" w:rsidRPr="00D874C1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E451CFC" w14:textId="77777777" w:rsidR="004D566E" w:rsidRPr="00D874C1" w:rsidRDefault="004D566E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75A02D" w14:textId="77777777" w:rsidR="004D566E" w:rsidRPr="00D874C1" w:rsidRDefault="004D566E" w:rsidP="004D566E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11"/>
            <w:shd w:val="clear" w:color="auto" w:fill="auto"/>
            <w:vAlign w:val="bottom"/>
          </w:tcPr>
          <w:p w14:paraId="278EB3C5" w14:textId="77777777" w:rsidR="004D566E" w:rsidRPr="00D874C1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4172CE" w:rsidRPr="00D874C1" w14:paraId="38A7048B" w14:textId="77777777" w:rsidTr="00C4778D">
        <w:tc>
          <w:tcPr>
            <w:tcW w:w="1710" w:type="dxa"/>
            <w:shd w:val="clear" w:color="auto" w:fill="auto"/>
            <w:vAlign w:val="bottom"/>
          </w:tcPr>
          <w:p w14:paraId="76E949B7" w14:textId="1F268B69" w:rsidR="004172CE" w:rsidRPr="00D874C1" w:rsidRDefault="004172CE" w:rsidP="004D566E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12687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BDE89D" w14:textId="77777777" w:rsidR="004172CE" w:rsidRPr="00D874C1" w:rsidRDefault="004172C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691C80C" w14:textId="77777777" w:rsidR="004172CE" w:rsidRPr="00D874C1" w:rsidRDefault="004172CE" w:rsidP="004D566E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1B43553" w14:textId="77777777" w:rsidR="004172CE" w:rsidRPr="00D874C1" w:rsidRDefault="004172C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96E7723" w14:textId="77777777" w:rsidR="004172CE" w:rsidRPr="00D874C1" w:rsidRDefault="004172CE" w:rsidP="004D566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DDD4638" w14:textId="77777777" w:rsidR="004172CE" w:rsidRPr="00D874C1" w:rsidRDefault="004172C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DB9746" w14:textId="77777777" w:rsidR="004172CE" w:rsidRPr="00D874C1" w:rsidRDefault="004172CE" w:rsidP="004D566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F475CD4" w14:textId="77777777" w:rsidR="004172CE" w:rsidRPr="00D874C1" w:rsidRDefault="004172C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FC1095B" w14:textId="77777777" w:rsidR="004172CE" w:rsidRPr="00D874C1" w:rsidRDefault="004172CE" w:rsidP="004D566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B90C7D2" w14:textId="77777777" w:rsidR="004172CE" w:rsidRPr="00D874C1" w:rsidRDefault="004172CE" w:rsidP="004D566E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4E7C03" w14:textId="77777777" w:rsidR="004172CE" w:rsidRPr="00D874C1" w:rsidRDefault="004172CE" w:rsidP="004D566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F845D3" w14:textId="77777777" w:rsidR="004172CE" w:rsidRPr="00D874C1" w:rsidRDefault="004172C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49B751D" w14:textId="77777777" w:rsidR="004172CE" w:rsidRPr="00D874C1" w:rsidRDefault="004172CE" w:rsidP="004D566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AE89BA0" w14:textId="77777777" w:rsidR="004172CE" w:rsidRPr="00D874C1" w:rsidRDefault="004172C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D874C1" w:rsidRPr="00D874C1" w14:paraId="38AD5C97" w14:textId="77777777" w:rsidTr="004172CE">
        <w:tc>
          <w:tcPr>
            <w:tcW w:w="1710" w:type="dxa"/>
            <w:shd w:val="clear" w:color="auto" w:fill="auto"/>
          </w:tcPr>
          <w:p w14:paraId="2CED7F40" w14:textId="24BF058D" w:rsidR="00FF1C9A" w:rsidRPr="00D874C1" w:rsidRDefault="00312687" w:rsidP="004172CE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 xml:space="preserve">   </w:t>
            </w:r>
            <w:r w:rsidR="00FF1C9A"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- เงินดอลลาร์สหรัฐ</w:t>
            </w:r>
            <w:r w:rsidR="001C3504"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 xml:space="preserve"> ฯ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8518E7" w14:textId="77777777" w:rsidR="00C4778D" w:rsidRDefault="004F1F08" w:rsidP="00C4778D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proofErr w:type="gramStart"/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0.00</w:t>
            </w:r>
            <w:r w:rsidR="001C3504" w:rsidRPr="00D874C1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  <w:t xml:space="preserve">  *</w:t>
            </w:r>
            <w:proofErr w:type="gramEnd"/>
            <w:r w:rsidR="00FF1C9A"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- 4.40</w:t>
            </w:r>
          </w:p>
          <w:p w14:paraId="2E3788B4" w14:textId="4DCC2A71" w:rsidR="00FF1C9A" w:rsidRPr="00D874C1" w:rsidRDefault="001C3504" w:rsidP="00C4778D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ดอกเบี้ยลอยตัว</w:t>
            </w:r>
            <w:r w:rsidRPr="00D874C1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  <w:t xml:space="preserve">  **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841BB0" w14:textId="23F6BD08" w:rsidR="00FF1C9A" w:rsidRPr="00D874C1" w:rsidRDefault="00FF1C9A" w:rsidP="00FF1C9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</w:t>
            </w:r>
            <w:r w:rsidR="004F1F08"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</w:t>
            </w: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- 2572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E26EE8E" w14:textId="1EE80858" w:rsidR="00FF1C9A" w:rsidRPr="00D874C1" w:rsidRDefault="004F1F08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9A793A" w14:textId="77777777" w:rsidR="00FF1C9A" w:rsidRPr="00D874C1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299662" w14:textId="4352130B" w:rsidR="00FF1C9A" w:rsidRPr="00D874C1" w:rsidRDefault="004F1F08" w:rsidP="00861A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56,985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7B3884" w14:textId="77777777" w:rsidR="00FF1C9A" w:rsidRPr="00D874C1" w:rsidRDefault="00FF1C9A" w:rsidP="005A493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734172B" w14:textId="3EB1621D" w:rsidR="00FF1C9A" w:rsidRPr="00D874C1" w:rsidRDefault="004F1F08" w:rsidP="00D874C1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57,416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697FCB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4DFC772" w14:textId="77777777" w:rsidR="00C4778D" w:rsidRDefault="00C4778D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  <w:p w14:paraId="0E589146" w14:textId="09192652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597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6C9EE16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BBFC305" w14:textId="2CFF9797" w:rsidR="00FF1C9A" w:rsidRPr="00D874C1" w:rsidRDefault="00FF1C9A" w:rsidP="00FF1C9A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57,171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A96890" w14:textId="77777777" w:rsidR="00FF1C9A" w:rsidRPr="00D874C1" w:rsidRDefault="00FF1C9A" w:rsidP="00FF1C9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C1D3CAB" w14:textId="68BFFCD2" w:rsidR="00FF1C9A" w:rsidRPr="00D874C1" w:rsidRDefault="00FF1C9A" w:rsidP="00FF1C9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57,768</w:t>
            </w:r>
          </w:p>
        </w:tc>
      </w:tr>
      <w:tr w:rsidR="00D874C1" w:rsidRPr="00D874C1" w14:paraId="2699AD19" w14:textId="77777777" w:rsidTr="00C4778D">
        <w:tc>
          <w:tcPr>
            <w:tcW w:w="1710" w:type="dxa"/>
            <w:shd w:val="clear" w:color="auto" w:fill="auto"/>
            <w:vAlign w:val="bottom"/>
          </w:tcPr>
          <w:p w14:paraId="6DC5D90E" w14:textId="77777777" w:rsidR="00FF1C9A" w:rsidRPr="00D874C1" w:rsidRDefault="00FF1C9A" w:rsidP="00FF1C9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- เงินบาท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24E3DF" w14:textId="33DC53DB" w:rsidR="00FF1C9A" w:rsidRPr="00D874C1" w:rsidRDefault="004F1F08" w:rsidP="00C4778D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0.00</w:t>
            </w:r>
            <w:r w:rsidR="00D874C1"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</w:t>
            </w:r>
            <w:r w:rsidR="00D874C1" w:rsidRPr="00D874C1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  <w:t>*</w:t>
            </w: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- 1.00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46D088" w14:textId="71D053E4" w:rsidR="00FF1C9A" w:rsidRPr="00D874C1" w:rsidRDefault="00FF1C9A" w:rsidP="00FF1C9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BBAC82C" w14:textId="386DDCDD" w:rsidR="00FF1C9A" w:rsidRPr="00D874C1" w:rsidRDefault="004F1F08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4,130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9E26DD" w14:textId="77777777" w:rsidR="00FF1C9A" w:rsidRPr="00D874C1" w:rsidRDefault="00FF1C9A" w:rsidP="005A493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5945AED2" w14:textId="686A1808" w:rsidR="00FF1C9A" w:rsidRPr="00D874C1" w:rsidRDefault="004F1F08" w:rsidP="00350428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509384" w14:textId="77777777" w:rsidR="00FF1C9A" w:rsidRPr="00D874C1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B381800" w14:textId="1966DA05" w:rsidR="00FF1C9A" w:rsidRPr="00D874C1" w:rsidRDefault="004F1F08" w:rsidP="00D874C1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4,130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1FDAB2A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B9C4B24" w14:textId="10E389D9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18,292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FB789A" w14:textId="77777777" w:rsidR="00FF1C9A" w:rsidRPr="00D874C1" w:rsidRDefault="00FF1C9A" w:rsidP="00FF1C9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B4E5B39" w14:textId="29DD6C20" w:rsidR="00FF1C9A" w:rsidRPr="00D874C1" w:rsidRDefault="00FF1C9A" w:rsidP="00FF1C9A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80E8B26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0FD0AF2" w14:textId="7AE62089" w:rsidR="00FF1C9A" w:rsidRPr="00D874C1" w:rsidRDefault="00FF1C9A" w:rsidP="00FF1C9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18,292</w:t>
            </w:r>
          </w:p>
        </w:tc>
      </w:tr>
      <w:tr w:rsidR="00D874C1" w:rsidRPr="00D874C1" w14:paraId="21220978" w14:textId="77777777" w:rsidTr="00C4778D">
        <w:tc>
          <w:tcPr>
            <w:tcW w:w="1710" w:type="dxa"/>
            <w:shd w:val="clear" w:color="auto" w:fill="auto"/>
            <w:vAlign w:val="bottom"/>
          </w:tcPr>
          <w:p w14:paraId="09694B2A" w14:textId="77777777" w:rsidR="00FF1C9A" w:rsidRPr="00D874C1" w:rsidRDefault="00FF1C9A" w:rsidP="00FF1C9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เงินกู้ยืมที่มีอนุพันธ์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7532A5" w14:textId="77777777" w:rsidR="00FF1C9A" w:rsidRPr="00D874C1" w:rsidRDefault="00FF1C9A" w:rsidP="00C4778D">
            <w:pPr>
              <w:suppressAutoHyphens/>
              <w:snapToGrid w:val="0"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624BA1C" w14:textId="3E7126D0" w:rsidR="00FF1C9A" w:rsidRPr="00D874C1" w:rsidRDefault="00FF1C9A" w:rsidP="00FF1C9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A0499AA" w14:textId="77777777" w:rsidR="00FF1C9A" w:rsidRPr="00D874C1" w:rsidRDefault="00FF1C9A" w:rsidP="00350428">
            <w:pPr>
              <w:tabs>
                <w:tab w:val="decimal" w:pos="418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D87F242" w14:textId="77777777" w:rsidR="00FF1C9A" w:rsidRPr="00D874C1" w:rsidRDefault="00FF1C9A" w:rsidP="005A493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65D692" w14:textId="77777777" w:rsidR="00FF1C9A" w:rsidRPr="00D874C1" w:rsidRDefault="00FF1C9A" w:rsidP="00350428">
            <w:pPr>
              <w:tabs>
                <w:tab w:val="decimal" w:pos="399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E57DF9" w14:textId="77777777" w:rsidR="00FF1C9A" w:rsidRPr="00D874C1" w:rsidRDefault="00FF1C9A" w:rsidP="005A4932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31E989F" w14:textId="77777777" w:rsidR="00FF1C9A" w:rsidRPr="00D874C1" w:rsidRDefault="00FF1C9A" w:rsidP="00350428">
            <w:pPr>
              <w:tabs>
                <w:tab w:val="decimal" w:pos="317"/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7D1B319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2D0ADC9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AA7D17C" w14:textId="77777777" w:rsidR="00FF1C9A" w:rsidRPr="00D874C1" w:rsidRDefault="00FF1C9A" w:rsidP="00FF1C9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1C573F" w14:textId="77777777" w:rsidR="00FF1C9A" w:rsidRPr="00D874C1" w:rsidRDefault="00FF1C9A" w:rsidP="00FF1C9A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14BAD27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3EA3E2" w14:textId="77777777" w:rsidR="00FF1C9A" w:rsidRPr="00D874C1" w:rsidRDefault="00FF1C9A" w:rsidP="00FF1C9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D874C1" w:rsidRPr="00D874C1" w14:paraId="60D2E50C" w14:textId="77777777" w:rsidTr="00C4778D">
        <w:tc>
          <w:tcPr>
            <w:tcW w:w="1710" w:type="dxa"/>
            <w:shd w:val="clear" w:color="auto" w:fill="auto"/>
            <w:vAlign w:val="bottom"/>
          </w:tcPr>
          <w:p w14:paraId="31D1F784" w14:textId="77777777" w:rsidR="00FF1C9A" w:rsidRPr="00D874C1" w:rsidRDefault="00FF1C9A" w:rsidP="00FF1C9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D874C1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การเงินแฝง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116243" w14:textId="77777777" w:rsidR="00FF1C9A" w:rsidRPr="00D874C1" w:rsidRDefault="00FF1C9A" w:rsidP="00C4778D">
            <w:pPr>
              <w:suppressAutoHyphens/>
              <w:snapToGrid w:val="0"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F37FFA" w14:textId="77777777" w:rsidR="00FF1C9A" w:rsidRPr="00D874C1" w:rsidRDefault="00FF1C9A" w:rsidP="00FF1C9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0817947" w14:textId="77777777" w:rsidR="00FF1C9A" w:rsidRPr="00D874C1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216825E" w14:textId="77777777" w:rsidR="00FF1C9A" w:rsidRPr="00D874C1" w:rsidRDefault="00FF1C9A" w:rsidP="005A493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942771" w14:textId="77777777" w:rsidR="00FF1C9A" w:rsidRPr="00D874C1" w:rsidRDefault="00FF1C9A" w:rsidP="00350428">
            <w:pPr>
              <w:tabs>
                <w:tab w:val="decimal" w:pos="399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2B9E4FA" w14:textId="77777777" w:rsidR="00FF1C9A" w:rsidRPr="00D874C1" w:rsidRDefault="00FF1C9A" w:rsidP="005A4932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923D3D" w14:textId="77777777" w:rsidR="00FF1C9A" w:rsidRPr="00D874C1" w:rsidRDefault="00FF1C9A" w:rsidP="00350428">
            <w:pPr>
              <w:tabs>
                <w:tab w:val="decimal" w:pos="317"/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5440EA6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EF2C6B4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2BDBD69" w14:textId="77777777" w:rsidR="00FF1C9A" w:rsidRPr="00D874C1" w:rsidRDefault="00FF1C9A" w:rsidP="00FF1C9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182CB4" w14:textId="77777777" w:rsidR="00FF1C9A" w:rsidRPr="00D874C1" w:rsidRDefault="00FF1C9A" w:rsidP="00FF1C9A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E77BAC7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451F69" w14:textId="77777777" w:rsidR="00FF1C9A" w:rsidRPr="00D874C1" w:rsidRDefault="00FF1C9A" w:rsidP="00FF1C9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D874C1" w:rsidRPr="00D874C1" w14:paraId="2F9C8685" w14:textId="77777777" w:rsidTr="00C4778D">
        <w:tc>
          <w:tcPr>
            <w:tcW w:w="1710" w:type="dxa"/>
            <w:shd w:val="clear" w:color="auto" w:fill="auto"/>
            <w:vAlign w:val="bottom"/>
          </w:tcPr>
          <w:p w14:paraId="15A9D866" w14:textId="77777777" w:rsidR="00FF1C9A" w:rsidRPr="00D874C1" w:rsidRDefault="00FF1C9A" w:rsidP="00FF1C9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DF8F22" w14:textId="0D986F72" w:rsidR="00FF1C9A" w:rsidRPr="00D874C1" w:rsidRDefault="00FF1C9A" w:rsidP="00C4778D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0.</w:t>
            </w:r>
            <w:r w:rsidR="0006762A"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</w:t>
            </w:r>
            <w:r w:rsidR="004F1F08"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  <w:r w:rsidR="0006762A"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- </w:t>
            </w:r>
            <w:r w:rsidR="004F1F08"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15</w:t>
            </w:r>
            <w:r w:rsidR="0006762A"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.00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82C92B" w14:textId="0E0F80D6" w:rsidR="00FF1C9A" w:rsidRPr="00D874C1" w:rsidRDefault="00FF1C9A" w:rsidP="00FF1C9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</w:t>
            </w:r>
            <w:r w:rsidR="004F1F08"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A6C4AD7" w14:textId="2D7D6443" w:rsidR="00FF1C9A" w:rsidRPr="00D874C1" w:rsidRDefault="004F1F08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7FFA3D" w14:textId="77777777" w:rsidR="00FF1C9A" w:rsidRPr="00D874C1" w:rsidRDefault="00FF1C9A" w:rsidP="005A493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63AFD1B8" w14:textId="3E7C3615" w:rsidR="00FF1C9A" w:rsidRPr="00D874C1" w:rsidRDefault="004F1F08" w:rsidP="00350428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0D7EB2" w14:textId="77777777" w:rsidR="00FF1C9A" w:rsidRPr="00D874C1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FC2605B" w14:textId="340F7ED2" w:rsidR="00FF1C9A" w:rsidRPr="00D874C1" w:rsidRDefault="004F1F08" w:rsidP="0065004B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F78043" w14:textId="77777777" w:rsidR="00FF1C9A" w:rsidRPr="00D874C1" w:rsidRDefault="00FF1C9A" w:rsidP="00FF1C9A">
            <w:pPr>
              <w:tabs>
                <w:tab w:val="decimal" w:pos="312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8007842" w14:textId="006FAD5E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1,596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51267BA" w14:textId="77777777" w:rsidR="00FF1C9A" w:rsidRPr="00D874C1" w:rsidRDefault="00FF1C9A" w:rsidP="00FF1C9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4E2205B0" w14:textId="4BBBBEAF" w:rsidR="00FF1C9A" w:rsidRPr="00D874C1" w:rsidRDefault="00FF1C9A" w:rsidP="00FF1C9A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A4116D8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161124" w14:textId="1AFC7018" w:rsidR="00FF1C9A" w:rsidRPr="00D874C1" w:rsidRDefault="00FF1C9A" w:rsidP="00FF1C9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1,596</w:t>
            </w:r>
          </w:p>
        </w:tc>
      </w:tr>
      <w:tr w:rsidR="00D874C1" w:rsidRPr="00D874C1" w14:paraId="40B38793" w14:textId="77777777" w:rsidTr="00C4778D">
        <w:tc>
          <w:tcPr>
            <w:tcW w:w="1710" w:type="dxa"/>
            <w:shd w:val="clear" w:color="auto" w:fill="auto"/>
            <w:vAlign w:val="bottom"/>
          </w:tcPr>
          <w:p w14:paraId="22E15A49" w14:textId="77777777" w:rsidR="00FF1C9A" w:rsidRPr="00D874C1" w:rsidRDefault="00FF1C9A" w:rsidP="00FF1C9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515E50" w14:textId="3F18C786" w:rsidR="00FF1C9A" w:rsidRPr="00D874C1" w:rsidRDefault="004F1F08" w:rsidP="00C4778D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0.92 </w:t>
            </w:r>
            <w:r w:rsidR="0031268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5.53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9BFAF4" w14:textId="52D7D83F" w:rsidR="00FF1C9A" w:rsidRPr="00D874C1" w:rsidRDefault="004F1F08" w:rsidP="00FF1C9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2564 - 2569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F73EF4" w14:textId="28CF7F56" w:rsidR="00FF1C9A" w:rsidRPr="00D874C1" w:rsidRDefault="004F1F08" w:rsidP="005A4932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36E816" w14:textId="77777777" w:rsidR="00FF1C9A" w:rsidRPr="00D874C1" w:rsidRDefault="00FF1C9A" w:rsidP="005A493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7D727ED6" w14:textId="3FEEE573" w:rsidR="00FF1C9A" w:rsidRPr="00D874C1" w:rsidRDefault="004F1F08" w:rsidP="00350428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78D8B2" w14:textId="77777777" w:rsidR="00FF1C9A" w:rsidRPr="00D874C1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1DEF5E" w14:textId="626FDC06" w:rsidR="00FF1C9A" w:rsidRPr="00D874C1" w:rsidRDefault="004F1F08" w:rsidP="0065004B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74C6A9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F60F40" w14:textId="7B065201" w:rsidR="00FF1C9A" w:rsidRPr="00D874C1" w:rsidRDefault="00FF1C9A" w:rsidP="00FF1C9A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296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B3B328" w14:textId="77777777" w:rsidR="00FF1C9A" w:rsidRPr="00D874C1" w:rsidRDefault="00FF1C9A" w:rsidP="00FF1C9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5AED0C7A" w14:textId="520B0810" w:rsidR="00FF1C9A" w:rsidRPr="00D874C1" w:rsidRDefault="00FF1C9A" w:rsidP="00FF1C9A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3048EF1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0EC9F98" w14:textId="39AC6E13" w:rsidR="00FF1C9A" w:rsidRPr="00D874C1" w:rsidRDefault="00FF1C9A" w:rsidP="00FF1C9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296</w:t>
            </w:r>
          </w:p>
        </w:tc>
      </w:tr>
      <w:tr w:rsidR="00D874C1" w:rsidRPr="00D874C1" w14:paraId="5D30975B" w14:textId="77777777" w:rsidTr="00C4778D">
        <w:tc>
          <w:tcPr>
            <w:tcW w:w="1710" w:type="dxa"/>
            <w:shd w:val="clear" w:color="auto" w:fill="auto"/>
            <w:vAlign w:val="bottom"/>
          </w:tcPr>
          <w:p w14:paraId="34241A78" w14:textId="27A5BB18" w:rsidR="00FF1C9A" w:rsidRPr="00D874C1" w:rsidRDefault="00FF1C9A" w:rsidP="00FF1C9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182DE1" w14:textId="77777777" w:rsidR="00FF1C9A" w:rsidRPr="00D874C1" w:rsidRDefault="00FF1C9A" w:rsidP="00FF1C9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2A50B1A" w14:textId="77777777" w:rsidR="00FF1C9A" w:rsidRPr="00D874C1" w:rsidRDefault="00FF1C9A" w:rsidP="00FF1C9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A78950" w14:textId="5D81C059" w:rsidR="00FF1C9A" w:rsidRPr="00D874C1" w:rsidRDefault="004F1F08" w:rsidP="005A4932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5,208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4B83A2" w14:textId="77777777" w:rsidR="00FF1C9A" w:rsidRPr="00D874C1" w:rsidRDefault="00FF1C9A" w:rsidP="005A493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057F7F" w14:textId="1F69FBD5" w:rsidR="00FF1C9A" w:rsidRPr="00D874C1" w:rsidRDefault="004F1F08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56,985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F8F3F7" w14:textId="77777777" w:rsidR="00FF1C9A" w:rsidRPr="00D874C1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B439D9" w14:textId="46108235" w:rsidR="00FF1C9A" w:rsidRPr="00D874C1" w:rsidRDefault="004F1F08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62,193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1C21FB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750869B" w14:textId="45C89B73" w:rsidR="00FF1C9A" w:rsidRPr="00D874C1" w:rsidRDefault="00FF1C9A" w:rsidP="00FF1C9A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20,781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748BBC7" w14:textId="77777777" w:rsidR="00FF1C9A" w:rsidRPr="00D874C1" w:rsidRDefault="00FF1C9A" w:rsidP="00FF1C9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C58A879" w14:textId="3C006A03" w:rsidR="00FF1C9A" w:rsidRPr="00D874C1" w:rsidRDefault="00FF1C9A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57,171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043E202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742151C" w14:textId="241460A2" w:rsidR="00FF1C9A" w:rsidRPr="00D874C1" w:rsidRDefault="0095758E" w:rsidP="00FF1C9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77</w:t>
            </w:r>
            <w:r w:rsidR="00FF1C9A"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952</w:t>
            </w:r>
          </w:p>
        </w:tc>
      </w:tr>
      <w:tr w:rsidR="00D874C1" w:rsidRPr="00D874C1" w14:paraId="61DF6AA6" w14:textId="77777777" w:rsidTr="00C4778D">
        <w:tc>
          <w:tcPr>
            <w:tcW w:w="1710" w:type="dxa"/>
            <w:shd w:val="clear" w:color="auto" w:fill="auto"/>
            <w:vAlign w:val="bottom"/>
          </w:tcPr>
          <w:p w14:paraId="55AC0968" w14:textId="1CB6031A" w:rsidR="00FF1C9A" w:rsidRPr="00D874C1" w:rsidRDefault="005A4932" w:rsidP="00FF1C9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การป้องกันความเสี่ยง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F1CC4C" w14:textId="77777777" w:rsidR="00FF1C9A" w:rsidRPr="00D874C1" w:rsidRDefault="00FF1C9A" w:rsidP="00FF1C9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376091" w14:textId="77777777" w:rsidR="00FF1C9A" w:rsidRPr="00D874C1" w:rsidRDefault="00FF1C9A" w:rsidP="00FF1C9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80762A" w14:textId="0EFD12D5" w:rsidR="00FF1C9A" w:rsidRPr="00D874C1" w:rsidRDefault="004F1F08" w:rsidP="00CE19F0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41FAC7" w14:textId="77777777" w:rsidR="00FF1C9A" w:rsidRPr="00D874C1" w:rsidRDefault="00FF1C9A" w:rsidP="005A493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3E961C" w14:textId="32278921" w:rsidR="00FF1C9A" w:rsidRPr="00D874C1" w:rsidRDefault="004F1F08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  <w:t>5,042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1186A4" w14:textId="77777777" w:rsidR="00FF1C9A" w:rsidRPr="00D874C1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670C95" w14:textId="4C06F5D8" w:rsidR="00FF1C9A" w:rsidRPr="00D874C1" w:rsidRDefault="004F1F08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5,042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5A8326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662C89" w14:textId="51C95629" w:rsidR="00FF1C9A" w:rsidRPr="00D874C1" w:rsidRDefault="00FF1C9A" w:rsidP="00075C77">
            <w:pPr>
              <w:tabs>
                <w:tab w:val="decimal" w:pos="38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2C7549E" w14:textId="77777777" w:rsidR="00FF1C9A" w:rsidRPr="00D874C1" w:rsidRDefault="00FF1C9A" w:rsidP="00FF1C9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74060ADC" w14:textId="5A3E8BEF" w:rsidR="00FF1C9A" w:rsidRPr="00D874C1" w:rsidRDefault="00FF1C9A" w:rsidP="00FF1C9A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6DB957B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1025764" w14:textId="1D7F4265" w:rsidR="00FF1C9A" w:rsidRPr="00D874C1" w:rsidRDefault="00FF1C9A" w:rsidP="00312687">
            <w:pPr>
              <w:tabs>
                <w:tab w:val="decimal" w:pos="3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</w:tr>
      <w:tr w:rsidR="00D874C1" w:rsidRPr="00D874C1" w14:paraId="53C464A4" w14:textId="77777777" w:rsidTr="00C4778D">
        <w:tc>
          <w:tcPr>
            <w:tcW w:w="1710" w:type="dxa"/>
            <w:shd w:val="clear" w:color="auto" w:fill="auto"/>
            <w:vAlign w:val="bottom"/>
          </w:tcPr>
          <w:p w14:paraId="4264E7E5" w14:textId="77777777" w:rsidR="00FF1C9A" w:rsidRPr="00D874C1" w:rsidRDefault="00FF1C9A" w:rsidP="00FF1C9A">
            <w:pPr>
              <w:tabs>
                <w:tab w:val="left" w:pos="72"/>
                <w:tab w:val="left" w:pos="432"/>
                <w:tab w:val="right" w:pos="306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211FB2" w14:textId="77777777" w:rsidR="00FF1C9A" w:rsidRPr="00D874C1" w:rsidRDefault="00FF1C9A" w:rsidP="00FF1C9A">
            <w:pPr>
              <w:tabs>
                <w:tab w:val="decimal" w:pos="819"/>
              </w:tabs>
              <w:suppressAutoHyphens/>
              <w:snapToGrid w:val="0"/>
              <w:spacing w:after="0" w:line="240" w:lineRule="auto"/>
              <w:ind w:left="-54" w:right="-99" w:firstLine="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5C9D1E4" w14:textId="77777777" w:rsidR="00FF1C9A" w:rsidRPr="00D874C1" w:rsidRDefault="00FF1C9A" w:rsidP="00FF1C9A">
            <w:pPr>
              <w:tabs>
                <w:tab w:val="decimal" w:pos="819"/>
              </w:tabs>
              <w:suppressAutoHyphens/>
              <w:snapToGrid w:val="0"/>
              <w:spacing w:after="0" w:line="240" w:lineRule="auto"/>
              <w:ind w:left="90" w:firstLine="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A861D0D" w14:textId="55BD0BF8" w:rsidR="00FF1C9A" w:rsidRPr="00D874C1" w:rsidRDefault="004F1F08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5,208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155410" w14:textId="77777777" w:rsidR="00FF1C9A" w:rsidRPr="00D874C1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B46C992" w14:textId="31C49480" w:rsidR="00FF1C9A" w:rsidRPr="00D874C1" w:rsidRDefault="004F1F08" w:rsidP="00861A0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62,027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AFC51F" w14:textId="77777777" w:rsidR="00FF1C9A" w:rsidRPr="00D874C1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2A235D" w14:textId="203AB92B" w:rsidR="00FF1C9A" w:rsidRPr="00D874C1" w:rsidRDefault="004F1F08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67,235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9B45E2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9D4B131" w14:textId="6B547908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20,781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F9E7738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D506A11" w14:textId="70269D5F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57,171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101E3D7" w14:textId="77777777" w:rsidR="00FF1C9A" w:rsidRPr="00D874C1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08E7251" w14:textId="74C2ABD4" w:rsidR="00FF1C9A" w:rsidRPr="00D874C1" w:rsidRDefault="0095758E" w:rsidP="00FF1C9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77</w:t>
            </w:r>
            <w:r w:rsidR="00FF1C9A" w:rsidRPr="00D874C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,</w:t>
            </w:r>
            <w:r w:rsidRPr="00D874C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952</w:t>
            </w:r>
          </w:p>
        </w:tc>
      </w:tr>
    </w:tbl>
    <w:p w14:paraId="7257B553" w14:textId="77777777" w:rsidR="004E16C1" w:rsidRDefault="004E16C1" w:rsidP="004D566E">
      <w:pPr>
        <w:tabs>
          <w:tab w:val="left" w:pos="900"/>
        </w:tabs>
        <w:suppressAutoHyphens/>
        <w:spacing w:after="0" w:line="240" w:lineRule="auto"/>
        <w:ind w:left="900" w:hanging="540"/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</w:pPr>
    </w:p>
    <w:p w14:paraId="110EEF5D" w14:textId="5AAC6F1D" w:rsidR="005A4932" w:rsidRPr="00D874C1" w:rsidRDefault="00D874C1" w:rsidP="002F52AE">
      <w:pPr>
        <w:suppressAutoHyphens/>
        <w:spacing w:after="0" w:line="240" w:lineRule="auto"/>
        <w:ind w:left="1017" w:hanging="45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D874C1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</w:t>
      </w:r>
      <w:r w:rsidRPr="00D874C1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หุ้นกู้</w:t>
      </w:r>
      <w:r w:rsidR="001B10E3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ที่ไม่มีการจ่ายดอกเบี้ย</w:t>
      </w:r>
    </w:p>
    <w:p w14:paraId="147707C9" w14:textId="4638C19B" w:rsidR="00D874C1" w:rsidRPr="00D874C1" w:rsidRDefault="00D874C1" w:rsidP="002F52AE">
      <w:pPr>
        <w:suppressAutoHyphens/>
        <w:spacing w:after="0" w:line="240" w:lineRule="auto"/>
        <w:ind w:left="1017" w:hanging="450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D874C1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**</w:t>
      </w:r>
      <w:r w:rsidRPr="00D874C1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</w:t>
      </w:r>
      <w:r w:rsidRPr="00D874C1">
        <w:rPr>
          <w:rFonts w:asciiTheme="majorBidi" w:eastAsia="Times New Roman" w:hAnsiTheme="majorBidi" w:cstheme="majorBidi"/>
          <w:sz w:val="20"/>
          <w:szCs w:val="20"/>
          <w:lang w:eastAsia="zh-CN"/>
        </w:rPr>
        <w:t>USD 1M LIBOR</w:t>
      </w:r>
    </w:p>
    <w:p w14:paraId="198ED635" w14:textId="77777777" w:rsidR="00D874C1" w:rsidRPr="004E16C1" w:rsidRDefault="00D874C1" w:rsidP="004D566E">
      <w:pPr>
        <w:tabs>
          <w:tab w:val="left" w:pos="900"/>
        </w:tabs>
        <w:suppressAutoHyphens/>
        <w:spacing w:after="0" w:line="240" w:lineRule="auto"/>
        <w:ind w:left="900" w:hanging="540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67625B17" w14:textId="77777777" w:rsidR="004D566E" w:rsidRPr="007A5235" w:rsidRDefault="004D566E" w:rsidP="004D566E">
      <w:pPr>
        <w:tabs>
          <w:tab w:val="left" w:pos="900"/>
        </w:tabs>
        <w:suppressAutoHyphens/>
        <w:spacing w:after="0" w:line="240" w:lineRule="auto"/>
        <w:ind w:left="900" w:hanging="540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93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530"/>
        <w:gridCol w:w="709"/>
        <w:gridCol w:w="708"/>
        <w:gridCol w:w="284"/>
        <w:gridCol w:w="709"/>
        <w:gridCol w:w="283"/>
        <w:gridCol w:w="567"/>
        <w:gridCol w:w="284"/>
        <w:gridCol w:w="708"/>
        <w:gridCol w:w="284"/>
        <w:gridCol w:w="709"/>
        <w:gridCol w:w="283"/>
        <w:gridCol w:w="567"/>
      </w:tblGrid>
      <w:tr w:rsidR="004D566E" w:rsidRPr="00D874C1" w14:paraId="17C5FDAE" w14:textId="77777777" w:rsidTr="00C4778D">
        <w:tc>
          <w:tcPr>
            <w:tcW w:w="1710" w:type="dxa"/>
            <w:shd w:val="clear" w:color="auto" w:fill="auto"/>
            <w:vAlign w:val="bottom"/>
          </w:tcPr>
          <w:p w14:paraId="434D68D5" w14:textId="77777777" w:rsidR="004D566E" w:rsidRPr="00D874C1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BB874D" w14:textId="77777777" w:rsidR="004D566E" w:rsidRPr="00D874C1" w:rsidRDefault="004D566E" w:rsidP="004D566E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442593C" w14:textId="77777777" w:rsidR="004D566E" w:rsidRPr="00D874C1" w:rsidRDefault="004D566E" w:rsidP="004D566E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386" w:type="dxa"/>
            <w:gridSpan w:val="11"/>
            <w:shd w:val="clear" w:color="auto" w:fill="auto"/>
            <w:vAlign w:val="bottom"/>
          </w:tcPr>
          <w:p w14:paraId="7066187A" w14:textId="77777777" w:rsidR="004D566E" w:rsidRPr="00D874C1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D874C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20732D" w:rsidRPr="00D874C1" w14:paraId="7718A779" w14:textId="77777777" w:rsidTr="00C4778D">
        <w:tc>
          <w:tcPr>
            <w:tcW w:w="1710" w:type="dxa"/>
            <w:shd w:val="clear" w:color="auto" w:fill="auto"/>
            <w:vAlign w:val="bottom"/>
          </w:tcPr>
          <w:p w14:paraId="21A1AB58" w14:textId="77777777" w:rsidR="0020732D" w:rsidRPr="00D874C1" w:rsidRDefault="0020732D" w:rsidP="0020732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370C1C" w14:textId="77777777" w:rsidR="0020732D" w:rsidRPr="00D874C1" w:rsidRDefault="0020732D" w:rsidP="0020732D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4D87068" w14:textId="77777777" w:rsidR="0020732D" w:rsidRPr="00D874C1" w:rsidRDefault="0020732D" w:rsidP="0020732D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551" w:type="dxa"/>
            <w:gridSpan w:val="5"/>
            <w:shd w:val="clear" w:color="auto" w:fill="auto"/>
            <w:vAlign w:val="bottom"/>
          </w:tcPr>
          <w:p w14:paraId="1E5CFE48" w14:textId="70223A24" w:rsidR="0020732D" w:rsidRPr="00D874C1" w:rsidRDefault="000B74AE" w:rsidP="0020732D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93C1FB" w14:textId="77777777" w:rsidR="0020732D" w:rsidRPr="00D874C1" w:rsidRDefault="0020732D" w:rsidP="0020732D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gridSpan w:val="5"/>
            <w:shd w:val="clear" w:color="auto" w:fill="auto"/>
            <w:vAlign w:val="bottom"/>
          </w:tcPr>
          <w:p w14:paraId="6F85B25E" w14:textId="05AC9124" w:rsidR="0020732D" w:rsidRPr="00D874C1" w:rsidRDefault="000B74AE" w:rsidP="0020732D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2562</w:t>
            </w:r>
          </w:p>
        </w:tc>
      </w:tr>
      <w:tr w:rsidR="004D566E" w:rsidRPr="00D874C1" w14:paraId="2451DEF8" w14:textId="77777777" w:rsidTr="00C4778D">
        <w:tc>
          <w:tcPr>
            <w:tcW w:w="1710" w:type="dxa"/>
            <w:shd w:val="clear" w:color="auto" w:fill="auto"/>
            <w:vAlign w:val="bottom"/>
          </w:tcPr>
          <w:p w14:paraId="07DDB962" w14:textId="77777777" w:rsidR="004D566E" w:rsidRPr="00D874C1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1D91C8" w14:textId="77777777" w:rsidR="004D566E" w:rsidRPr="00D874C1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อัตราดอกเบี้ย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6E93CC" w14:textId="77777777" w:rsidR="004D566E" w:rsidRPr="00D874C1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ครบกำหนด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228F9C3" w14:textId="77777777" w:rsidR="004D566E" w:rsidRPr="00D874C1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0282F6" w14:textId="77777777" w:rsidR="004D566E" w:rsidRPr="00D874C1" w:rsidRDefault="004D566E" w:rsidP="004D566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66D808" w14:textId="77777777" w:rsidR="004D566E" w:rsidRPr="00D874C1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7A7B61" w14:textId="77777777" w:rsidR="004D566E" w:rsidRPr="00D874C1" w:rsidRDefault="004D566E" w:rsidP="004D566E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9DC153A" w14:textId="77777777" w:rsidR="004D566E" w:rsidRPr="00D874C1" w:rsidRDefault="004D566E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271581" w14:textId="77777777" w:rsidR="004D566E" w:rsidRPr="00D874C1" w:rsidRDefault="004D566E" w:rsidP="004D566E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570E1FD" w14:textId="77777777" w:rsidR="004D566E" w:rsidRPr="00D874C1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9A5E94" w14:textId="77777777" w:rsidR="004D566E" w:rsidRPr="00D874C1" w:rsidRDefault="004D566E" w:rsidP="004D566E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2B5266" w14:textId="77777777" w:rsidR="004D566E" w:rsidRPr="00D874C1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04C5A1" w14:textId="77777777" w:rsidR="004D566E" w:rsidRPr="00D874C1" w:rsidRDefault="004D566E" w:rsidP="004D566E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A1EA2A2" w14:textId="77777777" w:rsidR="004D566E" w:rsidRPr="00D874C1" w:rsidRDefault="004D566E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4D566E" w:rsidRPr="00D874C1" w14:paraId="51259D3F" w14:textId="77777777" w:rsidTr="00C4778D">
        <w:tc>
          <w:tcPr>
            <w:tcW w:w="1710" w:type="dxa"/>
            <w:shd w:val="clear" w:color="auto" w:fill="auto"/>
            <w:vAlign w:val="bottom"/>
          </w:tcPr>
          <w:p w14:paraId="73E399D2" w14:textId="77777777" w:rsidR="004D566E" w:rsidRPr="00D874C1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D91034C" w14:textId="77777777" w:rsidR="004D566E" w:rsidRPr="00D874C1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387E1C" w14:textId="77777777" w:rsidR="004D566E" w:rsidRPr="00D874C1" w:rsidRDefault="004D566E" w:rsidP="004D566E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11"/>
            <w:shd w:val="clear" w:color="auto" w:fill="auto"/>
            <w:vAlign w:val="bottom"/>
          </w:tcPr>
          <w:p w14:paraId="754AC99E" w14:textId="77777777" w:rsidR="004D566E" w:rsidRPr="00D874C1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F763BA" w:rsidRPr="00D874C1" w14:paraId="5F1BF28F" w14:textId="77777777" w:rsidTr="00C4778D">
        <w:tc>
          <w:tcPr>
            <w:tcW w:w="1710" w:type="dxa"/>
            <w:shd w:val="clear" w:color="auto" w:fill="auto"/>
            <w:vAlign w:val="bottom"/>
          </w:tcPr>
          <w:p w14:paraId="630F9D88" w14:textId="2BA4C07E" w:rsidR="00F763BA" w:rsidRPr="00D874C1" w:rsidRDefault="00F763BA" w:rsidP="004D566E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1B5CB5" w14:textId="77777777" w:rsidR="00F763BA" w:rsidRPr="00D874C1" w:rsidRDefault="00F763BA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9C087D5" w14:textId="77777777" w:rsidR="00F763BA" w:rsidRPr="00D874C1" w:rsidRDefault="00F763BA" w:rsidP="004D566E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A27EECA" w14:textId="77777777" w:rsidR="00F763BA" w:rsidRPr="00D874C1" w:rsidRDefault="00F763BA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00913F" w14:textId="77777777" w:rsidR="00F763BA" w:rsidRPr="00D874C1" w:rsidRDefault="00F763BA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D1243C" w14:textId="77777777" w:rsidR="00F763BA" w:rsidRPr="00D874C1" w:rsidRDefault="00F763BA" w:rsidP="004D566E">
            <w:pPr>
              <w:tabs>
                <w:tab w:val="decimal" w:pos="369"/>
              </w:tabs>
              <w:suppressAutoHyphens/>
              <w:snapToGrid w:val="0"/>
              <w:spacing w:after="0" w:line="240" w:lineRule="auto"/>
              <w:ind w:left="-72" w:firstLine="1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67DF7F" w14:textId="77777777" w:rsidR="00F763BA" w:rsidRPr="00D874C1" w:rsidRDefault="00F763BA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127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2F5F2D7" w14:textId="77777777" w:rsidR="00F763BA" w:rsidRPr="00D874C1" w:rsidRDefault="00F763BA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071E491" w14:textId="77777777" w:rsidR="00F763BA" w:rsidRPr="00D874C1" w:rsidRDefault="00F763BA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127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C5A6CF0" w14:textId="77777777" w:rsidR="00F763BA" w:rsidRPr="00D874C1" w:rsidRDefault="00F763BA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411F9FE" w14:textId="77777777" w:rsidR="00F763BA" w:rsidRPr="00D874C1" w:rsidRDefault="00F763BA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127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0B07810" w14:textId="77777777" w:rsidR="00F763BA" w:rsidRPr="00D874C1" w:rsidRDefault="00F763BA" w:rsidP="004D566E">
            <w:pPr>
              <w:tabs>
                <w:tab w:val="decimal" w:pos="369"/>
              </w:tabs>
              <w:suppressAutoHyphens/>
              <w:snapToGrid w:val="0"/>
              <w:spacing w:after="0" w:line="240" w:lineRule="auto"/>
              <w:ind w:left="-72" w:firstLine="1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FAE224" w14:textId="77777777" w:rsidR="00F763BA" w:rsidRPr="00D874C1" w:rsidRDefault="00F763BA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127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FC2614E" w14:textId="77777777" w:rsidR="00F763BA" w:rsidRPr="00D874C1" w:rsidRDefault="00F763BA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4F1F08" w:rsidRPr="00D874C1" w14:paraId="3B414F3D" w14:textId="77777777" w:rsidTr="00F763BA">
        <w:tc>
          <w:tcPr>
            <w:tcW w:w="1710" w:type="dxa"/>
            <w:shd w:val="clear" w:color="auto" w:fill="auto"/>
          </w:tcPr>
          <w:p w14:paraId="10F561B4" w14:textId="6A79673B" w:rsidR="004F1F08" w:rsidRPr="00D874C1" w:rsidRDefault="00312687" w:rsidP="00F763B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 xml:space="preserve">   </w:t>
            </w:r>
            <w:r w:rsidR="004F1F08"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- เงินดอลลาร์สหรัฐ</w:t>
            </w:r>
            <w:r w:rsidR="0065004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</w:t>
            </w:r>
            <w:r w:rsidR="0065004B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ฯ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C96392" w14:textId="513A4711" w:rsidR="00C4778D" w:rsidRDefault="004F1F08" w:rsidP="00C4778D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0.00</w:t>
            </w:r>
            <w:r w:rsidR="00D874C1"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</w:t>
            </w:r>
            <w:r w:rsidR="00D874C1" w:rsidRPr="00D874C1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  <w:t>*</w:t>
            </w: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- 4.40</w:t>
            </w:r>
          </w:p>
          <w:p w14:paraId="30B20345" w14:textId="2322D81C" w:rsidR="004F1F08" w:rsidRPr="00D874C1" w:rsidRDefault="0065004B" w:rsidP="00C4778D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ดอกเบี้ยลอยตัว</w:t>
            </w:r>
            <w:r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D874C1" w:rsidRPr="00D874C1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342F7B" w14:textId="2C91B82E" w:rsidR="004F1F08" w:rsidRPr="00D874C1" w:rsidRDefault="004F1F08" w:rsidP="004F1F08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2564 - 2572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50E4B1D" w14:textId="10B0A5A1" w:rsidR="004F1F08" w:rsidRPr="00D874C1" w:rsidRDefault="004F1F08" w:rsidP="004F1F0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  <w:t>431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6471AC" w14:textId="77777777" w:rsidR="004F1F08" w:rsidRPr="00D874C1" w:rsidRDefault="004F1F08" w:rsidP="004F1F0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69C108" w14:textId="2E60E908" w:rsidR="004F1F08" w:rsidRPr="00D874C1" w:rsidRDefault="004F1F08" w:rsidP="004F1F0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56,985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1F18D0" w14:textId="77777777" w:rsidR="004F1F08" w:rsidRPr="00D874C1" w:rsidRDefault="004F1F08" w:rsidP="004F1F0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007B349" w14:textId="312BD455" w:rsidR="004F1F08" w:rsidRPr="00D874C1" w:rsidRDefault="004F1F08" w:rsidP="004F1F08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57,416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75DB8D" w14:textId="77777777" w:rsidR="004F1F08" w:rsidRPr="00D874C1" w:rsidRDefault="004F1F08" w:rsidP="004F1F0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CA74F93" w14:textId="77777777" w:rsidR="00C4778D" w:rsidRDefault="00C4778D" w:rsidP="004F1F0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  <w:p w14:paraId="1E747682" w14:textId="6AFD90C2" w:rsidR="004F1F08" w:rsidRPr="00D874C1" w:rsidRDefault="004F1F08" w:rsidP="004F1F0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597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4F31B3C" w14:textId="77777777" w:rsidR="004F1F08" w:rsidRPr="00D874C1" w:rsidRDefault="004F1F08" w:rsidP="004F1F0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CA0360" w14:textId="77777777" w:rsidR="00C4778D" w:rsidRDefault="00C4778D" w:rsidP="004F1F0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  <w:p w14:paraId="2D68CDFA" w14:textId="59A47FDC" w:rsidR="004F1F08" w:rsidRPr="00D874C1" w:rsidRDefault="004F1F08" w:rsidP="004F1F0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57,171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B2A8FE" w14:textId="77777777" w:rsidR="004F1F08" w:rsidRPr="00D874C1" w:rsidRDefault="004F1F08" w:rsidP="004F1F0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3959A9" w14:textId="77777777" w:rsidR="00C4778D" w:rsidRDefault="00C4778D" w:rsidP="004F1F08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  <w:p w14:paraId="6909E273" w14:textId="5EF0354B" w:rsidR="004F1F08" w:rsidRPr="00D874C1" w:rsidRDefault="004F1F08" w:rsidP="004F1F08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57,768</w:t>
            </w:r>
          </w:p>
        </w:tc>
      </w:tr>
      <w:tr w:rsidR="004F1F08" w:rsidRPr="00D874C1" w14:paraId="21157988" w14:textId="77777777" w:rsidTr="00C4778D">
        <w:tc>
          <w:tcPr>
            <w:tcW w:w="1710" w:type="dxa"/>
            <w:shd w:val="clear" w:color="auto" w:fill="auto"/>
            <w:vAlign w:val="bottom"/>
          </w:tcPr>
          <w:p w14:paraId="53899B7E" w14:textId="77777777" w:rsidR="004F1F08" w:rsidRPr="00D874C1" w:rsidRDefault="004F1F08" w:rsidP="004F1F08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84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- เงินบาท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1F23C9" w14:textId="5E612E4E" w:rsidR="004F1F08" w:rsidRPr="00D874C1" w:rsidRDefault="00CB6891" w:rsidP="00C4778D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0.00 </w:t>
            </w:r>
            <w:r w:rsidRPr="00D874C1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  <w:t>*</w:t>
            </w:r>
            <w:r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4F1F08"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- 1.00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ACCF42" w14:textId="27156516" w:rsidR="004F1F08" w:rsidRPr="00D874C1" w:rsidRDefault="004F1F08" w:rsidP="004F1F08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A97C668" w14:textId="63CEC1AA" w:rsidR="004F1F08" w:rsidRPr="00D874C1" w:rsidRDefault="004F1F08" w:rsidP="004F1F0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4,130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A35CCC" w14:textId="77777777" w:rsidR="004F1F08" w:rsidRPr="00D874C1" w:rsidRDefault="004F1F08" w:rsidP="004F1F08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752BE6DB" w14:textId="56D8A48F" w:rsidR="004F1F08" w:rsidRPr="00D874C1" w:rsidRDefault="004F1F08" w:rsidP="001530C3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530C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0445D5D" w14:textId="77777777" w:rsidR="004F1F08" w:rsidRPr="001530C3" w:rsidRDefault="004F1F08" w:rsidP="001530C3">
            <w:pPr>
              <w:tabs>
                <w:tab w:val="decimal" w:pos="399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9BE91BA" w14:textId="797D952C" w:rsidR="004F1F08" w:rsidRPr="00D874C1" w:rsidRDefault="004F1F08" w:rsidP="004F1F08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4,130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E9575A" w14:textId="77777777" w:rsidR="004F1F08" w:rsidRPr="00D874C1" w:rsidRDefault="004F1F08" w:rsidP="004F1F0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8C8D5D0" w14:textId="31D8C026" w:rsidR="004F1F08" w:rsidRPr="00D874C1" w:rsidRDefault="004F1F08" w:rsidP="004F1F0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18,292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BF564A" w14:textId="77777777" w:rsidR="004F1F08" w:rsidRPr="00D874C1" w:rsidRDefault="004F1F08" w:rsidP="004F1F08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65E4AE5" w14:textId="16DDD3DF" w:rsidR="004F1F08" w:rsidRPr="00D874C1" w:rsidRDefault="004F1F08" w:rsidP="004F1F08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A6C1040" w14:textId="77777777" w:rsidR="004F1F08" w:rsidRPr="00D874C1" w:rsidRDefault="004F1F08" w:rsidP="004F1F0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EB85805" w14:textId="7ABEAD23" w:rsidR="004F1F08" w:rsidRPr="00D874C1" w:rsidRDefault="004F1F08" w:rsidP="004F1F08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18,292</w:t>
            </w:r>
          </w:p>
        </w:tc>
      </w:tr>
      <w:tr w:rsidR="004F1F08" w:rsidRPr="00D874C1" w14:paraId="3937FCB6" w14:textId="77777777" w:rsidTr="00C4778D">
        <w:tc>
          <w:tcPr>
            <w:tcW w:w="1710" w:type="dxa"/>
            <w:shd w:val="clear" w:color="auto" w:fill="auto"/>
            <w:vAlign w:val="bottom"/>
          </w:tcPr>
          <w:p w14:paraId="5620B7B1" w14:textId="77777777" w:rsidR="004F1F08" w:rsidRPr="00D874C1" w:rsidRDefault="004F1F08" w:rsidP="004F1F08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shd w:val="clear" w:color="auto" w:fill="auto"/>
          </w:tcPr>
          <w:p w14:paraId="4033ED1F" w14:textId="502BA60E" w:rsidR="004F1F08" w:rsidRPr="00D874C1" w:rsidRDefault="004F1F08" w:rsidP="00C4778D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0.92 - 5.53</w:t>
            </w:r>
          </w:p>
        </w:tc>
        <w:tc>
          <w:tcPr>
            <w:tcW w:w="709" w:type="dxa"/>
            <w:shd w:val="clear" w:color="auto" w:fill="auto"/>
          </w:tcPr>
          <w:p w14:paraId="231CA6B7" w14:textId="5B1BCF55" w:rsidR="004F1F08" w:rsidRPr="00D874C1" w:rsidRDefault="004F1F08" w:rsidP="004F1F08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2564 - 2569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3475E7" w14:textId="0DE88F19" w:rsidR="004F1F08" w:rsidRPr="00D874C1" w:rsidRDefault="004F1F08" w:rsidP="004F1F08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9BD3F9" w14:textId="77777777" w:rsidR="004F1F08" w:rsidRPr="00D874C1" w:rsidRDefault="004F1F08" w:rsidP="004F1F08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751F9BA5" w14:textId="502DD4D2" w:rsidR="004F1F08" w:rsidRPr="00D874C1" w:rsidRDefault="004F1F08" w:rsidP="001530C3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530C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A2FEE1" w14:textId="77777777" w:rsidR="004F1F08" w:rsidRPr="001530C3" w:rsidRDefault="004F1F08" w:rsidP="001530C3">
            <w:pPr>
              <w:tabs>
                <w:tab w:val="decimal" w:pos="399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18DF60" w14:textId="61D0A015" w:rsidR="004F1F08" w:rsidRPr="00D874C1" w:rsidRDefault="004F1F08" w:rsidP="004F1F08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3E0CFD" w14:textId="77777777" w:rsidR="004F1F08" w:rsidRPr="00D874C1" w:rsidRDefault="004F1F08" w:rsidP="004F1F0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8518B5" w14:textId="7A6D0701" w:rsidR="004F1F08" w:rsidRPr="00D874C1" w:rsidRDefault="004F1F08" w:rsidP="004F1F08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296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511B437" w14:textId="77777777" w:rsidR="004F1F08" w:rsidRPr="00D874C1" w:rsidRDefault="004F1F08" w:rsidP="004F1F08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3B815E" w14:textId="369858C6" w:rsidR="004F1F08" w:rsidRPr="00D874C1" w:rsidRDefault="004F1F08" w:rsidP="004F1F08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CDEAF65" w14:textId="77777777" w:rsidR="004F1F08" w:rsidRPr="00D874C1" w:rsidRDefault="004F1F08" w:rsidP="004F1F0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5FB6AAC" w14:textId="4876DA29" w:rsidR="004F1F08" w:rsidRPr="00D874C1" w:rsidRDefault="004F1F08" w:rsidP="004F1F08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296</w:t>
            </w:r>
          </w:p>
        </w:tc>
      </w:tr>
      <w:tr w:rsidR="005E4BCA" w:rsidRPr="00D874C1" w14:paraId="4E5B96D7" w14:textId="77777777" w:rsidTr="00C4778D">
        <w:tc>
          <w:tcPr>
            <w:tcW w:w="1710" w:type="dxa"/>
            <w:shd w:val="clear" w:color="auto" w:fill="auto"/>
            <w:vAlign w:val="bottom"/>
          </w:tcPr>
          <w:p w14:paraId="533F7023" w14:textId="434E8EEC" w:rsidR="005E4BCA" w:rsidRPr="00D874C1" w:rsidRDefault="005E4BCA" w:rsidP="005E4BC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43BDDEE2" w14:textId="77777777" w:rsidR="005E4BCA" w:rsidRPr="00D874C1" w:rsidRDefault="005E4BCA" w:rsidP="005E4BC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661C5AB7" w14:textId="77777777" w:rsidR="005E4BCA" w:rsidRPr="00D874C1" w:rsidRDefault="005E4BCA" w:rsidP="005E4BC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D11DC8" w14:textId="38DD09EC" w:rsidR="005E4BCA" w:rsidRPr="00D874C1" w:rsidRDefault="005E4BCA" w:rsidP="005E4BCA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4,774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7072CC" w14:textId="77777777" w:rsidR="005E4BCA" w:rsidRPr="00D874C1" w:rsidRDefault="005E4BCA" w:rsidP="005E4BC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F0E097" w14:textId="705578E2" w:rsidR="005E4BCA" w:rsidRPr="00D874C1" w:rsidRDefault="005E4BCA" w:rsidP="005E4BC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56,985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E4CA96" w14:textId="77777777" w:rsidR="005E4BCA" w:rsidRPr="00D874C1" w:rsidRDefault="005E4BCA" w:rsidP="005E4BC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3CAC25" w14:textId="208E0BCC" w:rsidR="005E4BCA" w:rsidRPr="00D874C1" w:rsidRDefault="005E4BCA" w:rsidP="005E4BC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61,759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A4BE23" w14:textId="77777777" w:rsidR="005E4BCA" w:rsidRPr="00D874C1" w:rsidRDefault="005E4BCA" w:rsidP="005E4BC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11F357B" w14:textId="77DCA741" w:rsidR="005E4BCA" w:rsidRPr="00D874C1" w:rsidRDefault="005E4BCA" w:rsidP="005E4BCA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19,185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55397AF" w14:textId="77777777" w:rsidR="005E4BCA" w:rsidRPr="00D874C1" w:rsidRDefault="005E4BCA" w:rsidP="005E4BC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2EEF2EA" w14:textId="04364DA9" w:rsidR="005E4BCA" w:rsidRPr="00D874C1" w:rsidRDefault="005E4BCA" w:rsidP="005E4BC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57,171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3E9A26C" w14:textId="77777777" w:rsidR="005E4BCA" w:rsidRPr="00D874C1" w:rsidRDefault="005E4BCA" w:rsidP="005E4BC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08D18B" w14:textId="3F2DE206" w:rsidR="005E4BCA" w:rsidRPr="00D874C1" w:rsidRDefault="005E4BCA" w:rsidP="005E4BC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76,356</w:t>
            </w:r>
          </w:p>
        </w:tc>
      </w:tr>
      <w:tr w:rsidR="005E4BCA" w:rsidRPr="00D874C1" w14:paraId="57F0EF1E" w14:textId="77777777" w:rsidTr="00C4778D">
        <w:tc>
          <w:tcPr>
            <w:tcW w:w="1710" w:type="dxa"/>
            <w:shd w:val="clear" w:color="auto" w:fill="auto"/>
            <w:vAlign w:val="bottom"/>
          </w:tcPr>
          <w:p w14:paraId="5F65EB26" w14:textId="6D1769DB" w:rsidR="005E4BCA" w:rsidRPr="00D874C1" w:rsidRDefault="005E4BCA" w:rsidP="005E4BC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การป้องกันความเสี่ยง</w:t>
            </w:r>
          </w:p>
        </w:tc>
        <w:tc>
          <w:tcPr>
            <w:tcW w:w="1530" w:type="dxa"/>
            <w:shd w:val="clear" w:color="auto" w:fill="auto"/>
          </w:tcPr>
          <w:p w14:paraId="63FAF8E1" w14:textId="77777777" w:rsidR="005E4BCA" w:rsidRPr="00D874C1" w:rsidRDefault="005E4BCA" w:rsidP="005E4BC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2E2AB50B" w14:textId="77777777" w:rsidR="005E4BCA" w:rsidRPr="00D874C1" w:rsidRDefault="005E4BCA" w:rsidP="005E4BC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7030A7" w14:textId="12D26C64" w:rsidR="005E4BCA" w:rsidRPr="00D874C1" w:rsidRDefault="005E4BCA" w:rsidP="005E4BC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073F59" w14:textId="77777777" w:rsidR="005E4BCA" w:rsidRPr="00D874C1" w:rsidRDefault="005E4BCA" w:rsidP="005E4BC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161A84" w14:textId="1A0B59E9" w:rsidR="005E4BCA" w:rsidRPr="00D874C1" w:rsidRDefault="005E4BCA" w:rsidP="005E4BC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5,042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0403FB" w14:textId="77777777" w:rsidR="005E4BCA" w:rsidRPr="00D874C1" w:rsidRDefault="005E4BCA" w:rsidP="005E4BC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199FB6" w14:textId="04674BDB" w:rsidR="005E4BCA" w:rsidRPr="00D874C1" w:rsidRDefault="005E4BCA" w:rsidP="005E4BC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5,042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10AF54" w14:textId="77777777" w:rsidR="005E4BCA" w:rsidRPr="00D874C1" w:rsidRDefault="005E4BCA" w:rsidP="005E4BC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231BC8" w14:textId="2B3FA620" w:rsidR="005E4BCA" w:rsidRPr="00D874C1" w:rsidRDefault="005E4BCA" w:rsidP="005E4BCA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5EDA1A5" w14:textId="77777777" w:rsidR="005E4BCA" w:rsidRPr="00D874C1" w:rsidRDefault="005E4BCA" w:rsidP="005E4BC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5F168C" w14:textId="27F88098" w:rsidR="005E4BCA" w:rsidRPr="00D874C1" w:rsidRDefault="005E4BCA" w:rsidP="005E4BCA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2F0F05F" w14:textId="77777777" w:rsidR="005E4BCA" w:rsidRPr="00D874C1" w:rsidRDefault="005E4BCA" w:rsidP="005E4BC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423B7D" w14:textId="10B2AA9B" w:rsidR="005E4BCA" w:rsidRPr="00D874C1" w:rsidRDefault="005E4BCA" w:rsidP="005E4BCA">
            <w:pPr>
              <w:tabs>
                <w:tab w:val="decimal" w:pos="180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5E4BCA" w:rsidRPr="00D874C1" w14:paraId="3A43E4A2" w14:textId="77777777" w:rsidTr="00C4778D">
        <w:tc>
          <w:tcPr>
            <w:tcW w:w="1710" w:type="dxa"/>
            <w:shd w:val="clear" w:color="auto" w:fill="auto"/>
            <w:vAlign w:val="bottom"/>
          </w:tcPr>
          <w:p w14:paraId="33E69CBF" w14:textId="77777777" w:rsidR="005E4BCA" w:rsidRPr="00D874C1" w:rsidRDefault="005E4BCA" w:rsidP="005E4BC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1821EE" w14:textId="77777777" w:rsidR="005E4BCA" w:rsidRPr="00D874C1" w:rsidRDefault="005E4BCA" w:rsidP="005E4BCA">
            <w:pPr>
              <w:tabs>
                <w:tab w:val="decimal" w:pos="819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DA7970" w14:textId="77777777" w:rsidR="005E4BCA" w:rsidRPr="00D874C1" w:rsidRDefault="005E4BCA" w:rsidP="005E4BC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71663A" w14:textId="2D950103" w:rsidR="005E4BCA" w:rsidRPr="00D874C1" w:rsidRDefault="005E4BCA" w:rsidP="005E4BC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4,774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6B7CCF" w14:textId="77777777" w:rsidR="005E4BCA" w:rsidRPr="00D874C1" w:rsidRDefault="005E4BCA" w:rsidP="005E4BC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CA004CF" w14:textId="4084F106" w:rsidR="005E4BCA" w:rsidRPr="00D874C1" w:rsidRDefault="005E4BCA" w:rsidP="005E4BC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62,027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E583E5" w14:textId="77777777" w:rsidR="005E4BCA" w:rsidRPr="00D874C1" w:rsidRDefault="005E4BCA" w:rsidP="005E4BC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D01A40E" w14:textId="09D5D3A0" w:rsidR="005E4BCA" w:rsidRPr="00D874C1" w:rsidRDefault="005E4BCA" w:rsidP="005E4BC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66,801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FFB24F" w14:textId="77777777" w:rsidR="005E4BCA" w:rsidRPr="00D874C1" w:rsidRDefault="005E4BCA" w:rsidP="005E4BC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668590A" w14:textId="6C270CC7" w:rsidR="005E4BCA" w:rsidRPr="00D874C1" w:rsidRDefault="005E4BCA" w:rsidP="005E4BC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19,185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C2CB464" w14:textId="77777777" w:rsidR="005E4BCA" w:rsidRPr="00D874C1" w:rsidRDefault="005E4BCA" w:rsidP="005E4BC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A113F69" w14:textId="48679D35" w:rsidR="005E4BCA" w:rsidRPr="00D874C1" w:rsidRDefault="005E4BCA" w:rsidP="005E4BC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57,171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2BA8C3E" w14:textId="77777777" w:rsidR="005E4BCA" w:rsidRPr="00D874C1" w:rsidRDefault="005E4BCA" w:rsidP="005E4BC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9A2EBFC" w14:textId="6327E8D2" w:rsidR="005E4BCA" w:rsidRPr="00D874C1" w:rsidRDefault="005E4BCA" w:rsidP="005E4BC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D874C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76,356</w:t>
            </w:r>
          </w:p>
        </w:tc>
      </w:tr>
    </w:tbl>
    <w:p w14:paraId="59A6FCA2" w14:textId="77777777" w:rsidR="004D566E" w:rsidRPr="007A5235" w:rsidRDefault="004D566E" w:rsidP="004D566E">
      <w:pPr>
        <w:tabs>
          <w:tab w:val="left" w:pos="630"/>
        </w:tabs>
        <w:suppressAutoHyphens/>
        <w:spacing w:after="0" w:line="240" w:lineRule="auto"/>
        <w:ind w:left="900" w:hanging="630"/>
        <w:rPr>
          <w:rFonts w:asciiTheme="majorBidi" w:eastAsia="Times New Roman" w:hAnsiTheme="majorBidi" w:cstheme="majorBidi"/>
          <w:sz w:val="4"/>
          <w:szCs w:val="4"/>
          <w:vertAlign w:val="superscript"/>
          <w:lang w:eastAsia="zh-CN"/>
        </w:rPr>
      </w:pPr>
    </w:p>
    <w:p w14:paraId="4C11A642" w14:textId="77777777" w:rsidR="004E16C1" w:rsidRDefault="004E16C1" w:rsidP="0065004B">
      <w:pPr>
        <w:tabs>
          <w:tab w:val="left" w:pos="900"/>
        </w:tabs>
        <w:suppressAutoHyphens/>
        <w:spacing w:after="0" w:line="240" w:lineRule="auto"/>
        <w:ind w:left="900" w:hanging="540"/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</w:pPr>
    </w:p>
    <w:p w14:paraId="02DE4D8B" w14:textId="1E9A6E3F" w:rsidR="0065004B" w:rsidRPr="00D874C1" w:rsidRDefault="0065004B" w:rsidP="00346FE9">
      <w:pPr>
        <w:suppressAutoHyphens/>
        <w:spacing w:after="0" w:line="240" w:lineRule="auto"/>
        <w:ind w:left="999" w:hanging="45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D874C1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</w:t>
      </w:r>
      <w:r w:rsidRPr="00D874C1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หุ้นกู้</w:t>
      </w:r>
      <w:r w:rsidR="00CF7ED0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ที่ไม่มีการจ่ายดอกเบี้ย</w:t>
      </w:r>
    </w:p>
    <w:p w14:paraId="25517715" w14:textId="77777777" w:rsidR="0065004B" w:rsidRPr="00D874C1" w:rsidRDefault="0065004B" w:rsidP="00346FE9">
      <w:pPr>
        <w:suppressAutoHyphens/>
        <w:spacing w:after="0" w:line="240" w:lineRule="auto"/>
        <w:ind w:left="999" w:hanging="450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D874C1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**</w:t>
      </w:r>
      <w:r w:rsidRPr="00D874C1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</w:t>
      </w:r>
      <w:r w:rsidRPr="00D874C1">
        <w:rPr>
          <w:rFonts w:asciiTheme="majorBidi" w:eastAsia="Times New Roman" w:hAnsiTheme="majorBidi" w:cstheme="majorBidi"/>
          <w:sz w:val="20"/>
          <w:szCs w:val="20"/>
          <w:lang w:eastAsia="zh-CN"/>
        </w:rPr>
        <w:t>USD 1M LIBOR</w:t>
      </w:r>
    </w:p>
    <w:p w14:paraId="7636AE43" w14:textId="77777777" w:rsidR="004D566E" w:rsidRPr="0065004B" w:rsidRDefault="004D566E" w:rsidP="004D566E">
      <w:pPr>
        <w:tabs>
          <w:tab w:val="left" w:pos="720"/>
        </w:tabs>
        <w:suppressAutoHyphens/>
        <w:spacing w:after="0" w:line="240" w:lineRule="auto"/>
        <w:ind w:left="720" w:right="-25" w:hanging="18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AC83142" w14:textId="5DE45503" w:rsidR="00376E1A" w:rsidRPr="007A5235" w:rsidRDefault="00376E1A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69C08E4C" w14:textId="39F4E61A" w:rsidR="0087138A" w:rsidRPr="007A5235" w:rsidRDefault="0087138A" w:rsidP="003360A8">
      <w:pPr>
        <w:numPr>
          <w:ilvl w:val="0"/>
          <w:numId w:val="16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ประมาณการหนี้สิน</w:t>
      </w:r>
    </w:p>
    <w:p w14:paraId="39C99E1B" w14:textId="77777777" w:rsidR="004D566E" w:rsidRPr="00814536" w:rsidRDefault="004D566E" w:rsidP="004D566E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spacing w:val="-2"/>
          <w:sz w:val="24"/>
          <w:szCs w:val="24"/>
          <w:cs/>
          <w:lang w:eastAsia="zh-CN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7"/>
        <w:gridCol w:w="1070"/>
        <w:gridCol w:w="236"/>
        <w:gridCol w:w="1012"/>
        <w:gridCol w:w="236"/>
        <w:gridCol w:w="1011"/>
        <w:gridCol w:w="236"/>
        <w:gridCol w:w="1014"/>
      </w:tblGrid>
      <w:tr w:rsidR="004D566E" w:rsidRPr="002A007A" w14:paraId="1EA7555D" w14:textId="77777777" w:rsidTr="0089441E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06C35026" w14:textId="77777777" w:rsidR="004D566E" w:rsidRPr="007A5235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14:paraId="0DE66938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5F51A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261" w:type="dxa"/>
            <w:gridSpan w:val="3"/>
            <w:shd w:val="clear" w:color="auto" w:fill="auto"/>
            <w:vAlign w:val="bottom"/>
          </w:tcPr>
          <w:p w14:paraId="72CC3201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20732D" w:rsidRPr="002A007A" w14:paraId="1093A706" w14:textId="77777777" w:rsidTr="0089441E">
        <w:trPr>
          <w:trHeight w:val="403"/>
        </w:trPr>
        <w:tc>
          <w:tcPr>
            <w:tcW w:w="4377" w:type="dxa"/>
            <w:shd w:val="clear" w:color="auto" w:fill="auto"/>
            <w:vAlign w:val="bottom"/>
          </w:tcPr>
          <w:p w14:paraId="0C68F47F" w14:textId="77777777" w:rsidR="0020732D" w:rsidRPr="007A5235" w:rsidRDefault="0020732D" w:rsidP="0020732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178684E" w14:textId="0C41B8B0" w:rsidR="0020732D" w:rsidRPr="007A5235" w:rsidRDefault="0020732D" w:rsidP="0020732D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73464CB4" w14:textId="77777777" w:rsidR="0020732D" w:rsidRPr="007A5235" w:rsidRDefault="0020732D" w:rsidP="0020732D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AF98375" w14:textId="5056E39F" w:rsidR="0020732D" w:rsidRPr="007A5235" w:rsidRDefault="0020732D" w:rsidP="0020732D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351944" w14:textId="77777777" w:rsidR="0020732D" w:rsidRPr="007A5235" w:rsidRDefault="0020732D" w:rsidP="0020732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D16FF9F" w14:textId="40B9FD5C" w:rsidR="0020732D" w:rsidRPr="007A5235" w:rsidRDefault="0020732D" w:rsidP="0020732D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26596044" w14:textId="77777777" w:rsidR="0020732D" w:rsidRPr="007A5235" w:rsidRDefault="0020732D" w:rsidP="0020732D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DCEC620" w14:textId="3A399195" w:rsidR="0020732D" w:rsidRPr="007A5235" w:rsidRDefault="0020732D" w:rsidP="0020732D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4D566E" w:rsidRPr="002A007A" w14:paraId="3395B154" w14:textId="77777777" w:rsidTr="0089441E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06289A1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815" w:type="dxa"/>
            <w:gridSpan w:val="7"/>
            <w:shd w:val="clear" w:color="auto" w:fill="auto"/>
            <w:vAlign w:val="bottom"/>
          </w:tcPr>
          <w:p w14:paraId="5EAD25F3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5A4932" w:rsidRPr="002A007A" w14:paraId="5F6FBE0F" w14:textId="77777777" w:rsidTr="000B7531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1BE8381F" w14:textId="4E5DBB98" w:rsidR="005A4932" w:rsidRPr="007A5235" w:rsidRDefault="005A4932" w:rsidP="005A4932">
            <w:pPr>
              <w:suppressAutoHyphens/>
              <w:spacing w:after="0" w:line="240" w:lineRule="auto"/>
              <w:ind w:left="163" w:hanging="163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ค่าเผื่อผลขาดทุนด้านเครดิตที่คาดว่าจะเกิดขึ้นของภาระผูกพันวงเงินสินเชื่อและสัญญาค้ำประกันทางการเงิน</w:t>
            </w:r>
          </w:p>
        </w:tc>
        <w:tc>
          <w:tcPr>
            <w:tcW w:w="1070" w:type="dxa"/>
            <w:shd w:val="clear" w:color="auto" w:fill="auto"/>
          </w:tcPr>
          <w:p w14:paraId="0071E3CC" w14:textId="77777777" w:rsidR="005A4932" w:rsidRDefault="005A4932" w:rsidP="005A4932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6BDABB8" w14:textId="59E1C436" w:rsidR="00FB2A61" w:rsidRPr="005A4932" w:rsidRDefault="00FB2A61" w:rsidP="005A4932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5,399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717D00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DD52399" w14:textId="7CF29D8B" w:rsidR="005A4932" w:rsidRPr="005A4932" w:rsidRDefault="005A4932" w:rsidP="005A4932">
            <w:pPr>
              <w:tabs>
                <w:tab w:val="decimal" w:pos="154"/>
              </w:tabs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C359B5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shd w:val="clear" w:color="auto" w:fill="auto"/>
          </w:tcPr>
          <w:p w14:paraId="256CD87D" w14:textId="77777777" w:rsidR="005A4932" w:rsidRDefault="005A4932" w:rsidP="005A493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15554647" w14:textId="3D440CB3" w:rsidR="00FB2A61" w:rsidRPr="005A4932" w:rsidRDefault="00FB2A61" w:rsidP="005A493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5,303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75DD40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BB5905A" w14:textId="0292C9D9" w:rsidR="005A4932" w:rsidRPr="007A5235" w:rsidRDefault="005A4932" w:rsidP="005A4932">
            <w:pPr>
              <w:tabs>
                <w:tab w:val="decimal" w:pos="355"/>
              </w:tabs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5A4932" w:rsidRPr="002A007A" w14:paraId="590F0959" w14:textId="77777777" w:rsidTr="000B7531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10C0BA23" w14:textId="53A5CFFD" w:rsidR="005A4932" w:rsidRPr="007A5235" w:rsidRDefault="00282AC5" w:rsidP="005A493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82AC5">
              <w:rPr>
                <w:rFonts w:asciiTheme="majorBidi" w:eastAsia="Times New Roman" w:hAnsiTheme="majorBidi" w:cs="Angsana New"/>
                <w:sz w:val="28"/>
                <w:cs/>
                <w:lang w:eastAsia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CB1834A" w14:textId="1AA3369B" w:rsidR="005A4932" w:rsidRPr="005A4932" w:rsidRDefault="00FB2A61" w:rsidP="005A4932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9,005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069F06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60F8DAA" w14:textId="76043D97" w:rsidR="005A4932" w:rsidRPr="005A4932" w:rsidRDefault="0095758E" w:rsidP="005A4932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  <w:r w:rsidR="005A4932" w:rsidRPr="005A4932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99</w:t>
            </w:r>
            <w:r w:rsidR="005A4932" w:rsidRPr="005A4932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BA5620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086D947" w14:textId="492D585C" w:rsidR="005A4932" w:rsidRPr="005A4932" w:rsidRDefault="00FB2A61" w:rsidP="005A493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8,535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4A2F7E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590CBF2D" w14:textId="36295313" w:rsidR="005A4932" w:rsidRPr="007A5235" w:rsidRDefault="0095758E" w:rsidP="005A4932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  <w:r w:rsidR="005A4932"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635</w:t>
            </w:r>
          </w:p>
        </w:tc>
      </w:tr>
      <w:tr w:rsidR="005A4932" w:rsidRPr="002A007A" w14:paraId="67E970F7" w14:textId="77777777" w:rsidTr="000B7531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30E679AB" w14:textId="77777777" w:rsidR="005A4932" w:rsidRPr="007A5235" w:rsidRDefault="005A4932" w:rsidP="005A493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ประมาณการหนี้สินจากการแลกของรางวัล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4D662E6" w14:textId="22C41F97" w:rsidR="005A4932" w:rsidRPr="005A4932" w:rsidRDefault="00FB2A61" w:rsidP="005A493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3,355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9CD9DB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F5EB1A0" w14:textId="63AD8D6F" w:rsidR="005A4932" w:rsidRPr="005A4932" w:rsidRDefault="005A4932" w:rsidP="005A4932">
            <w:pPr>
              <w:tabs>
                <w:tab w:val="decimal" w:pos="69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3,283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D125C3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8A26D21" w14:textId="670CE29F" w:rsidR="005A4932" w:rsidRPr="005A4932" w:rsidRDefault="00FB2A61" w:rsidP="005A493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3,355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4142CE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34ACE567" w14:textId="2DAF7DFC" w:rsidR="005A4932" w:rsidRPr="007A5235" w:rsidRDefault="0095758E" w:rsidP="005A4932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 w:rsidR="005A4932"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280</w:t>
            </w:r>
          </w:p>
        </w:tc>
      </w:tr>
      <w:tr w:rsidR="005A4932" w:rsidRPr="002A007A" w14:paraId="16B60883" w14:textId="77777777" w:rsidTr="000B7531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019F97B0" w14:textId="77777777" w:rsidR="005A4932" w:rsidRPr="007A5235" w:rsidRDefault="005A4932" w:rsidP="005A493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อื่น ๆ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28AFA40" w14:textId="488A588C" w:rsidR="005A4932" w:rsidRPr="005A4932" w:rsidRDefault="00FB2A61" w:rsidP="005A493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138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AF55C0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979664A" w14:textId="0F37C822" w:rsidR="005A4932" w:rsidRPr="005A4932" w:rsidRDefault="0095758E" w:rsidP="005A4932">
            <w:pPr>
              <w:tabs>
                <w:tab w:val="decimal" w:pos="69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55FFEC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B47CECF" w14:textId="26CC3224" w:rsidR="005A4932" w:rsidRPr="005A4932" w:rsidRDefault="00FB2A61" w:rsidP="005A493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138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D5BF61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6F1BC088" w14:textId="2CEB0329" w:rsidR="005A4932" w:rsidRPr="007A5235" w:rsidRDefault="0095758E" w:rsidP="005A4932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82</w:t>
            </w:r>
          </w:p>
        </w:tc>
      </w:tr>
      <w:tr w:rsidR="005A4932" w:rsidRPr="002A007A" w14:paraId="277B247F" w14:textId="77777777" w:rsidTr="000B7531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60713AAB" w14:textId="77777777" w:rsidR="005A4932" w:rsidRPr="007A5235" w:rsidRDefault="005A4932" w:rsidP="005A493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th-TH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2E48AFC" w14:textId="35BF96D4" w:rsidR="005A4932" w:rsidRPr="005A4932" w:rsidRDefault="00FB2A61" w:rsidP="005A493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  <w:t>17,897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B4CFB8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791AE84" w14:textId="746CF118" w:rsidR="005A4932" w:rsidRPr="005A4932" w:rsidRDefault="0095758E" w:rsidP="005A4932">
            <w:pPr>
              <w:tabs>
                <w:tab w:val="decimal" w:pos="69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95758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11</w:t>
            </w:r>
            <w:r w:rsidR="005A4932" w:rsidRPr="005A4932"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E0F4A3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1606A2" w14:textId="607E78F5" w:rsidR="005A4932" w:rsidRPr="005A4932" w:rsidRDefault="00FB2A61" w:rsidP="005A493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17,331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091A2A" w14:textId="77777777" w:rsidR="005A4932" w:rsidRPr="007A5235" w:rsidRDefault="005A4932" w:rsidP="005A4932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B3DA8A3" w14:textId="21BF3FF1" w:rsidR="005A4932" w:rsidRPr="007A5235" w:rsidRDefault="0095758E" w:rsidP="005A4932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10</w:t>
            </w:r>
            <w:r w:rsidR="005A4932"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997</w:t>
            </w:r>
          </w:p>
        </w:tc>
      </w:tr>
    </w:tbl>
    <w:p w14:paraId="3A33E737" w14:textId="4F2B727B" w:rsidR="004D566E" w:rsidRPr="00814536" w:rsidRDefault="004D566E" w:rsidP="004D566E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spacing w:val="-2"/>
          <w:sz w:val="24"/>
          <w:szCs w:val="24"/>
          <w:lang w:eastAsia="zh-CN"/>
        </w:rPr>
      </w:pPr>
    </w:p>
    <w:p w14:paraId="7090C3B3" w14:textId="30947D2B" w:rsidR="004D566E" w:rsidRPr="00282AC5" w:rsidRDefault="00282AC5" w:rsidP="004D566E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b/>
          <w:bCs/>
          <w:spacing w:val="-2"/>
          <w:sz w:val="30"/>
          <w:szCs w:val="30"/>
          <w:lang w:eastAsia="zh-CN"/>
        </w:rPr>
      </w:pPr>
      <w:r w:rsidRPr="00282AC5"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cs/>
          <w:lang w:eastAsia="th-TH"/>
        </w:rPr>
        <w:t>ประมาณการหนี้สินสำหรับผลประโยชน์พนักงาน</w:t>
      </w:r>
    </w:p>
    <w:p w14:paraId="4B9294EA" w14:textId="77777777" w:rsidR="00282AC5" w:rsidRPr="00814536" w:rsidRDefault="00282AC5" w:rsidP="004D566E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spacing w:val="-2"/>
          <w:sz w:val="24"/>
          <w:szCs w:val="24"/>
          <w:lang w:eastAsia="zh-CN"/>
        </w:rPr>
      </w:pPr>
    </w:p>
    <w:p w14:paraId="45C90C8A" w14:textId="6B71C201" w:rsidR="00282AC5" w:rsidRPr="007A5235" w:rsidRDefault="00282AC5" w:rsidP="00282AC5">
      <w:pPr>
        <w:tabs>
          <w:tab w:val="left" w:pos="540"/>
        </w:tabs>
        <w:suppressAutoHyphens/>
        <w:spacing w:after="0" w:line="240" w:lineRule="auto"/>
        <w:ind w:left="540" w:right="62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6C307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ธนาคารและบริษัทย่อยมีโครงการผลประโยชน์พนักงาน</w:t>
      </w:r>
      <w:r w:rsidRPr="006C307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หลังออกจากงาน</w:t>
      </w:r>
      <w:r w:rsidR="005F6F6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6C307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โครงการผลประโยชน์ระยะยาวอื่น</w:t>
      </w:r>
      <w:r w:rsidRPr="006C307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ซึ่งโครงการผลประโยชน์ทั้งหมดไม่ได้จัดให้มีกองทุน</w:t>
      </w:r>
    </w:p>
    <w:p w14:paraId="6C715524" w14:textId="77777777" w:rsidR="00075C77" w:rsidRPr="00E12A60" w:rsidRDefault="00075C77" w:rsidP="00075C77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spacing w:val="-2"/>
          <w:sz w:val="24"/>
          <w:szCs w:val="24"/>
          <w:cs/>
          <w:lang w:eastAsia="zh-CN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7"/>
        <w:gridCol w:w="1070"/>
        <w:gridCol w:w="236"/>
        <w:gridCol w:w="1012"/>
        <w:gridCol w:w="236"/>
        <w:gridCol w:w="1011"/>
        <w:gridCol w:w="236"/>
        <w:gridCol w:w="1014"/>
      </w:tblGrid>
      <w:tr w:rsidR="00075C77" w:rsidRPr="002A007A" w14:paraId="055B40F8" w14:textId="77777777" w:rsidTr="00A421FE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52DC48FA" w14:textId="77777777" w:rsidR="00075C77" w:rsidRPr="007A5235" w:rsidRDefault="00075C77" w:rsidP="00A421F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14:paraId="67E8853F" w14:textId="77777777" w:rsidR="00075C77" w:rsidRPr="007A5235" w:rsidRDefault="00075C77" w:rsidP="00A421F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4CA757" w14:textId="77777777" w:rsidR="00075C77" w:rsidRPr="007A5235" w:rsidRDefault="00075C77" w:rsidP="00A421F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261" w:type="dxa"/>
            <w:gridSpan w:val="3"/>
            <w:shd w:val="clear" w:color="auto" w:fill="auto"/>
            <w:vAlign w:val="bottom"/>
          </w:tcPr>
          <w:p w14:paraId="3DBC8C32" w14:textId="77777777" w:rsidR="00075C77" w:rsidRPr="007A5235" w:rsidRDefault="00075C77" w:rsidP="00A421F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075C77" w:rsidRPr="002A007A" w14:paraId="78174721" w14:textId="77777777" w:rsidTr="00A421FE">
        <w:trPr>
          <w:trHeight w:val="403"/>
        </w:trPr>
        <w:tc>
          <w:tcPr>
            <w:tcW w:w="4377" w:type="dxa"/>
            <w:shd w:val="clear" w:color="auto" w:fill="auto"/>
            <w:vAlign w:val="bottom"/>
          </w:tcPr>
          <w:p w14:paraId="36B3B84F" w14:textId="77777777" w:rsidR="00075C77" w:rsidRPr="007A5235" w:rsidRDefault="00075C77" w:rsidP="00A421F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7B28E62" w14:textId="77777777" w:rsidR="00075C77" w:rsidRPr="007A5235" w:rsidRDefault="00075C77" w:rsidP="00A421F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80D1DB9" w14:textId="77777777" w:rsidR="00075C77" w:rsidRPr="007A5235" w:rsidRDefault="00075C77" w:rsidP="00A421F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A39E6B2" w14:textId="77777777" w:rsidR="00075C77" w:rsidRPr="007A5235" w:rsidRDefault="00075C77" w:rsidP="00A421F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54261D" w14:textId="77777777" w:rsidR="00075C77" w:rsidRPr="007A5235" w:rsidRDefault="00075C77" w:rsidP="00A421F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946EC4C" w14:textId="77777777" w:rsidR="00075C77" w:rsidRPr="007A5235" w:rsidRDefault="00075C77" w:rsidP="00A421FE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20E3D735" w14:textId="77777777" w:rsidR="00075C77" w:rsidRPr="007A5235" w:rsidRDefault="00075C77" w:rsidP="00A421F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FC3DD8D" w14:textId="77777777" w:rsidR="00075C77" w:rsidRPr="007A5235" w:rsidRDefault="00075C77" w:rsidP="00A421F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075C77" w:rsidRPr="002A007A" w14:paraId="3C39C819" w14:textId="77777777" w:rsidTr="00A421FE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3010C62F" w14:textId="77777777" w:rsidR="00075C77" w:rsidRPr="007A5235" w:rsidRDefault="00075C77" w:rsidP="00A421F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815" w:type="dxa"/>
            <w:gridSpan w:val="7"/>
            <w:shd w:val="clear" w:color="auto" w:fill="auto"/>
            <w:vAlign w:val="bottom"/>
          </w:tcPr>
          <w:p w14:paraId="0E8FC308" w14:textId="77777777" w:rsidR="00075C77" w:rsidRPr="007A5235" w:rsidRDefault="00075C77" w:rsidP="00A421FE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C7663E" w:rsidRPr="002A007A" w14:paraId="598DA135" w14:textId="77777777" w:rsidTr="00A421FE">
        <w:trPr>
          <w:trHeight w:val="390"/>
        </w:trPr>
        <w:tc>
          <w:tcPr>
            <w:tcW w:w="4377" w:type="dxa"/>
            <w:shd w:val="clear" w:color="auto" w:fill="auto"/>
          </w:tcPr>
          <w:p w14:paraId="71D65928" w14:textId="729F4781" w:rsidR="00C7663E" w:rsidRPr="00C7663E" w:rsidRDefault="00C7663E" w:rsidP="00C7663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7663E">
              <w:rPr>
                <w:rFonts w:asciiTheme="majorBidi" w:eastAsia="Times New Roman" w:hAnsiTheme="majorBidi" w:cs="Angsana New"/>
                <w:sz w:val="28"/>
                <w:cs/>
                <w:lang w:val="th-TH" w:eastAsia="th-TH"/>
              </w:rPr>
              <w:t>ผลประโยชน์พนักงานเมื่อเกษียณอายุ (“เกษียณอายุ”)</w:t>
            </w:r>
          </w:p>
        </w:tc>
        <w:tc>
          <w:tcPr>
            <w:tcW w:w="1070" w:type="dxa"/>
            <w:shd w:val="clear" w:color="auto" w:fill="auto"/>
          </w:tcPr>
          <w:p w14:paraId="472746D9" w14:textId="614B121F" w:rsidR="00C7663E" w:rsidRPr="00FB2A61" w:rsidRDefault="00C7663E" w:rsidP="00C7663E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B2A6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7,591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D5BB4A" w14:textId="77777777" w:rsidR="00C7663E" w:rsidRPr="00FB2A61" w:rsidRDefault="00C7663E" w:rsidP="00C7663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4A7ED229" w14:textId="595DD531" w:rsidR="00C7663E" w:rsidRPr="00FB2A61" w:rsidRDefault="00C7663E" w:rsidP="00C7663E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B2A61">
              <w:rPr>
                <w:rFonts w:asciiTheme="majorBidi" w:eastAsia="Times New Roman" w:hAnsiTheme="majorBidi" w:cstheme="majorBidi"/>
                <w:sz w:val="28"/>
                <w:lang w:eastAsia="zh-CN"/>
              </w:rPr>
              <w:t>7,131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514549" w14:textId="77777777" w:rsidR="00C7663E" w:rsidRPr="00FB2A61" w:rsidRDefault="00C7663E" w:rsidP="00C7663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shd w:val="clear" w:color="auto" w:fill="auto"/>
          </w:tcPr>
          <w:p w14:paraId="0EDBEBEC" w14:textId="3CCE7FBE" w:rsidR="00C7663E" w:rsidRPr="00FB2A61" w:rsidRDefault="00C7663E" w:rsidP="00C7663E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B2A6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7,180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F66D84" w14:textId="77777777" w:rsidR="00C7663E" w:rsidRPr="007A5235" w:rsidRDefault="00C7663E" w:rsidP="00C7663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79D41DF1" w14:textId="4DC82293" w:rsidR="00C7663E" w:rsidRPr="007A5235" w:rsidRDefault="00C7663E" w:rsidP="00C7663E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6,796</w:t>
            </w:r>
          </w:p>
        </w:tc>
      </w:tr>
      <w:tr w:rsidR="00C7663E" w:rsidRPr="002A007A" w14:paraId="3203B6D2" w14:textId="77777777" w:rsidTr="00075C77">
        <w:trPr>
          <w:trHeight w:val="390"/>
        </w:trPr>
        <w:tc>
          <w:tcPr>
            <w:tcW w:w="4377" w:type="dxa"/>
            <w:shd w:val="clear" w:color="auto" w:fill="auto"/>
          </w:tcPr>
          <w:p w14:paraId="0D4FF4E1" w14:textId="3A9DE309" w:rsidR="00C7663E" w:rsidRPr="00C7663E" w:rsidRDefault="00C7663E" w:rsidP="00C7663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</w:pPr>
            <w:r w:rsidRPr="00C7663E">
              <w:rPr>
                <w:rFonts w:asciiTheme="majorBidi" w:eastAsia="Times New Roman" w:hAnsiTheme="majorBidi" w:cs="Angsana New"/>
                <w:sz w:val="28"/>
                <w:cs/>
                <w:lang w:val="th-TH" w:eastAsia="th-TH"/>
              </w:rPr>
              <w:t>ผลประโยชน์พนักงานอื่น ๆ (“อื่น ๆ”)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F722312" w14:textId="18032906" w:rsidR="00C7663E" w:rsidRPr="00FB2A61" w:rsidRDefault="00C7663E" w:rsidP="00C7663E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B2A6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1,414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B84061" w14:textId="77777777" w:rsidR="00C7663E" w:rsidRPr="00FB2A61" w:rsidRDefault="00C7663E" w:rsidP="00C7663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</w:tcPr>
          <w:p w14:paraId="7F8AB714" w14:textId="580AECAC" w:rsidR="00C7663E" w:rsidRPr="00FB2A61" w:rsidRDefault="00C7663E" w:rsidP="00C7663E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B2A61">
              <w:rPr>
                <w:rFonts w:asciiTheme="majorBidi" w:eastAsia="Times New Roman" w:hAnsiTheme="majorBidi" w:cstheme="majorBidi"/>
                <w:sz w:val="28"/>
                <w:lang w:eastAsia="zh-CN"/>
              </w:rPr>
              <w:t>867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9E8569" w14:textId="77777777" w:rsidR="00C7663E" w:rsidRPr="00FB2A61" w:rsidRDefault="00C7663E" w:rsidP="00C7663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770CC75" w14:textId="590781DA" w:rsidR="00C7663E" w:rsidRPr="00FB2A61" w:rsidRDefault="00C7663E" w:rsidP="00C7663E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B2A6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1,355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6090FF" w14:textId="77777777" w:rsidR="00C7663E" w:rsidRPr="007A5235" w:rsidRDefault="00C7663E" w:rsidP="00C7663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2CA78771" w14:textId="7C59C3A9" w:rsidR="00C7663E" w:rsidRPr="007A5235" w:rsidRDefault="00C7663E" w:rsidP="00C7663E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839</w:t>
            </w:r>
          </w:p>
        </w:tc>
      </w:tr>
      <w:tr w:rsidR="00C7663E" w:rsidRPr="002A007A" w14:paraId="176F453A" w14:textId="77777777" w:rsidTr="00075C77">
        <w:trPr>
          <w:trHeight w:val="390"/>
        </w:trPr>
        <w:tc>
          <w:tcPr>
            <w:tcW w:w="4377" w:type="dxa"/>
            <w:shd w:val="clear" w:color="auto" w:fill="auto"/>
          </w:tcPr>
          <w:p w14:paraId="63E3B91E" w14:textId="22BF813D" w:rsidR="00C7663E" w:rsidRPr="007A5235" w:rsidRDefault="00C7663E" w:rsidP="00C7663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fr-FR" w:eastAsia="zh-CN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419FF2" w14:textId="4C498506" w:rsidR="00C7663E" w:rsidRPr="00FB2A61" w:rsidRDefault="00C7663E" w:rsidP="00C7663E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B2A6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9,005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A1DDE9" w14:textId="77777777" w:rsidR="00C7663E" w:rsidRPr="00FB2A61" w:rsidRDefault="00C7663E" w:rsidP="00C7663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AE2B3" w14:textId="0CA50367" w:rsidR="00C7663E" w:rsidRPr="00FB2A61" w:rsidRDefault="00C7663E" w:rsidP="00C7663E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B2A6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7,998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67C990" w14:textId="77777777" w:rsidR="00C7663E" w:rsidRPr="00FB2A61" w:rsidRDefault="00C7663E" w:rsidP="00C7663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AC7FAB" w14:textId="100D5C45" w:rsidR="00C7663E" w:rsidRPr="00FB2A61" w:rsidRDefault="00C7663E" w:rsidP="00C7663E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B2A6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8,535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AA7B3F" w14:textId="77777777" w:rsidR="00C7663E" w:rsidRPr="007A5235" w:rsidRDefault="00C7663E" w:rsidP="00C7663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46D53C" w14:textId="1E95FF3D" w:rsidR="00C7663E" w:rsidRPr="007A5235" w:rsidRDefault="00C7663E" w:rsidP="00C7663E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7,635</w:t>
            </w:r>
          </w:p>
        </w:tc>
      </w:tr>
    </w:tbl>
    <w:p w14:paraId="2CD73E38" w14:textId="587AAEE7" w:rsidR="00075C77" w:rsidRPr="00814536" w:rsidRDefault="00075C77" w:rsidP="004D566E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spacing w:val="-2"/>
          <w:sz w:val="24"/>
          <w:szCs w:val="24"/>
          <w:lang w:eastAsia="zh-CN"/>
        </w:rPr>
      </w:pPr>
    </w:p>
    <w:p w14:paraId="1BB58894" w14:textId="77777777" w:rsidR="006C3071" w:rsidRPr="006C3071" w:rsidRDefault="006C3071" w:rsidP="006C3071">
      <w:pPr>
        <w:spacing w:after="0" w:line="330" w:lineRule="exact"/>
        <w:ind w:left="540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6C3071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โครงการผลประโยชน์ที่กำหนดไว้</w:t>
      </w:r>
      <w:r w:rsidRPr="006C3071">
        <w:rPr>
          <w:rFonts w:asciiTheme="majorBidi" w:eastAsia="Times New Roman" w:hAnsiTheme="majorBidi" w:cstheme="majorBidi" w:hint="cs"/>
          <w:b/>
          <w:bCs/>
          <w:i/>
          <w:iCs/>
          <w:spacing w:val="-4"/>
          <w:sz w:val="30"/>
          <w:szCs w:val="30"/>
          <w:cs/>
          <w:lang w:eastAsia="zh-CN"/>
        </w:rPr>
        <w:t>และโครงการผลประโยชน์ระยะยาวอื่น ๆ</w:t>
      </w:r>
    </w:p>
    <w:p w14:paraId="1E454CFD" w14:textId="77777777" w:rsidR="006C3071" w:rsidRPr="006C3071" w:rsidRDefault="006C3071" w:rsidP="006C3071">
      <w:pPr>
        <w:suppressAutoHyphens/>
        <w:spacing w:after="0" w:line="330" w:lineRule="exact"/>
        <w:ind w:left="1260" w:hanging="720"/>
        <w:jc w:val="both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63A75ABA" w14:textId="702DAC76" w:rsidR="006C3071" w:rsidRPr="007A5235" w:rsidRDefault="006C3071" w:rsidP="006C307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C307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6C307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จัดการโครงการผลประโยชน์ที่กำหนดไว้</w:t>
      </w:r>
      <w:r w:rsidRPr="006C307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และโครงการผลประโยชน์</w:t>
      </w:r>
      <w:r w:rsidR="00764C6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ระยะยาว</w:t>
      </w:r>
      <w:r w:rsidRPr="006C307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อื่น ๆ ทั้งที่เป็นไป</w:t>
      </w:r>
      <w:r w:rsidRPr="006C307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ตามข้อกำหนดของพระราชบัญญัติคุ้มครองแรงงาน พ.ศ. </w:t>
      </w:r>
      <w:r w:rsidRPr="006C3071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2541 </w:t>
      </w:r>
      <w:r w:rsidRPr="006C307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และตามนโยบายของธนาคารและบริษัทย่อย </w:t>
      </w:r>
      <w:r w:rsidR="00E12A60" w:rsidRPr="00E12A6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การให้ผลประโยชน์เหล่านี้จะเป็นไปเมื่อพนักงานบรรลุข้อกำหนดตามที่โครงการกำหนด หรือ เมื่อเกษียณตามสิทธิและอายุงานของพนักงาน </w:t>
      </w:r>
      <w:r w:rsidRPr="006C307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โครงการผลประโยชน์ที่กำหนดไว้</w:t>
      </w:r>
      <w:r w:rsidRPr="006C307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และโครงการผลประโยชน์ระยะยาวอื่น ๆ </w:t>
      </w:r>
      <w:r w:rsidRPr="006C307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</w:t>
      </w:r>
      <w:r w:rsidR="0031268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6C307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ความเสี่ยงจากการประมาณการตามหลักคณิตศาสตร์ประกันภัย ได้แก่ ความเสี่ยงของช่วงชีวิ</w:t>
      </w:r>
      <w:r w:rsidRPr="006C307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ต </w:t>
      </w:r>
      <w:r w:rsidRPr="006C307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ความเสี่ยงจากอัตราดอกเบี้ย และความเสี่ยงจากตลาด (เงินลงทุน)</w:t>
      </w:r>
    </w:p>
    <w:p w14:paraId="07BA5464" w14:textId="77777777" w:rsidR="004D566E" w:rsidRPr="007A5235" w:rsidRDefault="004D566E" w:rsidP="00075C77">
      <w:pPr>
        <w:suppressAutoHyphens/>
        <w:spacing w:after="0" w:line="330" w:lineRule="exact"/>
        <w:ind w:left="1260" w:hanging="720"/>
        <w:jc w:val="both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8"/>
        <w:gridCol w:w="1027"/>
        <w:gridCol w:w="236"/>
        <w:gridCol w:w="982"/>
        <w:gridCol w:w="236"/>
        <w:gridCol w:w="1051"/>
        <w:gridCol w:w="270"/>
        <w:gridCol w:w="990"/>
      </w:tblGrid>
      <w:tr w:rsidR="00227CAB" w:rsidRPr="002A007A" w14:paraId="51F1B289" w14:textId="77777777" w:rsidTr="00D81627">
        <w:trPr>
          <w:tblHeader/>
        </w:trPr>
        <w:tc>
          <w:tcPr>
            <w:tcW w:w="9180" w:type="dxa"/>
            <w:gridSpan w:val="8"/>
            <w:shd w:val="clear" w:color="auto" w:fill="auto"/>
            <w:vAlign w:val="bottom"/>
          </w:tcPr>
          <w:p w14:paraId="5D02DD53" w14:textId="154C4F1C" w:rsidR="00227CAB" w:rsidRPr="007A5235" w:rsidRDefault="00227CAB" w:rsidP="00227CAB">
            <w:pPr>
              <w:suppressAutoHyphens/>
              <w:spacing w:after="0" w:line="240" w:lineRule="auto"/>
              <w:ind w:left="-108" w:right="-108" w:firstLine="115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27CAB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  <w:lang w:eastAsia="zh-CN"/>
              </w:rPr>
              <w:lastRenderedPageBreak/>
              <w:t>มูลค่าปัจจุบันของภาระผูกพันตามโครงการผลประโยชน์ที่กำหนดไว้และโครงการผลประโยชน์ระยะยาวอื่น ๆ</w:t>
            </w:r>
          </w:p>
        </w:tc>
      </w:tr>
      <w:tr w:rsidR="004D566E" w:rsidRPr="002A007A" w14:paraId="26956FED" w14:textId="77777777" w:rsidTr="0031400D">
        <w:trPr>
          <w:trHeight w:val="407"/>
          <w:tblHeader/>
        </w:trPr>
        <w:tc>
          <w:tcPr>
            <w:tcW w:w="4388" w:type="dxa"/>
            <w:shd w:val="clear" w:color="auto" w:fill="auto"/>
            <w:vAlign w:val="bottom"/>
          </w:tcPr>
          <w:p w14:paraId="405B1580" w14:textId="77777777" w:rsidR="004D566E" w:rsidRPr="007A5235" w:rsidRDefault="004D566E" w:rsidP="0081453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  <w:lang w:val="th-TH" w:eastAsia="zh-CN"/>
              </w:rPr>
            </w:pPr>
          </w:p>
        </w:tc>
        <w:tc>
          <w:tcPr>
            <w:tcW w:w="4792" w:type="dxa"/>
            <w:gridSpan w:val="7"/>
            <w:shd w:val="clear" w:color="auto" w:fill="auto"/>
            <w:vAlign w:val="bottom"/>
          </w:tcPr>
          <w:p w14:paraId="0154A047" w14:textId="77777777" w:rsidR="004D566E" w:rsidRPr="007A5235" w:rsidRDefault="004D566E" w:rsidP="0081453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  <w:lang w:eastAsia="zh-CN"/>
              </w:rPr>
            </w:pPr>
          </w:p>
        </w:tc>
      </w:tr>
      <w:tr w:rsidR="004D566E" w:rsidRPr="002A007A" w14:paraId="24A80044" w14:textId="77777777" w:rsidTr="007A5235">
        <w:trPr>
          <w:tblHeader/>
        </w:trPr>
        <w:tc>
          <w:tcPr>
            <w:tcW w:w="4388" w:type="dxa"/>
            <w:shd w:val="clear" w:color="auto" w:fill="auto"/>
            <w:vAlign w:val="bottom"/>
          </w:tcPr>
          <w:p w14:paraId="4DF3B06A" w14:textId="77777777" w:rsidR="004D566E" w:rsidRPr="007A5235" w:rsidRDefault="004D566E" w:rsidP="0081453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4792" w:type="dxa"/>
            <w:gridSpan w:val="7"/>
            <w:shd w:val="clear" w:color="auto" w:fill="auto"/>
            <w:vAlign w:val="bottom"/>
          </w:tcPr>
          <w:p w14:paraId="18C3A545" w14:textId="77777777" w:rsidR="004D566E" w:rsidRPr="007A5235" w:rsidRDefault="004D566E" w:rsidP="0081453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4D566E" w:rsidRPr="002A007A" w14:paraId="3E3E5FF2" w14:textId="77777777" w:rsidTr="007A5235">
        <w:trPr>
          <w:tblHeader/>
        </w:trPr>
        <w:tc>
          <w:tcPr>
            <w:tcW w:w="4388" w:type="dxa"/>
            <w:shd w:val="clear" w:color="auto" w:fill="auto"/>
            <w:vAlign w:val="bottom"/>
          </w:tcPr>
          <w:p w14:paraId="5C1EED05" w14:textId="77777777" w:rsidR="004D566E" w:rsidRPr="007A5235" w:rsidRDefault="004D566E" w:rsidP="0081453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2977BB20" w14:textId="46E3FC41" w:rsidR="004D566E" w:rsidRPr="007A5235" w:rsidRDefault="000B0561" w:rsidP="0081453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527A16" w14:textId="77777777" w:rsidR="004D566E" w:rsidRPr="007A5235" w:rsidRDefault="004D566E" w:rsidP="0081453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11" w:type="dxa"/>
            <w:gridSpan w:val="3"/>
            <w:shd w:val="clear" w:color="auto" w:fill="auto"/>
            <w:vAlign w:val="bottom"/>
          </w:tcPr>
          <w:p w14:paraId="0422986E" w14:textId="4FE94DDE" w:rsidR="004D566E" w:rsidRPr="007A5235" w:rsidRDefault="000B0561" w:rsidP="0081453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4D566E" w:rsidRPr="002A007A" w14:paraId="0F0A36FB" w14:textId="77777777" w:rsidTr="007A5235">
        <w:trPr>
          <w:tblHeader/>
        </w:trPr>
        <w:tc>
          <w:tcPr>
            <w:tcW w:w="4388" w:type="dxa"/>
            <w:shd w:val="clear" w:color="auto" w:fill="auto"/>
            <w:vAlign w:val="bottom"/>
          </w:tcPr>
          <w:p w14:paraId="79F3924A" w14:textId="77777777" w:rsidR="004D566E" w:rsidRPr="007A5235" w:rsidRDefault="004D566E" w:rsidP="0081453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 xml:space="preserve">   </w:t>
            </w:r>
          </w:p>
        </w:tc>
        <w:tc>
          <w:tcPr>
            <w:tcW w:w="1027" w:type="dxa"/>
            <w:shd w:val="clear" w:color="auto" w:fill="auto"/>
          </w:tcPr>
          <w:p w14:paraId="104016C0" w14:textId="77777777" w:rsidR="004D566E" w:rsidRPr="007A5235" w:rsidRDefault="004D566E" w:rsidP="0081453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14:paraId="05B56C97" w14:textId="77777777" w:rsidR="004D566E" w:rsidRPr="007A5235" w:rsidRDefault="004D566E" w:rsidP="0081453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1C13901C" w14:textId="77777777" w:rsidR="004D566E" w:rsidRPr="007A5235" w:rsidRDefault="004D566E" w:rsidP="0081453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อื่น ๆ</w:t>
            </w:r>
          </w:p>
        </w:tc>
        <w:tc>
          <w:tcPr>
            <w:tcW w:w="236" w:type="dxa"/>
            <w:shd w:val="clear" w:color="auto" w:fill="auto"/>
          </w:tcPr>
          <w:p w14:paraId="358C3EF1" w14:textId="77777777" w:rsidR="004D566E" w:rsidRPr="007A5235" w:rsidRDefault="004D566E" w:rsidP="0081453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605762F0" w14:textId="77777777" w:rsidR="004D566E" w:rsidRPr="007A5235" w:rsidRDefault="004D566E" w:rsidP="0081453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เกษียณอายุ</w:t>
            </w:r>
          </w:p>
        </w:tc>
        <w:tc>
          <w:tcPr>
            <w:tcW w:w="270" w:type="dxa"/>
            <w:shd w:val="clear" w:color="auto" w:fill="auto"/>
          </w:tcPr>
          <w:p w14:paraId="137B84A8" w14:textId="77777777" w:rsidR="004D566E" w:rsidRPr="007A5235" w:rsidRDefault="004D566E" w:rsidP="0081453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49CD0FD" w14:textId="77777777" w:rsidR="004D566E" w:rsidRPr="007A5235" w:rsidRDefault="004D566E" w:rsidP="0081453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อื่น ๆ</w:t>
            </w:r>
          </w:p>
        </w:tc>
      </w:tr>
      <w:tr w:rsidR="004D566E" w:rsidRPr="002A007A" w14:paraId="4796907D" w14:textId="77777777" w:rsidTr="007A5235">
        <w:trPr>
          <w:tblHeader/>
        </w:trPr>
        <w:tc>
          <w:tcPr>
            <w:tcW w:w="4388" w:type="dxa"/>
            <w:shd w:val="clear" w:color="auto" w:fill="auto"/>
            <w:vAlign w:val="bottom"/>
          </w:tcPr>
          <w:p w14:paraId="15EBF016" w14:textId="77777777" w:rsidR="004D566E" w:rsidRPr="007A5235" w:rsidRDefault="004D566E" w:rsidP="0081453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4792" w:type="dxa"/>
            <w:gridSpan w:val="7"/>
            <w:shd w:val="clear" w:color="auto" w:fill="auto"/>
            <w:vAlign w:val="bottom"/>
          </w:tcPr>
          <w:p w14:paraId="1766389D" w14:textId="77777777" w:rsidR="004D566E" w:rsidRPr="007A5235" w:rsidRDefault="004D566E" w:rsidP="00814536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F379EF" w:rsidRPr="002A007A" w14:paraId="5F879042" w14:textId="77777777" w:rsidTr="0089441E">
        <w:tc>
          <w:tcPr>
            <w:tcW w:w="4388" w:type="dxa"/>
            <w:shd w:val="clear" w:color="auto" w:fill="auto"/>
          </w:tcPr>
          <w:p w14:paraId="7631E0C0" w14:textId="01E10086" w:rsidR="00F379EF" w:rsidRPr="007A5235" w:rsidRDefault="008B5451" w:rsidP="00814536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B5451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 xml:space="preserve">ณ วันที่ </w:t>
            </w:r>
            <w:r w:rsidR="007644F8">
              <w:rPr>
                <w:rFonts w:asciiTheme="majorBidi" w:eastAsia="Times New Roman" w:hAnsiTheme="majorBidi" w:cs="Angsana New"/>
                <w:sz w:val="28"/>
                <w:lang w:eastAsia="zh-CN"/>
              </w:rPr>
              <w:t>1</w:t>
            </w:r>
            <w:r w:rsidRPr="008B5451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 xml:space="preserve"> มกราคม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728821AE" w14:textId="00DE0897" w:rsidR="00F379EF" w:rsidRPr="005A4932" w:rsidRDefault="00163C37" w:rsidP="0081453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7,131</w:t>
            </w:r>
          </w:p>
        </w:tc>
        <w:tc>
          <w:tcPr>
            <w:tcW w:w="236" w:type="dxa"/>
            <w:shd w:val="clear" w:color="auto" w:fill="auto"/>
          </w:tcPr>
          <w:p w14:paraId="6B80FAD5" w14:textId="77777777" w:rsidR="00F379EF" w:rsidRPr="005A4932" w:rsidRDefault="00F379EF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E23A980" w14:textId="3F688D07" w:rsidR="00F379EF" w:rsidRPr="005A4932" w:rsidRDefault="00163C37" w:rsidP="0081453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867</w:t>
            </w:r>
          </w:p>
        </w:tc>
        <w:tc>
          <w:tcPr>
            <w:tcW w:w="236" w:type="dxa"/>
            <w:shd w:val="clear" w:color="auto" w:fill="auto"/>
          </w:tcPr>
          <w:p w14:paraId="492A7189" w14:textId="77777777" w:rsidR="00F379EF" w:rsidRPr="007A5235" w:rsidRDefault="00F379EF" w:rsidP="0081453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C526D08" w14:textId="533F0C1C" w:rsidR="00F379EF" w:rsidRPr="007A5235" w:rsidRDefault="00F379EF" w:rsidP="0081453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5,499</w:t>
            </w:r>
          </w:p>
        </w:tc>
        <w:tc>
          <w:tcPr>
            <w:tcW w:w="270" w:type="dxa"/>
            <w:shd w:val="clear" w:color="auto" w:fill="auto"/>
          </w:tcPr>
          <w:p w14:paraId="012DCB10" w14:textId="77777777" w:rsidR="00F379EF" w:rsidRPr="007A5235" w:rsidRDefault="00F379EF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D3E1BA" w14:textId="53661824" w:rsidR="00F379EF" w:rsidRPr="007A5235" w:rsidRDefault="00F379EF" w:rsidP="00814536">
            <w:pPr>
              <w:tabs>
                <w:tab w:val="decimal" w:pos="70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861</w:t>
            </w:r>
          </w:p>
        </w:tc>
      </w:tr>
      <w:tr w:rsidR="0020732D" w:rsidRPr="002A007A" w14:paraId="65A5252F" w14:textId="77777777" w:rsidTr="0089441E">
        <w:tc>
          <w:tcPr>
            <w:tcW w:w="4388" w:type="dxa"/>
            <w:shd w:val="clear" w:color="auto" w:fill="auto"/>
          </w:tcPr>
          <w:p w14:paraId="6EB62AA9" w14:textId="77777777" w:rsidR="0020732D" w:rsidRPr="007A5235" w:rsidRDefault="0020732D" w:rsidP="0081453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5D8F8ACE" w14:textId="77777777" w:rsidR="0020732D" w:rsidRPr="005A4932" w:rsidRDefault="0020732D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6CCF2F3" w14:textId="77777777" w:rsidR="0020732D" w:rsidRPr="005A4932" w:rsidRDefault="0020732D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5F91469E" w14:textId="77777777" w:rsidR="0020732D" w:rsidRPr="005A4932" w:rsidRDefault="0020732D" w:rsidP="00814536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34EFC47" w14:textId="77777777" w:rsidR="0020732D" w:rsidRPr="007A5235" w:rsidRDefault="0020732D" w:rsidP="0081453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8312AAC" w14:textId="77777777" w:rsidR="0020732D" w:rsidRPr="007A5235" w:rsidRDefault="0020732D" w:rsidP="0081453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13F047E" w14:textId="77777777" w:rsidR="0020732D" w:rsidRPr="007A5235" w:rsidRDefault="0020732D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99C20DA" w14:textId="77777777" w:rsidR="0020732D" w:rsidRPr="007A5235" w:rsidRDefault="0020732D" w:rsidP="00814536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20732D" w:rsidRPr="002A007A" w14:paraId="04995B06" w14:textId="77777777" w:rsidTr="0089441E">
        <w:tc>
          <w:tcPr>
            <w:tcW w:w="4388" w:type="dxa"/>
            <w:shd w:val="clear" w:color="auto" w:fill="auto"/>
          </w:tcPr>
          <w:p w14:paraId="0B905BB0" w14:textId="77777777" w:rsidR="0020732D" w:rsidRPr="007A5235" w:rsidRDefault="0020732D" w:rsidP="0081453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1027" w:type="dxa"/>
            <w:shd w:val="clear" w:color="auto" w:fill="auto"/>
          </w:tcPr>
          <w:p w14:paraId="3C1A19B9" w14:textId="77777777" w:rsidR="0020732D" w:rsidRPr="005A4932" w:rsidRDefault="0020732D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0599D2E" w14:textId="77777777" w:rsidR="0020732D" w:rsidRPr="005A4932" w:rsidRDefault="0020732D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18EFD8C9" w14:textId="77777777" w:rsidR="0020732D" w:rsidRPr="005A4932" w:rsidRDefault="0020732D" w:rsidP="00814536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45C6026" w14:textId="77777777" w:rsidR="0020732D" w:rsidRPr="007A5235" w:rsidRDefault="0020732D" w:rsidP="0081453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26E1766F" w14:textId="77777777" w:rsidR="0020732D" w:rsidRPr="007A5235" w:rsidRDefault="0020732D" w:rsidP="0081453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28957FE" w14:textId="77777777" w:rsidR="0020732D" w:rsidRPr="007A5235" w:rsidRDefault="0020732D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A0172AE" w14:textId="77777777" w:rsidR="0020732D" w:rsidRPr="007A5235" w:rsidRDefault="0020732D" w:rsidP="00814536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A4932" w:rsidRPr="002A007A" w14:paraId="517DE338" w14:textId="77777777" w:rsidTr="0089441E">
        <w:tc>
          <w:tcPr>
            <w:tcW w:w="4388" w:type="dxa"/>
            <w:shd w:val="clear" w:color="auto" w:fill="auto"/>
          </w:tcPr>
          <w:p w14:paraId="0A45B88B" w14:textId="77777777" w:rsidR="005A4932" w:rsidRPr="007A5235" w:rsidRDefault="005A4932" w:rsidP="0081453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ต้นทุนบริการในอดีต</w:t>
            </w:r>
          </w:p>
        </w:tc>
        <w:tc>
          <w:tcPr>
            <w:tcW w:w="1027" w:type="dxa"/>
            <w:shd w:val="clear" w:color="auto" w:fill="auto"/>
          </w:tcPr>
          <w:p w14:paraId="2FC56B4A" w14:textId="3BFA3E23" w:rsidR="005A4932" w:rsidRPr="005A4932" w:rsidRDefault="00163C37" w:rsidP="00814536">
            <w:pPr>
              <w:tabs>
                <w:tab w:val="decimal" w:pos="558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B1B19A" w14:textId="77777777" w:rsidR="005A4932" w:rsidRPr="005A4932" w:rsidRDefault="005A4932" w:rsidP="0081453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12F731DF" w14:textId="0A2E9292" w:rsidR="005A4932" w:rsidRPr="005A4932" w:rsidRDefault="00163C37" w:rsidP="00814536">
            <w:pPr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40F215" w14:textId="77777777" w:rsidR="005A4932" w:rsidRPr="007A5235" w:rsidRDefault="005A4932" w:rsidP="0081453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4693E0B4" w14:textId="6B6F09D0" w:rsidR="005A4932" w:rsidRPr="007A5235" w:rsidRDefault="005A4932" w:rsidP="00814536">
            <w:pPr>
              <w:tabs>
                <w:tab w:val="decimal" w:pos="760"/>
              </w:tabs>
              <w:suppressAutoHyphens/>
              <w:spacing w:after="0" w:line="240" w:lineRule="auto"/>
              <w:ind w:left="-140"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1,366</w:t>
            </w:r>
          </w:p>
        </w:tc>
        <w:tc>
          <w:tcPr>
            <w:tcW w:w="270" w:type="dxa"/>
            <w:shd w:val="clear" w:color="auto" w:fill="auto"/>
          </w:tcPr>
          <w:p w14:paraId="32202166" w14:textId="77777777" w:rsidR="005A4932" w:rsidRPr="007A5235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15AE0EE3" w14:textId="11C17418" w:rsidR="005A4932" w:rsidRPr="007A5235" w:rsidRDefault="005A4932" w:rsidP="00814536">
            <w:pPr>
              <w:tabs>
                <w:tab w:val="decimal" w:pos="52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5A4932" w:rsidRPr="002A007A" w14:paraId="70633283" w14:textId="77777777" w:rsidTr="0089441E">
        <w:tc>
          <w:tcPr>
            <w:tcW w:w="4388" w:type="dxa"/>
            <w:shd w:val="clear" w:color="auto" w:fill="auto"/>
          </w:tcPr>
          <w:p w14:paraId="6582C37E" w14:textId="77777777" w:rsidR="005A4932" w:rsidRPr="007A5235" w:rsidRDefault="005A4932" w:rsidP="0081453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ต้นทุนบริการปัจจุบัน</w:t>
            </w:r>
          </w:p>
        </w:tc>
        <w:tc>
          <w:tcPr>
            <w:tcW w:w="1027" w:type="dxa"/>
            <w:shd w:val="clear" w:color="auto" w:fill="auto"/>
          </w:tcPr>
          <w:p w14:paraId="6492A50B" w14:textId="3C4D23EE" w:rsidR="005A4932" w:rsidRPr="005A4932" w:rsidRDefault="00163C37" w:rsidP="0081453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598</w:t>
            </w:r>
          </w:p>
        </w:tc>
        <w:tc>
          <w:tcPr>
            <w:tcW w:w="236" w:type="dxa"/>
            <w:shd w:val="clear" w:color="auto" w:fill="auto"/>
          </w:tcPr>
          <w:p w14:paraId="68D282E4" w14:textId="77777777" w:rsidR="005A4932" w:rsidRPr="005A4932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6EF4543E" w14:textId="198F3570" w:rsidR="005A4932" w:rsidRPr="005A4932" w:rsidRDefault="00163C37" w:rsidP="00814536">
            <w:pPr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50D28C" w14:textId="77777777" w:rsidR="005A4932" w:rsidRPr="007A5235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6DAA20CB" w14:textId="2B349B50" w:rsidR="005A4932" w:rsidRPr="007A5235" w:rsidRDefault="005A4932" w:rsidP="0081453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582</w:t>
            </w:r>
          </w:p>
        </w:tc>
        <w:tc>
          <w:tcPr>
            <w:tcW w:w="270" w:type="dxa"/>
            <w:shd w:val="clear" w:color="auto" w:fill="auto"/>
          </w:tcPr>
          <w:p w14:paraId="32B90714" w14:textId="77777777" w:rsidR="005A4932" w:rsidRPr="007A5235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F516380" w14:textId="064673AD" w:rsidR="005A4932" w:rsidRPr="007A5235" w:rsidRDefault="005A4932" w:rsidP="00814536">
            <w:pPr>
              <w:tabs>
                <w:tab w:val="decimal" w:pos="70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42</w:t>
            </w:r>
          </w:p>
        </w:tc>
      </w:tr>
      <w:tr w:rsidR="005A4932" w:rsidRPr="002A007A" w14:paraId="44881545" w14:textId="77777777" w:rsidTr="0089441E">
        <w:tc>
          <w:tcPr>
            <w:tcW w:w="4388" w:type="dxa"/>
            <w:shd w:val="clear" w:color="auto" w:fill="auto"/>
          </w:tcPr>
          <w:p w14:paraId="2895C619" w14:textId="77777777" w:rsidR="005A4932" w:rsidRPr="007A5235" w:rsidRDefault="005A4932" w:rsidP="0081453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ดอกเบี้ยจากภาระผูกพัน</w:t>
            </w:r>
          </w:p>
        </w:tc>
        <w:tc>
          <w:tcPr>
            <w:tcW w:w="1027" w:type="dxa"/>
            <w:shd w:val="clear" w:color="auto" w:fill="auto"/>
          </w:tcPr>
          <w:p w14:paraId="14DD8653" w14:textId="7DBD2AD5" w:rsidR="005A4932" w:rsidRPr="005A4932" w:rsidRDefault="00163C37" w:rsidP="0081453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203</w:t>
            </w:r>
          </w:p>
        </w:tc>
        <w:tc>
          <w:tcPr>
            <w:tcW w:w="236" w:type="dxa"/>
            <w:shd w:val="clear" w:color="auto" w:fill="auto"/>
          </w:tcPr>
          <w:p w14:paraId="1176DE72" w14:textId="77777777" w:rsidR="005A4932" w:rsidRPr="005A4932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1840690C" w14:textId="5A12BF27" w:rsidR="005A4932" w:rsidRPr="005A4932" w:rsidRDefault="00163C37" w:rsidP="00814536">
            <w:pPr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0ABC96" w14:textId="77777777" w:rsidR="005A4932" w:rsidRPr="007A5235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08F1AE6C" w14:textId="7382B104" w:rsidR="005A4932" w:rsidRPr="007A5235" w:rsidRDefault="005A4932" w:rsidP="0081453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206</w:t>
            </w:r>
          </w:p>
        </w:tc>
        <w:tc>
          <w:tcPr>
            <w:tcW w:w="270" w:type="dxa"/>
            <w:shd w:val="clear" w:color="auto" w:fill="auto"/>
          </w:tcPr>
          <w:p w14:paraId="3ABD1650" w14:textId="77777777" w:rsidR="005A4932" w:rsidRPr="007A5235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30DD3EE" w14:textId="307873D1" w:rsidR="005A4932" w:rsidRPr="007A5235" w:rsidRDefault="005A4932" w:rsidP="00814536">
            <w:pPr>
              <w:tabs>
                <w:tab w:val="decimal" w:pos="70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28</w:t>
            </w:r>
          </w:p>
        </w:tc>
      </w:tr>
      <w:tr w:rsidR="00163C37" w:rsidRPr="002A007A" w14:paraId="6B3F781A" w14:textId="77777777" w:rsidTr="0089441E">
        <w:tc>
          <w:tcPr>
            <w:tcW w:w="4388" w:type="dxa"/>
            <w:shd w:val="clear" w:color="auto" w:fill="auto"/>
          </w:tcPr>
          <w:p w14:paraId="4CE49F93" w14:textId="1BFB5CE6" w:rsidR="00163C37" w:rsidRDefault="00163C37" w:rsidP="0081453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ขาดทุนจากการประมาณการตาม</w:t>
            </w:r>
          </w:p>
          <w:p w14:paraId="3607DC43" w14:textId="3EDCBE32" w:rsidR="00163C37" w:rsidRPr="007A5235" w:rsidRDefault="00163C37" w:rsidP="0081453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หลักคณิตศาสตร์ประกันภัย</w:t>
            </w:r>
          </w:p>
        </w:tc>
        <w:tc>
          <w:tcPr>
            <w:tcW w:w="1027" w:type="dxa"/>
            <w:shd w:val="clear" w:color="auto" w:fill="auto"/>
          </w:tcPr>
          <w:p w14:paraId="0D0F52EB" w14:textId="77777777" w:rsidR="00163C37" w:rsidRDefault="00163C37" w:rsidP="0081453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699D32D" w14:textId="1FECAB42" w:rsidR="00163C37" w:rsidRDefault="00163C37" w:rsidP="00E33806">
            <w:pPr>
              <w:tabs>
                <w:tab w:val="decimal" w:pos="54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474136" w14:textId="77777777" w:rsidR="00163C37" w:rsidRPr="005A4932" w:rsidRDefault="00163C37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2FE4CE40" w14:textId="77777777" w:rsidR="00163C37" w:rsidRDefault="00163C37" w:rsidP="00814536">
            <w:pPr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69D829E" w14:textId="7C8B93A0" w:rsidR="00163C37" w:rsidRDefault="00163C37" w:rsidP="00814536">
            <w:pPr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A8C49C" w14:textId="77777777" w:rsidR="00163C37" w:rsidRPr="007A5235" w:rsidRDefault="00163C37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7340CD9C" w14:textId="77777777" w:rsidR="00163C37" w:rsidRDefault="00163C37" w:rsidP="0081453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C8B6D03" w14:textId="181CCDD0" w:rsidR="00163C37" w:rsidRPr="007A5235" w:rsidRDefault="00163C37" w:rsidP="00E33806">
            <w:pPr>
              <w:tabs>
                <w:tab w:val="decimal" w:pos="49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E1EBD9" w14:textId="77777777" w:rsidR="00163C37" w:rsidRPr="007A5235" w:rsidRDefault="00163C37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25332518" w14:textId="77777777" w:rsidR="00163C37" w:rsidRDefault="00163C37" w:rsidP="00814536">
            <w:pPr>
              <w:tabs>
                <w:tab w:val="decimal" w:pos="70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521C2EB" w14:textId="3622E01D" w:rsidR="00163C37" w:rsidRPr="007A5235" w:rsidRDefault="00163C37" w:rsidP="00312687">
            <w:pPr>
              <w:tabs>
                <w:tab w:val="decimal" w:pos="52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5A4932" w:rsidRPr="002A007A" w14:paraId="286214FE" w14:textId="77777777" w:rsidTr="001377D8">
        <w:tc>
          <w:tcPr>
            <w:tcW w:w="4388" w:type="dxa"/>
            <w:shd w:val="clear" w:color="auto" w:fill="auto"/>
          </w:tcPr>
          <w:p w14:paraId="33974C3F" w14:textId="77777777" w:rsidR="005A4932" w:rsidRPr="007A5235" w:rsidRDefault="005A4932" w:rsidP="0081453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4E574" w14:textId="4FC71C3F" w:rsidR="005A4932" w:rsidRPr="005A4932" w:rsidRDefault="00163C37" w:rsidP="0081453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801</w:t>
            </w:r>
          </w:p>
        </w:tc>
        <w:tc>
          <w:tcPr>
            <w:tcW w:w="236" w:type="dxa"/>
            <w:shd w:val="clear" w:color="auto" w:fill="auto"/>
          </w:tcPr>
          <w:p w14:paraId="29F36171" w14:textId="77777777" w:rsidR="005A4932" w:rsidRPr="005A4932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DFEC5" w14:textId="47361B24" w:rsidR="005A4932" w:rsidRPr="005A4932" w:rsidRDefault="00163C37" w:rsidP="00814536">
            <w:pPr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53B9C9" w14:textId="77777777" w:rsidR="005A4932" w:rsidRPr="007A5235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B3559" w14:textId="54B03339" w:rsidR="005A4932" w:rsidRPr="007A5235" w:rsidRDefault="005A4932" w:rsidP="0081453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2,154</w:t>
            </w:r>
          </w:p>
        </w:tc>
        <w:tc>
          <w:tcPr>
            <w:tcW w:w="270" w:type="dxa"/>
            <w:shd w:val="clear" w:color="auto" w:fill="auto"/>
          </w:tcPr>
          <w:p w14:paraId="790A95A8" w14:textId="77777777" w:rsidR="005A4932" w:rsidRPr="007A5235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C57D4" w14:textId="419B5610" w:rsidR="005A4932" w:rsidRPr="007A5235" w:rsidRDefault="005A4932" w:rsidP="00814536">
            <w:pPr>
              <w:tabs>
                <w:tab w:val="decimal" w:pos="70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70</w:t>
            </w:r>
          </w:p>
        </w:tc>
      </w:tr>
      <w:tr w:rsidR="005A4932" w:rsidRPr="00814536" w14:paraId="784E59F2" w14:textId="77777777" w:rsidTr="0031400D">
        <w:trPr>
          <w:trHeight w:val="343"/>
        </w:trPr>
        <w:tc>
          <w:tcPr>
            <w:tcW w:w="4388" w:type="dxa"/>
            <w:shd w:val="clear" w:color="auto" w:fill="auto"/>
          </w:tcPr>
          <w:p w14:paraId="55CC17DC" w14:textId="77777777" w:rsidR="005A4932" w:rsidRPr="00814536" w:rsidRDefault="005A4932" w:rsidP="0081453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027" w:type="dxa"/>
            <w:shd w:val="clear" w:color="auto" w:fill="auto"/>
          </w:tcPr>
          <w:p w14:paraId="11BC269F" w14:textId="77777777" w:rsidR="005A4932" w:rsidRPr="00814536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A22511D" w14:textId="77777777" w:rsidR="005A4932" w:rsidRPr="00814536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118EBDF3" w14:textId="77777777" w:rsidR="005A4932" w:rsidRPr="00814536" w:rsidRDefault="005A4932" w:rsidP="00814536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C19C2DC" w14:textId="77777777" w:rsidR="005A4932" w:rsidRPr="00814536" w:rsidRDefault="005A4932" w:rsidP="0081453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73553282" w14:textId="77777777" w:rsidR="005A4932" w:rsidRPr="00814536" w:rsidRDefault="005A4932" w:rsidP="0081453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67F9519" w14:textId="77777777" w:rsidR="005A4932" w:rsidRPr="00814536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7879AE8" w14:textId="77777777" w:rsidR="005A4932" w:rsidRPr="00814536" w:rsidRDefault="005A4932" w:rsidP="00814536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5A4932" w:rsidRPr="002A007A" w14:paraId="110B2772" w14:textId="77777777" w:rsidTr="0089441E">
        <w:tc>
          <w:tcPr>
            <w:tcW w:w="4388" w:type="dxa"/>
            <w:shd w:val="clear" w:color="auto" w:fill="auto"/>
          </w:tcPr>
          <w:p w14:paraId="70DD846F" w14:textId="77777777" w:rsidR="005A4932" w:rsidRPr="007A5235" w:rsidRDefault="005A4932" w:rsidP="0081453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รับรู้ในกำไรขาดทุนเบ็ดเสร็จอื่น</w:t>
            </w:r>
          </w:p>
        </w:tc>
        <w:tc>
          <w:tcPr>
            <w:tcW w:w="1027" w:type="dxa"/>
            <w:shd w:val="clear" w:color="auto" w:fill="auto"/>
          </w:tcPr>
          <w:p w14:paraId="7D2E8956" w14:textId="77777777" w:rsidR="005A4932" w:rsidRPr="005A4932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D57A18C" w14:textId="77777777" w:rsidR="005A4932" w:rsidRPr="005A4932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25DD7B10" w14:textId="77777777" w:rsidR="005A4932" w:rsidRPr="005A4932" w:rsidRDefault="005A4932" w:rsidP="00814536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CC6CA63" w14:textId="77777777" w:rsidR="005A4932" w:rsidRPr="007A5235" w:rsidRDefault="005A4932" w:rsidP="0081453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314F0CEF" w14:textId="77777777" w:rsidR="005A4932" w:rsidRPr="007A5235" w:rsidRDefault="005A4932" w:rsidP="0081453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0B005EA" w14:textId="77777777" w:rsidR="005A4932" w:rsidRPr="007A5235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BDFBAB9" w14:textId="77777777" w:rsidR="005A4932" w:rsidRPr="007A5235" w:rsidRDefault="005A4932" w:rsidP="00814536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A4932" w:rsidRPr="002A007A" w14:paraId="21A0DAE8" w14:textId="77777777" w:rsidTr="0089441E">
        <w:tc>
          <w:tcPr>
            <w:tcW w:w="4388" w:type="dxa"/>
            <w:shd w:val="clear" w:color="auto" w:fill="auto"/>
          </w:tcPr>
          <w:p w14:paraId="73F50AE4" w14:textId="0F83464D" w:rsidR="005A4932" w:rsidRPr="007A5235" w:rsidRDefault="00C4778D" w:rsidP="00814536">
            <w:pPr>
              <w:suppressAutoHyphens/>
              <w:spacing w:after="0" w:line="240" w:lineRule="auto"/>
              <w:ind w:left="160" w:hanging="16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ขาดทุน </w:t>
            </w:r>
            <w:r w:rsidR="005A4932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="005A4932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</w:t>
            </w:r>
            <w:r w:rsidR="005A4932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) </w:t>
            </w:r>
            <w:r w:rsidR="005A4932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จากการประมาณการตาม</w:t>
            </w:r>
          </w:p>
        </w:tc>
        <w:tc>
          <w:tcPr>
            <w:tcW w:w="1027" w:type="dxa"/>
            <w:shd w:val="clear" w:color="auto" w:fill="auto"/>
          </w:tcPr>
          <w:p w14:paraId="1AAFBBCD" w14:textId="77777777" w:rsidR="005A4932" w:rsidRPr="005A4932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2C45B65" w14:textId="77777777" w:rsidR="005A4932" w:rsidRPr="005A4932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21F32D2D" w14:textId="77777777" w:rsidR="005A4932" w:rsidRPr="005A4932" w:rsidRDefault="005A4932" w:rsidP="00814536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918D804" w14:textId="77777777" w:rsidR="005A4932" w:rsidRPr="007A5235" w:rsidRDefault="005A4932" w:rsidP="0081453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1923BB91" w14:textId="77777777" w:rsidR="005A4932" w:rsidRPr="007A5235" w:rsidRDefault="005A4932" w:rsidP="0081453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ADF604D" w14:textId="77777777" w:rsidR="005A4932" w:rsidRPr="007A5235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67E2D69" w14:textId="77777777" w:rsidR="005A4932" w:rsidRPr="007A5235" w:rsidRDefault="005A4932" w:rsidP="00814536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A4932" w:rsidRPr="002A007A" w14:paraId="3B529650" w14:textId="77777777" w:rsidTr="0089441E">
        <w:tc>
          <w:tcPr>
            <w:tcW w:w="4388" w:type="dxa"/>
            <w:shd w:val="clear" w:color="auto" w:fill="auto"/>
          </w:tcPr>
          <w:p w14:paraId="32FAADE1" w14:textId="31DFE33C" w:rsidR="005A4932" w:rsidRPr="007A5235" w:rsidRDefault="003848F9" w:rsidP="00814536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หลัก</w:t>
            </w:r>
            <w:r w:rsidR="005A4932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คณิตศาสตร์ประกันภัย</w:t>
            </w:r>
          </w:p>
        </w:tc>
        <w:tc>
          <w:tcPr>
            <w:tcW w:w="1027" w:type="dxa"/>
            <w:shd w:val="clear" w:color="auto" w:fill="auto"/>
          </w:tcPr>
          <w:p w14:paraId="55ED6209" w14:textId="77777777" w:rsidR="005A4932" w:rsidRPr="005A4932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ED6D02F" w14:textId="77777777" w:rsidR="005A4932" w:rsidRPr="005A4932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61FD578A" w14:textId="77777777" w:rsidR="005A4932" w:rsidRPr="005A4932" w:rsidRDefault="005A4932" w:rsidP="00814536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F143960" w14:textId="77777777" w:rsidR="005A4932" w:rsidRPr="007A5235" w:rsidRDefault="005A4932" w:rsidP="0081453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55E9F576" w14:textId="77777777" w:rsidR="005A4932" w:rsidRPr="007A5235" w:rsidRDefault="005A4932" w:rsidP="00814536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B7A84B1" w14:textId="77777777" w:rsidR="005A4932" w:rsidRPr="007A5235" w:rsidRDefault="005A4932" w:rsidP="00814536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6411F16" w14:textId="77777777" w:rsidR="005A4932" w:rsidRPr="007A5235" w:rsidRDefault="005A4932" w:rsidP="00814536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63C37" w:rsidRPr="002A007A" w14:paraId="5BB0ED0D" w14:textId="77777777" w:rsidTr="0089441E">
        <w:tc>
          <w:tcPr>
            <w:tcW w:w="4388" w:type="dxa"/>
            <w:shd w:val="clear" w:color="auto" w:fill="auto"/>
            <w:vAlign w:val="bottom"/>
          </w:tcPr>
          <w:p w14:paraId="6A5D56B3" w14:textId="77777777" w:rsidR="00163C37" w:rsidRPr="007A5235" w:rsidRDefault="00163C37" w:rsidP="00163C37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ข้อสมมติด้านประชากรศาสตร์</w:t>
            </w:r>
          </w:p>
        </w:tc>
        <w:tc>
          <w:tcPr>
            <w:tcW w:w="1027" w:type="dxa"/>
            <w:shd w:val="clear" w:color="auto" w:fill="auto"/>
          </w:tcPr>
          <w:p w14:paraId="19D3F07D" w14:textId="08D57C30" w:rsidR="00163C37" w:rsidRPr="00163C37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163C37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933</w:t>
            </w:r>
          </w:p>
        </w:tc>
        <w:tc>
          <w:tcPr>
            <w:tcW w:w="236" w:type="dxa"/>
            <w:shd w:val="clear" w:color="auto" w:fill="auto"/>
          </w:tcPr>
          <w:p w14:paraId="72BDAE9E" w14:textId="77777777" w:rsidR="00163C37" w:rsidRPr="00163C37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71E0E0FA" w14:textId="225E4F50" w:rsidR="00163C37" w:rsidRPr="00163C37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163C37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74</w:t>
            </w:r>
          </w:p>
        </w:tc>
        <w:tc>
          <w:tcPr>
            <w:tcW w:w="236" w:type="dxa"/>
            <w:shd w:val="clear" w:color="auto" w:fill="auto"/>
          </w:tcPr>
          <w:p w14:paraId="5B23C124" w14:textId="77777777" w:rsidR="00163C37" w:rsidRPr="007A5235" w:rsidRDefault="00163C37" w:rsidP="00163C3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05B578B2" w14:textId="0F6436FF" w:rsidR="00163C37" w:rsidRPr="007A5235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DE3E662" w14:textId="77777777" w:rsidR="00163C37" w:rsidRPr="007A5235" w:rsidRDefault="00163C37" w:rsidP="00163C37">
            <w:pPr>
              <w:tabs>
                <w:tab w:val="decimal" w:pos="763"/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4B0A0D66" w14:textId="6922F7D3" w:rsidR="00163C37" w:rsidRPr="007A5235" w:rsidRDefault="00163C37" w:rsidP="00163C37">
            <w:pPr>
              <w:tabs>
                <w:tab w:val="decimal" w:pos="52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163C37" w:rsidRPr="002A007A" w14:paraId="56D14E74" w14:textId="77777777" w:rsidTr="0089441E">
        <w:tc>
          <w:tcPr>
            <w:tcW w:w="4388" w:type="dxa"/>
            <w:shd w:val="clear" w:color="auto" w:fill="auto"/>
            <w:vAlign w:val="bottom"/>
          </w:tcPr>
          <w:p w14:paraId="2D82F440" w14:textId="77777777" w:rsidR="00163C37" w:rsidRPr="007A5235" w:rsidRDefault="00163C37" w:rsidP="00163C37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ข้อสมมติทางการเงิน </w:t>
            </w:r>
          </w:p>
        </w:tc>
        <w:tc>
          <w:tcPr>
            <w:tcW w:w="1027" w:type="dxa"/>
            <w:shd w:val="clear" w:color="auto" w:fill="auto"/>
          </w:tcPr>
          <w:p w14:paraId="13E0FDA4" w14:textId="0109F63D" w:rsidR="00163C37" w:rsidRPr="00163C37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163C37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784</w:t>
            </w:r>
          </w:p>
        </w:tc>
        <w:tc>
          <w:tcPr>
            <w:tcW w:w="236" w:type="dxa"/>
            <w:shd w:val="clear" w:color="auto" w:fill="auto"/>
          </w:tcPr>
          <w:p w14:paraId="396F2D82" w14:textId="77777777" w:rsidR="00163C37" w:rsidRPr="00163C37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79319F27" w14:textId="171575C0" w:rsidR="00163C37" w:rsidRPr="00163C37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163C37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464</w:t>
            </w:r>
          </w:p>
        </w:tc>
        <w:tc>
          <w:tcPr>
            <w:tcW w:w="236" w:type="dxa"/>
            <w:shd w:val="clear" w:color="auto" w:fill="auto"/>
          </w:tcPr>
          <w:p w14:paraId="7FB38D94" w14:textId="77777777" w:rsidR="00163C37" w:rsidRPr="007A5235" w:rsidRDefault="00163C37" w:rsidP="00163C3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264B750E" w14:textId="3A537588" w:rsidR="00163C37" w:rsidRPr="007A5235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(23)</w:t>
            </w:r>
          </w:p>
        </w:tc>
        <w:tc>
          <w:tcPr>
            <w:tcW w:w="270" w:type="dxa"/>
            <w:shd w:val="clear" w:color="auto" w:fill="auto"/>
          </w:tcPr>
          <w:p w14:paraId="37D67187" w14:textId="77777777" w:rsidR="00163C37" w:rsidRPr="007A5235" w:rsidRDefault="00163C37" w:rsidP="00163C37">
            <w:pPr>
              <w:tabs>
                <w:tab w:val="decimal" w:pos="763"/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8CE20E9" w14:textId="184894C5" w:rsidR="00163C37" w:rsidRPr="007A5235" w:rsidRDefault="00163C37" w:rsidP="00163C37">
            <w:pPr>
              <w:tabs>
                <w:tab w:val="decimal" w:pos="52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163C37" w:rsidRPr="002A007A" w14:paraId="0890E8C5" w14:textId="77777777" w:rsidTr="0089441E">
        <w:tc>
          <w:tcPr>
            <w:tcW w:w="4388" w:type="dxa"/>
            <w:shd w:val="clear" w:color="auto" w:fill="auto"/>
            <w:vAlign w:val="bottom"/>
          </w:tcPr>
          <w:p w14:paraId="36BBA0BE" w14:textId="77777777" w:rsidR="00163C37" w:rsidRPr="007A5235" w:rsidRDefault="00163C37" w:rsidP="00163C37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การปรับปรุงจากประสบการณ์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57126261" w14:textId="7638297F" w:rsidR="00163C37" w:rsidRPr="00163C37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163C37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(415)</w:t>
            </w:r>
          </w:p>
        </w:tc>
        <w:tc>
          <w:tcPr>
            <w:tcW w:w="236" w:type="dxa"/>
            <w:shd w:val="clear" w:color="auto" w:fill="auto"/>
          </w:tcPr>
          <w:p w14:paraId="7754F668" w14:textId="77777777" w:rsidR="00163C37" w:rsidRPr="00163C37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117DE573" w14:textId="2D52F761" w:rsidR="00163C37" w:rsidRPr="00163C37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163C37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(60)</w:t>
            </w:r>
          </w:p>
        </w:tc>
        <w:tc>
          <w:tcPr>
            <w:tcW w:w="236" w:type="dxa"/>
            <w:shd w:val="clear" w:color="auto" w:fill="auto"/>
          </w:tcPr>
          <w:p w14:paraId="25D83563" w14:textId="77777777" w:rsidR="00163C37" w:rsidRPr="007A5235" w:rsidRDefault="00163C37" w:rsidP="00163C3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284CAD0" w14:textId="50F01719" w:rsidR="00163C37" w:rsidRPr="007A5235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(45)</w:t>
            </w:r>
          </w:p>
        </w:tc>
        <w:tc>
          <w:tcPr>
            <w:tcW w:w="270" w:type="dxa"/>
            <w:shd w:val="clear" w:color="auto" w:fill="auto"/>
          </w:tcPr>
          <w:p w14:paraId="6B658213" w14:textId="77777777" w:rsidR="00163C37" w:rsidRPr="007A5235" w:rsidRDefault="00163C37" w:rsidP="00163C37">
            <w:pPr>
              <w:tabs>
                <w:tab w:val="decimal" w:pos="763"/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03BFE20" w14:textId="5D7DF3D1" w:rsidR="00163C37" w:rsidRPr="007A5235" w:rsidRDefault="00163C37" w:rsidP="00163C37">
            <w:pPr>
              <w:tabs>
                <w:tab w:val="decimal" w:pos="52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163C37" w:rsidRPr="002A007A" w14:paraId="142434AC" w14:textId="77777777" w:rsidTr="0089441E">
        <w:tc>
          <w:tcPr>
            <w:tcW w:w="4388" w:type="dxa"/>
            <w:shd w:val="clear" w:color="auto" w:fill="auto"/>
          </w:tcPr>
          <w:p w14:paraId="3A3E8A8F" w14:textId="77777777" w:rsidR="00163C37" w:rsidRPr="007A5235" w:rsidRDefault="00163C37" w:rsidP="00163C37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6643F" w14:textId="639CD4D6" w:rsidR="00163C37" w:rsidRPr="00C37053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C37053"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  <w:t>1,302</w:t>
            </w:r>
          </w:p>
        </w:tc>
        <w:tc>
          <w:tcPr>
            <w:tcW w:w="236" w:type="dxa"/>
            <w:shd w:val="clear" w:color="auto" w:fill="auto"/>
          </w:tcPr>
          <w:p w14:paraId="6950859F" w14:textId="77777777" w:rsidR="00163C37" w:rsidRPr="00C37053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32291" w14:textId="62E919A8" w:rsidR="00163C37" w:rsidRPr="00C37053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C37053"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  <w:t>478</w:t>
            </w:r>
          </w:p>
        </w:tc>
        <w:tc>
          <w:tcPr>
            <w:tcW w:w="236" w:type="dxa"/>
            <w:shd w:val="clear" w:color="auto" w:fill="auto"/>
          </w:tcPr>
          <w:p w14:paraId="4BF1ED8A" w14:textId="77777777" w:rsidR="00163C37" w:rsidRPr="007A5235" w:rsidRDefault="00163C37" w:rsidP="00163C37">
            <w:pPr>
              <w:tabs>
                <w:tab w:val="decimal" w:pos="681"/>
                <w:tab w:val="decimal" w:pos="792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2B14F" w14:textId="3EB6A344" w:rsidR="00163C37" w:rsidRPr="007A5235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(60)</w:t>
            </w:r>
          </w:p>
        </w:tc>
        <w:tc>
          <w:tcPr>
            <w:tcW w:w="270" w:type="dxa"/>
            <w:shd w:val="clear" w:color="auto" w:fill="auto"/>
          </w:tcPr>
          <w:p w14:paraId="02C8E5F1" w14:textId="77777777" w:rsidR="00163C37" w:rsidRPr="007A5235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-288" w:right="36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9F18A" w14:textId="0D8E509F" w:rsidR="00163C37" w:rsidRPr="00C37053" w:rsidRDefault="00163C37" w:rsidP="00163C37">
            <w:pPr>
              <w:tabs>
                <w:tab w:val="decimal" w:pos="52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3705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</w:tr>
      <w:tr w:rsidR="00163C37" w:rsidRPr="00814536" w14:paraId="0F1F383A" w14:textId="77777777" w:rsidTr="0031400D">
        <w:trPr>
          <w:trHeight w:val="370"/>
        </w:trPr>
        <w:tc>
          <w:tcPr>
            <w:tcW w:w="4388" w:type="dxa"/>
            <w:shd w:val="clear" w:color="auto" w:fill="auto"/>
          </w:tcPr>
          <w:p w14:paraId="4C056680" w14:textId="77777777" w:rsidR="00163C37" w:rsidRPr="00814536" w:rsidRDefault="00163C37" w:rsidP="00163C37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063A294D" w14:textId="77777777" w:rsidR="00163C37" w:rsidRPr="00814536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04F1890" w14:textId="77777777" w:rsidR="00163C37" w:rsidRPr="00814536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756DF884" w14:textId="77777777" w:rsidR="00163C37" w:rsidRPr="00814536" w:rsidRDefault="00163C37" w:rsidP="00163C37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6E3E69B" w14:textId="77777777" w:rsidR="00163C37" w:rsidRPr="00814536" w:rsidRDefault="00163C37" w:rsidP="00163C3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4012738B" w14:textId="77777777" w:rsidR="00163C37" w:rsidRPr="00814536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EE76DEB" w14:textId="77777777" w:rsidR="00163C37" w:rsidRPr="00814536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F70A2B8" w14:textId="77777777" w:rsidR="00163C37" w:rsidRPr="00814536" w:rsidRDefault="00163C37" w:rsidP="00163C37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163C37" w:rsidRPr="002A007A" w14:paraId="1D6E783E" w14:textId="77777777" w:rsidTr="0089441E">
        <w:tc>
          <w:tcPr>
            <w:tcW w:w="4388" w:type="dxa"/>
            <w:shd w:val="clear" w:color="auto" w:fill="auto"/>
          </w:tcPr>
          <w:p w14:paraId="3BBCB235" w14:textId="77777777" w:rsidR="00163C37" w:rsidRPr="007A5235" w:rsidRDefault="00163C37" w:rsidP="00163C3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027" w:type="dxa"/>
            <w:shd w:val="clear" w:color="auto" w:fill="auto"/>
          </w:tcPr>
          <w:p w14:paraId="510D6A61" w14:textId="77777777" w:rsidR="00163C37" w:rsidRPr="005A4932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AB6DDE3" w14:textId="77777777" w:rsidR="00163C37" w:rsidRPr="005A4932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246B0E5B" w14:textId="77777777" w:rsidR="00163C37" w:rsidRPr="005A4932" w:rsidRDefault="00163C37" w:rsidP="00163C37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A127813" w14:textId="77777777" w:rsidR="00163C37" w:rsidRPr="007A5235" w:rsidRDefault="00163C37" w:rsidP="00163C3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71954186" w14:textId="77777777" w:rsidR="00163C37" w:rsidRPr="007A5235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5FF9C9B" w14:textId="77777777" w:rsidR="00163C37" w:rsidRPr="007A5235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A27A194" w14:textId="77777777" w:rsidR="00163C37" w:rsidRPr="007A5235" w:rsidRDefault="00163C37" w:rsidP="00163C37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63C37" w:rsidRPr="002A007A" w14:paraId="017594D4" w14:textId="77777777" w:rsidTr="0089441E">
        <w:tc>
          <w:tcPr>
            <w:tcW w:w="4388" w:type="dxa"/>
            <w:shd w:val="clear" w:color="auto" w:fill="auto"/>
          </w:tcPr>
          <w:p w14:paraId="3207B552" w14:textId="77777777" w:rsidR="00163C37" w:rsidRPr="007A5235" w:rsidRDefault="00163C37" w:rsidP="00163C3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ผลประโยชน์จ่าย</w:t>
            </w:r>
          </w:p>
        </w:tc>
        <w:tc>
          <w:tcPr>
            <w:tcW w:w="1027" w:type="dxa"/>
            <w:shd w:val="clear" w:color="auto" w:fill="auto"/>
          </w:tcPr>
          <w:p w14:paraId="6CC3D99C" w14:textId="1318763B" w:rsidR="00163C37" w:rsidRPr="00163C37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63C37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(1,643)</w:t>
            </w:r>
          </w:p>
        </w:tc>
        <w:tc>
          <w:tcPr>
            <w:tcW w:w="236" w:type="dxa"/>
            <w:shd w:val="clear" w:color="auto" w:fill="auto"/>
          </w:tcPr>
          <w:p w14:paraId="3080392C" w14:textId="77777777" w:rsidR="00163C37" w:rsidRPr="00163C37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421E1E6E" w14:textId="14B76681" w:rsidR="00163C37" w:rsidRPr="00163C37" w:rsidRDefault="00163C37" w:rsidP="00163C37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63C37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824CD0" w14:textId="77777777" w:rsidR="00163C37" w:rsidRPr="007A5235" w:rsidRDefault="00163C37" w:rsidP="00163C3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59C97BC9" w14:textId="4A2345F8" w:rsidR="00163C37" w:rsidRPr="007A5235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28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(236)</w:t>
            </w:r>
          </w:p>
        </w:tc>
        <w:tc>
          <w:tcPr>
            <w:tcW w:w="270" w:type="dxa"/>
            <w:shd w:val="clear" w:color="auto" w:fill="auto"/>
          </w:tcPr>
          <w:p w14:paraId="219EBF03" w14:textId="77777777" w:rsidR="00163C37" w:rsidRPr="007A5235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212ACA1" w14:textId="233C28D3" w:rsidR="00163C37" w:rsidRPr="007A5235" w:rsidRDefault="00163C37" w:rsidP="00163C37">
            <w:pPr>
              <w:tabs>
                <w:tab w:val="decimal" w:pos="70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(44)</w:t>
            </w:r>
          </w:p>
        </w:tc>
      </w:tr>
      <w:tr w:rsidR="00163C37" w:rsidRPr="002A007A" w14:paraId="5C32B78C" w14:textId="77777777" w:rsidTr="0089441E">
        <w:tc>
          <w:tcPr>
            <w:tcW w:w="4388" w:type="dxa"/>
            <w:shd w:val="clear" w:color="auto" w:fill="auto"/>
          </w:tcPr>
          <w:p w14:paraId="16DB318E" w14:textId="77777777" w:rsidR="00163C37" w:rsidRPr="007A5235" w:rsidRDefault="00163C37" w:rsidP="00163C37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ลดลงจากการขายบริษัทย่อย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7208D253" w14:textId="2C7C64DE" w:rsidR="00163C37" w:rsidRPr="00163C37" w:rsidRDefault="00163C37" w:rsidP="00163C37">
            <w:pPr>
              <w:tabs>
                <w:tab w:val="decimal" w:pos="53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63C37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79B944" w14:textId="77777777" w:rsidR="00163C37" w:rsidRPr="00163C37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73C558B7" w14:textId="5AE41CC8" w:rsidR="00163C37" w:rsidRPr="00163C37" w:rsidRDefault="00163C37" w:rsidP="00163C37">
            <w:pPr>
              <w:tabs>
                <w:tab w:val="decimal" w:pos="56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63C37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E95DB6" w14:textId="77777777" w:rsidR="00163C37" w:rsidRPr="007A5235" w:rsidRDefault="00163C37" w:rsidP="00163C37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7BD0B6D" w14:textId="7F67B89D" w:rsidR="00163C37" w:rsidRPr="007A5235" w:rsidRDefault="00163C37" w:rsidP="00163C37">
            <w:pPr>
              <w:tabs>
                <w:tab w:val="decimal" w:pos="760"/>
              </w:tabs>
              <w:suppressAutoHyphens/>
              <w:spacing w:after="0" w:line="240" w:lineRule="auto"/>
              <w:ind w:left="-50" w:right="-2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(226)</w:t>
            </w:r>
          </w:p>
        </w:tc>
        <w:tc>
          <w:tcPr>
            <w:tcW w:w="270" w:type="dxa"/>
            <w:shd w:val="clear" w:color="auto" w:fill="auto"/>
          </w:tcPr>
          <w:p w14:paraId="6A6C1542" w14:textId="77777777" w:rsidR="00163C37" w:rsidRPr="007A5235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787BD0" w14:textId="48502606" w:rsidR="00163C37" w:rsidRPr="007A5235" w:rsidRDefault="00163C37" w:rsidP="00163C37">
            <w:pPr>
              <w:tabs>
                <w:tab w:val="decimal" w:pos="70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(20)</w:t>
            </w:r>
          </w:p>
        </w:tc>
      </w:tr>
      <w:tr w:rsidR="00163C37" w:rsidRPr="002A007A" w14:paraId="2CBA1EF0" w14:textId="77777777" w:rsidTr="0089441E">
        <w:tc>
          <w:tcPr>
            <w:tcW w:w="4388" w:type="dxa"/>
            <w:shd w:val="clear" w:color="auto" w:fill="auto"/>
          </w:tcPr>
          <w:p w14:paraId="20B85FA9" w14:textId="77777777" w:rsidR="00163C37" w:rsidRPr="007A5235" w:rsidRDefault="00163C37" w:rsidP="00163C37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A9C27" w14:textId="3B36624E" w:rsidR="00163C37" w:rsidRPr="00163C37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63C37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(1,643)</w:t>
            </w:r>
          </w:p>
        </w:tc>
        <w:tc>
          <w:tcPr>
            <w:tcW w:w="236" w:type="dxa"/>
            <w:shd w:val="clear" w:color="auto" w:fill="auto"/>
          </w:tcPr>
          <w:p w14:paraId="4F856221" w14:textId="77777777" w:rsidR="00163C37" w:rsidRPr="00163C37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25D49" w14:textId="7C310E27" w:rsidR="00163C37" w:rsidRPr="00163C37" w:rsidRDefault="00163C37" w:rsidP="00163C37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63C37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(14)</w:t>
            </w:r>
          </w:p>
        </w:tc>
        <w:tc>
          <w:tcPr>
            <w:tcW w:w="236" w:type="dxa"/>
            <w:shd w:val="clear" w:color="auto" w:fill="auto"/>
          </w:tcPr>
          <w:p w14:paraId="1A91966F" w14:textId="77777777" w:rsidR="00163C37" w:rsidRPr="007A5235" w:rsidRDefault="00163C37" w:rsidP="00163C37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4DCCA" w14:textId="4953E749" w:rsidR="00163C37" w:rsidRPr="007A5235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28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(462)</w:t>
            </w:r>
          </w:p>
        </w:tc>
        <w:tc>
          <w:tcPr>
            <w:tcW w:w="270" w:type="dxa"/>
            <w:shd w:val="clear" w:color="auto" w:fill="auto"/>
          </w:tcPr>
          <w:p w14:paraId="12D721A1" w14:textId="77777777" w:rsidR="00163C37" w:rsidRPr="007A5235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1D4B5" w14:textId="5987EC2F" w:rsidR="00163C37" w:rsidRPr="007A5235" w:rsidRDefault="00163C37" w:rsidP="00163C37">
            <w:pPr>
              <w:tabs>
                <w:tab w:val="decimal" w:pos="70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(64)</w:t>
            </w:r>
          </w:p>
        </w:tc>
      </w:tr>
      <w:tr w:rsidR="00163C37" w:rsidRPr="00814536" w14:paraId="2E456EC4" w14:textId="77777777" w:rsidTr="007644F8">
        <w:trPr>
          <w:trHeight w:val="177"/>
        </w:trPr>
        <w:tc>
          <w:tcPr>
            <w:tcW w:w="4388" w:type="dxa"/>
            <w:shd w:val="clear" w:color="auto" w:fill="auto"/>
          </w:tcPr>
          <w:p w14:paraId="7B41A856" w14:textId="77777777" w:rsidR="00163C37" w:rsidRPr="00814536" w:rsidRDefault="00163C37" w:rsidP="00163C37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0E3F291" w14:textId="77777777" w:rsidR="00163C37" w:rsidRPr="00163C37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3DD59F3" w14:textId="77777777" w:rsidR="00163C37" w:rsidRPr="00163C37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3DD09EBD" w14:textId="77777777" w:rsidR="00163C37" w:rsidRPr="00163C37" w:rsidRDefault="00163C37" w:rsidP="00163C37">
            <w:pPr>
              <w:tabs>
                <w:tab w:val="decimal" w:pos="68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7667BE0" w14:textId="77777777" w:rsidR="00163C37" w:rsidRPr="00814536" w:rsidRDefault="00163C37" w:rsidP="00163C37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1AAF13B" w14:textId="77777777" w:rsidR="00163C37" w:rsidRPr="00814536" w:rsidRDefault="00163C37" w:rsidP="00163C37">
            <w:pPr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5F52865" w14:textId="77777777" w:rsidR="00163C37" w:rsidRPr="00814536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1B7ADD" w14:textId="77777777" w:rsidR="00163C37" w:rsidRPr="00814536" w:rsidRDefault="00163C37" w:rsidP="00163C37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163C37" w:rsidRPr="002A007A" w14:paraId="50301AC7" w14:textId="77777777" w:rsidTr="0089441E">
        <w:tc>
          <w:tcPr>
            <w:tcW w:w="4388" w:type="dxa"/>
            <w:shd w:val="clear" w:color="auto" w:fill="auto"/>
          </w:tcPr>
          <w:p w14:paraId="38B7200F" w14:textId="11CA8464" w:rsidR="00163C37" w:rsidRPr="007A5235" w:rsidRDefault="008B5451" w:rsidP="00163C37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8B5451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 xml:space="preserve">ณ วันที่ </w:t>
            </w:r>
            <w:r w:rsidR="007644F8">
              <w:rPr>
                <w:rFonts w:asciiTheme="majorBidi" w:eastAsia="Times New Roman" w:hAnsiTheme="majorBidi" w:cs="Angsana New"/>
                <w:b/>
                <w:bCs/>
                <w:sz w:val="28"/>
                <w:lang w:eastAsia="zh-CN"/>
              </w:rPr>
              <w:t>31</w:t>
            </w:r>
            <w:r w:rsidRPr="008B5451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</w:tcPr>
          <w:p w14:paraId="6455A488" w14:textId="476585F4" w:rsidR="00163C37" w:rsidRPr="00163C37" w:rsidRDefault="00163C37" w:rsidP="00163C37">
            <w:pPr>
              <w:tabs>
                <w:tab w:val="decimal" w:pos="783"/>
              </w:tabs>
              <w:suppressAutoHyphens/>
              <w:spacing w:after="0" w:line="240" w:lineRule="auto"/>
              <w:ind w:left="-108" w:right="2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63C3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163C3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591</w:t>
            </w:r>
          </w:p>
        </w:tc>
        <w:tc>
          <w:tcPr>
            <w:tcW w:w="236" w:type="dxa"/>
            <w:shd w:val="clear" w:color="auto" w:fill="auto"/>
          </w:tcPr>
          <w:p w14:paraId="4495E161" w14:textId="77777777" w:rsidR="00163C37" w:rsidRPr="00163C37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shd w:val="clear" w:color="auto" w:fill="auto"/>
          </w:tcPr>
          <w:p w14:paraId="44F41643" w14:textId="1CD0CA8B" w:rsidR="00163C37" w:rsidRPr="00163C37" w:rsidRDefault="00163C37" w:rsidP="00163C37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63C3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163C3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414</w:t>
            </w:r>
          </w:p>
        </w:tc>
        <w:tc>
          <w:tcPr>
            <w:tcW w:w="236" w:type="dxa"/>
            <w:shd w:val="clear" w:color="auto" w:fill="auto"/>
          </w:tcPr>
          <w:p w14:paraId="6306E1E1" w14:textId="77777777" w:rsidR="00163C37" w:rsidRPr="007A5235" w:rsidRDefault="00163C37" w:rsidP="00163C37">
            <w:pPr>
              <w:tabs>
                <w:tab w:val="decimal" w:pos="77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shd w:val="clear" w:color="auto" w:fill="auto"/>
          </w:tcPr>
          <w:p w14:paraId="1A1450E7" w14:textId="22AB2F57" w:rsidR="00163C37" w:rsidRPr="007A5235" w:rsidRDefault="00163C37" w:rsidP="00163C3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7,131</w:t>
            </w:r>
          </w:p>
        </w:tc>
        <w:tc>
          <w:tcPr>
            <w:tcW w:w="270" w:type="dxa"/>
            <w:shd w:val="clear" w:color="auto" w:fill="auto"/>
          </w:tcPr>
          <w:p w14:paraId="1870716E" w14:textId="77777777" w:rsidR="00163C37" w:rsidRPr="007A5235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CBC55B0" w14:textId="728990AA" w:rsidR="00163C37" w:rsidRPr="007A5235" w:rsidRDefault="00163C37" w:rsidP="00163C37">
            <w:pPr>
              <w:tabs>
                <w:tab w:val="decimal" w:pos="70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867</w:t>
            </w:r>
          </w:p>
        </w:tc>
      </w:tr>
    </w:tbl>
    <w:p w14:paraId="608015F7" w14:textId="77777777" w:rsidR="004D566E" w:rsidRPr="007A5235" w:rsidRDefault="004D566E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cs/>
          <w:lang w:eastAsia="zh-CN"/>
        </w:rPr>
      </w:pPr>
    </w:p>
    <w:p w14:paraId="2CD77E1F" w14:textId="77777777" w:rsidR="004D566E" w:rsidRPr="007A5235" w:rsidRDefault="004D566E" w:rsidP="004D566E">
      <w:pPr>
        <w:spacing w:after="0" w:line="240" w:lineRule="auto"/>
        <w:rPr>
          <w:rFonts w:asciiTheme="majorBidi" w:eastAsia="Times New Roman" w:hAnsiTheme="majorBidi" w:cstheme="majorBidi"/>
          <w:sz w:val="2"/>
          <w:szCs w:val="2"/>
          <w:cs/>
          <w:lang w:eastAsia="zh-CN"/>
        </w:rPr>
      </w:pPr>
    </w:p>
    <w:p w14:paraId="620E397C" w14:textId="77777777" w:rsidR="004D566E" w:rsidRPr="007A5235" w:rsidRDefault="004D566E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69135685" w14:textId="77777777" w:rsidR="00814536" w:rsidRDefault="00814536">
      <w:r>
        <w:br w:type="page"/>
      </w:r>
    </w:p>
    <w:tbl>
      <w:tblPr>
        <w:tblW w:w="93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79"/>
        <w:gridCol w:w="238"/>
        <w:gridCol w:w="1002"/>
        <w:gridCol w:w="6"/>
        <w:gridCol w:w="232"/>
        <w:gridCol w:w="6"/>
        <w:gridCol w:w="1078"/>
        <w:gridCol w:w="236"/>
        <w:gridCol w:w="1088"/>
        <w:gridCol w:w="6"/>
      </w:tblGrid>
      <w:tr w:rsidR="004D566E" w:rsidRPr="002A007A" w14:paraId="13AA55AF" w14:textId="77777777" w:rsidTr="00060049">
        <w:trPr>
          <w:gridAfter w:val="1"/>
          <w:wAfter w:w="6" w:type="dxa"/>
          <w:tblHeader/>
        </w:trPr>
        <w:tc>
          <w:tcPr>
            <w:tcW w:w="4338" w:type="dxa"/>
            <w:shd w:val="clear" w:color="auto" w:fill="auto"/>
            <w:vAlign w:val="bottom"/>
          </w:tcPr>
          <w:p w14:paraId="56C03C29" w14:textId="419AC20D" w:rsidR="004D566E" w:rsidRPr="007A5235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4965" w:type="dxa"/>
            <w:gridSpan w:val="9"/>
            <w:shd w:val="clear" w:color="auto" w:fill="auto"/>
            <w:vAlign w:val="bottom"/>
          </w:tcPr>
          <w:p w14:paraId="27D0E33D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1377D8" w:rsidRPr="002A007A" w14:paraId="0F1D0731" w14:textId="77777777" w:rsidTr="00060049">
        <w:trPr>
          <w:gridAfter w:val="1"/>
          <w:wAfter w:w="6" w:type="dxa"/>
          <w:tblHeader/>
        </w:trPr>
        <w:tc>
          <w:tcPr>
            <w:tcW w:w="4338" w:type="dxa"/>
            <w:shd w:val="clear" w:color="auto" w:fill="auto"/>
            <w:vAlign w:val="bottom"/>
          </w:tcPr>
          <w:p w14:paraId="08A5C8BC" w14:textId="77777777" w:rsidR="001377D8" w:rsidRPr="007A5235" w:rsidRDefault="001377D8" w:rsidP="001377D8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2319" w:type="dxa"/>
            <w:gridSpan w:val="3"/>
            <w:shd w:val="clear" w:color="auto" w:fill="auto"/>
            <w:vAlign w:val="bottom"/>
          </w:tcPr>
          <w:p w14:paraId="5B128393" w14:textId="146A0E3E" w:rsidR="001377D8" w:rsidRPr="007A5235" w:rsidRDefault="000B0561" w:rsidP="001377D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2563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704E8FD7" w14:textId="77777777" w:rsidR="001377D8" w:rsidRPr="007A5235" w:rsidRDefault="001377D8" w:rsidP="001377D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bottom"/>
          </w:tcPr>
          <w:p w14:paraId="10F12B76" w14:textId="7C81D88F" w:rsidR="001377D8" w:rsidRPr="007A5235" w:rsidRDefault="000B0561" w:rsidP="001377D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4D566E" w:rsidRPr="002A007A" w14:paraId="5CE7796E" w14:textId="77777777" w:rsidTr="00060049">
        <w:trPr>
          <w:tblHeader/>
        </w:trPr>
        <w:tc>
          <w:tcPr>
            <w:tcW w:w="4338" w:type="dxa"/>
            <w:shd w:val="clear" w:color="auto" w:fill="auto"/>
            <w:vAlign w:val="bottom"/>
          </w:tcPr>
          <w:p w14:paraId="67A9948D" w14:textId="77777777" w:rsidR="004D566E" w:rsidRPr="007A5235" w:rsidRDefault="004D566E" w:rsidP="004D566E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079" w:type="dxa"/>
            <w:shd w:val="clear" w:color="auto" w:fill="auto"/>
          </w:tcPr>
          <w:p w14:paraId="6FB4D670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เกษียณอายุ</w:t>
            </w:r>
          </w:p>
        </w:tc>
        <w:tc>
          <w:tcPr>
            <w:tcW w:w="238" w:type="dxa"/>
            <w:shd w:val="clear" w:color="auto" w:fill="auto"/>
          </w:tcPr>
          <w:p w14:paraId="07937223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E8E6E79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อื่น ๆ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930F5EA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665709AB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14:paraId="341AC21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01956F9D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อื่น ๆ</w:t>
            </w:r>
          </w:p>
        </w:tc>
      </w:tr>
      <w:tr w:rsidR="004D566E" w:rsidRPr="002A007A" w14:paraId="620E2D07" w14:textId="77777777" w:rsidTr="00060049">
        <w:trPr>
          <w:gridAfter w:val="1"/>
          <w:wAfter w:w="6" w:type="dxa"/>
          <w:tblHeader/>
        </w:trPr>
        <w:tc>
          <w:tcPr>
            <w:tcW w:w="4338" w:type="dxa"/>
            <w:shd w:val="clear" w:color="auto" w:fill="auto"/>
            <w:vAlign w:val="bottom"/>
          </w:tcPr>
          <w:p w14:paraId="372A4EE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4965" w:type="dxa"/>
            <w:gridSpan w:val="9"/>
            <w:shd w:val="clear" w:color="auto" w:fill="auto"/>
            <w:vAlign w:val="bottom"/>
          </w:tcPr>
          <w:p w14:paraId="6D22907E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F379EF" w:rsidRPr="002A007A" w14:paraId="21A95A52" w14:textId="77777777" w:rsidTr="00060049">
        <w:tc>
          <w:tcPr>
            <w:tcW w:w="4338" w:type="dxa"/>
            <w:shd w:val="clear" w:color="auto" w:fill="auto"/>
          </w:tcPr>
          <w:p w14:paraId="54E25E1A" w14:textId="6CB5DCC9" w:rsidR="00F379EF" w:rsidRPr="007A5235" w:rsidRDefault="008B5451" w:rsidP="00F379EF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B5451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 xml:space="preserve">ณ วันที่ </w:t>
            </w:r>
            <w:r w:rsidR="007644F8">
              <w:rPr>
                <w:rFonts w:asciiTheme="majorBidi" w:eastAsia="Times New Roman" w:hAnsiTheme="majorBidi" w:cs="Angsana New"/>
                <w:sz w:val="28"/>
                <w:lang w:eastAsia="zh-CN"/>
              </w:rPr>
              <w:t>1</w:t>
            </w:r>
            <w:r w:rsidRPr="008B5451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 xml:space="preserve"> มกราคม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B40EF41" w14:textId="2CDDB633" w:rsidR="00F379EF" w:rsidRPr="0025016D" w:rsidRDefault="00163C37" w:rsidP="00163C37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016D">
              <w:rPr>
                <w:rFonts w:asciiTheme="majorBidi" w:eastAsia="Times New Roman" w:hAnsiTheme="majorBidi" w:cstheme="majorBidi"/>
                <w:sz w:val="28"/>
                <w:lang w:eastAsia="zh-CN"/>
              </w:rPr>
              <w:t>6,796</w:t>
            </w:r>
          </w:p>
        </w:tc>
        <w:tc>
          <w:tcPr>
            <w:tcW w:w="238" w:type="dxa"/>
            <w:shd w:val="clear" w:color="auto" w:fill="auto"/>
          </w:tcPr>
          <w:p w14:paraId="552741FD" w14:textId="77777777" w:rsidR="00F379EF" w:rsidRPr="0025016D" w:rsidRDefault="00F379EF" w:rsidP="00F379EF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1B7BA6" w14:textId="78F5BD5C" w:rsidR="00F379EF" w:rsidRPr="0025016D" w:rsidRDefault="00163C37" w:rsidP="00F379EF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25016D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839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5F6368FE" w14:textId="77777777" w:rsidR="00F379EF" w:rsidRPr="007A5235" w:rsidRDefault="00F379EF" w:rsidP="00F379E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3BFC260" w14:textId="00E27069" w:rsidR="00F379EF" w:rsidRPr="007A5235" w:rsidRDefault="00F379EF" w:rsidP="00F379EF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5,043</w:t>
            </w:r>
          </w:p>
        </w:tc>
        <w:tc>
          <w:tcPr>
            <w:tcW w:w="236" w:type="dxa"/>
            <w:shd w:val="clear" w:color="auto" w:fill="auto"/>
          </w:tcPr>
          <w:p w14:paraId="6E909824" w14:textId="77777777" w:rsidR="00F379EF" w:rsidRPr="007A5235" w:rsidRDefault="00F379EF" w:rsidP="00F379EF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2990EB" w14:textId="185C2BBE" w:rsidR="00F379EF" w:rsidRPr="007A5235" w:rsidRDefault="00F379EF" w:rsidP="00F379EF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816</w:t>
            </w:r>
          </w:p>
        </w:tc>
      </w:tr>
      <w:tr w:rsidR="0020732D" w:rsidRPr="002A007A" w14:paraId="63742075" w14:textId="77777777" w:rsidTr="00060049">
        <w:trPr>
          <w:trHeight w:val="339"/>
        </w:trPr>
        <w:tc>
          <w:tcPr>
            <w:tcW w:w="4338" w:type="dxa"/>
            <w:shd w:val="clear" w:color="auto" w:fill="auto"/>
          </w:tcPr>
          <w:p w14:paraId="78FAB22F" w14:textId="77777777" w:rsidR="0020732D" w:rsidRPr="007A5235" w:rsidRDefault="0020732D" w:rsidP="0020732D">
            <w:pPr>
              <w:suppressAutoHyphens/>
              <w:spacing w:after="0" w:line="240" w:lineRule="auto"/>
              <w:ind w:left="177" w:right="-198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4492B055" w14:textId="77777777" w:rsidR="0020732D" w:rsidRPr="0025016D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4A837F13" w14:textId="77777777" w:rsidR="0020732D" w:rsidRPr="0025016D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AEDFB5" w14:textId="77777777" w:rsidR="0020732D" w:rsidRPr="0025016D" w:rsidRDefault="0020732D" w:rsidP="0020732D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CC8FA7F" w14:textId="77777777" w:rsidR="0020732D" w:rsidRPr="007A5235" w:rsidRDefault="0020732D" w:rsidP="0020732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53EA883" w14:textId="77777777" w:rsidR="0020732D" w:rsidRPr="007A5235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FD38348" w14:textId="77777777" w:rsidR="0020732D" w:rsidRPr="007A5235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6024E4" w14:textId="77777777" w:rsidR="0020732D" w:rsidRPr="007A5235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0732D" w:rsidRPr="002A007A" w14:paraId="5B6CB9C5" w14:textId="77777777" w:rsidTr="00060049">
        <w:tc>
          <w:tcPr>
            <w:tcW w:w="4338" w:type="dxa"/>
            <w:shd w:val="clear" w:color="auto" w:fill="auto"/>
          </w:tcPr>
          <w:p w14:paraId="790E1C57" w14:textId="77777777" w:rsidR="0020732D" w:rsidRPr="007A5235" w:rsidRDefault="0020732D" w:rsidP="0020732D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1079" w:type="dxa"/>
            <w:shd w:val="clear" w:color="auto" w:fill="auto"/>
          </w:tcPr>
          <w:p w14:paraId="2D622EC4" w14:textId="77777777" w:rsidR="0020732D" w:rsidRPr="0025016D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2AA8E41B" w14:textId="77777777" w:rsidR="0020732D" w:rsidRPr="0025016D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2C439D8D" w14:textId="77777777" w:rsidR="0020732D" w:rsidRPr="0025016D" w:rsidRDefault="0020732D" w:rsidP="0020732D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8FFF779" w14:textId="77777777" w:rsidR="0020732D" w:rsidRPr="007A5235" w:rsidRDefault="0020732D" w:rsidP="0020732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4EC5C136" w14:textId="77777777" w:rsidR="0020732D" w:rsidRPr="007A5235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3920FCF" w14:textId="77777777" w:rsidR="0020732D" w:rsidRPr="007A5235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65752DD9" w14:textId="77777777" w:rsidR="0020732D" w:rsidRPr="007A5235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5016D" w:rsidRPr="002A007A" w14:paraId="37C54121" w14:textId="77777777" w:rsidTr="00060049">
        <w:tc>
          <w:tcPr>
            <w:tcW w:w="4338" w:type="dxa"/>
            <w:shd w:val="clear" w:color="auto" w:fill="auto"/>
          </w:tcPr>
          <w:p w14:paraId="751F8F88" w14:textId="77777777" w:rsidR="0025016D" w:rsidRPr="007A5235" w:rsidRDefault="0025016D" w:rsidP="0025016D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ต้นทุนบริการในอดีต</w:t>
            </w:r>
          </w:p>
        </w:tc>
        <w:tc>
          <w:tcPr>
            <w:tcW w:w="1079" w:type="dxa"/>
            <w:shd w:val="clear" w:color="auto" w:fill="auto"/>
          </w:tcPr>
          <w:p w14:paraId="56D253DC" w14:textId="5BBDC8E9" w:rsidR="0025016D" w:rsidRPr="0025016D" w:rsidRDefault="0025016D" w:rsidP="0025016D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016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DE7F7B6" w14:textId="77777777" w:rsidR="0025016D" w:rsidRPr="00C234A7" w:rsidRDefault="0025016D" w:rsidP="00C234A7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2716E453" w14:textId="2BB670DC" w:rsidR="0025016D" w:rsidRPr="00C234A7" w:rsidRDefault="0025016D" w:rsidP="00C234A7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25016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34420A83" w14:textId="77777777" w:rsidR="0025016D" w:rsidRPr="007A5235" w:rsidRDefault="0025016D" w:rsidP="0025016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649A0C91" w14:textId="5A41C67F" w:rsidR="0025016D" w:rsidRPr="007A5235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1,264</w:t>
            </w:r>
          </w:p>
        </w:tc>
        <w:tc>
          <w:tcPr>
            <w:tcW w:w="236" w:type="dxa"/>
            <w:shd w:val="clear" w:color="auto" w:fill="auto"/>
          </w:tcPr>
          <w:p w14:paraId="04E113BC" w14:textId="77777777" w:rsidR="0025016D" w:rsidRPr="007A5235" w:rsidRDefault="0025016D" w:rsidP="0025016D">
            <w:pPr>
              <w:tabs>
                <w:tab w:val="decimal" w:pos="6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49BECCD7" w14:textId="5C0BBCD5" w:rsidR="0025016D" w:rsidRPr="00C234A7" w:rsidRDefault="0025016D" w:rsidP="00C234A7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C234A7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</w:tr>
      <w:tr w:rsidR="0025016D" w:rsidRPr="002A007A" w14:paraId="3000C4EA" w14:textId="77777777" w:rsidTr="00060049">
        <w:tc>
          <w:tcPr>
            <w:tcW w:w="4338" w:type="dxa"/>
            <w:shd w:val="clear" w:color="auto" w:fill="auto"/>
          </w:tcPr>
          <w:p w14:paraId="25604D7B" w14:textId="77777777" w:rsidR="0025016D" w:rsidRPr="007A5235" w:rsidRDefault="0025016D" w:rsidP="0025016D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ต้นทุนบริการปัจจุบัน</w:t>
            </w:r>
          </w:p>
        </w:tc>
        <w:tc>
          <w:tcPr>
            <w:tcW w:w="1079" w:type="dxa"/>
            <w:shd w:val="clear" w:color="auto" w:fill="auto"/>
          </w:tcPr>
          <w:p w14:paraId="7A892DE3" w14:textId="1AD18224" w:rsidR="0025016D" w:rsidRPr="0025016D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25016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535</w:t>
            </w:r>
          </w:p>
        </w:tc>
        <w:tc>
          <w:tcPr>
            <w:tcW w:w="238" w:type="dxa"/>
            <w:shd w:val="clear" w:color="auto" w:fill="auto"/>
          </w:tcPr>
          <w:p w14:paraId="7BB2653B" w14:textId="77777777" w:rsidR="0025016D" w:rsidRPr="0025016D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05E28DBC" w14:textId="2C0F9ACE" w:rsidR="0025016D" w:rsidRPr="0025016D" w:rsidRDefault="0025016D" w:rsidP="0025016D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016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37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5F641E2A" w14:textId="77777777" w:rsidR="0025016D" w:rsidRPr="007A5235" w:rsidRDefault="0025016D" w:rsidP="0025016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1EE62C4B" w14:textId="539657A2" w:rsidR="0025016D" w:rsidRPr="007A5235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515</w:t>
            </w:r>
          </w:p>
        </w:tc>
        <w:tc>
          <w:tcPr>
            <w:tcW w:w="236" w:type="dxa"/>
            <w:shd w:val="clear" w:color="auto" w:fill="auto"/>
          </w:tcPr>
          <w:p w14:paraId="7F3DF675" w14:textId="77777777" w:rsidR="0025016D" w:rsidRPr="007A5235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0724F612" w14:textId="05BCE38B" w:rsidR="0025016D" w:rsidRPr="007A5235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37</w:t>
            </w:r>
          </w:p>
        </w:tc>
      </w:tr>
      <w:tr w:rsidR="0025016D" w:rsidRPr="002A007A" w14:paraId="1611CC8D" w14:textId="77777777" w:rsidTr="00060049">
        <w:tc>
          <w:tcPr>
            <w:tcW w:w="4338" w:type="dxa"/>
            <w:shd w:val="clear" w:color="auto" w:fill="auto"/>
          </w:tcPr>
          <w:p w14:paraId="288F1D93" w14:textId="77777777" w:rsidR="0025016D" w:rsidRPr="007A5235" w:rsidRDefault="0025016D" w:rsidP="0025016D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ดอกเบี้ยจากภาระผูกพัน</w:t>
            </w:r>
          </w:p>
        </w:tc>
        <w:tc>
          <w:tcPr>
            <w:tcW w:w="1079" w:type="dxa"/>
            <w:shd w:val="clear" w:color="auto" w:fill="auto"/>
          </w:tcPr>
          <w:p w14:paraId="156E5EB5" w14:textId="727A5D57" w:rsidR="0025016D" w:rsidRPr="0025016D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25016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195</w:t>
            </w:r>
          </w:p>
        </w:tc>
        <w:tc>
          <w:tcPr>
            <w:tcW w:w="238" w:type="dxa"/>
            <w:shd w:val="clear" w:color="auto" w:fill="auto"/>
          </w:tcPr>
          <w:p w14:paraId="4633F21D" w14:textId="77777777" w:rsidR="0025016D" w:rsidRPr="0025016D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1DC0A64" w14:textId="6DB2AB6C" w:rsidR="0025016D" w:rsidRPr="0025016D" w:rsidRDefault="0025016D" w:rsidP="0025016D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016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27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1877F97" w14:textId="77777777" w:rsidR="0025016D" w:rsidRPr="007A5235" w:rsidRDefault="0025016D" w:rsidP="0025016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46366E7D" w14:textId="3FC0059E" w:rsidR="0025016D" w:rsidRPr="007A5235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192</w:t>
            </w:r>
          </w:p>
        </w:tc>
        <w:tc>
          <w:tcPr>
            <w:tcW w:w="236" w:type="dxa"/>
            <w:shd w:val="clear" w:color="auto" w:fill="auto"/>
          </w:tcPr>
          <w:p w14:paraId="313998D0" w14:textId="77777777" w:rsidR="0025016D" w:rsidRPr="007A5235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09A83BFB" w14:textId="6CDD503B" w:rsidR="0025016D" w:rsidRPr="007A5235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26</w:t>
            </w:r>
          </w:p>
        </w:tc>
      </w:tr>
      <w:tr w:rsidR="0025016D" w:rsidRPr="002A007A" w14:paraId="2820AC09" w14:textId="77777777" w:rsidTr="00060049">
        <w:tc>
          <w:tcPr>
            <w:tcW w:w="4338" w:type="dxa"/>
            <w:shd w:val="clear" w:color="auto" w:fill="auto"/>
          </w:tcPr>
          <w:p w14:paraId="47FB1EFF" w14:textId="79C7A048" w:rsidR="0025016D" w:rsidRPr="007A5235" w:rsidRDefault="008B5451" w:rsidP="0025016D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B5451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โอนออกพนักงานไปบริษัทย่อย</w:t>
            </w:r>
          </w:p>
        </w:tc>
        <w:tc>
          <w:tcPr>
            <w:tcW w:w="1079" w:type="dxa"/>
            <w:shd w:val="clear" w:color="auto" w:fill="auto"/>
          </w:tcPr>
          <w:p w14:paraId="07E0FEA6" w14:textId="5B5BD0A2" w:rsidR="0025016D" w:rsidRPr="0025016D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25016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(33)</w:t>
            </w:r>
          </w:p>
        </w:tc>
        <w:tc>
          <w:tcPr>
            <w:tcW w:w="238" w:type="dxa"/>
            <w:shd w:val="clear" w:color="auto" w:fill="auto"/>
          </w:tcPr>
          <w:p w14:paraId="5D95C9E5" w14:textId="77777777" w:rsidR="0025016D" w:rsidRPr="0025016D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66F3ABE" w14:textId="7A673F39" w:rsidR="0025016D" w:rsidRPr="0025016D" w:rsidRDefault="0025016D" w:rsidP="0025016D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016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(4)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42D8217" w14:textId="77777777" w:rsidR="0025016D" w:rsidRPr="007A5235" w:rsidRDefault="0025016D" w:rsidP="0025016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60E45185" w14:textId="51E07850" w:rsidR="0025016D" w:rsidRPr="007A5235" w:rsidRDefault="0025016D" w:rsidP="00C234A7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1838C1" w14:textId="77777777" w:rsidR="0025016D" w:rsidRPr="007A5235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66460AFE" w14:textId="2B746CF4" w:rsidR="0025016D" w:rsidRPr="007A5235" w:rsidRDefault="0025016D" w:rsidP="00C234A7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-</w:t>
            </w:r>
          </w:p>
        </w:tc>
      </w:tr>
      <w:tr w:rsidR="0025016D" w:rsidRPr="002A007A" w14:paraId="0FCA2DEF" w14:textId="77777777" w:rsidTr="00C37053">
        <w:tc>
          <w:tcPr>
            <w:tcW w:w="4338" w:type="dxa"/>
            <w:shd w:val="clear" w:color="auto" w:fill="auto"/>
          </w:tcPr>
          <w:p w14:paraId="687BE5CC" w14:textId="77777777" w:rsidR="0025016D" w:rsidRDefault="0025016D" w:rsidP="0025016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ขาดทุนจากการประมาณการตาม</w:t>
            </w:r>
          </w:p>
          <w:p w14:paraId="1F6FDC63" w14:textId="742BB3A6" w:rsidR="0025016D" w:rsidRPr="007A5235" w:rsidRDefault="0025016D" w:rsidP="0025016D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หลักคณิตศาสตร์ประกันภัย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3341390" w14:textId="77777777" w:rsidR="0025016D" w:rsidRPr="00C234A7" w:rsidRDefault="0025016D" w:rsidP="00C234A7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21667511" w14:textId="36A24059" w:rsidR="0025016D" w:rsidRPr="00C234A7" w:rsidRDefault="0025016D" w:rsidP="00C234A7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C234A7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 xml:space="preserve"> -</w:t>
            </w:r>
          </w:p>
        </w:tc>
        <w:tc>
          <w:tcPr>
            <w:tcW w:w="238" w:type="dxa"/>
            <w:shd w:val="clear" w:color="auto" w:fill="auto"/>
          </w:tcPr>
          <w:p w14:paraId="72A5E25E" w14:textId="77777777" w:rsidR="0025016D" w:rsidRPr="0025016D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10D089" w14:textId="77777777" w:rsidR="0025016D" w:rsidRPr="0025016D" w:rsidRDefault="0025016D" w:rsidP="0025016D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0EA1E24" w14:textId="4DFBA420" w:rsidR="0025016D" w:rsidRPr="0025016D" w:rsidRDefault="0025016D" w:rsidP="0025016D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016D">
              <w:rPr>
                <w:rFonts w:asciiTheme="majorBidi" w:eastAsia="Times New Roman" w:hAnsiTheme="majorBidi" w:cstheme="majorBidi"/>
                <w:sz w:val="28"/>
                <w:lang w:eastAsia="zh-CN"/>
              </w:rPr>
              <w:t>14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10933DCC" w14:textId="77777777" w:rsidR="0025016D" w:rsidRPr="007A5235" w:rsidRDefault="0025016D" w:rsidP="0025016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47864EC" w14:textId="77777777" w:rsidR="0025016D" w:rsidRDefault="0025016D" w:rsidP="00C234A7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</w:p>
          <w:p w14:paraId="7BB6721A" w14:textId="29C482BC" w:rsidR="0025016D" w:rsidRPr="007A5235" w:rsidRDefault="0025016D" w:rsidP="00C234A7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445C17" w14:textId="77777777" w:rsidR="0025016D" w:rsidRPr="007A5235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C1DC93" w14:textId="77777777" w:rsidR="0025016D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</w:p>
          <w:p w14:paraId="568D8F95" w14:textId="32379FC3" w:rsidR="0025016D" w:rsidRPr="007A5235" w:rsidRDefault="0025016D" w:rsidP="00C234A7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-</w:t>
            </w:r>
          </w:p>
        </w:tc>
      </w:tr>
      <w:tr w:rsidR="0025016D" w:rsidRPr="002A007A" w14:paraId="4E5B87B6" w14:textId="77777777" w:rsidTr="00C37053">
        <w:trPr>
          <w:trHeight w:val="109"/>
        </w:trPr>
        <w:tc>
          <w:tcPr>
            <w:tcW w:w="4338" w:type="dxa"/>
            <w:shd w:val="clear" w:color="auto" w:fill="auto"/>
          </w:tcPr>
          <w:p w14:paraId="2484150A" w14:textId="77777777" w:rsidR="0025016D" w:rsidRPr="007A5235" w:rsidRDefault="0025016D" w:rsidP="0025016D">
            <w:pPr>
              <w:suppressAutoHyphens/>
              <w:spacing w:after="0" w:line="240" w:lineRule="auto"/>
              <w:ind w:left="177" w:right="-19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7ED6E" w14:textId="310CA551" w:rsidR="0025016D" w:rsidRPr="0025016D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25016D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697</w:t>
            </w:r>
          </w:p>
        </w:tc>
        <w:tc>
          <w:tcPr>
            <w:tcW w:w="238" w:type="dxa"/>
            <w:shd w:val="clear" w:color="auto" w:fill="auto"/>
          </w:tcPr>
          <w:p w14:paraId="68CC9C21" w14:textId="77777777" w:rsidR="0025016D" w:rsidRPr="0025016D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91E8" w14:textId="6F1D4B59" w:rsidR="0025016D" w:rsidRPr="0025016D" w:rsidRDefault="0025016D" w:rsidP="0025016D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5016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74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548024AE" w14:textId="77777777" w:rsidR="0025016D" w:rsidRPr="007A5235" w:rsidRDefault="0025016D" w:rsidP="0025016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C1847" w14:textId="02F3A39E" w:rsidR="0025016D" w:rsidRPr="007A5235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  <w:t>1,971</w:t>
            </w:r>
          </w:p>
        </w:tc>
        <w:tc>
          <w:tcPr>
            <w:tcW w:w="236" w:type="dxa"/>
            <w:shd w:val="clear" w:color="auto" w:fill="auto"/>
          </w:tcPr>
          <w:p w14:paraId="120C394E" w14:textId="77777777" w:rsidR="0025016D" w:rsidRPr="007A5235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F332F" w14:textId="3F0BEAD8" w:rsidR="0025016D" w:rsidRPr="007A5235" w:rsidRDefault="0025016D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  <w:t>63</w:t>
            </w:r>
          </w:p>
        </w:tc>
      </w:tr>
      <w:tr w:rsidR="004179B9" w:rsidRPr="002A007A" w14:paraId="04CFB1DD" w14:textId="77777777" w:rsidTr="00C37053">
        <w:trPr>
          <w:trHeight w:val="109"/>
        </w:trPr>
        <w:tc>
          <w:tcPr>
            <w:tcW w:w="4338" w:type="dxa"/>
            <w:shd w:val="clear" w:color="auto" w:fill="auto"/>
          </w:tcPr>
          <w:p w14:paraId="6233730B" w14:textId="77777777" w:rsidR="004179B9" w:rsidRPr="007A5235" w:rsidRDefault="004179B9" w:rsidP="0025016D">
            <w:pPr>
              <w:suppressAutoHyphens/>
              <w:spacing w:after="0" w:line="240" w:lineRule="auto"/>
              <w:ind w:left="177" w:right="-19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6AD15CA3" w14:textId="77777777" w:rsidR="004179B9" w:rsidRPr="0025016D" w:rsidRDefault="004179B9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38" w:type="dxa"/>
            <w:shd w:val="clear" w:color="auto" w:fill="auto"/>
          </w:tcPr>
          <w:p w14:paraId="7CDBCBC7" w14:textId="77777777" w:rsidR="004179B9" w:rsidRPr="0025016D" w:rsidRDefault="004179B9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258728" w14:textId="77777777" w:rsidR="004179B9" w:rsidRPr="0025016D" w:rsidRDefault="004179B9" w:rsidP="0025016D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5BED8BC" w14:textId="77777777" w:rsidR="004179B9" w:rsidRPr="007A5235" w:rsidRDefault="004179B9" w:rsidP="0025016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558D578C" w14:textId="77777777" w:rsidR="004179B9" w:rsidRPr="007A5235" w:rsidRDefault="004179B9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A6478FE" w14:textId="77777777" w:rsidR="004179B9" w:rsidRPr="007A5235" w:rsidRDefault="004179B9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8267A9" w14:textId="77777777" w:rsidR="004179B9" w:rsidRPr="007A5235" w:rsidRDefault="004179B9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</w:p>
        </w:tc>
      </w:tr>
      <w:tr w:rsidR="004179B9" w:rsidRPr="002A007A" w14:paraId="3A4F085C" w14:textId="77777777" w:rsidTr="00060049">
        <w:tc>
          <w:tcPr>
            <w:tcW w:w="4338" w:type="dxa"/>
            <w:shd w:val="clear" w:color="auto" w:fill="auto"/>
          </w:tcPr>
          <w:p w14:paraId="000D1D89" w14:textId="27E974AF" w:rsidR="004179B9" w:rsidRDefault="004179B9" w:rsidP="0025016D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รับรู้ในกำไรหรือขาดทุน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เบ็ดเสร็จอื่น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232D2EF" w14:textId="77777777" w:rsidR="004179B9" w:rsidRPr="004F420A" w:rsidRDefault="004179B9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2D2DD36" w14:textId="77777777" w:rsidR="004179B9" w:rsidRPr="004F420A" w:rsidRDefault="004179B9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2E7D4591" w14:textId="77777777" w:rsidR="004179B9" w:rsidRPr="004F420A" w:rsidRDefault="004179B9" w:rsidP="0025016D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16E290FD" w14:textId="77777777" w:rsidR="004179B9" w:rsidRPr="007A5235" w:rsidRDefault="004179B9" w:rsidP="0025016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CE0EE10" w14:textId="77777777" w:rsidR="004179B9" w:rsidRPr="007A5235" w:rsidRDefault="004179B9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199F79" w14:textId="77777777" w:rsidR="004179B9" w:rsidRPr="007A5235" w:rsidRDefault="004179B9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bottom"/>
          </w:tcPr>
          <w:p w14:paraId="6E07BF9E" w14:textId="77777777" w:rsidR="004179B9" w:rsidRPr="007A5235" w:rsidRDefault="004179B9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179B9" w:rsidRPr="002A007A" w14:paraId="051419DD" w14:textId="77777777" w:rsidTr="00060049">
        <w:tc>
          <w:tcPr>
            <w:tcW w:w="4338" w:type="dxa"/>
            <w:shd w:val="clear" w:color="auto" w:fill="auto"/>
          </w:tcPr>
          <w:p w14:paraId="7C49D7B9" w14:textId="3B328651" w:rsidR="004179B9" w:rsidRPr="004179B9" w:rsidRDefault="00C4778D" w:rsidP="004179B9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ขาดทุน </w:t>
            </w:r>
            <w:r w:rsidR="00466E88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(</w:t>
            </w:r>
            <w:r w:rsidR="004179B9" w:rsidRPr="004179B9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กำไร</w:t>
            </w:r>
            <w:r w:rsidR="00466E88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) </w:t>
            </w:r>
            <w:r w:rsidR="004179B9" w:rsidRPr="004179B9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จากการประมาณการตาม</w:t>
            </w:r>
          </w:p>
          <w:p w14:paraId="43DF8D7B" w14:textId="1AB1F728" w:rsidR="004179B9" w:rsidRPr="004179B9" w:rsidRDefault="004179B9" w:rsidP="0025016D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 </w:t>
            </w:r>
            <w:r w:rsidRPr="004179B9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หลักคณิตศาสาตร์ประกันภัย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2438112" w14:textId="77777777" w:rsidR="004179B9" w:rsidRPr="00490641" w:rsidRDefault="004179B9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2BB8421" w14:textId="77777777" w:rsidR="004179B9" w:rsidRPr="004F420A" w:rsidRDefault="004179B9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0EC8B1BE" w14:textId="77777777" w:rsidR="004179B9" w:rsidRPr="004F420A" w:rsidRDefault="004179B9" w:rsidP="0025016D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44579200" w14:textId="77777777" w:rsidR="004179B9" w:rsidRPr="007A5235" w:rsidRDefault="004179B9" w:rsidP="0025016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E88EAE1" w14:textId="77777777" w:rsidR="004179B9" w:rsidRPr="007A5235" w:rsidRDefault="004179B9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A7B4A0" w14:textId="77777777" w:rsidR="004179B9" w:rsidRPr="007A5235" w:rsidRDefault="004179B9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bottom"/>
          </w:tcPr>
          <w:p w14:paraId="5DC90D67" w14:textId="77777777" w:rsidR="004179B9" w:rsidRPr="007A5235" w:rsidRDefault="004179B9" w:rsidP="0025016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90641" w:rsidRPr="002A007A" w14:paraId="5CEBCF1D" w14:textId="77777777" w:rsidTr="00490641">
        <w:tc>
          <w:tcPr>
            <w:tcW w:w="4338" w:type="dxa"/>
            <w:shd w:val="clear" w:color="auto" w:fill="auto"/>
          </w:tcPr>
          <w:p w14:paraId="13EC358E" w14:textId="315B6E4F" w:rsidR="00490641" w:rsidRPr="004179B9" w:rsidRDefault="00490641" w:rsidP="00490641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179B9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-  </w:t>
            </w:r>
            <w:r w:rsidRPr="004179B9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ข้อสมมติด้านประชากรศาสต</w:t>
            </w:r>
            <w:r w:rsidRPr="004179B9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ร์</w:t>
            </w:r>
          </w:p>
        </w:tc>
        <w:tc>
          <w:tcPr>
            <w:tcW w:w="1079" w:type="dxa"/>
            <w:shd w:val="clear" w:color="auto" w:fill="auto"/>
          </w:tcPr>
          <w:p w14:paraId="67CF3E62" w14:textId="4359CABB" w:rsidR="00490641" w:rsidRPr="00B44679" w:rsidRDefault="00490641" w:rsidP="00B44679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B44679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908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4991F7A" w14:textId="77777777" w:rsidR="00490641" w:rsidRPr="00490641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159580C" w14:textId="3EB15E7C" w:rsidR="00490641" w:rsidRPr="00B44679" w:rsidRDefault="00490641" w:rsidP="00B44679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B44679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73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6B939E32" w14:textId="77777777" w:rsidR="00490641" w:rsidRPr="00490641" w:rsidRDefault="00490641" w:rsidP="0049064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1928DC34" w14:textId="545408AF" w:rsidR="00490641" w:rsidRPr="00C234A7" w:rsidRDefault="00490641" w:rsidP="00C234A7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234A7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946A11" w14:textId="77777777" w:rsidR="00490641" w:rsidRPr="00490641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0BB5EA57" w14:textId="7F028C28" w:rsidR="00490641" w:rsidRPr="00C234A7" w:rsidRDefault="00490641" w:rsidP="00C234A7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234A7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</w:tr>
      <w:tr w:rsidR="00490641" w:rsidRPr="002A007A" w14:paraId="3E61062B" w14:textId="77777777" w:rsidTr="007C04EA">
        <w:tc>
          <w:tcPr>
            <w:tcW w:w="4338" w:type="dxa"/>
            <w:shd w:val="clear" w:color="auto" w:fill="auto"/>
          </w:tcPr>
          <w:p w14:paraId="1EA6E6D9" w14:textId="233AD7A3" w:rsidR="00490641" w:rsidRPr="004179B9" w:rsidRDefault="00490641" w:rsidP="00490641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ข้อสมมติทางการเงิน</w:t>
            </w:r>
          </w:p>
        </w:tc>
        <w:tc>
          <w:tcPr>
            <w:tcW w:w="1079" w:type="dxa"/>
            <w:shd w:val="clear" w:color="auto" w:fill="auto"/>
          </w:tcPr>
          <w:p w14:paraId="03F2C82F" w14:textId="66C34C8F" w:rsidR="00490641" w:rsidRPr="00B44679" w:rsidRDefault="00490641" w:rsidP="00B44679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B44679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748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3F67324" w14:textId="77777777" w:rsidR="00490641" w:rsidRPr="00490641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0ABEB2A" w14:textId="35827F15" w:rsidR="00490641" w:rsidRPr="00B44679" w:rsidRDefault="00490641" w:rsidP="00B44679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B44679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446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0E69A837" w14:textId="77777777" w:rsidR="00490641" w:rsidRPr="00490641" w:rsidRDefault="00490641" w:rsidP="0049064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0667067F" w14:textId="505BB8D6" w:rsidR="00490641" w:rsidRPr="00C234A7" w:rsidRDefault="00490641" w:rsidP="00C234A7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234A7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70F8AC" w14:textId="77777777" w:rsidR="00490641" w:rsidRPr="00490641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3E00C3B7" w14:textId="3EEC7D60" w:rsidR="00490641" w:rsidRPr="00C234A7" w:rsidRDefault="00490641" w:rsidP="00C234A7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234A7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</w:tr>
      <w:tr w:rsidR="00490641" w:rsidRPr="002A007A" w14:paraId="416387DC" w14:textId="77777777" w:rsidTr="007C04EA">
        <w:tc>
          <w:tcPr>
            <w:tcW w:w="4338" w:type="dxa"/>
            <w:shd w:val="clear" w:color="auto" w:fill="auto"/>
          </w:tcPr>
          <w:p w14:paraId="46AC417E" w14:textId="2018708A" w:rsidR="00490641" w:rsidRDefault="00490641" w:rsidP="00490641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การปรับปรุงจากประสบการณ์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9594C06" w14:textId="6D5D07FA" w:rsidR="00490641" w:rsidRPr="00B44679" w:rsidRDefault="00490641" w:rsidP="00B44679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</w:pPr>
            <w:r w:rsidRPr="00B44679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 xml:space="preserve"> (380)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C674D2" w14:textId="77777777" w:rsidR="00490641" w:rsidRPr="00490641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7C72AE" w14:textId="6A521FC5" w:rsidR="00490641" w:rsidRPr="00B44679" w:rsidRDefault="00490641" w:rsidP="00B44679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B44679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(64)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248679C" w14:textId="77777777" w:rsidR="00490641" w:rsidRPr="00490641" w:rsidRDefault="00490641" w:rsidP="0049064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EBBA2D0" w14:textId="1192A14C" w:rsidR="00490641" w:rsidRPr="00C234A7" w:rsidRDefault="00490641" w:rsidP="00C234A7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234A7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61E8EB" w14:textId="77777777" w:rsidR="00490641" w:rsidRPr="00490641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3153AB" w14:textId="414296C8" w:rsidR="00490641" w:rsidRPr="00C234A7" w:rsidRDefault="00490641" w:rsidP="00C234A7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234A7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</w:tr>
      <w:tr w:rsidR="00490641" w:rsidRPr="002A007A" w14:paraId="272160FE" w14:textId="77777777" w:rsidTr="007C04EA">
        <w:tc>
          <w:tcPr>
            <w:tcW w:w="4338" w:type="dxa"/>
            <w:shd w:val="clear" w:color="auto" w:fill="auto"/>
          </w:tcPr>
          <w:p w14:paraId="705D556C" w14:textId="77777777" w:rsidR="00490641" w:rsidRDefault="00490641" w:rsidP="00490641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2F7A3" w14:textId="4411259F" w:rsidR="00490641" w:rsidRPr="007644F8" w:rsidRDefault="00490641" w:rsidP="00B44679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644F8"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  <w:t>1,276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202F52A" w14:textId="77777777" w:rsidR="00490641" w:rsidRPr="007644F8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43B00" w14:textId="6B99ABEB" w:rsidR="00490641" w:rsidRPr="007644F8" w:rsidRDefault="00490641" w:rsidP="00B44679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AU" w:eastAsia="zh-CN"/>
              </w:rPr>
            </w:pPr>
            <w:r w:rsidRPr="007644F8"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  <w:t>455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29D85AAC" w14:textId="77777777" w:rsidR="00490641" w:rsidRPr="007644F8" w:rsidRDefault="00490641" w:rsidP="0049064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B52FF" w14:textId="384946C7" w:rsidR="00490641" w:rsidRPr="007644F8" w:rsidRDefault="00490641" w:rsidP="00C234A7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644F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4BEAA8" w14:textId="77777777" w:rsidR="00490641" w:rsidRPr="007644F8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63022" w14:textId="44CE4567" w:rsidR="00490641" w:rsidRPr="007644F8" w:rsidRDefault="00490641" w:rsidP="00C234A7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644F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-</w:t>
            </w:r>
          </w:p>
        </w:tc>
      </w:tr>
      <w:tr w:rsidR="00490641" w:rsidRPr="002A007A" w14:paraId="1DC046E9" w14:textId="77777777" w:rsidTr="007C04EA">
        <w:tc>
          <w:tcPr>
            <w:tcW w:w="4338" w:type="dxa"/>
            <w:shd w:val="clear" w:color="auto" w:fill="auto"/>
          </w:tcPr>
          <w:p w14:paraId="276D0390" w14:textId="77777777" w:rsidR="00490641" w:rsidRDefault="00490641" w:rsidP="00490641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E7831" w14:textId="77777777" w:rsidR="00490641" w:rsidRPr="004F420A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DC5B137" w14:textId="77777777" w:rsidR="00490641" w:rsidRPr="004F420A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C5469" w14:textId="77777777" w:rsidR="00490641" w:rsidRPr="004F420A" w:rsidRDefault="00490641" w:rsidP="00490641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13AF1A49" w14:textId="77777777" w:rsidR="00490641" w:rsidRPr="007A5235" w:rsidRDefault="00490641" w:rsidP="0049064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029B4" w14:textId="77777777" w:rsidR="00490641" w:rsidRPr="007A5235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9CA74C" w14:textId="77777777" w:rsidR="00490641" w:rsidRPr="007A5235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ADE55" w14:textId="77777777" w:rsidR="00490641" w:rsidRPr="007A5235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90641" w:rsidRPr="002A007A" w14:paraId="6422DF4E" w14:textId="77777777" w:rsidTr="00060049">
        <w:tc>
          <w:tcPr>
            <w:tcW w:w="4338" w:type="dxa"/>
            <w:shd w:val="clear" w:color="auto" w:fill="auto"/>
          </w:tcPr>
          <w:p w14:paraId="643FB075" w14:textId="3FB084ED" w:rsidR="00490641" w:rsidRDefault="00490641" w:rsidP="00490641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A6157BC" w14:textId="77777777" w:rsidR="00490641" w:rsidRPr="004F420A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36FC255" w14:textId="77777777" w:rsidR="00490641" w:rsidRPr="004F420A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717EF43E" w14:textId="77777777" w:rsidR="00490641" w:rsidRPr="004F420A" w:rsidRDefault="00490641" w:rsidP="00490641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2E6CE5A9" w14:textId="77777777" w:rsidR="00490641" w:rsidRPr="007A5235" w:rsidRDefault="00490641" w:rsidP="0049064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2B3570B" w14:textId="77777777" w:rsidR="00490641" w:rsidRPr="007A5235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1F01E2" w14:textId="77777777" w:rsidR="00490641" w:rsidRPr="007A5235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bottom"/>
          </w:tcPr>
          <w:p w14:paraId="2198207B" w14:textId="77777777" w:rsidR="00490641" w:rsidRPr="007A5235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90641" w:rsidRPr="002A007A" w14:paraId="19E70ACE" w14:textId="77777777" w:rsidTr="00060049">
        <w:tc>
          <w:tcPr>
            <w:tcW w:w="4338" w:type="dxa"/>
            <w:shd w:val="clear" w:color="auto" w:fill="auto"/>
          </w:tcPr>
          <w:p w14:paraId="78875DEF" w14:textId="77777777" w:rsidR="00490641" w:rsidRPr="007A5235" w:rsidRDefault="00490641" w:rsidP="00490641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ผลประโยชน์จ่าย</w:t>
            </w:r>
          </w:p>
        </w:tc>
        <w:tc>
          <w:tcPr>
            <w:tcW w:w="1079" w:type="dxa"/>
            <w:shd w:val="clear" w:color="auto" w:fill="auto"/>
          </w:tcPr>
          <w:p w14:paraId="7C2B83D8" w14:textId="5DC8E93D" w:rsidR="00490641" w:rsidRPr="004F420A" w:rsidRDefault="00B44679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(1,589)</w:t>
            </w:r>
          </w:p>
        </w:tc>
        <w:tc>
          <w:tcPr>
            <w:tcW w:w="238" w:type="dxa"/>
            <w:shd w:val="clear" w:color="auto" w:fill="auto"/>
          </w:tcPr>
          <w:p w14:paraId="2C6DF692" w14:textId="77777777" w:rsidR="00490641" w:rsidRPr="004F420A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119917AF" w14:textId="59A9A129" w:rsidR="00490641" w:rsidRPr="004F420A" w:rsidRDefault="00B44679" w:rsidP="00490641">
            <w:pPr>
              <w:tabs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(13)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392E437B" w14:textId="77777777" w:rsidR="00490641" w:rsidRPr="007A5235" w:rsidRDefault="00490641" w:rsidP="0049064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3EDF9449" w14:textId="5C8B83F4" w:rsidR="00490641" w:rsidRPr="007A5235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(218)</w:t>
            </w:r>
          </w:p>
        </w:tc>
        <w:tc>
          <w:tcPr>
            <w:tcW w:w="236" w:type="dxa"/>
            <w:shd w:val="clear" w:color="auto" w:fill="auto"/>
          </w:tcPr>
          <w:p w14:paraId="22487CC1" w14:textId="77777777" w:rsidR="00490641" w:rsidRPr="007A5235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51E6AF7C" w14:textId="3B5CB756" w:rsidR="00490641" w:rsidRPr="007A5235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(40)</w:t>
            </w:r>
          </w:p>
        </w:tc>
      </w:tr>
      <w:tr w:rsidR="00490641" w:rsidRPr="00814536" w14:paraId="3238F509" w14:textId="77777777" w:rsidTr="007644F8">
        <w:trPr>
          <w:trHeight w:val="379"/>
        </w:trPr>
        <w:tc>
          <w:tcPr>
            <w:tcW w:w="4338" w:type="dxa"/>
            <w:shd w:val="clear" w:color="auto" w:fill="auto"/>
          </w:tcPr>
          <w:p w14:paraId="4F9643BF" w14:textId="77777777" w:rsidR="00490641" w:rsidRPr="00814536" w:rsidRDefault="00490641" w:rsidP="00490641">
            <w:pPr>
              <w:suppressAutoHyphens/>
              <w:spacing w:after="0" w:line="240" w:lineRule="auto"/>
              <w:ind w:left="177" w:right="-19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52B1D818" w14:textId="77777777" w:rsidR="00490641" w:rsidRPr="00814536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0BBBE52B" w14:textId="77777777" w:rsidR="00490641" w:rsidRPr="00814536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534AEF" w14:textId="77777777" w:rsidR="00490641" w:rsidRPr="00814536" w:rsidRDefault="00490641" w:rsidP="00490641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06E8207" w14:textId="77777777" w:rsidR="00490641" w:rsidRPr="00814536" w:rsidRDefault="00490641" w:rsidP="0049064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7A7EF9CA" w14:textId="77777777" w:rsidR="00490641" w:rsidRPr="00814536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441C3E0" w14:textId="77777777" w:rsidR="00490641" w:rsidRPr="00814536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044E35" w14:textId="77777777" w:rsidR="00490641" w:rsidRPr="00814536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490641" w:rsidRPr="002A007A" w14:paraId="58D815DA" w14:textId="77777777" w:rsidTr="00060049">
        <w:tc>
          <w:tcPr>
            <w:tcW w:w="4338" w:type="dxa"/>
            <w:shd w:val="clear" w:color="auto" w:fill="auto"/>
          </w:tcPr>
          <w:p w14:paraId="4E1D336F" w14:textId="7EBF1CBE" w:rsidR="00490641" w:rsidRPr="007A5235" w:rsidRDefault="008B5451" w:rsidP="00490641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8B5451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 xml:space="preserve">ณ วันที่ </w:t>
            </w:r>
            <w:r w:rsidR="007644F8">
              <w:rPr>
                <w:rFonts w:asciiTheme="majorBidi" w:eastAsia="Times New Roman" w:hAnsiTheme="majorBidi" w:cs="Angsana New"/>
                <w:b/>
                <w:bCs/>
                <w:sz w:val="28"/>
                <w:lang w:eastAsia="zh-CN"/>
              </w:rPr>
              <w:t>31</w:t>
            </w:r>
            <w:r w:rsidRPr="008B5451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514B0902" w14:textId="1A861830" w:rsidR="00490641" w:rsidRPr="004F420A" w:rsidRDefault="00B44679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7,180</w:t>
            </w:r>
          </w:p>
        </w:tc>
        <w:tc>
          <w:tcPr>
            <w:tcW w:w="238" w:type="dxa"/>
            <w:shd w:val="clear" w:color="auto" w:fill="auto"/>
          </w:tcPr>
          <w:p w14:paraId="46A569D8" w14:textId="77777777" w:rsidR="00490641" w:rsidRPr="004F420A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000000"/>
            </w:tcBorders>
            <w:shd w:val="clear" w:color="auto" w:fill="auto"/>
          </w:tcPr>
          <w:p w14:paraId="52DA4E52" w14:textId="4AAFA6E8" w:rsidR="00490641" w:rsidRPr="004F420A" w:rsidRDefault="00B44679" w:rsidP="00490641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1,355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1BFB8B3D" w14:textId="77777777" w:rsidR="00490641" w:rsidRPr="007A5235" w:rsidRDefault="00490641" w:rsidP="0049064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78" w:type="dxa"/>
            <w:tcBorders>
              <w:bottom w:val="double" w:sz="4" w:space="0" w:color="000000"/>
            </w:tcBorders>
            <w:shd w:val="clear" w:color="auto" w:fill="auto"/>
          </w:tcPr>
          <w:p w14:paraId="1C1968C5" w14:textId="59F4769D" w:rsidR="00490641" w:rsidRPr="007A5235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6,796</w:t>
            </w:r>
          </w:p>
        </w:tc>
        <w:tc>
          <w:tcPr>
            <w:tcW w:w="236" w:type="dxa"/>
            <w:shd w:val="clear" w:color="auto" w:fill="auto"/>
          </w:tcPr>
          <w:p w14:paraId="15D51D98" w14:textId="77777777" w:rsidR="00490641" w:rsidRPr="007A5235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bottom w:val="double" w:sz="4" w:space="0" w:color="000000"/>
            </w:tcBorders>
            <w:shd w:val="clear" w:color="auto" w:fill="auto"/>
          </w:tcPr>
          <w:p w14:paraId="2BDD0365" w14:textId="076E3E1D" w:rsidR="00490641" w:rsidRPr="007A5235" w:rsidRDefault="00490641" w:rsidP="0049064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839</w:t>
            </w:r>
          </w:p>
        </w:tc>
      </w:tr>
    </w:tbl>
    <w:p w14:paraId="74CB3611" w14:textId="77777777" w:rsidR="004D566E" w:rsidRPr="00E72F39" w:rsidRDefault="004D566E" w:rsidP="004D566E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spacing w:val="-4"/>
          <w:sz w:val="28"/>
          <w:lang w:eastAsia="zh-CN"/>
        </w:rPr>
      </w:pPr>
    </w:p>
    <w:p w14:paraId="31E82E0F" w14:textId="3B036285" w:rsidR="00CA7E72" w:rsidRDefault="00CA7E72">
      <w:pPr>
        <w:rPr>
          <w:rFonts w:asciiTheme="majorBidi" w:eastAsia="Calibri" w:hAnsiTheme="majorBidi" w:cstheme="majorBidi"/>
          <w:b/>
          <w:bCs/>
          <w:i/>
          <w:iCs/>
          <w:sz w:val="24"/>
          <w:szCs w:val="24"/>
          <w:cs/>
          <w:lang w:eastAsia="zh-CN"/>
        </w:rPr>
      </w:pPr>
      <w:r>
        <w:rPr>
          <w:rFonts w:asciiTheme="majorBidi" w:eastAsia="Calibri" w:hAnsiTheme="majorBidi" w:cstheme="majorBidi"/>
          <w:b/>
          <w:bCs/>
          <w:i/>
          <w:iCs/>
          <w:sz w:val="24"/>
          <w:szCs w:val="24"/>
          <w:cs/>
          <w:lang w:eastAsia="zh-CN"/>
        </w:rPr>
        <w:br w:type="page"/>
      </w:r>
    </w:p>
    <w:p w14:paraId="5B120D2B" w14:textId="5B3F9947" w:rsidR="004D566E" w:rsidRPr="000B0561" w:rsidRDefault="004D566E" w:rsidP="000B0561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0B056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  <w:lang w:eastAsia="zh-CN"/>
        </w:rPr>
        <w:lastRenderedPageBreak/>
        <w:t>ข้อสมมติหลักในการประมาณการตามหลักคณิตศาสตร์ประกันภัย</w:t>
      </w:r>
    </w:p>
    <w:p w14:paraId="5E900402" w14:textId="77777777" w:rsidR="004D566E" w:rsidRPr="009D4F32" w:rsidRDefault="004D566E" w:rsidP="004D566E">
      <w:pPr>
        <w:tabs>
          <w:tab w:val="left" w:pos="540"/>
        </w:tabs>
        <w:suppressAutoHyphens/>
        <w:spacing w:after="0" w:line="240" w:lineRule="auto"/>
        <w:ind w:left="547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28"/>
        <w:gridCol w:w="236"/>
        <w:gridCol w:w="1012"/>
        <w:gridCol w:w="236"/>
        <w:gridCol w:w="1284"/>
        <w:gridCol w:w="236"/>
        <w:gridCol w:w="1014"/>
      </w:tblGrid>
      <w:tr w:rsidR="004D566E" w:rsidRPr="000B0561" w14:paraId="77CAEC8C" w14:textId="77777777" w:rsidTr="0089441E">
        <w:trPr>
          <w:trHeight w:val="390"/>
        </w:trPr>
        <w:tc>
          <w:tcPr>
            <w:tcW w:w="3960" w:type="dxa"/>
            <w:shd w:val="clear" w:color="auto" w:fill="auto"/>
            <w:vAlign w:val="bottom"/>
          </w:tcPr>
          <w:p w14:paraId="55F6B550" w14:textId="77777777" w:rsidR="004D566E" w:rsidRPr="000B0561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476" w:type="dxa"/>
            <w:gridSpan w:val="3"/>
            <w:shd w:val="clear" w:color="auto" w:fill="auto"/>
            <w:vAlign w:val="bottom"/>
          </w:tcPr>
          <w:p w14:paraId="7496B02D" w14:textId="77777777" w:rsidR="004D566E" w:rsidRPr="000B0561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0B056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F1A0B0" w14:textId="77777777" w:rsidR="004D566E" w:rsidRPr="000B0561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77AE60F7" w14:textId="77777777" w:rsidR="004D566E" w:rsidRPr="000B0561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0B056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1377D8" w:rsidRPr="000B0561" w14:paraId="6A45DEA7" w14:textId="77777777" w:rsidTr="0089441E">
        <w:trPr>
          <w:trHeight w:val="403"/>
        </w:trPr>
        <w:tc>
          <w:tcPr>
            <w:tcW w:w="3960" w:type="dxa"/>
            <w:shd w:val="clear" w:color="auto" w:fill="auto"/>
            <w:vAlign w:val="bottom"/>
          </w:tcPr>
          <w:p w14:paraId="1F26ED14" w14:textId="77777777" w:rsidR="001377D8" w:rsidRPr="000B0561" w:rsidRDefault="001377D8" w:rsidP="001377D8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361D0D6" w14:textId="741DDD94" w:rsidR="001377D8" w:rsidRPr="000B0561" w:rsidRDefault="001377D8" w:rsidP="001377D8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B056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A9580E7" w14:textId="77777777" w:rsidR="001377D8" w:rsidRPr="000B0561" w:rsidRDefault="001377D8" w:rsidP="001377D8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47EEB9E" w14:textId="38CA68A8" w:rsidR="001377D8" w:rsidRPr="000B0561" w:rsidRDefault="001377D8" w:rsidP="001377D8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B056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21F419" w14:textId="77777777" w:rsidR="001377D8" w:rsidRPr="000B0561" w:rsidRDefault="001377D8" w:rsidP="001377D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59E4BE8" w14:textId="481DD277" w:rsidR="001377D8" w:rsidRPr="000B0561" w:rsidRDefault="001377D8" w:rsidP="001377D8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B056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34D2E19E" w14:textId="77777777" w:rsidR="001377D8" w:rsidRPr="000B0561" w:rsidRDefault="001377D8" w:rsidP="001377D8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926382D" w14:textId="3B200C7A" w:rsidR="001377D8" w:rsidRPr="000B0561" w:rsidRDefault="001377D8" w:rsidP="001377D8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B056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4D566E" w:rsidRPr="000B0561" w14:paraId="06C1C825" w14:textId="77777777" w:rsidTr="0089441E">
        <w:trPr>
          <w:trHeight w:val="378"/>
        </w:trPr>
        <w:tc>
          <w:tcPr>
            <w:tcW w:w="3960" w:type="dxa"/>
            <w:shd w:val="clear" w:color="auto" w:fill="auto"/>
            <w:vAlign w:val="bottom"/>
          </w:tcPr>
          <w:p w14:paraId="39B9EFD5" w14:textId="77777777" w:rsidR="004D566E" w:rsidRPr="000B0561" w:rsidRDefault="004D566E" w:rsidP="004D566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246" w:type="dxa"/>
            <w:gridSpan w:val="7"/>
            <w:shd w:val="clear" w:color="auto" w:fill="auto"/>
            <w:vAlign w:val="bottom"/>
          </w:tcPr>
          <w:p w14:paraId="2D328915" w14:textId="77777777" w:rsidR="004D566E" w:rsidRPr="000B0561" w:rsidRDefault="004D566E" w:rsidP="004D566E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0B0561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(ร้อยละ)</w:t>
            </w:r>
          </w:p>
        </w:tc>
      </w:tr>
      <w:tr w:rsidR="00121625" w:rsidRPr="000B0561" w14:paraId="679CA690" w14:textId="77777777" w:rsidTr="0089441E">
        <w:trPr>
          <w:trHeight w:val="390"/>
        </w:trPr>
        <w:tc>
          <w:tcPr>
            <w:tcW w:w="3960" w:type="dxa"/>
            <w:shd w:val="clear" w:color="auto" w:fill="auto"/>
          </w:tcPr>
          <w:p w14:paraId="5327DAEE" w14:textId="77777777" w:rsidR="00121625" w:rsidRPr="000B0561" w:rsidRDefault="00121625" w:rsidP="0012162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B056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อัตราคิดลด </w:t>
            </w:r>
          </w:p>
        </w:tc>
        <w:tc>
          <w:tcPr>
            <w:tcW w:w="1228" w:type="dxa"/>
            <w:shd w:val="clear" w:color="auto" w:fill="auto"/>
          </w:tcPr>
          <w:p w14:paraId="3B06ABBC" w14:textId="546E7156" w:rsidR="00121625" w:rsidRPr="00121625" w:rsidRDefault="00121625" w:rsidP="00121625">
            <w:pPr>
              <w:tabs>
                <w:tab w:val="decimal" w:pos="241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12162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0.3 - 1.6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F72BE2" w14:textId="77777777" w:rsidR="00121625" w:rsidRPr="00121625" w:rsidRDefault="00121625" w:rsidP="00121625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6A5B35BF" w14:textId="722F31B9" w:rsidR="00121625" w:rsidRPr="00121625" w:rsidRDefault="00121625" w:rsidP="00121625">
            <w:pPr>
              <w:tabs>
                <w:tab w:val="decimal" w:pos="104"/>
              </w:tabs>
              <w:suppressAutoHyphens/>
              <w:spacing w:after="0" w:line="240" w:lineRule="auto"/>
              <w:ind w:left="-130" w:right="-58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12162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1.5 - 3.3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29C684" w14:textId="77777777" w:rsidR="00121625" w:rsidRPr="00121625" w:rsidRDefault="00121625" w:rsidP="00121625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05B17F89" w14:textId="476E2BA0" w:rsidR="00121625" w:rsidRPr="00121625" w:rsidRDefault="00121625" w:rsidP="00121625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12162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1.6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766C7C" w14:textId="77777777" w:rsidR="00121625" w:rsidRPr="000B0561" w:rsidRDefault="00121625" w:rsidP="00121625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2B2C8FFD" w14:textId="0D733AD2" w:rsidR="00121625" w:rsidRPr="000B0561" w:rsidRDefault="00121625" w:rsidP="00121625">
            <w:pPr>
              <w:suppressAutoHyphens/>
              <w:spacing w:after="0" w:line="240" w:lineRule="auto"/>
              <w:ind w:left="-109" w:right="-7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B056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3.3</w:t>
            </w:r>
          </w:p>
        </w:tc>
      </w:tr>
      <w:tr w:rsidR="00121625" w:rsidRPr="000B0561" w14:paraId="7E6C0CCB" w14:textId="77777777" w:rsidTr="0089441E">
        <w:trPr>
          <w:trHeight w:val="390"/>
        </w:trPr>
        <w:tc>
          <w:tcPr>
            <w:tcW w:w="3960" w:type="dxa"/>
            <w:shd w:val="clear" w:color="auto" w:fill="auto"/>
          </w:tcPr>
          <w:p w14:paraId="7FAED15A" w14:textId="77777777" w:rsidR="00121625" w:rsidRPr="000B0561" w:rsidRDefault="00121625" w:rsidP="0012162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B056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การเพิ่มขึ้นของเงินเดือนในอนาคต</w:t>
            </w:r>
          </w:p>
        </w:tc>
        <w:tc>
          <w:tcPr>
            <w:tcW w:w="1228" w:type="dxa"/>
            <w:shd w:val="clear" w:color="auto" w:fill="auto"/>
          </w:tcPr>
          <w:p w14:paraId="70A2713D" w14:textId="2BFEC7AF" w:rsidR="00121625" w:rsidRPr="00121625" w:rsidRDefault="00121625" w:rsidP="00121625">
            <w:pPr>
              <w:tabs>
                <w:tab w:val="decimal" w:pos="241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12162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2.0 - 11.0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DF21A1" w14:textId="77777777" w:rsidR="00121625" w:rsidRPr="00121625" w:rsidRDefault="00121625" w:rsidP="00121625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6519E9B0" w14:textId="1030EC23" w:rsidR="00121625" w:rsidRPr="00121625" w:rsidRDefault="00121625" w:rsidP="00121625">
            <w:pPr>
              <w:tabs>
                <w:tab w:val="decimal" w:pos="104"/>
              </w:tabs>
              <w:suppressAutoHyphens/>
              <w:spacing w:after="0" w:line="240" w:lineRule="auto"/>
              <w:ind w:left="-130" w:right="-58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12162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1.0 - 10.0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26FABA" w14:textId="77777777" w:rsidR="00121625" w:rsidRPr="00121625" w:rsidRDefault="00121625" w:rsidP="00121625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286D79BA" w14:textId="688C6C82" w:rsidR="00121625" w:rsidRPr="00121625" w:rsidRDefault="00121625" w:rsidP="00121625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12162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5.0 - 7.0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E3AB57" w14:textId="77777777" w:rsidR="00121625" w:rsidRPr="000B0561" w:rsidRDefault="00121625" w:rsidP="00121625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5B30E91E" w14:textId="26ABDB7F" w:rsidR="00121625" w:rsidRPr="000B0561" w:rsidRDefault="00121625" w:rsidP="00121625">
            <w:pPr>
              <w:suppressAutoHyphens/>
              <w:spacing w:after="0" w:line="240" w:lineRule="auto"/>
              <w:ind w:left="-109" w:right="-7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B0561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5</w:t>
            </w:r>
            <w:r w:rsidRPr="000B0561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AU" w:eastAsia="zh-CN"/>
              </w:rPr>
              <w:t>.</w:t>
            </w:r>
            <w:r w:rsidRPr="000B0561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5 -</w:t>
            </w:r>
            <w:r w:rsidRPr="000B0561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AU" w:eastAsia="zh-CN"/>
              </w:rPr>
              <w:t xml:space="preserve"> </w:t>
            </w:r>
            <w:r w:rsidRPr="000B0561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1</w:t>
            </w:r>
            <w:r w:rsidRPr="000B0561">
              <w:rPr>
                <w:rFonts w:asciiTheme="majorBidi" w:eastAsia="Angsana New" w:hAnsiTheme="majorBidi" w:cstheme="majorBidi"/>
                <w:sz w:val="30"/>
                <w:szCs w:val="30"/>
                <w:lang w:eastAsia="zh-CN"/>
              </w:rPr>
              <w:t>0</w:t>
            </w:r>
            <w:r w:rsidRPr="000B0561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.0</w:t>
            </w:r>
          </w:p>
        </w:tc>
      </w:tr>
      <w:tr w:rsidR="00121625" w:rsidRPr="000B0561" w14:paraId="4403AA71" w14:textId="77777777" w:rsidTr="0089441E">
        <w:trPr>
          <w:trHeight w:val="390"/>
        </w:trPr>
        <w:tc>
          <w:tcPr>
            <w:tcW w:w="3960" w:type="dxa"/>
            <w:shd w:val="clear" w:color="auto" w:fill="auto"/>
          </w:tcPr>
          <w:p w14:paraId="1233D357" w14:textId="77777777" w:rsidR="00121625" w:rsidRPr="000B0561" w:rsidRDefault="00121625" w:rsidP="0012162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B056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อัตราการเพิ่มขึ้นของต้นทุนค่ารักษาพยาบาล</w:t>
            </w:r>
          </w:p>
        </w:tc>
        <w:tc>
          <w:tcPr>
            <w:tcW w:w="1228" w:type="dxa"/>
            <w:shd w:val="clear" w:color="auto" w:fill="auto"/>
          </w:tcPr>
          <w:p w14:paraId="693F735D" w14:textId="683F5D70" w:rsidR="00121625" w:rsidRPr="00121625" w:rsidRDefault="00121625" w:rsidP="00121625">
            <w:pPr>
              <w:tabs>
                <w:tab w:val="decimal" w:pos="520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12162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39B0EB" w14:textId="77777777" w:rsidR="00121625" w:rsidRPr="00121625" w:rsidRDefault="00121625" w:rsidP="00121625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3A45040F" w14:textId="2BF5F6B0" w:rsidR="00121625" w:rsidRPr="00121625" w:rsidRDefault="00121625" w:rsidP="00121625">
            <w:pPr>
              <w:tabs>
                <w:tab w:val="decimal" w:pos="374"/>
              </w:tabs>
              <w:suppressAutoHyphens/>
              <w:spacing w:after="0" w:line="240" w:lineRule="auto"/>
              <w:ind w:left="-130" w:right="-58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12162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 xml:space="preserve">    4.0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B98161" w14:textId="77777777" w:rsidR="00121625" w:rsidRPr="00121625" w:rsidRDefault="00121625" w:rsidP="00121625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5BA5161E" w14:textId="6E2BAE83" w:rsidR="00121625" w:rsidRPr="00121625" w:rsidRDefault="00121625" w:rsidP="00121625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12162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4E595C" w14:textId="77777777" w:rsidR="00121625" w:rsidRPr="000B0561" w:rsidRDefault="00121625" w:rsidP="00121625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43C6FDCE" w14:textId="1CF5BDED" w:rsidR="00121625" w:rsidRPr="000B0561" w:rsidRDefault="00121625" w:rsidP="00121625">
            <w:pPr>
              <w:suppressAutoHyphens/>
              <w:spacing w:after="0" w:line="240" w:lineRule="auto"/>
              <w:ind w:left="-109" w:right="-7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B0561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4</w:t>
            </w:r>
            <w:r w:rsidRPr="000B0561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AU" w:eastAsia="zh-CN"/>
              </w:rPr>
              <w:t>.</w:t>
            </w:r>
            <w:r w:rsidRPr="000B0561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0</w:t>
            </w:r>
          </w:p>
        </w:tc>
      </w:tr>
      <w:tr w:rsidR="00121625" w:rsidRPr="000B0561" w14:paraId="288671C6" w14:textId="77777777" w:rsidTr="0089441E">
        <w:trPr>
          <w:trHeight w:val="378"/>
        </w:trPr>
        <w:tc>
          <w:tcPr>
            <w:tcW w:w="3960" w:type="dxa"/>
            <w:shd w:val="clear" w:color="auto" w:fill="auto"/>
          </w:tcPr>
          <w:p w14:paraId="5BAE8C63" w14:textId="77777777" w:rsidR="00121625" w:rsidRPr="000B0561" w:rsidRDefault="00121625" w:rsidP="0012162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B056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อัตราการหมุนเวียนของพนักงาน</w:t>
            </w:r>
          </w:p>
        </w:tc>
        <w:tc>
          <w:tcPr>
            <w:tcW w:w="1228" w:type="dxa"/>
            <w:shd w:val="clear" w:color="auto" w:fill="auto"/>
          </w:tcPr>
          <w:p w14:paraId="524C9BEA" w14:textId="61F07BDC" w:rsidR="00121625" w:rsidRPr="00121625" w:rsidRDefault="00121625" w:rsidP="00121625">
            <w:pPr>
              <w:tabs>
                <w:tab w:val="decimal" w:pos="241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12162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0.0 - 20.0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0633B3" w14:textId="77777777" w:rsidR="00121625" w:rsidRPr="00121625" w:rsidRDefault="00121625" w:rsidP="00121625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68FA561B" w14:textId="3F5583A6" w:rsidR="00121625" w:rsidRPr="00121625" w:rsidRDefault="00121625" w:rsidP="00121625">
            <w:pPr>
              <w:tabs>
                <w:tab w:val="decimal" w:pos="104"/>
              </w:tabs>
              <w:suppressAutoHyphens/>
              <w:spacing w:after="0" w:line="240" w:lineRule="auto"/>
              <w:ind w:left="-130" w:right="-58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12162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0.0 - 24.0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C64237" w14:textId="77777777" w:rsidR="00121625" w:rsidRPr="00121625" w:rsidRDefault="00121625" w:rsidP="00121625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5EE73436" w14:textId="1CD2B806" w:rsidR="00121625" w:rsidRPr="00121625" w:rsidRDefault="00121625" w:rsidP="00121625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AU" w:eastAsia="zh-CN"/>
              </w:rPr>
            </w:pPr>
            <w:r w:rsidRPr="00121625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2.0 - 12.0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CADB99" w14:textId="77777777" w:rsidR="00121625" w:rsidRPr="000B0561" w:rsidRDefault="00121625" w:rsidP="00121625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0F577093" w14:textId="1E0EBF2E" w:rsidR="00121625" w:rsidRPr="000B0561" w:rsidRDefault="00121625" w:rsidP="00121625">
            <w:pPr>
              <w:suppressAutoHyphens/>
              <w:spacing w:after="0" w:line="240" w:lineRule="auto"/>
              <w:ind w:left="-109" w:right="-78"/>
              <w:jc w:val="center"/>
              <w:rPr>
                <w:rFonts w:asciiTheme="majorBidi" w:eastAsia="Angsana New" w:hAnsiTheme="majorBidi" w:cstheme="majorBidi"/>
                <w:bCs/>
                <w:sz w:val="30"/>
                <w:szCs w:val="30"/>
                <w:lang w:val="en-AU" w:eastAsia="zh-CN"/>
              </w:rPr>
            </w:pPr>
            <w:r w:rsidRPr="000B0561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AU" w:eastAsia="zh-CN"/>
              </w:rPr>
              <w:t xml:space="preserve">3.5 - </w:t>
            </w:r>
            <w:r w:rsidRPr="000B0561">
              <w:rPr>
                <w:rFonts w:asciiTheme="majorBidi" w:eastAsia="Times New Roman" w:hAnsiTheme="majorBidi" w:cstheme="majorBidi"/>
                <w:bCs/>
                <w:sz w:val="30"/>
                <w:szCs w:val="30"/>
                <w:lang w:eastAsia="zh-CN"/>
              </w:rPr>
              <w:t>12</w:t>
            </w:r>
            <w:r w:rsidRPr="000B0561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AU" w:eastAsia="zh-CN"/>
              </w:rPr>
              <w:t>.0</w:t>
            </w:r>
          </w:p>
        </w:tc>
      </w:tr>
    </w:tbl>
    <w:p w14:paraId="48C77F83" w14:textId="77777777" w:rsidR="004D566E" w:rsidRPr="009D4F32" w:rsidRDefault="004D566E" w:rsidP="004D566E">
      <w:pPr>
        <w:tabs>
          <w:tab w:val="left" w:pos="540"/>
        </w:tabs>
        <w:suppressAutoHyphens/>
        <w:spacing w:after="0" w:line="240" w:lineRule="auto"/>
        <w:ind w:left="547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873A27A" w14:textId="77777777" w:rsidR="004D566E" w:rsidRPr="000B0561" w:rsidRDefault="004D566E" w:rsidP="004D566E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0B0561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72CECA5" w14:textId="77777777" w:rsidR="004D566E" w:rsidRPr="009D4F32" w:rsidRDefault="004D566E" w:rsidP="004D566E">
      <w:pPr>
        <w:tabs>
          <w:tab w:val="left" w:pos="540"/>
        </w:tabs>
        <w:suppressAutoHyphens/>
        <w:spacing w:after="0" w:line="240" w:lineRule="auto"/>
        <w:ind w:left="547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17F7D57" w14:textId="4D33D4BD" w:rsidR="004D566E" w:rsidRPr="00814536" w:rsidRDefault="00096271" w:rsidP="004D566E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814536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การวิเคราะห์ความอ่อนไ</w:t>
      </w:r>
      <w:r w:rsidRPr="00814536">
        <w:rPr>
          <w:rFonts w:asciiTheme="majorBidi" w:eastAsia="Times New Roman" w:hAnsiTheme="majorBidi" w:cstheme="majorBidi" w:hint="cs"/>
          <w:b/>
          <w:bCs/>
          <w:i/>
          <w:iCs/>
          <w:spacing w:val="-4"/>
          <w:sz w:val="30"/>
          <w:szCs w:val="30"/>
          <w:cs/>
          <w:lang w:eastAsia="zh-CN"/>
        </w:rPr>
        <w:t>หว</w:t>
      </w:r>
    </w:p>
    <w:p w14:paraId="62F82EC5" w14:textId="77777777" w:rsidR="004D566E" w:rsidRPr="00814536" w:rsidRDefault="004D566E" w:rsidP="004D566E">
      <w:pPr>
        <w:tabs>
          <w:tab w:val="left" w:pos="540"/>
        </w:tabs>
        <w:suppressAutoHyphens/>
        <w:spacing w:after="0" w:line="240" w:lineRule="auto"/>
        <w:ind w:left="547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0501A72" w14:textId="428094BB" w:rsidR="00D856B8" w:rsidRPr="00814536" w:rsidRDefault="00D856B8" w:rsidP="00D856B8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81453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จะมีผลกระทบต่อ</w:t>
      </w:r>
      <w:r w:rsidR="00300DE4" w:rsidRPr="00300DE4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ประมาณการหนี้สินสำหรับผลประโยชน์พนักงาน</w:t>
      </w:r>
      <w:r w:rsidRPr="00300D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เป็นจำนวนเงินดังต่อไปนี้</w:t>
      </w:r>
    </w:p>
    <w:p w14:paraId="0DD9B651" w14:textId="77777777" w:rsidR="00814536" w:rsidRPr="00814536" w:rsidRDefault="00814536" w:rsidP="00D856B8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79"/>
        <w:gridCol w:w="1080"/>
        <w:gridCol w:w="1062"/>
        <w:gridCol w:w="1080"/>
        <w:gridCol w:w="1071"/>
      </w:tblGrid>
      <w:tr w:rsidR="00376E1A" w:rsidRPr="00814536" w14:paraId="5A164906" w14:textId="77777777" w:rsidTr="00300DE4">
        <w:tc>
          <w:tcPr>
            <w:tcW w:w="5079" w:type="dxa"/>
            <w:shd w:val="clear" w:color="auto" w:fill="auto"/>
            <w:vAlign w:val="bottom"/>
          </w:tcPr>
          <w:p w14:paraId="4D02BDBE" w14:textId="2218975B" w:rsidR="00376E1A" w:rsidRPr="00814536" w:rsidRDefault="00376E1A" w:rsidP="00376E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4293" w:type="dxa"/>
            <w:gridSpan w:val="4"/>
            <w:shd w:val="clear" w:color="auto" w:fill="auto"/>
            <w:vAlign w:val="bottom"/>
          </w:tcPr>
          <w:p w14:paraId="1DDD9E80" w14:textId="229E0634" w:rsidR="00376E1A" w:rsidRPr="00814536" w:rsidRDefault="00376E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81453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376E1A" w:rsidRPr="00814536" w14:paraId="0C1708B4" w14:textId="77777777" w:rsidTr="00300DE4">
        <w:tc>
          <w:tcPr>
            <w:tcW w:w="5079" w:type="dxa"/>
            <w:shd w:val="clear" w:color="auto" w:fill="auto"/>
            <w:vAlign w:val="bottom"/>
          </w:tcPr>
          <w:p w14:paraId="25EE72DA" w14:textId="77777777" w:rsidR="00376E1A" w:rsidRPr="00814536" w:rsidRDefault="00376E1A" w:rsidP="00376E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142" w:type="dxa"/>
            <w:gridSpan w:val="2"/>
            <w:shd w:val="clear" w:color="auto" w:fill="auto"/>
            <w:vAlign w:val="bottom"/>
          </w:tcPr>
          <w:p w14:paraId="47B8E4EB" w14:textId="267F748F" w:rsidR="00376E1A" w:rsidRPr="00814536" w:rsidRDefault="00C85B7F" w:rsidP="00376E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814536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ข้อสมมติ</w:t>
            </w:r>
            <w:r w:rsidR="00660B75" w:rsidRPr="00814536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เพิ่มขึ้นร้อยละ </w:t>
            </w:r>
            <w:r w:rsidR="00660B75" w:rsidRPr="00814536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151" w:type="dxa"/>
            <w:gridSpan w:val="2"/>
            <w:shd w:val="clear" w:color="auto" w:fill="auto"/>
            <w:vAlign w:val="bottom"/>
          </w:tcPr>
          <w:p w14:paraId="1B32EF67" w14:textId="3E811649" w:rsidR="00376E1A" w:rsidRPr="00814536" w:rsidRDefault="00C85B7F" w:rsidP="00376E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814536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ข้อสมมติ</w:t>
            </w:r>
            <w:r w:rsidR="002D3C0F" w:rsidRPr="0081453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ลดลง</w:t>
            </w:r>
            <w:r w:rsidR="00660B75" w:rsidRPr="00814536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ร้อยละ </w:t>
            </w:r>
            <w:r w:rsidR="00660B75" w:rsidRPr="00814536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</w:tr>
      <w:tr w:rsidR="000B0561" w:rsidRPr="00814536" w14:paraId="6232208D" w14:textId="77777777" w:rsidTr="00300DE4">
        <w:tc>
          <w:tcPr>
            <w:tcW w:w="5079" w:type="dxa"/>
            <w:shd w:val="clear" w:color="auto" w:fill="auto"/>
            <w:vAlign w:val="bottom"/>
          </w:tcPr>
          <w:p w14:paraId="7EBAA660" w14:textId="349C6291" w:rsidR="000B0561" w:rsidRPr="00814536" w:rsidDel="00325FAF" w:rsidRDefault="00300DE4" w:rsidP="00300DE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22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</w:pPr>
            <w:r w:rsidRPr="00300DE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ผลกระทบต่อประมาณการหนี้สินสำหรับผลประโยชน์พนักงาน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8DBFC3" w14:textId="1C29439D" w:rsidR="000B0561" w:rsidRPr="00814536" w:rsidDel="00660B75" w:rsidRDefault="000B0561" w:rsidP="000B056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81453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E0284AA" w14:textId="631F6954" w:rsidR="000B0561" w:rsidRPr="00814536" w:rsidDel="00660B75" w:rsidRDefault="000B0561" w:rsidP="000B056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81453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A84C05" w14:textId="7E1BDFDA" w:rsidR="000B0561" w:rsidRPr="00814536" w:rsidDel="00660B75" w:rsidRDefault="000B0561" w:rsidP="000B056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81453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07922A0" w14:textId="0E6799B9" w:rsidR="000B0561" w:rsidRPr="00814536" w:rsidDel="00660B75" w:rsidRDefault="000B0561" w:rsidP="000B056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81453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0B0561" w:rsidRPr="00814536" w14:paraId="0745824C" w14:textId="77777777" w:rsidTr="00300DE4">
        <w:tc>
          <w:tcPr>
            <w:tcW w:w="5079" w:type="dxa"/>
            <w:shd w:val="clear" w:color="auto" w:fill="auto"/>
          </w:tcPr>
          <w:p w14:paraId="3FD5AFEA" w14:textId="2D54AD60" w:rsidR="000B0561" w:rsidRPr="00814536" w:rsidRDefault="000B0561" w:rsidP="000B056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293" w:type="dxa"/>
            <w:gridSpan w:val="4"/>
            <w:shd w:val="clear" w:color="auto" w:fill="auto"/>
            <w:vAlign w:val="center"/>
          </w:tcPr>
          <w:p w14:paraId="03CA69B2" w14:textId="77777777" w:rsidR="000B0561" w:rsidRPr="00814536" w:rsidRDefault="000B0561" w:rsidP="000B0561">
            <w:pPr>
              <w:tabs>
                <w:tab w:val="decimal" w:pos="635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eastAsia="zh-CN"/>
              </w:rPr>
            </w:pPr>
            <w:r w:rsidRPr="0081453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121625" w:rsidRPr="00814536" w14:paraId="7469C2E4" w14:textId="77777777" w:rsidTr="00300DE4">
        <w:tc>
          <w:tcPr>
            <w:tcW w:w="5079" w:type="dxa"/>
            <w:shd w:val="clear" w:color="auto" w:fill="auto"/>
          </w:tcPr>
          <w:p w14:paraId="10A44CAB" w14:textId="5491A6AB" w:rsidR="00121625" w:rsidRPr="00814536" w:rsidRDefault="00121625" w:rsidP="0012162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814536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0A1DF24C" w14:textId="64BE9429" w:rsidR="00121625" w:rsidRPr="00121625" w:rsidRDefault="00121625" w:rsidP="00121625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12162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(1,099)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9E50D99" w14:textId="36983287" w:rsidR="00121625" w:rsidRPr="00121625" w:rsidRDefault="00121625" w:rsidP="00121625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2162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(830)</w:t>
            </w:r>
          </w:p>
        </w:tc>
        <w:tc>
          <w:tcPr>
            <w:tcW w:w="1080" w:type="dxa"/>
            <w:shd w:val="clear" w:color="auto" w:fill="auto"/>
          </w:tcPr>
          <w:p w14:paraId="23478512" w14:textId="68E8CF7C" w:rsidR="00121625" w:rsidRPr="00121625" w:rsidRDefault="00121625" w:rsidP="00121625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12162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1,338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9C8B8E4" w14:textId="3CCA40D0" w:rsidR="00121625" w:rsidRPr="00814536" w:rsidRDefault="00121625" w:rsidP="00121625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814536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1,003</w:t>
            </w:r>
          </w:p>
        </w:tc>
      </w:tr>
      <w:tr w:rsidR="00121625" w:rsidRPr="00814536" w14:paraId="1FAAFE8D" w14:textId="77777777" w:rsidTr="00300DE4">
        <w:tc>
          <w:tcPr>
            <w:tcW w:w="5079" w:type="dxa"/>
            <w:shd w:val="clear" w:color="auto" w:fill="auto"/>
          </w:tcPr>
          <w:p w14:paraId="18668A49" w14:textId="0FBEE8B1" w:rsidR="00121625" w:rsidRPr="00814536" w:rsidRDefault="00121625" w:rsidP="0012162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814536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  <w:shd w:val="clear" w:color="auto" w:fill="auto"/>
          </w:tcPr>
          <w:p w14:paraId="30D3C3E6" w14:textId="7E46C25B" w:rsidR="00121625" w:rsidRPr="00121625" w:rsidRDefault="00121625" w:rsidP="0012162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12162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1,006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70F1CEE" w14:textId="76FF6F0D" w:rsidR="00121625" w:rsidRPr="00121625" w:rsidRDefault="00121625" w:rsidP="0012162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12162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762</w:t>
            </w:r>
          </w:p>
        </w:tc>
        <w:tc>
          <w:tcPr>
            <w:tcW w:w="1080" w:type="dxa"/>
            <w:shd w:val="clear" w:color="auto" w:fill="auto"/>
          </w:tcPr>
          <w:p w14:paraId="29D5B027" w14:textId="466CB54B" w:rsidR="00121625" w:rsidRPr="00121625" w:rsidRDefault="00121625" w:rsidP="0012162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12162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(861)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5D38BE8" w14:textId="3C18A121" w:rsidR="00121625" w:rsidRPr="00814536" w:rsidRDefault="00121625" w:rsidP="0012162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814536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(656)</w:t>
            </w:r>
          </w:p>
        </w:tc>
      </w:tr>
    </w:tbl>
    <w:p w14:paraId="7DF434B2" w14:textId="3E0A2A38" w:rsidR="00D856B8" w:rsidRPr="00814536" w:rsidRDefault="00D856B8" w:rsidP="00D856B8">
      <w:pPr>
        <w:tabs>
          <w:tab w:val="left" w:pos="540"/>
        </w:tabs>
        <w:suppressAutoHyphens/>
        <w:spacing w:after="0" w:line="240" w:lineRule="auto"/>
        <w:ind w:left="547" w:right="-28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79"/>
        <w:gridCol w:w="1080"/>
        <w:gridCol w:w="1062"/>
        <w:gridCol w:w="1080"/>
        <w:gridCol w:w="1071"/>
      </w:tblGrid>
      <w:tr w:rsidR="00660B75" w:rsidRPr="00814536" w14:paraId="034966B7" w14:textId="77777777" w:rsidTr="00300DE4">
        <w:tc>
          <w:tcPr>
            <w:tcW w:w="5079" w:type="dxa"/>
            <w:shd w:val="clear" w:color="auto" w:fill="auto"/>
            <w:vAlign w:val="bottom"/>
          </w:tcPr>
          <w:p w14:paraId="2455CFC2" w14:textId="533482FE" w:rsidR="00660B75" w:rsidRPr="00814536" w:rsidRDefault="00660B75" w:rsidP="00091C1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4293" w:type="dxa"/>
            <w:gridSpan w:val="4"/>
            <w:shd w:val="clear" w:color="auto" w:fill="auto"/>
            <w:vAlign w:val="bottom"/>
          </w:tcPr>
          <w:p w14:paraId="0B1016DA" w14:textId="20922816" w:rsidR="00660B75" w:rsidRPr="00814536" w:rsidRDefault="00660B75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81453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660B75" w:rsidRPr="00814536" w14:paraId="5AA55EDC" w14:textId="77777777" w:rsidTr="00300DE4">
        <w:tc>
          <w:tcPr>
            <w:tcW w:w="5079" w:type="dxa"/>
            <w:shd w:val="clear" w:color="auto" w:fill="auto"/>
            <w:vAlign w:val="bottom"/>
          </w:tcPr>
          <w:p w14:paraId="31F632D4" w14:textId="77777777" w:rsidR="00660B75" w:rsidRPr="00814536" w:rsidRDefault="00660B75" w:rsidP="00091C1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142" w:type="dxa"/>
            <w:gridSpan w:val="2"/>
            <w:shd w:val="clear" w:color="auto" w:fill="auto"/>
            <w:vAlign w:val="bottom"/>
          </w:tcPr>
          <w:p w14:paraId="4D08B945" w14:textId="22F5D829" w:rsidR="00660B75" w:rsidRPr="00814536" w:rsidRDefault="00C85B7F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814536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ข้อสมมติ</w:t>
            </w:r>
            <w:r w:rsidR="00660B75" w:rsidRPr="00814536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เพิ่มขึ้นร้อยละ </w:t>
            </w:r>
            <w:r w:rsidR="00660B75" w:rsidRPr="00814536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151" w:type="dxa"/>
            <w:gridSpan w:val="2"/>
            <w:shd w:val="clear" w:color="auto" w:fill="auto"/>
            <w:vAlign w:val="bottom"/>
          </w:tcPr>
          <w:p w14:paraId="62B87D22" w14:textId="7940B15A" w:rsidR="00660B75" w:rsidRPr="00814536" w:rsidRDefault="00C85B7F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814536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ข้อสมมติ</w:t>
            </w:r>
            <w:r w:rsidR="002D3C0F" w:rsidRPr="0081453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ลดลง</w:t>
            </w:r>
            <w:r w:rsidR="00660B75" w:rsidRPr="00814536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ร้อยละ </w:t>
            </w:r>
            <w:r w:rsidR="00660B75" w:rsidRPr="00814536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</w:tr>
      <w:tr w:rsidR="00300DE4" w:rsidRPr="00814536" w14:paraId="5B7E8799" w14:textId="77777777" w:rsidTr="00300DE4">
        <w:tc>
          <w:tcPr>
            <w:tcW w:w="5079" w:type="dxa"/>
            <w:shd w:val="clear" w:color="auto" w:fill="auto"/>
            <w:vAlign w:val="bottom"/>
          </w:tcPr>
          <w:p w14:paraId="15351223" w14:textId="7514A0C4" w:rsidR="00300DE4" w:rsidRPr="00300DE4" w:rsidDel="00325FAF" w:rsidRDefault="00300DE4" w:rsidP="00300DE4">
            <w:pPr>
              <w:tabs>
                <w:tab w:val="left" w:pos="432"/>
              </w:tabs>
              <w:suppressAutoHyphens/>
              <w:snapToGrid w:val="0"/>
              <w:spacing w:after="0" w:line="240" w:lineRule="auto"/>
              <w:ind w:right="-25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</w:pPr>
            <w:r w:rsidRPr="00300DE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ผลกระทบต่อประมาณการหนี้สินสำหรับผลประโยชน์พนักงาน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0597FE" w14:textId="031DE29C" w:rsidR="00300DE4" w:rsidRPr="00814536" w:rsidDel="00325FAF" w:rsidRDefault="00300DE4" w:rsidP="00300DE4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81453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1A4A57E" w14:textId="2C8B3EDC" w:rsidR="00300DE4" w:rsidRPr="00814536" w:rsidDel="00325FAF" w:rsidRDefault="00300DE4" w:rsidP="00300DE4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81453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6DB1C9" w14:textId="74F73CA3" w:rsidR="00300DE4" w:rsidRPr="00814536" w:rsidRDefault="00300DE4" w:rsidP="00300DE4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81453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F4A2BC8" w14:textId="4BDE2B55" w:rsidR="00300DE4" w:rsidRPr="00814536" w:rsidRDefault="00300DE4" w:rsidP="00300DE4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81453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300DE4" w:rsidRPr="00814536" w14:paraId="37F69388" w14:textId="77777777" w:rsidTr="00300DE4">
        <w:tc>
          <w:tcPr>
            <w:tcW w:w="5079" w:type="dxa"/>
            <w:shd w:val="clear" w:color="auto" w:fill="auto"/>
          </w:tcPr>
          <w:p w14:paraId="6C0F7272" w14:textId="77777777" w:rsidR="00300DE4" w:rsidRPr="00814536" w:rsidRDefault="00300DE4" w:rsidP="00300DE4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293" w:type="dxa"/>
            <w:gridSpan w:val="4"/>
            <w:shd w:val="clear" w:color="auto" w:fill="auto"/>
            <w:vAlign w:val="center"/>
          </w:tcPr>
          <w:p w14:paraId="27A67581" w14:textId="77777777" w:rsidR="00300DE4" w:rsidRPr="00814536" w:rsidRDefault="00300DE4" w:rsidP="00300DE4">
            <w:pPr>
              <w:tabs>
                <w:tab w:val="decimal" w:pos="635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eastAsia="zh-CN"/>
              </w:rPr>
            </w:pPr>
            <w:r w:rsidRPr="0081453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300DE4" w:rsidRPr="00814536" w14:paraId="03B636C0" w14:textId="77777777" w:rsidTr="00300DE4">
        <w:tc>
          <w:tcPr>
            <w:tcW w:w="5079" w:type="dxa"/>
            <w:shd w:val="clear" w:color="auto" w:fill="auto"/>
          </w:tcPr>
          <w:p w14:paraId="09868EB1" w14:textId="77777777" w:rsidR="00300DE4" w:rsidRPr="00814536" w:rsidRDefault="00300DE4" w:rsidP="00300DE4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814536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0A1CDE51" w14:textId="3F467AE6" w:rsidR="00300DE4" w:rsidRPr="008C02CB" w:rsidRDefault="00300DE4" w:rsidP="00300DE4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8C02CB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(1,047)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0897DE1" w14:textId="1AFF8D7D" w:rsidR="00300DE4" w:rsidRPr="008C02CB" w:rsidRDefault="00300DE4" w:rsidP="00300DE4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C02C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(802)</w:t>
            </w:r>
          </w:p>
        </w:tc>
        <w:tc>
          <w:tcPr>
            <w:tcW w:w="1080" w:type="dxa"/>
            <w:shd w:val="clear" w:color="auto" w:fill="auto"/>
          </w:tcPr>
          <w:p w14:paraId="05AED9EA" w14:textId="59F976AF" w:rsidR="00300DE4" w:rsidRPr="008C02CB" w:rsidRDefault="00300DE4" w:rsidP="00300DE4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8C02CB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1,276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FEA89D3" w14:textId="4FC4986C" w:rsidR="00300DE4" w:rsidRPr="00814536" w:rsidRDefault="00300DE4" w:rsidP="00300DE4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814536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971</w:t>
            </w:r>
          </w:p>
        </w:tc>
      </w:tr>
      <w:tr w:rsidR="00300DE4" w:rsidRPr="00814536" w14:paraId="648F46A8" w14:textId="77777777" w:rsidTr="00300DE4">
        <w:tc>
          <w:tcPr>
            <w:tcW w:w="5079" w:type="dxa"/>
            <w:shd w:val="clear" w:color="auto" w:fill="auto"/>
          </w:tcPr>
          <w:p w14:paraId="005F2817" w14:textId="77777777" w:rsidR="00300DE4" w:rsidRPr="00814536" w:rsidRDefault="00300DE4" w:rsidP="00300DE4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814536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  <w:shd w:val="clear" w:color="auto" w:fill="auto"/>
          </w:tcPr>
          <w:p w14:paraId="5D91A0A4" w14:textId="0DE5A4E5" w:rsidR="00300DE4" w:rsidRPr="008C02CB" w:rsidRDefault="00300DE4" w:rsidP="00300DE4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8C02CB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954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6CCACD0" w14:textId="11B9788A" w:rsidR="00300DE4" w:rsidRPr="008C02CB" w:rsidRDefault="00300DE4" w:rsidP="00300DE4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8C02CB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730</w:t>
            </w:r>
          </w:p>
        </w:tc>
        <w:tc>
          <w:tcPr>
            <w:tcW w:w="1080" w:type="dxa"/>
            <w:shd w:val="clear" w:color="auto" w:fill="auto"/>
          </w:tcPr>
          <w:p w14:paraId="650E8BBD" w14:textId="524B0F02" w:rsidR="00300DE4" w:rsidRPr="008C02CB" w:rsidRDefault="00300DE4" w:rsidP="00300DE4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8C02CB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(816)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A13CC3D" w14:textId="13EADC2E" w:rsidR="00300DE4" w:rsidRPr="00814536" w:rsidRDefault="00300DE4" w:rsidP="00300DE4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814536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(629)</w:t>
            </w:r>
          </w:p>
        </w:tc>
      </w:tr>
    </w:tbl>
    <w:p w14:paraId="4C2EB675" w14:textId="77777777" w:rsidR="000B0561" w:rsidRPr="000B0561" w:rsidRDefault="000B0561" w:rsidP="00540CA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06B7C8E" w14:textId="1002E5F4" w:rsidR="008C372E" w:rsidRPr="008C372E" w:rsidRDefault="00B30074" w:rsidP="008C372E">
      <w:pPr>
        <w:spacing w:after="0" w:line="240" w:lineRule="auto"/>
        <w:ind w:left="540" w:right="-2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ผลประโยชน์พนักงานหลังออกจากงานและผลประโยชน์ระยะยาวอื่น</w:t>
      </w:r>
      <w:r w:rsidR="008C372E" w:rsidRPr="008C372E">
        <w:rPr>
          <w:rFonts w:asciiTheme="majorBidi" w:hAnsiTheme="majorBidi" w:cstheme="majorBidi"/>
          <w:sz w:val="30"/>
          <w:szCs w:val="30"/>
          <w:cs/>
        </w:rPr>
        <w:t>ที่แสดงรวมอยู่ในกำไร</w:t>
      </w:r>
      <w:r w:rsidR="00B162C0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8C372E" w:rsidRPr="008C372E">
        <w:rPr>
          <w:rFonts w:asciiTheme="majorBidi" w:hAnsiTheme="majorBidi" w:cstheme="majorBidi"/>
          <w:sz w:val="30"/>
          <w:szCs w:val="30"/>
          <w:cs/>
        </w:rPr>
        <w:t xml:space="preserve">ขาดทุนสำหรับปีสิ้นสุดวันที่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 w:rsidR="008C372E" w:rsidRPr="008C372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C372E">
        <w:rPr>
          <w:rFonts w:asciiTheme="majorBidi" w:hAnsiTheme="majorBidi" w:cstheme="majorBidi"/>
          <w:sz w:val="30"/>
          <w:szCs w:val="30"/>
        </w:rPr>
        <w:t>2563</w:t>
      </w:r>
      <w:r w:rsidR="008C372E" w:rsidRPr="008C372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8C372E">
        <w:rPr>
          <w:rFonts w:asciiTheme="majorBidi" w:hAnsiTheme="majorBidi" w:cstheme="majorBidi"/>
          <w:sz w:val="30"/>
          <w:szCs w:val="30"/>
        </w:rPr>
        <w:t>2562</w:t>
      </w:r>
      <w:r w:rsidR="008C372E" w:rsidRPr="008C372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6960F61" w14:textId="77777777" w:rsidR="008C372E" w:rsidRPr="008C372E" w:rsidRDefault="008C372E" w:rsidP="008C372E">
      <w:pPr>
        <w:spacing w:after="0" w:line="240" w:lineRule="auto"/>
        <w:ind w:left="547" w:right="-29" w:hanging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080"/>
      </w:tblGrid>
      <w:tr w:rsidR="008C372E" w:rsidRPr="008C372E" w14:paraId="04A74170" w14:textId="77777777" w:rsidTr="00C9429A">
        <w:tc>
          <w:tcPr>
            <w:tcW w:w="4140" w:type="dxa"/>
            <w:shd w:val="clear" w:color="auto" w:fill="auto"/>
            <w:vAlign w:val="bottom"/>
          </w:tcPr>
          <w:p w14:paraId="65D8D421" w14:textId="77777777" w:rsidR="008C372E" w:rsidRPr="008C372E" w:rsidRDefault="008C372E" w:rsidP="008C372E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4A4ED24D" w14:textId="77777777" w:rsidR="008C372E" w:rsidRPr="008C372E" w:rsidRDefault="008C372E" w:rsidP="008C372E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37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E6A56B" w14:textId="77777777" w:rsidR="008C372E" w:rsidRPr="008C372E" w:rsidRDefault="008C372E" w:rsidP="008C372E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764E4B8" w14:textId="77777777" w:rsidR="008C372E" w:rsidRPr="008C372E" w:rsidRDefault="008C372E" w:rsidP="008C372E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C37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งบการเงินเฉพาะธนาคาร</w:t>
            </w:r>
          </w:p>
        </w:tc>
      </w:tr>
      <w:tr w:rsidR="008C372E" w:rsidRPr="008C372E" w14:paraId="7B5854B0" w14:textId="77777777" w:rsidTr="00C9429A">
        <w:tc>
          <w:tcPr>
            <w:tcW w:w="4140" w:type="dxa"/>
            <w:shd w:val="clear" w:color="auto" w:fill="auto"/>
            <w:vAlign w:val="bottom"/>
          </w:tcPr>
          <w:p w14:paraId="1F8609F5" w14:textId="77777777" w:rsidR="008C372E" w:rsidRPr="008C372E" w:rsidRDefault="008C372E" w:rsidP="008C372E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38AC2E" w14:textId="3B1FB583" w:rsidR="008C372E" w:rsidRPr="008C372E" w:rsidRDefault="008C372E" w:rsidP="008C372E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32590C" w14:textId="77777777" w:rsidR="008C372E" w:rsidRPr="008C372E" w:rsidRDefault="008C372E" w:rsidP="008C372E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8EF068" w14:textId="225E3688" w:rsidR="008C372E" w:rsidRPr="008C372E" w:rsidRDefault="008C372E" w:rsidP="008C372E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A9B7D3" w14:textId="77777777" w:rsidR="008C372E" w:rsidRPr="008C372E" w:rsidRDefault="008C372E" w:rsidP="008C372E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FDDEA9" w14:textId="7E21F3AE" w:rsidR="008C372E" w:rsidRPr="008C372E" w:rsidRDefault="008C372E" w:rsidP="008C372E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3DE66" w14:textId="77777777" w:rsidR="008C372E" w:rsidRPr="008C372E" w:rsidRDefault="008C372E" w:rsidP="008C372E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87C333" w14:textId="2DB94A8F" w:rsidR="008C372E" w:rsidRPr="008C372E" w:rsidRDefault="008C372E" w:rsidP="008C372E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C372E" w:rsidRPr="008C372E" w14:paraId="6866647B" w14:textId="77777777" w:rsidTr="00C9429A">
        <w:tc>
          <w:tcPr>
            <w:tcW w:w="4140" w:type="dxa"/>
            <w:shd w:val="clear" w:color="auto" w:fill="auto"/>
            <w:vAlign w:val="bottom"/>
          </w:tcPr>
          <w:p w14:paraId="06B5E9FD" w14:textId="77777777" w:rsidR="008C372E" w:rsidRPr="008C372E" w:rsidRDefault="008C372E" w:rsidP="008C372E">
            <w:pPr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0BDE40BE" w14:textId="77777777" w:rsidR="008C372E" w:rsidRPr="008C372E" w:rsidRDefault="008C372E" w:rsidP="008C372E">
            <w:pPr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37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8C02CB" w:rsidRPr="008C372E" w14:paraId="7D5A88CA" w14:textId="77777777" w:rsidTr="00C9429A">
        <w:tc>
          <w:tcPr>
            <w:tcW w:w="4140" w:type="dxa"/>
            <w:shd w:val="clear" w:color="auto" w:fill="auto"/>
          </w:tcPr>
          <w:p w14:paraId="749F8FF9" w14:textId="77777777" w:rsidR="008C02CB" w:rsidRPr="008C372E" w:rsidRDefault="008C02CB" w:rsidP="008C02C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C372E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</w:t>
            </w:r>
          </w:p>
        </w:tc>
        <w:tc>
          <w:tcPr>
            <w:tcW w:w="1080" w:type="dxa"/>
            <w:shd w:val="clear" w:color="auto" w:fill="auto"/>
          </w:tcPr>
          <w:p w14:paraId="28634157" w14:textId="01318D5C" w:rsidR="008C02CB" w:rsidRPr="008C02CB" w:rsidRDefault="008C02CB" w:rsidP="008C02CB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C0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CE6014" w14:textId="77777777" w:rsidR="008C02CB" w:rsidRPr="008C02CB" w:rsidRDefault="008C02CB" w:rsidP="008C02CB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489EF4" w14:textId="70BE20CB" w:rsidR="008C02CB" w:rsidRPr="008C02CB" w:rsidRDefault="008C02CB" w:rsidP="008C02CB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C0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06DF9D" w14:textId="77777777" w:rsidR="008C02CB" w:rsidRPr="008C02CB" w:rsidRDefault="008C02CB" w:rsidP="008C02CB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BD8D3C" w14:textId="143D06CF" w:rsidR="008C02CB" w:rsidRPr="008C02CB" w:rsidRDefault="008C02CB" w:rsidP="008C02CB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C0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BE012BC" w14:textId="77777777" w:rsidR="008C02CB" w:rsidRPr="008C372E" w:rsidRDefault="008C02CB" w:rsidP="008C02CB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3B8B43" w14:textId="11210F51" w:rsidR="008C02CB" w:rsidRPr="008C372E" w:rsidRDefault="008C02CB" w:rsidP="008C02CB">
            <w:pPr>
              <w:pStyle w:val="PlainText"/>
              <w:tabs>
                <w:tab w:val="decimal" w:pos="864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C372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1,159</w:t>
            </w:r>
          </w:p>
        </w:tc>
      </w:tr>
      <w:tr w:rsidR="008C02CB" w:rsidRPr="008C372E" w14:paraId="260D9B97" w14:textId="77777777" w:rsidTr="00C9429A">
        <w:tc>
          <w:tcPr>
            <w:tcW w:w="4140" w:type="dxa"/>
            <w:shd w:val="clear" w:color="auto" w:fill="auto"/>
          </w:tcPr>
          <w:p w14:paraId="153EAC8A" w14:textId="7292FADD" w:rsidR="008C02CB" w:rsidRPr="008C372E" w:rsidRDefault="008C02CB" w:rsidP="008C02C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372E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="00B3007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และโครงการ</w:t>
            </w:r>
            <w:r w:rsidR="00B3007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300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ผลประโยชน์ระยะยาวอื่นๆ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615EC8" w14:textId="77777777" w:rsidR="00B30074" w:rsidRDefault="00B30074" w:rsidP="008C02CB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06DE70D" w14:textId="0BAEDD02" w:rsidR="008C02CB" w:rsidRPr="008C02CB" w:rsidRDefault="008C02CB" w:rsidP="008C02CB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C0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45AB0D" w14:textId="77777777" w:rsidR="008C02CB" w:rsidRPr="008C02CB" w:rsidRDefault="008C02CB" w:rsidP="008C02CB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4458B36" w14:textId="77777777" w:rsidR="00B30074" w:rsidRDefault="00B30074" w:rsidP="008C02CB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2BFD696" w14:textId="087DFC52" w:rsidR="008C02CB" w:rsidRPr="008C02CB" w:rsidRDefault="008C02CB" w:rsidP="008C02CB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C0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2,224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97E932" w14:textId="77777777" w:rsidR="008C02CB" w:rsidRPr="008C02CB" w:rsidRDefault="008C02CB" w:rsidP="008C02CB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A7486C" w14:textId="77777777" w:rsidR="00B30074" w:rsidRDefault="00B30074" w:rsidP="008C02CB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2D9FF8D" w14:textId="5AFA8403" w:rsidR="008C02CB" w:rsidRPr="008C02CB" w:rsidRDefault="008C02CB" w:rsidP="008C02CB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C0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771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02D9CA3" w14:textId="77777777" w:rsidR="008C02CB" w:rsidRPr="008C372E" w:rsidRDefault="008C02CB" w:rsidP="008C02CB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299ACF" w14:textId="77777777" w:rsidR="00B30074" w:rsidRDefault="00B30074" w:rsidP="008C02CB">
            <w:pPr>
              <w:pStyle w:val="PlainText"/>
              <w:tabs>
                <w:tab w:val="decimal" w:pos="864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0DEFFF2" w14:textId="47922F33" w:rsidR="008C02CB" w:rsidRPr="008C372E" w:rsidRDefault="008C02CB" w:rsidP="008C02CB">
            <w:pPr>
              <w:pStyle w:val="PlainText"/>
              <w:tabs>
                <w:tab w:val="decimal" w:pos="864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C372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2,034</w:t>
            </w:r>
          </w:p>
        </w:tc>
      </w:tr>
      <w:tr w:rsidR="008C02CB" w:rsidRPr="008C372E" w14:paraId="43D7EF78" w14:textId="77777777" w:rsidTr="00C9429A">
        <w:tc>
          <w:tcPr>
            <w:tcW w:w="4140" w:type="dxa"/>
            <w:shd w:val="clear" w:color="auto" w:fill="auto"/>
          </w:tcPr>
          <w:p w14:paraId="7316BDEE" w14:textId="722140F7" w:rsidR="008C02CB" w:rsidRPr="008C372E" w:rsidRDefault="008C02CB" w:rsidP="008C02C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C37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137A4" w14:textId="17CFE5E8" w:rsidR="008C02CB" w:rsidRPr="008C02CB" w:rsidRDefault="008C02CB" w:rsidP="008C02CB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C02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4062DF" w14:textId="77777777" w:rsidR="008C02CB" w:rsidRPr="008C02CB" w:rsidRDefault="008C02CB" w:rsidP="008C02CB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DEC1C" w14:textId="4FC2927F" w:rsidR="008C02CB" w:rsidRPr="008C02CB" w:rsidRDefault="008C02CB" w:rsidP="008C02CB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C02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F7EBFA" w14:textId="77777777" w:rsidR="008C02CB" w:rsidRPr="008C02CB" w:rsidRDefault="008C02CB" w:rsidP="008C02CB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4AEC4" w14:textId="61FE1489" w:rsidR="008C02CB" w:rsidRPr="008C02CB" w:rsidRDefault="008C02CB" w:rsidP="008C02CB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C02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51399F" w14:textId="77777777" w:rsidR="008C02CB" w:rsidRPr="008C372E" w:rsidRDefault="008C02CB" w:rsidP="008C02CB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C46E0" w14:textId="05D4EEDE" w:rsidR="008C02CB" w:rsidRPr="008C372E" w:rsidRDefault="008C02CB" w:rsidP="008C02CB">
            <w:pPr>
              <w:pStyle w:val="PlainText"/>
              <w:tabs>
                <w:tab w:val="decimal" w:pos="864"/>
              </w:tabs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C37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3,193</w:t>
            </w:r>
          </w:p>
        </w:tc>
      </w:tr>
    </w:tbl>
    <w:p w14:paraId="6209E38D" w14:textId="77777777" w:rsidR="008C372E" w:rsidRPr="009D4F32" w:rsidRDefault="008C372E" w:rsidP="004D566E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0E61F283" w14:textId="7433F3C6" w:rsidR="004D566E" w:rsidRPr="007A5235" w:rsidRDefault="004D566E" w:rsidP="003360A8">
      <w:pPr>
        <w:numPr>
          <w:ilvl w:val="0"/>
          <w:numId w:val="16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หนี้สินอื่น</w:t>
      </w:r>
    </w:p>
    <w:p w14:paraId="615A3F46" w14:textId="77777777" w:rsidR="000D3F3A" w:rsidRPr="009D4F32" w:rsidRDefault="000D3F3A" w:rsidP="000D3F3A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720"/>
        <w:gridCol w:w="990"/>
        <w:gridCol w:w="240"/>
        <w:gridCol w:w="930"/>
        <w:gridCol w:w="269"/>
        <w:gridCol w:w="901"/>
        <w:gridCol w:w="269"/>
        <w:gridCol w:w="901"/>
      </w:tblGrid>
      <w:tr w:rsidR="000D3F3A" w:rsidRPr="002A007A" w14:paraId="3C1C86B2" w14:textId="77777777" w:rsidTr="00B162C0">
        <w:trPr>
          <w:trHeight w:val="408"/>
        </w:trPr>
        <w:tc>
          <w:tcPr>
            <w:tcW w:w="4140" w:type="dxa"/>
            <w:shd w:val="clear" w:color="auto" w:fill="auto"/>
            <w:vAlign w:val="bottom"/>
          </w:tcPr>
          <w:p w14:paraId="5E3A3971" w14:textId="77777777" w:rsidR="000D3F3A" w:rsidRPr="007A5235" w:rsidRDefault="000D3F3A" w:rsidP="00091C1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 w:firstLine="18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720" w:type="dxa"/>
          </w:tcPr>
          <w:p w14:paraId="7ABA9C28" w14:textId="77777777" w:rsidR="000D3F3A" w:rsidRPr="007A5235" w:rsidRDefault="000D3F3A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6405B140" w14:textId="77777777" w:rsidR="000D3F3A" w:rsidRPr="007A5235" w:rsidRDefault="000D3F3A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6DD4DE" w14:textId="77777777" w:rsidR="000D3F3A" w:rsidRPr="007A5235" w:rsidRDefault="000D3F3A" w:rsidP="00091C1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071" w:type="dxa"/>
            <w:gridSpan w:val="3"/>
            <w:shd w:val="clear" w:color="auto" w:fill="auto"/>
            <w:vAlign w:val="bottom"/>
          </w:tcPr>
          <w:p w14:paraId="158C22B7" w14:textId="77777777" w:rsidR="000D3F3A" w:rsidRPr="007A5235" w:rsidRDefault="000D3F3A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0D3F3A" w:rsidRPr="002A007A" w14:paraId="5B5F0E69" w14:textId="77777777" w:rsidTr="00B162C0">
        <w:trPr>
          <w:trHeight w:val="362"/>
        </w:trPr>
        <w:tc>
          <w:tcPr>
            <w:tcW w:w="4140" w:type="dxa"/>
            <w:shd w:val="clear" w:color="auto" w:fill="auto"/>
            <w:vAlign w:val="bottom"/>
          </w:tcPr>
          <w:p w14:paraId="54088F49" w14:textId="77777777" w:rsidR="000D3F3A" w:rsidRPr="007A5235" w:rsidRDefault="000D3F3A" w:rsidP="00091C15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676DB710" w14:textId="5CD47310" w:rsidR="000D3F3A" w:rsidRPr="007A5235" w:rsidRDefault="0075331D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14CEF4" w14:textId="77777777" w:rsidR="000D3F3A" w:rsidRPr="007A5235" w:rsidRDefault="000D3F3A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40" w:type="dxa"/>
            <w:shd w:val="clear" w:color="auto" w:fill="auto"/>
          </w:tcPr>
          <w:p w14:paraId="7454674A" w14:textId="77777777" w:rsidR="000D3F3A" w:rsidRPr="007A5235" w:rsidRDefault="000D3F3A" w:rsidP="00091C15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50B7D70" w14:textId="77777777" w:rsidR="000D3F3A" w:rsidRPr="007A5235" w:rsidRDefault="000D3F3A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D81FC3" w14:textId="77777777" w:rsidR="000D3F3A" w:rsidRPr="007A5235" w:rsidRDefault="000D3F3A" w:rsidP="00091C1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24728CB" w14:textId="77777777" w:rsidR="000D3F3A" w:rsidRPr="007A5235" w:rsidRDefault="000D3F3A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2EF4F35A" w14:textId="77777777" w:rsidR="000D3F3A" w:rsidRPr="007A5235" w:rsidRDefault="000D3F3A" w:rsidP="00091C15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6288410" w14:textId="77777777" w:rsidR="000D3F3A" w:rsidRPr="007A5235" w:rsidRDefault="000D3F3A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0D3F3A" w:rsidRPr="002A007A" w14:paraId="18F38CA6" w14:textId="77777777" w:rsidTr="00B162C0">
        <w:trPr>
          <w:trHeight w:val="394"/>
        </w:trPr>
        <w:tc>
          <w:tcPr>
            <w:tcW w:w="4140" w:type="dxa"/>
            <w:shd w:val="clear" w:color="auto" w:fill="auto"/>
            <w:vAlign w:val="bottom"/>
          </w:tcPr>
          <w:p w14:paraId="68B8BF9D" w14:textId="77777777" w:rsidR="000D3F3A" w:rsidRPr="007A5235" w:rsidRDefault="000D3F3A" w:rsidP="00091C15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29BD257" w14:textId="77777777" w:rsidR="000D3F3A" w:rsidRPr="007A5235" w:rsidRDefault="000D3F3A" w:rsidP="00091C15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7EE10115" w14:textId="77777777" w:rsidR="000D3F3A" w:rsidRPr="007A5235" w:rsidRDefault="000D3F3A" w:rsidP="00091C15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AC27EC" w:rsidRPr="002A007A" w14:paraId="07E64CB4" w14:textId="77777777" w:rsidTr="00B162C0">
        <w:trPr>
          <w:trHeight w:val="394"/>
        </w:trPr>
        <w:tc>
          <w:tcPr>
            <w:tcW w:w="4140" w:type="dxa"/>
            <w:shd w:val="clear" w:color="auto" w:fill="auto"/>
            <w:vAlign w:val="bottom"/>
          </w:tcPr>
          <w:p w14:paraId="5E54E4CC" w14:textId="295FAACD" w:rsidR="00AC27EC" w:rsidRPr="007A5235" w:rsidRDefault="00AC27EC" w:rsidP="00AC27E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720" w:type="dxa"/>
          </w:tcPr>
          <w:p w14:paraId="79DA5D9E" w14:textId="77777777" w:rsidR="00AC27EC" w:rsidRPr="007A5235" w:rsidRDefault="00AC27EC" w:rsidP="00AC27EC">
            <w:pPr>
              <w:tabs>
                <w:tab w:val="decimal" w:pos="88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466BBC" w14:textId="56285330" w:rsidR="00AC27EC" w:rsidRPr="000B7531" w:rsidRDefault="00AC27EC" w:rsidP="00AC27EC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eastAsia="zh-CN"/>
              </w:rPr>
              <w:t>17,873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D9FF685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CC12361" w14:textId="640C34AC" w:rsidR="00AC27EC" w:rsidRPr="000B7531" w:rsidRDefault="00AC27EC" w:rsidP="00AC27EC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32</w:t>
            </w: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313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87742FD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251BC67" w14:textId="434D9B54" w:rsidR="00AC27EC" w:rsidRPr="000B7531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17</w:t>
            </w:r>
            <w:r w:rsidRPr="0040761F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0761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480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4B582C0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265D698" w14:textId="134CAE20" w:rsidR="00AC27EC" w:rsidRPr="000B7531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31</w:t>
            </w: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374</w:t>
            </w:r>
          </w:p>
        </w:tc>
      </w:tr>
      <w:tr w:rsidR="00AC27EC" w:rsidRPr="002A007A" w14:paraId="4231CD21" w14:textId="77777777" w:rsidTr="00B162C0">
        <w:trPr>
          <w:trHeight w:val="394"/>
        </w:trPr>
        <w:tc>
          <w:tcPr>
            <w:tcW w:w="4140" w:type="dxa"/>
            <w:shd w:val="clear" w:color="auto" w:fill="auto"/>
            <w:vAlign w:val="bottom"/>
          </w:tcPr>
          <w:p w14:paraId="00470146" w14:textId="5D450D37" w:rsidR="00AC27EC" w:rsidRPr="007A5235" w:rsidRDefault="00AC27EC" w:rsidP="00AC27E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รายได้รับล่วงหน้าจากสัญญาจัดจำหน่าย</w:t>
            </w:r>
          </w:p>
        </w:tc>
        <w:tc>
          <w:tcPr>
            <w:tcW w:w="720" w:type="dxa"/>
          </w:tcPr>
          <w:p w14:paraId="3F0896BF" w14:textId="77777777" w:rsidR="00AC27EC" w:rsidRPr="007A5235" w:rsidRDefault="00AC27EC" w:rsidP="00AC27EC">
            <w:pPr>
              <w:tabs>
                <w:tab w:val="decimal" w:pos="88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8BFFB2" w14:textId="77777777" w:rsidR="00AC27EC" w:rsidRPr="000B7531" w:rsidRDefault="00AC27EC" w:rsidP="00AC27EC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0DD1D83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DC2203B" w14:textId="77777777" w:rsidR="00AC27EC" w:rsidRPr="000B7531" w:rsidRDefault="00AC27EC" w:rsidP="00AC27EC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B5B31A7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48CB2AE" w14:textId="77777777" w:rsidR="00AC27EC" w:rsidRPr="000B7531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4AF7CFA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B5A4C67" w14:textId="77777777" w:rsidR="00AC27EC" w:rsidRPr="000B7531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C27EC" w:rsidRPr="002A007A" w14:paraId="3D9CFE89" w14:textId="77777777" w:rsidTr="00B162C0">
        <w:trPr>
          <w:trHeight w:val="394"/>
        </w:trPr>
        <w:tc>
          <w:tcPr>
            <w:tcW w:w="4140" w:type="dxa"/>
            <w:shd w:val="clear" w:color="auto" w:fill="auto"/>
            <w:vAlign w:val="bottom"/>
          </w:tcPr>
          <w:p w14:paraId="21455B41" w14:textId="77777777" w:rsidR="00AC27EC" w:rsidRPr="007A5235" w:rsidRDefault="00AC27EC" w:rsidP="00AC27EC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ผลิตภัณฑ์ประกันชีวิต</w:t>
            </w:r>
          </w:p>
        </w:tc>
        <w:tc>
          <w:tcPr>
            <w:tcW w:w="720" w:type="dxa"/>
          </w:tcPr>
          <w:p w14:paraId="7CCA9CA2" w14:textId="77777777" w:rsidR="00AC27EC" w:rsidRPr="007A5235" w:rsidRDefault="00AC27EC" w:rsidP="00AC27EC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  <w:t>12.2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E7F2C2" w14:textId="1D8C2E90" w:rsidR="00AC27EC" w:rsidRPr="0040761F" w:rsidRDefault="00AC27EC" w:rsidP="00AC27EC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16,243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58B259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9BEF12D" w14:textId="0150458E" w:rsidR="00AC27EC" w:rsidRPr="000B7531" w:rsidRDefault="00AC27EC" w:rsidP="00AC27EC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17</w:t>
            </w: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425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D37141A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50B1198" w14:textId="205E4730" w:rsidR="00AC27EC" w:rsidRPr="0040761F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16</w:t>
            </w:r>
            <w:r w:rsidRPr="0040761F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0761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243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AEE0A4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3ECC70C" w14:textId="46A39EDE" w:rsidR="00AC27EC" w:rsidRPr="000B7531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17</w:t>
            </w: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425</w:t>
            </w:r>
          </w:p>
        </w:tc>
      </w:tr>
      <w:tr w:rsidR="00AC27EC" w:rsidRPr="002A007A" w14:paraId="2E2C619C" w14:textId="77777777" w:rsidTr="00B162C0">
        <w:trPr>
          <w:trHeight w:val="394"/>
        </w:trPr>
        <w:tc>
          <w:tcPr>
            <w:tcW w:w="4140" w:type="dxa"/>
            <w:shd w:val="clear" w:color="auto" w:fill="auto"/>
            <w:vAlign w:val="bottom"/>
          </w:tcPr>
          <w:p w14:paraId="7DF00DDF" w14:textId="717ED7C4" w:rsidR="00AC27EC" w:rsidRPr="007A5235" w:rsidRDefault="00AC27EC" w:rsidP="00AC27E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หลักประกันเจ้าหนี้ตามสัญญา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th-TH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lang w:eastAsia="th-TH"/>
              </w:rPr>
              <w:t>Credit Support Annex</w:t>
            </w:r>
          </w:p>
        </w:tc>
        <w:tc>
          <w:tcPr>
            <w:tcW w:w="720" w:type="dxa"/>
          </w:tcPr>
          <w:p w14:paraId="7D5111C7" w14:textId="77777777" w:rsidR="00AC27EC" w:rsidRPr="007A5235" w:rsidRDefault="00AC27EC" w:rsidP="00AC27EC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24038B" w14:textId="2A286E45" w:rsidR="00AC27EC" w:rsidRPr="0040761F" w:rsidRDefault="00AC27EC" w:rsidP="00AC27EC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7,379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A8B5E6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D57208E" w14:textId="6C1B0E7A" w:rsidR="00AC27EC" w:rsidRPr="0095758E" w:rsidRDefault="00AC27EC" w:rsidP="00AC27EC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10</w:t>
            </w: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065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288C5EB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41DBC84" w14:textId="65074E1D" w:rsidR="00AC27EC" w:rsidRPr="0040761F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</w:t>
            </w:r>
            <w:r w:rsidRPr="0040761F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379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3D5B60D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8B5B6A3" w14:textId="644C88AC" w:rsidR="00AC27EC" w:rsidRPr="0095758E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10</w:t>
            </w: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065</w:t>
            </w:r>
          </w:p>
        </w:tc>
      </w:tr>
      <w:tr w:rsidR="00AC27EC" w:rsidRPr="002A007A" w14:paraId="73487F6C" w14:textId="77777777" w:rsidTr="00B162C0">
        <w:trPr>
          <w:trHeight w:val="394"/>
        </w:trPr>
        <w:tc>
          <w:tcPr>
            <w:tcW w:w="4140" w:type="dxa"/>
            <w:shd w:val="clear" w:color="auto" w:fill="auto"/>
            <w:vAlign w:val="bottom"/>
          </w:tcPr>
          <w:p w14:paraId="1024C38F" w14:textId="786FBBD5" w:rsidR="00AC27EC" w:rsidRPr="007A5235" w:rsidRDefault="00AC27EC" w:rsidP="00AC27E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เจ้าหนี้อื่น</w:t>
            </w:r>
          </w:p>
        </w:tc>
        <w:tc>
          <w:tcPr>
            <w:tcW w:w="720" w:type="dxa"/>
          </w:tcPr>
          <w:p w14:paraId="6D6EFB32" w14:textId="77777777" w:rsidR="00AC27EC" w:rsidRPr="007A5235" w:rsidRDefault="00AC27EC" w:rsidP="00AC27EC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A7A5FC" w14:textId="7185DC60" w:rsidR="00AC27EC" w:rsidRPr="0040761F" w:rsidRDefault="00AC27EC" w:rsidP="00AC27EC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5,146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B979DAC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288A342" w14:textId="376454C6" w:rsidR="00AC27EC" w:rsidRPr="0095758E" w:rsidRDefault="00AC27EC" w:rsidP="00AC27EC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7,702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EEBD14C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7C944E5" w14:textId="1F14FA30" w:rsidR="00AC27EC" w:rsidRPr="0040761F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</w:t>
            </w:r>
            <w:r w:rsidRPr="0040761F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164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F6501CC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102CB92" w14:textId="02CEB724" w:rsidR="00AC27EC" w:rsidRPr="0095758E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7,707</w:t>
            </w:r>
          </w:p>
        </w:tc>
      </w:tr>
      <w:tr w:rsidR="00AC27EC" w:rsidRPr="002A007A" w14:paraId="6DAE70F1" w14:textId="77777777" w:rsidTr="00B162C0">
        <w:trPr>
          <w:trHeight w:val="394"/>
        </w:trPr>
        <w:tc>
          <w:tcPr>
            <w:tcW w:w="4140" w:type="dxa"/>
            <w:shd w:val="clear" w:color="auto" w:fill="auto"/>
            <w:vAlign w:val="bottom"/>
          </w:tcPr>
          <w:p w14:paraId="4302D578" w14:textId="4F1C1053" w:rsidR="00AC27EC" w:rsidRPr="007A5235" w:rsidRDefault="00AC27EC" w:rsidP="00AC27E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บัญชีพักเพื่อรอการโอนเงินตราต่างประเทศ</w:t>
            </w:r>
          </w:p>
        </w:tc>
        <w:tc>
          <w:tcPr>
            <w:tcW w:w="720" w:type="dxa"/>
          </w:tcPr>
          <w:p w14:paraId="5EC42772" w14:textId="77777777" w:rsidR="00AC27EC" w:rsidRPr="007A5235" w:rsidRDefault="00AC27EC" w:rsidP="00AC27EC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2A2BDD" w14:textId="02AB186C" w:rsidR="00AC27EC" w:rsidRPr="0040761F" w:rsidRDefault="00AC27EC" w:rsidP="00AC27EC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3,806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E182E5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8675B36" w14:textId="78D499A8" w:rsidR="00AC27EC" w:rsidRPr="000B7531" w:rsidRDefault="00AC27EC" w:rsidP="00AC27EC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5,732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232685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F89988D" w14:textId="0F17CB9B" w:rsidR="00AC27EC" w:rsidRPr="0040761F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</w:t>
            </w:r>
            <w:r w:rsidRPr="0040761F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806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CAE4A10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55C36C7" w14:textId="1EEAB062" w:rsidR="00AC27EC" w:rsidRPr="000B7531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5,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32</w:t>
            </w:r>
          </w:p>
        </w:tc>
      </w:tr>
      <w:tr w:rsidR="00AC27EC" w:rsidRPr="002A007A" w14:paraId="72A78244" w14:textId="77777777" w:rsidTr="00B162C0">
        <w:trPr>
          <w:trHeight w:val="394"/>
        </w:trPr>
        <w:tc>
          <w:tcPr>
            <w:tcW w:w="4140" w:type="dxa"/>
            <w:shd w:val="clear" w:color="auto" w:fill="auto"/>
            <w:vAlign w:val="bottom"/>
          </w:tcPr>
          <w:p w14:paraId="0485E5E5" w14:textId="0F13FF0D" w:rsidR="00AC27EC" w:rsidRPr="007A5235" w:rsidRDefault="00AC27EC" w:rsidP="00AC27E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720" w:type="dxa"/>
          </w:tcPr>
          <w:p w14:paraId="1FD13239" w14:textId="77777777" w:rsidR="00AC27EC" w:rsidRPr="007A5235" w:rsidRDefault="00AC27EC" w:rsidP="00AC27EC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8078BE" w14:textId="10152139" w:rsidR="00AC27EC" w:rsidRPr="0040761F" w:rsidRDefault="00AC27EC" w:rsidP="00AC27EC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eastAsia="zh-CN"/>
              </w:rPr>
              <w:t>3,155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A4E82A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F6B769E" w14:textId="0EF91297" w:rsidR="00AC27EC" w:rsidRPr="000B7531" w:rsidRDefault="00AC27EC" w:rsidP="00AC27EC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213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8B23955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84E329E" w14:textId="64D49D1B" w:rsidR="00AC27EC" w:rsidRPr="0040761F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</w:t>
            </w:r>
            <w:r w:rsidRPr="0040761F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145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AF8AED7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15846F8" w14:textId="4734B511" w:rsidR="00AC27EC" w:rsidRPr="000B7531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203</w:t>
            </w:r>
          </w:p>
        </w:tc>
      </w:tr>
      <w:tr w:rsidR="00AC27EC" w:rsidRPr="002A007A" w14:paraId="77E1412D" w14:textId="77777777" w:rsidTr="00B162C0">
        <w:trPr>
          <w:trHeight w:val="394"/>
        </w:trPr>
        <w:tc>
          <w:tcPr>
            <w:tcW w:w="4140" w:type="dxa"/>
            <w:shd w:val="clear" w:color="auto" w:fill="auto"/>
            <w:vAlign w:val="bottom"/>
          </w:tcPr>
          <w:p w14:paraId="5A6323C5" w14:textId="6045728C" w:rsidR="00AC27EC" w:rsidRPr="007A5235" w:rsidRDefault="00AC27EC" w:rsidP="00AC27E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  <w:t>เจ้าหนี้ธุรกิจหลักทรัพย์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และเจ้าหนี้สำนักหักบัญชี</w:t>
            </w:r>
          </w:p>
        </w:tc>
        <w:tc>
          <w:tcPr>
            <w:tcW w:w="720" w:type="dxa"/>
          </w:tcPr>
          <w:p w14:paraId="28601821" w14:textId="77777777" w:rsidR="00AC27EC" w:rsidRPr="007A5235" w:rsidRDefault="00AC27EC" w:rsidP="00AC27EC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8A827B" w14:textId="63485001" w:rsidR="00AC27EC" w:rsidRPr="0040761F" w:rsidRDefault="00AC27EC" w:rsidP="00AC27EC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3,311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BC7004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522204B" w14:textId="68322CD3" w:rsidR="00AC27EC" w:rsidRPr="000B7531" w:rsidRDefault="00AC27EC" w:rsidP="00AC27EC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854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93DCB18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2A51622" w14:textId="67EE7B28" w:rsidR="00AC27EC" w:rsidRPr="0040761F" w:rsidRDefault="00AC27EC" w:rsidP="00532408">
            <w:pPr>
              <w:tabs>
                <w:tab w:val="decimal" w:pos="43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24EFBF4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B24A52B" w14:textId="42F7ABEF" w:rsidR="00AC27EC" w:rsidRPr="000B7531" w:rsidRDefault="00AC27EC" w:rsidP="00532408">
            <w:pPr>
              <w:tabs>
                <w:tab w:val="decimal" w:pos="43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</w:tr>
      <w:tr w:rsidR="00AC27EC" w:rsidRPr="002A007A" w14:paraId="18F333A8" w14:textId="77777777" w:rsidTr="00B162C0">
        <w:trPr>
          <w:trHeight w:val="394"/>
        </w:trPr>
        <w:tc>
          <w:tcPr>
            <w:tcW w:w="4140" w:type="dxa"/>
            <w:shd w:val="clear" w:color="auto" w:fill="auto"/>
            <w:vAlign w:val="bottom"/>
          </w:tcPr>
          <w:p w14:paraId="20F204D2" w14:textId="1289ACFA" w:rsidR="00AC27EC" w:rsidRPr="0017168C" w:rsidRDefault="00AC27EC" w:rsidP="00AC27E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AC27EC">
              <w:rPr>
                <w:rFonts w:asciiTheme="majorBidi" w:eastAsia="Times New Roman" w:hAnsiTheme="majorBidi" w:cstheme="majorBidi" w:hint="cs"/>
                <w:sz w:val="28"/>
                <w:cs/>
                <w:lang w:val="th-TH" w:eastAsia="th-TH"/>
              </w:rPr>
              <w:t>หนี้สินตามสัญญาเช่า</w:t>
            </w:r>
            <w:r w:rsidRPr="00AC27EC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720" w:type="dxa"/>
          </w:tcPr>
          <w:p w14:paraId="7FAFA9F4" w14:textId="77777777" w:rsidR="00AC27EC" w:rsidRPr="007A5235" w:rsidRDefault="00AC27EC" w:rsidP="00AC27EC">
            <w:pPr>
              <w:tabs>
                <w:tab w:val="decimal" w:pos="88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17E24A" w14:textId="355A344B" w:rsidR="00AC27EC" w:rsidRPr="0040761F" w:rsidRDefault="00AC27EC" w:rsidP="00AC27EC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3,090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50F30B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888D5BF" w14:textId="60A4402F" w:rsidR="00AC27EC" w:rsidRPr="000B7531" w:rsidRDefault="00AC27EC" w:rsidP="00AC27EC">
            <w:pPr>
              <w:tabs>
                <w:tab w:val="decimal" w:pos="43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47CD7AE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46AF923" w14:textId="1FB7EAD9" w:rsidR="00AC27EC" w:rsidRPr="0040761F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</w:t>
            </w:r>
            <w:r w:rsidRPr="0040761F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599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6E4A621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CC627D7" w14:textId="4D26CC43" w:rsidR="00AC27EC" w:rsidRPr="000B7531" w:rsidRDefault="00AC27EC" w:rsidP="00AC27EC">
            <w:pPr>
              <w:tabs>
                <w:tab w:val="decimal" w:pos="43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AC27EC" w:rsidRPr="002A007A" w14:paraId="64391BF8" w14:textId="77777777" w:rsidTr="00B162C0">
        <w:trPr>
          <w:trHeight w:val="394"/>
        </w:trPr>
        <w:tc>
          <w:tcPr>
            <w:tcW w:w="4140" w:type="dxa"/>
            <w:shd w:val="clear" w:color="auto" w:fill="auto"/>
            <w:vAlign w:val="bottom"/>
          </w:tcPr>
          <w:p w14:paraId="6430EDD9" w14:textId="35352E90" w:rsidR="00AC27EC" w:rsidRPr="007A5235" w:rsidRDefault="00AC27EC" w:rsidP="00AC27E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th-TH" w:eastAsia="th-TH"/>
              </w:rPr>
              <w:t>เจ้าหนี้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  <w:t>ภาษีหัก ณ ที่จ่าย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th-TH" w:eastAsia="th-TH"/>
              </w:rPr>
              <w:t xml:space="preserve"> </w:t>
            </w:r>
          </w:p>
        </w:tc>
        <w:tc>
          <w:tcPr>
            <w:tcW w:w="720" w:type="dxa"/>
          </w:tcPr>
          <w:p w14:paraId="442181DD" w14:textId="77777777" w:rsidR="00AC27EC" w:rsidRPr="007A5235" w:rsidRDefault="00AC27EC" w:rsidP="00AC27EC">
            <w:pPr>
              <w:tabs>
                <w:tab w:val="decimal" w:pos="88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7FC191" w14:textId="761B8FEE" w:rsidR="00AC27EC" w:rsidRPr="0040761F" w:rsidRDefault="00AC27EC" w:rsidP="00AC27EC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941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31C00D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3A18D89" w14:textId="615132E9" w:rsidR="00AC27EC" w:rsidRPr="000B7531" w:rsidRDefault="00AC27EC" w:rsidP="00AC27EC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770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7BFA04E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D759A83" w14:textId="4D6AD1CE" w:rsidR="00AC27EC" w:rsidRPr="0040761F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822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3B58D0D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6F0F023" w14:textId="6E66CC19" w:rsidR="00AC27EC" w:rsidRPr="000B7531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696</w:t>
            </w:r>
          </w:p>
        </w:tc>
      </w:tr>
      <w:tr w:rsidR="00AC27EC" w:rsidRPr="002A007A" w14:paraId="632D126C" w14:textId="77777777" w:rsidTr="00B162C0">
        <w:trPr>
          <w:trHeight w:val="408"/>
        </w:trPr>
        <w:tc>
          <w:tcPr>
            <w:tcW w:w="4140" w:type="dxa"/>
            <w:shd w:val="clear" w:color="auto" w:fill="auto"/>
            <w:vAlign w:val="bottom"/>
          </w:tcPr>
          <w:p w14:paraId="7DF2EE34" w14:textId="77777777" w:rsidR="00AC27EC" w:rsidRPr="007A5235" w:rsidRDefault="00AC27EC" w:rsidP="00AC27E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เงินมัดจำ</w:t>
            </w:r>
          </w:p>
        </w:tc>
        <w:tc>
          <w:tcPr>
            <w:tcW w:w="720" w:type="dxa"/>
          </w:tcPr>
          <w:p w14:paraId="6BA93D6B" w14:textId="77777777" w:rsidR="00AC27EC" w:rsidRPr="007A5235" w:rsidRDefault="00AC27EC" w:rsidP="00AC27EC">
            <w:pPr>
              <w:tabs>
                <w:tab w:val="decimal" w:pos="88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A62DE0" w14:textId="1A6DA469" w:rsidR="00AC27EC" w:rsidRPr="0040761F" w:rsidRDefault="00AC27EC" w:rsidP="00AC27EC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285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3ADBE4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D129AC9" w14:textId="008BC660" w:rsidR="00AC27EC" w:rsidRPr="000B7531" w:rsidRDefault="00AC27EC" w:rsidP="00AC27EC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633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DC8EC82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02608BF" w14:textId="15FFBA95" w:rsidR="00AC27EC" w:rsidRPr="0040761F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269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E2A7934" w14:textId="77777777" w:rsidR="00AC27EC" w:rsidRPr="000B7531" w:rsidRDefault="00AC27EC" w:rsidP="00AC27EC">
            <w:pPr>
              <w:tabs>
                <w:tab w:val="decimal" w:pos="680"/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E78965C" w14:textId="5024F942" w:rsidR="00AC27EC" w:rsidRPr="000B7531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612</w:t>
            </w:r>
          </w:p>
        </w:tc>
      </w:tr>
      <w:tr w:rsidR="00AC27EC" w:rsidRPr="002A007A" w14:paraId="3929C961" w14:textId="77777777" w:rsidTr="00B162C0">
        <w:trPr>
          <w:trHeight w:val="408"/>
        </w:trPr>
        <w:tc>
          <w:tcPr>
            <w:tcW w:w="4140" w:type="dxa"/>
            <w:shd w:val="clear" w:color="auto" w:fill="auto"/>
            <w:vAlign w:val="bottom"/>
          </w:tcPr>
          <w:p w14:paraId="5328B29E" w14:textId="77777777" w:rsidR="00AC27EC" w:rsidRPr="007A5235" w:rsidRDefault="00AC27EC" w:rsidP="00AC27E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  <w:t>อื่น ๆ</w:t>
            </w:r>
          </w:p>
        </w:tc>
        <w:tc>
          <w:tcPr>
            <w:tcW w:w="720" w:type="dxa"/>
          </w:tcPr>
          <w:p w14:paraId="5B593B20" w14:textId="77777777" w:rsidR="00AC27EC" w:rsidRPr="007A5235" w:rsidRDefault="00AC27EC" w:rsidP="00AC27EC">
            <w:pPr>
              <w:tabs>
                <w:tab w:val="decimal" w:pos="88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3E31C4" w14:textId="7B491467" w:rsidR="00AC27EC" w:rsidRPr="0040761F" w:rsidRDefault="00AC27EC" w:rsidP="00AC27EC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11,573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07D856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203348E" w14:textId="64C0B4E5" w:rsidR="00AC27EC" w:rsidRPr="000B7531" w:rsidRDefault="00AC27EC" w:rsidP="00AC27EC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11,671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0041936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847D634" w14:textId="0EA5AB71" w:rsidR="00AC27EC" w:rsidRPr="0040761F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11</w:t>
            </w:r>
            <w:r w:rsidRPr="0040761F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0761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478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F15B77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44EAC03" w14:textId="30AB49A6" w:rsidR="00AC27EC" w:rsidRPr="000B7531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11,194</w:t>
            </w:r>
          </w:p>
        </w:tc>
      </w:tr>
      <w:tr w:rsidR="00AC27EC" w:rsidRPr="002A007A" w14:paraId="1B6AF766" w14:textId="77777777" w:rsidTr="00B162C0">
        <w:trPr>
          <w:trHeight w:val="394"/>
        </w:trPr>
        <w:tc>
          <w:tcPr>
            <w:tcW w:w="4140" w:type="dxa"/>
            <w:shd w:val="clear" w:color="auto" w:fill="auto"/>
            <w:vAlign w:val="bottom"/>
          </w:tcPr>
          <w:p w14:paraId="131F635C" w14:textId="77777777" w:rsidR="00AC27EC" w:rsidRPr="007A5235" w:rsidRDefault="00AC27EC" w:rsidP="00AC27E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th-TH"/>
              </w:rPr>
              <w:t>รวม</w:t>
            </w:r>
          </w:p>
        </w:tc>
        <w:tc>
          <w:tcPr>
            <w:tcW w:w="720" w:type="dxa"/>
          </w:tcPr>
          <w:p w14:paraId="36338116" w14:textId="77777777" w:rsidR="00AC27EC" w:rsidRPr="007A5235" w:rsidRDefault="00AC27EC" w:rsidP="00AC27EC">
            <w:pPr>
              <w:tabs>
                <w:tab w:val="decimal" w:pos="88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0EBF976" w14:textId="3DA09F77" w:rsidR="00AC27EC" w:rsidRPr="0040761F" w:rsidRDefault="00AC27EC" w:rsidP="00AC27EC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0761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72,802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CE2738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C352DB" w14:textId="5B90137E" w:rsidR="00AC27EC" w:rsidRPr="000B7531" w:rsidRDefault="00AC27EC" w:rsidP="00AC27EC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94,378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24E684A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503925C" w14:textId="04AEC234" w:rsidR="00AC27EC" w:rsidRPr="0040761F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0761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68</w:t>
            </w:r>
            <w:r w:rsidRPr="0040761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40761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385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512A517" w14:textId="77777777" w:rsidR="00AC27EC" w:rsidRPr="000B7531" w:rsidRDefault="00AC27EC" w:rsidP="00AC27E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754631C" w14:textId="4D2AF3B1" w:rsidR="00AC27EC" w:rsidRPr="000B7531" w:rsidRDefault="00AC27EC" w:rsidP="00AC27EC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91,008</w:t>
            </w:r>
          </w:p>
        </w:tc>
      </w:tr>
    </w:tbl>
    <w:p w14:paraId="324FA66F" w14:textId="77777777" w:rsidR="00A1059B" w:rsidRPr="009D4F32" w:rsidRDefault="00A1059B" w:rsidP="00A1059B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7A9FB777" w14:textId="4D7E9FBA" w:rsidR="00764C6D" w:rsidRDefault="00687F6E" w:rsidP="00666239">
      <w:pPr>
        <w:spacing w:after="0" w:line="240" w:lineRule="auto"/>
        <w:ind w:left="540" w:hanging="540"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ab/>
      </w:r>
      <w:r w:rsidR="00507828" w:rsidRPr="00532408">
        <w:rPr>
          <w:rFonts w:asciiTheme="majorBidi" w:eastAsia="Times New Roman" w:hAnsiTheme="majorBidi" w:cstheme="majorBidi"/>
          <w:sz w:val="20"/>
          <w:szCs w:val="20"/>
          <w:vertAlign w:val="superscript"/>
        </w:rPr>
        <w:t xml:space="preserve">* </w:t>
      </w:r>
      <w:r w:rsidR="00507828" w:rsidRPr="00532408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ณ วันที่ </w:t>
      </w:r>
      <w:r w:rsidR="00507828" w:rsidRPr="00532408">
        <w:rPr>
          <w:rFonts w:asciiTheme="majorBidi" w:eastAsia="Times New Roman" w:hAnsiTheme="majorBidi" w:cstheme="majorBidi"/>
          <w:sz w:val="20"/>
          <w:szCs w:val="20"/>
        </w:rPr>
        <w:t xml:space="preserve">31 </w:t>
      </w:r>
      <w:r w:rsidR="00507828" w:rsidRPr="00532408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ธันวาคม </w:t>
      </w:r>
      <w:r w:rsidR="00507828" w:rsidRPr="00532408">
        <w:rPr>
          <w:rFonts w:asciiTheme="majorBidi" w:eastAsia="Times New Roman" w:hAnsiTheme="majorBidi" w:cstheme="majorBidi"/>
          <w:sz w:val="20"/>
          <w:szCs w:val="20"/>
        </w:rPr>
        <w:t xml:space="preserve">2563 </w:t>
      </w:r>
      <w:r w:rsidR="00507828" w:rsidRPr="00532408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ยอดคงเหลือของหนี้สินตามสัญญาเช่าได้ถูกคำนวณจากหนี้สินตามสัญญาเช่าที่ไม่ได้คิดลดจำนวน </w:t>
      </w:r>
      <w:r w:rsidR="006C1180" w:rsidRPr="00532408">
        <w:rPr>
          <w:rFonts w:asciiTheme="majorBidi" w:eastAsia="Times New Roman" w:hAnsiTheme="majorBidi" w:cstheme="majorBidi"/>
          <w:sz w:val="20"/>
          <w:szCs w:val="20"/>
        </w:rPr>
        <w:t xml:space="preserve">4,046 </w:t>
      </w:r>
      <w:r w:rsidR="006C1180" w:rsidRPr="00532408">
        <w:rPr>
          <w:rFonts w:asciiTheme="majorBidi" w:eastAsia="Times New Roman" w:hAnsiTheme="majorBidi" w:cstheme="majorBidi" w:hint="cs"/>
          <w:sz w:val="20"/>
          <w:szCs w:val="20"/>
          <w:cs/>
        </w:rPr>
        <w:t>ล้านบาท</w:t>
      </w:r>
      <w:r w:rsidR="00507828" w:rsidRPr="00532408"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 w:rsidR="00507828" w:rsidRPr="00532408">
        <w:rPr>
          <w:rFonts w:asciiTheme="majorBidi" w:eastAsia="Times New Roman" w:hAnsiTheme="majorBidi" w:cstheme="majorBidi" w:hint="cs"/>
          <w:sz w:val="20"/>
          <w:szCs w:val="20"/>
          <w:cs/>
        </w:rPr>
        <w:t>แ</w:t>
      </w:r>
      <w:r w:rsidR="00507828" w:rsidRPr="00532408">
        <w:rPr>
          <w:rFonts w:asciiTheme="majorBidi" w:eastAsia="Times New Roman" w:hAnsiTheme="majorBidi" w:cstheme="majorBidi"/>
          <w:sz w:val="20"/>
          <w:szCs w:val="20"/>
          <w:cs/>
        </w:rPr>
        <w:t xml:space="preserve">ละ </w:t>
      </w:r>
      <w:r w:rsidR="00A27A3E" w:rsidRPr="00532408">
        <w:rPr>
          <w:rFonts w:asciiTheme="majorBidi" w:eastAsia="Times New Roman" w:hAnsiTheme="majorBidi" w:cstheme="majorBidi"/>
          <w:sz w:val="20"/>
          <w:szCs w:val="20"/>
          <w:lang w:eastAsia="zh-CN" w:bidi="ar-SA"/>
        </w:rPr>
        <w:t>3,513</w:t>
      </w:r>
      <w:r w:rsidR="006C1180" w:rsidRPr="00532408">
        <w:rPr>
          <w:rFonts w:asciiTheme="majorBidi" w:eastAsia="Times New Roman" w:hAnsiTheme="majorBidi" w:cstheme="majorBidi"/>
          <w:sz w:val="20"/>
          <w:szCs w:val="20"/>
          <w:lang w:eastAsia="zh-CN" w:bidi="ar-SA"/>
        </w:rPr>
        <w:t xml:space="preserve"> </w:t>
      </w:r>
      <w:r w:rsidR="006C1180" w:rsidRPr="00532408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ล้าน</w:t>
      </w:r>
      <w:r w:rsidR="00507828" w:rsidRPr="00532408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บาท </w:t>
      </w:r>
      <w:r w:rsidR="00C4778D">
        <w:rPr>
          <w:rFonts w:asciiTheme="majorBidi" w:eastAsia="Times New Roman" w:hAnsiTheme="majorBidi" w:cstheme="majorBidi"/>
          <w:sz w:val="20"/>
          <w:szCs w:val="20"/>
          <w:cs/>
        </w:rPr>
        <w:br/>
      </w:r>
      <w:r w:rsidR="00B162C0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  </w:t>
      </w:r>
      <w:r w:rsidR="00507828" w:rsidRPr="00532408">
        <w:rPr>
          <w:rFonts w:asciiTheme="majorBidi" w:eastAsia="Times New Roman" w:hAnsiTheme="majorBidi" w:cstheme="majorBidi" w:hint="cs"/>
          <w:sz w:val="20"/>
          <w:szCs w:val="20"/>
          <w:cs/>
        </w:rPr>
        <w:t>ในงบการเงินรวมและงบการเงิน</w:t>
      </w:r>
      <w:r w:rsidR="00566033" w:rsidRPr="00532408">
        <w:rPr>
          <w:rFonts w:asciiTheme="majorBidi" w:eastAsia="Times New Roman" w:hAnsiTheme="majorBidi" w:cstheme="majorBidi" w:hint="cs"/>
          <w:sz w:val="20"/>
          <w:szCs w:val="20"/>
          <w:cs/>
        </w:rPr>
        <w:t>เ</w:t>
      </w:r>
      <w:r w:rsidR="00507828" w:rsidRPr="00532408">
        <w:rPr>
          <w:rFonts w:asciiTheme="majorBidi" w:eastAsia="Times New Roman" w:hAnsiTheme="majorBidi" w:cstheme="majorBidi" w:hint="cs"/>
          <w:sz w:val="20"/>
          <w:szCs w:val="20"/>
          <w:cs/>
        </w:rPr>
        <w:t>ฉพาะธนาคารตามลำดับ</w:t>
      </w:r>
      <w:r w:rsidR="00764C6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4FEA3170" w14:textId="15C1ADC6" w:rsidR="000D3F3A" w:rsidRPr="00814536" w:rsidRDefault="000D3F3A" w:rsidP="003360A8">
      <w:pPr>
        <w:numPr>
          <w:ilvl w:val="0"/>
          <w:numId w:val="16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814536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เงินรับล่วงหน้าจากธุรกรรมอิเล็กทรอนิกส์</w:t>
      </w:r>
    </w:p>
    <w:p w14:paraId="3B1EA3F0" w14:textId="77777777" w:rsidR="000D3F3A" w:rsidRPr="00814536" w:rsidRDefault="000D3F3A" w:rsidP="0044207E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218408DA" w14:textId="74236701" w:rsidR="000D3F3A" w:rsidRPr="00814536" w:rsidRDefault="000D3F3A" w:rsidP="009B64F0">
      <w:pPr>
        <w:tabs>
          <w:tab w:val="left" w:pos="108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81453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ตามประกาศธ</w:t>
      </w:r>
      <w:r w:rsidR="008F16EF" w:rsidRPr="0081453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ปท</w:t>
      </w:r>
      <w:r w:rsidR="008F16EF" w:rsidRPr="00814536">
        <w:rPr>
          <w:rFonts w:asciiTheme="majorBidi" w:eastAsia="Times New Roman" w:hAnsiTheme="majorBidi" w:cstheme="majorBidi"/>
          <w:sz w:val="30"/>
          <w:szCs w:val="30"/>
          <w:lang w:eastAsia="zh-CN"/>
        </w:rPr>
        <w:t>.</w:t>
      </w:r>
      <w:r w:rsidRPr="0081453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ที่ สนช. </w:t>
      </w:r>
      <w:r w:rsidRPr="00814536">
        <w:rPr>
          <w:rFonts w:asciiTheme="majorBidi" w:eastAsia="Times New Roman" w:hAnsiTheme="majorBidi" w:cstheme="majorBidi"/>
          <w:sz w:val="30"/>
          <w:szCs w:val="30"/>
          <w:lang w:eastAsia="zh-CN"/>
        </w:rPr>
        <w:t>7</w:t>
      </w:r>
      <w:r w:rsidRPr="0081453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/</w:t>
      </w:r>
      <w:r w:rsidRPr="0081453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2561 </w:t>
      </w:r>
      <w:r w:rsidRPr="0081453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ลงวันที่ </w:t>
      </w:r>
      <w:r w:rsidRPr="0081453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16 </w:t>
      </w:r>
      <w:r w:rsidRPr="0081453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เมษายน </w:t>
      </w:r>
      <w:r w:rsidRPr="0081453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2561 </w:t>
      </w:r>
      <w:r w:rsidRPr="0081453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เรื่อง </w:t>
      </w:r>
      <w:r w:rsidRPr="00814536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หลักเกณฑ์การประกอบธุรกิจบริการเงินอิเล็กทรอนิกส์</w:t>
      </w:r>
      <w:r w:rsidRPr="0081453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และตามประกาศที่ สนช. </w:t>
      </w:r>
      <w:r w:rsidR="005A41F1" w:rsidRPr="00814536">
        <w:rPr>
          <w:rFonts w:asciiTheme="majorBidi" w:eastAsia="Times New Roman" w:hAnsiTheme="majorBidi" w:cstheme="majorBidi"/>
          <w:sz w:val="30"/>
          <w:szCs w:val="30"/>
          <w:lang w:eastAsia="zh-CN"/>
        </w:rPr>
        <w:t>2</w:t>
      </w:r>
      <w:r w:rsidRPr="0081453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/</w:t>
      </w:r>
      <w:r w:rsidR="005A41F1" w:rsidRPr="00814536">
        <w:rPr>
          <w:rFonts w:asciiTheme="majorBidi" w:eastAsia="Times New Roman" w:hAnsiTheme="majorBidi" w:cstheme="majorBidi"/>
          <w:sz w:val="30"/>
          <w:szCs w:val="30"/>
          <w:lang w:eastAsia="zh-CN"/>
        </w:rPr>
        <w:t>2562</w:t>
      </w:r>
      <w:r w:rsidRPr="0081453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81453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ลงวันที่ </w:t>
      </w:r>
      <w:r w:rsidR="005A41F1" w:rsidRPr="00814536">
        <w:rPr>
          <w:rFonts w:asciiTheme="majorBidi" w:eastAsia="Times New Roman" w:hAnsiTheme="majorBidi" w:cstheme="majorBidi"/>
          <w:sz w:val="30"/>
          <w:szCs w:val="30"/>
          <w:lang w:eastAsia="zh-CN"/>
        </w:rPr>
        <w:t>20</w:t>
      </w:r>
      <w:r w:rsidRPr="0081453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5A41F1" w:rsidRPr="0081453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ธันวาคม</w:t>
      </w:r>
      <w:r w:rsidRPr="0081453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814536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5A41F1" w:rsidRPr="00814536">
        <w:rPr>
          <w:rFonts w:asciiTheme="majorBidi" w:eastAsia="Times New Roman" w:hAnsiTheme="majorBidi" w:cstheme="majorBidi"/>
          <w:sz w:val="30"/>
          <w:szCs w:val="30"/>
          <w:lang w:eastAsia="zh-CN"/>
        </w:rPr>
        <w:t>2</w:t>
      </w:r>
      <w:r w:rsidRPr="0081453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81453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เรื่อง </w:t>
      </w:r>
      <w:r w:rsidRPr="00814536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หลักเกณฑ์การประกอบธุรกิจบริการโอนเงินด้วยวิธีการทางอิเล็กทรอนิกส์</w:t>
      </w:r>
      <w:r w:rsidRPr="0081453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กำหนดให้ธนาคาร</w:t>
      </w:r>
      <w:r w:rsidR="00E84A4D" w:rsidRPr="0081453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เปิดเผย</w:t>
      </w:r>
      <w:r w:rsidRPr="0081453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เงินรับล่วงหน้าจากธุรกรรมอิเล็กทรอนิกส์ ทั้งนี้ ณ วันที่ </w:t>
      </w:r>
      <w:r w:rsidRPr="00814536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  <w:r w:rsidR="005D4A50" w:rsidRPr="00814536">
        <w:rPr>
          <w:rFonts w:asciiTheme="majorBidi" w:eastAsia="Times New Roman" w:hAnsiTheme="majorBidi" w:cstheme="majorBidi"/>
          <w:sz w:val="30"/>
          <w:szCs w:val="30"/>
          <w:lang w:eastAsia="zh-CN"/>
        </w:rPr>
        <w:t>1</w:t>
      </w:r>
      <w:r w:rsidR="005D4A50" w:rsidRPr="0081453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ธันวาคม </w:t>
      </w:r>
      <w:r w:rsidRPr="00814536">
        <w:rPr>
          <w:rFonts w:asciiTheme="majorBidi" w:eastAsia="Times New Roman" w:hAnsiTheme="majorBidi" w:cstheme="majorBidi"/>
          <w:sz w:val="30"/>
          <w:szCs w:val="30"/>
          <w:lang w:eastAsia="zh-CN"/>
        </w:rPr>
        <w:t>2563</w:t>
      </w:r>
      <w:r w:rsidRPr="0081453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ธนาคารมีเงินรับล่วงหน้าจากธุรกรรม</w:t>
      </w:r>
      <w:r w:rsidR="00BA7D1C" w:rsidRPr="0081453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บริการเงิน</w:t>
      </w:r>
      <w:r w:rsidRPr="0081453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อิเล็กทรอนิกส์</w:t>
      </w:r>
      <w:r w:rsidR="00BA7D1C" w:rsidRPr="0081453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และธุรกรรม</w:t>
      </w:r>
      <w:r w:rsidR="00BA7D1C" w:rsidRPr="0081453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บริการโอนเงินด้วยวิธีการทางอิเล็กทรอนิกส์</w:t>
      </w:r>
      <w:r w:rsidRPr="0081453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ดังกล่าวเป็นจำนวนเงิน</w:t>
      </w:r>
      <w:r w:rsidRPr="0081453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8C02CB">
        <w:rPr>
          <w:rFonts w:asciiTheme="majorBidi" w:eastAsia="Times New Roman" w:hAnsiTheme="majorBidi" w:cstheme="majorBidi"/>
          <w:sz w:val="30"/>
          <w:szCs w:val="30"/>
          <w:lang w:eastAsia="zh-CN"/>
        </w:rPr>
        <w:t>2,251</w:t>
      </w:r>
      <w:r w:rsidR="005D4A50" w:rsidRPr="0081453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81453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ล้านบาท</w:t>
      </w:r>
    </w:p>
    <w:p w14:paraId="0D962356" w14:textId="53D65728" w:rsidR="00687F6E" w:rsidRDefault="00687F6E" w:rsidP="009B64F0">
      <w:pPr>
        <w:tabs>
          <w:tab w:val="left" w:pos="108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82C07C7" w14:textId="77777777" w:rsidR="00362BBE" w:rsidRDefault="00362BBE">
      <w:pPr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sectPr w:rsidR="00362BBE" w:rsidSect="004D566E">
          <w:pgSz w:w="11909" w:h="16834" w:code="9"/>
          <w:pgMar w:top="691" w:right="1152" w:bottom="576" w:left="1152" w:header="720" w:footer="720" w:gutter="0"/>
          <w:cols w:space="720"/>
          <w:docGrid w:linePitch="490"/>
        </w:sectPr>
      </w:pPr>
    </w:p>
    <w:p w14:paraId="60DA8D38" w14:textId="1AAE083C" w:rsidR="00687F6E" w:rsidRPr="00486D3C" w:rsidRDefault="00687F6E" w:rsidP="005D1044">
      <w:pPr>
        <w:tabs>
          <w:tab w:val="left" w:pos="1080"/>
        </w:tabs>
        <w:suppressAutoHyphens/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 w:rsidRPr="00486D3C"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lastRenderedPageBreak/>
        <w:t>28</w:t>
      </w:r>
      <w:r w:rsidRPr="00486D3C"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tab/>
      </w:r>
      <w:r w:rsidRPr="00486D3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zh-CN"/>
        </w:rPr>
        <w:t>การหักกลบสินทรัพย์ทางการเงินและหนี้สินทางการเงิน</w:t>
      </w:r>
    </w:p>
    <w:p w14:paraId="634D777A" w14:textId="14E02678" w:rsidR="00F3145E" w:rsidRPr="00486D3C" w:rsidRDefault="00F3145E" w:rsidP="005D1044">
      <w:pPr>
        <w:tabs>
          <w:tab w:val="left" w:pos="1080"/>
        </w:tabs>
        <w:suppressAutoHyphens/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16"/>
          <w:szCs w:val="16"/>
          <w:lang w:eastAsia="zh-CN"/>
        </w:rPr>
      </w:pPr>
    </w:p>
    <w:p w14:paraId="763095B8" w14:textId="1EE03F6B" w:rsidR="00F3145E" w:rsidRDefault="00F3145E" w:rsidP="005D1044">
      <w:pPr>
        <w:tabs>
          <w:tab w:val="left" w:pos="1080"/>
        </w:tabs>
        <w:suppressAutoHyphens/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486D3C"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tab/>
      </w:r>
      <w:r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ปัจจุบัน</w:t>
      </w:r>
      <w:r w:rsidR="00554D26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ธนาคารและบริษัทย่อยม</w:t>
      </w:r>
      <w:r w:rsidR="00936E4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ีสัญญาเครื่องมือทางการเงิน</w:t>
      </w:r>
      <w:r w:rsidR="00554D26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ซึ่งไม่เข้าเงื่อนไขในการหักกลบในงบแสดงฐานะการเงินรวมและงบการเงินเฉพาะธนาคารเพราะสัญญาดังกล</w:t>
      </w:r>
      <w:r w:rsidR="00AE037C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่</w:t>
      </w:r>
      <w:r w:rsidR="00554D26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าวคู่สัญญามีสิทธิหักกลบตามสัญญาหากเกิดกรณีการผิดนัดชำระ มีปัญหา</w:t>
      </w:r>
      <w:r w:rsidR="009E1CD5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สภาพคล่อง และการล้มละลายของธนาคารหรือคู่สัญญาหรือเหตุการณ์อื่น </w:t>
      </w:r>
      <w:r w:rsidR="00EA2D7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สำหรับอนุพันธ์</w:t>
      </w:r>
      <w:r w:rsidR="009E1CD5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ิทธิในการเรียกหลักประกันขึ้นอยู่กับการตกลงกันของคู่สัญญาโดยกำหนดความถี่และปริมาณในการเรียกหลักประกัน ธนาคารและบริษัทย่อยได้รับและวางหลักประกันเป็นเงินสดหรือ หลักทรัพย์ที่อยู่ในความต้องการของตลาดตามที่ตกลงในสัญญา รายการ</w:t>
      </w:r>
      <w:r w:rsidR="00A147E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หักกลบสินทรัพย์ทางการเงินและหนี้สินทางการเงิน</w:t>
      </w:r>
      <w:r w:rsidR="00936E4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ที่สำคัญ</w:t>
      </w:r>
      <w:r w:rsidR="009E1CD5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มีรายละเอียดดังต่อไปนี้</w:t>
      </w:r>
    </w:p>
    <w:p w14:paraId="50A0EB8E" w14:textId="6BF530F2" w:rsidR="009E1CD5" w:rsidRPr="00A975A6" w:rsidRDefault="009E1CD5" w:rsidP="005D1044">
      <w:pPr>
        <w:tabs>
          <w:tab w:val="left" w:pos="1080"/>
        </w:tabs>
        <w:suppressAutoHyphens/>
        <w:spacing w:after="0" w:line="240" w:lineRule="auto"/>
        <w:ind w:left="547" w:hanging="547"/>
        <w:jc w:val="both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tbl>
      <w:tblPr>
        <w:tblW w:w="139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24"/>
        <w:gridCol w:w="1224"/>
        <w:gridCol w:w="2268"/>
        <w:gridCol w:w="1044"/>
        <w:gridCol w:w="3420"/>
        <w:gridCol w:w="621"/>
        <w:gridCol w:w="13"/>
      </w:tblGrid>
      <w:tr w:rsidR="00AE4466" w:rsidRPr="00A975A6" w14:paraId="13E00DFD" w14:textId="77777777" w:rsidTr="00A975A6">
        <w:trPr>
          <w:gridAfter w:val="1"/>
          <w:wAfter w:w="13" w:type="dxa"/>
          <w:trHeight w:val="20"/>
        </w:trPr>
        <w:tc>
          <w:tcPr>
            <w:tcW w:w="2880" w:type="dxa"/>
            <w:shd w:val="clear" w:color="auto" w:fill="auto"/>
          </w:tcPr>
          <w:p w14:paraId="418DCDC1" w14:textId="77777777" w:rsidR="00AE4466" w:rsidRPr="00A975A6" w:rsidRDefault="00AE4466" w:rsidP="005D10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061" w:type="dxa"/>
            <w:gridSpan w:val="7"/>
            <w:shd w:val="clear" w:color="auto" w:fill="auto"/>
            <w:vAlign w:val="bottom"/>
          </w:tcPr>
          <w:p w14:paraId="2EE7F649" w14:textId="312B4579" w:rsidR="00AE4466" w:rsidRPr="00A975A6" w:rsidRDefault="00AE446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งบการเงินรวม</w:t>
            </w:r>
            <w:r w:rsidR="00A975A6" w:rsidRPr="00A975A6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และงบการเงินเฉพาะธนาคาร</w:t>
            </w:r>
          </w:p>
        </w:tc>
      </w:tr>
      <w:tr w:rsidR="00AE4466" w:rsidRPr="00A975A6" w14:paraId="1832E784" w14:textId="77777777" w:rsidTr="00A975A6">
        <w:trPr>
          <w:gridAfter w:val="1"/>
          <w:wAfter w:w="13" w:type="dxa"/>
          <w:trHeight w:val="20"/>
        </w:trPr>
        <w:tc>
          <w:tcPr>
            <w:tcW w:w="2880" w:type="dxa"/>
            <w:shd w:val="clear" w:color="auto" w:fill="auto"/>
          </w:tcPr>
          <w:p w14:paraId="14AA89C1" w14:textId="77777777" w:rsidR="00AE4466" w:rsidRPr="00A975A6" w:rsidRDefault="00AE4466" w:rsidP="005D10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061" w:type="dxa"/>
            <w:gridSpan w:val="7"/>
            <w:shd w:val="clear" w:color="auto" w:fill="auto"/>
            <w:vAlign w:val="bottom"/>
          </w:tcPr>
          <w:p w14:paraId="325F6A77" w14:textId="1C4C30CC" w:rsidR="00AE4466" w:rsidRPr="00A975A6" w:rsidRDefault="00AE446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</w:tr>
      <w:tr w:rsidR="00207B89" w:rsidRPr="00A975A6" w14:paraId="2D3260FE" w14:textId="77777777" w:rsidTr="00A975A6">
        <w:trPr>
          <w:trHeight w:val="20"/>
        </w:trPr>
        <w:tc>
          <w:tcPr>
            <w:tcW w:w="2880" w:type="dxa"/>
            <w:shd w:val="clear" w:color="auto" w:fill="auto"/>
          </w:tcPr>
          <w:p w14:paraId="322D2B47" w14:textId="77777777" w:rsidR="00207B89" w:rsidRPr="00A975A6" w:rsidRDefault="00207B89" w:rsidP="005D10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E1FF1D" w14:textId="77777777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04B77A" w14:textId="082BA333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มูลค่าที่นำมา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FFA926" w14:textId="150AF92B" w:rsidR="00207B89" w:rsidRPr="00A975A6" w:rsidRDefault="00207B89" w:rsidP="005D1044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มูลค่าสุทธิที่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D276593" w14:textId="2BB59832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มูลค่าที่ไม่ได้นำมาหักกลบ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454A5E5" w14:textId="5A47B8EB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420" w:type="dxa"/>
            <w:shd w:val="clear" w:color="auto" w:fill="auto"/>
            <w:vAlign w:val="bottom"/>
          </w:tcPr>
          <w:p w14:paraId="1E6D3FD9" w14:textId="77777777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4" w:type="dxa"/>
            <w:gridSpan w:val="2"/>
            <w:shd w:val="clear" w:color="auto" w:fill="auto"/>
            <w:vAlign w:val="bottom"/>
          </w:tcPr>
          <w:p w14:paraId="3B7075D8" w14:textId="2057D35F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07B89" w:rsidRPr="00A975A6" w14:paraId="128E31C7" w14:textId="77777777" w:rsidTr="00A975A6">
        <w:trPr>
          <w:trHeight w:val="20"/>
        </w:trPr>
        <w:tc>
          <w:tcPr>
            <w:tcW w:w="2880" w:type="dxa"/>
            <w:shd w:val="clear" w:color="auto" w:fill="auto"/>
          </w:tcPr>
          <w:p w14:paraId="673C6E52" w14:textId="77777777" w:rsidR="00207B89" w:rsidRPr="00A975A6" w:rsidRDefault="00207B89" w:rsidP="005D10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613AC0" w14:textId="77777777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178DFF" w14:textId="4035022D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หักกลบใน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AF5CF5" w14:textId="029DAA6D" w:rsidR="00207B89" w:rsidRPr="00A975A6" w:rsidRDefault="00207B89" w:rsidP="005D1044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แสดงใน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340BB1B" w14:textId="7E4393C2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ในงบแสดงฐานะการเงิน</w:t>
            </w:r>
            <w:r w:rsidR="00A975A6"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</w:t>
            </w:r>
            <w:r w:rsidR="00A975A6"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17E170E" w14:textId="77777777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420" w:type="dxa"/>
            <w:shd w:val="clear" w:color="auto" w:fill="auto"/>
            <w:vAlign w:val="bottom"/>
          </w:tcPr>
          <w:p w14:paraId="2D4738B9" w14:textId="77777777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4" w:type="dxa"/>
            <w:gridSpan w:val="2"/>
            <w:shd w:val="clear" w:color="auto" w:fill="auto"/>
            <w:vAlign w:val="bottom"/>
          </w:tcPr>
          <w:p w14:paraId="4556D9BE" w14:textId="580D4E34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A975A6" w:rsidRPr="00A975A6" w14:paraId="7BA9AFCD" w14:textId="77777777" w:rsidTr="00A975A6">
        <w:trPr>
          <w:trHeight w:val="20"/>
        </w:trPr>
        <w:tc>
          <w:tcPr>
            <w:tcW w:w="2880" w:type="dxa"/>
            <w:shd w:val="clear" w:color="auto" w:fill="auto"/>
          </w:tcPr>
          <w:p w14:paraId="22419C00" w14:textId="77777777" w:rsidR="00A975A6" w:rsidRPr="00A975A6" w:rsidRDefault="00A975A6" w:rsidP="005D10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0A738E" w14:textId="77777777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DFFFA56" w14:textId="0343F5B5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งบแสดงฐานะ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33705D" w14:textId="3299B49F" w:rsidR="00A975A6" w:rsidRPr="00A975A6" w:rsidRDefault="00A975A6" w:rsidP="005D1044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งบแสดง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BD7CE31" w14:textId="48781571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มูลค่าหักกลบตามสัญญา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4DA57E1" w14:textId="77777777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420" w:type="dxa"/>
            <w:shd w:val="clear" w:color="auto" w:fill="auto"/>
            <w:vAlign w:val="bottom"/>
          </w:tcPr>
          <w:p w14:paraId="1769FCA0" w14:textId="6BF3DF08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รายการในงบแสดง</w:t>
            </w:r>
          </w:p>
        </w:tc>
        <w:tc>
          <w:tcPr>
            <w:tcW w:w="634" w:type="dxa"/>
            <w:gridSpan w:val="2"/>
            <w:shd w:val="clear" w:color="auto" w:fill="auto"/>
            <w:vAlign w:val="bottom"/>
          </w:tcPr>
          <w:p w14:paraId="310DFBE1" w14:textId="29E4B8B6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A975A6" w:rsidRPr="00A975A6" w14:paraId="3DC4FCED" w14:textId="77777777" w:rsidTr="00A975A6">
        <w:trPr>
          <w:trHeight w:val="20"/>
        </w:trPr>
        <w:tc>
          <w:tcPr>
            <w:tcW w:w="2880" w:type="dxa"/>
            <w:shd w:val="clear" w:color="auto" w:fill="auto"/>
          </w:tcPr>
          <w:p w14:paraId="62DC81D6" w14:textId="77777777" w:rsidR="00A975A6" w:rsidRPr="00A975A6" w:rsidRDefault="00A975A6" w:rsidP="005D10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6DCD74" w14:textId="602223A2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6FA565" w14:textId="22DCE5DB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28EDC2" w14:textId="40DEEB8A" w:rsidR="00A975A6" w:rsidRPr="00A975A6" w:rsidRDefault="00A975A6" w:rsidP="005D1044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9FB253" w14:textId="77BC7DF5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ที่ไม่เข้าเงื่อนไขตามมาตรฐานบัญชี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0B1002E" w14:textId="0C8DF50D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5160DE78" w14:textId="7A93A345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634" w:type="dxa"/>
            <w:gridSpan w:val="2"/>
            <w:shd w:val="clear" w:color="auto" w:fill="auto"/>
            <w:vAlign w:val="bottom"/>
          </w:tcPr>
          <w:p w14:paraId="2E890FDE" w14:textId="468EE620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หมายเหตุ</w:t>
            </w:r>
          </w:p>
        </w:tc>
      </w:tr>
      <w:tr w:rsidR="00207B89" w:rsidRPr="00A975A6" w14:paraId="5A900246" w14:textId="77777777" w:rsidTr="00A975A6">
        <w:trPr>
          <w:trHeight w:val="20"/>
        </w:trPr>
        <w:tc>
          <w:tcPr>
            <w:tcW w:w="2880" w:type="dxa"/>
            <w:shd w:val="clear" w:color="auto" w:fill="auto"/>
          </w:tcPr>
          <w:p w14:paraId="7A2F1A04" w14:textId="77777777" w:rsidR="00207B89" w:rsidRPr="00A975A6" w:rsidRDefault="00207B89" w:rsidP="005D10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40BC9986" w14:textId="1BD1CF38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1E5A7536" w14:textId="77777777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634" w:type="dxa"/>
            <w:gridSpan w:val="2"/>
            <w:shd w:val="clear" w:color="auto" w:fill="auto"/>
            <w:vAlign w:val="bottom"/>
          </w:tcPr>
          <w:p w14:paraId="31C12AB4" w14:textId="3C0C58EF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A975A6" w:rsidRPr="00A975A6" w14:paraId="5CF458D9" w14:textId="77777777" w:rsidTr="00A975A6">
        <w:trPr>
          <w:trHeight w:val="359"/>
        </w:trPr>
        <w:tc>
          <w:tcPr>
            <w:tcW w:w="2880" w:type="dxa"/>
            <w:shd w:val="clear" w:color="auto" w:fill="auto"/>
          </w:tcPr>
          <w:p w14:paraId="5C92C153" w14:textId="60993DAF" w:rsidR="00A975A6" w:rsidRPr="00A975A6" w:rsidRDefault="00A975A6" w:rsidP="005D10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0F67E5" w14:textId="2F3A39F3" w:rsidR="00A975A6" w:rsidRPr="00A975A6" w:rsidRDefault="00A975A6" w:rsidP="005D104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B116E65" w14:textId="77777777" w:rsidR="00A975A6" w:rsidRPr="00A975A6" w:rsidRDefault="00A975A6" w:rsidP="005D104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6C4E6FE" w14:textId="77777777" w:rsidR="00A975A6" w:rsidRPr="00A975A6" w:rsidRDefault="00A975A6" w:rsidP="005D104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2A1AE7D" w14:textId="77777777" w:rsidR="00A975A6" w:rsidRPr="00A975A6" w:rsidRDefault="00A975A6" w:rsidP="005D104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7D88355" w14:textId="77777777" w:rsidR="00A975A6" w:rsidRPr="00A975A6" w:rsidRDefault="00A975A6" w:rsidP="005D104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420" w:type="dxa"/>
            <w:shd w:val="clear" w:color="auto" w:fill="auto"/>
            <w:vAlign w:val="bottom"/>
          </w:tcPr>
          <w:p w14:paraId="58331DD5" w14:textId="77777777" w:rsidR="00A975A6" w:rsidRPr="00A975A6" w:rsidRDefault="00A975A6" w:rsidP="005D104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4" w:type="dxa"/>
            <w:gridSpan w:val="2"/>
            <w:shd w:val="clear" w:color="auto" w:fill="auto"/>
            <w:vAlign w:val="bottom"/>
          </w:tcPr>
          <w:p w14:paraId="3FAFF91B" w14:textId="5C190B6F" w:rsidR="00A975A6" w:rsidRPr="00A975A6" w:rsidRDefault="00A975A6" w:rsidP="005D104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A975A6" w:rsidRPr="00A975A6" w14:paraId="1EFEBD13" w14:textId="77777777" w:rsidTr="00A975A6">
        <w:trPr>
          <w:trHeight w:val="74"/>
        </w:trPr>
        <w:tc>
          <w:tcPr>
            <w:tcW w:w="2880" w:type="dxa"/>
            <w:shd w:val="clear" w:color="auto" w:fill="auto"/>
          </w:tcPr>
          <w:p w14:paraId="2A810E3E" w14:textId="719D47B9" w:rsidR="00A975A6" w:rsidRPr="003F3A31" w:rsidRDefault="00A975A6" w:rsidP="007B11E7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0C381E" w14:textId="69893E89" w:rsidR="00A975A6" w:rsidRPr="00486D3C" w:rsidRDefault="003F3A31" w:rsidP="003F3A31">
            <w:pPr>
              <w:tabs>
                <w:tab w:val="decimal" w:pos="881"/>
              </w:tabs>
              <w:suppressAutoHyphens/>
              <w:spacing w:after="0" w:line="240" w:lineRule="auto"/>
              <w:ind w:left="71" w:right="-109" w:hanging="13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149,380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D19756" w14:textId="2ACFD343" w:rsidR="00A975A6" w:rsidRPr="00486D3C" w:rsidRDefault="00A975A6" w:rsidP="00E640C7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A7A02D" w14:textId="2BD925DB" w:rsidR="00A975A6" w:rsidRPr="00486D3C" w:rsidRDefault="003F3A31" w:rsidP="003F3A31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149</w:t>
            </w:r>
            <w:r w:rsidR="00A975A6"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,380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512228D" w14:textId="54191E06" w:rsidR="00A975A6" w:rsidRPr="00486D3C" w:rsidRDefault="003F3A31" w:rsidP="00DD5449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149,380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3C471FC" w14:textId="28381E5C" w:rsidR="00A975A6" w:rsidRPr="00486D3C" w:rsidRDefault="00C4778D" w:rsidP="00C4778D">
            <w:pPr>
              <w:tabs>
                <w:tab w:val="decimal" w:pos="57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3255A6A4" w14:textId="38E777A4" w:rsidR="00A975A6" w:rsidRPr="00A975A6" w:rsidRDefault="00A975A6" w:rsidP="007B11E7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รายการระหว่างธนาคารและตลาดเงินสุทธิ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4" w:type="dxa"/>
            <w:gridSpan w:val="2"/>
            <w:shd w:val="clear" w:color="auto" w:fill="auto"/>
          </w:tcPr>
          <w:p w14:paraId="1AE6B01B" w14:textId="4480AE37" w:rsidR="00A975A6" w:rsidRPr="00A975A6" w:rsidRDefault="00A975A6" w:rsidP="007B11E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8</w:t>
            </w:r>
          </w:p>
        </w:tc>
      </w:tr>
      <w:tr w:rsidR="00A975A6" w:rsidRPr="00A975A6" w14:paraId="126C9208" w14:textId="77777777" w:rsidTr="00A975A6">
        <w:trPr>
          <w:trHeight w:val="74"/>
        </w:trPr>
        <w:tc>
          <w:tcPr>
            <w:tcW w:w="2880" w:type="dxa"/>
            <w:shd w:val="clear" w:color="auto" w:fill="auto"/>
          </w:tcPr>
          <w:p w14:paraId="491D5C85" w14:textId="40510CAC" w:rsidR="00A975A6" w:rsidRPr="003F3A31" w:rsidRDefault="00A975A6" w:rsidP="007B11E7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733283" w14:textId="30E95C34" w:rsidR="00A975A6" w:rsidRPr="00486D3C" w:rsidRDefault="003F3A31" w:rsidP="00CF0D62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35</w:t>
            </w:r>
            <w:r w:rsidR="00A975A6"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65770D" w14:textId="067C3E5F" w:rsidR="00A975A6" w:rsidRPr="00486D3C" w:rsidRDefault="00A975A6" w:rsidP="00E640C7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94EEB0" w14:textId="271E38AC" w:rsidR="00A975A6" w:rsidRPr="00486D3C" w:rsidRDefault="003F3A31" w:rsidP="003F3A31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35</w:t>
            </w:r>
            <w:r w:rsidR="00A975A6"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58B793D" w14:textId="2D066DA6" w:rsidR="00A975A6" w:rsidRPr="00486D3C" w:rsidRDefault="003F3A31" w:rsidP="00DD5449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  <w:r w:rsidR="00A975A6"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2B6DE18" w14:textId="35C8A840" w:rsidR="00A975A6" w:rsidRPr="00486D3C" w:rsidRDefault="003F3A31" w:rsidP="00E640C7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  <w:r w:rsidR="00A975A6"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</w:t>
            </w: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459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4C731CC1" w14:textId="53653456" w:rsidR="00A975A6" w:rsidRPr="00A975A6" w:rsidRDefault="00A975A6" w:rsidP="007B11E7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634" w:type="dxa"/>
            <w:gridSpan w:val="2"/>
            <w:shd w:val="clear" w:color="auto" w:fill="auto"/>
          </w:tcPr>
          <w:p w14:paraId="7722F060" w14:textId="6C95BAB4" w:rsidR="00A975A6" w:rsidRPr="00A975A6" w:rsidRDefault="00A975A6" w:rsidP="007B11E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10</w:t>
            </w:r>
          </w:p>
        </w:tc>
      </w:tr>
      <w:tr w:rsidR="00A975A6" w:rsidRPr="00A975A6" w14:paraId="536EA421" w14:textId="77777777" w:rsidTr="00A975A6">
        <w:trPr>
          <w:trHeight w:val="426"/>
        </w:trPr>
        <w:tc>
          <w:tcPr>
            <w:tcW w:w="2880" w:type="dxa"/>
            <w:shd w:val="clear" w:color="auto" w:fill="auto"/>
          </w:tcPr>
          <w:p w14:paraId="5DC15FD5" w14:textId="0DF1C431" w:rsidR="00A975A6" w:rsidRPr="003F3A31" w:rsidRDefault="00A975A6" w:rsidP="007B11E7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864F56" w14:textId="2D20F2F8" w:rsidR="00A975A6" w:rsidRPr="00256A7E" w:rsidRDefault="003F3A31" w:rsidP="00CF0D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256A7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185</w:t>
            </w:r>
            <w:r w:rsidR="00A975A6" w:rsidRPr="00256A7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,04</w:t>
            </w:r>
            <w:r w:rsidRPr="00256A7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9E71BA" w14:textId="772C0337" w:rsidR="00A975A6" w:rsidRPr="00486D3C" w:rsidRDefault="00C4778D" w:rsidP="007B11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7DE475" w14:textId="7E6DD62F" w:rsidR="00A975A6" w:rsidRPr="00486D3C" w:rsidRDefault="003F3A31" w:rsidP="003F3A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185</w:t>
            </w:r>
            <w:r w:rsidR="00A975A6"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045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BB3B879" w14:textId="06909358" w:rsidR="00A975A6" w:rsidRPr="00486D3C" w:rsidRDefault="003F3A31" w:rsidP="00DD54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152</w:t>
            </w:r>
            <w:r w:rsidR="00A975A6"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586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C0998B0" w14:textId="4BC0E5C5" w:rsidR="00A975A6" w:rsidRPr="00486D3C" w:rsidRDefault="003F3A31" w:rsidP="00E640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32</w:t>
            </w:r>
            <w:r w:rsidR="00A975A6"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459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17339093" w14:textId="77777777" w:rsidR="00A975A6" w:rsidRPr="00A975A6" w:rsidRDefault="00A975A6" w:rsidP="007B11E7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highlight w:val="cyan"/>
                <w:cs/>
                <w:lang w:eastAsia="zh-CN"/>
              </w:rPr>
            </w:pPr>
          </w:p>
        </w:tc>
        <w:tc>
          <w:tcPr>
            <w:tcW w:w="634" w:type="dxa"/>
            <w:gridSpan w:val="2"/>
            <w:shd w:val="clear" w:color="auto" w:fill="auto"/>
          </w:tcPr>
          <w:p w14:paraId="28B8C51D" w14:textId="078E601B" w:rsidR="00A975A6" w:rsidRPr="00A975A6" w:rsidRDefault="00A975A6" w:rsidP="007B11E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cyan"/>
                <w:cs/>
                <w:lang w:eastAsia="zh-CN"/>
              </w:rPr>
            </w:pPr>
          </w:p>
        </w:tc>
      </w:tr>
      <w:tr w:rsidR="00A975A6" w:rsidRPr="00A975A6" w14:paraId="27B76931" w14:textId="77777777" w:rsidTr="00A975A6">
        <w:trPr>
          <w:trHeight w:val="20"/>
        </w:trPr>
        <w:tc>
          <w:tcPr>
            <w:tcW w:w="2880" w:type="dxa"/>
            <w:shd w:val="clear" w:color="auto" w:fill="auto"/>
          </w:tcPr>
          <w:p w14:paraId="5572CC1C" w14:textId="77777777" w:rsidR="00A975A6" w:rsidRPr="003F3A31" w:rsidRDefault="00A975A6" w:rsidP="007B11E7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0D2C35" w14:textId="77777777" w:rsidR="00A975A6" w:rsidRPr="00486D3C" w:rsidRDefault="00A975A6" w:rsidP="00CF0D62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65C586" w14:textId="77777777" w:rsidR="00A975A6" w:rsidRPr="00486D3C" w:rsidRDefault="00A975A6" w:rsidP="007B11E7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F57581B" w14:textId="77777777" w:rsidR="00A975A6" w:rsidRPr="00486D3C" w:rsidRDefault="00A975A6" w:rsidP="003F3A31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33A4ACF" w14:textId="77777777" w:rsidR="00A975A6" w:rsidRPr="00486D3C" w:rsidRDefault="00A975A6" w:rsidP="00DD5449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B80545C" w14:textId="77777777" w:rsidR="00A975A6" w:rsidRPr="00486D3C" w:rsidRDefault="00A975A6" w:rsidP="007B11E7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420" w:type="dxa"/>
            <w:shd w:val="clear" w:color="auto" w:fill="auto"/>
            <w:vAlign w:val="bottom"/>
          </w:tcPr>
          <w:p w14:paraId="453118BA" w14:textId="77777777" w:rsidR="00A975A6" w:rsidRPr="00A975A6" w:rsidRDefault="00A975A6" w:rsidP="007B11E7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highlight w:val="cyan"/>
                <w:cs/>
                <w:lang w:eastAsia="zh-CN"/>
              </w:rPr>
            </w:pPr>
          </w:p>
        </w:tc>
        <w:tc>
          <w:tcPr>
            <w:tcW w:w="634" w:type="dxa"/>
            <w:gridSpan w:val="2"/>
            <w:shd w:val="clear" w:color="auto" w:fill="auto"/>
          </w:tcPr>
          <w:p w14:paraId="4E54D68B" w14:textId="604112EF" w:rsidR="00A975A6" w:rsidRPr="00A975A6" w:rsidRDefault="00A975A6" w:rsidP="007B11E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cyan"/>
                <w:cs/>
                <w:lang w:eastAsia="zh-CN"/>
              </w:rPr>
            </w:pPr>
          </w:p>
        </w:tc>
      </w:tr>
      <w:tr w:rsidR="00A975A6" w:rsidRPr="00A975A6" w14:paraId="0C6868A9" w14:textId="77777777" w:rsidTr="00A975A6">
        <w:trPr>
          <w:trHeight w:val="359"/>
        </w:trPr>
        <w:tc>
          <w:tcPr>
            <w:tcW w:w="2880" w:type="dxa"/>
            <w:shd w:val="clear" w:color="auto" w:fill="auto"/>
          </w:tcPr>
          <w:p w14:paraId="6620041E" w14:textId="18B45D24" w:rsidR="00A975A6" w:rsidRPr="003F3A31" w:rsidRDefault="00A975A6" w:rsidP="007B11E7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4ADDD1" w14:textId="77777777" w:rsidR="00A975A6" w:rsidRPr="00486D3C" w:rsidRDefault="00A975A6" w:rsidP="00CF0D62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2CA2D8" w14:textId="77777777" w:rsidR="00A975A6" w:rsidRPr="00486D3C" w:rsidRDefault="00A975A6" w:rsidP="007B11E7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F70257D" w14:textId="77777777" w:rsidR="00A975A6" w:rsidRPr="00486D3C" w:rsidRDefault="00A975A6" w:rsidP="003F3A31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CB223E9" w14:textId="77777777" w:rsidR="00A975A6" w:rsidRPr="00486D3C" w:rsidRDefault="00A975A6" w:rsidP="00DD5449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02C960B" w14:textId="77777777" w:rsidR="00A975A6" w:rsidRPr="00486D3C" w:rsidRDefault="00A975A6" w:rsidP="007B11E7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420" w:type="dxa"/>
            <w:shd w:val="clear" w:color="auto" w:fill="auto"/>
            <w:vAlign w:val="bottom"/>
          </w:tcPr>
          <w:p w14:paraId="59850C98" w14:textId="77777777" w:rsidR="00A975A6" w:rsidRPr="00A975A6" w:rsidRDefault="00A975A6" w:rsidP="007B11E7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4" w:type="dxa"/>
            <w:gridSpan w:val="2"/>
            <w:shd w:val="clear" w:color="auto" w:fill="auto"/>
          </w:tcPr>
          <w:p w14:paraId="0918830E" w14:textId="0AADFF6C" w:rsidR="00A975A6" w:rsidRPr="00A975A6" w:rsidRDefault="00A975A6" w:rsidP="007B11E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C4778D" w:rsidRPr="00A975A6" w14:paraId="31FCF710" w14:textId="77777777" w:rsidTr="00B90EE4">
        <w:trPr>
          <w:trHeight w:val="333"/>
        </w:trPr>
        <w:tc>
          <w:tcPr>
            <w:tcW w:w="2880" w:type="dxa"/>
            <w:shd w:val="clear" w:color="auto" w:fill="auto"/>
          </w:tcPr>
          <w:p w14:paraId="545C865F" w14:textId="7B004CFF" w:rsidR="00C4778D" w:rsidRPr="003F3A31" w:rsidRDefault="00C4778D" w:rsidP="00C4778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9BDAAD" w14:textId="1A682037" w:rsidR="00C4778D" w:rsidRPr="00486D3C" w:rsidRDefault="00C4778D" w:rsidP="00CF0D62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98,850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211BD5" w14:textId="1F3F4B8B" w:rsidR="00C4778D" w:rsidRPr="00486D3C" w:rsidRDefault="00C4778D" w:rsidP="00C4778D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356CF5" w14:textId="50D02C82" w:rsidR="00C4778D" w:rsidRPr="00486D3C" w:rsidRDefault="00C4778D" w:rsidP="003F3A31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98,850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6FA9D23" w14:textId="6F667D17" w:rsidR="00C4778D" w:rsidRPr="00486D3C" w:rsidRDefault="00C4778D" w:rsidP="00C4778D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98,850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76B2EBE" w14:textId="34BEC05E" w:rsidR="00C4778D" w:rsidRPr="00486D3C" w:rsidRDefault="00C4778D" w:rsidP="00C4778D">
            <w:pPr>
              <w:tabs>
                <w:tab w:val="decimal" w:pos="57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25ECFF80" w14:textId="06A4464E" w:rsidR="00C4778D" w:rsidRPr="00A975A6" w:rsidRDefault="00C4778D" w:rsidP="00C4778D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4" w:type="dxa"/>
            <w:gridSpan w:val="2"/>
            <w:shd w:val="clear" w:color="auto" w:fill="auto"/>
          </w:tcPr>
          <w:p w14:paraId="10128820" w14:textId="4B3B1D9C" w:rsidR="00C4778D" w:rsidRPr="00A975A6" w:rsidRDefault="00C4778D" w:rsidP="00C4778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23</w:t>
            </w:r>
          </w:p>
        </w:tc>
      </w:tr>
      <w:tr w:rsidR="00C4778D" w:rsidRPr="00A975A6" w14:paraId="2504E06F" w14:textId="77777777" w:rsidTr="00A975A6">
        <w:trPr>
          <w:trHeight w:val="333"/>
        </w:trPr>
        <w:tc>
          <w:tcPr>
            <w:tcW w:w="2880" w:type="dxa"/>
            <w:shd w:val="clear" w:color="auto" w:fill="auto"/>
          </w:tcPr>
          <w:p w14:paraId="40BF1307" w14:textId="4F420A92" w:rsidR="00C4778D" w:rsidRPr="003F3A31" w:rsidRDefault="00C4778D" w:rsidP="00C4778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49D399" w14:textId="6686F24A" w:rsidR="00C4778D" w:rsidRPr="00486D3C" w:rsidRDefault="003F3A31" w:rsidP="00CF0D62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43</w:t>
            </w:r>
            <w:r w:rsidR="00C4778D"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941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478F8B" w14:textId="2927885F" w:rsidR="00C4778D" w:rsidRPr="00486D3C" w:rsidRDefault="00C4778D" w:rsidP="00C4778D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5A7DD2" w14:textId="60DE1D57" w:rsidR="00C4778D" w:rsidRPr="00486D3C" w:rsidRDefault="003F3A31" w:rsidP="003F3A31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43</w:t>
            </w:r>
            <w:r w:rsidR="00C4778D"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941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CE3A739" w14:textId="140E1209" w:rsidR="00C4778D" w:rsidRPr="00486D3C" w:rsidRDefault="00C4778D" w:rsidP="00C4778D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  <w:r w:rsidR="003F3A31"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,7</w:t>
            </w:r>
            <w:r w:rsidR="003F3A31"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29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493122C" w14:textId="6E5A6A60" w:rsidR="00C4778D" w:rsidRPr="00486D3C" w:rsidRDefault="003F3A31" w:rsidP="00C4778D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32</w:t>
            </w:r>
            <w:r w:rsidR="00C4778D"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486D3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212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192CDB02" w14:textId="145840B5" w:rsidR="00C4778D" w:rsidRPr="00A975A6" w:rsidRDefault="00C4778D" w:rsidP="00C4778D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634" w:type="dxa"/>
            <w:gridSpan w:val="2"/>
            <w:shd w:val="clear" w:color="auto" w:fill="auto"/>
          </w:tcPr>
          <w:p w14:paraId="68DA97F7" w14:textId="18B72ECE" w:rsidR="00C4778D" w:rsidRPr="00A975A6" w:rsidRDefault="00C4778D" w:rsidP="00C4778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10</w:t>
            </w:r>
          </w:p>
        </w:tc>
      </w:tr>
      <w:tr w:rsidR="00C4778D" w:rsidRPr="00A975A6" w14:paraId="037BD561" w14:textId="77777777" w:rsidTr="00A975A6">
        <w:trPr>
          <w:trHeight w:val="426"/>
        </w:trPr>
        <w:tc>
          <w:tcPr>
            <w:tcW w:w="2880" w:type="dxa"/>
            <w:shd w:val="clear" w:color="auto" w:fill="auto"/>
          </w:tcPr>
          <w:p w14:paraId="55A1AE21" w14:textId="20628F14" w:rsidR="00C4778D" w:rsidRPr="003F3A31" w:rsidRDefault="00C4778D" w:rsidP="00C4778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A20A25" w14:textId="35A62330" w:rsidR="00C4778D" w:rsidRPr="00256A7E" w:rsidRDefault="00C4778D" w:rsidP="00CF0D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256A7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  <w:r w:rsidR="003F3A31" w:rsidRPr="00256A7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42</w:t>
            </w:r>
            <w:r w:rsidRPr="00256A7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3F3A31" w:rsidRPr="00256A7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6C0556" w14:textId="6E0672A0" w:rsidR="00C4778D" w:rsidRPr="00486D3C" w:rsidRDefault="00C4778D" w:rsidP="00707F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4"/>
              </w:tabs>
              <w:suppressAutoHyphens/>
              <w:spacing w:after="0" w:line="240" w:lineRule="auto"/>
              <w:ind w:left="-58" w:right="14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156A31" w14:textId="5E017931" w:rsidR="00C4778D" w:rsidRPr="00486D3C" w:rsidRDefault="00C4778D" w:rsidP="003F3A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  <w:r w:rsidR="003F3A31"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42</w:t>
            </w:r>
            <w:r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3F3A31"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D91863C" w14:textId="16E93093" w:rsidR="00C4778D" w:rsidRPr="00486D3C" w:rsidRDefault="00C4778D" w:rsidP="00C477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11</w:t>
            </w:r>
            <w:r w:rsidR="003F3A31"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</w:t>
            </w:r>
            <w:r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3F3A31"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579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9789F8B" w14:textId="57319269" w:rsidR="00C4778D" w:rsidRPr="00486D3C" w:rsidRDefault="003F3A31" w:rsidP="00C477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486D3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32,212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738D5BC1" w14:textId="77777777" w:rsidR="00C4778D" w:rsidRPr="00A975A6" w:rsidRDefault="00C4778D" w:rsidP="00C4778D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4" w:type="dxa"/>
            <w:gridSpan w:val="2"/>
            <w:shd w:val="clear" w:color="auto" w:fill="auto"/>
            <w:vAlign w:val="bottom"/>
          </w:tcPr>
          <w:p w14:paraId="62D794FF" w14:textId="795D404C" w:rsidR="00C4778D" w:rsidRPr="00A975A6" w:rsidRDefault="00C4778D" w:rsidP="00C4778D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</w:tbl>
    <w:p w14:paraId="1FBCB81A" w14:textId="77777777" w:rsidR="00362BBE" w:rsidRDefault="00362BBE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sectPr w:rsidR="00362BBE" w:rsidSect="00E51D26">
          <w:pgSz w:w="16834" w:h="11909" w:orient="landscape" w:code="9"/>
          <w:pgMar w:top="691" w:right="1152" w:bottom="576" w:left="1152" w:header="720" w:footer="720" w:gutter="0"/>
          <w:cols w:space="720"/>
          <w:docGrid w:linePitch="490"/>
        </w:sectPr>
      </w:pPr>
    </w:p>
    <w:p w14:paraId="1CAE99A3" w14:textId="0914815D" w:rsidR="002E70F1" w:rsidRPr="007A5235" w:rsidRDefault="00687F6E" w:rsidP="00687F6E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2</w:t>
      </w:r>
      <w:r w:rsidR="00E9733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9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2E70F1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มูลค่ายุติธรรมของสินทรัพย์ทางการเงินและหนี้สินทางการเงิน</w:t>
      </w:r>
    </w:p>
    <w:p w14:paraId="6AD9612F" w14:textId="77777777" w:rsidR="00E9733C" w:rsidRDefault="00E9733C" w:rsidP="007A5235">
      <w:pPr>
        <w:suppressAutoHyphens/>
        <w:spacing w:after="0" w:line="240" w:lineRule="auto"/>
        <w:ind w:left="540" w:right="-23" w:hanging="522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0EF60763" w14:textId="72B37D43" w:rsidR="002E70F1" w:rsidRPr="007A5235" w:rsidRDefault="002E70F1" w:rsidP="007A5235">
      <w:pPr>
        <w:suppressAutoHyphens/>
        <w:spacing w:after="0" w:line="240" w:lineRule="auto"/>
        <w:ind w:left="540" w:right="-23" w:hanging="522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2</w:t>
      </w:r>
      <w:r w:rsidR="00687F6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9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.1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สิน</w:t>
      </w:r>
      <w:r w:rsidR="00E84A4D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ทรัพย์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ทางการเงินและหนี้สินทางการเงิน</w:t>
      </w:r>
      <w:r w:rsidR="00E84A4D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ที่วัดมูลค่า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ด้วยมูลค่ายุติธรรม</w:t>
      </w:r>
    </w:p>
    <w:p w14:paraId="27354C9E" w14:textId="77777777" w:rsidR="00E9733C" w:rsidRDefault="00E9733C" w:rsidP="002E70F1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666A192A" w14:textId="65A4F093" w:rsidR="002E70F1" w:rsidRDefault="005D0AC3" w:rsidP="002E70F1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5D0AC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ตามประเภทการวัดมูลค่ายุติธรรมซึ่งเป็นมูลค่าที่รับรู้ในงบแสดงฐานะการเงิน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249816F8" w14:textId="79B5DD4A" w:rsidR="003D6E5B" w:rsidRDefault="003D6E5B" w:rsidP="002E70F1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</w:pPr>
    </w:p>
    <w:tbl>
      <w:tblPr>
        <w:tblpPr w:leftFromText="180" w:rightFromText="180" w:vertAnchor="text" w:tblpX="477" w:tblpY="1"/>
        <w:tblOverlap w:val="never"/>
        <w:tblW w:w="916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83"/>
        <w:gridCol w:w="803"/>
        <w:gridCol w:w="180"/>
        <w:gridCol w:w="837"/>
        <w:gridCol w:w="178"/>
        <w:gridCol w:w="875"/>
        <w:gridCol w:w="187"/>
        <w:gridCol w:w="819"/>
      </w:tblGrid>
      <w:tr w:rsidR="00687DD0" w:rsidRPr="003D6E5B" w14:paraId="5154346D" w14:textId="77777777" w:rsidTr="00687F6E">
        <w:trPr>
          <w:cantSplit/>
          <w:tblHeader/>
        </w:trPr>
        <w:tc>
          <w:tcPr>
            <w:tcW w:w="5283" w:type="dxa"/>
            <w:shd w:val="clear" w:color="auto" w:fill="auto"/>
          </w:tcPr>
          <w:p w14:paraId="3CFA4011" w14:textId="5E2B8D6C" w:rsidR="00687DD0" w:rsidRPr="003D6E5B" w:rsidRDefault="00687DD0" w:rsidP="00E9733C">
            <w:pPr>
              <w:spacing w:after="0"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879" w:type="dxa"/>
            <w:gridSpan w:val="7"/>
          </w:tcPr>
          <w:p w14:paraId="1B1E1246" w14:textId="274B76C2" w:rsidR="00687DD0" w:rsidRPr="003D6E5B" w:rsidRDefault="00687DD0" w:rsidP="00E9733C">
            <w:pPr>
              <w:pStyle w:val="acctfourfigures"/>
              <w:tabs>
                <w:tab w:val="decimal" w:pos="-8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87DD0" w:rsidRPr="003D6E5B" w14:paraId="69F4BA41" w14:textId="77777777" w:rsidTr="00687F6E">
        <w:trPr>
          <w:cantSplit/>
          <w:tblHeader/>
        </w:trPr>
        <w:tc>
          <w:tcPr>
            <w:tcW w:w="5283" w:type="dxa"/>
            <w:shd w:val="clear" w:color="auto" w:fill="auto"/>
          </w:tcPr>
          <w:p w14:paraId="306BB15A" w14:textId="77777777" w:rsidR="00687DD0" w:rsidRPr="003D6E5B" w:rsidRDefault="00687DD0" w:rsidP="00E9733C">
            <w:pPr>
              <w:spacing w:after="0" w:line="360" w:lineRule="exact"/>
              <w:ind w:left="180" w:hanging="18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3879" w:type="dxa"/>
            <w:gridSpan w:val="7"/>
          </w:tcPr>
          <w:p w14:paraId="6E6D1613" w14:textId="49132121" w:rsidR="00687DD0" w:rsidRPr="006C1180" w:rsidRDefault="00687DD0" w:rsidP="00E9733C">
            <w:pPr>
              <w:pStyle w:val="acctfourfigures"/>
              <w:tabs>
                <w:tab w:val="decimal" w:pos="-8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72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687DD0" w:rsidRPr="003D6E5B" w14:paraId="123EF799" w14:textId="77777777" w:rsidTr="00687F6E">
        <w:trPr>
          <w:cantSplit/>
          <w:tblHeader/>
        </w:trPr>
        <w:tc>
          <w:tcPr>
            <w:tcW w:w="5283" w:type="dxa"/>
            <w:shd w:val="clear" w:color="auto" w:fill="auto"/>
          </w:tcPr>
          <w:p w14:paraId="266C0A99" w14:textId="77777777" w:rsidR="00687DD0" w:rsidRPr="003D6E5B" w:rsidRDefault="00687DD0" w:rsidP="00E9733C">
            <w:pPr>
              <w:spacing w:after="0"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879" w:type="dxa"/>
            <w:gridSpan w:val="7"/>
          </w:tcPr>
          <w:p w14:paraId="2724B0B7" w14:textId="3294A549" w:rsidR="00687DD0" w:rsidRPr="003D6E5B" w:rsidRDefault="00687DD0" w:rsidP="00E9733C">
            <w:pPr>
              <w:pStyle w:val="acctfourfigures"/>
              <w:tabs>
                <w:tab w:val="decimal" w:pos="-8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87DD0" w:rsidRPr="003D6E5B" w14:paraId="457375A7" w14:textId="77777777" w:rsidTr="00687F6E">
        <w:trPr>
          <w:cantSplit/>
          <w:tblHeader/>
        </w:trPr>
        <w:tc>
          <w:tcPr>
            <w:tcW w:w="5283" w:type="dxa"/>
            <w:shd w:val="clear" w:color="auto" w:fill="auto"/>
          </w:tcPr>
          <w:p w14:paraId="14AD5CBC" w14:textId="77777777" w:rsidR="00687DD0" w:rsidRPr="003D6E5B" w:rsidRDefault="00687DD0" w:rsidP="00E9733C">
            <w:pPr>
              <w:spacing w:after="0"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59CB5BF5" w14:textId="77777777" w:rsidR="00687DD0" w:rsidRPr="003D6E5B" w:rsidRDefault="00687DD0" w:rsidP="00E9733C">
            <w:pPr>
              <w:pStyle w:val="acctfourfigures"/>
              <w:tabs>
                <w:tab w:val="decimal" w:pos="-83"/>
              </w:tabs>
              <w:spacing w:line="360" w:lineRule="exact"/>
              <w:ind w:left="-165" w:right="-75" w:firstLine="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D6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D6E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  <w:shd w:val="clear" w:color="auto" w:fill="auto"/>
          </w:tcPr>
          <w:p w14:paraId="6993A0AA" w14:textId="77777777" w:rsidR="00687DD0" w:rsidRPr="003D6E5B" w:rsidRDefault="00687DD0" w:rsidP="00E9733C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5F8791B7" w14:textId="77777777" w:rsidR="00687DD0" w:rsidRPr="003D6E5B" w:rsidRDefault="00687DD0" w:rsidP="00E9733C">
            <w:pPr>
              <w:pStyle w:val="acctfourfigures"/>
              <w:tabs>
                <w:tab w:val="decimal" w:pos="-83"/>
              </w:tabs>
              <w:spacing w:line="360" w:lineRule="exact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D6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D6E5B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78" w:type="dxa"/>
            <w:shd w:val="clear" w:color="auto" w:fill="auto"/>
          </w:tcPr>
          <w:p w14:paraId="6EEE1243" w14:textId="77777777" w:rsidR="00687DD0" w:rsidRPr="003D6E5B" w:rsidRDefault="00687DD0" w:rsidP="00E9733C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3E3F8D0D" w14:textId="3C7D7603" w:rsidR="00687DD0" w:rsidRPr="001A42A0" w:rsidRDefault="00687DD0" w:rsidP="00E9733C">
            <w:pPr>
              <w:pStyle w:val="acctfourfigures"/>
              <w:tabs>
                <w:tab w:val="decimal" w:pos="-85"/>
              </w:tabs>
              <w:spacing w:line="360" w:lineRule="exact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7" w:type="dxa"/>
          </w:tcPr>
          <w:p w14:paraId="648B11D9" w14:textId="77777777" w:rsidR="00687DD0" w:rsidRDefault="00687DD0" w:rsidP="00E9733C">
            <w:pPr>
              <w:pStyle w:val="acctfourfigures"/>
              <w:tabs>
                <w:tab w:val="decimal" w:pos="-83"/>
              </w:tabs>
              <w:spacing w:line="360" w:lineRule="exact"/>
              <w:ind w:left="77" w:hanging="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9" w:type="dxa"/>
          </w:tcPr>
          <w:p w14:paraId="2712F72D" w14:textId="0733AD46" w:rsidR="00687DD0" w:rsidRPr="003D6E5B" w:rsidRDefault="00687DD0" w:rsidP="00E9733C">
            <w:pPr>
              <w:pStyle w:val="acctfourfigures"/>
              <w:tabs>
                <w:tab w:val="decimal" w:pos="-83"/>
              </w:tabs>
              <w:spacing w:line="360" w:lineRule="exact"/>
              <w:ind w:left="77" w:hanging="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87DD0" w:rsidRPr="003D6E5B" w14:paraId="203957D9" w14:textId="77777777" w:rsidTr="00687F6E">
        <w:trPr>
          <w:cantSplit/>
        </w:trPr>
        <w:tc>
          <w:tcPr>
            <w:tcW w:w="5283" w:type="dxa"/>
            <w:shd w:val="clear" w:color="auto" w:fill="auto"/>
          </w:tcPr>
          <w:p w14:paraId="76C64C74" w14:textId="77777777" w:rsidR="00687DD0" w:rsidRPr="003D6E5B" w:rsidRDefault="00687DD0" w:rsidP="00E9733C">
            <w:pPr>
              <w:tabs>
                <w:tab w:val="decimal" w:pos="11"/>
              </w:tabs>
              <w:spacing w:after="0" w:line="360" w:lineRule="exact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879" w:type="dxa"/>
            <w:gridSpan w:val="7"/>
            <w:shd w:val="clear" w:color="auto" w:fill="auto"/>
          </w:tcPr>
          <w:p w14:paraId="2BB37FC4" w14:textId="3D7AFB5C" w:rsidR="00687DD0" w:rsidRPr="00687DD0" w:rsidRDefault="00687DD0" w:rsidP="00E9733C">
            <w:pPr>
              <w:pStyle w:val="acctfourfigures"/>
              <w:tabs>
                <w:tab w:val="decimal" w:pos="73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87DD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687D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687DD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87DD0" w:rsidRPr="003D6E5B" w14:paraId="02574268" w14:textId="77777777" w:rsidTr="00687F6E">
        <w:trPr>
          <w:cantSplit/>
        </w:trPr>
        <w:tc>
          <w:tcPr>
            <w:tcW w:w="5283" w:type="dxa"/>
            <w:shd w:val="clear" w:color="auto" w:fill="auto"/>
          </w:tcPr>
          <w:p w14:paraId="170BEACC" w14:textId="6B28FF4E" w:rsidR="00687DD0" w:rsidRPr="00687DD0" w:rsidRDefault="00687DD0" w:rsidP="006F279E">
            <w:pPr>
              <w:tabs>
                <w:tab w:val="decimal" w:pos="7"/>
              </w:tabs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687DD0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803" w:type="dxa"/>
            <w:shd w:val="clear" w:color="auto" w:fill="auto"/>
          </w:tcPr>
          <w:p w14:paraId="3F3B46E9" w14:textId="77777777" w:rsidR="00687DD0" w:rsidRPr="003D6E5B" w:rsidRDefault="00687DD0" w:rsidP="00687F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01C3854" w14:textId="77777777" w:rsidR="00687DD0" w:rsidRPr="003D6E5B" w:rsidRDefault="00687DD0" w:rsidP="00687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35A9C6A2" w14:textId="77777777" w:rsidR="00687DD0" w:rsidRPr="003D6E5B" w:rsidRDefault="00687DD0" w:rsidP="00687F6E">
            <w:pPr>
              <w:pStyle w:val="acctfourfigures"/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D35FFB4" w14:textId="77777777" w:rsidR="00687DD0" w:rsidRPr="003D6E5B" w:rsidRDefault="00687DD0" w:rsidP="00687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2B9F87D7" w14:textId="77777777" w:rsidR="00687DD0" w:rsidRPr="003D6E5B" w:rsidRDefault="00687DD0" w:rsidP="00687F6E">
            <w:pPr>
              <w:pStyle w:val="acctfourfigures"/>
              <w:spacing w:line="240" w:lineRule="auto"/>
              <w:ind w:right="2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</w:tcPr>
          <w:p w14:paraId="222B08B7" w14:textId="77777777" w:rsidR="00687DD0" w:rsidRPr="003D6E5B" w:rsidRDefault="00687DD0" w:rsidP="00687F6E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67FA2480" w14:textId="77777777" w:rsidR="00687DD0" w:rsidRPr="003D6E5B" w:rsidRDefault="00687DD0" w:rsidP="00687F6E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7DD0" w:rsidRPr="003D6E5B" w14:paraId="2D2F62A1" w14:textId="77777777" w:rsidTr="00CC7EEB">
        <w:trPr>
          <w:cantSplit/>
        </w:trPr>
        <w:tc>
          <w:tcPr>
            <w:tcW w:w="5283" w:type="dxa"/>
            <w:shd w:val="clear" w:color="auto" w:fill="auto"/>
          </w:tcPr>
          <w:p w14:paraId="3F1739EC" w14:textId="4E87BE57" w:rsidR="00687DD0" w:rsidRPr="003D6E5B" w:rsidRDefault="00687DD0" w:rsidP="00687F6E">
            <w:pPr>
              <w:tabs>
                <w:tab w:val="decimal" w:pos="11"/>
              </w:tabs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6E5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ที่วัดมูลค่าด้วย</w:t>
            </w:r>
          </w:p>
        </w:tc>
        <w:tc>
          <w:tcPr>
            <w:tcW w:w="803" w:type="dxa"/>
            <w:shd w:val="clear" w:color="auto" w:fill="auto"/>
          </w:tcPr>
          <w:p w14:paraId="7915E5FA" w14:textId="77777777" w:rsidR="00687DD0" w:rsidRPr="003D6E5B" w:rsidRDefault="00687DD0" w:rsidP="00687F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24A074" w14:textId="77777777" w:rsidR="00687DD0" w:rsidRPr="003D6E5B" w:rsidRDefault="00687DD0" w:rsidP="00687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102C6D11" w14:textId="77777777" w:rsidR="00687DD0" w:rsidRPr="003D6E5B" w:rsidRDefault="00687DD0" w:rsidP="00687F6E">
            <w:pPr>
              <w:pStyle w:val="acctfourfigures"/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360E05F" w14:textId="77777777" w:rsidR="00687DD0" w:rsidRPr="003D6E5B" w:rsidRDefault="00687DD0" w:rsidP="00687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068C6306" w14:textId="77777777" w:rsidR="00687DD0" w:rsidRPr="003D6E5B" w:rsidRDefault="00687DD0" w:rsidP="00687F6E">
            <w:pPr>
              <w:pStyle w:val="acctfourfigures"/>
              <w:spacing w:line="240" w:lineRule="auto"/>
              <w:ind w:right="2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</w:tcPr>
          <w:p w14:paraId="566CEA38" w14:textId="77777777" w:rsidR="00687DD0" w:rsidRPr="003D6E5B" w:rsidRDefault="00687DD0" w:rsidP="00687F6E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52BF8DBB" w14:textId="5472E2A0" w:rsidR="00687DD0" w:rsidRPr="003D6E5B" w:rsidRDefault="00687DD0" w:rsidP="00687F6E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2CB" w:rsidRPr="003D6E5B" w14:paraId="4367ED5F" w14:textId="77777777" w:rsidTr="00CC7EEB">
        <w:trPr>
          <w:cantSplit/>
        </w:trPr>
        <w:tc>
          <w:tcPr>
            <w:tcW w:w="5283" w:type="dxa"/>
            <w:shd w:val="clear" w:color="auto" w:fill="auto"/>
          </w:tcPr>
          <w:p w14:paraId="68D190B7" w14:textId="03AE3656" w:rsidR="008C02CB" w:rsidRPr="003D6E5B" w:rsidRDefault="008C02CB" w:rsidP="00B162C0">
            <w:pPr>
              <w:spacing w:after="0" w:line="240" w:lineRule="auto"/>
              <w:ind w:right="-79" w:firstLine="16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4AA9B3B1" w14:textId="3F9364DE" w:rsidR="008C02CB" w:rsidRPr="00CC7EEB" w:rsidRDefault="008C02CB" w:rsidP="008C02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CC7E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4,158</w:t>
            </w:r>
          </w:p>
        </w:tc>
        <w:tc>
          <w:tcPr>
            <w:tcW w:w="180" w:type="dxa"/>
            <w:shd w:val="clear" w:color="auto" w:fill="auto"/>
          </w:tcPr>
          <w:p w14:paraId="6B5F66C3" w14:textId="77777777" w:rsidR="008C02CB" w:rsidRPr="00CC7EEB" w:rsidRDefault="008C02CB" w:rsidP="008C02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45F64266" w14:textId="149161C8" w:rsidR="008C02CB" w:rsidRPr="00CC7EEB" w:rsidRDefault="008C02CB" w:rsidP="008C02CB">
            <w:pPr>
              <w:pStyle w:val="acctfourfigures"/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CC7E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17,386</w:t>
            </w:r>
          </w:p>
        </w:tc>
        <w:tc>
          <w:tcPr>
            <w:tcW w:w="178" w:type="dxa"/>
            <w:shd w:val="clear" w:color="auto" w:fill="auto"/>
          </w:tcPr>
          <w:p w14:paraId="135E0AC4" w14:textId="77777777" w:rsidR="008C02CB" w:rsidRPr="00CC7EEB" w:rsidRDefault="008C02CB" w:rsidP="008C02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</w:tcPr>
          <w:p w14:paraId="19CFAE2A" w14:textId="01F9BE8F" w:rsidR="008C02CB" w:rsidRPr="00CC7EEB" w:rsidRDefault="008C02CB" w:rsidP="00325F64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7E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6,489</w:t>
            </w:r>
          </w:p>
        </w:tc>
        <w:tc>
          <w:tcPr>
            <w:tcW w:w="187" w:type="dxa"/>
          </w:tcPr>
          <w:p w14:paraId="75058891" w14:textId="77777777" w:rsidR="008C02CB" w:rsidRPr="00CC7EEB" w:rsidRDefault="008C02CB" w:rsidP="008C02CB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F593422" w14:textId="2A7A7C67" w:rsidR="008C02CB" w:rsidRPr="00CC7EEB" w:rsidRDefault="008C02CB" w:rsidP="008C02CB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7E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28,033</w:t>
            </w:r>
          </w:p>
        </w:tc>
      </w:tr>
      <w:tr w:rsidR="008C02CB" w:rsidRPr="003D6E5B" w14:paraId="15DB4785" w14:textId="77777777" w:rsidTr="00CC7EEB">
        <w:trPr>
          <w:cantSplit/>
        </w:trPr>
        <w:tc>
          <w:tcPr>
            <w:tcW w:w="5283" w:type="dxa"/>
            <w:shd w:val="clear" w:color="auto" w:fill="auto"/>
            <w:vAlign w:val="bottom"/>
          </w:tcPr>
          <w:p w14:paraId="0DE78B30" w14:textId="64B5162E" w:rsidR="008C02CB" w:rsidRPr="003D6E5B" w:rsidRDefault="008C02CB" w:rsidP="00B162C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6E5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สินทรัพย์อนุพันธ์</w:t>
            </w: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37BF8" w14:textId="77777777" w:rsidR="008C02CB" w:rsidRPr="008C02CB" w:rsidRDefault="008C02CB" w:rsidP="008C02CB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47902A" w14:textId="77777777" w:rsidR="008C02CB" w:rsidRPr="008C02CB" w:rsidRDefault="008C02CB" w:rsidP="008C02C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28881" w14:textId="77777777" w:rsidR="008C02CB" w:rsidRPr="008C02CB" w:rsidRDefault="008C02CB" w:rsidP="008C02CB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2EB9069" w14:textId="77777777" w:rsidR="008C02CB" w:rsidRPr="008C02CB" w:rsidRDefault="008C02CB" w:rsidP="008C02CB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FD3EC" w14:textId="77777777" w:rsidR="008C02CB" w:rsidRPr="008C02CB" w:rsidRDefault="008C02CB" w:rsidP="008C02CB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" w:type="dxa"/>
            <w:tcBorders>
              <w:right w:val="nil"/>
            </w:tcBorders>
          </w:tcPr>
          <w:p w14:paraId="0E7B143A" w14:textId="77777777" w:rsidR="008C02CB" w:rsidRPr="008C02CB" w:rsidRDefault="008C02CB" w:rsidP="008C02CB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</w:tcBorders>
            <w:vAlign w:val="bottom"/>
          </w:tcPr>
          <w:p w14:paraId="64420562" w14:textId="70552BB8" w:rsidR="008C02CB" w:rsidRPr="008C02CB" w:rsidRDefault="008C02CB" w:rsidP="008C02CB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2CB" w:rsidRPr="003D6E5B" w14:paraId="71EC8823" w14:textId="77777777" w:rsidTr="008C02CB">
        <w:trPr>
          <w:cantSplit/>
        </w:trPr>
        <w:tc>
          <w:tcPr>
            <w:tcW w:w="5283" w:type="dxa"/>
            <w:shd w:val="clear" w:color="auto" w:fill="auto"/>
            <w:vAlign w:val="bottom"/>
          </w:tcPr>
          <w:p w14:paraId="185372CA" w14:textId="77777777" w:rsidR="008C02CB" w:rsidRPr="003D6E5B" w:rsidRDefault="008C02CB" w:rsidP="00F0754C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78" w:right="-79" w:hanging="278"/>
              <w:rPr>
                <w:rFonts w:asciiTheme="majorBidi" w:hAnsiTheme="majorBidi" w:cstheme="majorBidi"/>
                <w:sz w:val="28"/>
              </w:rPr>
            </w:pPr>
            <w:r w:rsidRPr="003D6E5B">
              <w:rPr>
                <w:rFonts w:asciiTheme="majorBidi" w:hAnsiTheme="majorBidi" w:cstheme="majorBidi"/>
                <w:sz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</w:tcPr>
          <w:p w14:paraId="54676F12" w14:textId="66044AD1" w:rsidR="008C02CB" w:rsidRPr="008C02CB" w:rsidRDefault="008C02CB" w:rsidP="008C02CB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02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1CEE84" w14:textId="77777777" w:rsidR="008C02CB" w:rsidRPr="008C02CB" w:rsidRDefault="008C02CB" w:rsidP="008C02C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33F703CA" w14:textId="1998FE12" w:rsidR="008C02CB" w:rsidRPr="008C02CB" w:rsidRDefault="009B4CD6" w:rsidP="008C02CB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42,845</w:t>
            </w:r>
          </w:p>
        </w:tc>
        <w:tc>
          <w:tcPr>
            <w:tcW w:w="178" w:type="dxa"/>
            <w:shd w:val="clear" w:color="auto" w:fill="auto"/>
          </w:tcPr>
          <w:p w14:paraId="26591AF3" w14:textId="77777777" w:rsidR="008C02CB" w:rsidRPr="008C02CB" w:rsidRDefault="008C02CB" w:rsidP="008C02CB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</w:tcPr>
          <w:p w14:paraId="436BA974" w14:textId="06CAF983" w:rsidR="008C02CB" w:rsidRPr="008C02CB" w:rsidRDefault="008C02CB" w:rsidP="00593AE9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02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tcBorders>
              <w:right w:val="nil"/>
            </w:tcBorders>
          </w:tcPr>
          <w:p w14:paraId="49FFF3AF" w14:textId="77777777" w:rsidR="008C02CB" w:rsidRPr="008C02CB" w:rsidRDefault="008C02CB" w:rsidP="008C02CB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1450A46E" w14:textId="2D375596" w:rsidR="008C02CB" w:rsidRPr="008C02CB" w:rsidRDefault="009B4CD6" w:rsidP="00593AE9">
            <w:pPr>
              <w:pStyle w:val="acctfourfigures"/>
              <w:tabs>
                <w:tab w:val="decimal" w:pos="12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42,845</w:t>
            </w:r>
          </w:p>
        </w:tc>
      </w:tr>
      <w:tr w:rsidR="008C02CB" w:rsidRPr="003D6E5B" w14:paraId="473BA924" w14:textId="77777777" w:rsidTr="008C02CB">
        <w:trPr>
          <w:cantSplit/>
        </w:trPr>
        <w:tc>
          <w:tcPr>
            <w:tcW w:w="5283" w:type="dxa"/>
            <w:shd w:val="clear" w:color="auto" w:fill="auto"/>
            <w:vAlign w:val="bottom"/>
          </w:tcPr>
          <w:p w14:paraId="1A2FA0C7" w14:textId="77777777" w:rsidR="008C02CB" w:rsidRPr="003D6E5B" w:rsidRDefault="008C02CB" w:rsidP="00F0754C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78" w:hanging="278"/>
              <w:rPr>
                <w:rFonts w:asciiTheme="majorBidi" w:hAnsiTheme="majorBidi" w:cstheme="majorBidi"/>
                <w:sz w:val="28"/>
              </w:rPr>
            </w:pPr>
            <w:r w:rsidRPr="003D6E5B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</w:tcPr>
          <w:p w14:paraId="3037A1B9" w14:textId="378ACC44" w:rsidR="008C02CB" w:rsidRPr="008C02CB" w:rsidRDefault="008C02CB" w:rsidP="008C02CB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02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440F38" w14:textId="77777777" w:rsidR="008C02CB" w:rsidRPr="008C02CB" w:rsidRDefault="008C02CB" w:rsidP="008C02C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0B08CF75" w14:textId="0B950412" w:rsidR="008C02CB" w:rsidRPr="008C02CB" w:rsidRDefault="009B4CD6" w:rsidP="008C02CB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</w:t>
            </w:r>
            <w:r w:rsidR="0032198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78" w:type="dxa"/>
            <w:shd w:val="clear" w:color="auto" w:fill="auto"/>
          </w:tcPr>
          <w:p w14:paraId="6C0B757F" w14:textId="77777777" w:rsidR="008C02CB" w:rsidRPr="008C02CB" w:rsidRDefault="008C02CB" w:rsidP="008C02CB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</w:tcPr>
          <w:p w14:paraId="0EA7799C" w14:textId="228D6278" w:rsidR="008C02CB" w:rsidRPr="008C02CB" w:rsidRDefault="008C02CB" w:rsidP="00593AE9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02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tcBorders>
              <w:right w:val="nil"/>
            </w:tcBorders>
          </w:tcPr>
          <w:p w14:paraId="20C879D7" w14:textId="77777777" w:rsidR="008C02CB" w:rsidRPr="008C02CB" w:rsidRDefault="008C02CB" w:rsidP="008C02CB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49F0FB83" w14:textId="4EC0D404" w:rsidR="008C02CB" w:rsidRPr="008C02CB" w:rsidRDefault="009B4CD6" w:rsidP="00593AE9">
            <w:pPr>
              <w:pStyle w:val="acctfourfigures"/>
              <w:tabs>
                <w:tab w:val="decimal" w:pos="12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</w:t>
            </w:r>
            <w:r w:rsidR="0032198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8C02CB" w:rsidRPr="003D6E5B" w14:paraId="37F99AE3" w14:textId="77777777" w:rsidTr="008C02CB">
        <w:trPr>
          <w:cantSplit/>
          <w:trHeight w:val="60"/>
        </w:trPr>
        <w:tc>
          <w:tcPr>
            <w:tcW w:w="5283" w:type="dxa"/>
            <w:shd w:val="clear" w:color="auto" w:fill="auto"/>
            <w:vAlign w:val="bottom"/>
          </w:tcPr>
          <w:p w14:paraId="56D4B3F3" w14:textId="77777777" w:rsidR="008C02CB" w:rsidRPr="003D6E5B" w:rsidRDefault="008C02CB" w:rsidP="00F0754C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78" w:hanging="278"/>
              <w:rPr>
                <w:rFonts w:asciiTheme="majorBidi" w:hAnsiTheme="majorBidi" w:cstheme="majorBidi"/>
                <w:sz w:val="28"/>
                <w:cs/>
              </w:rPr>
            </w:pPr>
            <w:r w:rsidRPr="003D6E5B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3908645E" w14:textId="261A6BBA" w:rsidR="008C02CB" w:rsidRPr="008C02CB" w:rsidRDefault="008C02CB" w:rsidP="008C02CB">
            <w:pPr>
              <w:pStyle w:val="acctfourfigures"/>
              <w:tabs>
                <w:tab w:val="decimal" w:pos="180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02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FF43FE" w14:textId="77777777" w:rsidR="008C02CB" w:rsidRPr="008C02CB" w:rsidRDefault="008C02CB" w:rsidP="008C02C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08E01296" w14:textId="5EA38514" w:rsidR="008C02CB" w:rsidRPr="008C02CB" w:rsidRDefault="008C02CB" w:rsidP="008C02CB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02CB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178" w:type="dxa"/>
            <w:shd w:val="clear" w:color="auto" w:fill="auto"/>
          </w:tcPr>
          <w:p w14:paraId="1735B785" w14:textId="77777777" w:rsidR="008C02CB" w:rsidRPr="008C02CB" w:rsidRDefault="008C02CB" w:rsidP="008C02CB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</w:tcPr>
          <w:p w14:paraId="02CE378C" w14:textId="4235272F" w:rsidR="008C02CB" w:rsidRPr="008C02CB" w:rsidRDefault="008C02CB" w:rsidP="00593AE9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02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tcBorders>
              <w:right w:val="nil"/>
            </w:tcBorders>
          </w:tcPr>
          <w:p w14:paraId="2CE9F098" w14:textId="77777777" w:rsidR="008C02CB" w:rsidRPr="008C02CB" w:rsidRDefault="008C02CB" w:rsidP="008C02CB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</w:tcBorders>
          </w:tcPr>
          <w:p w14:paraId="3C359B40" w14:textId="0C2D0487" w:rsidR="008C02CB" w:rsidRPr="008C02CB" w:rsidRDefault="008C02CB" w:rsidP="008C02CB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02CB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</w:tr>
      <w:tr w:rsidR="008C02CB" w:rsidRPr="003D6E5B" w14:paraId="37C82186" w14:textId="77777777" w:rsidTr="008C02CB">
        <w:trPr>
          <w:cantSplit/>
          <w:trHeight w:val="193"/>
        </w:trPr>
        <w:tc>
          <w:tcPr>
            <w:tcW w:w="5283" w:type="dxa"/>
            <w:shd w:val="clear" w:color="auto" w:fill="auto"/>
            <w:vAlign w:val="bottom"/>
          </w:tcPr>
          <w:p w14:paraId="7DB7DA31" w14:textId="77777777" w:rsidR="008C02CB" w:rsidRPr="003D6E5B" w:rsidRDefault="008C02CB" w:rsidP="00F0754C">
            <w:pPr>
              <w:spacing w:after="0" w:line="240" w:lineRule="auto"/>
              <w:ind w:left="278" w:hanging="27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6E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A80F1" w14:textId="36136957" w:rsidR="008C02CB" w:rsidRPr="008C02CB" w:rsidRDefault="008C02CB" w:rsidP="008C02CB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C02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7149D6" w14:textId="77777777" w:rsidR="008C02CB" w:rsidRPr="008C02CB" w:rsidRDefault="008C02CB" w:rsidP="008C02C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A57A1" w14:textId="21BCEE39" w:rsidR="008C02CB" w:rsidRPr="008C02CB" w:rsidRDefault="008C02CB" w:rsidP="008C02CB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C02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86,830</w:t>
            </w:r>
          </w:p>
        </w:tc>
        <w:tc>
          <w:tcPr>
            <w:tcW w:w="178" w:type="dxa"/>
            <w:shd w:val="clear" w:color="auto" w:fill="auto"/>
          </w:tcPr>
          <w:p w14:paraId="0070A0DF" w14:textId="77777777" w:rsidR="008C02CB" w:rsidRPr="008C02CB" w:rsidRDefault="008C02CB" w:rsidP="008C02CB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83558" w14:textId="680BBC59" w:rsidR="008C02CB" w:rsidRPr="008C02CB" w:rsidRDefault="008C02CB" w:rsidP="00593AE9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C02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7" w:type="dxa"/>
          </w:tcPr>
          <w:p w14:paraId="472667C4" w14:textId="77777777" w:rsidR="008C02CB" w:rsidRPr="008C02CB" w:rsidRDefault="008C02CB" w:rsidP="008C02CB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308362DD" w14:textId="254592A7" w:rsidR="008C02CB" w:rsidRPr="008C02CB" w:rsidRDefault="008C02CB" w:rsidP="008C02CB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02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86,830</w:t>
            </w:r>
          </w:p>
        </w:tc>
      </w:tr>
    </w:tbl>
    <w:p w14:paraId="3E430C04" w14:textId="13AFF78E" w:rsidR="00687DD0" w:rsidRPr="00851452" w:rsidRDefault="00687DD0" w:rsidP="006F279E">
      <w:pPr>
        <w:tabs>
          <w:tab w:val="left" w:pos="810"/>
        </w:tabs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2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803"/>
        <w:gridCol w:w="180"/>
        <w:gridCol w:w="837"/>
        <w:gridCol w:w="178"/>
        <w:gridCol w:w="875"/>
        <w:gridCol w:w="187"/>
        <w:gridCol w:w="818"/>
      </w:tblGrid>
      <w:tr w:rsidR="00631FAB" w:rsidRPr="003D6E5B" w14:paraId="47D0939D" w14:textId="767F58B1" w:rsidTr="00B4160D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37836F0A" w14:textId="5E708F5A" w:rsidR="00631FAB" w:rsidRPr="003D6E5B" w:rsidRDefault="00631FAB" w:rsidP="00E9733C">
            <w:pPr>
              <w:spacing w:after="0" w:line="240" w:lineRule="auto"/>
              <w:ind w:left="19"/>
              <w:rPr>
                <w:rFonts w:asciiTheme="majorBidi" w:hAnsiTheme="majorBidi" w:cstheme="majorBidi"/>
                <w:sz w:val="28"/>
                <w:cs/>
              </w:rPr>
            </w:pPr>
            <w:r w:rsidRPr="003D6E5B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803" w:type="dxa"/>
            <w:shd w:val="clear" w:color="auto" w:fill="auto"/>
          </w:tcPr>
          <w:p w14:paraId="484799AA" w14:textId="77777777" w:rsidR="00631FAB" w:rsidRPr="003D6E5B" w:rsidRDefault="00631FAB" w:rsidP="00E9733C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DEF016" w14:textId="77777777" w:rsidR="00631FAB" w:rsidRPr="003D6E5B" w:rsidRDefault="00631FAB" w:rsidP="00E9733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CAD7A52" w14:textId="77777777" w:rsidR="00631FAB" w:rsidRPr="003D6E5B" w:rsidRDefault="00631FAB" w:rsidP="00E9733C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63A7F38" w14:textId="77777777" w:rsidR="00631FAB" w:rsidRPr="003D6E5B" w:rsidRDefault="00631FAB" w:rsidP="00E9733C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1D2F62AF" w14:textId="77777777" w:rsidR="00631FAB" w:rsidRPr="003D6E5B" w:rsidRDefault="00631FAB" w:rsidP="00E9733C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3DE99729" w14:textId="77777777" w:rsidR="00631FAB" w:rsidRPr="003D6E5B" w:rsidRDefault="00631FAB" w:rsidP="00E9733C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</w:tcPr>
          <w:p w14:paraId="0E7A70B8" w14:textId="77777777" w:rsidR="00631FAB" w:rsidRPr="003D6E5B" w:rsidRDefault="00631FAB" w:rsidP="00E9733C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1FAB" w:rsidRPr="003D6E5B" w14:paraId="363F9C0F" w14:textId="0A430469" w:rsidTr="00B4160D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27BBCF25" w14:textId="00785448" w:rsidR="00631FAB" w:rsidRPr="003D6E5B" w:rsidRDefault="00631FAB" w:rsidP="006F279E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308" w:right="-79" w:hanging="278"/>
              <w:rPr>
                <w:rFonts w:asciiTheme="majorBidi" w:hAnsiTheme="majorBidi" w:cstheme="majorBidi"/>
                <w:sz w:val="28"/>
              </w:rPr>
            </w:pPr>
            <w:r w:rsidRPr="003D6E5B">
              <w:rPr>
                <w:rFonts w:asciiTheme="majorBidi" w:hAnsiTheme="majorBidi" w:cstheme="majorBidi"/>
                <w:sz w:val="2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ในตราสารหนี้ที่วัดมูลค่าด้วย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B068180" w14:textId="33587FE9" w:rsidR="00631FAB" w:rsidRPr="003D6E5B" w:rsidRDefault="00631FAB" w:rsidP="00E9733C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A2FB24" w14:textId="77777777" w:rsidR="00631FAB" w:rsidRPr="003D6E5B" w:rsidRDefault="00631FAB" w:rsidP="00E9733C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E8986CB" w14:textId="01FF1F18" w:rsidR="00631FAB" w:rsidRPr="003D6E5B" w:rsidRDefault="00631FAB" w:rsidP="00E9733C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D04F72F" w14:textId="77777777" w:rsidR="00631FAB" w:rsidRPr="003D6E5B" w:rsidRDefault="00631FAB" w:rsidP="00E9733C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128B8CF6" w14:textId="76003BB2" w:rsidR="00631FAB" w:rsidRPr="003D6E5B" w:rsidRDefault="00631FAB" w:rsidP="00E9733C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14:paraId="0EAB6667" w14:textId="77777777" w:rsidR="00631FAB" w:rsidRPr="003D6E5B" w:rsidRDefault="00631FAB" w:rsidP="00E9733C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</w:tcPr>
          <w:p w14:paraId="480CE126" w14:textId="77777777" w:rsidR="00631FAB" w:rsidRPr="003D6E5B" w:rsidRDefault="00631FAB" w:rsidP="00E9733C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4F34" w:rsidRPr="003D6E5B" w14:paraId="2F80B329" w14:textId="312640B4" w:rsidTr="00B4160D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08C75871" w14:textId="03FCA8BC" w:rsidR="00024F34" w:rsidRPr="003D6E5B" w:rsidRDefault="00024F34" w:rsidP="006F279E">
            <w:pPr>
              <w:suppressAutoHyphens/>
              <w:spacing w:after="0" w:line="240" w:lineRule="auto"/>
              <w:ind w:left="641" w:right="-79" w:hanging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803" w:type="dxa"/>
            <w:shd w:val="clear" w:color="auto" w:fill="auto"/>
          </w:tcPr>
          <w:p w14:paraId="62988CBD" w14:textId="10449534" w:rsidR="00024F34" w:rsidRPr="00024F34" w:rsidRDefault="00024F34" w:rsidP="00593AE9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24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5C1684" w14:textId="77777777" w:rsidR="00024F34" w:rsidRPr="00024F34" w:rsidRDefault="00024F34" w:rsidP="00024F34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14D86FFE" w14:textId="321C9960" w:rsidR="00024F34" w:rsidRPr="00024F34" w:rsidRDefault="00024F34" w:rsidP="00024F34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4F34">
              <w:rPr>
                <w:rFonts w:asciiTheme="majorBidi" w:hAnsiTheme="majorBidi" w:cstheme="majorBidi"/>
                <w:sz w:val="28"/>
                <w:szCs w:val="28"/>
              </w:rPr>
              <w:t>302,378</w:t>
            </w:r>
          </w:p>
        </w:tc>
        <w:tc>
          <w:tcPr>
            <w:tcW w:w="178" w:type="dxa"/>
            <w:shd w:val="clear" w:color="auto" w:fill="auto"/>
          </w:tcPr>
          <w:p w14:paraId="4E4D12ED" w14:textId="77777777" w:rsidR="00024F34" w:rsidRPr="00024F34" w:rsidRDefault="00024F34" w:rsidP="00024F34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</w:tcPr>
          <w:p w14:paraId="7DDBFC04" w14:textId="0E34B52B" w:rsidR="00024F34" w:rsidRPr="00024F34" w:rsidRDefault="00024F34" w:rsidP="00593AE9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4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</w:tcPr>
          <w:p w14:paraId="7B601132" w14:textId="77777777" w:rsidR="00024F34" w:rsidRPr="00024F34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</w:tcPr>
          <w:p w14:paraId="238D0153" w14:textId="1716FC6E" w:rsidR="00024F34" w:rsidRPr="00024F34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4F34">
              <w:rPr>
                <w:rFonts w:asciiTheme="majorBidi" w:hAnsiTheme="majorBidi" w:cstheme="majorBidi"/>
                <w:sz w:val="28"/>
                <w:szCs w:val="28"/>
              </w:rPr>
              <w:t>302,378</w:t>
            </w:r>
          </w:p>
        </w:tc>
      </w:tr>
      <w:tr w:rsidR="00024F34" w:rsidRPr="003D6E5B" w14:paraId="3AD7F2B7" w14:textId="73788F03" w:rsidTr="00B4160D">
        <w:trPr>
          <w:cantSplit/>
        </w:trPr>
        <w:tc>
          <w:tcPr>
            <w:tcW w:w="5400" w:type="dxa"/>
            <w:shd w:val="clear" w:color="auto" w:fill="auto"/>
          </w:tcPr>
          <w:p w14:paraId="4152ABBD" w14:textId="28BF2D0D" w:rsidR="00024F34" w:rsidRPr="003D6E5B" w:rsidRDefault="00024F34" w:rsidP="00057FD6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308" w:right="-79" w:hanging="278"/>
              <w:rPr>
                <w:rFonts w:asciiTheme="majorBidi" w:hAnsiTheme="majorBidi" w:cstheme="majorBidi"/>
                <w:sz w:val="28"/>
              </w:rPr>
            </w:pPr>
            <w:r w:rsidRPr="003D6E5B">
              <w:rPr>
                <w:rFonts w:asciiTheme="majorBidi" w:hAnsiTheme="majorBidi" w:cstheme="majorBidi"/>
                <w:sz w:val="2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ในตราสารทุนที่กำหนดให้วัดมูลค่าด้วย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B9345A8" w14:textId="2D6B34CB" w:rsidR="00024F34" w:rsidRPr="00024F34" w:rsidRDefault="00024F34" w:rsidP="00024F34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BE40942" w14:textId="77777777" w:rsidR="00024F34" w:rsidRPr="00024F34" w:rsidRDefault="00024F34" w:rsidP="00024F34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64410E6" w14:textId="3886FB80" w:rsidR="00024F34" w:rsidRPr="00024F34" w:rsidRDefault="00024F34" w:rsidP="00024F34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C49455C" w14:textId="77777777" w:rsidR="00024F34" w:rsidRPr="00024F34" w:rsidRDefault="00024F34" w:rsidP="00024F34">
            <w:pPr>
              <w:pStyle w:val="acctfourfigures"/>
              <w:tabs>
                <w:tab w:val="decimal" w:pos="205"/>
                <w:tab w:val="decimal" w:pos="55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11F6B35D" w14:textId="52C3B1C0" w:rsidR="00024F34" w:rsidRPr="00024F34" w:rsidRDefault="00024F34" w:rsidP="00024F34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14:paraId="404BC190" w14:textId="77777777" w:rsidR="00024F34" w:rsidRPr="00024F34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</w:tcPr>
          <w:p w14:paraId="73135954" w14:textId="77777777" w:rsidR="00024F34" w:rsidRPr="00024F34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4F34" w:rsidRPr="003D6E5B" w14:paraId="69613820" w14:textId="4856D371" w:rsidTr="00B4160D">
        <w:trPr>
          <w:cantSplit/>
        </w:trPr>
        <w:tc>
          <w:tcPr>
            <w:tcW w:w="5400" w:type="dxa"/>
            <w:shd w:val="clear" w:color="auto" w:fill="auto"/>
          </w:tcPr>
          <w:p w14:paraId="67477164" w14:textId="51B308A1" w:rsidR="00024F34" w:rsidRPr="003D6E5B" w:rsidRDefault="00024F34" w:rsidP="00057FD6">
            <w:pPr>
              <w:suppressAutoHyphens/>
              <w:spacing w:after="0" w:line="240" w:lineRule="auto"/>
              <w:ind w:left="641" w:right="-79" w:hanging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5EB43" w14:textId="7584B6E3" w:rsidR="00024F34" w:rsidRPr="00024F34" w:rsidRDefault="00024F34" w:rsidP="00593AE9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4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AF2C54" w14:textId="77777777" w:rsidR="00024F34" w:rsidRPr="00024F34" w:rsidRDefault="00024F34" w:rsidP="00024F34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454D4" w14:textId="7F691A33" w:rsidR="00024F34" w:rsidRPr="00024F34" w:rsidRDefault="00024F34" w:rsidP="00593AE9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4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A771957" w14:textId="77777777" w:rsidR="00024F34" w:rsidRPr="00024F34" w:rsidRDefault="00024F34" w:rsidP="00024F34">
            <w:pPr>
              <w:pStyle w:val="acctfourfigures"/>
              <w:tabs>
                <w:tab w:val="decimal" w:pos="205"/>
                <w:tab w:val="decimal" w:pos="55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3EDA9" w14:textId="7C93446E" w:rsidR="00024F34" w:rsidRPr="00024F34" w:rsidRDefault="00024F34" w:rsidP="00024F34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4F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2,159</w:t>
            </w:r>
          </w:p>
        </w:tc>
        <w:tc>
          <w:tcPr>
            <w:tcW w:w="187" w:type="dxa"/>
            <w:vAlign w:val="bottom"/>
          </w:tcPr>
          <w:p w14:paraId="459111B5" w14:textId="77777777" w:rsidR="00024F34" w:rsidRPr="00024F34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45FA6D7E" w14:textId="6572B4E9" w:rsidR="00024F34" w:rsidRPr="00725276" w:rsidRDefault="00024F34" w:rsidP="00725276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52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2,159</w:t>
            </w:r>
          </w:p>
        </w:tc>
      </w:tr>
      <w:tr w:rsidR="00024F34" w:rsidRPr="003D6E5B" w14:paraId="4F178558" w14:textId="334753A4" w:rsidTr="00B4160D">
        <w:trPr>
          <w:cantSplit/>
        </w:trPr>
        <w:tc>
          <w:tcPr>
            <w:tcW w:w="5400" w:type="dxa"/>
            <w:shd w:val="clear" w:color="auto" w:fill="auto"/>
          </w:tcPr>
          <w:p w14:paraId="09873532" w14:textId="77777777" w:rsidR="00024F34" w:rsidRPr="003D6E5B" w:rsidRDefault="00024F34" w:rsidP="00F0754C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6E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0630F" w14:textId="7CC1E4BB" w:rsidR="00024F34" w:rsidRPr="00024F34" w:rsidRDefault="00024F34" w:rsidP="00593AE9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4F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B4EA26" w14:textId="77777777" w:rsidR="00024F34" w:rsidRPr="00024F34" w:rsidRDefault="00024F34" w:rsidP="00024F34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79A62" w14:textId="3570D7BD" w:rsidR="00024F34" w:rsidRPr="00024F34" w:rsidRDefault="00024F34" w:rsidP="00024F34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4F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302,378</w:t>
            </w:r>
          </w:p>
        </w:tc>
        <w:tc>
          <w:tcPr>
            <w:tcW w:w="178" w:type="dxa"/>
            <w:shd w:val="clear" w:color="auto" w:fill="auto"/>
          </w:tcPr>
          <w:p w14:paraId="5E3A6EA0" w14:textId="77777777" w:rsidR="00024F34" w:rsidRPr="00024F34" w:rsidRDefault="00024F34" w:rsidP="00024F34">
            <w:pPr>
              <w:pStyle w:val="acctfourfigures"/>
              <w:tabs>
                <w:tab w:val="decimal" w:pos="205"/>
                <w:tab w:val="decimal" w:pos="55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2E5D7" w14:textId="4511469A" w:rsidR="00024F34" w:rsidRPr="00024F34" w:rsidRDefault="00024F34" w:rsidP="00024F34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4F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2,159</w:t>
            </w:r>
          </w:p>
        </w:tc>
        <w:tc>
          <w:tcPr>
            <w:tcW w:w="187" w:type="dxa"/>
          </w:tcPr>
          <w:p w14:paraId="24282A4C" w14:textId="77777777" w:rsidR="00024F34" w:rsidRPr="00024F34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14:paraId="52607E63" w14:textId="42CE4CB9" w:rsidR="00024F34" w:rsidRPr="00024F34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4F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304,537</w:t>
            </w:r>
          </w:p>
        </w:tc>
      </w:tr>
      <w:tr w:rsidR="00024F34" w:rsidRPr="003D6E5B" w14:paraId="6B8450F7" w14:textId="5ADD8490" w:rsidTr="00B4160D">
        <w:trPr>
          <w:cantSplit/>
        </w:trPr>
        <w:tc>
          <w:tcPr>
            <w:tcW w:w="5400" w:type="dxa"/>
            <w:shd w:val="clear" w:color="auto" w:fill="auto"/>
          </w:tcPr>
          <w:p w14:paraId="546359D5" w14:textId="77777777" w:rsidR="00024F34" w:rsidRPr="003D6E5B" w:rsidRDefault="00024F34" w:rsidP="00024F34">
            <w:pPr>
              <w:spacing w:after="0"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6E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</w:tcPr>
          <w:p w14:paraId="027A2A8E" w14:textId="7F6239AF" w:rsidR="00024F34" w:rsidRPr="00024F34" w:rsidRDefault="00024F34" w:rsidP="00024F34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4F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4,158</w:t>
            </w:r>
          </w:p>
        </w:tc>
        <w:tc>
          <w:tcPr>
            <w:tcW w:w="180" w:type="dxa"/>
            <w:shd w:val="clear" w:color="auto" w:fill="auto"/>
          </w:tcPr>
          <w:p w14:paraId="23BF4BD3" w14:textId="77777777" w:rsidR="00024F34" w:rsidRPr="00024F34" w:rsidRDefault="00024F34" w:rsidP="00024F34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7CCCA702" w14:textId="764BDEAA" w:rsidR="00024F34" w:rsidRPr="00024F34" w:rsidRDefault="00024F34" w:rsidP="00024F34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4F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406,594</w:t>
            </w:r>
          </w:p>
        </w:tc>
        <w:tc>
          <w:tcPr>
            <w:tcW w:w="178" w:type="dxa"/>
            <w:shd w:val="clear" w:color="auto" w:fill="auto"/>
          </w:tcPr>
          <w:p w14:paraId="522FE1E6" w14:textId="77777777" w:rsidR="00024F34" w:rsidRPr="00024F34" w:rsidRDefault="00024F34" w:rsidP="00024F34">
            <w:pPr>
              <w:pStyle w:val="acctfourfigures"/>
              <w:tabs>
                <w:tab w:val="decimal" w:pos="205"/>
              </w:tabs>
              <w:spacing w:line="240" w:lineRule="auto"/>
              <w:ind w:left="-79"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</w:tcPr>
          <w:p w14:paraId="11FA1D3C" w14:textId="57AA15C5" w:rsidR="00024F34" w:rsidRPr="00024F34" w:rsidRDefault="00024F34" w:rsidP="00024F34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4F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8,648</w:t>
            </w:r>
          </w:p>
        </w:tc>
        <w:tc>
          <w:tcPr>
            <w:tcW w:w="187" w:type="dxa"/>
          </w:tcPr>
          <w:p w14:paraId="434030C2" w14:textId="77777777" w:rsidR="00024F34" w:rsidRPr="00024F34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7F337807" w14:textId="331203B4" w:rsidR="00024F34" w:rsidRPr="00024F34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4F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419,400</w:t>
            </w:r>
          </w:p>
        </w:tc>
      </w:tr>
      <w:tr w:rsidR="00024F34" w:rsidRPr="00E9733C" w14:paraId="7578A8C9" w14:textId="7412D962" w:rsidTr="00B4160D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7DBFECF1" w14:textId="77777777" w:rsidR="00024F34" w:rsidRPr="00E9733C" w:rsidRDefault="00024F34" w:rsidP="00024F3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03" w:type="dxa"/>
            <w:shd w:val="clear" w:color="auto" w:fill="auto"/>
          </w:tcPr>
          <w:p w14:paraId="46F1D2B6" w14:textId="77777777" w:rsidR="00024F34" w:rsidRPr="00E9733C" w:rsidRDefault="00024F34" w:rsidP="00024F3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462D5F04" w14:textId="77777777" w:rsidR="00024F34" w:rsidRPr="00E9733C" w:rsidRDefault="00024F34" w:rsidP="00024F34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5A3008E" w14:textId="77777777" w:rsidR="00024F34" w:rsidRPr="00E9733C" w:rsidRDefault="00024F34" w:rsidP="00024F34">
            <w:pPr>
              <w:pStyle w:val="acctfourfigures"/>
              <w:tabs>
                <w:tab w:val="decimal" w:pos="7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14:paraId="69593B33" w14:textId="77777777" w:rsidR="00024F34" w:rsidRPr="00E9733C" w:rsidRDefault="00024F34" w:rsidP="00024F3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1F40F7C9" w14:textId="77777777" w:rsidR="00024F34" w:rsidRPr="00E9733C" w:rsidRDefault="00024F34" w:rsidP="00024F34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1A6E8ED9" w14:textId="77777777" w:rsidR="00024F34" w:rsidRPr="00E9733C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8" w:type="dxa"/>
          </w:tcPr>
          <w:p w14:paraId="122A7D04" w14:textId="77777777" w:rsidR="00024F34" w:rsidRPr="00E9733C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24F34" w:rsidRPr="00E9733C" w14:paraId="265AB137" w14:textId="77777777" w:rsidTr="00B4160D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2F4D9593" w14:textId="77777777" w:rsidR="00024F34" w:rsidRDefault="00024F34" w:rsidP="00024F3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  <w:p w14:paraId="355B9AE6" w14:textId="77777777" w:rsidR="00024F34" w:rsidRDefault="00024F34" w:rsidP="00024F3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6CD38CA7" w14:textId="77777777" w:rsidR="00024F34" w:rsidRDefault="00024F34" w:rsidP="00024F3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31B3529F" w14:textId="77777777" w:rsidR="00024F34" w:rsidRDefault="00024F34" w:rsidP="00024F3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7EF05255" w14:textId="77777777" w:rsidR="00024F34" w:rsidRDefault="00024F34" w:rsidP="00024F3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08FFF5D5" w14:textId="77777777" w:rsidR="00024F34" w:rsidRDefault="00024F34" w:rsidP="00024F3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1A9051D1" w14:textId="64937BC4" w:rsidR="00024F34" w:rsidRPr="00E9733C" w:rsidRDefault="00024F34" w:rsidP="00024F3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03" w:type="dxa"/>
            <w:shd w:val="clear" w:color="auto" w:fill="auto"/>
          </w:tcPr>
          <w:p w14:paraId="2D9F71CE" w14:textId="77777777" w:rsidR="00024F34" w:rsidRPr="00E9733C" w:rsidRDefault="00024F34" w:rsidP="00024F3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58DDAC20" w14:textId="77777777" w:rsidR="00024F34" w:rsidRPr="00E9733C" w:rsidRDefault="00024F34" w:rsidP="00024F34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B211B9F" w14:textId="77777777" w:rsidR="00024F34" w:rsidRPr="00E9733C" w:rsidRDefault="00024F34" w:rsidP="00024F34">
            <w:pPr>
              <w:pStyle w:val="acctfourfigures"/>
              <w:tabs>
                <w:tab w:val="decimal" w:pos="7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14:paraId="502D6DFD" w14:textId="77777777" w:rsidR="00024F34" w:rsidRPr="00E9733C" w:rsidRDefault="00024F34" w:rsidP="00024F3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9E16AD5" w14:textId="77777777" w:rsidR="00024F34" w:rsidRPr="00E9733C" w:rsidRDefault="00024F34" w:rsidP="00024F34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57CC6B1C" w14:textId="77777777" w:rsidR="00024F34" w:rsidRPr="00E9733C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8" w:type="dxa"/>
          </w:tcPr>
          <w:p w14:paraId="5835E338" w14:textId="77777777" w:rsidR="00024F34" w:rsidRPr="00E9733C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24F34" w:rsidRPr="00E9733C" w14:paraId="6146517B" w14:textId="77777777" w:rsidTr="00B4160D">
        <w:trPr>
          <w:cantSplit/>
        </w:trPr>
        <w:tc>
          <w:tcPr>
            <w:tcW w:w="5400" w:type="dxa"/>
            <w:shd w:val="clear" w:color="auto" w:fill="auto"/>
          </w:tcPr>
          <w:p w14:paraId="62C28ECB" w14:textId="77777777" w:rsidR="00024F34" w:rsidRPr="00E9733C" w:rsidRDefault="00024F34" w:rsidP="00024F3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78" w:type="dxa"/>
            <w:gridSpan w:val="7"/>
            <w:shd w:val="clear" w:color="auto" w:fill="auto"/>
          </w:tcPr>
          <w:p w14:paraId="40142E70" w14:textId="7DA1FE4C" w:rsidR="00024F34" w:rsidRPr="00E9733C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687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24F34" w:rsidRPr="003D6E5B" w14:paraId="26411DA4" w14:textId="030AB209" w:rsidTr="00B4160D">
        <w:trPr>
          <w:cantSplit/>
        </w:trPr>
        <w:tc>
          <w:tcPr>
            <w:tcW w:w="5400" w:type="dxa"/>
            <w:shd w:val="clear" w:color="auto" w:fill="auto"/>
          </w:tcPr>
          <w:p w14:paraId="5485A671" w14:textId="38D1B7BD" w:rsidR="00024F34" w:rsidRPr="003D6E5B" w:rsidRDefault="00024F34" w:rsidP="00024F34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878" w:type="dxa"/>
            <w:gridSpan w:val="7"/>
            <w:shd w:val="clear" w:color="auto" w:fill="auto"/>
          </w:tcPr>
          <w:p w14:paraId="4C5CC3DB" w14:textId="62C693A1" w:rsidR="00024F34" w:rsidRPr="006C1180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72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024F34" w:rsidRPr="003D6E5B" w14:paraId="1E1C6473" w14:textId="1DD2986E" w:rsidTr="00B4160D">
        <w:trPr>
          <w:cantSplit/>
        </w:trPr>
        <w:tc>
          <w:tcPr>
            <w:tcW w:w="5400" w:type="dxa"/>
            <w:shd w:val="clear" w:color="auto" w:fill="auto"/>
          </w:tcPr>
          <w:p w14:paraId="6D9227D0" w14:textId="0E863501" w:rsidR="00024F34" w:rsidRPr="003D6E5B" w:rsidRDefault="00024F34" w:rsidP="00024F34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878" w:type="dxa"/>
            <w:gridSpan w:val="7"/>
            <w:shd w:val="clear" w:color="auto" w:fill="auto"/>
          </w:tcPr>
          <w:p w14:paraId="332E85B5" w14:textId="43801DFD" w:rsidR="00024F34" w:rsidRPr="003D6E5B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24F34" w:rsidRPr="003D6E5B" w14:paraId="63AAC8D5" w14:textId="1ACC511D" w:rsidTr="00B4160D">
        <w:trPr>
          <w:cantSplit/>
        </w:trPr>
        <w:tc>
          <w:tcPr>
            <w:tcW w:w="5400" w:type="dxa"/>
            <w:shd w:val="clear" w:color="auto" w:fill="auto"/>
          </w:tcPr>
          <w:p w14:paraId="2B1AE556" w14:textId="5F6EB1B0" w:rsidR="00024F34" w:rsidRPr="003D6E5B" w:rsidRDefault="00024F34" w:rsidP="00024F34">
            <w:pPr>
              <w:spacing w:after="0" w:line="240" w:lineRule="auto"/>
              <w:ind w:right="-79" w:firstLine="16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03" w:type="dxa"/>
            <w:shd w:val="clear" w:color="auto" w:fill="auto"/>
          </w:tcPr>
          <w:p w14:paraId="41DCD608" w14:textId="34A39E28" w:rsidR="00024F34" w:rsidRPr="003D6E5B" w:rsidRDefault="00024F34" w:rsidP="00024F34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D6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D6E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  <w:shd w:val="clear" w:color="auto" w:fill="auto"/>
          </w:tcPr>
          <w:p w14:paraId="500BB6D0" w14:textId="77777777" w:rsidR="00024F34" w:rsidRPr="003D6E5B" w:rsidRDefault="00024F34" w:rsidP="00024F34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6C713575" w14:textId="03F7299E" w:rsidR="00024F34" w:rsidRPr="003D6E5B" w:rsidRDefault="00024F34" w:rsidP="00024F34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D6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D6E5B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78" w:type="dxa"/>
            <w:shd w:val="clear" w:color="auto" w:fill="auto"/>
          </w:tcPr>
          <w:p w14:paraId="4E1CB8EC" w14:textId="77777777" w:rsidR="00024F34" w:rsidRPr="003D6E5B" w:rsidRDefault="00024F34" w:rsidP="00024F34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3EEF1378" w14:textId="3C045802" w:rsidR="00024F34" w:rsidRPr="003D6E5B" w:rsidRDefault="00024F34" w:rsidP="00024F34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7" w:type="dxa"/>
            <w:tcBorders>
              <w:left w:val="nil"/>
            </w:tcBorders>
          </w:tcPr>
          <w:p w14:paraId="74CAC559" w14:textId="77777777" w:rsidR="00024F34" w:rsidRPr="003D6E5B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tcBorders>
              <w:left w:val="nil"/>
            </w:tcBorders>
          </w:tcPr>
          <w:p w14:paraId="2B508FA4" w14:textId="0DB114C1" w:rsidR="00024F34" w:rsidRPr="003D6E5B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24F34" w:rsidRPr="003D6E5B" w14:paraId="381874D2" w14:textId="4CA352B4" w:rsidTr="00B4160D">
        <w:trPr>
          <w:cantSplit/>
        </w:trPr>
        <w:tc>
          <w:tcPr>
            <w:tcW w:w="5400" w:type="dxa"/>
            <w:shd w:val="clear" w:color="auto" w:fill="auto"/>
          </w:tcPr>
          <w:p w14:paraId="29E78845" w14:textId="5D75E34A" w:rsidR="00024F34" w:rsidRPr="003D6E5B" w:rsidRDefault="00024F34" w:rsidP="00024F34">
            <w:pPr>
              <w:suppressAutoHyphens/>
              <w:spacing w:after="0" w:line="240" w:lineRule="auto"/>
              <w:ind w:left="371" w:right="-7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8" w:type="dxa"/>
            <w:gridSpan w:val="7"/>
            <w:shd w:val="clear" w:color="auto" w:fill="auto"/>
          </w:tcPr>
          <w:p w14:paraId="30A8B236" w14:textId="01193B18" w:rsidR="00024F34" w:rsidRPr="003D6E5B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687D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687DD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24F34" w:rsidRPr="003D6E5B" w14:paraId="78D05E38" w14:textId="77777777" w:rsidTr="00B4160D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1190B4D6" w14:textId="2CD0CCC6" w:rsidR="00024F34" w:rsidRPr="003D6E5B" w:rsidRDefault="00024F34" w:rsidP="00024F34">
            <w:pPr>
              <w:suppressAutoHyphens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หนี้สิน</w:t>
            </w:r>
            <w:r w:rsidRPr="00687DD0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ทางการเงิน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7763F52" w14:textId="77777777" w:rsidR="00024F34" w:rsidRPr="003D6E5B" w:rsidRDefault="00024F34" w:rsidP="00024F34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E6814DE" w14:textId="77777777" w:rsidR="00024F34" w:rsidRPr="003D6E5B" w:rsidRDefault="00024F34" w:rsidP="00024F34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9F547AA" w14:textId="77777777" w:rsidR="00024F34" w:rsidRPr="003D6E5B" w:rsidRDefault="00024F34" w:rsidP="00024F34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1CB1561" w14:textId="77777777" w:rsidR="00024F34" w:rsidRPr="003D6E5B" w:rsidRDefault="00024F34" w:rsidP="00024F34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47001529" w14:textId="77777777" w:rsidR="00024F34" w:rsidRPr="003D6E5B" w:rsidRDefault="00024F34" w:rsidP="00024F34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tcBorders>
              <w:left w:val="nil"/>
            </w:tcBorders>
            <w:vAlign w:val="bottom"/>
          </w:tcPr>
          <w:p w14:paraId="6938A773" w14:textId="77777777" w:rsidR="00024F34" w:rsidRPr="003D6E5B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tcBorders>
              <w:left w:val="nil"/>
            </w:tcBorders>
          </w:tcPr>
          <w:p w14:paraId="3D7CD3A6" w14:textId="77777777" w:rsidR="00024F34" w:rsidRPr="003D6E5B" w:rsidRDefault="00024F34" w:rsidP="00024F34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5735" w:rsidRPr="003D6E5B" w14:paraId="500F3000" w14:textId="77777777" w:rsidTr="00B4160D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6AB568F9" w14:textId="026EAB1E" w:rsidR="00185735" w:rsidRPr="003D6E5B" w:rsidRDefault="00185735" w:rsidP="00185735">
            <w:pPr>
              <w:suppressAutoHyphens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3D6E5B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900C2" w14:textId="1007FBA7" w:rsidR="00185735" w:rsidRPr="00026D7B" w:rsidRDefault="00185735" w:rsidP="00D82728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6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EEEE652" w14:textId="77777777" w:rsidR="00185735" w:rsidRPr="00026D7B" w:rsidRDefault="00185735" w:rsidP="00185735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6BB71" w14:textId="1D4DF8BB" w:rsidR="00185735" w:rsidRPr="00D82728" w:rsidRDefault="00185735" w:rsidP="004B19B5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827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51CE39" w14:textId="77777777" w:rsidR="00185735" w:rsidRPr="00D82728" w:rsidRDefault="00185735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11109" w14:textId="534BE736" w:rsidR="00185735" w:rsidRPr="00D82728" w:rsidRDefault="00185735" w:rsidP="004B19B5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827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7" w:type="dxa"/>
            <w:tcBorders>
              <w:left w:val="nil"/>
            </w:tcBorders>
            <w:vAlign w:val="bottom"/>
          </w:tcPr>
          <w:p w14:paraId="5AD7662D" w14:textId="77777777" w:rsidR="00185735" w:rsidRPr="00026D7B" w:rsidRDefault="00185735" w:rsidP="00185735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left w:val="nil"/>
              <w:bottom w:val="single" w:sz="4" w:space="0" w:color="auto"/>
            </w:tcBorders>
            <w:vAlign w:val="bottom"/>
          </w:tcPr>
          <w:p w14:paraId="1477B95F" w14:textId="21F1F52F" w:rsidR="00185735" w:rsidRPr="00026D7B" w:rsidRDefault="00185735" w:rsidP="004B19B5">
            <w:pPr>
              <w:pStyle w:val="acctfourfigures"/>
              <w:tabs>
                <w:tab w:val="decimal" w:pos="1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6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B162C0" w:rsidRPr="003D6E5B" w14:paraId="1BE9AA72" w14:textId="77777777" w:rsidTr="00B4160D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7FAA2F28" w14:textId="7122E98A" w:rsidR="00B162C0" w:rsidRDefault="00B162C0" w:rsidP="00185735">
            <w:pPr>
              <w:suppressAutoHyphens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3D6E5B">
              <w:rPr>
                <w:rFonts w:asciiTheme="majorBidi" w:hAnsiTheme="majorBidi" w:cstheme="majorBidi"/>
                <w:b/>
                <w:bCs/>
                <w:sz w:val="28"/>
                <w:cs/>
              </w:rPr>
              <w:t>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EE01076" w14:textId="77777777" w:rsidR="00B162C0" w:rsidRPr="00026D7B" w:rsidRDefault="00B162C0" w:rsidP="00D82728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E44D51" w14:textId="77777777" w:rsidR="00B162C0" w:rsidRPr="00026D7B" w:rsidRDefault="00B162C0" w:rsidP="00185735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576FD16" w14:textId="77777777" w:rsidR="00B162C0" w:rsidRPr="00D82728" w:rsidRDefault="00B162C0" w:rsidP="004B19B5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0D7F49C" w14:textId="77777777" w:rsidR="00B162C0" w:rsidRPr="00D82728" w:rsidRDefault="00B162C0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7CFC050" w14:textId="77777777" w:rsidR="00B162C0" w:rsidRPr="00D82728" w:rsidRDefault="00B162C0" w:rsidP="004B19B5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7" w:type="dxa"/>
            <w:tcBorders>
              <w:left w:val="nil"/>
            </w:tcBorders>
            <w:vAlign w:val="bottom"/>
          </w:tcPr>
          <w:p w14:paraId="2811AD62" w14:textId="77777777" w:rsidR="00B162C0" w:rsidRPr="00026D7B" w:rsidRDefault="00B162C0" w:rsidP="00185735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left w:val="nil"/>
            </w:tcBorders>
            <w:vAlign w:val="bottom"/>
          </w:tcPr>
          <w:p w14:paraId="493546CB" w14:textId="77777777" w:rsidR="00B162C0" w:rsidRPr="00026D7B" w:rsidRDefault="00B162C0" w:rsidP="004B19B5">
            <w:pPr>
              <w:pStyle w:val="acctfourfigures"/>
              <w:tabs>
                <w:tab w:val="decimal" w:pos="1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85735" w:rsidRPr="003D6E5B" w14:paraId="4D604604" w14:textId="77777777" w:rsidTr="00B4160D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1DDEA5AD" w14:textId="60F21D0A" w:rsidR="00185735" w:rsidRPr="003D6E5B" w:rsidRDefault="00185735" w:rsidP="00F0754C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78" w:hanging="27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1869B98" w14:textId="3401375B" w:rsidR="00185735" w:rsidRPr="00185735" w:rsidRDefault="00185735" w:rsidP="00185735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857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0BBD1C" w14:textId="77777777" w:rsidR="00185735" w:rsidRPr="00185735" w:rsidRDefault="00185735" w:rsidP="00185735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1629910" w14:textId="6B99B902" w:rsidR="00185735" w:rsidRPr="00185735" w:rsidRDefault="009B4CD6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37,567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96E180" w14:textId="77777777" w:rsidR="00185735" w:rsidRPr="00185735" w:rsidRDefault="00185735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D55D646" w14:textId="22CBC680" w:rsidR="00185735" w:rsidRPr="00185735" w:rsidRDefault="00185735" w:rsidP="004B19B5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57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tcBorders>
              <w:left w:val="nil"/>
            </w:tcBorders>
            <w:shd w:val="clear" w:color="auto" w:fill="auto"/>
            <w:vAlign w:val="bottom"/>
          </w:tcPr>
          <w:p w14:paraId="510A0F20" w14:textId="77777777" w:rsidR="00185735" w:rsidRPr="00185735" w:rsidRDefault="00185735" w:rsidP="00185735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tcBorders>
              <w:left w:val="nil"/>
            </w:tcBorders>
            <w:shd w:val="clear" w:color="auto" w:fill="auto"/>
            <w:vAlign w:val="bottom"/>
          </w:tcPr>
          <w:p w14:paraId="09F31459" w14:textId="01722427" w:rsidR="00185735" w:rsidRPr="00185735" w:rsidRDefault="009B4CD6" w:rsidP="004B19B5">
            <w:pPr>
              <w:pStyle w:val="acctfourfigures"/>
              <w:tabs>
                <w:tab w:val="decimal" w:pos="12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37,567</w:t>
            </w:r>
          </w:p>
        </w:tc>
      </w:tr>
      <w:tr w:rsidR="00185735" w:rsidRPr="003D6E5B" w14:paraId="3DDD3154" w14:textId="52C98DE5" w:rsidTr="00B4160D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1D465E74" w14:textId="77777777" w:rsidR="00185735" w:rsidRPr="003D6E5B" w:rsidRDefault="00185735" w:rsidP="00F0754C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78" w:hanging="270"/>
              <w:rPr>
                <w:rFonts w:asciiTheme="majorBidi" w:hAnsiTheme="majorBidi" w:cstheme="majorBidi"/>
                <w:sz w:val="28"/>
              </w:rPr>
            </w:pPr>
            <w:r w:rsidRPr="003D6E5B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FA24A87" w14:textId="30F73D5C" w:rsidR="00185735" w:rsidRPr="00185735" w:rsidRDefault="00185735" w:rsidP="00185735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857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11F457" w14:textId="77777777" w:rsidR="00185735" w:rsidRPr="00185735" w:rsidRDefault="00185735" w:rsidP="00185735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BD7522C" w14:textId="2E2EDC2D" w:rsidR="00185735" w:rsidRPr="00185735" w:rsidRDefault="009B4CD6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41,502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782E0A" w14:textId="77777777" w:rsidR="00185735" w:rsidRPr="00185735" w:rsidRDefault="00185735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038B04C3" w14:textId="64E47A99" w:rsidR="00185735" w:rsidRPr="004B19B5" w:rsidRDefault="00185735" w:rsidP="004B19B5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857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tcBorders>
              <w:left w:val="nil"/>
            </w:tcBorders>
            <w:vAlign w:val="bottom"/>
          </w:tcPr>
          <w:p w14:paraId="07425920" w14:textId="77777777" w:rsidR="00185735" w:rsidRPr="00185735" w:rsidRDefault="00185735" w:rsidP="00185735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tcBorders>
              <w:left w:val="nil"/>
            </w:tcBorders>
            <w:vAlign w:val="bottom"/>
          </w:tcPr>
          <w:p w14:paraId="19556096" w14:textId="6EC58A32" w:rsidR="00185735" w:rsidRPr="00185735" w:rsidRDefault="009B4CD6" w:rsidP="004B19B5">
            <w:pPr>
              <w:pStyle w:val="acctfourfigures"/>
              <w:tabs>
                <w:tab w:val="decimal" w:pos="12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41,502</w:t>
            </w:r>
          </w:p>
        </w:tc>
      </w:tr>
      <w:tr w:rsidR="00185735" w:rsidRPr="003D6E5B" w14:paraId="6F606CB6" w14:textId="7B671E86" w:rsidTr="00B4160D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69BA3A6E" w14:textId="77777777" w:rsidR="00185735" w:rsidRPr="003D6E5B" w:rsidRDefault="00185735" w:rsidP="00F0754C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78" w:hanging="270"/>
              <w:rPr>
                <w:rFonts w:asciiTheme="majorBidi" w:hAnsiTheme="majorBidi" w:cstheme="majorBidi"/>
                <w:sz w:val="28"/>
                <w:cs/>
              </w:rPr>
            </w:pPr>
            <w:r w:rsidRPr="003D6E5B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082C7" w14:textId="32E54CDB" w:rsidR="00185735" w:rsidRPr="00185735" w:rsidRDefault="00185735" w:rsidP="00185735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857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85C697" w14:textId="77777777" w:rsidR="00185735" w:rsidRPr="00185735" w:rsidRDefault="00185735" w:rsidP="00185735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04E78" w14:textId="5763A958" w:rsidR="00185735" w:rsidRPr="00185735" w:rsidRDefault="00185735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573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B4CD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6F339A" w14:textId="77777777" w:rsidR="00185735" w:rsidRPr="00185735" w:rsidRDefault="00185735" w:rsidP="00185735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B64E6" w14:textId="322C08E8" w:rsidR="00185735" w:rsidRPr="004B19B5" w:rsidRDefault="00185735" w:rsidP="004B19B5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857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tcBorders>
              <w:left w:val="nil"/>
            </w:tcBorders>
            <w:vAlign w:val="bottom"/>
          </w:tcPr>
          <w:p w14:paraId="74FAB01B" w14:textId="77777777" w:rsidR="00185735" w:rsidRPr="00185735" w:rsidRDefault="00185735" w:rsidP="00185735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tcBorders>
              <w:left w:val="nil"/>
              <w:bottom w:val="single" w:sz="4" w:space="0" w:color="auto"/>
            </w:tcBorders>
            <w:vAlign w:val="bottom"/>
          </w:tcPr>
          <w:p w14:paraId="3E0AF82F" w14:textId="19C223F3" w:rsidR="00185735" w:rsidRPr="00185735" w:rsidRDefault="00185735" w:rsidP="004B19B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573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B4CD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85735" w:rsidRPr="003D6E5B" w14:paraId="276E51B0" w14:textId="45E00681" w:rsidTr="00B4160D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79D2450D" w14:textId="7533727D" w:rsidR="00185735" w:rsidRPr="00687DD0" w:rsidRDefault="00185735" w:rsidP="00185735">
            <w:pPr>
              <w:suppressAutoHyphens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87DD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12B00DD2" w14:textId="66BD1970" w:rsidR="00185735" w:rsidRPr="00D82728" w:rsidRDefault="00185735" w:rsidP="00185735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7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0EDBC7" w14:textId="77777777" w:rsidR="00185735" w:rsidRPr="00D82728" w:rsidRDefault="00185735" w:rsidP="00185735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1464" w14:textId="7F85CE9A" w:rsidR="00185735" w:rsidRPr="00D82728" w:rsidRDefault="00185735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827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79,272</w:t>
            </w:r>
          </w:p>
        </w:tc>
        <w:tc>
          <w:tcPr>
            <w:tcW w:w="178" w:type="dxa"/>
            <w:shd w:val="clear" w:color="auto" w:fill="auto"/>
          </w:tcPr>
          <w:p w14:paraId="30A53BE3" w14:textId="77777777" w:rsidR="00185735" w:rsidRPr="00D82728" w:rsidRDefault="00185735" w:rsidP="00185735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</w:tcPr>
          <w:p w14:paraId="4DF73B19" w14:textId="4B53DFE2" w:rsidR="00185735" w:rsidRPr="00D82728" w:rsidRDefault="00185735" w:rsidP="004B19B5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827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7" w:type="dxa"/>
            <w:tcBorders>
              <w:left w:val="nil"/>
            </w:tcBorders>
          </w:tcPr>
          <w:p w14:paraId="20A2FA70" w14:textId="77777777" w:rsidR="00185735" w:rsidRPr="00D82728" w:rsidRDefault="00185735" w:rsidP="00185735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E665E20" w14:textId="6BC0B757" w:rsidR="00185735" w:rsidRPr="00D82728" w:rsidRDefault="00185735" w:rsidP="004B19B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7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79,272</w:t>
            </w:r>
          </w:p>
        </w:tc>
      </w:tr>
      <w:tr w:rsidR="00185735" w:rsidRPr="003D6E5B" w14:paraId="004E61C7" w14:textId="7835D49A" w:rsidTr="00B4160D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61378457" w14:textId="77777777" w:rsidR="00185735" w:rsidRPr="003D6E5B" w:rsidRDefault="00185735" w:rsidP="00185735">
            <w:pPr>
              <w:spacing w:after="0" w:line="240" w:lineRule="auto"/>
              <w:ind w:left="191" w:hanging="180"/>
              <w:rPr>
                <w:rFonts w:asciiTheme="majorBidi" w:hAnsiTheme="majorBidi" w:cstheme="majorBidi"/>
                <w:sz w:val="28"/>
              </w:rPr>
            </w:pPr>
            <w:r w:rsidRPr="003D6E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DCF21F" w14:textId="5B46876E" w:rsidR="00185735" w:rsidRPr="00D82728" w:rsidRDefault="00185735" w:rsidP="00D82728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827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C41540C" w14:textId="77777777" w:rsidR="00185735" w:rsidRPr="00D82728" w:rsidRDefault="00185735" w:rsidP="00185735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422076" w14:textId="3BC6667F" w:rsidR="00185735" w:rsidRPr="00D82728" w:rsidRDefault="00185735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827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79,272</w:t>
            </w:r>
          </w:p>
        </w:tc>
        <w:tc>
          <w:tcPr>
            <w:tcW w:w="178" w:type="dxa"/>
            <w:shd w:val="clear" w:color="auto" w:fill="auto"/>
          </w:tcPr>
          <w:p w14:paraId="30E40903" w14:textId="77777777" w:rsidR="00185735" w:rsidRPr="00D82728" w:rsidRDefault="00185735" w:rsidP="00185735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</w:tcPr>
          <w:p w14:paraId="373A9022" w14:textId="4556E051" w:rsidR="00185735" w:rsidRPr="00D82728" w:rsidRDefault="00185735" w:rsidP="004B19B5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827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7" w:type="dxa"/>
          </w:tcPr>
          <w:p w14:paraId="5CB82C3C" w14:textId="77777777" w:rsidR="00185735" w:rsidRPr="00D82728" w:rsidRDefault="00185735" w:rsidP="00185735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A1620" w14:textId="30E85686" w:rsidR="00185735" w:rsidRPr="00D82728" w:rsidRDefault="00185735" w:rsidP="004B19B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7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79,276</w:t>
            </w:r>
          </w:p>
        </w:tc>
      </w:tr>
    </w:tbl>
    <w:p w14:paraId="10D1E000" w14:textId="10E53F76" w:rsidR="003D6E5B" w:rsidRDefault="003D6E5B" w:rsidP="002E70F1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16"/>
          <w:szCs w:val="16"/>
          <w:lang w:eastAsia="zh-CN"/>
        </w:rPr>
      </w:pPr>
    </w:p>
    <w:tbl>
      <w:tblPr>
        <w:tblpPr w:leftFromText="180" w:rightFromText="180" w:vertAnchor="text" w:tblpX="477" w:tblpY="1"/>
        <w:tblOverlap w:val="never"/>
        <w:tblW w:w="92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803"/>
        <w:gridCol w:w="180"/>
        <w:gridCol w:w="837"/>
        <w:gridCol w:w="178"/>
        <w:gridCol w:w="875"/>
        <w:gridCol w:w="187"/>
        <w:gridCol w:w="819"/>
      </w:tblGrid>
      <w:tr w:rsidR="00563AD6" w:rsidRPr="003D6E5B" w14:paraId="619B454D" w14:textId="77777777" w:rsidTr="00B4160D">
        <w:trPr>
          <w:cantSplit/>
          <w:tblHeader/>
        </w:trPr>
        <w:tc>
          <w:tcPr>
            <w:tcW w:w="5400" w:type="dxa"/>
            <w:shd w:val="clear" w:color="auto" w:fill="auto"/>
          </w:tcPr>
          <w:p w14:paraId="7D1FB368" w14:textId="77777777" w:rsidR="00563AD6" w:rsidRPr="003D6E5B" w:rsidRDefault="00563AD6" w:rsidP="00D548A7">
            <w:pPr>
              <w:spacing w:after="0"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879" w:type="dxa"/>
            <w:gridSpan w:val="7"/>
          </w:tcPr>
          <w:p w14:paraId="44328814" w14:textId="1F2AF147" w:rsidR="00563AD6" w:rsidRPr="003D6E5B" w:rsidRDefault="00563AD6" w:rsidP="00D548A7">
            <w:pPr>
              <w:pStyle w:val="acctfourfigures"/>
              <w:tabs>
                <w:tab w:val="decimal" w:pos="-8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เฉพาะธนาคาร</w:t>
            </w:r>
          </w:p>
        </w:tc>
      </w:tr>
      <w:tr w:rsidR="00563AD6" w:rsidRPr="003D6E5B" w14:paraId="2F05247C" w14:textId="77777777" w:rsidTr="00B4160D">
        <w:trPr>
          <w:cantSplit/>
          <w:tblHeader/>
        </w:trPr>
        <w:tc>
          <w:tcPr>
            <w:tcW w:w="5400" w:type="dxa"/>
            <w:shd w:val="clear" w:color="auto" w:fill="auto"/>
          </w:tcPr>
          <w:p w14:paraId="1CBE733E" w14:textId="77777777" w:rsidR="00563AD6" w:rsidRPr="003D6E5B" w:rsidRDefault="00563AD6" w:rsidP="00D548A7">
            <w:pPr>
              <w:spacing w:after="0" w:line="360" w:lineRule="exact"/>
              <w:ind w:left="180" w:hanging="18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3879" w:type="dxa"/>
            <w:gridSpan w:val="7"/>
          </w:tcPr>
          <w:p w14:paraId="5157C3F3" w14:textId="77777777" w:rsidR="00563AD6" w:rsidRPr="006C1180" w:rsidRDefault="00563AD6" w:rsidP="00D548A7">
            <w:pPr>
              <w:pStyle w:val="acctfourfigures"/>
              <w:tabs>
                <w:tab w:val="decimal" w:pos="-8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72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563AD6" w:rsidRPr="003D6E5B" w14:paraId="1C735CAF" w14:textId="77777777" w:rsidTr="00B4160D">
        <w:trPr>
          <w:cantSplit/>
          <w:tblHeader/>
        </w:trPr>
        <w:tc>
          <w:tcPr>
            <w:tcW w:w="5400" w:type="dxa"/>
            <w:shd w:val="clear" w:color="auto" w:fill="auto"/>
          </w:tcPr>
          <w:p w14:paraId="73556F67" w14:textId="77777777" w:rsidR="00563AD6" w:rsidRPr="003D6E5B" w:rsidRDefault="00563AD6" w:rsidP="00D548A7">
            <w:pPr>
              <w:spacing w:after="0"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879" w:type="dxa"/>
            <w:gridSpan w:val="7"/>
          </w:tcPr>
          <w:p w14:paraId="2F9FB1C3" w14:textId="77777777" w:rsidR="00563AD6" w:rsidRPr="003D6E5B" w:rsidRDefault="00563AD6" w:rsidP="00D548A7">
            <w:pPr>
              <w:pStyle w:val="acctfourfigures"/>
              <w:tabs>
                <w:tab w:val="decimal" w:pos="-8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63AD6" w:rsidRPr="003D6E5B" w14:paraId="15E569A0" w14:textId="77777777" w:rsidTr="00B4160D">
        <w:trPr>
          <w:cantSplit/>
          <w:tblHeader/>
        </w:trPr>
        <w:tc>
          <w:tcPr>
            <w:tcW w:w="5400" w:type="dxa"/>
            <w:shd w:val="clear" w:color="auto" w:fill="auto"/>
          </w:tcPr>
          <w:p w14:paraId="10B76D0F" w14:textId="77777777" w:rsidR="00563AD6" w:rsidRPr="003D6E5B" w:rsidRDefault="00563AD6" w:rsidP="00D548A7">
            <w:pPr>
              <w:spacing w:after="0"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67DF96DD" w14:textId="77777777" w:rsidR="00563AD6" w:rsidRPr="003D6E5B" w:rsidRDefault="00563AD6" w:rsidP="00D548A7">
            <w:pPr>
              <w:pStyle w:val="acctfourfigures"/>
              <w:tabs>
                <w:tab w:val="decimal" w:pos="-83"/>
              </w:tabs>
              <w:spacing w:line="360" w:lineRule="exact"/>
              <w:ind w:left="-165" w:right="-75" w:firstLine="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D6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D6E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  <w:shd w:val="clear" w:color="auto" w:fill="auto"/>
          </w:tcPr>
          <w:p w14:paraId="07AB81E4" w14:textId="77777777" w:rsidR="00563AD6" w:rsidRPr="003D6E5B" w:rsidRDefault="00563AD6" w:rsidP="00D548A7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59A2C6FE" w14:textId="77777777" w:rsidR="00563AD6" w:rsidRPr="003D6E5B" w:rsidRDefault="00563AD6" w:rsidP="00D548A7">
            <w:pPr>
              <w:pStyle w:val="acctfourfigures"/>
              <w:tabs>
                <w:tab w:val="decimal" w:pos="-83"/>
              </w:tabs>
              <w:spacing w:line="360" w:lineRule="exact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D6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D6E5B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78" w:type="dxa"/>
            <w:shd w:val="clear" w:color="auto" w:fill="auto"/>
          </w:tcPr>
          <w:p w14:paraId="54B8DCD5" w14:textId="77777777" w:rsidR="00563AD6" w:rsidRPr="003D6E5B" w:rsidRDefault="00563AD6" w:rsidP="00D548A7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52FCBA0F" w14:textId="77777777" w:rsidR="00563AD6" w:rsidRPr="001A42A0" w:rsidRDefault="00563AD6" w:rsidP="00D548A7">
            <w:pPr>
              <w:pStyle w:val="acctfourfigures"/>
              <w:tabs>
                <w:tab w:val="decimal" w:pos="-85"/>
              </w:tabs>
              <w:spacing w:line="360" w:lineRule="exact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7" w:type="dxa"/>
          </w:tcPr>
          <w:p w14:paraId="447AB3C1" w14:textId="77777777" w:rsidR="00563AD6" w:rsidRDefault="00563AD6" w:rsidP="00D548A7">
            <w:pPr>
              <w:pStyle w:val="acctfourfigures"/>
              <w:tabs>
                <w:tab w:val="decimal" w:pos="-83"/>
              </w:tabs>
              <w:spacing w:line="360" w:lineRule="exact"/>
              <w:ind w:left="77" w:hanging="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9" w:type="dxa"/>
          </w:tcPr>
          <w:p w14:paraId="324ED8F1" w14:textId="77777777" w:rsidR="00563AD6" w:rsidRPr="003D6E5B" w:rsidRDefault="00563AD6" w:rsidP="00D548A7">
            <w:pPr>
              <w:pStyle w:val="acctfourfigures"/>
              <w:tabs>
                <w:tab w:val="decimal" w:pos="-83"/>
              </w:tabs>
              <w:spacing w:line="360" w:lineRule="exact"/>
              <w:ind w:left="77" w:hanging="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63AD6" w:rsidRPr="003D6E5B" w14:paraId="042668F2" w14:textId="77777777" w:rsidTr="00B4160D">
        <w:trPr>
          <w:cantSplit/>
        </w:trPr>
        <w:tc>
          <w:tcPr>
            <w:tcW w:w="5400" w:type="dxa"/>
            <w:shd w:val="clear" w:color="auto" w:fill="auto"/>
          </w:tcPr>
          <w:p w14:paraId="1D11CAF6" w14:textId="77777777" w:rsidR="00563AD6" w:rsidRPr="003D6E5B" w:rsidRDefault="00563AD6" w:rsidP="00D548A7">
            <w:pPr>
              <w:tabs>
                <w:tab w:val="decimal" w:pos="11"/>
              </w:tabs>
              <w:spacing w:after="0" w:line="360" w:lineRule="exact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879" w:type="dxa"/>
            <w:gridSpan w:val="7"/>
            <w:shd w:val="clear" w:color="auto" w:fill="auto"/>
          </w:tcPr>
          <w:p w14:paraId="4EA3FCCF" w14:textId="77777777" w:rsidR="00563AD6" w:rsidRPr="00687DD0" w:rsidRDefault="00563AD6" w:rsidP="00D548A7">
            <w:pPr>
              <w:pStyle w:val="acctfourfigures"/>
              <w:tabs>
                <w:tab w:val="decimal" w:pos="73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87DD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687D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687DD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63AD6" w:rsidRPr="003D6E5B" w14:paraId="33522B53" w14:textId="77777777" w:rsidTr="00B4160D">
        <w:trPr>
          <w:cantSplit/>
        </w:trPr>
        <w:tc>
          <w:tcPr>
            <w:tcW w:w="5400" w:type="dxa"/>
            <w:shd w:val="clear" w:color="auto" w:fill="auto"/>
          </w:tcPr>
          <w:p w14:paraId="5094B3ED" w14:textId="77777777" w:rsidR="00563AD6" w:rsidRPr="00687DD0" w:rsidRDefault="00563AD6" w:rsidP="00D548A7">
            <w:pPr>
              <w:tabs>
                <w:tab w:val="decimal" w:pos="11"/>
              </w:tabs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687DD0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803" w:type="dxa"/>
            <w:shd w:val="clear" w:color="auto" w:fill="auto"/>
          </w:tcPr>
          <w:p w14:paraId="73C764C9" w14:textId="77777777" w:rsidR="00563AD6" w:rsidRPr="003D6E5B" w:rsidRDefault="00563AD6" w:rsidP="00D548A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725D1E" w14:textId="77777777" w:rsidR="00563AD6" w:rsidRPr="003D6E5B" w:rsidRDefault="00563AD6" w:rsidP="00D548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156B2988" w14:textId="77777777" w:rsidR="00563AD6" w:rsidRPr="003D6E5B" w:rsidRDefault="00563AD6" w:rsidP="00D548A7">
            <w:pPr>
              <w:pStyle w:val="acctfourfigures"/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B2513E2" w14:textId="77777777" w:rsidR="00563AD6" w:rsidRPr="003D6E5B" w:rsidRDefault="00563AD6" w:rsidP="00D548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687897E5" w14:textId="77777777" w:rsidR="00563AD6" w:rsidRPr="003D6E5B" w:rsidRDefault="00563AD6" w:rsidP="00D548A7">
            <w:pPr>
              <w:pStyle w:val="acctfourfigures"/>
              <w:spacing w:line="240" w:lineRule="auto"/>
              <w:ind w:right="2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</w:tcPr>
          <w:p w14:paraId="75682160" w14:textId="77777777" w:rsidR="00563AD6" w:rsidRPr="003D6E5B" w:rsidRDefault="00563AD6" w:rsidP="00D548A7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36D56360" w14:textId="77777777" w:rsidR="00563AD6" w:rsidRPr="003D6E5B" w:rsidRDefault="00563AD6" w:rsidP="00D548A7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5735" w:rsidRPr="003D6E5B" w14:paraId="3AAB9280" w14:textId="77777777" w:rsidTr="00B4160D">
        <w:trPr>
          <w:cantSplit/>
        </w:trPr>
        <w:tc>
          <w:tcPr>
            <w:tcW w:w="5400" w:type="dxa"/>
            <w:shd w:val="clear" w:color="auto" w:fill="auto"/>
          </w:tcPr>
          <w:p w14:paraId="1AB1F222" w14:textId="50148C80" w:rsidR="00185735" w:rsidRPr="003D6E5B" w:rsidRDefault="00B4160D" w:rsidP="00B4160D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6E5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37A2C411" w14:textId="0C5BE8E1" w:rsidR="00185735" w:rsidRPr="00680B20" w:rsidRDefault="00185735" w:rsidP="0018573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0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2,020</w:t>
            </w:r>
          </w:p>
        </w:tc>
        <w:tc>
          <w:tcPr>
            <w:tcW w:w="180" w:type="dxa"/>
            <w:shd w:val="clear" w:color="auto" w:fill="auto"/>
          </w:tcPr>
          <w:p w14:paraId="7A487F1D" w14:textId="77777777" w:rsidR="00185735" w:rsidRPr="00680B20" w:rsidRDefault="00185735" w:rsidP="001857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4A416B8D" w14:textId="3D01AFD8" w:rsidR="00185735" w:rsidRPr="00680B20" w:rsidRDefault="00185735" w:rsidP="00185735">
            <w:pPr>
              <w:pStyle w:val="acctfourfigures"/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80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17,293</w:t>
            </w:r>
          </w:p>
        </w:tc>
        <w:tc>
          <w:tcPr>
            <w:tcW w:w="178" w:type="dxa"/>
            <w:shd w:val="clear" w:color="auto" w:fill="auto"/>
          </w:tcPr>
          <w:p w14:paraId="4AC7EF57" w14:textId="77777777" w:rsidR="00185735" w:rsidRPr="00680B20" w:rsidRDefault="00185735" w:rsidP="001857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</w:tcPr>
          <w:p w14:paraId="7335C4C1" w14:textId="04C3BC7A" w:rsidR="00185735" w:rsidRPr="00D213AB" w:rsidRDefault="00185735" w:rsidP="00D213AB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3,794</w:t>
            </w:r>
          </w:p>
        </w:tc>
        <w:tc>
          <w:tcPr>
            <w:tcW w:w="187" w:type="dxa"/>
          </w:tcPr>
          <w:p w14:paraId="70CA0C62" w14:textId="77777777" w:rsidR="00185735" w:rsidRPr="00680B20" w:rsidRDefault="00185735" w:rsidP="00185735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1249F794" w14:textId="642240FA" w:rsidR="00185735" w:rsidRPr="00680B20" w:rsidRDefault="00185735" w:rsidP="00185735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0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23,107</w:t>
            </w:r>
          </w:p>
        </w:tc>
      </w:tr>
      <w:tr w:rsidR="00185735" w:rsidRPr="003D6E5B" w14:paraId="363A9926" w14:textId="77777777" w:rsidTr="00B4160D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63201901" w14:textId="3E511011" w:rsidR="00185735" w:rsidRPr="003D6E5B" w:rsidRDefault="00185735" w:rsidP="00B162C0">
            <w:pPr>
              <w:tabs>
                <w:tab w:val="decimal" w:pos="11"/>
              </w:tabs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6E5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สินทรัพย์อนุพันธ์</w:t>
            </w: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C39C4" w14:textId="77777777" w:rsidR="00185735" w:rsidRPr="00680B20" w:rsidRDefault="00185735" w:rsidP="00185735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F0FE74" w14:textId="77777777" w:rsidR="00185735" w:rsidRPr="00680B20" w:rsidRDefault="00185735" w:rsidP="0018573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E7159" w14:textId="77777777" w:rsidR="00185735" w:rsidRPr="00680B20" w:rsidRDefault="00185735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12F2890" w14:textId="77777777" w:rsidR="00185735" w:rsidRPr="00680B20" w:rsidRDefault="00185735" w:rsidP="00185735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41638" w14:textId="77777777" w:rsidR="00185735" w:rsidRPr="00680B20" w:rsidRDefault="00185735" w:rsidP="00185735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" w:type="dxa"/>
            <w:tcBorders>
              <w:right w:val="nil"/>
            </w:tcBorders>
          </w:tcPr>
          <w:p w14:paraId="0E45507E" w14:textId="77777777" w:rsidR="00185735" w:rsidRPr="00680B20" w:rsidRDefault="00185735" w:rsidP="00185735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</w:tcBorders>
            <w:vAlign w:val="bottom"/>
          </w:tcPr>
          <w:p w14:paraId="142DA5B4" w14:textId="77777777" w:rsidR="00185735" w:rsidRPr="00680B20" w:rsidRDefault="00185735" w:rsidP="00185735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5735" w:rsidRPr="003D6E5B" w14:paraId="14B30479" w14:textId="77777777" w:rsidTr="00B4160D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01120779" w14:textId="77777777" w:rsidR="00185735" w:rsidRPr="003D6E5B" w:rsidRDefault="00185735" w:rsidP="00F0754C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78" w:right="-79" w:hanging="270"/>
              <w:rPr>
                <w:rFonts w:asciiTheme="majorBidi" w:hAnsiTheme="majorBidi" w:cstheme="majorBidi"/>
                <w:sz w:val="28"/>
              </w:rPr>
            </w:pPr>
            <w:r w:rsidRPr="003D6E5B">
              <w:rPr>
                <w:rFonts w:asciiTheme="majorBidi" w:hAnsiTheme="majorBidi" w:cstheme="majorBidi"/>
                <w:sz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</w:tcPr>
          <w:p w14:paraId="2BB55711" w14:textId="09B49E9B" w:rsidR="00185735" w:rsidRPr="00680B20" w:rsidRDefault="00185735" w:rsidP="00185735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DA0429" w14:textId="77777777" w:rsidR="00185735" w:rsidRPr="00680B20" w:rsidRDefault="00185735" w:rsidP="0018573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54DE8E32" w14:textId="54B4A53D" w:rsidR="00185735" w:rsidRPr="00680B20" w:rsidRDefault="009B4CD6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42,845</w:t>
            </w:r>
          </w:p>
        </w:tc>
        <w:tc>
          <w:tcPr>
            <w:tcW w:w="178" w:type="dxa"/>
            <w:shd w:val="clear" w:color="auto" w:fill="auto"/>
          </w:tcPr>
          <w:p w14:paraId="7901E888" w14:textId="77777777" w:rsidR="00185735" w:rsidRPr="00680B20" w:rsidRDefault="00185735" w:rsidP="00185735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</w:tcPr>
          <w:p w14:paraId="5942977A" w14:textId="26940F6B" w:rsidR="00185735" w:rsidRPr="00680B20" w:rsidRDefault="00185735" w:rsidP="00A73CAB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tcBorders>
              <w:right w:val="nil"/>
            </w:tcBorders>
          </w:tcPr>
          <w:p w14:paraId="6AB9F6B7" w14:textId="77777777" w:rsidR="00185735" w:rsidRPr="00680B20" w:rsidRDefault="00185735" w:rsidP="00185735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7B3AAAAF" w14:textId="3A6C2924" w:rsidR="00185735" w:rsidRPr="00680B20" w:rsidRDefault="009B4CD6" w:rsidP="00A73CAB">
            <w:pPr>
              <w:pStyle w:val="acctfourfigures"/>
              <w:tabs>
                <w:tab w:val="decimal" w:pos="12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42,845</w:t>
            </w:r>
          </w:p>
        </w:tc>
      </w:tr>
      <w:tr w:rsidR="00185735" w:rsidRPr="003D6E5B" w14:paraId="13738676" w14:textId="77777777" w:rsidTr="00B4160D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32BF440A" w14:textId="77777777" w:rsidR="00185735" w:rsidRPr="003D6E5B" w:rsidRDefault="00185735" w:rsidP="00F0754C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78" w:hanging="270"/>
              <w:rPr>
                <w:rFonts w:asciiTheme="majorBidi" w:hAnsiTheme="majorBidi" w:cstheme="majorBidi"/>
                <w:sz w:val="28"/>
              </w:rPr>
            </w:pPr>
            <w:r w:rsidRPr="003D6E5B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</w:tcPr>
          <w:p w14:paraId="6EA2024E" w14:textId="0371B340" w:rsidR="00185735" w:rsidRPr="00680B20" w:rsidRDefault="00185735" w:rsidP="00185735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3F5FE6" w14:textId="77777777" w:rsidR="00185735" w:rsidRPr="00680B20" w:rsidRDefault="00185735" w:rsidP="0018573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124ED43F" w14:textId="4BFD09A9" w:rsidR="00185735" w:rsidRPr="00680B20" w:rsidRDefault="009B4CD6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</w:t>
            </w:r>
            <w:r w:rsidR="0032198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78" w:type="dxa"/>
            <w:shd w:val="clear" w:color="auto" w:fill="auto"/>
          </w:tcPr>
          <w:p w14:paraId="7531389E" w14:textId="77777777" w:rsidR="00185735" w:rsidRPr="00680B20" w:rsidRDefault="00185735" w:rsidP="00185735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</w:tcPr>
          <w:p w14:paraId="7C560D64" w14:textId="71097C80" w:rsidR="00185735" w:rsidRPr="00680B20" w:rsidRDefault="00185735" w:rsidP="00A73CAB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tcBorders>
              <w:right w:val="nil"/>
            </w:tcBorders>
          </w:tcPr>
          <w:p w14:paraId="0C4CA93F" w14:textId="77777777" w:rsidR="00185735" w:rsidRPr="00680B20" w:rsidRDefault="00185735" w:rsidP="00185735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7405895C" w14:textId="51A5C878" w:rsidR="00185735" w:rsidRPr="00680B20" w:rsidRDefault="009B4CD6" w:rsidP="00A73CAB">
            <w:pPr>
              <w:pStyle w:val="acctfourfigures"/>
              <w:tabs>
                <w:tab w:val="decimal" w:pos="12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</w:t>
            </w:r>
            <w:r w:rsidR="0032198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185735" w:rsidRPr="003D6E5B" w14:paraId="35D0D192" w14:textId="77777777" w:rsidTr="00B4160D">
        <w:trPr>
          <w:cantSplit/>
          <w:trHeight w:val="60"/>
        </w:trPr>
        <w:tc>
          <w:tcPr>
            <w:tcW w:w="5400" w:type="dxa"/>
            <w:shd w:val="clear" w:color="auto" w:fill="auto"/>
            <w:vAlign w:val="bottom"/>
          </w:tcPr>
          <w:p w14:paraId="51FA100B" w14:textId="77777777" w:rsidR="00185735" w:rsidRPr="003D6E5B" w:rsidRDefault="00185735" w:rsidP="00F0754C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78" w:hanging="270"/>
              <w:rPr>
                <w:rFonts w:asciiTheme="majorBidi" w:hAnsiTheme="majorBidi" w:cstheme="majorBidi"/>
                <w:sz w:val="28"/>
                <w:cs/>
              </w:rPr>
            </w:pPr>
            <w:r w:rsidRPr="003D6E5B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01465229" w14:textId="0262D4DD" w:rsidR="00185735" w:rsidRPr="00680B20" w:rsidRDefault="00185735" w:rsidP="00185735">
            <w:pPr>
              <w:pStyle w:val="acctfourfigures"/>
              <w:tabs>
                <w:tab w:val="decimal" w:pos="180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CAB269" w14:textId="77777777" w:rsidR="00185735" w:rsidRPr="00680B20" w:rsidRDefault="00185735" w:rsidP="0018573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582B0C82" w14:textId="248CE114" w:rsidR="00185735" w:rsidRPr="00680B20" w:rsidRDefault="00185735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78" w:type="dxa"/>
            <w:shd w:val="clear" w:color="auto" w:fill="auto"/>
          </w:tcPr>
          <w:p w14:paraId="068BBC92" w14:textId="77777777" w:rsidR="00185735" w:rsidRPr="00680B20" w:rsidRDefault="00185735" w:rsidP="00185735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</w:tcPr>
          <w:p w14:paraId="39CDD008" w14:textId="4BA377FC" w:rsidR="00185735" w:rsidRPr="00680B20" w:rsidRDefault="00185735" w:rsidP="00A73CAB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tcBorders>
              <w:right w:val="nil"/>
            </w:tcBorders>
          </w:tcPr>
          <w:p w14:paraId="27B29614" w14:textId="77777777" w:rsidR="00185735" w:rsidRPr="00680B20" w:rsidRDefault="00185735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</w:tcBorders>
          </w:tcPr>
          <w:p w14:paraId="09344892" w14:textId="593EE679" w:rsidR="00185735" w:rsidRPr="00680B20" w:rsidRDefault="00185735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  <w:tr w:rsidR="00185735" w:rsidRPr="003D6E5B" w14:paraId="6A4E75B3" w14:textId="77777777" w:rsidTr="00B4160D">
        <w:trPr>
          <w:cantSplit/>
          <w:trHeight w:val="193"/>
        </w:trPr>
        <w:tc>
          <w:tcPr>
            <w:tcW w:w="5400" w:type="dxa"/>
            <w:shd w:val="clear" w:color="auto" w:fill="auto"/>
            <w:vAlign w:val="bottom"/>
          </w:tcPr>
          <w:p w14:paraId="2704A149" w14:textId="77777777" w:rsidR="00185735" w:rsidRPr="003D6E5B" w:rsidRDefault="00185735" w:rsidP="00F0754C">
            <w:pPr>
              <w:spacing w:after="0" w:line="240" w:lineRule="auto"/>
              <w:ind w:left="278" w:hanging="27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6E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C3FCA" w14:textId="5D1C8752" w:rsidR="00185735" w:rsidRPr="00680B20" w:rsidRDefault="00185735" w:rsidP="00185735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181328" w14:textId="77777777" w:rsidR="00185735" w:rsidRPr="00680B20" w:rsidRDefault="00185735" w:rsidP="0018573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3B93B" w14:textId="2A804D0D" w:rsidR="00185735" w:rsidRPr="00680B20" w:rsidRDefault="00185735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87,095</w:t>
            </w:r>
          </w:p>
        </w:tc>
        <w:tc>
          <w:tcPr>
            <w:tcW w:w="178" w:type="dxa"/>
            <w:shd w:val="clear" w:color="auto" w:fill="auto"/>
          </w:tcPr>
          <w:p w14:paraId="1805BBCB" w14:textId="77777777" w:rsidR="00185735" w:rsidRPr="00680B20" w:rsidRDefault="00185735" w:rsidP="00185735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2066E" w14:textId="1718B3A8" w:rsidR="00185735" w:rsidRPr="00680B20" w:rsidRDefault="00185735" w:rsidP="00A73CAB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7" w:type="dxa"/>
          </w:tcPr>
          <w:p w14:paraId="7BBD7FD3" w14:textId="77777777" w:rsidR="00185735" w:rsidRPr="00680B20" w:rsidRDefault="00185735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2FDDC800" w14:textId="29B0F5E5" w:rsidR="00185735" w:rsidRPr="00680B20" w:rsidRDefault="00185735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87,095</w:t>
            </w:r>
          </w:p>
        </w:tc>
      </w:tr>
    </w:tbl>
    <w:p w14:paraId="5F063BBA" w14:textId="77777777" w:rsidR="00563AD6" w:rsidRPr="00E9733C" w:rsidRDefault="00563AD6" w:rsidP="00563AD6">
      <w:pPr>
        <w:spacing w:after="0"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pPr w:leftFromText="180" w:rightFromText="180" w:vertAnchor="text" w:tblpX="450" w:tblpY="1"/>
        <w:tblOverlap w:val="never"/>
        <w:tblW w:w="91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803"/>
        <w:gridCol w:w="180"/>
        <w:gridCol w:w="837"/>
        <w:gridCol w:w="178"/>
        <w:gridCol w:w="875"/>
        <w:gridCol w:w="187"/>
        <w:gridCol w:w="818"/>
      </w:tblGrid>
      <w:tr w:rsidR="00563AD6" w:rsidRPr="003D6E5B" w14:paraId="798B9E3A" w14:textId="77777777" w:rsidTr="00D548A7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0D2E3766" w14:textId="77777777" w:rsidR="00563AD6" w:rsidRPr="003D6E5B" w:rsidRDefault="00563AD6" w:rsidP="00D548A7">
            <w:pPr>
              <w:spacing w:after="0" w:line="240" w:lineRule="auto"/>
              <w:ind w:left="19"/>
              <w:rPr>
                <w:rFonts w:asciiTheme="majorBidi" w:hAnsiTheme="majorBidi" w:cstheme="majorBidi"/>
                <w:sz w:val="28"/>
                <w:cs/>
              </w:rPr>
            </w:pPr>
            <w:r w:rsidRPr="003D6E5B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803" w:type="dxa"/>
            <w:shd w:val="clear" w:color="auto" w:fill="auto"/>
          </w:tcPr>
          <w:p w14:paraId="410FFBF4" w14:textId="77777777" w:rsidR="00563AD6" w:rsidRPr="003D6E5B" w:rsidRDefault="00563AD6" w:rsidP="00D548A7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D418673" w14:textId="77777777" w:rsidR="00563AD6" w:rsidRPr="003D6E5B" w:rsidRDefault="00563AD6" w:rsidP="00D548A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5CFB634" w14:textId="77777777" w:rsidR="00563AD6" w:rsidRPr="003D6E5B" w:rsidRDefault="00563AD6" w:rsidP="00D548A7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C8DCD38" w14:textId="77777777" w:rsidR="00563AD6" w:rsidRPr="003D6E5B" w:rsidRDefault="00563AD6" w:rsidP="00D548A7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706BF94" w14:textId="77777777" w:rsidR="00563AD6" w:rsidRPr="003D6E5B" w:rsidRDefault="00563AD6" w:rsidP="00D548A7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48F04943" w14:textId="77777777" w:rsidR="00563AD6" w:rsidRPr="003D6E5B" w:rsidRDefault="00563AD6" w:rsidP="00D548A7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</w:tcPr>
          <w:p w14:paraId="45376788" w14:textId="77777777" w:rsidR="00563AD6" w:rsidRPr="003D6E5B" w:rsidRDefault="00563AD6" w:rsidP="00D548A7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3AD6" w:rsidRPr="003D6E5B" w14:paraId="163EDFA6" w14:textId="77777777" w:rsidTr="00D548A7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7C41FE65" w14:textId="77777777" w:rsidR="00563AD6" w:rsidRPr="003D6E5B" w:rsidRDefault="00563AD6" w:rsidP="00057FD6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81" w:right="-79" w:hanging="273"/>
              <w:rPr>
                <w:rFonts w:asciiTheme="majorBidi" w:hAnsiTheme="majorBidi" w:cstheme="majorBidi"/>
                <w:sz w:val="28"/>
              </w:rPr>
            </w:pPr>
            <w:r w:rsidRPr="003D6E5B">
              <w:rPr>
                <w:rFonts w:asciiTheme="majorBidi" w:hAnsiTheme="majorBidi" w:cstheme="majorBidi"/>
                <w:sz w:val="2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ในตราสารหนี้ที่วัดมูลค่าด้วย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AC9551E" w14:textId="77777777" w:rsidR="00563AD6" w:rsidRPr="003D6E5B" w:rsidRDefault="00563AD6" w:rsidP="00D548A7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D30D14" w14:textId="77777777" w:rsidR="00563AD6" w:rsidRPr="003D6E5B" w:rsidRDefault="00563AD6" w:rsidP="00D548A7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3A9A66A" w14:textId="77777777" w:rsidR="00563AD6" w:rsidRPr="003D6E5B" w:rsidRDefault="00563AD6" w:rsidP="00D548A7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E61E46F" w14:textId="77777777" w:rsidR="00563AD6" w:rsidRPr="003D6E5B" w:rsidRDefault="00563AD6" w:rsidP="00D548A7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C854B72" w14:textId="77777777" w:rsidR="00563AD6" w:rsidRPr="003D6E5B" w:rsidRDefault="00563AD6" w:rsidP="00D548A7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14:paraId="10AC1515" w14:textId="77777777" w:rsidR="00563AD6" w:rsidRPr="003D6E5B" w:rsidRDefault="00563AD6" w:rsidP="00D548A7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</w:tcPr>
          <w:p w14:paraId="34B170BD" w14:textId="77777777" w:rsidR="00563AD6" w:rsidRPr="003D6E5B" w:rsidRDefault="00563AD6" w:rsidP="00D548A7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5735" w:rsidRPr="003D6E5B" w14:paraId="194B8B25" w14:textId="77777777" w:rsidTr="00185735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0516A6BE" w14:textId="77777777" w:rsidR="00185735" w:rsidRPr="003D6E5B" w:rsidRDefault="00185735" w:rsidP="00057FD6">
            <w:pPr>
              <w:suppressAutoHyphens/>
              <w:spacing w:after="0" w:line="240" w:lineRule="auto"/>
              <w:ind w:left="641" w:right="-79" w:hanging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803" w:type="dxa"/>
            <w:shd w:val="clear" w:color="auto" w:fill="auto"/>
          </w:tcPr>
          <w:p w14:paraId="51078CC8" w14:textId="13148FC8" w:rsidR="00185735" w:rsidRPr="00680B20" w:rsidRDefault="00185735" w:rsidP="00A73CAB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3C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B0B29E" w14:textId="77777777" w:rsidR="00185735" w:rsidRPr="00680B20" w:rsidRDefault="00185735" w:rsidP="00185735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7AC128B1" w14:textId="0BD1AB5A" w:rsidR="00185735" w:rsidRPr="00680B20" w:rsidRDefault="00185735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302,378</w:t>
            </w:r>
          </w:p>
        </w:tc>
        <w:tc>
          <w:tcPr>
            <w:tcW w:w="178" w:type="dxa"/>
            <w:shd w:val="clear" w:color="auto" w:fill="auto"/>
          </w:tcPr>
          <w:p w14:paraId="5F431193" w14:textId="77777777" w:rsidR="00185735" w:rsidRPr="00680B20" w:rsidRDefault="00185735" w:rsidP="00185735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</w:tcPr>
          <w:p w14:paraId="2B06173C" w14:textId="05A75FA9" w:rsidR="00185735" w:rsidRPr="00680B20" w:rsidRDefault="00185735" w:rsidP="00A73CAB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</w:tcPr>
          <w:p w14:paraId="23B622AE" w14:textId="77777777" w:rsidR="00185735" w:rsidRPr="00680B20" w:rsidRDefault="00185735" w:rsidP="00185735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</w:tcPr>
          <w:p w14:paraId="1D5D246F" w14:textId="010D8035" w:rsidR="00185735" w:rsidRPr="00680B20" w:rsidRDefault="00185735" w:rsidP="00185735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302,378</w:t>
            </w:r>
          </w:p>
        </w:tc>
      </w:tr>
      <w:tr w:rsidR="00185735" w:rsidRPr="003D6E5B" w14:paraId="16B3D7D6" w14:textId="77777777" w:rsidTr="00185735">
        <w:trPr>
          <w:cantSplit/>
        </w:trPr>
        <w:tc>
          <w:tcPr>
            <w:tcW w:w="5310" w:type="dxa"/>
            <w:shd w:val="clear" w:color="auto" w:fill="auto"/>
          </w:tcPr>
          <w:p w14:paraId="0225D599" w14:textId="77777777" w:rsidR="00185735" w:rsidRPr="003D6E5B" w:rsidRDefault="00185735" w:rsidP="00057FD6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81" w:right="-79" w:hanging="273"/>
              <w:rPr>
                <w:rFonts w:asciiTheme="majorBidi" w:hAnsiTheme="majorBidi" w:cstheme="majorBidi"/>
                <w:sz w:val="28"/>
              </w:rPr>
            </w:pPr>
            <w:r w:rsidRPr="003D6E5B">
              <w:rPr>
                <w:rFonts w:asciiTheme="majorBidi" w:hAnsiTheme="majorBidi" w:cstheme="majorBidi"/>
                <w:sz w:val="2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ในตราสารทุนที่กำหนดให้วัดมูลค่าด้วย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080092E" w14:textId="77777777" w:rsidR="00185735" w:rsidRPr="00680B20" w:rsidRDefault="00185735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ECDED6" w14:textId="77777777" w:rsidR="00185735" w:rsidRPr="00680B20" w:rsidRDefault="00185735" w:rsidP="00185735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C2DA042" w14:textId="77777777" w:rsidR="00185735" w:rsidRPr="00680B20" w:rsidRDefault="00185735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D69FFFB" w14:textId="77777777" w:rsidR="00185735" w:rsidRPr="00680B20" w:rsidRDefault="00185735" w:rsidP="00185735">
            <w:pPr>
              <w:pStyle w:val="acctfourfigures"/>
              <w:tabs>
                <w:tab w:val="decimal" w:pos="205"/>
                <w:tab w:val="decimal" w:pos="55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68E31B3" w14:textId="77777777" w:rsidR="00185735" w:rsidRPr="00680B20" w:rsidRDefault="00185735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14:paraId="7815810E" w14:textId="77777777" w:rsidR="00185735" w:rsidRPr="00680B20" w:rsidRDefault="00185735" w:rsidP="00185735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</w:tcPr>
          <w:p w14:paraId="6C04FEE7" w14:textId="77777777" w:rsidR="00185735" w:rsidRPr="00680B20" w:rsidRDefault="00185735" w:rsidP="00185735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5735" w:rsidRPr="003D6E5B" w14:paraId="7E8A07A4" w14:textId="77777777" w:rsidTr="00185735">
        <w:trPr>
          <w:cantSplit/>
        </w:trPr>
        <w:tc>
          <w:tcPr>
            <w:tcW w:w="5310" w:type="dxa"/>
            <w:shd w:val="clear" w:color="auto" w:fill="auto"/>
          </w:tcPr>
          <w:p w14:paraId="0C6BE039" w14:textId="77777777" w:rsidR="00185735" w:rsidRPr="003D6E5B" w:rsidRDefault="00185735" w:rsidP="00057FD6">
            <w:pPr>
              <w:suppressAutoHyphens/>
              <w:spacing w:after="0" w:line="240" w:lineRule="auto"/>
              <w:ind w:left="641" w:right="-79" w:hanging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59605" w14:textId="72BC1F00" w:rsidR="00185735" w:rsidRPr="00680B20" w:rsidRDefault="00680B20" w:rsidP="00A73CAB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D8F0D8" w14:textId="77777777" w:rsidR="00185735" w:rsidRPr="00680B20" w:rsidRDefault="00185735" w:rsidP="00185735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C5CB2" w14:textId="35FE26CE" w:rsidR="00185735" w:rsidRPr="00680B20" w:rsidRDefault="00680B20" w:rsidP="00A73CAB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E9CE46B" w14:textId="77777777" w:rsidR="00185735" w:rsidRPr="00680B20" w:rsidRDefault="00185735" w:rsidP="00185735">
            <w:pPr>
              <w:pStyle w:val="acctfourfigures"/>
              <w:tabs>
                <w:tab w:val="decimal" w:pos="205"/>
                <w:tab w:val="decimal" w:pos="55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3A8D9" w14:textId="0C7E5180" w:rsidR="00185735" w:rsidRPr="00680B20" w:rsidRDefault="00680B20" w:rsidP="0018573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2,147</w:t>
            </w:r>
          </w:p>
        </w:tc>
        <w:tc>
          <w:tcPr>
            <w:tcW w:w="187" w:type="dxa"/>
            <w:vAlign w:val="bottom"/>
          </w:tcPr>
          <w:p w14:paraId="25A16DB7" w14:textId="77777777" w:rsidR="00185735" w:rsidRPr="00680B20" w:rsidRDefault="00185735" w:rsidP="00185735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3CFADA00" w14:textId="4E6B7BEF" w:rsidR="00185735" w:rsidRPr="00680B20" w:rsidRDefault="00680B20" w:rsidP="00D213AB">
            <w:pPr>
              <w:pStyle w:val="acctfourfigures"/>
              <w:tabs>
                <w:tab w:val="decimal" w:pos="12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2,147</w:t>
            </w:r>
          </w:p>
        </w:tc>
      </w:tr>
      <w:tr w:rsidR="00680B20" w:rsidRPr="003D6E5B" w14:paraId="6F1563E0" w14:textId="77777777" w:rsidTr="00680B20">
        <w:trPr>
          <w:cantSplit/>
        </w:trPr>
        <w:tc>
          <w:tcPr>
            <w:tcW w:w="5310" w:type="dxa"/>
            <w:shd w:val="clear" w:color="auto" w:fill="auto"/>
          </w:tcPr>
          <w:p w14:paraId="10541006" w14:textId="77777777" w:rsidR="00680B20" w:rsidRPr="003D6E5B" w:rsidRDefault="00680B20" w:rsidP="00B4160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6E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769F6" w14:textId="0A85C0EE" w:rsidR="00680B20" w:rsidRPr="00D82728" w:rsidRDefault="00680B20" w:rsidP="00A73CAB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827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A8A330" w14:textId="77777777" w:rsidR="00680B20" w:rsidRPr="00680B20" w:rsidRDefault="00680B20" w:rsidP="00680B20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93157" w14:textId="5345BF71" w:rsidR="00680B20" w:rsidRPr="00680B20" w:rsidRDefault="00680B20" w:rsidP="00680B20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302,378</w:t>
            </w:r>
          </w:p>
        </w:tc>
        <w:tc>
          <w:tcPr>
            <w:tcW w:w="178" w:type="dxa"/>
            <w:shd w:val="clear" w:color="auto" w:fill="auto"/>
          </w:tcPr>
          <w:p w14:paraId="3736CCB1" w14:textId="77777777" w:rsidR="00680B20" w:rsidRPr="00680B20" w:rsidRDefault="00680B20" w:rsidP="00680B20">
            <w:pPr>
              <w:pStyle w:val="acctfourfigures"/>
              <w:tabs>
                <w:tab w:val="decimal" w:pos="205"/>
                <w:tab w:val="decimal" w:pos="55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78654" w14:textId="35CE45E4" w:rsidR="00680B20" w:rsidRPr="00680B20" w:rsidRDefault="00680B20" w:rsidP="00680B20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2,147</w:t>
            </w:r>
          </w:p>
        </w:tc>
        <w:tc>
          <w:tcPr>
            <w:tcW w:w="187" w:type="dxa"/>
          </w:tcPr>
          <w:p w14:paraId="54C93129" w14:textId="77777777" w:rsidR="00680B20" w:rsidRPr="00680B20" w:rsidRDefault="00680B20" w:rsidP="00680B20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14:paraId="456FDA45" w14:textId="455C0EA0" w:rsidR="00680B20" w:rsidRPr="00680B20" w:rsidRDefault="00680B20" w:rsidP="00680B20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304,525</w:t>
            </w:r>
          </w:p>
        </w:tc>
      </w:tr>
      <w:tr w:rsidR="00680B20" w:rsidRPr="003D6E5B" w14:paraId="51802ECD" w14:textId="77777777" w:rsidTr="00680B20">
        <w:trPr>
          <w:cantSplit/>
        </w:trPr>
        <w:tc>
          <w:tcPr>
            <w:tcW w:w="5310" w:type="dxa"/>
            <w:shd w:val="clear" w:color="auto" w:fill="auto"/>
          </w:tcPr>
          <w:p w14:paraId="22A58E46" w14:textId="77777777" w:rsidR="00680B20" w:rsidRPr="003D6E5B" w:rsidRDefault="00680B20" w:rsidP="00680B20">
            <w:pPr>
              <w:spacing w:after="0"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6E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</w:tcPr>
          <w:p w14:paraId="444FDDAF" w14:textId="77A9DEF2" w:rsidR="00680B20" w:rsidRPr="00680B20" w:rsidRDefault="00680B20" w:rsidP="00680B20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2,020</w:t>
            </w:r>
          </w:p>
        </w:tc>
        <w:tc>
          <w:tcPr>
            <w:tcW w:w="180" w:type="dxa"/>
            <w:shd w:val="clear" w:color="auto" w:fill="auto"/>
          </w:tcPr>
          <w:p w14:paraId="46F85CA3" w14:textId="77777777" w:rsidR="00680B20" w:rsidRPr="00680B20" w:rsidRDefault="00680B20" w:rsidP="00680B20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4106BFCB" w14:textId="4ADAED6A" w:rsidR="00680B20" w:rsidRPr="00680B20" w:rsidRDefault="00680B20" w:rsidP="00680B20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406,766</w:t>
            </w:r>
          </w:p>
        </w:tc>
        <w:tc>
          <w:tcPr>
            <w:tcW w:w="178" w:type="dxa"/>
            <w:shd w:val="clear" w:color="auto" w:fill="auto"/>
          </w:tcPr>
          <w:p w14:paraId="3AF89BC6" w14:textId="77777777" w:rsidR="00680B20" w:rsidRPr="00680B20" w:rsidRDefault="00680B20" w:rsidP="00680B20">
            <w:pPr>
              <w:pStyle w:val="acctfourfigures"/>
              <w:tabs>
                <w:tab w:val="decimal" w:pos="205"/>
              </w:tabs>
              <w:spacing w:line="240" w:lineRule="auto"/>
              <w:ind w:left="-79"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</w:tcPr>
          <w:p w14:paraId="6E7CCA47" w14:textId="4BD2CCF4" w:rsidR="00680B20" w:rsidRPr="00680B20" w:rsidRDefault="00680B20" w:rsidP="00680B20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5,941</w:t>
            </w:r>
          </w:p>
        </w:tc>
        <w:tc>
          <w:tcPr>
            <w:tcW w:w="187" w:type="dxa"/>
          </w:tcPr>
          <w:p w14:paraId="4468ED58" w14:textId="77777777" w:rsidR="00680B20" w:rsidRPr="00680B20" w:rsidRDefault="00680B20" w:rsidP="00680B20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08662403" w14:textId="710D977C" w:rsidR="00680B20" w:rsidRPr="00680B20" w:rsidRDefault="00680B20" w:rsidP="00680B20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414,727</w:t>
            </w:r>
          </w:p>
        </w:tc>
      </w:tr>
      <w:tr w:rsidR="00680B20" w:rsidRPr="00E9733C" w14:paraId="0AFB8B10" w14:textId="77777777" w:rsidTr="00D548A7">
        <w:trPr>
          <w:cantSplit/>
        </w:trPr>
        <w:tc>
          <w:tcPr>
            <w:tcW w:w="5310" w:type="dxa"/>
            <w:shd w:val="clear" w:color="auto" w:fill="auto"/>
          </w:tcPr>
          <w:p w14:paraId="32229497" w14:textId="77777777" w:rsidR="00680B20" w:rsidRPr="00E9733C" w:rsidRDefault="00680B20" w:rsidP="00680B2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78" w:type="dxa"/>
            <w:gridSpan w:val="7"/>
            <w:shd w:val="clear" w:color="auto" w:fill="auto"/>
          </w:tcPr>
          <w:p w14:paraId="73AB3ACC" w14:textId="77777777" w:rsidR="00680B20" w:rsidRPr="00687DD0" w:rsidRDefault="00680B20" w:rsidP="00680B20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80B20" w:rsidRPr="00E9733C" w14:paraId="70A06977" w14:textId="77777777" w:rsidTr="00D548A7">
        <w:trPr>
          <w:cantSplit/>
        </w:trPr>
        <w:tc>
          <w:tcPr>
            <w:tcW w:w="5310" w:type="dxa"/>
            <w:shd w:val="clear" w:color="auto" w:fill="auto"/>
          </w:tcPr>
          <w:p w14:paraId="226EBC5C" w14:textId="716D49B7" w:rsidR="00680B20" w:rsidRPr="00E9733C" w:rsidRDefault="00680B20" w:rsidP="00680B2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878" w:type="dxa"/>
            <w:gridSpan w:val="7"/>
            <w:shd w:val="clear" w:color="auto" w:fill="auto"/>
          </w:tcPr>
          <w:p w14:paraId="0D3CCD66" w14:textId="22ECD7C4" w:rsidR="00680B20" w:rsidRPr="00E9733C" w:rsidRDefault="00680B20" w:rsidP="00680B20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687D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นเฉพาะกิจการ</w:t>
            </w:r>
          </w:p>
        </w:tc>
      </w:tr>
      <w:tr w:rsidR="00680B20" w:rsidRPr="003D6E5B" w14:paraId="113E367C" w14:textId="77777777" w:rsidTr="00D548A7">
        <w:trPr>
          <w:cantSplit/>
        </w:trPr>
        <w:tc>
          <w:tcPr>
            <w:tcW w:w="5310" w:type="dxa"/>
            <w:shd w:val="clear" w:color="auto" w:fill="auto"/>
          </w:tcPr>
          <w:p w14:paraId="54FAE8E6" w14:textId="77777777" w:rsidR="00680B20" w:rsidRPr="003D6E5B" w:rsidRDefault="00680B20" w:rsidP="00680B2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878" w:type="dxa"/>
            <w:gridSpan w:val="7"/>
            <w:shd w:val="clear" w:color="auto" w:fill="auto"/>
          </w:tcPr>
          <w:p w14:paraId="38C5A456" w14:textId="77777777" w:rsidR="00680B20" w:rsidRPr="006C1180" w:rsidRDefault="00680B20" w:rsidP="00680B20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72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680B20" w:rsidRPr="003D6E5B" w14:paraId="19390108" w14:textId="77777777" w:rsidTr="00D548A7">
        <w:trPr>
          <w:cantSplit/>
        </w:trPr>
        <w:tc>
          <w:tcPr>
            <w:tcW w:w="5310" w:type="dxa"/>
            <w:shd w:val="clear" w:color="auto" w:fill="auto"/>
          </w:tcPr>
          <w:p w14:paraId="1ABCF237" w14:textId="77777777" w:rsidR="00680B20" w:rsidRPr="003D6E5B" w:rsidRDefault="00680B20" w:rsidP="00680B2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878" w:type="dxa"/>
            <w:gridSpan w:val="7"/>
            <w:shd w:val="clear" w:color="auto" w:fill="auto"/>
          </w:tcPr>
          <w:p w14:paraId="5DA4E02D" w14:textId="77777777" w:rsidR="00680B20" w:rsidRPr="003D6E5B" w:rsidRDefault="00680B20" w:rsidP="00680B20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6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80B20" w:rsidRPr="003D6E5B" w14:paraId="57AC4436" w14:textId="77777777" w:rsidTr="00D548A7">
        <w:trPr>
          <w:cantSplit/>
        </w:trPr>
        <w:tc>
          <w:tcPr>
            <w:tcW w:w="5310" w:type="dxa"/>
            <w:shd w:val="clear" w:color="auto" w:fill="auto"/>
          </w:tcPr>
          <w:p w14:paraId="3AE94BD9" w14:textId="77777777" w:rsidR="00680B20" w:rsidRPr="003D6E5B" w:rsidRDefault="00680B20" w:rsidP="00680B20">
            <w:pPr>
              <w:spacing w:after="0" w:line="240" w:lineRule="auto"/>
              <w:ind w:right="-79" w:firstLine="16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03" w:type="dxa"/>
            <w:shd w:val="clear" w:color="auto" w:fill="auto"/>
          </w:tcPr>
          <w:p w14:paraId="230FA9A9" w14:textId="77777777" w:rsidR="00680B20" w:rsidRPr="003D6E5B" w:rsidRDefault="00680B20" w:rsidP="00680B20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D6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D6E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  <w:shd w:val="clear" w:color="auto" w:fill="auto"/>
          </w:tcPr>
          <w:p w14:paraId="2AEC8C77" w14:textId="77777777" w:rsidR="00680B20" w:rsidRPr="003D6E5B" w:rsidRDefault="00680B20" w:rsidP="00680B20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4FD5836D" w14:textId="77777777" w:rsidR="00680B20" w:rsidRPr="003D6E5B" w:rsidRDefault="00680B20" w:rsidP="00680B20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D6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D6E5B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78" w:type="dxa"/>
            <w:shd w:val="clear" w:color="auto" w:fill="auto"/>
          </w:tcPr>
          <w:p w14:paraId="4D1FD067" w14:textId="77777777" w:rsidR="00680B20" w:rsidRPr="003D6E5B" w:rsidRDefault="00680B20" w:rsidP="00680B20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588AD728" w14:textId="77777777" w:rsidR="00680B20" w:rsidRPr="003D6E5B" w:rsidRDefault="00680B20" w:rsidP="00680B20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7" w:type="dxa"/>
            <w:tcBorders>
              <w:left w:val="nil"/>
            </w:tcBorders>
          </w:tcPr>
          <w:p w14:paraId="616D0E45" w14:textId="77777777" w:rsidR="00680B20" w:rsidRPr="003D6E5B" w:rsidRDefault="00680B20" w:rsidP="00680B20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tcBorders>
              <w:left w:val="nil"/>
            </w:tcBorders>
          </w:tcPr>
          <w:p w14:paraId="2FC946C2" w14:textId="77777777" w:rsidR="00680B20" w:rsidRPr="003D6E5B" w:rsidRDefault="00680B20" w:rsidP="00680B20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80B20" w:rsidRPr="003D6E5B" w14:paraId="22ECDB5E" w14:textId="77777777" w:rsidTr="00D548A7">
        <w:trPr>
          <w:cantSplit/>
        </w:trPr>
        <w:tc>
          <w:tcPr>
            <w:tcW w:w="5310" w:type="dxa"/>
            <w:shd w:val="clear" w:color="auto" w:fill="auto"/>
          </w:tcPr>
          <w:p w14:paraId="06C1AD41" w14:textId="77777777" w:rsidR="00680B20" w:rsidRPr="003D6E5B" w:rsidRDefault="00680B20" w:rsidP="00680B20">
            <w:pPr>
              <w:suppressAutoHyphens/>
              <w:spacing w:after="0" w:line="240" w:lineRule="auto"/>
              <w:ind w:left="371" w:right="-7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8" w:type="dxa"/>
            <w:gridSpan w:val="7"/>
            <w:shd w:val="clear" w:color="auto" w:fill="auto"/>
          </w:tcPr>
          <w:p w14:paraId="4F203DBA" w14:textId="77777777" w:rsidR="00680B20" w:rsidRPr="003D6E5B" w:rsidRDefault="00680B20" w:rsidP="00680B20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687D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687DD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80B20" w:rsidRPr="003D6E5B" w14:paraId="1CD9E56A" w14:textId="77777777" w:rsidTr="00D548A7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73A873F8" w14:textId="77777777" w:rsidR="00680B20" w:rsidRPr="003D6E5B" w:rsidRDefault="00680B20" w:rsidP="00680B20">
            <w:pPr>
              <w:suppressAutoHyphens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หนี้สิน</w:t>
            </w:r>
            <w:r w:rsidRPr="00687DD0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ทางการเงิน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075F498" w14:textId="77777777" w:rsidR="00680B20" w:rsidRPr="003D6E5B" w:rsidRDefault="00680B20" w:rsidP="00680B20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353CAA" w14:textId="77777777" w:rsidR="00680B20" w:rsidRPr="003D6E5B" w:rsidRDefault="00680B20" w:rsidP="00680B20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D65309B" w14:textId="77777777" w:rsidR="00680B20" w:rsidRPr="003D6E5B" w:rsidRDefault="00680B20" w:rsidP="00680B20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E0684E6" w14:textId="77777777" w:rsidR="00680B20" w:rsidRPr="003D6E5B" w:rsidRDefault="00680B20" w:rsidP="00680B20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B25362F" w14:textId="77777777" w:rsidR="00680B20" w:rsidRPr="003D6E5B" w:rsidRDefault="00680B20" w:rsidP="00680B20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tcBorders>
              <w:left w:val="nil"/>
            </w:tcBorders>
            <w:vAlign w:val="bottom"/>
          </w:tcPr>
          <w:p w14:paraId="4D9C7F9E" w14:textId="77777777" w:rsidR="00680B20" w:rsidRPr="003D6E5B" w:rsidRDefault="00680B20" w:rsidP="00680B20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tcBorders>
              <w:left w:val="nil"/>
            </w:tcBorders>
          </w:tcPr>
          <w:p w14:paraId="07D8A260" w14:textId="77777777" w:rsidR="00680B20" w:rsidRPr="003D6E5B" w:rsidRDefault="00680B20" w:rsidP="00680B20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62C0" w:rsidRPr="003D6E5B" w14:paraId="5C8D8992" w14:textId="77777777" w:rsidTr="00D548A7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4040FBCC" w14:textId="149294F8" w:rsidR="00B162C0" w:rsidRDefault="00B162C0" w:rsidP="00680B20">
            <w:pPr>
              <w:suppressAutoHyphens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3D6E5B">
              <w:rPr>
                <w:rFonts w:asciiTheme="majorBidi" w:hAnsiTheme="majorBidi" w:cstheme="majorBidi"/>
                <w:b/>
                <w:bCs/>
                <w:sz w:val="28"/>
                <w:cs/>
              </w:rPr>
              <w:t>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808A092" w14:textId="77777777" w:rsidR="00B162C0" w:rsidRPr="003D6E5B" w:rsidRDefault="00B162C0" w:rsidP="00680B20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E04C441" w14:textId="77777777" w:rsidR="00B162C0" w:rsidRPr="003D6E5B" w:rsidRDefault="00B162C0" w:rsidP="00680B20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7E9A278" w14:textId="77777777" w:rsidR="00B162C0" w:rsidRPr="003D6E5B" w:rsidRDefault="00B162C0" w:rsidP="00680B20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90A998E" w14:textId="77777777" w:rsidR="00B162C0" w:rsidRPr="003D6E5B" w:rsidRDefault="00B162C0" w:rsidP="00680B20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46B1ACC2" w14:textId="77777777" w:rsidR="00B162C0" w:rsidRPr="003D6E5B" w:rsidRDefault="00B162C0" w:rsidP="00680B20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tcBorders>
              <w:left w:val="nil"/>
            </w:tcBorders>
            <w:vAlign w:val="bottom"/>
          </w:tcPr>
          <w:p w14:paraId="293D75F4" w14:textId="77777777" w:rsidR="00B162C0" w:rsidRPr="003D6E5B" w:rsidRDefault="00B162C0" w:rsidP="00680B20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tcBorders>
              <w:left w:val="nil"/>
            </w:tcBorders>
          </w:tcPr>
          <w:p w14:paraId="35E2E590" w14:textId="77777777" w:rsidR="00B162C0" w:rsidRPr="003D6E5B" w:rsidRDefault="00B162C0" w:rsidP="00680B20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0B20" w:rsidRPr="003D6E5B" w14:paraId="22DE0196" w14:textId="77777777" w:rsidTr="00680B20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7AA9A1AA" w14:textId="77777777" w:rsidR="00680B20" w:rsidRPr="003D6E5B" w:rsidRDefault="00680B20" w:rsidP="00B4160D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78" w:hanging="26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8ABF409" w14:textId="35B82091" w:rsidR="00680B20" w:rsidRPr="00680B20" w:rsidRDefault="00680B20" w:rsidP="00680B20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BDF215" w14:textId="77777777" w:rsidR="00680B20" w:rsidRPr="00680B20" w:rsidRDefault="00680B20" w:rsidP="00680B20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CFCF04A" w14:textId="3811C763" w:rsidR="00680B20" w:rsidRPr="00680B20" w:rsidRDefault="009B4CD6" w:rsidP="00680B20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37,567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9B067E" w14:textId="77777777" w:rsidR="00680B20" w:rsidRPr="00680B20" w:rsidRDefault="00680B20" w:rsidP="00680B20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1C551825" w14:textId="11C32CB4" w:rsidR="00680B20" w:rsidRPr="00311A61" w:rsidRDefault="00680B20" w:rsidP="00311A61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tcBorders>
              <w:left w:val="nil"/>
            </w:tcBorders>
            <w:vAlign w:val="bottom"/>
          </w:tcPr>
          <w:p w14:paraId="078C0D66" w14:textId="77777777" w:rsidR="00680B20" w:rsidRPr="00680B20" w:rsidRDefault="00680B20" w:rsidP="00680B20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tcBorders>
              <w:left w:val="nil"/>
            </w:tcBorders>
            <w:vAlign w:val="bottom"/>
          </w:tcPr>
          <w:p w14:paraId="22EAC03F" w14:textId="7780EB85" w:rsidR="00680B20" w:rsidRPr="00680B20" w:rsidRDefault="009B4CD6" w:rsidP="00D213AB">
            <w:pPr>
              <w:pStyle w:val="acctfourfigures"/>
              <w:tabs>
                <w:tab w:val="decimal" w:pos="12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37,567</w:t>
            </w:r>
          </w:p>
        </w:tc>
      </w:tr>
      <w:tr w:rsidR="00680B20" w:rsidRPr="003D6E5B" w14:paraId="664766DD" w14:textId="77777777" w:rsidTr="00680B20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39EFA305" w14:textId="77777777" w:rsidR="00680B20" w:rsidRPr="003D6E5B" w:rsidRDefault="00680B20" w:rsidP="00B4160D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78" w:hanging="266"/>
              <w:rPr>
                <w:rFonts w:asciiTheme="majorBidi" w:hAnsiTheme="majorBidi" w:cstheme="majorBidi"/>
                <w:sz w:val="28"/>
              </w:rPr>
            </w:pPr>
            <w:r w:rsidRPr="003D6E5B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94DD441" w14:textId="3A63181D" w:rsidR="00680B20" w:rsidRPr="00680B20" w:rsidRDefault="00680B20" w:rsidP="00680B20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D4887E" w14:textId="77777777" w:rsidR="00680B20" w:rsidRPr="00680B20" w:rsidRDefault="00680B20" w:rsidP="00680B20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9854388" w14:textId="5D3AA833" w:rsidR="00680B20" w:rsidRPr="00680B20" w:rsidRDefault="009B4CD6" w:rsidP="00680B20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41,502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7C98B1" w14:textId="77777777" w:rsidR="00680B20" w:rsidRPr="00680B20" w:rsidRDefault="00680B20" w:rsidP="00680B20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1EFA8170" w14:textId="655501AB" w:rsidR="00680B20" w:rsidRPr="00311A61" w:rsidRDefault="00680B20" w:rsidP="00311A61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tcBorders>
              <w:left w:val="nil"/>
            </w:tcBorders>
            <w:vAlign w:val="bottom"/>
          </w:tcPr>
          <w:p w14:paraId="0B4475F0" w14:textId="77777777" w:rsidR="00680B20" w:rsidRPr="00680B20" w:rsidRDefault="00680B20" w:rsidP="00680B20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tcBorders>
              <w:left w:val="nil"/>
            </w:tcBorders>
            <w:vAlign w:val="bottom"/>
          </w:tcPr>
          <w:p w14:paraId="5C6D4044" w14:textId="64EC9247" w:rsidR="00680B20" w:rsidRPr="00680B20" w:rsidRDefault="009B4CD6" w:rsidP="00D213AB">
            <w:pPr>
              <w:pStyle w:val="acctfourfigures"/>
              <w:tabs>
                <w:tab w:val="decimal" w:pos="12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41,502</w:t>
            </w:r>
          </w:p>
        </w:tc>
      </w:tr>
      <w:tr w:rsidR="00680B20" w:rsidRPr="003D6E5B" w14:paraId="05C1B412" w14:textId="77777777" w:rsidTr="00680B20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5C421748" w14:textId="77777777" w:rsidR="00680B20" w:rsidRPr="003D6E5B" w:rsidRDefault="00680B20" w:rsidP="00B4160D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78" w:hanging="266"/>
              <w:rPr>
                <w:rFonts w:asciiTheme="majorBidi" w:hAnsiTheme="majorBidi" w:cstheme="majorBidi"/>
                <w:sz w:val="28"/>
                <w:cs/>
              </w:rPr>
            </w:pPr>
            <w:r w:rsidRPr="003D6E5B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40DAE" w14:textId="3FE9DE0A" w:rsidR="00680B20" w:rsidRPr="00680B20" w:rsidRDefault="00680B20" w:rsidP="00680B20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0DB4F6" w14:textId="77777777" w:rsidR="00680B20" w:rsidRPr="00680B20" w:rsidRDefault="00680B20" w:rsidP="00680B20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418CF" w14:textId="5955E7C7" w:rsidR="00680B20" w:rsidRPr="00680B20" w:rsidRDefault="00680B20" w:rsidP="00680B20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9B4CD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989610" w14:textId="77777777" w:rsidR="00680B20" w:rsidRPr="00680B20" w:rsidRDefault="00680B20" w:rsidP="00680B20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1CDFD" w14:textId="0758F5EE" w:rsidR="00680B20" w:rsidRPr="00311A61" w:rsidRDefault="00680B20" w:rsidP="00311A61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tcBorders>
              <w:left w:val="nil"/>
            </w:tcBorders>
            <w:vAlign w:val="bottom"/>
          </w:tcPr>
          <w:p w14:paraId="22082526" w14:textId="77777777" w:rsidR="00680B20" w:rsidRPr="00680B20" w:rsidRDefault="00680B20" w:rsidP="00680B20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tcBorders>
              <w:left w:val="nil"/>
              <w:bottom w:val="single" w:sz="4" w:space="0" w:color="auto"/>
            </w:tcBorders>
            <w:vAlign w:val="bottom"/>
          </w:tcPr>
          <w:p w14:paraId="2D85EC29" w14:textId="444DF1CE" w:rsidR="00680B20" w:rsidRPr="00680B20" w:rsidRDefault="00680B20" w:rsidP="00D213AB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9B4CD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80B20" w:rsidRPr="003D6E5B" w14:paraId="3B20B930" w14:textId="77777777" w:rsidTr="00680B20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40252424" w14:textId="77777777" w:rsidR="00680B20" w:rsidRPr="003D6E5B" w:rsidRDefault="00680B20" w:rsidP="00680B20">
            <w:pPr>
              <w:spacing w:after="0" w:line="240" w:lineRule="auto"/>
              <w:ind w:left="191" w:hanging="180"/>
              <w:rPr>
                <w:rFonts w:asciiTheme="majorBidi" w:hAnsiTheme="majorBidi" w:cstheme="majorBidi"/>
                <w:sz w:val="28"/>
              </w:rPr>
            </w:pPr>
            <w:r w:rsidRPr="003D6E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E85337" w14:textId="20DB1DAA" w:rsidR="00680B20" w:rsidRPr="00680B20" w:rsidRDefault="00680B20" w:rsidP="00680B20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CD5286" w14:textId="77777777" w:rsidR="00680B20" w:rsidRPr="00680B20" w:rsidRDefault="00680B20" w:rsidP="00680B20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E3CE19" w14:textId="110DC4EC" w:rsidR="00680B20" w:rsidRPr="00680B20" w:rsidRDefault="00680B20" w:rsidP="00680B20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79,776</w:t>
            </w:r>
          </w:p>
        </w:tc>
        <w:tc>
          <w:tcPr>
            <w:tcW w:w="178" w:type="dxa"/>
            <w:shd w:val="clear" w:color="auto" w:fill="auto"/>
          </w:tcPr>
          <w:p w14:paraId="5B6672BE" w14:textId="77777777" w:rsidR="00680B20" w:rsidRPr="00680B20" w:rsidRDefault="00680B20" w:rsidP="00680B20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4CBED1" w14:textId="5848541F" w:rsidR="00680B20" w:rsidRPr="00680B20" w:rsidRDefault="00680B20" w:rsidP="00311A61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0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</w:tcPr>
          <w:p w14:paraId="0F40F899" w14:textId="77777777" w:rsidR="00680B20" w:rsidRPr="00680B20" w:rsidRDefault="00680B20" w:rsidP="00680B20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DC08D" w14:textId="69D0008D" w:rsidR="00680B20" w:rsidRPr="00680B20" w:rsidRDefault="00680B20" w:rsidP="00D213AB">
            <w:pPr>
              <w:pStyle w:val="acctfourfigures"/>
              <w:tabs>
                <w:tab w:val="decimal" w:pos="1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79,776</w:t>
            </w:r>
          </w:p>
        </w:tc>
      </w:tr>
    </w:tbl>
    <w:p w14:paraId="0635CAAC" w14:textId="75BADD4C" w:rsidR="00563AD6" w:rsidRPr="00851452" w:rsidRDefault="00563AD6" w:rsidP="00515509">
      <w:pPr>
        <w:spacing w:after="0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tbl>
      <w:tblPr>
        <w:tblW w:w="9146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03"/>
        <w:gridCol w:w="803"/>
        <w:gridCol w:w="180"/>
        <w:gridCol w:w="837"/>
        <w:gridCol w:w="178"/>
        <w:gridCol w:w="875"/>
        <w:gridCol w:w="180"/>
        <w:gridCol w:w="810"/>
        <w:gridCol w:w="180"/>
        <w:gridCol w:w="810"/>
        <w:gridCol w:w="180"/>
        <w:gridCol w:w="810"/>
      </w:tblGrid>
      <w:tr w:rsidR="008429D5" w:rsidRPr="008429D5" w14:paraId="19F57BBC" w14:textId="77777777" w:rsidTr="00C9429A">
        <w:trPr>
          <w:cantSplit/>
          <w:tblHeader/>
        </w:trPr>
        <w:tc>
          <w:tcPr>
            <w:tcW w:w="3303" w:type="dxa"/>
            <w:shd w:val="clear" w:color="auto" w:fill="auto"/>
          </w:tcPr>
          <w:p w14:paraId="614ECDF7" w14:textId="77777777" w:rsidR="008429D5" w:rsidRPr="008429D5" w:rsidRDefault="008429D5" w:rsidP="00C9429A">
            <w:pPr>
              <w:spacing w:after="0"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14:paraId="274073DE" w14:textId="77777777" w:rsidR="008429D5" w:rsidRPr="008429D5" w:rsidRDefault="008429D5" w:rsidP="00C9429A">
            <w:pPr>
              <w:pStyle w:val="acctfourfigures"/>
              <w:tabs>
                <w:tab w:val="decimal" w:pos="-85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EA9DE24" w14:textId="77777777" w:rsidR="008429D5" w:rsidRPr="008429D5" w:rsidRDefault="008429D5" w:rsidP="00C9429A">
            <w:pPr>
              <w:pStyle w:val="acctfourfigures"/>
              <w:tabs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5"/>
          </w:tcPr>
          <w:p w14:paraId="05BC0AC3" w14:textId="77777777" w:rsidR="008429D5" w:rsidRPr="008429D5" w:rsidRDefault="008429D5" w:rsidP="00C9429A">
            <w:pPr>
              <w:pStyle w:val="acctfourfigures"/>
              <w:tabs>
                <w:tab w:val="decimal" w:pos="-85"/>
              </w:tabs>
              <w:spacing w:line="240" w:lineRule="auto"/>
              <w:ind w:left="-83"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680816" w:rsidRPr="008429D5" w14:paraId="00517B0C" w14:textId="77777777" w:rsidTr="00C9429A">
        <w:trPr>
          <w:cantSplit/>
          <w:tblHeader/>
        </w:trPr>
        <w:tc>
          <w:tcPr>
            <w:tcW w:w="3303" w:type="dxa"/>
            <w:shd w:val="clear" w:color="auto" w:fill="auto"/>
          </w:tcPr>
          <w:p w14:paraId="6C1DC200" w14:textId="77777777" w:rsidR="00680816" w:rsidRPr="008429D5" w:rsidRDefault="00680816" w:rsidP="00C9429A">
            <w:pPr>
              <w:spacing w:after="0"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14:paraId="4CA8776E" w14:textId="34271B60" w:rsidR="00680816" w:rsidRPr="00515509" w:rsidRDefault="00680816" w:rsidP="00C9429A">
            <w:pPr>
              <w:pStyle w:val="acctfourfigures"/>
              <w:tabs>
                <w:tab w:val="decimal" w:pos="-85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55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5FA937F" w14:textId="77777777" w:rsidR="00680816" w:rsidRPr="00515509" w:rsidRDefault="00680816" w:rsidP="00C9429A">
            <w:pPr>
              <w:pStyle w:val="acctfourfigures"/>
              <w:tabs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5"/>
          </w:tcPr>
          <w:p w14:paraId="28F9557E" w14:textId="74AF5606" w:rsidR="00680816" w:rsidRPr="00515509" w:rsidRDefault="00680816" w:rsidP="00C9429A">
            <w:pPr>
              <w:pStyle w:val="acctfourfigures"/>
              <w:tabs>
                <w:tab w:val="decimal" w:pos="-85"/>
              </w:tabs>
              <w:spacing w:line="240" w:lineRule="auto"/>
              <w:ind w:left="-83"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55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2562</w:t>
            </w:r>
          </w:p>
        </w:tc>
      </w:tr>
      <w:tr w:rsidR="008429D5" w:rsidRPr="008429D5" w14:paraId="517AAAF5" w14:textId="77777777" w:rsidTr="00C9429A">
        <w:trPr>
          <w:cantSplit/>
          <w:tblHeader/>
        </w:trPr>
        <w:tc>
          <w:tcPr>
            <w:tcW w:w="3303" w:type="dxa"/>
            <w:shd w:val="clear" w:color="auto" w:fill="auto"/>
          </w:tcPr>
          <w:p w14:paraId="7998AB2B" w14:textId="77777777" w:rsidR="008429D5" w:rsidRPr="008429D5" w:rsidRDefault="008429D5" w:rsidP="00C9429A">
            <w:pPr>
              <w:spacing w:after="0"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14:paraId="70EB8296" w14:textId="77777777" w:rsidR="008429D5" w:rsidRPr="008429D5" w:rsidRDefault="008429D5" w:rsidP="00C9429A">
            <w:pPr>
              <w:pStyle w:val="acctfourfigures"/>
              <w:tabs>
                <w:tab w:val="decimal" w:pos="-85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15FD98F9" w14:textId="77777777" w:rsidR="008429D5" w:rsidRPr="008429D5" w:rsidRDefault="008429D5" w:rsidP="00C9429A">
            <w:pPr>
              <w:pStyle w:val="acctfourfigures"/>
              <w:tabs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5"/>
          </w:tcPr>
          <w:p w14:paraId="3CE25243" w14:textId="77777777" w:rsidR="008429D5" w:rsidRPr="008429D5" w:rsidRDefault="008429D5" w:rsidP="00C9429A">
            <w:pPr>
              <w:pStyle w:val="acctfourfigures"/>
              <w:tabs>
                <w:tab w:val="decimal" w:pos="-85"/>
              </w:tabs>
              <w:spacing w:line="240" w:lineRule="auto"/>
              <w:ind w:left="-83"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429D5" w:rsidRPr="008429D5" w14:paraId="053DEB59" w14:textId="77777777" w:rsidTr="00C9429A">
        <w:trPr>
          <w:cantSplit/>
          <w:tblHeader/>
        </w:trPr>
        <w:tc>
          <w:tcPr>
            <w:tcW w:w="3303" w:type="dxa"/>
            <w:shd w:val="clear" w:color="auto" w:fill="auto"/>
          </w:tcPr>
          <w:p w14:paraId="69FD51F1" w14:textId="77777777" w:rsidR="008429D5" w:rsidRPr="008429D5" w:rsidRDefault="008429D5" w:rsidP="00C9429A">
            <w:pPr>
              <w:spacing w:after="0"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363D7BB2" w14:textId="77777777" w:rsidR="008429D5" w:rsidRPr="008429D5" w:rsidRDefault="008429D5" w:rsidP="00C9429A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  <w:shd w:val="clear" w:color="auto" w:fill="auto"/>
          </w:tcPr>
          <w:p w14:paraId="6FBF19C7" w14:textId="77777777" w:rsidR="008429D5" w:rsidRPr="008429D5" w:rsidRDefault="008429D5" w:rsidP="00C942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114CD764" w14:textId="77777777" w:rsidR="008429D5" w:rsidRPr="008429D5" w:rsidRDefault="008429D5" w:rsidP="00C9429A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429D5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78" w:type="dxa"/>
            <w:shd w:val="clear" w:color="auto" w:fill="auto"/>
          </w:tcPr>
          <w:p w14:paraId="4BEFC09D" w14:textId="77777777" w:rsidR="008429D5" w:rsidRPr="008429D5" w:rsidRDefault="008429D5" w:rsidP="00C942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47BD2419" w14:textId="77777777" w:rsidR="008429D5" w:rsidRPr="008429D5" w:rsidRDefault="008429D5" w:rsidP="00C9429A">
            <w:pPr>
              <w:pStyle w:val="acctfourfigures"/>
              <w:tabs>
                <w:tab w:val="decimal" w:pos="-85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3E1E9D7C" w14:textId="77777777" w:rsidR="008429D5" w:rsidRPr="008429D5" w:rsidRDefault="008429D5" w:rsidP="00C9429A">
            <w:pPr>
              <w:pStyle w:val="acctfourfigures"/>
              <w:tabs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78C860C" w14:textId="77777777" w:rsidR="008429D5" w:rsidRPr="008429D5" w:rsidRDefault="008429D5" w:rsidP="00C9429A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</w:tcPr>
          <w:p w14:paraId="24FF58B2" w14:textId="77777777" w:rsidR="008429D5" w:rsidRPr="008429D5" w:rsidRDefault="008429D5" w:rsidP="00C9429A">
            <w:pPr>
              <w:pStyle w:val="acctfourfigures"/>
              <w:spacing w:line="240" w:lineRule="auto"/>
              <w:ind w:left="-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2FA7270" w14:textId="77777777" w:rsidR="008429D5" w:rsidRPr="008429D5" w:rsidRDefault="008429D5" w:rsidP="00C9429A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180" w:type="dxa"/>
          </w:tcPr>
          <w:p w14:paraId="0D05215C" w14:textId="77777777" w:rsidR="008429D5" w:rsidRPr="008429D5" w:rsidRDefault="008429D5" w:rsidP="00C9429A">
            <w:pPr>
              <w:pStyle w:val="acctfourfigures"/>
              <w:spacing w:line="240" w:lineRule="auto"/>
              <w:ind w:left="-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8DD84D7" w14:textId="77777777" w:rsidR="008429D5" w:rsidRPr="008429D5" w:rsidRDefault="008429D5" w:rsidP="00C9429A">
            <w:pPr>
              <w:pStyle w:val="acctfourfigures"/>
              <w:tabs>
                <w:tab w:val="decimal" w:pos="-85"/>
              </w:tabs>
              <w:spacing w:line="240" w:lineRule="auto"/>
              <w:ind w:left="-83"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429D5" w:rsidRPr="008429D5" w14:paraId="10AB3159" w14:textId="77777777" w:rsidTr="00C9429A">
        <w:trPr>
          <w:cantSplit/>
        </w:trPr>
        <w:tc>
          <w:tcPr>
            <w:tcW w:w="3303" w:type="dxa"/>
            <w:shd w:val="clear" w:color="auto" w:fill="auto"/>
          </w:tcPr>
          <w:p w14:paraId="337A747F" w14:textId="77777777" w:rsidR="008429D5" w:rsidRPr="008429D5" w:rsidRDefault="008429D5" w:rsidP="00C9429A">
            <w:pPr>
              <w:tabs>
                <w:tab w:val="decimal" w:pos="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843" w:type="dxa"/>
            <w:gridSpan w:val="11"/>
            <w:shd w:val="clear" w:color="auto" w:fill="auto"/>
          </w:tcPr>
          <w:p w14:paraId="7BD40AB1" w14:textId="77777777" w:rsidR="008429D5" w:rsidRPr="008429D5" w:rsidRDefault="008429D5" w:rsidP="00C9429A">
            <w:pPr>
              <w:pStyle w:val="acctfourfigures"/>
              <w:tabs>
                <w:tab w:val="decimal" w:pos="83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29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429D5" w:rsidRPr="008429D5" w14:paraId="22220DB5" w14:textId="77777777" w:rsidTr="00C9429A">
        <w:trPr>
          <w:cantSplit/>
        </w:trPr>
        <w:tc>
          <w:tcPr>
            <w:tcW w:w="3303" w:type="dxa"/>
            <w:shd w:val="clear" w:color="auto" w:fill="auto"/>
          </w:tcPr>
          <w:p w14:paraId="480F7CDA" w14:textId="77777777" w:rsidR="008429D5" w:rsidRPr="00B162C0" w:rsidRDefault="008429D5" w:rsidP="00C9429A">
            <w:pPr>
              <w:tabs>
                <w:tab w:val="decimal" w:pos="11"/>
              </w:tabs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B162C0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803" w:type="dxa"/>
            <w:shd w:val="clear" w:color="auto" w:fill="auto"/>
          </w:tcPr>
          <w:p w14:paraId="1535A15F" w14:textId="77777777" w:rsidR="008429D5" w:rsidRPr="008429D5" w:rsidRDefault="008429D5" w:rsidP="00C942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57C7BC0" w14:textId="77777777" w:rsidR="008429D5" w:rsidRPr="008429D5" w:rsidRDefault="008429D5" w:rsidP="00C942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53A43E1B" w14:textId="77777777" w:rsidR="008429D5" w:rsidRPr="008429D5" w:rsidRDefault="008429D5" w:rsidP="00C9429A">
            <w:pPr>
              <w:pStyle w:val="acctfourfigures"/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EEF64FA" w14:textId="77777777" w:rsidR="008429D5" w:rsidRPr="008429D5" w:rsidRDefault="008429D5" w:rsidP="00C942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2101BC7D" w14:textId="77777777" w:rsidR="008429D5" w:rsidRPr="008429D5" w:rsidRDefault="008429D5" w:rsidP="00C9429A">
            <w:pPr>
              <w:pStyle w:val="acctfourfigures"/>
              <w:spacing w:line="240" w:lineRule="auto"/>
              <w:ind w:right="2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A8CFF0" w14:textId="77777777" w:rsidR="008429D5" w:rsidRPr="008429D5" w:rsidRDefault="008429D5" w:rsidP="00C9429A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93E23CC" w14:textId="77777777" w:rsidR="008429D5" w:rsidRPr="008429D5" w:rsidRDefault="008429D5" w:rsidP="00C942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F01B61" w14:textId="77777777" w:rsidR="008429D5" w:rsidRPr="008429D5" w:rsidRDefault="008429D5" w:rsidP="00C9429A">
            <w:pPr>
              <w:pStyle w:val="acctfourfigures"/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9574303" w14:textId="77777777" w:rsidR="008429D5" w:rsidRPr="008429D5" w:rsidRDefault="008429D5" w:rsidP="00C9429A">
            <w:pPr>
              <w:pStyle w:val="acctfourfigures"/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B29DC8" w14:textId="77777777" w:rsidR="008429D5" w:rsidRPr="008429D5" w:rsidRDefault="008429D5" w:rsidP="00C942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65BFDBD" w14:textId="77777777" w:rsidR="008429D5" w:rsidRPr="008429D5" w:rsidRDefault="008429D5" w:rsidP="00C9429A">
            <w:pPr>
              <w:pStyle w:val="acctfourfigures"/>
              <w:spacing w:line="240" w:lineRule="auto"/>
              <w:ind w:right="2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9D5" w:rsidRPr="008429D5" w14:paraId="43F6F64F" w14:textId="77777777" w:rsidTr="00C9429A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0F74AEA0" w14:textId="5669A444" w:rsidR="008429D5" w:rsidRPr="008429D5" w:rsidRDefault="008429D5" w:rsidP="000222F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A5BE9C0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231204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376DDD2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228AE3D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5DB128C2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0758911" w14:textId="77777777" w:rsidR="008429D5" w:rsidRPr="008429D5" w:rsidRDefault="008429D5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8185546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8C4144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7B07139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F44EEF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584D548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429D5" w:rsidRPr="008429D5" w14:paraId="44D1367E" w14:textId="77777777" w:rsidTr="00C9429A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745415A7" w14:textId="77777777" w:rsidR="008429D5" w:rsidRPr="008429D5" w:rsidRDefault="008429D5" w:rsidP="00B4160D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54" w:right="-79" w:hanging="254"/>
              <w:rPr>
                <w:rFonts w:asciiTheme="majorBidi" w:hAnsiTheme="majorBidi" w:cstheme="majorBidi"/>
                <w:sz w:val="28"/>
              </w:rPr>
            </w:pPr>
            <w:r w:rsidRPr="008429D5">
              <w:rPr>
                <w:rFonts w:asciiTheme="majorBidi" w:hAnsiTheme="majorBidi" w:cstheme="majorBidi"/>
                <w:sz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8CFA984" w14:textId="77777777" w:rsidR="008429D5" w:rsidRPr="008429D5" w:rsidRDefault="008429D5" w:rsidP="00C9429A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A724EA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43FF76D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34,989</w:t>
            </w:r>
          </w:p>
        </w:tc>
        <w:tc>
          <w:tcPr>
            <w:tcW w:w="178" w:type="dxa"/>
            <w:shd w:val="clear" w:color="auto" w:fill="auto"/>
          </w:tcPr>
          <w:p w14:paraId="5504094E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16E5E728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34,989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0CE199A3" w14:textId="77777777" w:rsidR="008429D5" w:rsidRPr="008429D5" w:rsidRDefault="008429D5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CFCD38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000B05D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7AC384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34,989</w:t>
            </w:r>
          </w:p>
        </w:tc>
        <w:tc>
          <w:tcPr>
            <w:tcW w:w="180" w:type="dxa"/>
          </w:tcPr>
          <w:p w14:paraId="11AB6FBB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8EA0510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34,989</w:t>
            </w:r>
          </w:p>
        </w:tc>
      </w:tr>
      <w:tr w:rsidR="008429D5" w:rsidRPr="008429D5" w14:paraId="7A278C4E" w14:textId="77777777" w:rsidTr="00C9429A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29244708" w14:textId="77777777" w:rsidR="008429D5" w:rsidRPr="008429D5" w:rsidRDefault="008429D5" w:rsidP="00B4160D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54" w:hanging="254"/>
              <w:rPr>
                <w:rFonts w:asciiTheme="majorBidi" w:hAnsiTheme="majorBidi" w:cstheme="majorBidi"/>
                <w:sz w:val="28"/>
              </w:rPr>
            </w:pPr>
            <w:r w:rsidRPr="008429D5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FC5CDC7" w14:textId="77777777" w:rsidR="008429D5" w:rsidRPr="008429D5" w:rsidRDefault="008429D5" w:rsidP="00C9429A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743D43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05EF175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27,573</w:t>
            </w:r>
          </w:p>
        </w:tc>
        <w:tc>
          <w:tcPr>
            <w:tcW w:w="178" w:type="dxa"/>
            <w:shd w:val="clear" w:color="auto" w:fill="auto"/>
          </w:tcPr>
          <w:p w14:paraId="2561DF3C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36BDD072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27,573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AF2827A" w14:textId="77777777" w:rsidR="008429D5" w:rsidRPr="008429D5" w:rsidRDefault="008429D5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844CBA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803D35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CB8F897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27,573</w:t>
            </w:r>
          </w:p>
        </w:tc>
        <w:tc>
          <w:tcPr>
            <w:tcW w:w="180" w:type="dxa"/>
          </w:tcPr>
          <w:p w14:paraId="7F2586A1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DAABD28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27,573</w:t>
            </w:r>
          </w:p>
        </w:tc>
      </w:tr>
      <w:tr w:rsidR="008429D5" w:rsidRPr="008429D5" w14:paraId="20E8BFCD" w14:textId="77777777" w:rsidTr="00C9429A">
        <w:trPr>
          <w:cantSplit/>
          <w:trHeight w:val="60"/>
        </w:trPr>
        <w:tc>
          <w:tcPr>
            <w:tcW w:w="3303" w:type="dxa"/>
            <w:shd w:val="clear" w:color="auto" w:fill="auto"/>
            <w:vAlign w:val="bottom"/>
          </w:tcPr>
          <w:p w14:paraId="5A3E984D" w14:textId="77777777" w:rsidR="008429D5" w:rsidRPr="008429D5" w:rsidRDefault="008429D5" w:rsidP="00B4160D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54" w:hanging="254"/>
              <w:rPr>
                <w:rFonts w:asciiTheme="majorBidi" w:hAnsiTheme="majorBidi" w:cstheme="majorBidi"/>
                <w:sz w:val="28"/>
                <w:cs/>
              </w:rPr>
            </w:pPr>
            <w:r w:rsidRPr="008429D5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5A780" w14:textId="77777777" w:rsidR="008429D5" w:rsidRPr="008429D5" w:rsidRDefault="008429D5" w:rsidP="00C9429A">
            <w:pPr>
              <w:pStyle w:val="acctfourfigures"/>
              <w:tabs>
                <w:tab w:val="decimal" w:pos="180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D7B810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CFA21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486</w:t>
            </w:r>
          </w:p>
        </w:tc>
        <w:tc>
          <w:tcPr>
            <w:tcW w:w="178" w:type="dxa"/>
            <w:shd w:val="clear" w:color="auto" w:fill="auto"/>
          </w:tcPr>
          <w:p w14:paraId="4ED4A64B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C7113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486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458AB9F9" w14:textId="77777777" w:rsidR="008429D5" w:rsidRPr="008429D5" w:rsidRDefault="008429D5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60D57A7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E88578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B554AB4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637</w:t>
            </w:r>
          </w:p>
        </w:tc>
        <w:tc>
          <w:tcPr>
            <w:tcW w:w="180" w:type="dxa"/>
          </w:tcPr>
          <w:p w14:paraId="621F837A" w14:textId="77777777" w:rsidR="008429D5" w:rsidRPr="008429D5" w:rsidRDefault="008429D5" w:rsidP="00C9429A">
            <w:pPr>
              <w:pStyle w:val="acctfourfigures"/>
              <w:tabs>
                <w:tab w:val="decimal" w:pos="20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E03BFFA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637</w:t>
            </w:r>
          </w:p>
        </w:tc>
      </w:tr>
      <w:tr w:rsidR="008429D5" w:rsidRPr="008429D5" w14:paraId="0072F34D" w14:textId="77777777" w:rsidTr="00C9429A">
        <w:trPr>
          <w:cantSplit/>
          <w:trHeight w:val="193"/>
        </w:trPr>
        <w:tc>
          <w:tcPr>
            <w:tcW w:w="3303" w:type="dxa"/>
            <w:shd w:val="clear" w:color="auto" w:fill="auto"/>
            <w:vAlign w:val="bottom"/>
          </w:tcPr>
          <w:p w14:paraId="1C12D731" w14:textId="77777777" w:rsidR="008429D5" w:rsidRPr="008429D5" w:rsidRDefault="008429D5" w:rsidP="000222F0">
            <w:pPr>
              <w:spacing w:after="0" w:line="240" w:lineRule="auto"/>
              <w:ind w:left="74" w:hanging="7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643BA" w14:textId="77777777" w:rsidR="008429D5" w:rsidRPr="008429D5" w:rsidRDefault="008429D5" w:rsidP="00C9429A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F0F0A4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C94A6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63,048</w:t>
            </w:r>
          </w:p>
        </w:tc>
        <w:tc>
          <w:tcPr>
            <w:tcW w:w="178" w:type="dxa"/>
            <w:shd w:val="clear" w:color="auto" w:fill="auto"/>
          </w:tcPr>
          <w:p w14:paraId="15EF92AD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ABFC1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63,048</w:t>
            </w:r>
          </w:p>
        </w:tc>
        <w:tc>
          <w:tcPr>
            <w:tcW w:w="180" w:type="dxa"/>
            <w:vAlign w:val="bottom"/>
          </w:tcPr>
          <w:p w14:paraId="3CFB1ED6" w14:textId="77777777" w:rsidR="008429D5" w:rsidRPr="008429D5" w:rsidRDefault="008429D5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ADBC6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F2E0136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15CFE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63,199</w:t>
            </w:r>
          </w:p>
        </w:tc>
        <w:tc>
          <w:tcPr>
            <w:tcW w:w="180" w:type="dxa"/>
          </w:tcPr>
          <w:p w14:paraId="70895715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EC686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63,199</w:t>
            </w:r>
          </w:p>
        </w:tc>
      </w:tr>
      <w:tr w:rsidR="008429D5" w:rsidRPr="008429D5" w14:paraId="346ACE18" w14:textId="77777777" w:rsidTr="00C9429A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54EC84AC" w14:textId="77777777" w:rsidR="008429D5" w:rsidRPr="00851452" w:rsidRDefault="008429D5" w:rsidP="000222F0">
            <w:pPr>
              <w:spacing w:after="0" w:line="240" w:lineRule="auto"/>
              <w:ind w:left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10AAA111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F1BB4D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B66AA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A8E84F7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FBF36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DA75F64" w14:textId="77777777" w:rsidR="008429D5" w:rsidRPr="008429D5" w:rsidRDefault="008429D5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9038B4C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803A1C6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E62077C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1C62918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A2339BC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429D5" w:rsidRPr="008429D5" w14:paraId="52862393" w14:textId="77777777" w:rsidTr="00C9429A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00713EAC" w14:textId="77777777" w:rsidR="008429D5" w:rsidRPr="008429D5" w:rsidRDefault="008429D5" w:rsidP="000222F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28"/>
                <w:cs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</w:t>
            </w:r>
          </w:p>
        </w:tc>
        <w:tc>
          <w:tcPr>
            <w:tcW w:w="803" w:type="dxa"/>
            <w:shd w:val="clear" w:color="auto" w:fill="auto"/>
          </w:tcPr>
          <w:p w14:paraId="137DF8B2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BA7E95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7970F22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92C43D8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233B405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8E1C00" w14:textId="77777777" w:rsidR="008429D5" w:rsidRPr="008429D5" w:rsidRDefault="008429D5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D51354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B534393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5431E0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0A1F31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5B52D9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429D5" w:rsidRPr="008429D5" w14:paraId="3181AC49" w14:textId="77777777" w:rsidTr="00C9429A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7F0FA8F2" w14:textId="77777777" w:rsidR="008429D5" w:rsidRPr="008429D5" w:rsidRDefault="008429D5" w:rsidP="000222F0">
            <w:pPr>
              <w:numPr>
                <w:ilvl w:val="0"/>
                <w:numId w:val="32"/>
              </w:numPr>
              <w:tabs>
                <w:tab w:val="left" w:pos="254"/>
              </w:tabs>
              <w:suppressAutoHyphens/>
              <w:spacing w:after="0" w:line="240" w:lineRule="auto"/>
              <w:ind w:left="371" w:right="-79" w:hanging="371"/>
              <w:rPr>
                <w:rFonts w:asciiTheme="majorBidi" w:hAnsiTheme="majorBidi" w:cstheme="majorBidi"/>
                <w:sz w:val="28"/>
              </w:rPr>
            </w:pPr>
            <w:r w:rsidRPr="008429D5">
              <w:rPr>
                <w:rFonts w:asciiTheme="majorBidi" w:hAnsiTheme="majorBidi" w:cstheme="majorBidi"/>
                <w:sz w:val="28"/>
                <w:cs/>
              </w:rPr>
              <w:t>เงินลงทุนเพื่อค้า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6D1575C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3,192</w:t>
            </w:r>
          </w:p>
        </w:tc>
        <w:tc>
          <w:tcPr>
            <w:tcW w:w="180" w:type="dxa"/>
            <w:shd w:val="clear" w:color="auto" w:fill="auto"/>
          </w:tcPr>
          <w:p w14:paraId="7811193E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30261E6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26,622</w:t>
            </w:r>
          </w:p>
        </w:tc>
        <w:tc>
          <w:tcPr>
            <w:tcW w:w="178" w:type="dxa"/>
            <w:shd w:val="clear" w:color="auto" w:fill="auto"/>
          </w:tcPr>
          <w:p w14:paraId="4D72907E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3F1E06BE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29,814</w:t>
            </w:r>
          </w:p>
        </w:tc>
        <w:tc>
          <w:tcPr>
            <w:tcW w:w="180" w:type="dxa"/>
            <w:vAlign w:val="bottom"/>
          </w:tcPr>
          <w:p w14:paraId="7DF5801C" w14:textId="77777777" w:rsidR="008429D5" w:rsidRPr="008429D5" w:rsidRDefault="008429D5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40B140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1,592</w:t>
            </w:r>
          </w:p>
        </w:tc>
        <w:tc>
          <w:tcPr>
            <w:tcW w:w="180" w:type="dxa"/>
          </w:tcPr>
          <w:p w14:paraId="22DCC07D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9D145E4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26,414</w:t>
            </w:r>
          </w:p>
        </w:tc>
        <w:tc>
          <w:tcPr>
            <w:tcW w:w="180" w:type="dxa"/>
          </w:tcPr>
          <w:p w14:paraId="3C73046F" w14:textId="77777777" w:rsidR="008429D5" w:rsidRPr="008429D5" w:rsidRDefault="008429D5" w:rsidP="00C9429A">
            <w:pPr>
              <w:pStyle w:val="acctfourfigures"/>
              <w:tabs>
                <w:tab w:val="decimal" w:pos="205"/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37DF08A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28,006</w:t>
            </w:r>
          </w:p>
        </w:tc>
      </w:tr>
      <w:tr w:rsidR="008429D5" w:rsidRPr="008429D5" w14:paraId="646DEE47" w14:textId="77777777" w:rsidTr="00C9429A">
        <w:trPr>
          <w:cantSplit/>
        </w:trPr>
        <w:tc>
          <w:tcPr>
            <w:tcW w:w="3303" w:type="dxa"/>
            <w:shd w:val="clear" w:color="auto" w:fill="auto"/>
          </w:tcPr>
          <w:p w14:paraId="56BB314D" w14:textId="77777777" w:rsidR="008429D5" w:rsidRPr="008429D5" w:rsidRDefault="008429D5" w:rsidP="000222F0">
            <w:pPr>
              <w:numPr>
                <w:ilvl w:val="0"/>
                <w:numId w:val="32"/>
              </w:numPr>
              <w:tabs>
                <w:tab w:val="left" w:pos="254"/>
              </w:tabs>
              <w:suppressAutoHyphens/>
              <w:spacing w:after="0" w:line="240" w:lineRule="auto"/>
              <w:ind w:left="371" w:right="-79" w:hanging="371"/>
              <w:rPr>
                <w:rFonts w:asciiTheme="majorBidi" w:hAnsiTheme="majorBidi" w:cstheme="majorBidi"/>
                <w:sz w:val="28"/>
              </w:rPr>
            </w:pPr>
            <w:r w:rsidRPr="008429D5">
              <w:rPr>
                <w:rFonts w:asciiTheme="majorBidi" w:hAnsiTheme="majorBidi" w:cstheme="majorBidi"/>
                <w:sz w:val="28"/>
                <w:cs/>
              </w:rPr>
              <w:t>เงินลงทุนเผื่อขาย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F4D6F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80" w:type="dxa"/>
            <w:shd w:val="clear" w:color="auto" w:fill="auto"/>
          </w:tcPr>
          <w:p w14:paraId="712A7BD4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D726C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269,788</w:t>
            </w:r>
          </w:p>
        </w:tc>
        <w:tc>
          <w:tcPr>
            <w:tcW w:w="178" w:type="dxa"/>
            <w:shd w:val="clear" w:color="auto" w:fill="auto"/>
          </w:tcPr>
          <w:p w14:paraId="1B7B5D32" w14:textId="77777777" w:rsidR="008429D5" w:rsidRPr="008429D5" w:rsidRDefault="008429D5" w:rsidP="00C9429A">
            <w:pPr>
              <w:pStyle w:val="acctfourfigures"/>
              <w:tabs>
                <w:tab w:val="decimal" w:pos="205"/>
                <w:tab w:val="decimal" w:pos="55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31756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270,740</w:t>
            </w:r>
          </w:p>
        </w:tc>
        <w:tc>
          <w:tcPr>
            <w:tcW w:w="180" w:type="dxa"/>
            <w:vAlign w:val="bottom"/>
          </w:tcPr>
          <w:p w14:paraId="7F9325B7" w14:textId="77777777" w:rsidR="008429D5" w:rsidRPr="008429D5" w:rsidRDefault="008429D5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B1AD7C3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180" w:type="dxa"/>
          </w:tcPr>
          <w:p w14:paraId="5FD43E76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C6D20E9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269,767</w:t>
            </w:r>
          </w:p>
        </w:tc>
        <w:tc>
          <w:tcPr>
            <w:tcW w:w="180" w:type="dxa"/>
          </w:tcPr>
          <w:p w14:paraId="31948800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A323D7F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270,718</w:t>
            </w:r>
          </w:p>
        </w:tc>
      </w:tr>
      <w:tr w:rsidR="008429D5" w:rsidRPr="008429D5" w14:paraId="7CCFE754" w14:textId="77777777" w:rsidTr="00C9429A">
        <w:trPr>
          <w:cantSplit/>
        </w:trPr>
        <w:tc>
          <w:tcPr>
            <w:tcW w:w="3303" w:type="dxa"/>
            <w:shd w:val="clear" w:color="auto" w:fill="auto"/>
          </w:tcPr>
          <w:p w14:paraId="685AFC06" w14:textId="77777777" w:rsidR="008429D5" w:rsidRPr="008429D5" w:rsidRDefault="008429D5" w:rsidP="000222F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3510B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4,144</w:t>
            </w:r>
          </w:p>
        </w:tc>
        <w:tc>
          <w:tcPr>
            <w:tcW w:w="180" w:type="dxa"/>
            <w:shd w:val="clear" w:color="auto" w:fill="auto"/>
          </w:tcPr>
          <w:p w14:paraId="19C8C4D3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3A479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296,410</w:t>
            </w:r>
          </w:p>
        </w:tc>
        <w:tc>
          <w:tcPr>
            <w:tcW w:w="178" w:type="dxa"/>
            <w:shd w:val="clear" w:color="auto" w:fill="auto"/>
          </w:tcPr>
          <w:p w14:paraId="46399D48" w14:textId="77777777" w:rsidR="008429D5" w:rsidRPr="008429D5" w:rsidRDefault="008429D5" w:rsidP="00C9429A">
            <w:pPr>
              <w:pStyle w:val="acctfourfigures"/>
              <w:tabs>
                <w:tab w:val="decimal" w:pos="205"/>
                <w:tab w:val="decimal" w:pos="55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3BF81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300,554</w:t>
            </w:r>
          </w:p>
        </w:tc>
        <w:tc>
          <w:tcPr>
            <w:tcW w:w="180" w:type="dxa"/>
            <w:vAlign w:val="bottom"/>
          </w:tcPr>
          <w:p w14:paraId="46E6845D" w14:textId="77777777" w:rsidR="008429D5" w:rsidRPr="008429D5" w:rsidRDefault="008429D5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0CF16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2,543</w:t>
            </w:r>
          </w:p>
        </w:tc>
        <w:tc>
          <w:tcPr>
            <w:tcW w:w="180" w:type="dxa"/>
          </w:tcPr>
          <w:p w14:paraId="46C536AA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EF007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296,181</w:t>
            </w:r>
          </w:p>
        </w:tc>
        <w:tc>
          <w:tcPr>
            <w:tcW w:w="180" w:type="dxa"/>
          </w:tcPr>
          <w:p w14:paraId="1BDAEEF9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E834D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298,724</w:t>
            </w:r>
          </w:p>
        </w:tc>
      </w:tr>
      <w:tr w:rsidR="008429D5" w:rsidRPr="008429D5" w14:paraId="11CE2857" w14:textId="77777777" w:rsidTr="00C9429A">
        <w:trPr>
          <w:cantSplit/>
        </w:trPr>
        <w:tc>
          <w:tcPr>
            <w:tcW w:w="3303" w:type="dxa"/>
            <w:shd w:val="clear" w:color="auto" w:fill="auto"/>
          </w:tcPr>
          <w:p w14:paraId="4EEA70DC" w14:textId="77777777" w:rsidR="008429D5" w:rsidRPr="008429D5" w:rsidRDefault="008429D5" w:rsidP="00C9429A">
            <w:pPr>
              <w:spacing w:after="0"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F87EC4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4,144</w:t>
            </w:r>
          </w:p>
        </w:tc>
        <w:tc>
          <w:tcPr>
            <w:tcW w:w="180" w:type="dxa"/>
            <w:shd w:val="clear" w:color="auto" w:fill="auto"/>
          </w:tcPr>
          <w:p w14:paraId="6223ECAF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3BDA5B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359,458</w:t>
            </w:r>
          </w:p>
        </w:tc>
        <w:tc>
          <w:tcPr>
            <w:tcW w:w="178" w:type="dxa"/>
            <w:shd w:val="clear" w:color="auto" w:fill="auto"/>
          </w:tcPr>
          <w:p w14:paraId="6E34944C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left="-79"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2A0D22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363,602</w:t>
            </w:r>
          </w:p>
        </w:tc>
        <w:tc>
          <w:tcPr>
            <w:tcW w:w="180" w:type="dxa"/>
            <w:vAlign w:val="bottom"/>
          </w:tcPr>
          <w:p w14:paraId="5246D659" w14:textId="77777777" w:rsidR="008429D5" w:rsidRPr="008429D5" w:rsidRDefault="008429D5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299FE0F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2,543</w:t>
            </w:r>
          </w:p>
        </w:tc>
        <w:tc>
          <w:tcPr>
            <w:tcW w:w="180" w:type="dxa"/>
          </w:tcPr>
          <w:p w14:paraId="68B4443D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6AABA3E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359,380</w:t>
            </w:r>
          </w:p>
        </w:tc>
        <w:tc>
          <w:tcPr>
            <w:tcW w:w="180" w:type="dxa"/>
          </w:tcPr>
          <w:p w14:paraId="3EB7C473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AF84725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361,923</w:t>
            </w:r>
          </w:p>
        </w:tc>
      </w:tr>
      <w:tr w:rsidR="008429D5" w:rsidRPr="008429D5" w14:paraId="086B8EA1" w14:textId="77777777" w:rsidTr="00C9429A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2CEE598A" w14:textId="77777777" w:rsidR="008429D5" w:rsidRPr="008429D5" w:rsidRDefault="008429D5" w:rsidP="00C9429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4EEDC4FF" w14:textId="77777777" w:rsidR="008429D5" w:rsidRPr="008429D5" w:rsidRDefault="008429D5" w:rsidP="00C942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2AB3784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7D845D" w14:textId="77777777" w:rsidR="008429D5" w:rsidRPr="008429D5" w:rsidRDefault="008429D5" w:rsidP="00C9429A">
            <w:pPr>
              <w:pStyle w:val="acctfourfigures"/>
              <w:tabs>
                <w:tab w:val="decimal" w:pos="7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634BD394" w14:textId="77777777" w:rsidR="008429D5" w:rsidRPr="008429D5" w:rsidRDefault="008429D5" w:rsidP="00C942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00AEE7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42C178" w14:textId="77777777" w:rsidR="008429D5" w:rsidRPr="008429D5" w:rsidRDefault="008429D5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404BB4A" w14:textId="77777777" w:rsidR="008429D5" w:rsidRPr="008429D5" w:rsidRDefault="008429D5" w:rsidP="00C9429A">
            <w:pPr>
              <w:pStyle w:val="acctfourfigures"/>
              <w:tabs>
                <w:tab w:val="decimal" w:pos="97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91BD2E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6136980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1C31A88" w14:textId="77777777" w:rsidR="008429D5" w:rsidRPr="008429D5" w:rsidRDefault="008429D5" w:rsidP="00C942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4DDB4BD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15509" w:rsidRPr="008429D5" w14:paraId="22A84B89" w14:textId="77777777" w:rsidTr="00C9429A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1C5AFCD2" w14:textId="77777777" w:rsidR="00515509" w:rsidRPr="008429D5" w:rsidRDefault="00515509" w:rsidP="00C9429A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03" w:type="dxa"/>
            <w:shd w:val="clear" w:color="auto" w:fill="auto"/>
          </w:tcPr>
          <w:p w14:paraId="69A1CDCB" w14:textId="77777777" w:rsidR="00515509" w:rsidRPr="008429D5" w:rsidRDefault="00515509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60C5DA" w14:textId="77777777" w:rsidR="00515509" w:rsidRPr="008429D5" w:rsidRDefault="00515509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E93259F" w14:textId="77777777" w:rsidR="00515509" w:rsidRPr="008429D5" w:rsidRDefault="00515509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E170E1E" w14:textId="77777777" w:rsidR="00515509" w:rsidRPr="008429D5" w:rsidRDefault="00515509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45856812" w14:textId="77777777" w:rsidR="00515509" w:rsidRPr="008429D5" w:rsidRDefault="00515509" w:rsidP="00C9429A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9F645D8" w14:textId="77777777" w:rsidR="00515509" w:rsidRPr="008429D5" w:rsidRDefault="00515509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7E237FF" w14:textId="77777777" w:rsidR="00515509" w:rsidRPr="008429D5" w:rsidRDefault="00515509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C8B2B3E" w14:textId="77777777" w:rsidR="00515509" w:rsidRPr="008429D5" w:rsidRDefault="00515509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206E229" w14:textId="77777777" w:rsidR="00515509" w:rsidRPr="008429D5" w:rsidRDefault="00515509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1F0374" w14:textId="77777777" w:rsidR="00515509" w:rsidRPr="008429D5" w:rsidRDefault="00515509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9D45AB3" w14:textId="77777777" w:rsidR="00515509" w:rsidRPr="008429D5" w:rsidRDefault="00515509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E252A" w:rsidRPr="008429D5" w14:paraId="5EE36FA5" w14:textId="77777777" w:rsidTr="00C9429A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1AAA023F" w14:textId="77777777" w:rsidR="00AE252A" w:rsidRPr="008429D5" w:rsidRDefault="00AE252A" w:rsidP="00C9429A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03" w:type="dxa"/>
            <w:shd w:val="clear" w:color="auto" w:fill="auto"/>
          </w:tcPr>
          <w:p w14:paraId="0724EE23" w14:textId="77777777" w:rsidR="00AE252A" w:rsidRPr="008429D5" w:rsidRDefault="00AE252A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D0653B" w14:textId="77777777" w:rsidR="00AE252A" w:rsidRPr="008429D5" w:rsidRDefault="00AE252A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BC86696" w14:textId="77777777" w:rsidR="00AE252A" w:rsidRPr="008429D5" w:rsidRDefault="00AE252A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21431AB" w14:textId="77777777" w:rsidR="00AE252A" w:rsidRPr="008429D5" w:rsidRDefault="00AE252A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BC22C8B" w14:textId="77777777" w:rsidR="00AE252A" w:rsidRPr="008429D5" w:rsidRDefault="00AE252A" w:rsidP="00C9429A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6333DAA0" w14:textId="77777777" w:rsidR="00AE252A" w:rsidRPr="008429D5" w:rsidRDefault="00AE252A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57139A" w14:textId="77777777" w:rsidR="00AE252A" w:rsidRPr="008429D5" w:rsidRDefault="00AE252A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297CEDD" w14:textId="77777777" w:rsidR="00AE252A" w:rsidRPr="008429D5" w:rsidRDefault="00AE252A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4E7DEE8" w14:textId="77777777" w:rsidR="00AE252A" w:rsidRPr="008429D5" w:rsidRDefault="00AE252A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E5F5654" w14:textId="77777777" w:rsidR="00AE252A" w:rsidRPr="008429D5" w:rsidRDefault="00AE252A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7FAB83" w14:textId="77777777" w:rsidR="00AE252A" w:rsidRPr="008429D5" w:rsidRDefault="00AE252A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E252A" w:rsidRPr="008429D5" w14:paraId="5019F7FD" w14:textId="77777777" w:rsidTr="00C9429A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7F93AFCC" w14:textId="77777777" w:rsidR="00AE252A" w:rsidRPr="008429D5" w:rsidRDefault="00AE252A" w:rsidP="00C9429A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03" w:type="dxa"/>
            <w:shd w:val="clear" w:color="auto" w:fill="auto"/>
          </w:tcPr>
          <w:p w14:paraId="5FCC10C8" w14:textId="77777777" w:rsidR="00AE252A" w:rsidRPr="008429D5" w:rsidRDefault="00AE252A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ACA33F" w14:textId="77777777" w:rsidR="00AE252A" w:rsidRPr="008429D5" w:rsidRDefault="00AE252A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3FF7284" w14:textId="77777777" w:rsidR="00AE252A" w:rsidRPr="008429D5" w:rsidRDefault="00AE252A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9D9087F" w14:textId="77777777" w:rsidR="00AE252A" w:rsidRPr="008429D5" w:rsidRDefault="00AE252A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3627C21C" w14:textId="77777777" w:rsidR="00AE252A" w:rsidRPr="008429D5" w:rsidRDefault="00AE252A" w:rsidP="00C9429A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E4E7B13" w14:textId="77777777" w:rsidR="00AE252A" w:rsidRPr="008429D5" w:rsidRDefault="00AE252A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3D445A5" w14:textId="77777777" w:rsidR="00AE252A" w:rsidRPr="008429D5" w:rsidRDefault="00AE252A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1809831" w14:textId="77777777" w:rsidR="00AE252A" w:rsidRPr="008429D5" w:rsidRDefault="00AE252A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D5B740E" w14:textId="77777777" w:rsidR="00AE252A" w:rsidRPr="008429D5" w:rsidRDefault="00AE252A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8801846" w14:textId="77777777" w:rsidR="00AE252A" w:rsidRPr="008429D5" w:rsidRDefault="00AE252A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5301170" w14:textId="77777777" w:rsidR="00AE252A" w:rsidRPr="008429D5" w:rsidRDefault="00AE252A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429D5" w:rsidRPr="008429D5" w14:paraId="38F684AE" w14:textId="77777777" w:rsidTr="00C9429A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337F17E6" w14:textId="77777777" w:rsidR="008429D5" w:rsidRPr="008429D5" w:rsidRDefault="008429D5" w:rsidP="00C9429A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803" w:type="dxa"/>
            <w:shd w:val="clear" w:color="auto" w:fill="auto"/>
          </w:tcPr>
          <w:p w14:paraId="2DC49C6F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B22BE8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04B5E76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673C661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528E7E8F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3F9A0F96" w14:textId="77777777" w:rsidR="008429D5" w:rsidRPr="008429D5" w:rsidRDefault="008429D5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454CCF4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4476FDB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39AD56A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5FA0778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FD56C4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429D5" w:rsidRPr="008429D5" w14:paraId="4C2B488B" w14:textId="77777777" w:rsidTr="00C9429A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644CDB21" w14:textId="2DCFB68F" w:rsidR="008429D5" w:rsidRPr="008429D5" w:rsidRDefault="008429D5" w:rsidP="00F0754C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หนี้สินอนุพันธ์</w:t>
            </w:r>
          </w:p>
        </w:tc>
        <w:tc>
          <w:tcPr>
            <w:tcW w:w="803" w:type="dxa"/>
            <w:shd w:val="clear" w:color="auto" w:fill="auto"/>
          </w:tcPr>
          <w:p w14:paraId="737F6B9C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502BB7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0AA08FC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6278EFA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6A4E828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F6B307B" w14:textId="77777777" w:rsidR="008429D5" w:rsidRPr="008429D5" w:rsidRDefault="008429D5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E2FB287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6E0C8B3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88044D5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BDD75FF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A049093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429D5" w:rsidRPr="008429D5" w14:paraId="78081809" w14:textId="77777777" w:rsidTr="00C9429A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338AE0FA" w14:textId="77777777" w:rsidR="008429D5" w:rsidRPr="008429D5" w:rsidRDefault="008429D5" w:rsidP="003552D1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56" w:right="-79" w:hanging="256"/>
              <w:rPr>
                <w:rFonts w:asciiTheme="majorBidi" w:hAnsiTheme="majorBidi" w:cstheme="majorBidi"/>
                <w:sz w:val="28"/>
              </w:rPr>
            </w:pPr>
            <w:r w:rsidRPr="008429D5">
              <w:rPr>
                <w:rFonts w:asciiTheme="majorBidi" w:hAnsiTheme="majorBidi" w:cstheme="majorBidi"/>
                <w:sz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1E5A08C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4D10E0" w14:textId="77777777" w:rsidR="008429D5" w:rsidRPr="008429D5" w:rsidRDefault="008429D5" w:rsidP="00C9429A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48D1826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31,308</w:t>
            </w:r>
          </w:p>
        </w:tc>
        <w:tc>
          <w:tcPr>
            <w:tcW w:w="178" w:type="dxa"/>
            <w:shd w:val="clear" w:color="auto" w:fill="auto"/>
          </w:tcPr>
          <w:p w14:paraId="43E43B2D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5BF113B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31,308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E04BCC8" w14:textId="77777777" w:rsidR="008429D5" w:rsidRPr="008429D5" w:rsidRDefault="008429D5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CB0EEA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707DAB6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5E3855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31,308</w:t>
            </w:r>
          </w:p>
        </w:tc>
        <w:tc>
          <w:tcPr>
            <w:tcW w:w="180" w:type="dxa"/>
          </w:tcPr>
          <w:p w14:paraId="10A3E1E9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A1E50A1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31,308</w:t>
            </w:r>
          </w:p>
        </w:tc>
      </w:tr>
      <w:tr w:rsidR="008429D5" w:rsidRPr="008429D5" w14:paraId="5A2D5CED" w14:textId="77777777" w:rsidTr="00C9429A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698F12AB" w14:textId="77777777" w:rsidR="008429D5" w:rsidRPr="008429D5" w:rsidRDefault="008429D5" w:rsidP="003552D1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56" w:hanging="256"/>
              <w:rPr>
                <w:rFonts w:asciiTheme="majorBidi" w:hAnsiTheme="majorBidi" w:cstheme="majorBidi"/>
                <w:sz w:val="28"/>
              </w:rPr>
            </w:pPr>
            <w:r w:rsidRPr="008429D5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0CC1EA3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C01800" w14:textId="77777777" w:rsidR="008429D5" w:rsidRPr="008429D5" w:rsidRDefault="008429D5" w:rsidP="00C9429A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1658819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30,297</w:t>
            </w:r>
          </w:p>
        </w:tc>
        <w:tc>
          <w:tcPr>
            <w:tcW w:w="178" w:type="dxa"/>
            <w:shd w:val="clear" w:color="auto" w:fill="auto"/>
          </w:tcPr>
          <w:p w14:paraId="0F230798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4DE703E5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30,297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328D5271" w14:textId="77777777" w:rsidR="008429D5" w:rsidRPr="008429D5" w:rsidRDefault="008429D5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2A08241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2B1E337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D666229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30,297</w:t>
            </w:r>
          </w:p>
        </w:tc>
        <w:tc>
          <w:tcPr>
            <w:tcW w:w="180" w:type="dxa"/>
          </w:tcPr>
          <w:p w14:paraId="6BD0AD09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F8B32EC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30,297</w:t>
            </w:r>
          </w:p>
        </w:tc>
      </w:tr>
      <w:tr w:rsidR="008429D5" w:rsidRPr="008429D5" w14:paraId="09EC9FBB" w14:textId="77777777" w:rsidTr="00C9429A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1952DE18" w14:textId="77777777" w:rsidR="008429D5" w:rsidRPr="008429D5" w:rsidRDefault="008429D5" w:rsidP="003552D1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256" w:hanging="256"/>
              <w:rPr>
                <w:rFonts w:asciiTheme="majorBidi" w:hAnsiTheme="majorBidi" w:cstheme="majorBidi"/>
                <w:sz w:val="28"/>
                <w:cs/>
              </w:rPr>
            </w:pPr>
            <w:r w:rsidRPr="008429D5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F0B13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F88EE7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EF3D5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2D09E5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17606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269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6779AA3B" w14:textId="77777777" w:rsidR="008429D5" w:rsidRPr="008429D5" w:rsidRDefault="008429D5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1848269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8BBBFB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2B74ABF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</w:p>
        </w:tc>
        <w:tc>
          <w:tcPr>
            <w:tcW w:w="180" w:type="dxa"/>
          </w:tcPr>
          <w:p w14:paraId="7CBB74EC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E818589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</w:p>
        </w:tc>
      </w:tr>
      <w:tr w:rsidR="008429D5" w:rsidRPr="008429D5" w14:paraId="54953F70" w14:textId="77777777" w:rsidTr="00C9429A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55B87CEF" w14:textId="77777777" w:rsidR="008429D5" w:rsidRPr="008429D5" w:rsidRDefault="008429D5" w:rsidP="00C9429A">
            <w:pPr>
              <w:spacing w:after="0" w:line="240" w:lineRule="auto"/>
              <w:ind w:left="191" w:hanging="180"/>
              <w:rPr>
                <w:rFonts w:asciiTheme="majorBidi" w:hAnsiTheme="majorBidi" w:cstheme="majorBidi"/>
                <w:sz w:val="28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9DB8EA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CBA58D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9AE312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61,874</w:t>
            </w:r>
          </w:p>
        </w:tc>
        <w:tc>
          <w:tcPr>
            <w:tcW w:w="178" w:type="dxa"/>
            <w:shd w:val="clear" w:color="auto" w:fill="auto"/>
          </w:tcPr>
          <w:p w14:paraId="1E060301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AE128E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61,874</w:t>
            </w:r>
          </w:p>
        </w:tc>
        <w:tc>
          <w:tcPr>
            <w:tcW w:w="180" w:type="dxa"/>
            <w:vAlign w:val="bottom"/>
          </w:tcPr>
          <w:p w14:paraId="1C0ABF95" w14:textId="77777777" w:rsidR="008429D5" w:rsidRPr="008429D5" w:rsidRDefault="008429D5" w:rsidP="00C9429A">
            <w:pPr>
              <w:pStyle w:val="acctfourfigures"/>
              <w:tabs>
                <w:tab w:val="decimal" w:pos="1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364837B" w14:textId="77777777" w:rsidR="008429D5" w:rsidRPr="008429D5" w:rsidRDefault="008429D5" w:rsidP="00C9429A">
            <w:pPr>
              <w:pStyle w:val="acctfourfigures"/>
              <w:tabs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14E30C" w14:textId="77777777" w:rsidR="008429D5" w:rsidRPr="008429D5" w:rsidRDefault="008429D5" w:rsidP="00C9429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6570347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61,925</w:t>
            </w:r>
          </w:p>
        </w:tc>
        <w:tc>
          <w:tcPr>
            <w:tcW w:w="180" w:type="dxa"/>
          </w:tcPr>
          <w:p w14:paraId="23256BF3" w14:textId="77777777" w:rsidR="008429D5" w:rsidRPr="008429D5" w:rsidRDefault="008429D5" w:rsidP="00C9429A">
            <w:pPr>
              <w:pStyle w:val="acctfourfigures"/>
              <w:tabs>
                <w:tab w:val="decimal" w:pos="20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DAB02BF" w14:textId="77777777" w:rsidR="008429D5" w:rsidRPr="008429D5" w:rsidRDefault="008429D5" w:rsidP="00C9429A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29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61,925</w:t>
            </w:r>
          </w:p>
        </w:tc>
      </w:tr>
    </w:tbl>
    <w:p w14:paraId="3D77BDF7" w14:textId="77777777" w:rsidR="002E70F1" w:rsidRPr="001F5557" w:rsidRDefault="002E70F1" w:rsidP="002E70F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cs/>
          <w:lang w:val="x-none" w:eastAsia="zh-CN"/>
        </w:rPr>
      </w:pPr>
    </w:p>
    <w:p w14:paraId="1E0E6CD9" w14:textId="5F524E94" w:rsidR="002E70F1" w:rsidRPr="007A5235" w:rsidRDefault="002E70F1" w:rsidP="007A5235">
      <w:pPr>
        <w:suppressAutoHyphens/>
        <w:spacing w:after="0" w:line="240" w:lineRule="auto"/>
        <w:ind w:left="558" w:hanging="558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</w:t>
      </w:r>
      <w:r w:rsidR="00E9733C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9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.2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cs/>
          <w:lang w:eastAsia="zh-CN"/>
        </w:rPr>
        <w:t>สินทรัพย์ทางการเงินและหนี้สินทางการเงินที่ไม่ได้วัด</w:t>
      </w:r>
      <w:r w:rsidR="00673F9C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28"/>
          <w:cs/>
          <w:lang w:eastAsia="zh-CN"/>
        </w:rPr>
        <w:t>มูลค่า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cs/>
          <w:lang w:eastAsia="zh-CN"/>
        </w:rPr>
        <w:t>ด้วย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x-none" w:eastAsia="zh-CN"/>
        </w:rPr>
        <w:t>มูลค่ายุติธรรม</w:t>
      </w:r>
    </w:p>
    <w:p w14:paraId="2A7270A4" w14:textId="77777777" w:rsidR="002E70F1" w:rsidRPr="001F5557" w:rsidRDefault="002E70F1" w:rsidP="002E70F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val="x-none" w:eastAsia="zh-CN"/>
        </w:rPr>
      </w:pPr>
    </w:p>
    <w:p w14:paraId="0357FE37" w14:textId="3633A6A2" w:rsidR="002E70F1" w:rsidRPr="007A5235" w:rsidRDefault="002E70F1" w:rsidP="002E70F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ูลค่ายุติธรรมของเครื่องมือ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="00E26718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2563 </w:t>
      </w:r>
      <w:r w:rsidR="00E2671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2562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มีดังนี้</w:t>
      </w:r>
    </w:p>
    <w:p w14:paraId="61C02968" w14:textId="7AFD605B" w:rsidR="002E70F1" w:rsidRPr="001F5557" w:rsidRDefault="002E70F1" w:rsidP="002E70F1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tbl>
      <w:tblPr>
        <w:tblW w:w="9261" w:type="dxa"/>
        <w:tblInd w:w="37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532"/>
        <w:gridCol w:w="1348"/>
        <w:gridCol w:w="1352"/>
        <w:gridCol w:w="1429"/>
      </w:tblGrid>
      <w:tr w:rsidR="001F5557" w:rsidRPr="002A007A" w14:paraId="34D61E54" w14:textId="77777777" w:rsidTr="001F5557">
        <w:trPr>
          <w:cantSplit/>
        </w:trPr>
        <w:tc>
          <w:tcPr>
            <w:tcW w:w="3600" w:type="dxa"/>
            <w:hideMark/>
          </w:tcPr>
          <w:p w14:paraId="267C0D79" w14:textId="77777777" w:rsidR="001F5557" w:rsidRPr="007A5235" w:rsidRDefault="001F5557" w:rsidP="007D59E8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2"/>
          </w:tcPr>
          <w:p w14:paraId="001D91A9" w14:textId="77777777" w:rsidR="001F5557" w:rsidRPr="001F5557" w:rsidRDefault="001F5557" w:rsidP="007D59E8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0969A470" w14:textId="77777777" w:rsidR="001F5557" w:rsidRPr="001F5557" w:rsidRDefault="001F5557" w:rsidP="007D59E8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1F5557" w:rsidRPr="002A007A" w14:paraId="0932D1DF" w14:textId="77777777" w:rsidTr="001F5557">
        <w:trPr>
          <w:cantSplit/>
        </w:trPr>
        <w:tc>
          <w:tcPr>
            <w:tcW w:w="3600" w:type="dxa"/>
            <w:hideMark/>
          </w:tcPr>
          <w:p w14:paraId="155642DE" w14:textId="77777777" w:rsidR="001F5557" w:rsidRPr="007A5235" w:rsidRDefault="001F5557" w:rsidP="007D59E8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2"/>
          </w:tcPr>
          <w:p w14:paraId="294FF862" w14:textId="77777777" w:rsidR="001F5557" w:rsidRPr="001F5557" w:rsidRDefault="001F5557" w:rsidP="001F5557">
            <w:pPr>
              <w:tabs>
                <w:tab w:val="decimal" w:pos="353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1F5557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2563</w:t>
            </w:r>
          </w:p>
        </w:tc>
        <w:tc>
          <w:tcPr>
            <w:tcW w:w="2781" w:type="dxa"/>
            <w:gridSpan w:val="2"/>
          </w:tcPr>
          <w:p w14:paraId="7BF88C7F" w14:textId="77777777" w:rsidR="001F5557" w:rsidRPr="001F5557" w:rsidRDefault="001F5557" w:rsidP="001F5557">
            <w:pPr>
              <w:tabs>
                <w:tab w:val="decimal" w:pos="0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1F5557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2563</w:t>
            </w:r>
          </w:p>
        </w:tc>
      </w:tr>
      <w:tr w:rsidR="001F5557" w:rsidRPr="002A007A" w14:paraId="53AE7BBB" w14:textId="77777777" w:rsidTr="007D59E8">
        <w:trPr>
          <w:cantSplit/>
        </w:trPr>
        <w:tc>
          <w:tcPr>
            <w:tcW w:w="3600" w:type="dxa"/>
          </w:tcPr>
          <w:p w14:paraId="7DAA1F44" w14:textId="77777777" w:rsidR="001F5557" w:rsidRPr="007A5235" w:rsidRDefault="001F5557" w:rsidP="007D59E8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532" w:type="dxa"/>
          </w:tcPr>
          <w:p w14:paraId="027E69F2" w14:textId="77777777" w:rsidR="001F5557" w:rsidRPr="007A5235" w:rsidRDefault="001F5557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348" w:type="dxa"/>
          </w:tcPr>
          <w:p w14:paraId="46B30E4E" w14:textId="77777777" w:rsidR="001F5557" w:rsidRPr="007A5235" w:rsidRDefault="001F5557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352" w:type="dxa"/>
          </w:tcPr>
          <w:p w14:paraId="5E389250" w14:textId="77777777" w:rsidR="001F5557" w:rsidRPr="007A5235" w:rsidRDefault="001F5557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429" w:type="dxa"/>
          </w:tcPr>
          <w:p w14:paraId="3B51FEF3" w14:textId="77777777" w:rsidR="001F5557" w:rsidRPr="007A5235" w:rsidRDefault="001F5557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1F5557" w:rsidRPr="002A007A" w14:paraId="021CC786" w14:textId="77777777" w:rsidTr="007D59E8">
        <w:trPr>
          <w:cantSplit/>
        </w:trPr>
        <w:tc>
          <w:tcPr>
            <w:tcW w:w="3600" w:type="dxa"/>
          </w:tcPr>
          <w:p w14:paraId="67CD8B66" w14:textId="77777777" w:rsidR="001F5557" w:rsidRPr="007A5235" w:rsidRDefault="001F5557" w:rsidP="007D59E8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532" w:type="dxa"/>
          </w:tcPr>
          <w:p w14:paraId="5369B96C" w14:textId="77777777" w:rsidR="001F5557" w:rsidRPr="007A5235" w:rsidRDefault="001F5557" w:rsidP="007D59E8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348" w:type="dxa"/>
          </w:tcPr>
          <w:p w14:paraId="19FB3742" w14:textId="77777777" w:rsidR="001F5557" w:rsidRPr="007A5235" w:rsidRDefault="001F5557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352" w:type="dxa"/>
          </w:tcPr>
          <w:p w14:paraId="55839C58" w14:textId="77777777" w:rsidR="001F5557" w:rsidRPr="007A5235" w:rsidRDefault="001F5557" w:rsidP="007D59E8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429" w:type="dxa"/>
          </w:tcPr>
          <w:p w14:paraId="3511ACBE" w14:textId="77777777" w:rsidR="001F5557" w:rsidRPr="007A5235" w:rsidRDefault="001F5557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</w:tr>
      <w:tr w:rsidR="001F5557" w:rsidRPr="002A007A" w14:paraId="7B4A510C" w14:textId="77777777" w:rsidTr="007D59E8">
        <w:trPr>
          <w:cantSplit/>
        </w:trPr>
        <w:tc>
          <w:tcPr>
            <w:tcW w:w="3600" w:type="dxa"/>
          </w:tcPr>
          <w:p w14:paraId="251F12A2" w14:textId="77777777" w:rsidR="001F5557" w:rsidRPr="007A5235" w:rsidRDefault="001F5557" w:rsidP="007D59E8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661" w:type="dxa"/>
            <w:gridSpan w:val="4"/>
          </w:tcPr>
          <w:p w14:paraId="341A981D" w14:textId="77777777" w:rsidR="001F5557" w:rsidRPr="007A5235" w:rsidRDefault="001F5557" w:rsidP="007D59E8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</w:tr>
      <w:tr w:rsidR="001F5557" w:rsidRPr="002A007A" w14:paraId="724C07B0" w14:textId="77777777" w:rsidTr="007D59E8">
        <w:trPr>
          <w:cantSplit/>
        </w:trPr>
        <w:tc>
          <w:tcPr>
            <w:tcW w:w="3600" w:type="dxa"/>
            <w:vAlign w:val="bottom"/>
          </w:tcPr>
          <w:p w14:paraId="6D142242" w14:textId="77777777" w:rsidR="001F5557" w:rsidRPr="007A5235" w:rsidRDefault="001F5557" w:rsidP="006F279E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532" w:type="dxa"/>
            <w:shd w:val="clear" w:color="auto" w:fill="auto"/>
          </w:tcPr>
          <w:p w14:paraId="38732335" w14:textId="77777777" w:rsidR="001F5557" w:rsidRPr="00DA429E" w:rsidRDefault="001F5557" w:rsidP="007D59E8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348" w:type="dxa"/>
            <w:shd w:val="clear" w:color="auto" w:fill="auto"/>
          </w:tcPr>
          <w:p w14:paraId="341A6B04" w14:textId="77777777" w:rsidR="001F5557" w:rsidRPr="00DA429E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352" w:type="dxa"/>
          </w:tcPr>
          <w:p w14:paraId="74884C38" w14:textId="77777777" w:rsidR="001F5557" w:rsidRPr="00DA429E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429" w:type="dxa"/>
            <w:vAlign w:val="bottom"/>
          </w:tcPr>
          <w:p w14:paraId="2BE10365" w14:textId="77777777" w:rsidR="001F5557" w:rsidRPr="00DA429E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1F5557" w:rsidRPr="002A007A" w14:paraId="5BD6B98D" w14:textId="77777777" w:rsidTr="007D59E8">
        <w:trPr>
          <w:cantSplit/>
        </w:trPr>
        <w:tc>
          <w:tcPr>
            <w:tcW w:w="3600" w:type="dxa"/>
            <w:vAlign w:val="bottom"/>
            <w:hideMark/>
          </w:tcPr>
          <w:p w14:paraId="69CFEE82" w14:textId="77777777" w:rsidR="001F5557" w:rsidRDefault="001F5557" w:rsidP="007D59E8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เงินลงทุนใน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</w:t>
            </w:r>
          </w:p>
          <w:p w14:paraId="68FDEFEE" w14:textId="77777777" w:rsidR="001F5557" w:rsidRPr="007A5235" w:rsidRDefault="001F5557" w:rsidP="007D59E8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1532" w:type="dxa"/>
            <w:shd w:val="clear" w:color="auto" w:fill="auto"/>
          </w:tcPr>
          <w:p w14:paraId="70EA5D37" w14:textId="77777777" w:rsidR="001F5557" w:rsidRPr="00680B20" w:rsidRDefault="001F5557" w:rsidP="007D59E8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6A070C6D" w14:textId="77777777" w:rsidR="001F5557" w:rsidRPr="00680B20" w:rsidRDefault="001F5557" w:rsidP="007D59E8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0B20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7,259</w:t>
            </w:r>
          </w:p>
        </w:tc>
        <w:tc>
          <w:tcPr>
            <w:tcW w:w="1348" w:type="dxa"/>
            <w:shd w:val="clear" w:color="auto" w:fill="auto"/>
          </w:tcPr>
          <w:p w14:paraId="2B749EC5" w14:textId="77777777" w:rsidR="001F5557" w:rsidRPr="00680B20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33FBB7FF" w14:textId="77777777" w:rsidR="001F5557" w:rsidRPr="00680B20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0B20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8,110</w:t>
            </w:r>
          </w:p>
        </w:tc>
        <w:tc>
          <w:tcPr>
            <w:tcW w:w="1352" w:type="dxa"/>
          </w:tcPr>
          <w:p w14:paraId="5ACE6F9A" w14:textId="77777777" w:rsidR="001F5557" w:rsidRPr="00680B20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3C9C491A" w14:textId="77777777" w:rsidR="001F5557" w:rsidRPr="00680B20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0B20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7,534</w:t>
            </w:r>
          </w:p>
        </w:tc>
        <w:tc>
          <w:tcPr>
            <w:tcW w:w="1429" w:type="dxa"/>
            <w:vAlign w:val="bottom"/>
          </w:tcPr>
          <w:p w14:paraId="52AD4256" w14:textId="77777777" w:rsidR="001F5557" w:rsidRPr="00680B20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0B20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8,385</w:t>
            </w:r>
          </w:p>
        </w:tc>
      </w:tr>
    </w:tbl>
    <w:p w14:paraId="5849B6A6" w14:textId="7E9C0F91" w:rsidR="002E70F1" w:rsidRDefault="002E70F1" w:rsidP="001F24F8">
      <w:pPr>
        <w:suppressAutoHyphens/>
        <w:spacing w:after="0" w:line="240" w:lineRule="auto"/>
        <w:ind w:left="540" w:right="-25"/>
        <w:jc w:val="center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tbl>
      <w:tblPr>
        <w:tblW w:w="9252" w:type="dxa"/>
        <w:tblInd w:w="37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532"/>
        <w:gridCol w:w="1348"/>
        <w:gridCol w:w="1352"/>
        <w:gridCol w:w="1420"/>
      </w:tblGrid>
      <w:tr w:rsidR="001F5557" w:rsidRPr="002A007A" w14:paraId="2ADB76A7" w14:textId="77777777" w:rsidTr="001F5557">
        <w:trPr>
          <w:cantSplit/>
        </w:trPr>
        <w:tc>
          <w:tcPr>
            <w:tcW w:w="3600" w:type="dxa"/>
            <w:hideMark/>
          </w:tcPr>
          <w:p w14:paraId="62D7F278" w14:textId="77777777" w:rsidR="001F5557" w:rsidRPr="007A5235" w:rsidRDefault="001F5557" w:rsidP="007D59E8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2"/>
          </w:tcPr>
          <w:p w14:paraId="117DDE88" w14:textId="77777777" w:rsidR="001F5557" w:rsidRPr="007A5235" w:rsidRDefault="001F5557" w:rsidP="007D59E8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24CEC154" w14:textId="77777777" w:rsidR="001F5557" w:rsidRPr="007A5235" w:rsidRDefault="001F5557" w:rsidP="007D59E8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1F5557" w:rsidRPr="002A007A" w14:paraId="7BF36A2F" w14:textId="77777777" w:rsidTr="001F5557">
        <w:trPr>
          <w:cantSplit/>
        </w:trPr>
        <w:tc>
          <w:tcPr>
            <w:tcW w:w="3600" w:type="dxa"/>
          </w:tcPr>
          <w:p w14:paraId="4063B4EB" w14:textId="77777777" w:rsidR="001F5557" w:rsidRPr="007A5235" w:rsidRDefault="001F5557" w:rsidP="007D59E8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2"/>
          </w:tcPr>
          <w:p w14:paraId="4C206374" w14:textId="77777777" w:rsidR="001F5557" w:rsidRPr="007A5235" w:rsidRDefault="001F5557" w:rsidP="001F555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 w:hint="cs"/>
                <w:sz w:val="28"/>
                <w:lang w:eastAsia="zh-CN"/>
              </w:rPr>
              <w:t>2</w:t>
            </w:r>
          </w:p>
        </w:tc>
        <w:tc>
          <w:tcPr>
            <w:tcW w:w="2772" w:type="dxa"/>
            <w:gridSpan w:val="2"/>
          </w:tcPr>
          <w:p w14:paraId="119428F1" w14:textId="77777777" w:rsidR="001F5557" w:rsidRPr="008D07DA" w:rsidRDefault="001F5557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0266C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 w:hint="cs"/>
                <w:sz w:val="28"/>
                <w:lang w:eastAsia="zh-CN"/>
              </w:rPr>
              <w:t>2</w:t>
            </w:r>
          </w:p>
        </w:tc>
      </w:tr>
      <w:tr w:rsidR="001F5557" w:rsidRPr="002A007A" w14:paraId="73C024AA" w14:textId="77777777" w:rsidTr="001F5557">
        <w:trPr>
          <w:cantSplit/>
        </w:trPr>
        <w:tc>
          <w:tcPr>
            <w:tcW w:w="3600" w:type="dxa"/>
          </w:tcPr>
          <w:p w14:paraId="443D7599" w14:textId="77777777" w:rsidR="001F5557" w:rsidRPr="007A5235" w:rsidRDefault="001F5557" w:rsidP="007D59E8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532" w:type="dxa"/>
          </w:tcPr>
          <w:p w14:paraId="04D55769" w14:textId="77777777" w:rsidR="001F5557" w:rsidRPr="007A5235" w:rsidRDefault="001F5557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348" w:type="dxa"/>
          </w:tcPr>
          <w:p w14:paraId="07870F0B" w14:textId="77777777" w:rsidR="001F5557" w:rsidRPr="007A5235" w:rsidRDefault="001F5557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352" w:type="dxa"/>
          </w:tcPr>
          <w:p w14:paraId="6358DFCD" w14:textId="77777777" w:rsidR="001F5557" w:rsidRPr="007A5235" w:rsidRDefault="001F5557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420" w:type="dxa"/>
          </w:tcPr>
          <w:p w14:paraId="638EAE43" w14:textId="77777777" w:rsidR="001F5557" w:rsidRPr="007A5235" w:rsidRDefault="001F5557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1F5557" w:rsidRPr="002A007A" w14:paraId="2D5BBB1A" w14:textId="77777777" w:rsidTr="001F5557">
        <w:trPr>
          <w:cantSplit/>
        </w:trPr>
        <w:tc>
          <w:tcPr>
            <w:tcW w:w="3600" w:type="dxa"/>
          </w:tcPr>
          <w:p w14:paraId="2D4B9647" w14:textId="77777777" w:rsidR="001F5557" w:rsidRPr="007A5235" w:rsidRDefault="001F5557" w:rsidP="007D59E8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532" w:type="dxa"/>
          </w:tcPr>
          <w:p w14:paraId="47D0F9D5" w14:textId="77777777" w:rsidR="001F5557" w:rsidRPr="007A5235" w:rsidRDefault="001F5557" w:rsidP="007D59E8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348" w:type="dxa"/>
          </w:tcPr>
          <w:p w14:paraId="370D4AA1" w14:textId="77777777" w:rsidR="001F5557" w:rsidRPr="007A5235" w:rsidRDefault="001F5557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352" w:type="dxa"/>
          </w:tcPr>
          <w:p w14:paraId="13F4CBB2" w14:textId="77777777" w:rsidR="001F5557" w:rsidRPr="007A5235" w:rsidRDefault="001F5557" w:rsidP="007D59E8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420" w:type="dxa"/>
          </w:tcPr>
          <w:p w14:paraId="313730E6" w14:textId="77777777" w:rsidR="001F5557" w:rsidRPr="007A5235" w:rsidRDefault="001F5557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</w:tr>
      <w:tr w:rsidR="001F5557" w:rsidRPr="002A007A" w14:paraId="7543998A" w14:textId="77777777" w:rsidTr="001F5557">
        <w:trPr>
          <w:cantSplit/>
        </w:trPr>
        <w:tc>
          <w:tcPr>
            <w:tcW w:w="3600" w:type="dxa"/>
          </w:tcPr>
          <w:p w14:paraId="33259C3A" w14:textId="77777777" w:rsidR="001F5557" w:rsidRPr="007A5235" w:rsidRDefault="001F5557" w:rsidP="007D59E8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652" w:type="dxa"/>
            <w:gridSpan w:val="4"/>
          </w:tcPr>
          <w:p w14:paraId="44E7375C" w14:textId="77777777" w:rsidR="001F5557" w:rsidRPr="007A5235" w:rsidRDefault="001F5557" w:rsidP="007D59E8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</w:tr>
      <w:tr w:rsidR="001F5557" w:rsidRPr="002A007A" w14:paraId="69587A6D" w14:textId="77777777" w:rsidTr="001F5557">
        <w:trPr>
          <w:cantSplit/>
        </w:trPr>
        <w:tc>
          <w:tcPr>
            <w:tcW w:w="3600" w:type="dxa"/>
            <w:hideMark/>
          </w:tcPr>
          <w:p w14:paraId="3D662A29" w14:textId="77777777" w:rsidR="001F5557" w:rsidRPr="007A5235" w:rsidRDefault="001F5557" w:rsidP="007D59E8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532" w:type="dxa"/>
          </w:tcPr>
          <w:p w14:paraId="136C3772" w14:textId="77777777" w:rsidR="001F5557" w:rsidRPr="007A5235" w:rsidRDefault="001F5557" w:rsidP="007D59E8">
            <w:pPr>
              <w:tabs>
                <w:tab w:val="decimal" w:pos="731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348" w:type="dxa"/>
          </w:tcPr>
          <w:p w14:paraId="3997CE01" w14:textId="77777777" w:rsidR="001F5557" w:rsidRPr="007A5235" w:rsidRDefault="001F5557" w:rsidP="007D59E8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352" w:type="dxa"/>
          </w:tcPr>
          <w:p w14:paraId="0FC6E20B" w14:textId="77777777" w:rsidR="001F5557" w:rsidRPr="007A5235" w:rsidRDefault="001F5557" w:rsidP="007D59E8">
            <w:pPr>
              <w:tabs>
                <w:tab w:val="decimal" w:pos="731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420" w:type="dxa"/>
          </w:tcPr>
          <w:p w14:paraId="5BDA8621" w14:textId="77777777" w:rsidR="001F5557" w:rsidRPr="007A5235" w:rsidRDefault="001F5557" w:rsidP="007D59E8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</w:tr>
      <w:tr w:rsidR="001F5557" w:rsidRPr="002A007A" w14:paraId="2AB3EB70" w14:textId="77777777" w:rsidTr="001F5557">
        <w:trPr>
          <w:cantSplit/>
        </w:trPr>
        <w:tc>
          <w:tcPr>
            <w:tcW w:w="3600" w:type="dxa"/>
            <w:vAlign w:val="bottom"/>
            <w:hideMark/>
          </w:tcPr>
          <w:p w14:paraId="025D8AA8" w14:textId="77777777" w:rsidR="001F5557" w:rsidRPr="007A5235" w:rsidRDefault="001F5557" w:rsidP="007D59E8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99D0773" w14:textId="77777777" w:rsidR="001F5557" w:rsidRPr="007A5235" w:rsidRDefault="001F5557" w:rsidP="007D59E8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833BE5D" w14:textId="77777777" w:rsidR="001F5557" w:rsidRPr="007A5235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151</w:t>
            </w:r>
          </w:p>
        </w:tc>
        <w:tc>
          <w:tcPr>
            <w:tcW w:w="1352" w:type="dxa"/>
            <w:vAlign w:val="bottom"/>
          </w:tcPr>
          <w:p w14:paraId="741AE2BA" w14:textId="77777777" w:rsidR="001F5557" w:rsidRPr="007A5235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84</w:t>
            </w:r>
          </w:p>
        </w:tc>
        <w:tc>
          <w:tcPr>
            <w:tcW w:w="1420" w:type="dxa"/>
            <w:vAlign w:val="bottom"/>
          </w:tcPr>
          <w:p w14:paraId="4678FDF8" w14:textId="77777777" w:rsidR="001F5557" w:rsidRPr="007A5235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151</w:t>
            </w:r>
          </w:p>
        </w:tc>
      </w:tr>
      <w:tr w:rsidR="001F5557" w:rsidRPr="002A007A" w14:paraId="7676385D" w14:textId="77777777" w:rsidTr="001F5557">
        <w:trPr>
          <w:cantSplit/>
        </w:trPr>
        <w:tc>
          <w:tcPr>
            <w:tcW w:w="3600" w:type="dxa"/>
            <w:vAlign w:val="bottom"/>
            <w:hideMark/>
          </w:tcPr>
          <w:p w14:paraId="535BE115" w14:textId="77777777" w:rsidR="001F5557" w:rsidRPr="007A5235" w:rsidRDefault="001F5557" w:rsidP="007D59E8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ตราสารหนี้ที่จะถือจนครบกำหนด</w:t>
            </w:r>
          </w:p>
        </w:tc>
        <w:tc>
          <w:tcPr>
            <w:tcW w:w="1532" w:type="dxa"/>
            <w:shd w:val="clear" w:color="auto" w:fill="auto"/>
          </w:tcPr>
          <w:p w14:paraId="06D6C1B7" w14:textId="77777777" w:rsidR="001F5557" w:rsidRPr="007A5235" w:rsidRDefault="001F5557" w:rsidP="007D59E8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7,830</w:t>
            </w:r>
          </w:p>
        </w:tc>
        <w:tc>
          <w:tcPr>
            <w:tcW w:w="1348" w:type="dxa"/>
            <w:shd w:val="clear" w:color="auto" w:fill="auto"/>
          </w:tcPr>
          <w:p w14:paraId="77D25036" w14:textId="77777777" w:rsidR="001F5557" w:rsidRPr="007A5235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8,717</w:t>
            </w:r>
          </w:p>
        </w:tc>
        <w:tc>
          <w:tcPr>
            <w:tcW w:w="1352" w:type="dxa"/>
          </w:tcPr>
          <w:p w14:paraId="5A5C1370" w14:textId="77777777" w:rsidR="001F5557" w:rsidRPr="007A5235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8,115</w:t>
            </w:r>
          </w:p>
        </w:tc>
        <w:tc>
          <w:tcPr>
            <w:tcW w:w="1420" w:type="dxa"/>
            <w:vAlign w:val="bottom"/>
          </w:tcPr>
          <w:p w14:paraId="19629837" w14:textId="77777777" w:rsidR="001F5557" w:rsidRPr="007A5235" w:rsidRDefault="001F5557" w:rsidP="001F555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9,002</w:t>
            </w:r>
          </w:p>
        </w:tc>
      </w:tr>
      <w:tr w:rsidR="001F5557" w:rsidRPr="002A007A" w14:paraId="38975AC7" w14:textId="77777777" w:rsidTr="001F5557">
        <w:trPr>
          <w:cantSplit/>
        </w:trPr>
        <w:tc>
          <w:tcPr>
            <w:tcW w:w="3600" w:type="dxa"/>
            <w:vAlign w:val="bottom"/>
          </w:tcPr>
          <w:p w14:paraId="305D4571" w14:textId="77777777" w:rsidR="001F5557" w:rsidRPr="00FE0A7C" w:rsidRDefault="001F5557" w:rsidP="007D59E8">
            <w:pPr>
              <w:tabs>
                <w:tab w:val="decimal" w:pos="11"/>
              </w:tabs>
              <w:suppressAutoHyphens/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053DCB0F" w14:textId="77777777" w:rsidR="001F5557" w:rsidRPr="00FE0A7C" w:rsidRDefault="001F5557" w:rsidP="007D59E8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2EA3AB1C" w14:textId="77777777" w:rsidR="001F5557" w:rsidRPr="00FE0A7C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352" w:type="dxa"/>
            <w:vAlign w:val="center"/>
          </w:tcPr>
          <w:p w14:paraId="57E80E89" w14:textId="77777777" w:rsidR="001F5557" w:rsidRPr="00FE0A7C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20" w:type="dxa"/>
            <w:vAlign w:val="center"/>
          </w:tcPr>
          <w:p w14:paraId="7C8294E7" w14:textId="77777777" w:rsidR="001F5557" w:rsidRPr="00FE0A7C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</w:tr>
      <w:tr w:rsidR="001F5557" w:rsidRPr="002A007A" w14:paraId="0AE4811F" w14:textId="77777777" w:rsidTr="001F5557">
        <w:trPr>
          <w:cantSplit/>
        </w:trPr>
        <w:tc>
          <w:tcPr>
            <w:tcW w:w="3600" w:type="dxa"/>
            <w:vAlign w:val="bottom"/>
            <w:hideMark/>
          </w:tcPr>
          <w:p w14:paraId="21825DAF" w14:textId="77777777" w:rsidR="001F5557" w:rsidRPr="007A5235" w:rsidRDefault="001F5557" w:rsidP="007D59E8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1532" w:type="dxa"/>
            <w:vAlign w:val="center"/>
          </w:tcPr>
          <w:p w14:paraId="2150D0CD" w14:textId="77777777" w:rsidR="001F5557" w:rsidRPr="007A5235" w:rsidRDefault="001F5557" w:rsidP="007D59E8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8" w:type="dxa"/>
            <w:vAlign w:val="center"/>
          </w:tcPr>
          <w:p w14:paraId="3467143A" w14:textId="77777777" w:rsidR="001F5557" w:rsidRPr="007A5235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2" w:type="dxa"/>
            <w:vAlign w:val="center"/>
          </w:tcPr>
          <w:p w14:paraId="717FC10B" w14:textId="77777777" w:rsidR="001F5557" w:rsidRPr="007A5235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420" w:type="dxa"/>
            <w:vAlign w:val="center"/>
          </w:tcPr>
          <w:p w14:paraId="4D1DCA3E" w14:textId="77777777" w:rsidR="001F5557" w:rsidRPr="007A5235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1F5557" w:rsidRPr="002A007A" w14:paraId="2F407CB8" w14:textId="77777777" w:rsidTr="001F5557">
        <w:trPr>
          <w:cantSplit/>
        </w:trPr>
        <w:tc>
          <w:tcPr>
            <w:tcW w:w="3600" w:type="dxa"/>
            <w:vAlign w:val="bottom"/>
            <w:hideMark/>
          </w:tcPr>
          <w:p w14:paraId="7B3A3882" w14:textId="4A5AB0FD" w:rsidR="001F5557" w:rsidRPr="007A5235" w:rsidRDefault="001F5557" w:rsidP="007D59E8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หนี้สินอนุพันธ์</w:t>
            </w:r>
          </w:p>
        </w:tc>
        <w:tc>
          <w:tcPr>
            <w:tcW w:w="1532" w:type="dxa"/>
            <w:shd w:val="clear" w:color="auto" w:fill="auto"/>
          </w:tcPr>
          <w:p w14:paraId="0396C08D" w14:textId="77777777" w:rsidR="001F5557" w:rsidRPr="007A5235" w:rsidRDefault="001F5557" w:rsidP="007D59E8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63</w:t>
            </w:r>
          </w:p>
        </w:tc>
        <w:tc>
          <w:tcPr>
            <w:tcW w:w="1348" w:type="dxa"/>
            <w:shd w:val="clear" w:color="auto" w:fill="auto"/>
          </w:tcPr>
          <w:p w14:paraId="4965954C" w14:textId="77777777" w:rsidR="001F5557" w:rsidRPr="007A5235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48</w:t>
            </w:r>
          </w:p>
        </w:tc>
        <w:tc>
          <w:tcPr>
            <w:tcW w:w="1352" w:type="dxa"/>
          </w:tcPr>
          <w:p w14:paraId="591D67AA" w14:textId="77777777" w:rsidR="001F5557" w:rsidRPr="007A5235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63</w:t>
            </w:r>
          </w:p>
        </w:tc>
        <w:tc>
          <w:tcPr>
            <w:tcW w:w="1420" w:type="dxa"/>
            <w:vAlign w:val="bottom"/>
          </w:tcPr>
          <w:p w14:paraId="581EC38A" w14:textId="77777777" w:rsidR="001F5557" w:rsidRPr="007A5235" w:rsidRDefault="001F5557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48</w:t>
            </w:r>
          </w:p>
        </w:tc>
      </w:tr>
    </w:tbl>
    <w:p w14:paraId="74665895" w14:textId="16B84BF9" w:rsidR="002E70F1" w:rsidRPr="007A5235" w:rsidRDefault="002E70F1" w:rsidP="002E70F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p w14:paraId="15615121" w14:textId="77777777" w:rsidR="002E70F1" w:rsidRPr="007A5235" w:rsidRDefault="002E70F1" w:rsidP="002E70F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5760"/>
      </w:tblGrid>
      <w:tr w:rsidR="00F864C0" w:rsidRPr="00DE4909" w14:paraId="6EEE2096" w14:textId="77777777" w:rsidTr="00981C57">
        <w:trPr>
          <w:trHeight w:val="704"/>
        </w:trPr>
        <w:tc>
          <w:tcPr>
            <w:tcW w:w="3600" w:type="dxa"/>
            <w:shd w:val="clear" w:color="auto" w:fill="auto"/>
          </w:tcPr>
          <w:p w14:paraId="27B4E543" w14:textId="77777777" w:rsidR="00F864C0" w:rsidRPr="009E31AF" w:rsidDel="00A37FCF" w:rsidRDefault="00F864C0" w:rsidP="00981C5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Angsana New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val="th-TH" w:eastAsia="zh-CN"/>
              </w:rPr>
              <w:t>สินทรัพย์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61CBFABA" w14:textId="77777777" w:rsidR="00F864C0" w:rsidRPr="009E31AF" w:rsidRDefault="00F864C0" w:rsidP="00981C57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มูลค่ายุติธรรมคำนวณจากมูลค่าปัจจุบันของประมาณการกระแส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เงินสดที่ใช้อัตราคิดลดจากอัตราดอกเบี้ยปัจจุบันในตลาดเงิน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มูลค่ายุติธรรมไม่มีความแตกต่างอย่างมีสาระสำคัญกับมูลค่าตามบัญชี </w:t>
            </w:r>
          </w:p>
          <w:p w14:paraId="695EA508" w14:textId="77777777" w:rsidR="00F864C0" w:rsidRPr="009E31AF" w:rsidRDefault="00F864C0" w:rsidP="00981C57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F864C0" w:rsidRPr="00DE4909" w14:paraId="214B586E" w14:textId="77777777" w:rsidTr="00981C57">
        <w:trPr>
          <w:trHeight w:val="64"/>
        </w:trPr>
        <w:tc>
          <w:tcPr>
            <w:tcW w:w="3600" w:type="dxa"/>
            <w:shd w:val="clear" w:color="auto" w:fill="auto"/>
          </w:tcPr>
          <w:p w14:paraId="4064FDEC" w14:textId="77777777" w:rsidR="00F864C0" w:rsidRPr="009E31AF" w:rsidRDefault="00F864C0" w:rsidP="00981C5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สินทรัพย์ทางการเงิน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ที่วัดมูลค่าด้ว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ยมูลค่ายุติธรรมผ่านกำไรหรือขาดทุนและ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เงินลงทุน</w:t>
            </w:r>
          </w:p>
        </w:tc>
        <w:tc>
          <w:tcPr>
            <w:tcW w:w="5760" w:type="dxa"/>
            <w:shd w:val="clear" w:color="auto" w:fill="auto"/>
          </w:tcPr>
          <w:p w14:paraId="7D6E2212" w14:textId="77777777" w:rsidR="00F864C0" w:rsidRPr="009E31AF" w:rsidRDefault="00F864C0" w:rsidP="00981C57">
            <w:pPr>
              <w:suppressAutoHyphens/>
              <w:spacing w:after="0" w:line="240" w:lineRule="auto"/>
              <w:ind w:left="-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มูลค่ายุติธรรมของหลักทรัพย์ที่ถือโดยธนาคารคำนวณโดยใช้วิธีดังต่อไปนี้</w:t>
            </w:r>
          </w:p>
          <w:p w14:paraId="051DF67E" w14:textId="209E41EC" w:rsidR="00F864C0" w:rsidRPr="009E31AF" w:rsidRDefault="00F864C0" w:rsidP="00981C57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มูลค่ายุติธรรมของตราสารหนี้ใช้ราคาเสนอซื้อถัวเฉลี่ยครั้งล่าสุด</w:t>
            </w:r>
            <w:r w:rsidR="003F27A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ของสมาคมตลาดตราสารหนี้ไทย</w:t>
            </w:r>
            <w:r w:rsidR="00E119F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FA563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สำหรับ</w:t>
            </w:r>
            <w:r w:rsidR="00E27A5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ตราสาร</w:t>
            </w:r>
            <w:r w:rsidR="00FA563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ที่คล้ายกัน</w:t>
            </w:r>
            <w:r w:rsidR="000439E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</w:t>
            </w:r>
            <w:r w:rsidR="00FA563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รือ</w:t>
            </w:r>
            <w:r w:rsidR="00E27A5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ตราสาร</w:t>
            </w:r>
            <w:r w:rsidR="00FA563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อย่างเดียวกันในตลาดที่มีสภาพคล่อง</w:t>
            </w:r>
            <w:r w:rsidR="00D634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FA563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หรือใช้ข้อมูลอื่นที่สามารถสังเกตได้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ในกรณีที่ไม่มีราคาเสนอซื้อถัวเฉลี่ยครั้งล่าสุดจะใช้ราคาซื้อขายครั้งล่าสุด ในกรณีที่ไม่มีทั้งราคาเสนอซื้อถัวเฉลี่ยครั้งล่าสุดและราคาซื้อขายครั้งล่าสุดจะคำนวณโดยใช้เส้นอัตราผลตอบแทนตราสารหนี้บวกค่าความเสี่ยง 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(Risk Premium)</w:t>
            </w:r>
          </w:p>
          <w:p w14:paraId="6985ED41" w14:textId="77777777" w:rsidR="00F864C0" w:rsidRPr="009E31AF" w:rsidRDefault="00F864C0" w:rsidP="00981C57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มูลค่ายุติธรรมของตราสารทุนและเงินลงทุนในหน่วยลงทุนที่เป็นหลักทรัพย์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จดทะเบียน ใช้ราคาเสนอซื้อครั้งสุดท้ายในตลาดหลักทรัพย์แห่งประเทศไทย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14"/>
                <w:sz w:val="30"/>
                <w:szCs w:val="30"/>
                <w:cs/>
                <w:lang w:eastAsia="zh-CN"/>
              </w:rPr>
              <w:t xml:space="preserve"> </w:t>
            </w:r>
          </w:p>
          <w:p w14:paraId="51EBBA44" w14:textId="796741DF" w:rsidR="00F864C0" w:rsidRPr="009E31AF" w:rsidRDefault="00F864C0" w:rsidP="00981C57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เงินลงทุนในตราสารทุนที่ไม่อยู่ในความต้องการของตลาด 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ใช้วิธีการวัดมูลค่าที่เหมาะสมที่สุดโดยจะแตกต่างกันไปตามลักษณะของธุรกิจของผู้ถูกลงทุน เช่น มูลค่าปรับปรุงทางบัญชี มูลค่าการระดมทุนครั้งล่าสุด และ</w:t>
            </w:r>
            <w:r w:rsidR="009B56E2" w:rsidRPr="009B56E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แบบจำลอง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การวัดมูลค่าอื่น ๆ</w:t>
            </w:r>
          </w:p>
          <w:p w14:paraId="5B55B2DF" w14:textId="77777777" w:rsidR="00F864C0" w:rsidRPr="009E31AF" w:rsidRDefault="00F864C0" w:rsidP="00981C57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เงินลงทุนในหน่วยลงทุนที่ไม่เป็นหลักทรัพย์จดทะเบียน แสดงด้วย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มูลค่าสินทรัพย์สุทธิ ณ วันที่รายงาน</w:t>
            </w:r>
          </w:p>
          <w:p w14:paraId="01BBEBA2" w14:textId="77777777" w:rsidR="00F864C0" w:rsidRPr="009E31AF" w:rsidRDefault="00F864C0" w:rsidP="00981C57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ตราสารหนี้และตราสารทุนที่เป็นหลักทรัพย์จดทะเบียนในต่างประเทศ ใช้ราคาเสนอซื้อของตลาดหลักทรัพย์ต่างประเทศนั้น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ๆ ณ วันทำการสุดท้ายของงวด ส่วนตราสารหนี้และตราสารทุนที่มิใช่หลักทรัพย์จดทะเบียนในต่างประเทศใช้ราคาประเมินของสถาบันการเงินในต่างประเทศที่เชื่อถือได้</w:t>
            </w:r>
          </w:p>
        </w:tc>
      </w:tr>
      <w:tr w:rsidR="00F864C0" w:rsidRPr="00DE4909" w14:paraId="468A501B" w14:textId="77777777" w:rsidTr="00981C57">
        <w:trPr>
          <w:trHeight w:val="64"/>
        </w:trPr>
        <w:tc>
          <w:tcPr>
            <w:tcW w:w="3600" w:type="dxa"/>
            <w:shd w:val="clear" w:color="auto" w:fill="auto"/>
          </w:tcPr>
          <w:p w14:paraId="628C3EBD" w14:textId="77777777" w:rsidR="00F864C0" w:rsidRPr="009E31AF" w:rsidRDefault="00F864C0" w:rsidP="00981C5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394FD425" w14:textId="77777777" w:rsidR="00F864C0" w:rsidRPr="009E31AF" w:rsidRDefault="00F864C0" w:rsidP="00981C57">
            <w:pPr>
              <w:suppressAutoHyphens/>
              <w:spacing w:after="0" w:line="240" w:lineRule="auto"/>
              <w:ind w:left="-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F864C0" w:rsidRPr="00DE4909" w14:paraId="37CCDFE0" w14:textId="77777777" w:rsidTr="00981C57">
        <w:trPr>
          <w:trHeight w:val="64"/>
        </w:trPr>
        <w:tc>
          <w:tcPr>
            <w:tcW w:w="3600" w:type="dxa"/>
            <w:shd w:val="clear" w:color="auto" w:fill="auto"/>
          </w:tcPr>
          <w:p w14:paraId="61E26DB3" w14:textId="77777777" w:rsidR="00F864C0" w:rsidRPr="009E31AF" w:rsidRDefault="00F864C0" w:rsidP="00981C5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46975CB8" w14:textId="77777777" w:rsidR="00F864C0" w:rsidRPr="009E31AF" w:rsidRDefault="00F864C0" w:rsidP="00981C57">
            <w:pPr>
              <w:suppressAutoHyphens/>
              <w:spacing w:after="0" w:line="240" w:lineRule="auto"/>
              <w:ind w:left="-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F864C0" w:rsidRPr="00DE4909" w14:paraId="52629604" w14:textId="77777777" w:rsidTr="00981C57">
        <w:trPr>
          <w:trHeight w:val="64"/>
        </w:trPr>
        <w:tc>
          <w:tcPr>
            <w:tcW w:w="3600" w:type="dxa"/>
            <w:shd w:val="clear" w:color="auto" w:fill="auto"/>
          </w:tcPr>
          <w:p w14:paraId="4144FF18" w14:textId="77777777" w:rsidR="00F864C0" w:rsidRPr="009E31AF" w:rsidRDefault="00F864C0" w:rsidP="00981C5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0EFB1BB5" w14:textId="77777777" w:rsidR="00F864C0" w:rsidRPr="009E31AF" w:rsidRDefault="00F864C0" w:rsidP="00981C57">
            <w:pPr>
              <w:suppressAutoHyphens/>
              <w:spacing w:after="0" w:line="240" w:lineRule="auto"/>
              <w:ind w:left="-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F864C0" w:rsidRPr="00DE4909" w14:paraId="2B5045E1" w14:textId="77777777" w:rsidTr="00981C57">
        <w:tc>
          <w:tcPr>
            <w:tcW w:w="3600" w:type="dxa"/>
            <w:shd w:val="clear" w:color="auto" w:fill="auto"/>
          </w:tcPr>
          <w:p w14:paraId="432FEC48" w14:textId="77777777" w:rsidR="00F864C0" w:rsidRPr="009E31AF" w:rsidRDefault="00F864C0" w:rsidP="00981C5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lastRenderedPageBreak/>
              <w:t>อนุพันธ์</w:t>
            </w:r>
          </w:p>
        </w:tc>
        <w:tc>
          <w:tcPr>
            <w:tcW w:w="5760" w:type="dxa"/>
            <w:shd w:val="clear" w:color="auto" w:fill="auto"/>
          </w:tcPr>
          <w:p w14:paraId="20886325" w14:textId="72B214EC" w:rsidR="00F864C0" w:rsidRPr="009E31AF" w:rsidRDefault="00F864C0" w:rsidP="00981C57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มูลค่ายุติธรรมของอนุพันธ์วัดจากราคาที่เสนอซื้อขายในตลาดซื้อขายคล่อง 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หากมี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)</w:t>
            </w:r>
            <w:r w:rsidR="00245C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D410A4"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มูลค่ายุติธรรมของอนุพันธ์</w:t>
            </w:r>
            <w:r w:rsidR="00D410A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ที่ซื้อขายนอกตลาดทางการได้มาจากราคาเสนอซื้อขายของนายหน้าในตลาดที่มีสภาพคล่อง</w:t>
            </w:r>
            <w:r w:rsidR="00D871B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ส่วน</w:t>
            </w:r>
            <w:r w:rsidR="00D6348F"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  <w:r w:rsidR="00D634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อนุพันธ์ที่ไม่มีตลาดซื้อขายคล่องรองรับได้มาจากราคาเฉลี่ยจากแหล่งที่น่าเชื่อถือต่าง ๆ วิธีการประเมินมูลค่า และการเปรียบเทียบราคาของเครื่องมือต่าง ๆ ซึ่งมีลักษณะคล้ายคลึงกันแล้วแต่วิธีใดจะเหมาะส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</w:t>
            </w:r>
            <w:r w:rsidR="005F0EA4"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F0EA4"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ในส่วนของสินทรัพย์อนุพันธ์ มูลค่ายุติธรรมได้มีการสะท้อนถึงความเสี่ยงด้านเครดิตของคู่สัญญาด้วย</w:t>
            </w:r>
          </w:p>
        </w:tc>
      </w:tr>
      <w:tr w:rsidR="00F864C0" w:rsidRPr="00DE4909" w14:paraId="0C0D9C62" w14:textId="77777777" w:rsidTr="00981C57">
        <w:tc>
          <w:tcPr>
            <w:tcW w:w="3600" w:type="dxa"/>
            <w:shd w:val="clear" w:color="auto" w:fill="auto"/>
          </w:tcPr>
          <w:p w14:paraId="41958E7F" w14:textId="77777777" w:rsidR="00F864C0" w:rsidRPr="009E31AF" w:rsidRDefault="00F864C0" w:rsidP="00981C5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21887C19" w14:textId="77777777" w:rsidR="00F864C0" w:rsidRPr="009E31AF" w:rsidRDefault="00F864C0" w:rsidP="00981C57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16"/>
                <w:szCs w:val="16"/>
                <w:cs/>
                <w:lang w:eastAsia="zh-CN"/>
              </w:rPr>
            </w:pPr>
          </w:p>
        </w:tc>
      </w:tr>
      <w:tr w:rsidR="00F864C0" w:rsidRPr="00DE4909" w14:paraId="34B30AD8" w14:textId="77777777" w:rsidTr="00981C57">
        <w:tc>
          <w:tcPr>
            <w:tcW w:w="3600" w:type="dxa"/>
            <w:shd w:val="clear" w:color="auto" w:fill="auto"/>
          </w:tcPr>
          <w:p w14:paraId="01351227" w14:textId="77777777" w:rsidR="00F864C0" w:rsidRPr="009E31AF" w:rsidRDefault="00F864C0" w:rsidP="00981C5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5760" w:type="dxa"/>
            <w:shd w:val="clear" w:color="auto" w:fill="auto"/>
          </w:tcPr>
          <w:p w14:paraId="6C061EA2" w14:textId="77777777" w:rsidR="00F864C0" w:rsidRPr="009E31AF" w:rsidRDefault="00F864C0" w:rsidP="00981C5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เงินให้สินเชื่อที่มีการปรับอัตราดอกเบี้ยตามภาวะตลาดบ่อยครั้งและไม่มีความเสี่ยงด้าน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เครดิต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 xml:space="preserve">ที่มีสาระสำคัญ 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มูลค่ายุติธรรมโดยประมาณแสดงตามมูลค่าตามบัญชี</w:t>
            </w:r>
          </w:p>
          <w:p w14:paraId="41D21D18" w14:textId="77777777" w:rsidR="00F864C0" w:rsidRPr="009E31AF" w:rsidRDefault="00F864C0" w:rsidP="00981C5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เงินให้สินเชื่ออื่นคำนวณ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โดยใช้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ประมาณการกระแสเงินสดที่ใช้อัตราคิดลดจากอัตราตลาดหรือมูลค่ายุติธรรมของหลักประกัน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ทั้งนี้ไม่มีความแตกต่างอย่างมีสาระสำคัญกับมูลค่าตามบัญชี</w:t>
            </w:r>
          </w:p>
        </w:tc>
      </w:tr>
      <w:tr w:rsidR="00F864C0" w:rsidRPr="00DE4909" w14:paraId="5DE0C6C2" w14:textId="77777777" w:rsidTr="00981C57">
        <w:tc>
          <w:tcPr>
            <w:tcW w:w="3600" w:type="dxa"/>
            <w:shd w:val="clear" w:color="auto" w:fill="auto"/>
          </w:tcPr>
          <w:p w14:paraId="53B3D43D" w14:textId="77777777" w:rsidR="00F864C0" w:rsidRPr="009E31AF" w:rsidRDefault="00F864C0" w:rsidP="00981C5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pacing w:val="-2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34E204D9" w14:textId="77777777" w:rsidR="00F864C0" w:rsidRPr="009E31AF" w:rsidRDefault="00F864C0" w:rsidP="00981C57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val="x-none" w:eastAsia="zh-CN"/>
              </w:rPr>
            </w:pPr>
          </w:p>
        </w:tc>
      </w:tr>
      <w:tr w:rsidR="00F864C0" w:rsidRPr="00DE4909" w14:paraId="673DBD73" w14:textId="77777777" w:rsidTr="00981C57">
        <w:tc>
          <w:tcPr>
            <w:tcW w:w="3600" w:type="dxa"/>
            <w:shd w:val="clear" w:color="auto" w:fill="auto"/>
          </w:tcPr>
          <w:p w14:paraId="1335D6B9" w14:textId="77777777" w:rsidR="00F864C0" w:rsidRPr="009E31AF" w:rsidRDefault="00F864C0" w:rsidP="00981C5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5760" w:type="dxa"/>
            <w:shd w:val="clear" w:color="auto" w:fill="auto"/>
          </w:tcPr>
          <w:p w14:paraId="137B2D4F" w14:textId="77777777" w:rsidR="00F864C0" w:rsidRPr="009E31AF" w:rsidRDefault="00F864C0" w:rsidP="00981C5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9E31A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</w:t>
            </w:r>
            <w:r w:rsidRPr="009E31A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ยุติธรรม</w:t>
            </w:r>
            <w:r w:rsidRPr="009E31A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ของเงินรับฝากที่ต้องจ่ายคืนเมื่อทวงถามโดยประมาณเท่ากับมูลค่า</w:t>
            </w:r>
            <w:r w:rsidRPr="009E31A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7785E8B7" w14:textId="77777777" w:rsidR="00F864C0" w:rsidRPr="009E31AF" w:rsidRDefault="00F864C0" w:rsidP="00981C5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</w:tc>
      </w:tr>
      <w:tr w:rsidR="00F864C0" w:rsidRPr="00DE4909" w14:paraId="31A822BE" w14:textId="77777777" w:rsidTr="00981C57">
        <w:trPr>
          <w:trHeight w:val="191"/>
        </w:trPr>
        <w:tc>
          <w:tcPr>
            <w:tcW w:w="3600" w:type="dxa"/>
            <w:shd w:val="clear" w:color="auto" w:fill="auto"/>
          </w:tcPr>
          <w:p w14:paraId="4699C01D" w14:textId="77777777" w:rsidR="00F864C0" w:rsidRPr="009E31AF" w:rsidRDefault="00F864C0" w:rsidP="00981C57">
            <w:pPr>
              <w:suppressAutoHyphens/>
              <w:spacing w:after="0" w:line="240" w:lineRule="auto"/>
              <w:ind w:left="174" w:right="-108"/>
              <w:rPr>
                <w:rFonts w:ascii="Angsana New" w:eastAsia="Times New Roman" w:hAnsi="Angsana New" w:cs="Angsana New"/>
                <w:color w:val="000000"/>
                <w:spacing w:val="-2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136C027D" w14:textId="77777777" w:rsidR="00F864C0" w:rsidRPr="009E31AF" w:rsidRDefault="00F864C0" w:rsidP="00981C57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val="x-none" w:eastAsia="zh-CN"/>
              </w:rPr>
            </w:pPr>
          </w:p>
        </w:tc>
      </w:tr>
      <w:tr w:rsidR="00F864C0" w:rsidRPr="00DE4909" w14:paraId="770EAF67" w14:textId="77777777" w:rsidTr="00981C57">
        <w:tc>
          <w:tcPr>
            <w:tcW w:w="3600" w:type="dxa"/>
            <w:shd w:val="clear" w:color="auto" w:fill="auto"/>
          </w:tcPr>
          <w:p w14:paraId="1A49A8BE" w14:textId="77777777" w:rsidR="00F864C0" w:rsidRPr="009E31AF" w:rsidRDefault="00F864C0" w:rsidP="00981C57">
            <w:pPr>
              <w:suppressAutoHyphens/>
              <w:spacing w:after="0" w:line="240" w:lineRule="auto"/>
              <w:ind w:left="360" w:right="-108" w:hanging="290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   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16DB5313" w14:textId="77777777" w:rsidR="00F864C0" w:rsidRPr="009E31AF" w:rsidRDefault="00F864C0" w:rsidP="00981C5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9E31A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Pr="009E31AF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ไม่มีความแตกต่างอย่างมีสาระสำคัญกับมูลค่าตามบัญชี</w:t>
            </w:r>
            <w:r w:rsidRPr="009E31A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 xml:space="preserve"> </w:t>
            </w:r>
          </w:p>
        </w:tc>
      </w:tr>
      <w:tr w:rsidR="00F864C0" w:rsidRPr="00DE4909" w14:paraId="5BC3C99E" w14:textId="77777777" w:rsidTr="00981C57">
        <w:tc>
          <w:tcPr>
            <w:tcW w:w="3600" w:type="dxa"/>
            <w:shd w:val="clear" w:color="auto" w:fill="auto"/>
          </w:tcPr>
          <w:p w14:paraId="096C08C5" w14:textId="77777777" w:rsidR="00F864C0" w:rsidRPr="009E31AF" w:rsidRDefault="00F864C0" w:rsidP="00981C57">
            <w:pPr>
              <w:suppressAutoHyphens/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109914E8" w14:textId="77777777" w:rsidR="00F864C0" w:rsidRPr="009E31AF" w:rsidRDefault="00F864C0" w:rsidP="00981C57">
            <w:pPr>
              <w:tabs>
                <w:tab w:val="left" w:pos="432"/>
              </w:tabs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val="x-none" w:eastAsia="zh-CN"/>
              </w:rPr>
            </w:pPr>
          </w:p>
        </w:tc>
      </w:tr>
      <w:tr w:rsidR="00F864C0" w:rsidRPr="00DE4909" w14:paraId="46BB6BE7" w14:textId="77777777" w:rsidTr="00981C57">
        <w:tc>
          <w:tcPr>
            <w:tcW w:w="3600" w:type="dxa"/>
            <w:shd w:val="clear" w:color="auto" w:fill="auto"/>
          </w:tcPr>
          <w:p w14:paraId="011A9B3A" w14:textId="77777777" w:rsidR="00F864C0" w:rsidRPr="009E31AF" w:rsidRDefault="00F864C0" w:rsidP="00981C5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760" w:type="dxa"/>
            <w:shd w:val="clear" w:color="auto" w:fill="auto"/>
          </w:tcPr>
          <w:p w14:paraId="74C1B7F7" w14:textId="77777777" w:rsidR="00F864C0" w:rsidRPr="009E31AF" w:rsidRDefault="00F864C0" w:rsidP="00981C5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9E31A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มูลค่ายุติธรรมโดยประมาณแสดงตามมูลค่าตามบัญชี</w:t>
            </w:r>
          </w:p>
        </w:tc>
      </w:tr>
      <w:tr w:rsidR="00F864C0" w:rsidRPr="00DE4909" w14:paraId="04E8F7D2" w14:textId="77777777" w:rsidTr="00981C57">
        <w:tc>
          <w:tcPr>
            <w:tcW w:w="3600" w:type="dxa"/>
            <w:shd w:val="clear" w:color="auto" w:fill="auto"/>
          </w:tcPr>
          <w:p w14:paraId="1F2754F6" w14:textId="77777777" w:rsidR="00F864C0" w:rsidRPr="009E31AF" w:rsidRDefault="00F864C0" w:rsidP="00981C5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42F32541" w14:textId="77777777" w:rsidR="00F864C0" w:rsidRPr="009E31AF" w:rsidRDefault="00F864C0" w:rsidP="00981C57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val="x-none" w:eastAsia="zh-CN"/>
              </w:rPr>
            </w:pPr>
          </w:p>
        </w:tc>
      </w:tr>
      <w:tr w:rsidR="00F864C0" w:rsidRPr="00DE4909" w14:paraId="63BE5D0E" w14:textId="77777777" w:rsidTr="00981C57">
        <w:tc>
          <w:tcPr>
            <w:tcW w:w="3600" w:type="dxa"/>
            <w:shd w:val="clear" w:color="auto" w:fill="auto"/>
          </w:tcPr>
          <w:p w14:paraId="7877F885" w14:textId="77777777" w:rsidR="00F864C0" w:rsidRPr="009E31AF" w:rsidRDefault="00F864C0" w:rsidP="00981C5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หนี้สินทางการเงินที่วัดมูลค่าด้วยมูลค่า</w:t>
            </w:r>
          </w:p>
          <w:p w14:paraId="2D86003A" w14:textId="77777777" w:rsidR="00F864C0" w:rsidRPr="009E31AF" w:rsidRDefault="00F864C0" w:rsidP="00981C57">
            <w:pPr>
              <w:suppressAutoHyphens/>
              <w:spacing w:after="0" w:line="240" w:lineRule="auto"/>
              <w:ind w:left="70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ยุติธรรมผ่านกำไรหรือขาดทุน</w:t>
            </w:r>
          </w:p>
        </w:tc>
        <w:tc>
          <w:tcPr>
            <w:tcW w:w="5760" w:type="dxa"/>
            <w:shd w:val="clear" w:color="auto" w:fill="auto"/>
          </w:tcPr>
          <w:p w14:paraId="4E02FD5B" w14:textId="57DF2FB4" w:rsidR="00F864C0" w:rsidRPr="009B56E2" w:rsidRDefault="00F864C0" w:rsidP="009B56E2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9E31A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มูลค่ายุติธรรมคำนวณจาก</w:t>
            </w:r>
            <w:r w:rsidR="009B56E2" w:rsidRPr="009B56E2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แบบจำลอง</w:t>
            </w:r>
            <w:r w:rsidRPr="009E31A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การวัดมูลค่าโดยใช้ข้อมูลตลาด</w:t>
            </w:r>
            <w:r w:rsidRPr="009B56E2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ที่หาได้จากแหล่งข้อมูลที่น่าเชื่อถือ</w:t>
            </w:r>
          </w:p>
        </w:tc>
      </w:tr>
      <w:tr w:rsidR="00F864C0" w:rsidRPr="00DE4909" w14:paraId="47E5F12A" w14:textId="77777777" w:rsidTr="00981C57">
        <w:trPr>
          <w:trHeight w:val="209"/>
        </w:trPr>
        <w:tc>
          <w:tcPr>
            <w:tcW w:w="3600" w:type="dxa"/>
            <w:shd w:val="clear" w:color="auto" w:fill="auto"/>
          </w:tcPr>
          <w:p w14:paraId="1904C97D" w14:textId="77777777" w:rsidR="00F864C0" w:rsidRPr="009E31AF" w:rsidRDefault="00F864C0" w:rsidP="00981C5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67B28D5C" w14:textId="77777777" w:rsidR="00F864C0" w:rsidRPr="009E31AF" w:rsidRDefault="00F864C0" w:rsidP="00981C57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val="x-none" w:eastAsia="zh-CN"/>
              </w:rPr>
            </w:pPr>
          </w:p>
        </w:tc>
      </w:tr>
      <w:tr w:rsidR="00F24BC4" w:rsidRPr="00DE4909" w14:paraId="762C48C8" w14:textId="77777777" w:rsidTr="00981C57">
        <w:trPr>
          <w:trHeight w:val="209"/>
        </w:trPr>
        <w:tc>
          <w:tcPr>
            <w:tcW w:w="3600" w:type="dxa"/>
            <w:shd w:val="clear" w:color="auto" w:fill="auto"/>
          </w:tcPr>
          <w:p w14:paraId="3CDBD6AD" w14:textId="77777777" w:rsidR="00F24BC4" w:rsidRPr="009E31AF" w:rsidRDefault="00F24BC4" w:rsidP="00981C5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58C7704E" w14:textId="77777777" w:rsidR="00F24BC4" w:rsidRPr="009E31AF" w:rsidRDefault="00F24BC4" w:rsidP="00981C57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val="x-none" w:eastAsia="zh-CN"/>
              </w:rPr>
            </w:pPr>
          </w:p>
        </w:tc>
      </w:tr>
      <w:tr w:rsidR="00F24BC4" w:rsidRPr="00DE4909" w14:paraId="5943C58F" w14:textId="77777777" w:rsidTr="00981C57">
        <w:trPr>
          <w:trHeight w:val="209"/>
        </w:trPr>
        <w:tc>
          <w:tcPr>
            <w:tcW w:w="3600" w:type="dxa"/>
            <w:shd w:val="clear" w:color="auto" w:fill="auto"/>
          </w:tcPr>
          <w:p w14:paraId="77C31AB3" w14:textId="77777777" w:rsidR="00F24BC4" w:rsidRPr="009E31AF" w:rsidRDefault="00F24BC4" w:rsidP="00981C5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12E43EA4" w14:textId="77777777" w:rsidR="00F24BC4" w:rsidRPr="009E31AF" w:rsidRDefault="00F24BC4" w:rsidP="00981C57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val="x-none" w:eastAsia="zh-CN"/>
              </w:rPr>
            </w:pPr>
          </w:p>
        </w:tc>
      </w:tr>
      <w:tr w:rsidR="00F24BC4" w:rsidRPr="00DE4909" w14:paraId="52726842" w14:textId="77777777" w:rsidTr="00981C57">
        <w:trPr>
          <w:trHeight w:val="209"/>
        </w:trPr>
        <w:tc>
          <w:tcPr>
            <w:tcW w:w="3600" w:type="dxa"/>
            <w:shd w:val="clear" w:color="auto" w:fill="auto"/>
          </w:tcPr>
          <w:p w14:paraId="2C7981CE" w14:textId="77777777" w:rsidR="00F24BC4" w:rsidRPr="009E31AF" w:rsidRDefault="00F24BC4" w:rsidP="00981C5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4C757E12" w14:textId="77777777" w:rsidR="00F24BC4" w:rsidRPr="009E31AF" w:rsidRDefault="00F24BC4" w:rsidP="00981C57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val="x-none" w:eastAsia="zh-CN"/>
              </w:rPr>
            </w:pPr>
          </w:p>
        </w:tc>
      </w:tr>
      <w:tr w:rsidR="00F24BC4" w:rsidRPr="00DE4909" w14:paraId="0AE5B754" w14:textId="77777777" w:rsidTr="00981C57">
        <w:trPr>
          <w:trHeight w:val="209"/>
        </w:trPr>
        <w:tc>
          <w:tcPr>
            <w:tcW w:w="3600" w:type="dxa"/>
            <w:shd w:val="clear" w:color="auto" w:fill="auto"/>
          </w:tcPr>
          <w:p w14:paraId="23FAF13E" w14:textId="77777777" w:rsidR="00F24BC4" w:rsidRPr="009E31AF" w:rsidRDefault="00F24BC4" w:rsidP="00981C5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6D0599AF" w14:textId="77777777" w:rsidR="00F24BC4" w:rsidRPr="009E31AF" w:rsidRDefault="00F24BC4" w:rsidP="00981C57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val="x-none" w:eastAsia="zh-CN"/>
              </w:rPr>
            </w:pPr>
          </w:p>
        </w:tc>
      </w:tr>
      <w:tr w:rsidR="00F24BC4" w:rsidRPr="00DE4909" w14:paraId="5FCE239F" w14:textId="77777777" w:rsidTr="00981C57">
        <w:trPr>
          <w:trHeight w:val="209"/>
        </w:trPr>
        <w:tc>
          <w:tcPr>
            <w:tcW w:w="3600" w:type="dxa"/>
            <w:shd w:val="clear" w:color="auto" w:fill="auto"/>
          </w:tcPr>
          <w:p w14:paraId="44B87DE4" w14:textId="77777777" w:rsidR="00F24BC4" w:rsidRPr="009E31AF" w:rsidRDefault="00F24BC4" w:rsidP="00981C5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74C25F47" w14:textId="77777777" w:rsidR="00F24BC4" w:rsidRPr="009E31AF" w:rsidRDefault="00F24BC4" w:rsidP="00981C57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val="x-none" w:eastAsia="zh-CN"/>
              </w:rPr>
            </w:pPr>
          </w:p>
        </w:tc>
      </w:tr>
      <w:tr w:rsidR="00F864C0" w:rsidRPr="00B742E5" w14:paraId="79C6CE58" w14:textId="77777777" w:rsidTr="00981C57">
        <w:tc>
          <w:tcPr>
            <w:tcW w:w="3600" w:type="dxa"/>
            <w:shd w:val="clear" w:color="auto" w:fill="auto"/>
          </w:tcPr>
          <w:p w14:paraId="5B61C3EE" w14:textId="77777777" w:rsidR="00F864C0" w:rsidRPr="009E31AF" w:rsidRDefault="00F864C0" w:rsidP="00981C57">
            <w:pPr>
              <w:suppressAutoHyphens/>
              <w:spacing w:after="0" w:line="240" w:lineRule="auto"/>
              <w:ind w:left="340" w:right="-108" w:hanging="29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lastRenderedPageBreak/>
              <w:t>ตราสารหนี้ที่ออกและเงินกู้ยืม</w:t>
            </w:r>
          </w:p>
        </w:tc>
        <w:tc>
          <w:tcPr>
            <w:tcW w:w="5760" w:type="dxa"/>
            <w:shd w:val="clear" w:color="auto" w:fill="auto"/>
          </w:tcPr>
          <w:p w14:paraId="50A65BF9" w14:textId="77777777" w:rsidR="00F864C0" w:rsidRPr="009E31AF" w:rsidRDefault="00F864C0" w:rsidP="00981C5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9E31A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Pr="009E31A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 xml:space="preserve">ของเงินกู้ยืมระยะสั้นที่มีอายุคงเหลือน้อยกว่า </w:t>
            </w:r>
            <w:r w:rsidRPr="009E31A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  <w:t xml:space="preserve">90 </w:t>
            </w:r>
            <w:r w:rsidRPr="009E31A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วันโดยประมาณเท่ากับมูลค่า</w:t>
            </w:r>
            <w:r w:rsidRPr="009E31A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1923497C" w14:textId="77777777" w:rsidR="00F864C0" w:rsidRPr="009E31AF" w:rsidRDefault="00F864C0" w:rsidP="00981C5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มูลค่ายุติธรรมของเงินกู้ยืมอื่น ๆ คำ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</w:tc>
      </w:tr>
    </w:tbl>
    <w:p w14:paraId="5C82F444" w14:textId="77777777" w:rsidR="00F24BC4" w:rsidRPr="00F24BC4" w:rsidRDefault="00F24BC4" w:rsidP="00B162C0">
      <w:pPr>
        <w:tabs>
          <w:tab w:val="left" w:pos="540"/>
        </w:tabs>
        <w:rPr>
          <w:rFonts w:asciiTheme="majorBidi" w:eastAsia="Times New Roman" w:hAnsiTheme="majorBidi" w:cstheme="majorBidi"/>
          <w:b/>
          <w:bCs/>
          <w:color w:val="000000"/>
          <w:szCs w:val="22"/>
          <w:lang w:eastAsia="zh-CN"/>
        </w:rPr>
      </w:pPr>
    </w:p>
    <w:p w14:paraId="0E29B1B9" w14:textId="2CFF62ED" w:rsidR="002E70F1" w:rsidRPr="007A5235" w:rsidRDefault="00F864C0" w:rsidP="00B162C0">
      <w:pPr>
        <w:tabs>
          <w:tab w:val="left" w:pos="540"/>
        </w:tabs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30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2E70F1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ทุนเรือนหุ้น</w:t>
      </w:r>
    </w:p>
    <w:p w14:paraId="34617620" w14:textId="77777777" w:rsidR="002E70F1" w:rsidRPr="00F24BC4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Cs w:val="22"/>
          <w:lang w:eastAsia="zh-CN"/>
        </w:rPr>
      </w:pPr>
    </w:p>
    <w:p w14:paraId="6B5C93F4" w14:textId="050D4F3F" w:rsidR="002E70F1" w:rsidRPr="007A5235" w:rsidRDefault="00C07B5D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หุ้น</w:t>
      </w:r>
      <w:r w:rsidR="002E70F1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บุริมสิทธิทั้งหมดมีกำหนดระยะเวลา </w:t>
      </w:r>
      <w:r w:rsidR="002E70F1"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10</w:t>
      </w:r>
      <w:r w:rsidR="002E70F1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ปี และได้สิ้นสุดลงแล้วตั้งแต่วันที่ </w:t>
      </w:r>
      <w:r w:rsidR="002E70F1"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10 </w:t>
      </w:r>
      <w:r w:rsidR="002E70F1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พฤษภาคม </w:t>
      </w:r>
      <w:r w:rsidR="002E70F1"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2552 </w:t>
      </w:r>
      <w:r w:rsidR="002E70F1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เป็นผลให้ผู้ถือหุ้นบุริมสิทธิมีสิทธิเช่นเดียวกับผู้ถือหุ้นสามัญนับแต่นั้นมา </w:t>
      </w:r>
    </w:p>
    <w:p w14:paraId="1ACBC56C" w14:textId="77777777" w:rsidR="002E70F1" w:rsidRPr="00F24BC4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Cs w:val="22"/>
          <w:lang w:eastAsia="zh-CN"/>
        </w:rPr>
      </w:pPr>
    </w:p>
    <w:p w14:paraId="2815932E" w14:textId="77777777" w:rsidR="002E70F1" w:rsidRPr="007A5235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ผู้ถือหุ้นบุริมสิทธิมีสิทธิแปลงหุ้นบุริมสิทธิที่ถืออยู่เป็นหุ้นสามัญได้ในอัตราการใช้สิทธิหุ้นบุริมสิทธิ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หุ้น มีสิทธิแปลงเป็นหุ้นสามัญได้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หุ้น ผู้ถือหุ้นสามัญและหุ้นบุริมสิทธิจะได้รับสิทธิในการรับเงินปันผลจากการประกาศจ่าย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br/>
        <w:t>เงินปันผลและมีสิทธิออกเสียงลงคะแนนหนึ่งเสียงต่อหนึ่งหุ้นในที่ประชุมผู้ถือหุ้นของธนาคาร</w:t>
      </w:r>
    </w:p>
    <w:p w14:paraId="238C320A" w14:textId="77777777" w:rsidR="002E70F1" w:rsidRPr="00F24BC4" w:rsidRDefault="002E70F1" w:rsidP="0044207E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00"/>
          <w:szCs w:val="22"/>
          <w:lang w:eastAsia="zh-CN"/>
        </w:rPr>
      </w:pPr>
    </w:p>
    <w:p w14:paraId="3EE17237" w14:textId="58A50D7E" w:rsidR="002E70F1" w:rsidRPr="007A5235" w:rsidRDefault="00F864C0" w:rsidP="00F864C0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31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2E70F1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สำรอง</w:t>
      </w:r>
    </w:p>
    <w:p w14:paraId="237065A1" w14:textId="77777777" w:rsidR="002E70F1" w:rsidRPr="00F24BC4" w:rsidRDefault="002E70F1" w:rsidP="0044207E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00"/>
          <w:szCs w:val="22"/>
          <w:lang w:eastAsia="zh-CN"/>
        </w:rPr>
      </w:pPr>
    </w:p>
    <w:p w14:paraId="1210CABC" w14:textId="77777777" w:rsidR="002E70F1" w:rsidRPr="007A5235" w:rsidRDefault="002E70F1" w:rsidP="002E70F1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สำรองประกอบด้วย</w:t>
      </w:r>
    </w:p>
    <w:p w14:paraId="293E3B8E" w14:textId="77777777" w:rsidR="002E70F1" w:rsidRPr="00F24BC4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537F8556" w14:textId="77777777" w:rsidR="002E70F1" w:rsidRPr="007A5235" w:rsidRDefault="002E70F1" w:rsidP="002E70F1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การจัดสรรกำไร และ/หรือ กำไรสะสม</w:t>
      </w:r>
    </w:p>
    <w:p w14:paraId="5E2B0A69" w14:textId="77777777" w:rsidR="002E70F1" w:rsidRPr="00F24BC4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343B33A4" w14:textId="77777777" w:rsidR="002E70F1" w:rsidRPr="007A5235" w:rsidRDefault="002E70F1" w:rsidP="002E70F1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สำรองตามกฎหมาย</w:t>
      </w:r>
    </w:p>
    <w:p w14:paraId="5E38D7B8" w14:textId="77777777" w:rsidR="002E70F1" w:rsidRPr="00F24BC4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45B89013" w14:textId="77777777" w:rsidR="002E70F1" w:rsidRPr="007A5235" w:rsidRDefault="002E70F1" w:rsidP="002E70F1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ตามบทบัญญัติแห่งพระราชบัญญัติบริษัทมหาชนจำกัด พ.ศ.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2535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มาตรา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116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ธนาคารและบริษัทย่อยซึ่งเป็นบริษัทมหาชนจะต้องจัดสรรทุนสำรอง (“สำรองตามกฎหมาย”) อย่างน้อยร้อยละ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5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10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ของทุนจดทะเบียน เงินสำรองนี้จะนำไปจ่ายเป็นเงินปันผลไม่ได้</w:t>
      </w:r>
    </w:p>
    <w:p w14:paraId="547C07C3" w14:textId="77777777" w:rsidR="002E70F1" w:rsidRPr="00F24BC4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35429C08" w14:textId="18D291DC" w:rsidR="002E70F1" w:rsidRPr="007A5235" w:rsidRDefault="002E70F1" w:rsidP="002E70F1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ตามประมวลกฎหมายแพ่งและพาณิชย์ บริษัทย่อยที่เป็นบริษัทจำกัดต้องจัดสรรทุนสำรองอย่างน้อย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ร้อยละ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5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</w:t>
      </w:r>
      <w:r w:rsidR="00366EE4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กำไรสุทธิทุกครั้งที่มีการ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จ่ายเงินปันผลจนกว่าทุนสำรองนั้นจะมีจำนวน</w:t>
      </w:r>
      <w:r w:rsidR="00366EE4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ไม่น้อยกว่า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ร้อยละ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10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</w:t>
      </w:r>
      <w:r w:rsidR="00366EE4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ทุน</w:t>
      </w:r>
      <w:r w:rsidR="00EB764F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br/>
      </w:r>
      <w:r w:rsidR="00366EE4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จดทะ</w:t>
      </w:r>
      <w:r w:rsidR="00E33806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เ</w:t>
      </w:r>
      <w:r w:rsidR="00366EE4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บียน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เงินสำรองนี้จะนำไปจ่ายเงินปันผลไม่ได้</w:t>
      </w:r>
    </w:p>
    <w:p w14:paraId="5768B0BA" w14:textId="2D2AB095" w:rsidR="001F0659" w:rsidRDefault="001F0659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6C73EDC1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417B5A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lastRenderedPageBreak/>
        <w:t>องค์ประกอบอื่นของส่วนของเจ้าของ</w:t>
      </w:r>
    </w:p>
    <w:p w14:paraId="3674E732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3DD63A29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417B5A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t>สำรองการแปลงค่างบการเงิน</w:t>
      </w:r>
    </w:p>
    <w:p w14:paraId="5E821E4B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40D11690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417B5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305B5AB2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</w:p>
    <w:p w14:paraId="3BB323F9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bookmarkStart w:id="18" w:name="_Hlk54294682"/>
      <w:r w:rsidRPr="00417B5A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t>สำรองการป้องกันความเสี่ยง</w:t>
      </w:r>
    </w:p>
    <w:p w14:paraId="6277E1F8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</w:p>
    <w:p w14:paraId="2C24D11E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417B5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bookmarkEnd w:id="18"/>
    <w:p w14:paraId="1B774690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</w:p>
    <w:p w14:paraId="49DAD3E9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417B5A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t xml:space="preserve">สำรองการเปลี่ยนแปลงในมูลค่ายุติธรรมของปี </w:t>
      </w:r>
      <w:r w:rsidRPr="00417B5A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  <w:t>2563</w:t>
      </w:r>
    </w:p>
    <w:p w14:paraId="6B006410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090BB287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  <w:r w:rsidRPr="00417B5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สำรองการเปลี่ยนแปลงในมูลค่ายุติธรรมประกอบด้วย</w:t>
      </w:r>
    </w:p>
    <w:p w14:paraId="20CC8A22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61DC10D1" w14:textId="7372D908" w:rsidR="00417B5A" w:rsidRPr="00710C3E" w:rsidRDefault="00417B5A" w:rsidP="00710C3E">
      <w:pPr>
        <w:pStyle w:val="ListParagraph"/>
        <w:numPr>
          <w:ilvl w:val="0"/>
          <w:numId w:val="4"/>
        </w:numPr>
        <w:spacing w:line="240" w:lineRule="auto"/>
        <w:ind w:right="-25" w:hanging="5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10C3E">
        <w:rPr>
          <w:rFonts w:asciiTheme="majorBidi" w:hAnsiTheme="majorBidi" w:cstheme="majorBidi" w:hint="cs"/>
          <w:spacing w:val="-4"/>
          <w:sz w:val="30"/>
          <w:szCs w:val="30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Pr="00710C3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527E134B" w14:textId="3D710CA1" w:rsidR="00417B5A" w:rsidRPr="00710C3E" w:rsidRDefault="00417B5A" w:rsidP="00710C3E">
      <w:pPr>
        <w:pStyle w:val="ListParagraph"/>
        <w:numPr>
          <w:ilvl w:val="0"/>
          <w:numId w:val="4"/>
        </w:numPr>
        <w:spacing w:line="240" w:lineRule="auto"/>
        <w:ind w:right="-25" w:hanging="5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10C3E">
        <w:rPr>
          <w:rFonts w:asciiTheme="majorBidi" w:hAnsiTheme="majorBidi" w:cstheme="majorBidi" w:hint="cs"/>
          <w:spacing w:val="-4"/>
          <w:sz w:val="30"/>
          <w:szCs w:val="30"/>
          <w:cs/>
        </w:rPr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</w:t>
      </w:r>
      <w:r w:rsidRPr="00710C3E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ทรายการใหม่ มูลค่าดังกล่าวจะถูกปรับลดด้วยค่าเผื่อผลขาดทุน </w:t>
      </w:r>
    </w:p>
    <w:p w14:paraId="49B6F744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0B38CF70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417B5A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t xml:space="preserve">สำรองการเปลี่ยนแปลงในมูลค่ายุติธรรมของปี </w:t>
      </w:r>
      <w:r w:rsidRPr="00417B5A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  <w:t>2562</w:t>
      </w:r>
    </w:p>
    <w:p w14:paraId="1D7AA619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0542DF95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417B5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14:paraId="71880A14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0AF78EE4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417B5A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t>สำรองการตีราคาสินทรัพย์ใหม่</w:t>
      </w:r>
    </w:p>
    <w:p w14:paraId="56316A6A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193FB5FD" w14:textId="712D5899" w:rsidR="00417B5A" w:rsidRPr="00710C3E" w:rsidRDefault="00417B5A" w:rsidP="00710C3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417B5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สำรองการตีราคาสินทรัพย์ใหม่ประกอบด้วยผลรวมของการเปลี่ยนแปลงสุทธิของการตีราคาที่ดิน อาคารและอุปกรณ์ที่แสดงในงบการเงินด้วยการตีราคาใหม่จนกระทั่งมีการขายหรือจำหน่าย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04E2D22B" w14:textId="382908B4" w:rsidR="002E70F1" w:rsidRPr="007A5235" w:rsidRDefault="00F864C0" w:rsidP="00F864C0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32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2E70F1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เงินปันผล</w:t>
      </w:r>
    </w:p>
    <w:p w14:paraId="3FD51893" w14:textId="6D1CA41B" w:rsidR="002E70F1" w:rsidRPr="001513A4" w:rsidRDefault="002E70F1" w:rsidP="0044207E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1AE26075" w14:textId="1093793E" w:rsidR="002E70F1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เงินปันผลที่ธนาคารจ่ายให้ผู้ถือหุ้นมีดังนี้ </w:t>
      </w:r>
    </w:p>
    <w:p w14:paraId="049EEAC3" w14:textId="5FA0E6E5" w:rsidR="00744A92" w:rsidRPr="001513A4" w:rsidRDefault="00744A92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44" w:type="dxa"/>
        <w:tblInd w:w="369" w:type="dxa"/>
        <w:tblLook w:val="04A0" w:firstRow="1" w:lastRow="0" w:firstColumn="1" w:lastColumn="0" w:noHBand="0" w:noVBand="1"/>
      </w:tblPr>
      <w:tblGrid>
        <w:gridCol w:w="3190"/>
        <w:gridCol w:w="1535"/>
        <w:gridCol w:w="1537"/>
        <w:gridCol w:w="1467"/>
        <w:gridCol w:w="269"/>
        <w:gridCol w:w="1346"/>
      </w:tblGrid>
      <w:tr w:rsidR="002E70F1" w:rsidRPr="002A007A" w14:paraId="3E526DAC" w14:textId="77777777" w:rsidTr="007A5235">
        <w:trPr>
          <w:tblHeader/>
        </w:trPr>
        <w:tc>
          <w:tcPr>
            <w:tcW w:w="3190" w:type="dxa"/>
            <w:shd w:val="clear" w:color="auto" w:fill="auto"/>
            <w:vAlign w:val="bottom"/>
          </w:tcPr>
          <w:p w14:paraId="4FA6F12E" w14:textId="77777777" w:rsidR="002E70F1" w:rsidRPr="007A5235" w:rsidRDefault="002E70F1" w:rsidP="00091C15">
            <w:pPr>
              <w:suppressAutoHyphens/>
              <w:spacing w:after="0" w:line="240" w:lineRule="auto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27F5D3B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วันที่อนุมัติ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B28935F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กำหนดจ่าย</w:t>
            </w:r>
          </w:p>
          <w:p w14:paraId="5EAA95C7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เงินปันผล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5140CD48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อัตราเงินปันผล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ต่อหุ้น</w:t>
            </w:r>
          </w:p>
        </w:tc>
        <w:tc>
          <w:tcPr>
            <w:tcW w:w="269" w:type="dxa"/>
            <w:shd w:val="clear" w:color="auto" w:fill="auto"/>
          </w:tcPr>
          <w:p w14:paraId="3E1022C4" w14:textId="77777777" w:rsidR="002E70F1" w:rsidRPr="007A5235" w:rsidRDefault="002E70F1" w:rsidP="00091C15">
            <w:pPr>
              <w:suppressAutoHyphens/>
              <w:spacing w:after="0"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C128A5B" w14:textId="77777777" w:rsidR="002E70F1" w:rsidRPr="007A5235" w:rsidDel="00D43E7A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จำนวนเงิน</w:t>
            </w:r>
          </w:p>
        </w:tc>
      </w:tr>
      <w:tr w:rsidR="002E70F1" w:rsidRPr="002A007A" w14:paraId="1B8565CC" w14:textId="77777777" w:rsidTr="007A5235">
        <w:trPr>
          <w:tblHeader/>
        </w:trPr>
        <w:tc>
          <w:tcPr>
            <w:tcW w:w="3190" w:type="dxa"/>
            <w:shd w:val="clear" w:color="auto" w:fill="auto"/>
          </w:tcPr>
          <w:p w14:paraId="7B462431" w14:textId="77777777" w:rsidR="002E70F1" w:rsidRPr="007A5235" w:rsidRDefault="002E70F1" w:rsidP="00091C15">
            <w:pPr>
              <w:suppressAutoHyphens/>
              <w:spacing w:after="0" w:line="240" w:lineRule="auto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4CE75B4B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62A630DF" w14:textId="77777777" w:rsidR="002E70F1" w:rsidRPr="007A5235" w:rsidRDefault="002E70F1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67" w:type="dxa"/>
            <w:shd w:val="clear" w:color="auto" w:fill="auto"/>
          </w:tcPr>
          <w:p w14:paraId="1CADD90B" w14:textId="77777777" w:rsidR="002E70F1" w:rsidRPr="007A5235" w:rsidRDefault="002E70F1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(บาท)</w:t>
            </w:r>
          </w:p>
        </w:tc>
        <w:tc>
          <w:tcPr>
            <w:tcW w:w="269" w:type="dxa"/>
            <w:shd w:val="clear" w:color="auto" w:fill="auto"/>
          </w:tcPr>
          <w:p w14:paraId="546C4267" w14:textId="77777777" w:rsidR="002E70F1" w:rsidRPr="007A5235" w:rsidRDefault="002E70F1" w:rsidP="00091C15">
            <w:pPr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46" w:type="dxa"/>
            <w:shd w:val="clear" w:color="auto" w:fill="auto"/>
          </w:tcPr>
          <w:p w14:paraId="583C473A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2E70F1" w:rsidRPr="002A007A" w14:paraId="3196206E" w14:textId="77777777" w:rsidTr="007A5235">
        <w:tc>
          <w:tcPr>
            <w:tcW w:w="3190" w:type="dxa"/>
            <w:shd w:val="clear" w:color="auto" w:fill="auto"/>
          </w:tcPr>
          <w:p w14:paraId="679F01E6" w14:textId="77777777" w:rsidR="002E70F1" w:rsidRPr="007A5235" w:rsidRDefault="002E70F1" w:rsidP="00091C15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 xml:space="preserve">ปี 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535" w:type="dxa"/>
            <w:shd w:val="clear" w:color="auto" w:fill="auto"/>
          </w:tcPr>
          <w:p w14:paraId="5A18B6A2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01235C24" w14:textId="77777777" w:rsidR="002E70F1" w:rsidRPr="007A5235" w:rsidRDefault="002E70F1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467" w:type="dxa"/>
            <w:shd w:val="clear" w:color="auto" w:fill="auto"/>
          </w:tcPr>
          <w:p w14:paraId="44928B26" w14:textId="77777777" w:rsidR="002E70F1" w:rsidRPr="007A5235" w:rsidRDefault="002E70F1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9" w:type="dxa"/>
            <w:shd w:val="clear" w:color="auto" w:fill="auto"/>
          </w:tcPr>
          <w:p w14:paraId="44F101E1" w14:textId="77777777" w:rsidR="002E70F1" w:rsidRPr="007A5235" w:rsidRDefault="002E70F1" w:rsidP="00091C15">
            <w:pPr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shd w:val="clear" w:color="auto" w:fill="auto"/>
          </w:tcPr>
          <w:p w14:paraId="6CE1E835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2E70F1" w:rsidRPr="002A007A" w14:paraId="4E6B731E" w14:textId="77777777" w:rsidTr="007A5235">
        <w:tc>
          <w:tcPr>
            <w:tcW w:w="3190" w:type="dxa"/>
            <w:shd w:val="clear" w:color="auto" w:fill="auto"/>
          </w:tcPr>
          <w:p w14:paraId="6766FA72" w14:textId="77777777" w:rsidR="002E70F1" w:rsidRPr="007A5235" w:rsidRDefault="002E70F1" w:rsidP="00091C15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เงินปันผลระหว่างกาล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(พิเศษ)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4A2C320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17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มกราคม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2563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2324890E" w14:textId="77777777" w:rsidR="002E70F1" w:rsidRPr="007A5235" w:rsidRDefault="002E70F1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14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กุมภาพันธ์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2563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BAA9D40" w14:textId="77777777" w:rsidR="002E70F1" w:rsidRPr="007A5235" w:rsidRDefault="002E70F1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0.75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B5F7ECF" w14:textId="77777777" w:rsidR="002E70F1" w:rsidRPr="007A5235" w:rsidRDefault="002E70F1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4990ADE1" w14:textId="77777777" w:rsidR="002E70F1" w:rsidRPr="007A5235" w:rsidRDefault="002E70F1" w:rsidP="007A5235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2,549</w:t>
            </w:r>
          </w:p>
        </w:tc>
      </w:tr>
      <w:tr w:rsidR="002E70F1" w:rsidRPr="002A007A" w14:paraId="599E98C7" w14:textId="77777777" w:rsidTr="007A5235">
        <w:tc>
          <w:tcPr>
            <w:tcW w:w="3190" w:type="dxa"/>
            <w:shd w:val="clear" w:color="auto" w:fill="auto"/>
          </w:tcPr>
          <w:p w14:paraId="0B2C32B3" w14:textId="2E4E7EA4" w:rsidR="002E70F1" w:rsidRPr="007A5235" w:rsidRDefault="002E70F1" w:rsidP="00091C15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เงินปันผล</w:t>
            </w:r>
            <w:r w:rsidR="00703AD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ประจำปี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9A1A69D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24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มีนาคม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2563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0981A79C" w14:textId="77777777" w:rsidR="002E70F1" w:rsidRPr="007A5235" w:rsidRDefault="002E70F1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22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เมษายน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2563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7C597" w14:textId="77777777" w:rsidR="002E70F1" w:rsidRPr="007A5235" w:rsidRDefault="002E70F1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4.00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B341B5B" w14:textId="77777777" w:rsidR="002E70F1" w:rsidRPr="007A5235" w:rsidRDefault="002E70F1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A424F" w14:textId="77777777" w:rsidR="002E70F1" w:rsidRPr="007A5235" w:rsidRDefault="002E70F1" w:rsidP="007A5235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13,597</w:t>
            </w:r>
          </w:p>
        </w:tc>
      </w:tr>
      <w:tr w:rsidR="002E70F1" w:rsidRPr="002A007A" w14:paraId="0C11A9F4" w14:textId="77777777" w:rsidTr="007A5235">
        <w:tc>
          <w:tcPr>
            <w:tcW w:w="3190" w:type="dxa"/>
            <w:shd w:val="clear" w:color="auto" w:fill="auto"/>
          </w:tcPr>
          <w:p w14:paraId="34580075" w14:textId="77777777" w:rsidR="002E70F1" w:rsidRPr="007A5235" w:rsidRDefault="002E70F1" w:rsidP="00091C15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535" w:type="dxa"/>
            <w:shd w:val="clear" w:color="auto" w:fill="auto"/>
          </w:tcPr>
          <w:p w14:paraId="2F164D24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059A203E" w14:textId="77777777" w:rsidR="002E70F1" w:rsidRPr="007A5235" w:rsidRDefault="002E70F1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3ACEA" w14:textId="55735CA2" w:rsidR="002E70F1" w:rsidRPr="007A5235" w:rsidRDefault="00F93CB7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4.75</w:t>
            </w:r>
          </w:p>
        </w:tc>
        <w:tc>
          <w:tcPr>
            <w:tcW w:w="269" w:type="dxa"/>
            <w:tcBorders>
              <w:left w:val="nil"/>
            </w:tcBorders>
            <w:shd w:val="clear" w:color="auto" w:fill="auto"/>
            <w:vAlign w:val="bottom"/>
          </w:tcPr>
          <w:p w14:paraId="479D3DF0" w14:textId="77777777" w:rsidR="002E70F1" w:rsidRPr="007A5235" w:rsidRDefault="002E70F1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5DEB1D" w14:textId="0768F982" w:rsidR="002E70F1" w:rsidRPr="007A5235" w:rsidRDefault="00F93CB7" w:rsidP="007A5235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16,146</w:t>
            </w:r>
          </w:p>
        </w:tc>
      </w:tr>
      <w:tr w:rsidR="00AE6CD0" w:rsidRPr="002A007A" w14:paraId="541FD208" w14:textId="77777777" w:rsidTr="00AE6CD0">
        <w:trPr>
          <w:trHeight w:val="422"/>
        </w:trPr>
        <w:tc>
          <w:tcPr>
            <w:tcW w:w="3190" w:type="dxa"/>
            <w:shd w:val="clear" w:color="auto" w:fill="auto"/>
          </w:tcPr>
          <w:p w14:paraId="1A212FE9" w14:textId="77777777" w:rsidR="00AE6CD0" w:rsidRPr="007A5235" w:rsidRDefault="00AE6CD0" w:rsidP="00091C15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0637C415" w14:textId="77777777" w:rsidR="00AE6CD0" w:rsidRPr="007A5235" w:rsidRDefault="00AE6CD0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246A0337" w14:textId="77777777" w:rsidR="00AE6CD0" w:rsidRPr="007A5235" w:rsidRDefault="00AE6CD0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A278E" w14:textId="77777777" w:rsidR="00AE6CD0" w:rsidRPr="007A5235" w:rsidRDefault="00AE6CD0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69" w:type="dxa"/>
            <w:tcBorders>
              <w:left w:val="nil"/>
            </w:tcBorders>
            <w:shd w:val="clear" w:color="auto" w:fill="auto"/>
            <w:vAlign w:val="bottom"/>
          </w:tcPr>
          <w:p w14:paraId="2A9C2C82" w14:textId="77777777" w:rsidR="00AE6CD0" w:rsidRPr="007A5235" w:rsidRDefault="00AE6CD0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43A5D" w14:textId="77777777" w:rsidR="00AE6CD0" w:rsidRPr="007A5235" w:rsidRDefault="00AE6CD0" w:rsidP="007A5235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2E70F1" w:rsidRPr="002A007A" w14:paraId="7A680936" w14:textId="77777777" w:rsidTr="00703AD6">
        <w:tc>
          <w:tcPr>
            <w:tcW w:w="3190" w:type="dxa"/>
            <w:shd w:val="clear" w:color="auto" w:fill="auto"/>
          </w:tcPr>
          <w:p w14:paraId="1CB1B735" w14:textId="7F30EC8A" w:rsidR="002E70F1" w:rsidRPr="007A5235" w:rsidRDefault="002E70F1" w:rsidP="00091C15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 xml:space="preserve">ปี 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14:paraId="68CE1D41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46453EE0" w14:textId="77777777" w:rsidR="002E70F1" w:rsidRPr="007A5235" w:rsidRDefault="002E70F1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467" w:type="dxa"/>
            <w:shd w:val="clear" w:color="auto" w:fill="auto"/>
          </w:tcPr>
          <w:p w14:paraId="6989DF4E" w14:textId="77777777" w:rsidR="002E70F1" w:rsidRPr="007A5235" w:rsidRDefault="002E70F1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9" w:type="dxa"/>
            <w:shd w:val="clear" w:color="auto" w:fill="auto"/>
          </w:tcPr>
          <w:p w14:paraId="69489B8F" w14:textId="77777777" w:rsidR="002E70F1" w:rsidRPr="007A5235" w:rsidRDefault="002E70F1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shd w:val="clear" w:color="auto" w:fill="auto"/>
          </w:tcPr>
          <w:p w14:paraId="2184B031" w14:textId="77777777" w:rsidR="002E70F1" w:rsidRPr="007A5235" w:rsidRDefault="002E70F1" w:rsidP="007A5235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2E70F1" w:rsidRPr="002A007A" w14:paraId="06E65702" w14:textId="77777777" w:rsidTr="00703AD6">
        <w:tc>
          <w:tcPr>
            <w:tcW w:w="3190" w:type="dxa"/>
            <w:shd w:val="clear" w:color="auto" w:fill="auto"/>
          </w:tcPr>
          <w:p w14:paraId="04364C6A" w14:textId="77777777" w:rsidR="002E70F1" w:rsidRPr="007A5235" w:rsidRDefault="002E70F1" w:rsidP="00091C15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เงินปันผลประจำปี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2561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21E3249" w14:textId="6A8A49C1" w:rsidR="002E70F1" w:rsidRPr="007A5235" w:rsidRDefault="00F93CB7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  <w:r w:rsidR="002E70F1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="002E70F1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เมษายน </w:t>
            </w:r>
            <w:r w:rsidR="002E70F1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4B7BE1B3" w14:textId="66D0563D" w:rsidR="002E70F1" w:rsidRPr="007A5235" w:rsidRDefault="00F93CB7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 w:rsidR="002E70F1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พฤษภาคม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="002E70F1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A8E7F4B" w14:textId="4C8B8002" w:rsidR="002E70F1" w:rsidRPr="007A5235" w:rsidRDefault="0095758E" w:rsidP="007A5235">
            <w:pPr>
              <w:tabs>
                <w:tab w:val="decimal" w:pos="653"/>
              </w:tabs>
              <w:suppressAutoHyphens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  <w:r w:rsidR="002E70F1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.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7B65654" w14:textId="77777777" w:rsidR="002E70F1" w:rsidRPr="007A5235" w:rsidRDefault="002E70F1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91ADEE9" w14:textId="77777777" w:rsidR="002E70F1" w:rsidRPr="007A5235" w:rsidRDefault="002E70F1" w:rsidP="007A5235">
            <w:pPr>
              <w:tabs>
                <w:tab w:val="decimal" w:pos="982"/>
              </w:tabs>
              <w:suppressAutoHyphens/>
              <w:spacing w:after="0" w:line="240" w:lineRule="auto"/>
              <w:ind w:right="-9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13,597</w:t>
            </w:r>
          </w:p>
        </w:tc>
      </w:tr>
      <w:tr w:rsidR="001A42A0" w:rsidRPr="002A007A" w14:paraId="07F9EED2" w14:textId="77777777" w:rsidTr="00703AD6">
        <w:tc>
          <w:tcPr>
            <w:tcW w:w="3190" w:type="dxa"/>
            <w:shd w:val="clear" w:color="auto" w:fill="auto"/>
          </w:tcPr>
          <w:p w14:paraId="542A073A" w14:textId="5C0EC446" w:rsidR="001A42A0" w:rsidRPr="007A5235" w:rsidRDefault="001A42A0" w:rsidP="00091C15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เงินปันผลระหว่างกา</w:t>
            </w:r>
            <w:r w:rsidR="00AD4EF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ล </w:t>
            </w:r>
            <w:r w:rsidR="00AD4EF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B642D49" w14:textId="349C13E0" w:rsidR="001A42A0" w:rsidRPr="007A5235" w:rsidRDefault="00AD4EF7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15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สิงหาคม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D2A34F7" w14:textId="24A73F73" w:rsidR="001A42A0" w:rsidRPr="007A5235" w:rsidRDefault="00AD4EF7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13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กันยายน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ED3DA" w14:textId="4FEAE160" w:rsidR="001A42A0" w:rsidRPr="0095758E" w:rsidRDefault="00AD4EF7" w:rsidP="007A5235">
            <w:pPr>
              <w:tabs>
                <w:tab w:val="decimal" w:pos="653"/>
              </w:tabs>
              <w:suppressAutoHyphens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1.50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052303C" w14:textId="77777777" w:rsidR="001A42A0" w:rsidRPr="007A5235" w:rsidRDefault="001A42A0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11FB4" w14:textId="248AA216" w:rsidR="001A42A0" w:rsidRPr="007A5235" w:rsidRDefault="00AD4EF7" w:rsidP="007A5235">
            <w:pPr>
              <w:tabs>
                <w:tab w:val="decimal" w:pos="982"/>
              </w:tabs>
              <w:suppressAutoHyphens/>
              <w:spacing w:after="0" w:line="240" w:lineRule="auto"/>
              <w:ind w:right="-9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5,099</w:t>
            </w:r>
          </w:p>
        </w:tc>
      </w:tr>
      <w:tr w:rsidR="002E70F1" w:rsidRPr="002A007A" w14:paraId="612C1C8D" w14:textId="77777777" w:rsidTr="002722A3">
        <w:tc>
          <w:tcPr>
            <w:tcW w:w="3190" w:type="dxa"/>
            <w:shd w:val="clear" w:color="auto" w:fill="auto"/>
          </w:tcPr>
          <w:p w14:paraId="798EF8F8" w14:textId="77777777" w:rsidR="002E70F1" w:rsidRPr="007A5235" w:rsidRDefault="002E70F1" w:rsidP="00091C15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535" w:type="dxa"/>
            <w:shd w:val="clear" w:color="auto" w:fill="auto"/>
          </w:tcPr>
          <w:p w14:paraId="7CF2479D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75B2463F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3DD499" w14:textId="2B278124" w:rsidR="002E70F1" w:rsidRPr="007A5235" w:rsidRDefault="00AD4EF7" w:rsidP="007A5235">
            <w:pPr>
              <w:tabs>
                <w:tab w:val="decimal" w:pos="653"/>
              </w:tabs>
              <w:suppressAutoHyphens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5.50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611D936" w14:textId="77777777" w:rsidR="002E70F1" w:rsidRPr="007A5235" w:rsidRDefault="002E70F1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C6A81B" w14:textId="1BC4C8DE" w:rsidR="002E70F1" w:rsidRPr="002722A3" w:rsidRDefault="00AD4EF7" w:rsidP="007A5235">
            <w:pPr>
              <w:tabs>
                <w:tab w:val="decimal" w:pos="982"/>
              </w:tabs>
              <w:suppressAutoHyphens/>
              <w:spacing w:after="0" w:line="240" w:lineRule="auto"/>
              <w:ind w:right="-9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18,696</w:t>
            </w:r>
          </w:p>
        </w:tc>
      </w:tr>
    </w:tbl>
    <w:p w14:paraId="1D9164FF" w14:textId="77777777" w:rsidR="000B6EED" w:rsidRPr="001513A4" w:rsidRDefault="000B6EED" w:rsidP="000B6EE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9BCEAE0" w14:textId="1725397E" w:rsidR="00C21F04" w:rsidRPr="00811C63" w:rsidRDefault="00F864C0" w:rsidP="00F864C0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811C63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33</w:t>
      </w:r>
      <w:r w:rsidRPr="00811C63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C21F04" w:rsidRPr="00811C63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สินทรัพย์ที่มีภาระผูกพันและข้อจำกั</w:t>
      </w:r>
      <w:r w:rsidR="00A62BBB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ด</w:t>
      </w:r>
    </w:p>
    <w:p w14:paraId="356C1B0E" w14:textId="77777777" w:rsidR="00C21F04" w:rsidRPr="001513A4" w:rsidRDefault="00C21F04" w:rsidP="00C21F0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tbl>
      <w:tblPr>
        <w:tblW w:w="9430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469"/>
        <w:gridCol w:w="992"/>
        <w:gridCol w:w="284"/>
        <w:gridCol w:w="992"/>
        <w:gridCol w:w="283"/>
        <w:gridCol w:w="993"/>
        <w:gridCol w:w="283"/>
        <w:gridCol w:w="1134"/>
      </w:tblGrid>
      <w:tr w:rsidR="00C21F04" w:rsidRPr="003A325C" w14:paraId="7EDFCF90" w14:textId="77777777" w:rsidTr="003A325C">
        <w:tc>
          <w:tcPr>
            <w:tcW w:w="4469" w:type="dxa"/>
            <w:shd w:val="clear" w:color="auto" w:fill="auto"/>
            <w:vAlign w:val="bottom"/>
          </w:tcPr>
          <w:p w14:paraId="0F56C36D" w14:textId="77777777" w:rsidR="00C21F04" w:rsidRPr="003A325C" w:rsidRDefault="00C21F04" w:rsidP="00091C1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bottom"/>
          </w:tcPr>
          <w:p w14:paraId="0E93F030" w14:textId="77777777" w:rsidR="00C21F04" w:rsidRPr="003A325C" w:rsidRDefault="00C21F04" w:rsidP="00091C15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720EC5" w14:textId="77777777" w:rsidR="00C21F04" w:rsidRPr="003A325C" w:rsidRDefault="00C21F04" w:rsidP="00091C1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bottom"/>
          </w:tcPr>
          <w:p w14:paraId="1EAD7149" w14:textId="77777777" w:rsidR="00C21F04" w:rsidRPr="003A325C" w:rsidRDefault="00C21F04" w:rsidP="00091C15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C21F04" w:rsidRPr="003A325C" w14:paraId="548A7BA3" w14:textId="77777777" w:rsidTr="003A325C">
        <w:tc>
          <w:tcPr>
            <w:tcW w:w="4469" w:type="dxa"/>
            <w:shd w:val="clear" w:color="auto" w:fill="auto"/>
            <w:vAlign w:val="bottom"/>
          </w:tcPr>
          <w:p w14:paraId="116C4387" w14:textId="77777777" w:rsidR="00C21F04" w:rsidRPr="003A325C" w:rsidRDefault="00C21F04" w:rsidP="00091C1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675D46" w14:textId="77777777" w:rsidR="00C21F04" w:rsidRPr="003A325C" w:rsidRDefault="00C21F04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757207FD" w14:textId="77777777" w:rsidR="00C21F04" w:rsidRPr="003A325C" w:rsidRDefault="00C21F04" w:rsidP="00091C1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A972A4" w14:textId="77777777" w:rsidR="00C21F04" w:rsidRPr="003A325C" w:rsidRDefault="00C21F04" w:rsidP="00091C1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299FDB04" w14:textId="77777777" w:rsidR="00C21F04" w:rsidRPr="003A325C" w:rsidRDefault="00C21F04" w:rsidP="00091C1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4A1EF55" w14:textId="77777777" w:rsidR="00C21F04" w:rsidRPr="003A325C" w:rsidRDefault="00C21F04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036789A4" w14:textId="77777777" w:rsidR="00C21F04" w:rsidRPr="003A325C" w:rsidRDefault="00C21F04" w:rsidP="00091C1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181280" w14:textId="77777777" w:rsidR="00C21F04" w:rsidRPr="003A325C" w:rsidRDefault="00C21F04" w:rsidP="00091C1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2562</w:t>
            </w:r>
          </w:p>
        </w:tc>
      </w:tr>
      <w:tr w:rsidR="00C21F04" w:rsidRPr="003A325C" w14:paraId="099821DD" w14:textId="77777777" w:rsidTr="003A325C">
        <w:tc>
          <w:tcPr>
            <w:tcW w:w="4469" w:type="dxa"/>
            <w:shd w:val="clear" w:color="auto" w:fill="auto"/>
            <w:vAlign w:val="bottom"/>
          </w:tcPr>
          <w:p w14:paraId="5FB5EC76" w14:textId="77777777" w:rsidR="00C21F04" w:rsidRPr="003A325C" w:rsidRDefault="00C21F04" w:rsidP="00091C15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14:paraId="613D594F" w14:textId="77777777" w:rsidR="00C21F04" w:rsidRPr="003A325C" w:rsidRDefault="00C21F04" w:rsidP="00091C15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 w:eastAsia="zh-CN"/>
              </w:rPr>
              <w:t>(</w:t>
            </w:r>
            <w:r w:rsidRPr="003A325C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 w:eastAsia="zh-CN"/>
              </w:rPr>
              <w:t>ล้านบาท</w:t>
            </w:r>
            <w:r w:rsidRPr="003A325C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C21F04" w:rsidRPr="003A325C" w14:paraId="319CE4C4" w14:textId="77777777" w:rsidTr="003A325C">
        <w:tc>
          <w:tcPr>
            <w:tcW w:w="4469" w:type="dxa"/>
            <w:shd w:val="clear" w:color="auto" w:fill="auto"/>
          </w:tcPr>
          <w:p w14:paraId="2C57DFEC" w14:textId="77777777" w:rsidR="00C21F04" w:rsidRPr="003A325C" w:rsidRDefault="00C21F04" w:rsidP="00091C15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  <w:r w:rsidRPr="003A325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หลักทรัพย์หรือตราสารแสดงสิทธิในหนี้ที่เป็น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3622E5" w14:textId="77777777" w:rsidR="00C21F04" w:rsidRPr="003A325C" w:rsidRDefault="00C21F04" w:rsidP="00091C15">
            <w:pPr>
              <w:tabs>
                <w:tab w:val="decimal" w:pos="882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84" w:type="dxa"/>
            <w:shd w:val="clear" w:color="auto" w:fill="auto"/>
          </w:tcPr>
          <w:p w14:paraId="31E593F1" w14:textId="77777777" w:rsidR="00C21F04" w:rsidRPr="003A325C" w:rsidRDefault="00C21F04" w:rsidP="00091C1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695BD7" w14:textId="77777777" w:rsidR="00C21F04" w:rsidRPr="003A325C" w:rsidRDefault="00C21F04" w:rsidP="00091C15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17F53866" w14:textId="77777777" w:rsidR="00C21F04" w:rsidRPr="003A325C" w:rsidRDefault="00C21F04" w:rsidP="00091C1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816D1C" w14:textId="77777777" w:rsidR="00C21F04" w:rsidRPr="003A325C" w:rsidRDefault="00C21F04" w:rsidP="00091C15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41438CA9" w14:textId="77777777" w:rsidR="00C21F04" w:rsidRPr="003A325C" w:rsidRDefault="00C21F04" w:rsidP="00091C1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77FFCB" w14:textId="77777777" w:rsidR="00C21F04" w:rsidRPr="003A325C" w:rsidRDefault="00C21F04" w:rsidP="00091C15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680B20" w:rsidRPr="003A325C" w14:paraId="456868B8" w14:textId="77777777" w:rsidTr="003A325C">
        <w:tc>
          <w:tcPr>
            <w:tcW w:w="4469" w:type="dxa"/>
            <w:shd w:val="clear" w:color="auto" w:fill="auto"/>
          </w:tcPr>
          <w:p w14:paraId="6B00FAC2" w14:textId="77777777" w:rsidR="00680B20" w:rsidRPr="003A325C" w:rsidRDefault="00680B20" w:rsidP="00680B20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  <w:r w:rsidRPr="003A325C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3A325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หลักประกันในธุรกรรมซื้อคืน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A0D03A" w14:textId="48E46842" w:rsidR="00680B20" w:rsidRPr="003A325C" w:rsidRDefault="00680B20" w:rsidP="00A472B8">
            <w:pPr>
              <w:tabs>
                <w:tab w:val="decimal" w:pos="741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57,130</w:t>
            </w:r>
          </w:p>
        </w:tc>
        <w:tc>
          <w:tcPr>
            <w:tcW w:w="284" w:type="dxa"/>
            <w:shd w:val="clear" w:color="auto" w:fill="auto"/>
          </w:tcPr>
          <w:p w14:paraId="7760FC56" w14:textId="77777777" w:rsidR="00680B20" w:rsidRPr="003A325C" w:rsidRDefault="00680B20" w:rsidP="00680B2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BD6314" w14:textId="77777777" w:rsidR="00680B20" w:rsidRPr="003A325C" w:rsidRDefault="00680B20" w:rsidP="00A472B8">
            <w:pPr>
              <w:tabs>
                <w:tab w:val="decimal" w:pos="727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58,793</w:t>
            </w:r>
          </w:p>
        </w:tc>
        <w:tc>
          <w:tcPr>
            <w:tcW w:w="283" w:type="dxa"/>
            <w:shd w:val="clear" w:color="auto" w:fill="auto"/>
          </w:tcPr>
          <w:p w14:paraId="228EEF94" w14:textId="77777777" w:rsidR="00680B20" w:rsidRPr="003A325C" w:rsidRDefault="00680B20" w:rsidP="00680B2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089B729" w14:textId="4DB11870" w:rsidR="00680B20" w:rsidRPr="003A325C" w:rsidRDefault="00680B20" w:rsidP="00A472B8">
            <w:pPr>
              <w:tabs>
                <w:tab w:val="decimal" w:pos="775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57,130</w:t>
            </w:r>
          </w:p>
        </w:tc>
        <w:tc>
          <w:tcPr>
            <w:tcW w:w="283" w:type="dxa"/>
            <w:shd w:val="clear" w:color="auto" w:fill="auto"/>
          </w:tcPr>
          <w:p w14:paraId="1E449B27" w14:textId="77777777" w:rsidR="00680B20" w:rsidRPr="003A325C" w:rsidRDefault="00680B20" w:rsidP="00680B2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00F94A" w14:textId="77777777" w:rsidR="00680B20" w:rsidRPr="003A325C" w:rsidRDefault="00680B20" w:rsidP="00680B20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58,793</w:t>
            </w:r>
          </w:p>
        </w:tc>
      </w:tr>
      <w:tr w:rsidR="003A325C" w:rsidRPr="003A325C" w14:paraId="6660AF21" w14:textId="77777777" w:rsidTr="003A325C">
        <w:tc>
          <w:tcPr>
            <w:tcW w:w="4469" w:type="dxa"/>
            <w:shd w:val="clear" w:color="auto" w:fill="auto"/>
          </w:tcPr>
          <w:p w14:paraId="65CBE3EE" w14:textId="59A66382" w:rsidR="003A325C" w:rsidRPr="003A325C" w:rsidRDefault="003A325C" w:rsidP="00680B20">
            <w:pPr>
              <w:suppressAutoHyphens/>
              <w:spacing w:after="0" w:line="240" w:lineRule="auto"/>
              <w:ind w:left="8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A325C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เงินฝากที่มีข้อจำกัด</w:t>
            </w:r>
            <w:r w:rsidR="00674220">
              <w:rPr>
                <w:rFonts w:asciiTheme="majorBidi" w:eastAsia="Angsana New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ของบริษัทย่อย</w:t>
            </w:r>
            <w:r w:rsidR="00366EE4">
              <w:rPr>
                <w:rFonts w:asciiTheme="majorBidi" w:eastAsia="Angsana New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และ</w:t>
            </w:r>
            <w:r w:rsidR="00674220">
              <w:rPr>
                <w:rFonts w:asciiTheme="majorBidi" w:eastAsia="Angsana New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สาขาต่างประเทศ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F40EB5" w14:textId="7779DAE9" w:rsidR="003A325C" w:rsidRPr="003A325C" w:rsidRDefault="003A325C" w:rsidP="00A472B8">
            <w:pPr>
              <w:tabs>
                <w:tab w:val="decimal" w:pos="741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1,037</w:t>
            </w:r>
          </w:p>
        </w:tc>
        <w:tc>
          <w:tcPr>
            <w:tcW w:w="284" w:type="dxa"/>
            <w:shd w:val="clear" w:color="auto" w:fill="auto"/>
          </w:tcPr>
          <w:p w14:paraId="02E50927" w14:textId="77777777" w:rsidR="003A325C" w:rsidRPr="003A325C" w:rsidRDefault="003A325C" w:rsidP="00680B2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9CD704" w14:textId="408BC161" w:rsidR="003A325C" w:rsidRPr="003A325C" w:rsidRDefault="003A325C" w:rsidP="00A472B8">
            <w:pPr>
              <w:tabs>
                <w:tab w:val="decimal" w:pos="727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1,165</w:t>
            </w:r>
          </w:p>
        </w:tc>
        <w:tc>
          <w:tcPr>
            <w:tcW w:w="283" w:type="dxa"/>
            <w:shd w:val="clear" w:color="auto" w:fill="auto"/>
          </w:tcPr>
          <w:p w14:paraId="46F1709F" w14:textId="77777777" w:rsidR="003A325C" w:rsidRPr="003A325C" w:rsidRDefault="003A325C" w:rsidP="00680B2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77A6F23" w14:textId="53E5B277" w:rsidR="003A325C" w:rsidRPr="003A325C" w:rsidRDefault="003A325C" w:rsidP="00A472B8">
            <w:pPr>
              <w:tabs>
                <w:tab w:val="decimal" w:pos="775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392</w:t>
            </w:r>
          </w:p>
        </w:tc>
        <w:tc>
          <w:tcPr>
            <w:tcW w:w="283" w:type="dxa"/>
            <w:shd w:val="clear" w:color="auto" w:fill="auto"/>
          </w:tcPr>
          <w:p w14:paraId="6F06505A" w14:textId="77777777" w:rsidR="003A325C" w:rsidRPr="003A325C" w:rsidRDefault="003A325C" w:rsidP="00680B2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458734" w14:textId="43C6E6A9" w:rsidR="003A325C" w:rsidRPr="003A325C" w:rsidRDefault="003A325C" w:rsidP="00680B20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95</w:t>
            </w:r>
          </w:p>
        </w:tc>
      </w:tr>
      <w:tr w:rsidR="00680B20" w:rsidRPr="003A325C" w14:paraId="0388CB1A" w14:textId="77777777" w:rsidTr="003A325C">
        <w:tc>
          <w:tcPr>
            <w:tcW w:w="4469" w:type="dxa"/>
            <w:shd w:val="clear" w:color="auto" w:fill="auto"/>
          </w:tcPr>
          <w:p w14:paraId="518636B5" w14:textId="77777777" w:rsidR="00680B20" w:rsidRPr="003A325C" w:rsidRDefault="00680B20" w:rsidP="00680B20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3A325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อื่น 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ED8BC2" w14:textId="7D809420" w:rsidR="00680B20" w:rsidRPr="003A325C" w:rsidRDefault="00680B20" w:rsidP="00A472B8">
            <w:pPr>
              <w:tabs>
                <w:tab w:val="decimal" w:pos="741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86</w:t>
            </w:r>
          </w:p>
        </w:tc>
        <w:tc>
          <w:tcPr>
            <w:tcW w:w="284" w:type="dxa"/>
            <w:shd w:val="clear" w:color="auto" w:fill="auto"/>
          </w:tcPr>
          <w:p w14:paraId="48174853" w14:textId="77777777" w:rsidR="00680B20" w:rsidRPr="003A325C" w:rsidRDefault="00680B20" w:rsidP="00680B2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3E707E" w14:textId="77777777" w:rsidR="00680B20" w:rsidRPr="003A325C" w:rsidRDefault="00680B20" w:rsidP="00A472B8">
            <w:pPr>
              <w:tabs>
                <w:tab w:val="decimal" w:pos="727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90</w:t>
            </w:r>
          </w:p>
        </w:tc>
        <w:tc>
          <w:tcPr>
            <w:tcW w:w="283" w:type="dxa"/>
            <w:shd w:val="clear" w:color="auto" w:fill="auto"/>
          </w:tcPr>
          <w:p w14:paraId="366E7188" w14:textId="77777777" w:rsidR="00680B20" w:rsidRPr="003A325C" w:rsidRDefault="00680B20" w:rsidP="00680B2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064D7D" w14:textId="1E03513D" w:rsidR="00680B20" w:rsidRPr="003A325C" w:rsidRDefault="00680B20" w:rsidP="00A472B8">
            <w:pPr>
              <w:tabs>
                <w:tab w:val="decimal" w:pos="775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75</w:t>
            </w:r>
          </w:p>
        </w:tc>
        <w:tc>
          <w:tcPr>
            <w:tcW w:w="283" w:type="dxa"/>
            <w:shd w:val="clear" w:color="auto" w:fill="auto"/>
          </w:tcPr>
          <w:p w14:paraId="7AD7A181" w14:textId="77777777" w:rsidR="00680B20" w:rsidRPr="003A325C" w:rsidRDefault="00680B20" w:rsidP="00680B2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5BBDB0" w14:textId="77777777" w:rsidR="00680B20" w:rsidRPr="003A325C" w:rsidRDefault="00680B20" w:rsidP="00680B20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79</w:t>
            </w:r>
          </w:p>
        </w:tc>
      </w:tr>
      <w:tr w:rsidR="00680B20" w:rsidRPr="003A325C" w14:paraId="7C5E3B80" w14:textId="77777777" w:rsidTr="003A325C">
        <w:tc>
          <w:tcPr>
            <w:tcW w:w="4469" w:type="dxa"/>
            <w:shd w:val="clear" w:color="auto" w:fill="auto"/>
          </w:tcPr>
          <w:p w14:paraId="31E466D5" w14:textId="77777777" w:rsidR="00680B20" w:rsidRPr="003A325C" w:rsidRDefault="00680B20" w:rsidP="00680B20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 w:rsidRPr="003A325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249D0AC" w14:textId="51A6A954" w:rsidR="00680B20" w:rsidRPr="003A325C" w:rsidRDefault="00680B20" w:rsidP="00A472B8">
            <w:pPr>
              <w:tabs>
                <w:tab w:val="decimal" w:pos="741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</w:t>
            </w:r>
            <w:r w:rsidR="00E7665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8</w:t>
            </w:r>
            <w:r w:rsidRPr="003A325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,2</w:t>
            </w:r>
            <w:r w:rsidR="00E7665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53</w:t>
            </w:r>
          </w:p>
        </w:tc>
        <w:tc>
          <w:tcPr>
            <w:tcW w:w="284" w:type="dxa"/>
            <w:shd w:val="clear" w:color="auto" w:fill="auto"/>
          </w:tcPr>
          <w:p w14:paraId="04D7216B" w14:textId="77777777" w:rsidR="00680B20" w:rsidRPr="003A325C" w:rsidRDefault="00680B20" w:rsidP="00680B2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C29AB8F" w14:textId="70C700D4" w:rsidR="00680B20" w:rsidRPr="003A325C" w:rsidRDefault="00E7665C" w:rsidP="00A472B8">
            <w:pPr>
              <w:tabs>
                <w:tab w:val="decimal" w:pos="727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60</w:t>
            </w:r>
            <w:r w:rsidR="00680B20" w:rsidRPr="003A325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048</w:t>
            </w:r>
          </w:p>
        </w:tc>
        <w:tc>
          <w:tcPr>
            <w:tcW w:w="283" w:type="dxa"/>
            <w:shd w:val="clear" w:color="auto" w:fill="auto"/>
          </w:tcPr>
          <w:p w14:paraId="75A774CC" w14:textId="77777777" w:rsidR="00680B20" w:rsidRPr="003A325C" w:rsidRDefault="00680B20" w:rsidP="00680B2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38ACDF" w14:textId="0167EA01" w:rsidR="00680B20" w:rsidRPr="003A325C" w:rsidRDefault="00680B20" w:rsidP="00A472B8">
            <w:pPr>
              <w:tabs>
                <w:tab w:val="decimal" w:pos="775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57,</w:t>
            </w:r>
            <w:r w:rsidR="00E7665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597</w:t>
            </w:r>
          </w:p>
        </w:tc>
        <w:tc>
          <w:tcPr>
            <w:tcW w:w="283" w:type="dxa"/>
            <w:shd w:val="clear" w:color="auto" w:fill="auto"/>
          </w:tcPr>
          <w:p w14:paraId="7D4CBD1A" w14:textId="77777777" w:rsidR="00680B20" w:rsidRPr="003A325C" w:rsidRDefault="00680B20" w:rsidP="00680B2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FF8356" w14:textId="61602720" w:rsidR="00680B20" w:rsidRPr="003A325C" w:rsidRDefault="00680B20" w:rsidP="00680B20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58,</w:t>
            </w:r>
            <w:r w:rsidR="00E7665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967</w:t>
            </w:r>
          </w:p>
        </w:tc>
      </w:tr>
    </w:tbl>
    <w:p w14:paraId="7FB5BBCD" w14:textId="21076211" w:rsidR="001F0659" w:rsidRPr="001513A4" w:rsidRDefault="001F0659" w:rsidP="0044207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3349EE5F" w14:textId="77777777" w:rsidR="001F0659" w:rsidRDefault="001F0659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49AB96C9" w14:textId="1B296A55" w:rsidR="00C21F04" w:rsidRPr="007A5235" w:rsidRDefault="00DE743B" w:rsidP="00DE743B">
      <w:pPr>
        <w:suppressAutoHyphens/>
        <w:spacing w:after="0" w:line="240" w:lineRule="auto"/>
        <w:ind w:left="540" w:right="-28" w:hanging="540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34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C21F04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หนี้สินที่อาจเกิดขึ้นในภายหน้า</w:t>
      </w:r>
    </w:p>
    <w:p w14:paraId="2A905931" w14:textId="77777777" w:rsidR="00C21F04" w:rsidRPr="007A5235" w:rsidRDefault="00C21F04" w:rsidP="00C21F0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tbl>
      <w:tblPr>
        <w:tblW w:w="9229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4257"/>
        <w:gridCol w:w="1073"/>
        <w:gridCol w:w="7"/>
        <w:gridCol w:w="268"/>
        <w:gridCol w:w="1039"/>
        <w:gridCol w:w="268"/>
        <w:gridCol w:w="976"/>
        <w:gridCol w:w="268"/>
        <w:gridCol w:w="1073"/>
      </w:tblGrid>
      <w:tr w:rsidR="00C21F04" w:rsidRPr="002A007A" w14:paraId="3C15CD48" w14:textId="77777777" w:rsidTr="007A5235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7EBA86DC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54D4B2DC" w14:textId="77777777" w:rsidR="00C21F04" w:rsidRPr="007A5235" w:rsidRDefault="00C21F04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85" w:type="dxa"/>
            <w:gridSpan w:val="4"/>
            <w:shd w:val="clear" w:color="auto" w:fill="auto"/>
            <w:vAlign w:val="bottom"/>
          </w:tcPr>
          <w:p w14:paraId="7EDE9562" w14:textId="77777777" w:rsidR="00C21F04" w:rsidRPr="007A5235" w:rsidRDefault="00C21F04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C21F04" w:rsidRPr="002A007A" w14:paraId="2FDC2FF9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4744C272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3E46BF4" w14:textId="2388E0BA" w:rsidR="00C21F04" w:rsidRPr="007A5235" w:rsidRDefault="00C21F04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5D0E2FA1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44611FA" w14:textId="77777777" w:rsidR="00C21F04" w:rsidRPr="007A5235" w:rsidRDefault="00C21F04" w:rsidP="00091C1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14:paraId="0F2C592C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365AD0D" w14:textId="16C8933E" w:rsidR="00C21F04" w:rsidRPr="007A5235" w:rsidRDefault="00C21F04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5EAC8AD0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C562528" w14:textId="77777777" w:rsidR="00C21F04" w:rsidRPr="007A5235" w:rsidRDefault="00C21F04" w:rsidP="00091C1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C21F04" w:rsidRPr="002A007A" w14:paraId="6E0BADB7" w14:textId="77777777" w:rsidTr="007A5235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2D291F07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</w:pPr>
          </w:p>
        </w:tc>
        <w:tc>
          <w:tcPr>
            <w:tcW w:w="4972" w:type="dxa"/>
            <w:gridSpan w:val="8"/>
            <w:shd w:val="clear" w:color="auto" w:fill="auto"/>
            <w:vAlign w:val="bottom"/>
          </w:tcPr>
          <w:p w14:paraId="1D981288" w14:textId="77777777" w:rsidR="00C21F04" w:rsidRPr="007A5235" w:rsidRDefault="00C21F04" w:rsidP="00091C15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584E36" w:rsidRPr="002A007A" w14:paraId="5B573F28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51143C2B" w14:textId="77777777" w:rsidR="00584E36" w:rsidRPr="007A5235" w:rsidRDefault="00584E36" w:rsidP="00584E3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0550CAC" w14:textId="3A547DCB" w:rsidR="00584E36" w:rsidRPr="00584E36" w:rsidRDefault="00584E36" w:rsidP="00584E3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584E36">
              <w:rPr>
                <w:rFonts w:asciiTheme="majorBidi" w:eastAsia="Times New Roman" w:hAnsiTheme="majorBidi" w:cstheme="majorBidi"/>
                <w:sz w:val="28"/>
                <w:lang w:eastAsia="zh-CN"/>
              </w:rPr>
              <w:t>5,184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9D3EE2A" w14:textId="77777777" w:rsidR="00584E36" w:rsidRPr="00DA429E" w:rsidRDefault="00584E36" w:rsidP="00584E3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2648644" w14:textId="77777777" w:rsidR="00584E36" w:rsidRPr="00DA429E" w:rsidRDefault="00584E36" w:rsidP="00584E3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6,233</w:t>
            </w:r>
          </w:p>
        </w:tc>
        <w:tc>
          <w:tcPr>
            <w:tcW w:w="268" w:type="dxa"/>
            <w:shd w:val="clear" w:color="auto" w:fill="auto"/>
          </w:tcPr>
          <w:p w14:paraId="257FC3B5" w14:textId="77777777" w:rsidR="00584E36" w:rsidRPr="00DA429E" w:rsidRDefault="00584E36" w:rsidP="00584E3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183CAE6" w14:textId="0520312D" w:rsidR="00584E36" w:rsidRPr="00584E36" w:rsidRDefault="00584E36" w:rsidP="00584E3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84E36">
              <w:rPr>
                <w:rFonts w:asciiTheme="majorBidi" w:eastAsia="Times New Roman" w:hAnsiTheme="majorBidi" w:cstheme="majorBidi"/>
                <w:sz w:val="28"/>
                <w:lang w:eastAsia="zh-CN"/>
              </w:rPr>
              <w:t>5,184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80BB2B9" w14:textId="77777777" w:rsidR="00584E36" w:rsidRPr="007A5235" w:rsidRDefault="00584E36" w:rsidP="00584E3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3D41C86" w14:textId="77777777" w:rsidR="00584E36" w:rsidRPr="007A5235" w:rsidRDefault="00584E36" w:rsidP="00584E3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6,233</w:t>
            </w:r>
          </w:p>
        </w:tc>
      </w:tr>
      <w:tr w:rsidR="00584E36" w:rsidRPr="002A007A" w14:paraId="14488E30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3D1ED2C0" w14:textId="77777777" w:rsidR="00584E36" w:rsidRPr="007A5235" w:rsidRDefault="00584E36" w:rsidP="00584E3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287D4D5" w14:textId="566A9B8D" w:rsidR="00584E36" w:rsidRPr="00584E36" w:rsidRDefault="00584E36" w:rsidP="00584E3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84E36">
              <w:rPr>
                <w:rFonts w:asciiTheme="majorBidi" w:eastAsia="Times New Roman" w:hAnsiTheme="majorBidi" w:cstheme="majorBidi"/>
                <w:sz w:val="28"/>
                <w:lang w:eastAsia="zh-CN"/>
              </w:rPr>
              <w:t>5,507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FFCDB5B" w14:textId="77777777" w:rsidR="00584E36" w:rsidRPr="00DA429E" w:rsidRDefault="00584E36" w:rsidP="00584E3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277DBB7" w14:textId="705C097D" w:rsidR="00584E36" w:rsidRPr="00DA429E" w:rsidRDefault="00584E36" w:rsidP="00584E3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8,0</w:t>
            </w:r>
            <w:r w:rsidR="00485DB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  <w:r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7B34FB61" w14:textId="77777777" w:rsidR="00584E36" w:rsidRPr="00DA429E" w:rsidRDefault="00584E36" w:rsidP="00584E3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A9CBAD7" w14:textId="3F0B44AB" w:rsidR="00584E36" w:rsidRPr="00584E36" w:rsidRDefault="00584E36" w:rsidP="00584E3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584E36">
              <w:rPr>
                <w:rFonts w:asciiTheme="majorBidi" w:eastAsia="Times New Roman" w:hAnsiTheme="majorBidi" w:cstheme="majorBidi"/>
                <w:sz w:val="28"/>
                <w:lang w:eastAsia="zh-CN"/>
              </w:rPr>
              <w:t>5,142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9B894A9" w14:textId="77777777" w:rsidR="00584E36" w:rsidRPr="007A5235" w:rsidRDefault="00584E36" w:rsidP="00584E3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92BE6F8" w14:textId="205C428B" w:rsidR="00584E36" w:rsidRPr="007A5235" w:rsidRDefault="00584E36" w:rsidP="00584E3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7,2</w:t>
            </w:r>
            <w:r w:rsidR="00485DB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</w:p>
        </w:tc>
      </w:tr>
      <w:tr w:rsidR="00584E36" w:rsidRPr="002A007A" w14:paraId="1ACA8EAF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3E8395F6" w14:textId="77777777" w:rsidR="00584E36" w:rsidRPr="007A5235" w:rsidRDefault="00584E36" w:rsidP="00584E3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591CE5FE" w14:textId="3ADADE8D" w:rsidR="00584E36" w:rsidRPr="00584E36" w:rsidRDefault="00584E36" w:rsidP="00584E3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84E36">
              <w:rPr>
                <w:rFonts w:asciiTheme="majorBidi" w:eastAsia="Times New Roman" w:hAnsiTheme="majorBidi" w:cstheme="majorBidi"/>
                <w:sz w:val="28"/>
                <w:lang w:eastAsia="zh-CN"/>
              </w:rPr>
              <w:t>11,40</w:t>
            </w:r>
            <w:r w:rsidR="00485DBE">
              <w:rPr>
                <w:rFonts w:asciiTheme="majorBidi" w:eastAsia="Times New Roman" w:hAnsiTheme="majorBidi" w:cstheme="majorBidi"/>
                <w:sz w:val="28"/>
                <w:lang w:eastAsia="zh-CN"/>
              </w:rPr>
              <w:t>9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4B02321" w14:textId="77777777" w:rsidR="00584E36" w:rsidRPr="00DA429E" w:rsidRDefault="00584E36" w:rsidP="00584E3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4408B5F" w14:textId="77777777" w:rsidR="00584E36" w:rsidRPr="00DA429E" w:rsidRDefault="00584E36" w:rsidP="00584E3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12,138</w:t>
            </w:r>
          </w:p>
        </w:tc>
        <w:tc>
          <w:tcPr>
            <w:tcW w:w="268" w:type="dxa"/>
            <w:shd w:val="clear" w:color="auto" w:fill="auto"/>
          </w:tcPr>
          <w:p w14:paraId="2B2F81F2" w14:textId="77777777" w:rsidR="00584E36" w:rsidRPr="00DA429E" w:rsidRDefault="00584E36" w:rsidP="00584E3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898F0DD" w14:textId="2E562C3D" w:rsidR="00584E36" w:rsidRPr="00584E36" w:rsidRDefault="00584E36" w:rsidP="00584E3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84E36">
              <w:rPr>
                <w:rFonts w:asciiTheme="majorBidi" w:eastAsia="Times New Roman" w:hAnsiTheme="majorBidi" w:cstheme="majorBidi"/>
                <w:sz w:val="28"/>
                <w:lang w:eastAsia="zh-CN"/>
              </w:rPr>
              <w:t>11,328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E5D20DA" w14:textId="77777777" w:rsidR="00584E36" w:rsidRPr="007A5235" w:rsidRDefault="00584E36" w:rsidP="00584E3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5C251D7" w14:textId="2A4AD9DB" w:rsidR="00584E36" w:rsidRPr="007A5235" w:rsidRDefault="00584E36" w:rsidP="00584E3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11,98</w:t>
            </w:r>
            <w:r w:rsidR="00C475F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</w:tr>
      <w:tr w:rsidR="00584E36" w:rsidRPr="002A007A" w14:paraId="62D82691" w14:textId="77777777" w:rsidTr="007A5235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67D0806D" w14:textId="77777777" w:rsidR="00584E36" w:rsidRPr="007A5235" w:rsidRDefault="00584E36" w:rsidP="00584E3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44DBBFEC" w14:textId="38894E6B" w:rsidR="00584E36" w:rsidRPr="00584E36" w:rsidRDefault="00584E36" w:rsidP="00584E3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84E36">
              <w:rPr>
                <w:rFonts w:asciiTheme="majorBidi" w:eastAsia="Times New Roman" w:hAnsiTheme="majorBidi" w:cstheme="majorBidi"/>
                <w:sz w:val="28"/>
                <w:lang w:eastAsia="zh-CN"/>
              </w:rPr>
              <w:t>33,354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D5E90E8" w14:textId="77777777" w:rsidR="00584E36" w:rsidRPr="00DA429E" w:rsidRDefault="00584E36" w:rsidP="00584E3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FE9FBC1" w14:textId="77777777" w:rsidR="00584E36" w:rsidRPr="00DA429E" w:rsidRDefault="00584E36" w:rsidP="00584E3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27,255</w:t>
            </w:r>
          </w:p>
        </w:tc>
        <w:tc>
          <w:tcPr>
            <w:tcW w:w="268" w:type="dxa"/>
            <w:shd w:val="clear" w:color="auto" w:fill="auto"/>
          </w:tcPr>
          <w:p w14:paraId="7E6C1565" w14:textId="77777777" w:rsidR="00584E36" w:rsidRPr="00DA429E" w:rsidRDefault="00584E36" w:rsidP="00584E3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137DAE51" w14:textId="3AEBEB04" w:rsidR="00584E36" w:rsidRPr="00584E36" w:rsidRDefault="00584E36" w:rsidP="00584E3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84E36">
              <w:rPr>
                <w:rFonts w:asciiTheme="majorBidi" w:eastAsia="Times New Roman" w:hAnsiTheme="majorBidi" w:cstheme="majorBidi"/>
                <w:sz w:val="28"/>
                <w:lang w:eastAsia="zh-CN"/>
              </w:rPr>
              <w:t>33,252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951F2F" w14:textId="77777777" w:rsidR="00584E36" w:rsidRPr="007A5235" w:rsidRDefault="00584E36" w:rsidP="00584E3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EDA2C0A" w14:textId="77777777" w:rsidR="00584E36" w:rsidRPr="007A5235" w:rsidRDefault="00584E36" w:rsidP="00584E3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27,138</w:t>
            </w:r>
          </w:p>
        </w:tc>
      </w:tr>
      <w:tr w:rsidR="00584E36" w:rsidRPr="002A007A" w14:paraId="6CFEA6E4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194C6597" w14:textId="77777777" w:rsidR="00584E36" w:rsidRPr="007A5235" w:rsidRDefault="00584E36" w:rsidP="00584E3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22E20E53" w14:textId="77777777" w:rsidR="00584E36" w:rsidRPr="00584E36" w:rsidRDefault="00584E36" w:rsidP="00584E3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54C5008" w14:textId="77777777" w:rsidR="00584E36" w:rsidRPr="00DA429E" w:rsidRDefault="00584E36" w:rsidP="00584E3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BA7207D" w14:textId="77777777" w:rsidR="00584E36" w:rsidRPr="00DA429E" w:rsidRDefault="00584E36" w:rsidP="00584E3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</w:tcPr>
          <w:p w14:paraId="05965699" w14:textId="77777777" w:rsidR="00584E36" w:rsidRPr="00DA429E" w:rsidRDefault="00584E36" w:rsidP="00584E3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384D05E" w14:textId="77777777" w:rsidR="00584E36" w:rsidRPr="00584E36" w:rsidRDefault="00584E36" w:rsidP="00584E3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93AAD78" w14:textId="77777777" w:rsidR="00584E36" w:rsidRPr="007A5235" w:rsidRDefault="00584E36" w:rsidP="00584E3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B1DB03B" w14:textId="77777777" w:rsidR="00584E36" w:rsidRPr="007A5235" w:rsidRDefault="00584E36" w:rsidP="00584E3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584E36" w:rsidRPr="002A007A" w14:paraId="5F38096F" w14:textId="77777777" w:rsidTr="007A5235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0055628E" w14:textId="77777777" w:rsidR="00584E36" w:rsidRPr="007A5235" w:rsidRDefault="00584E36" w:rsidP="00584E3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  <w:t xml:space="preserve">-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6B2A073" w14:textId="217E64E9" w:rsidR="00584E36" w:rsidRPr="00584E36" w:rsidRDefault="00584E36" w:rsidP="00584E3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584E36">
              <w:rPr>
                <w:rFonts w:asciiTheme="majorBidi" w:eastAsia="Times New Roman" w:hAnsiTheme="majorBidi" w:cstheme="majorBidi"/>
                <w:sz w:val="28"/>
                <w:lang w:eastAsia="zh-CN"/>
              </w:rPr>
              <w:t>201,324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DC244D3" w14:textId="77777777" w:rsidR="00584E36" w:rsidRPr="00DA429E" w:rsidRDefault="00584E36" w:rsidP="00584E3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0D75434" w14:textId="77777777" w:rsidR="00584E36" w:rsidRPr="00DA429E" w:rsidRDefault="00584E36" w:rsidP="00584E3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184,954</w:t>
            </w:r>
          </w:p>
        </w:tc>
        <w:tc>
          <w:tcPr>
            <w:tcW w:w="268" w:type="dxa"/>
            <w:shd w:val="clear" w:color="auto" w:fill="auto"/>
          </w:tcPr>
          <w:p w14:paraId="6FC62AFA" w14:textId="77777777" w:rsidR="00584E36" w:rsidRPr="00DA429E" w:rsidRDefault="00584E36" w:rsidP="00584E3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06B9BBA" w14:textId="76472833" w:rsidR="00584E36" w:rsidRPr="00584E36" w:rsidRDefault="00584E36" w:rsidP="00584E3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84E36">
              <w:rPr>
                <w:rFonts w:asciiTheme="majorBidi" w:eastAsia="Times New Roman" w:hAnsiTheme="majorBidi" w:cstheme="majorBidi"/>
                <w:sz w:val="28"/>
                <w:lang w:eastAsia="zh-CN"/>
              </w:rPr>
              <w:t>200,61</w:t>
            </w:r>
            <w:r w:rsidR="00695F6A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B41FF6B" w14:textId="77777777" w:rsidR="00584E36" w:rsidRPr="007A5235" w:rsidRDefault="00584E36" w:rsidP="00584E3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DF08557" w14:textId="77777777" w:rsidR="00584E36" w:rsidRPr="007A5235" w:rsidRDefault="00584E36" w:rsidP="00584E3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184,182</w:t>
            </w:r>
          </w:p>
        </w:tc>
      </w:tr>
      <w:tr w:rsidR="00584E36" w:rsidRPr="002A007A" w14:paraId="1D452775" w14:textId="77777777" w:rsidTr="007A5235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03CED553" w14:textId="77777777" w:rsidR="00584E36" w:rsidRPr="007A5235" w:rsidRDefault="00584E36" w:rsidP="00584E3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  <w:t xml:space="preserve">-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30DA7724" w14:textId="5F11EA2C" w:rsidR="00584E36" w:rsidRPr="00584E36" w:rsidRDefault="00695F6A" w:rsidP="00584E3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160</w:t>
            </w:r>
            <w:r w:rsidR="00584E36" w:rsidRPr="00584E36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822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8197D70" w14:textId="77777777" w:rsidR="00584E36" w:rsidRPr="00DA429E" w:rsidRDefault="00584E36" w:rsidP="00584E36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4EE17F8" w14:textId="0C866219" w:rsidR="00584E36" w:rsidRPr="00DA429E" w:rsidRDefault="00695F6A" w:rsidP="00584E3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158</w:t>
            </w:r>
            <w:r w:rsidR="00584E36"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  <w:r w:rsidR="00485DB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</w:p>
        </w:tc>
        <w:tc>
          <w:tcPr>
            <w:tcW w:w="268" w:type="dxa"/>
            <w:shd w:val="clear" w:color="auto" w:fill="auto"/>
          </w:tcPr>
          <w:p w14:paraId="0D1A3640" w14:textId="77777777" w:rsidR="00584E36" w:rsidRPr="00DA429E" w:rsidRDefault="00584E36" w:rsidP="00584E36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19FEEB8" w14:textId="76375D71" w:rsidR="00584E36" w:rsidRPr="00584E36" w:rsidRDefault="00695F6A" w:rsidP="00584E3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159</w:t>
            </w:r>
            <w:r w:rsidR="00584E36" w:rsidRPr="00584E36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862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F95EEE6" w14:textId="77777777" w:rsidR="00584E36" w:rsidRPr="007A5235" w:rsidRDefault="00584E36" w:rsidP="00584E3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5FAB02B" w14:textId="20705655" w:rsidR="00584E36" w:rsidRPr="007A5235" w:rsidRDefault="00695F6A" w:rsidP="00584E3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157</w:t>
            </w:r>
            <w:r w:rsidR="00584E36"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="00485DB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  <w:r w:rsidR="00C475F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</w:p>
        </w:tc>
      </w:tr>
      <w:tr w:rsidR="00584E36" w:rsidRPr="002A007A" w14:paraId="03E3984F" w14:textId="77777777" w:rsidTr="007A5235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01077213" w14:textId="77777777" w:rsidR="00584E36" w:rsidRPr="007A5235" w:rsidRDefault="00584E36" w:rsidP="00584E3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  <w:t xml:space="preserve">-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 xml:space="preserve">ลูกหนี้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/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5AFE9B8" w14:textId="460A739D" w:rsidR="00584E36" w:rsidRPr="00584E36" w:rsidRDefault="00584E36" w:rsidP="00584E3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84E36">
              <w:rPr>
                <w:rFonts w:asciiTheme="majorBidi" w:eastAsia="Times New Roman" w:hAnsiTheme="majorBidi" w:cstheme="majorBidi"/>
                <w:sz w:val="28"/>
                <w:lang w:eastAsia="zh-CN"/>
              </w:rPr>
              <w:t>15,849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8A5EEC5" w14:textId="77777777" w:rsidR="00584E36" w:rsidRPr="00DA429E" w:rsidRDefault="00584E36" w:rsidP="00584E36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0C5C004" w14:textId="77777777" w:rsidR="00584E36" w:rsidRPr="00DA429E" w:rsidRDefault="00584E36" w:rsidP="00584E3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9,109</w:t>
            </w:r>
          </w:p>
        </w:tc>
        <w:tc>
          <w:tcPr>
            <w:tcW w:w="268" w:type="dxa"/>
            <w:shd w:val="clear" w:color="auto" w:fill="auto"/>
          </w:tcPr>
          <w:p w14:paraId="2D641D61" w14:textId="77777777" w:rsidR="00584E36" w:rsidRPr="00DA429E" w:rsidRDefault="00584E36" w:rsidP="00584E36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4C7CBBE" w14:textId="34686709" w:rsidR="00584E36" w:rsidRPr="00584E36" w:rsidRDefault="00584E36" w:rsidP="00584E3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84E36">
              <w:rPr>
                <w:rFonts w:asciiTheme="majorBidi" w:eastAsia="Times New Roman" w:hAnsiTheme="majorBidi" w:cstheme="majorBidi"/>
                <w:sz w:val="28"/>
                <w:lang w:eastAsia="zh-CN"/>
              </w:rPr>
              <w:t>15,849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FE034BE" w14:textId="77777777" w:rsidR="00584E36" w:rsidRPr="007A5235" w:rsidRDefault="00584E36" w:rsidP="00584E3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75430DE" w14:textId="77777777" w:rsidR="00584E36" w:rsidRPr="007A5235" w:rsidRDefault="00584E36" w:rsidP="00584E3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9,109</w:t>
            </w:r>
          </w:p>
        </w:tc>
      </w:tr>
      <w:tr w:rsidR="00584E36" w:rsidRPr="002A007A" w14:paraId="5C6DC1FD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4D56B224" w14:textId="77777777" w:rsidR="00584E36" w:rsidRPr="007A5235" w:rsidRDefault="00584E36" w:rsidP="00584E3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  <w:t xml:space="preserve">-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อื่น ๆ</w:t>
            </w: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FCE5B3" w14:textId="025CFA13" w:rsidR="00584E36" w:rsidRPr="00584E36" w:rsidRDefault="00695F6A" w:rsidP="00584E3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105</w:t>
            </w:r>
            <w:r w:rsidR="00584E36" w:rsidRPr="00584E36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061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E04B69B" w14:textId="77777777" w:rsidR="00584E36" w:rsidRPr="00DA429E" w:rsidRDefault="00584E36" w:rsidP="00584E36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DE2317" w14:textId="6A8B80A2" w:rsidR="00584E36" w:rsidRPr="00DA429E" w:rsidRDefault="00695F6A" w:rsidP="00584E3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105</w:t>
            </w:r>
            <w:r w:rsidR="00584E36"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487</w:t>
            </w:r>
          </w:p>
        </w:tc>
        <w:tc>
          <w:tcPr>
            <w:tcW w:w="268" w:type="dxa"/>
            <w:shd w:val="clear" w:color="auto" w:fill="auto"/>
          </w:tcPr>
          <w:p w14:paraId="35F4E779" w14:textId="77777777" w:rsidR="00584E36" w:rsidRPr="00DA429E" w:rsidRDefault="00584E36" w:rsidP="00584E3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0D6B1" w14:textId="61E13999" w:rsidR="00584E36" w:rsidRPr="00584E36" w:rsidRDefault="00695F6A" w:rsidP="00584E3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105</w:t>
            </w:r>
            <w:r w:rsidR="00584E36" w:rsidRPr="00584E36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061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118ED97" w14:textId="77777777" w:rsidR="00584E36" w:rsidRPr="007A5235" w:rsidRDefault="00584E36" w:rsidP="00584E3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69" w:right="345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5F708F" w14:textId="1A63FB0A" w:rsidR="00584E36" w:rsidRPr="007A5235" w:rsidRDefault="00695F6A" w:rsidP="00584E3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105</w:t>
            </w:r>
            <w:r w:rsidR="00584E36"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487</w:t>
            </w:r>
          </w:p>
        </w:tc>
      </w:tr>
      <w:tr w:rsidR="00584E36" w:rsidRPr="002A007A" w14:paraId="7DDA674B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79B7EEE8" w14:textId="77777777" w:rsidR="00584E36" w:rsidRPr="007A5235" w:rsidRDefault="00584E36" w:rsidP="00584E36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AU" w:eastAsia="zh-CN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0553EFB" w14:textId="0EE34EA1" w:rsidR="00584E36" w:rsidRPr="00584E36" w:rsidRDefault="00584E36" w:rsidP="00584E3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584E3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538,510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15DF10A" w14:textId="77777777" w:rsidR="00584E36" w:rsidRPr="00DA429E" w:rsidRDefault="00584E36" w:rsidP="00584E36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BF4B58C" w14:textId="77777777" w:rsidR="00584E36" w:rsidRPr="00DA429E" w:rsidRDefault="00584E36" w:rsidP="00584E3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511,323</w:t>
            </w:r>
          </w:p>
        </w:tc>
        <w:tc>
          <w:tcPr>
            <w:tcW w:w="268" w:type="dxa"/>
            <w:shd w:val="clear" w:color="auto" w:fill="auto"/>
          </w:tcPr>
          <w:p w14:paraId="45E57614" w14:textId="77777777" w:rsidR="00584E36" w:rsidRPr="00DA429E" w:rsidRDefault="00584E36" w:rsidP="00584E3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EFC7C8" w14:textId="01603EB8" w:rsidR="00584E36" w:rsidRPr="00584E36" w:rsidRDefault="00584E36" w:rsidP="00584E3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584E3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536,291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FCFEBAC" w14:textId="77777777" w:rsidR="00584E36" w:rsidRPr="007A5235" w:rsidRDefault="00584E36" w:rsidP="00584E3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69" w:right="345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690D8D0" w14:textId="77777777" w:rsidR="00584E36" w:rsidRPr="007A5235" w:rsidRDefault="00584E36" w:rsidP="00584E3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508,477</w:t>
            </w:r>
          </w:p>
        </w:tc>
      </w:tr>
    </w:tbl>
    <w:p w14:paraId="3EB9B03E" w14:textId="77777777" w:rsidR="00C21F04" w:rsidRPr="007A5235" w:rsidRDefault="00C21F04" w:rsidP="00C21F0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74620F56" w14:textId="5583EDD6" w:rsidR="008F2953" w:rsidRDefault="00C21F04" w:rsidP="001F0659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ณ วันที่ </w:t>
      </w:r>
      <w:r w:rsidR="00744A92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31 </w:t>
      </w:r>
      <w:r w:rsidR="00744A92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ธันวาคม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</w:t>
      </w:r>
      <w:r w:rsidR="007E595F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63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th-TH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ธนาคารมีภาระผูกพันที่ให้แก่สถาบันการเงินมูลค่า </w:t>
      </w:r>
      <w:r w:rsidR="00584E3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 ซึ่งถูกสั่งปิดกิจการตามคำสั่งของกระทรวงการคลัง เมื่อวันที่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2540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(2562: 3 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ล้านบาท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)</w:t>
      </w:r>
    </w:p>
    <w:p w14:paraId="0F485EA2" w14:textId="77777777" w:rsidR="001F0659" w:rsidRPr="00744A92" w:rsidRDefault="001F0659" w:rsidP="001F0659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</w:p>
    <w:p w14:paraId="282A886E" w14:textId="4336AA61" w:rsidR="00C21F04" w:rsidRPr="007A5235" w:rsidRDefault="00DE743B" w:rsidP="00DE743B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35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C21F04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บุคคลหรือกิจการที่เกี่ยวข้องกัน</w:t>
      </w:r>
    </w:p>
    <w:p w14:paraId="16423361" w14:textId="4EBFE6B4" w:rsidR="00C21F04" w:rsidRPr="007A5235" w:rsidRDefault="00C21F04" w:rsidP="00C21F0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33026906" w14:textId="57543D6F" w:rsidR="00C21F04" w:rsidRPr="007A5235" w:rsidRDefault="00C21F04" w:rsidP="00C21F04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A5235">
        <w:rPr>
          <w:rFonts w:asciiTheme="majorBidi" w:eastAsia="Calibri" w:hAnsiTheme="majorBidi" w:cstheme="majorBidi"/>
          <w:sz w:val="30"/>
          <w:szCs w:val="30"/>
          <w:cs/>
        </w:rPr>
        <w:t>ธนาคารมีรายการกับบุคคลหรือกิจการที่เกี่ยวข้องกัน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เป็นไปตามราคาที่กำหนดไว้ในข้อบังคับธนาคาร</w:t>
      </w:r>
      <w:r w:rsidR="00C01140">
        <w:rPr>
          <w:rFonts w:asciiTheme="majorBidi" w:eastAsia="Calibri" w:hAnsiTheme="majorBidi" w:cstheme="majorBidi"/>
          <w:sz w:val="30"/>
          <w:szCs w:val="30"/>
        </w:rPr>
        <w:br/>
      </w:r>
      <w:r w:rsidRPr="007A5235">
        <w:rPr>
          <w:rFonts w:asciiTheme="majorBidi" w:eastAsia="Calibri" w:hAnsiTheme="majorBidi" w:cstheme="majorBidi"/>
          <w:sz w:val="30"/>
          <w:szCs w:val="30"/>
          <w:cs/>
        </w:rPr>
        <w:t>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ใช้ราคาตลาดในการคิดราคา โดยเป็นเงื่อนไขปกติของการทำธุรกิจ หรือเป็นไปตามสัญญาที่ตกลงกันไว้ รายการกับบุคคลหรือกิจการที่เกี่ยวข้องกันมีดังนี้</w:t>
      </w:r>
    </w:p>
    <w:p w14:paraId="627478EC" w14:textId="6663274B" w:rsidR="001F0659" w:rsidRDefault="001F0659">
      <w:pPr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  <w:br w:type="page"/>
      </w:r>
    </w:p>
    <w:p w14:paraId="04B9DF84" w14:textId="166E9C28" w:rsidR="00C21F04" w:rsidRDefault="006B0429" w:rsidP="002F649F">
      <w:pPr>
        <w:tabs>
          <w:tab w:val="left" w:pos="900"/>
        </w:tabs>
        <w:spacing w:after="0" w:line="240" w:lineRule="auto"/>
        <w:ind w:left="547" w:right="-29" w:hanging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lastRenderedPageBreak/>
        <w:t>3</w:t>
      </w:r>
      <w:r w:rsidR="00DE743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5</w:t>
      </w: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.1</w:t>
      </w: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ab/>
      </w:r>
      <w:r w:rsidR="00C21F04" w:rsidRPr="006B042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สินทรัพย์ หนี้สินและภาระผูกพัน</w:t>
      </w:r>
    </w:p>
    <w:p w14:paraId="151FCFD3" w14:textId="77777777" w:rsidR="002F649F" w:rsidRPr="002F649F" w:rsidRDefault="002F649F" w:rsidP="002F649F">
      <w:pPr>
        <w:tabs>
          <w:tab w:val="left" w:pos="900"/>
        </w:tabs>
        <w:spacing w:after="0" w:line="240" w:lineRule="auto"/>
        <w:ind w:left="547" w:right="-29" w:hanging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68" w:type="dxa"/>
        <w:tblInd w:w="387" w:type="dxa"/>
        <w:tblLayout w:type="fixed"/>
        <w:tblLook w:val="0020" w:firstRow="1" w:lastRow="0" w:firstColumn="0" w:lastColumn="0" w:noHBand="0" w:noVBand="0"/>
      </w:tblPr>
      <w:tblGrid>
        <w:gridCol w:w="5040"/>
        <w:gridCol w:w="1079"/>
        <w:gridCol w:w="1079"/>
        <w:gridCol w:w="1079"/>
        <w:gridCol w:w="991"/>
      </w:tblGrid>
      <w:tr w:rsidR="00C21F04" w:rsidRPr="002A007A" w14:paraId="12A57FB7" w14:textId="77777777" w:rsidTr="00660AF2">
        <w:trPr>
          <w:cantSplit/>
          <w:tblHeader/>
        </w:trPr>
        <w:tc>
          <w:tcPr>
            <w:tcW w:w="5040" w:type="dxa"/>
          </w:tcPr>
          <w:p w14:paraId="19C1C7FF" w14:textId="77777777" w:rsidR="00C21F04" w:rsidRPr="007A5235" w:rsidRDefault="00C21F04" w:rsidP="009023D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7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  <w:br w:type="page"/>
            </w:r>
          </w:p>
        </w:tc>
        <w:tc>
          <w:tcPr>
            <w:tcW w:w="2158" w:type="dxa"/>
            <w:gridSpan w:val="2"/>
          </w:tcPr>
          <w:p w14:paraId="3A224167" w14:textId="77777777" w:rsidR="00C21F04" w:rsidRPr="00366EE4" w:rsidRDefault="00C21F0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66EE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4F33D5FF" w14:textId="77777777" w:rsidR="00C21F04" w:rsidRPr="00366EE4" w:rsidRDefault="00C21F0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66EE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C21F04" w:rsidRPr="002A007A" w14:paraId="43C213E9" w14:textId="77777777" w:rsidTr="00660AF2">
        <w:trPr>
          <w:cantSplit/>
          <w:tblHeader/>
        </w:trPr>
        <w:tc>
          <w:tcPr>
            <w:tcW w:w="5040" w:type="dxa"/>
          </w:tcPr>
          <w:p w14:paraId="313B4D9B" w14:textId="77777777" w:rsidR="00C21F04" w:rsidRPr="007A5235" w:rsidRDefault="00C21F04" w:rsidP="00091C1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4B1D110B" w14:textId="5E60F8E6" w:rsidR="00C21F04" w:rsidRPr="007A5235" w:rsidRDefault="00C21F0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079" w:type="dxa"/>
            <w:vAlign w:val="center"/>
          </w:tcPr>
          <w:p w14:paraId="3523B5C1" w14:textId="77777777" w:rsidR="00C21F04" w:rsidRPr="00366EE4" w:rsidRDefault="00C21F0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66EE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1079" w:type="dxa"/>
            <w:vAlign w:val="center"/>
          </w:tcPr>
          <w:p w14:paraId="36007006" w14:textId="3C396618" w:rsidR="00C21F04" w:rsidRPr="00366EE4" w:rsidRDefault="00C21F0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66EE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366EE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991" w:type="dxa"/>
            <w:vAlign w:val="center"/>
          </w:tcPr>
          <w:p w14:paraId="49D677E3" w14:textId="77777777" w:rsidR="00C21F04" w:rsidRPr="007A5235" w:rsidRDefault="00C21F0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C21F04" w:rsidRPr="002A007A" w14:paraId="62901B86" w14:textId="77777777" w:rsidTr="00660AF2">
        <w:trPr>
          <w:cantSplit/>
          <w:tblHeader/>
        </w:trPr>
        <w:tc>
          <w:tcPr>
            <w:tcW w:w="5040" w:type="dxa"/>
          </w:tcPr>
          <w:p w14:paraId="0782A053" w14:textId="77777777" w:rsidR="00C21F04" w:rsidRPr="007A5235" w:rsidRDefault="00C21F04" w:rsidP="00091C1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</w:p>
        </w:tc>
        <w:tc>
          <w:tcPr>
            <w:tcW w:w="4228" w:type="dxa"/>
            <w:gridSpan w:val="4"/>
          </w:tcPr>
          <w:p w14:paraId="394D38FD" w14:textId="77777777" w:rsidR="00C21F04" w:rsidRPr="00366EE4" w:rsidRDefault="00C21F04" w:rsidP="00091C15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66EE4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6B1B01" w:rsidRPr="002A007A" w14:paraId="6C97D016" w14:textId="77777777" w:rsidTr="000308CC">
        <w:trPr>
          <w:cantSplit/>
        </w:trPr>
        <w:tc>
          <w:tcPr>
            <w:tcW w:w="5040" w:type="dxa"/>
          </w:tcPr>
          <w:p w14:paraId="296C3DA4" w14:textId="77777777" w:rsidR="006B1B01" w:rsidRPr="007A5235" w:rsidRDefault="006B1B01" w:rsidP="000308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บริษัทย่อย</w:t>
            </w:r>
          </w:p>
        </w:tc>
        <w:tc>
          <w:tcPr>
            <w:tcW w:w="1079" w:type="dxa"/>
          </w:tcPr>
          <w:p w14:paraId="38859778" w14:textId="77777777" w:rsidR="006B1B01" w:rsidRPr="007A5235" w:rsidRDefault="006B1B01" w:rsidP="000308CC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781096BB" w14:textId="77777777" w:rsidR="006B1B01" w:rsidRPr="007A5235" w:rsidRDefault="006B1B01" w:rsidP="000308CC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2F73705B" w14:textId="77777777" w:rsidR="006B1B01" w:rsidRPr="007A5235" w:rsidRDefault="006B1B01" w:rsidP="000308CC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</w:tcPr>
          <w:p w14:paraId="7AAA269A" w14:textId="77777777" w:rsidR="006B1B01" w:rsidRPr="007A5235" w:rsidRDefault="006B1B01" w:rsidP="000308CC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6B1B01" w:rsidRPr="002A007A" w14:paraId="2D0975EA" w14:textId="77777777" w:rsidTr="000308CC">
        <w:trPr>
          <w:cantSplit/>
        </w:trPr>
        <w:tc>
          <w:tcPr>
            <w:tcW w:w="5040" w:type="dxa"/>
          </w:tcPr>
          <w:p w14:paraId="1716DCCC" w14:textId="77777777" w:rsidR="006B1B01" w:rsidRPr="007A5235" w:rsidRDefault="006B1B01" w:rsidP="000308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เงินลงทุน</w:t>
            </w:r>
          </w:p>
        </w:tc>
        <w:tc>
          <w:tcPr>
            <w:tcW w:w="1079" w:type="dxa"/>
          </w:tcPr>
          <w:p w14:paraId="63213AE0" w14:textId="77777777" w:rsidR="006B1B01" w:rsidRPr="00F40872" w:rsidRDefault="006B1B01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79" w:type="dxa"/>
          </w:tcPr>
          <w:p w14:paraId="0CDC8922" w14:textId="77777777" w:rsidR="006B1B01" w:rsidRPr="00F40872" w:rsidRDefault="006B1B01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03858418" w14:textId="77777777" w:rsidR="006B1B01" w:rsidRPr="00F40872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316</w:t>
            </w:r>
          </w:p>
        </w:tc>
        <w:tc>
          <w:tcPr>
            <w:tcW w:w="991" w:type="dxa"/>
            <w:vAlign w:val="center"/>
          </w:tcPr>
          <w:p w14:paraId="34293CAD" w14:textId="77777777" w:rsidR="006B1B01" w:rsidRPr="00F40872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326</w:t>
            </w:r>
          </w:p>
        </w:tc>
      </w:tr>
      <w:tr w:rsidR="006B1B01" w:rsidRPr="002A007A" w14:paraId="2F412046" w14:textId="77777777" w:rsidTr="000308CC">
        <w:trPr>
          <w:cantSplit/>
        </w:trPr>
        <w:tc>
          <w:tcPr>
            <w:tcW w:w="5040" w:type="dxa"/>
          </w:tcPr>
          <w:p w14:paraId="5EFD6D45" w14:textId="77777777" w:rsidR="006B1B01" w:rsidRPr="007A5235" w:rsidRDefault="006B1B01" w:rsidP="000308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79" w:type="dxa"/>
          </w:tcPr>
          <w:p w14:paraId="3B55D30C" w14:textId="77777777" w:rsidR="006B1B01" w:rsidRPr="00F40872" w:rsidRDefault="006B1B01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79" w:type="dxa"/>
          </w:tcPr>
          <w:p w14:paraId="668E4B2C" w14:textId="77777777" w:rsidR="006B1B01" w:rsidRPr="00F40872" w:rsidRDefault="006B1B01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7BE6D2B0" w14:textId="009F601D" w:rsidR="006B1B01" w:rsidRPr="00F40872" w:rsidRDefault="00F62848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690</w:t>
            </w:r>
          </w:p>
        </w:tc>
        <w:tc>
          <w:tcPr>
            <w:tcW w:w="991" w:type="dxa"/>
            <w:vAlign w:val="center"/>
          </w:tcPr>
          <w:p w14:paraId="612DA5DE" w14:textId="77777777" w:rsidR="006B1B01" w:rsidRPr="00F40872" w:rsidRDefault="006B1B01" w:rsidP="000308CC">
            <w:pPr>
              <w:tabs>
                <w:tab w:val="decimal" w:pos="4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</w:tr>
      <w:tr w:rsidR="006B1B01" w:rsidRPr="002A007A" w14:paraId="716EF824" w14:textId="77777777" w:rsidTr="000308CC">
        <w:trPr>
          <w:cantSplit/>
        </w:trPr>
        <w:tc>
          <w:tcPr>
            <w:tcW w:w="5040" w:type="dxa"/>
          </w:tcPr>
          <w:p w14:paraId="707FE31C" w14:textId="77777777" w:rsidR="006B1B01" w:rsidRPr="006C5D40" w:rsidRDefault="006B1B01" w:rsidP="000308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6C5D4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สินทรัพย์อื่น</w:t>
            </w:r>
          </w:p>
        </w:tc>
        <w:tc>
          <w:tcPr>
            <w:tcW w:w="1079" w:type="dxa"/>
          </w:tcPr>
          <w:p w14:paraId="7538A686" w14:textId="77777777" w:rsidR="006B1B01" w:rsidRPr="00F40872" w:rsidRDefault="006B1B01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79" w:type="dxa"/>
          </w:tcPr>
          <w:p w14:paraId="19595E8A" w14:textId="77777777" w:rsidR="006B1B01" w:rsidRPr="00F40872" w:rsidRDefault="006B1B01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148C915A" w14:textId="77777777" w:rsidR="006B1B01" w:rsidRPr="00F40872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2,924</w:t>
            </w:r>
          </w:p>
        </w:tc>
        <w:tc>
          <w:tcPr>
            <w:tcW w:w="991" w:type="dxa"/>
            <w:vAlign w:val="center"/>
          </w:tcPr>
          <w:p w14:paraId="6FB0EC87" w14:textId="77777777" w:rsidR="006B1B01" w:rsidRPr="00F40872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749</w:t>
            </w:r>
          </w:p>
        </w:tc>
      </w:tr>
      <w:tr w:rsidR="006B1B01" w:rsidRPr="002A007A" w14:paraId="24477987" w14:textId="77777777" w:rsidTr="000308CC">
        <w:trPr>
          <w:cantSplit/>
        </w:trPr>
        <w:tc>
          <w:tcPr>
            <w:tcW w:w="5040" w:type="dxa"/>
          </w:tcPr>
          <w:p w14:paraId="49327C15" w14:textId="77777777" w:rsidR="006B1B01" w:rsidRPr="007A5235" w:rsidRDefault="006B1B01" w:rsidP="000308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79" w:type="dxa"/>
          </w:tcPr>
          <w:p w14:paraId="30CF06F9" w14:textId="77777777" w:rsidR="006B1B01" w:rsidRPr="00F40872" w:rsidRDefault="006B1B01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79" w:type="dxa"/>
          </w:tcPr>
          <w:p w14:paraId="114B5407" w14:textId="77777777" w:rsidR="006B1B01" w:rsidRPr="00F40872" w:rsidRDefault="006B1B01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11E354A8" w14:textId="4F4A1761" w:rsidR="006B1B01" w:rsidRPr="00F40872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  <w:r w:rsidR="00AE5BB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</w:t>
            </w: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="00AE5BB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915</w:t>
            </w:r>
          </w:p>
        </w:tc>
        <w:tc>
          <w:tcPr>
            <w:tcW w:w="991" w:type="dxa"/>
            <w:vAlign w:val="center"/>
          </w:tcPr>
          <w:p w14:paraId="593368C7" w14:textId="77777777" w:rsidR="006B1B01" w:rsidRPr="00F40872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3,690</w:t>
            </w:r>
          </w:p>
        </w:tc>
      </w:tr>
      <w:tr w:rsidR="00AE5BB8" w:rsidRPr="002A007A" w14:paraId="732FE03E" w14:textId="77777777" w:rsidTr="000308CC">
        <w:trPr>
          <w:cantSplit/>
        </w:trPr>
        <w:tc>
          <w:tcPr>
            <w:tcW w:w="5040" w:type="dxa"/>
          </w:tcPr>
          <w:p w14:paraId="23232222" w14:textId="4EC774F9" w:rsidR="00AE5BB8" w:rsidRPr="007A5235" w:rsidRDefault="00143F63" w:rsidP="000308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 (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สินทรัพย์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079" w:type="dxa"/>
          </w:tcPr>
          <w:p w14:paraId="15E143CD" w14:textId="3B139611" w:rsidR="00AE5BB8" w:rsidRPr="00F40872" w:rsidRDefault="00E30406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79" w:type="dxa"/>
          </w:tcPr>
          <w:p w14:paraId="7DF2D3F4" w14:textId="71FD4BA9" w:rsidR="00AE5BB8" w:rsidRPr="00F40872" w:rsidRDefault="00E30406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67BA3897" w14:textId="230C9742" w:rsidR="00AE5BB8" w:rsidRPr="00F40872" w:rsidRDefault="00E30406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750</w:t>
            </w:r>
          </w:p>
        </w:tc>
        <w:tc>
          <w:tcPr>
            <w:tcW w:w="991" w:type="dxa"/>
            <w:vAlign w:val="center"/>
          </w:tcPr>
          <w:p w14:paraId="6E19E9EB" w14:textId="47517EC6" w:rsidR="00AE5BB8" w:rsidRPr="00F40872" w:rsidRDefault="00E30406" w:rsidP="00E30406">
            <w:pPr>
              <w:tabs>
                <w:tab w:val="decimal" w:pos="49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</w:tr>
      <w:tr w:rsidR="006B1B01" w:rsidRPr="002A007A" w14:paraId="50A90AB0" w14:textId="77777777" w:rsidTr="000308CC">
        <w:trPr>
          <w:cantSplit/>
        </w:trPr>
        <w:tc>
          <w:tcPr>
            <w:tcW w:w="5040" w:type="dxa"/>
          </w:tcPr>
          <w:p w14:paraId="650E04B6" w14:textId="77777777" w:rsidR="006B1B01" w:rsidRPr="007A5235" w:rsidRDefault="006B1B01" w:rsidP="000308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1079" w:type="dxa"/>
          </w:tcPr>
          <w:p w14:paraId="65D79DB2" w14:textId="77777777" w:rsidR="006B1B01" w:rsidRPr="00F40872" w:rsidRDefault="006B1B01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79" w:type="dxa"/>
          </w:tcPr>
          <w:p w14:paraId="1BC99EDE" w14:textId="77777777" w:rsidR="006B1B01" w:rsidRPr="00F40872" w:rsidDel="00A937FD" w:rsidRDefault="006B1B01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20E05F07" w14:textId="337DA135" w:rsidR="006B1B01" w:rsidRPr="00F40872" w:rsidRDefault="00AE5BB8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233</w:t>
            </w:r>
          </w:p>
        </w:tc>
        <w:tc>
          <w:tcPr>
            <w:tcW w:w="991" w:type="dxa"/>
            <w:vAlign w:val="center"/>
          </w:tcPr>
          <w:p w14:paraId="5AAA41BE" w14:textId="77777777" w:rsidR="006B1B01" w:rsidRPr="00F40872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174</w:t>
            </w:r>
          </w:p>
        </w:tc>
      </w:tr>
      <w:tr w:rsidR="006B1B01" w:rsidRPr="002A007A" w14:paraId="0E1B043A" w14:textId="77777777" w:rsidTr="000308CC">
        <w:trPr>
          <w:cantSplit/>
        </w:trPr>
        <w:tc>
          <w:tcPr>
            <w:tcW w:w="5040" w:type="dxa"/>
          </w:tcPr>
          <w:p w14:paraId="000BD4AA" w14:textId="77777777" w:rsidR="006B1B01" w:rsidRPr="007A5235" w:rsidRDefault="006B1B01" w:rsidP="000308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1079" w:type="dxa"/>
          </w:tcPr>
          <w:p w14:paraId="60EA1F40" w14:textId="77777777" w:rsidR="006B1B01" w:rsidRPr="00F40872" w:rsidRDefault="006B1B01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79" w:type="dxa"/>
          </w:tcPr>
          <w:p w14:paraId="10BDBB83" w14:textId="77777777" w:rsidR="006B1B01" w:rsidRPr="00F40872" w:rsidRDefault="006B1B01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59CF48DC" w14:textId="77777777" w:rsidR="006B1B01" w:rsidRPr="00F40872" w:rsidRDefault="006B1B01" w:rsidP="000308CC">
            <w:pPr>
              <w:tabs>
                <w:tab w:val="decimal" w:pos="51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991" w:type="dxa"/>
            <w:vAlign w:val="center"/>
          </w:tcPr>
          <w:p w14:paraId="002B0993" w14:textId="77777777" w:rsidR="006B1B01" w:rsidRPr="00F40872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100</w:t>
            </w:r>
          </w:p>
        </w:tc>
      </w:tr>
      <w:tr w:rsidR="006B1B01" w:rsidRPr="002A007A" w14:paraId="72C1C33B" w14:textId="77777777" w:rsidTr="000308CC">
        <w:trPr>
          <w:cantSplit/>
        </w:trPr>
        <w:tc>
          <w:tcPr>
            <w:tcW w:w="5040" w:type="dxa"/>
          </w:tcPr>
          <w:p w14:paraId="3D7DE4E9" w14:textId="77777777" w:rsidR="006B1B01" w:rsidRPr="00253948" w:rsidRDefault="006B1B01" w:rsidP="000308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5394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หนี้สินอื่น</w:t>
            </w:r>
          </w:p>
        </w:tc>
        <w:tc>
          <w:tcPr>
            <w:tcW w:w="1079" w:type="dxa"/>
          </w:tcPr>
          <w:p w14:paraId="21C39D90" w14:textId="77777777" w:rsidR="006B1B01" w:rsidRPr="00F40872" w:rsidRDefault="006B1B01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79" w:type="dxa"/>
          </w:tcPr>
          <w:p w14:paraId="68805DF9" w14:textId="77777777" w:rsidR="006B1B01" w:rsidRPr="00F40872" w:rsidRDefault="006B1B01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1FA2104C" w14:textId="77777777" w:rsidR="006B1B01" w:rsidRPr="00F40872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743</w:t>
            </w:r>
          </w:p>
        </w:tc>
        <w:tc>
          <w:tcPr>
            <w:tcW w:w="991" w:type="dxa"/>
            <w:vAlign w:val="center"/>
          </w:tcPr>
          <w:p w14:paraId="2757EA3C" w14:textId="77777777" w:rsidR="006B1B01" w:rsidRPr="00F40872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804</w:t>
            </w:r>
          </w:p>
        </w:tc>
      </w:tr>
      <w:tr w:rsidR="006B1B01" w:rsidRPr="002A007A" w14:paraId="1CA9225A" w14:textId="77777777" w:rsidTr="000308CC">
        <w:trPr>
          <w:cantSplit/>
        </w:trPr>
        <w:tc>
          <w:tcPr>
            <w:tcW w:w="5040" w:type="dxa"/>
          </w:tcPr>
          <w:p w14:paraId="0E6B9A8F" w14:textId="77777777" w:rsidR="006B1B01" w:rsidRPr="007A5235" w:rsidRDefault="006B1B01" w:rsidP="000308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ภาระผูกพัน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(</w:t>
            </w:r>
            <w:r w:rsidRPr="000D26D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จำนวนเงินตามสัญญา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079" w:type="dxa"/>
          </w:tcPr>
          <w:p w14:paraId="5115179F" w14:textId="77777777" w:rsidR="006B1B01" w:rsidRPr="00F40872" w:rsidRDefault="006B1B01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79" w:type="dxa"/>
          </w:tcPr>
          <w:p w14:paraId="31380707" w14:textId="77777777" w:rsidR="006B1B01" w:rsidRPr="00F40872" w:rsidRDefault="006B1B01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4D727055" w14:textId="77777777" w:rsidR="006B1B01" w:rsidRPr="00F40872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4,502</w:t>
            </w:r>
          </w:p>
        </w:tc>
        <w:tc>
          <w:tcPr>
            <w:tcW w:w="991" w:type="dxa"/>
            <w:vAlign w:val="center"/>
          </w:tcPr>
          <w:p w14:paraId="3A4C5016" w14:textId="77777777" w:rsidR="006B1B01" w:rsidRPr="00F40872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1,906</w:t>
            </w:r>
          </w:p>
        </w:tc>
      </w:tr>
      <w:tr w:rsidR="00366EE4" w:rsidRPr="002A007A" w14:paraId="63F5B200" w14:textId="77777777" w:rsidTr="000308CC">
        <w:trPr>
          <w:cantSplit/>
        </w:trPr>
        <w:tc>
          <w:tcPr>
            <w:tcW w:w="5040" w:type="dxa"/>
          </w:tcPr>
          <w:p w14:paraId="4E81EE82" w14:textId="77777777" w:rsidR="00366EE4" w:rsidRPr="007A5235" w:rsidRDefault="00366EE4" w:rsidP="000308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</w:tcPr>
          <w:p w14:paraId="69A7D242" w14:textId="77777777" w:rsidR="00366EE4" w:rsidRPr="00F40872" w:rsidRDefault="00366EE4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9" w:type="dxa"/>
          </w:tcPr>
          <w:p w14:paraId="663A106E" w14:textId="77777777" w:rsidR="00366EE4" w:rsidRPr="00F40872" w:rsidRDefault="00366EE4" w:rsidP="000308C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5C953FB9" w14:textId="77777777" w:rsidR="00366EE4" w:rsidRPr="00F40872" w:rsidRDefault="00366EE4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64BA8E65" w14:textId="77777777" w:rsidR="00366EE4" w:rsidRPr="00F40872" w:rsidRDefault="00366EE4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66EE4" w:rsidRPr="002A007A" w14:paraId="4D035623" w14:textId="77777777" w:rsidTr="00F0754C">
        <w:trPr>
          <w:cantSplit/>
        </w:trPr>
        <w:tc>
          <w:tcPr>
            <w:tcW w:w="5040" w:type="dxa"/>
          </w:tcPr>
          <w:p w14:paraId="372D1BE8" w14:textId="40ABBCDD" w:rsidR="00366EE4" w:rsidRPr="007A5235" w:rsidRDefault="00366EE4" w:rsidP="00366EE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บริษัทร่วม</w:t>
            </w:r>
          </w:p>
        </w:tc>
        <w:tc>
          <w:tcPr>
            <w:tcW w:w="1079" w:type="dxa"/>
          </w:tcPr>
          <w:p w14:paraId="5894590A" w14:textId="77777777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9" w:type="dxa"/>
          </w:tcPr>
          <w:p w14:paraId="4E28BE0E" w14:textId="77777777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079" w:type="dxa"/>
          </w:tcPr>
          <w:p w14:paraId="0C100EBC" w14:textId="77777777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1" w:type="dxa"/>
          </w:tcPr>
          <w:p w14:paraId="5F11E822" w14:textId="77777777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66EE4" w:rsidRPr="002A007A" w14:paraId="2BBD6223" w14:textId="77777777" w:rsidTr="00F0754C">
        <w:trPr>
          <w:cantSplit/>
        </w:trPr>
        <w:tc>
          <w:tcPr>
            <w:tcW w:w="5040" w:type="dxa"/>
          </w:tcPr>
          <w:p w14:paraId="11F20343" w14:textId="17794241" w:rsidR="00366EE4" w:rsidRPr="007A5235" w:rsidRDefault="00366EE4" w:rsidP="00366EE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</w:t>
            </w:r>
            <w:r w:rsidRPr="0049155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79" w:type="dxa"/>
            <w:vAlign w:val="center"/>
          </w:tcPr>
          <w:p w14:paraId="0C73E53A" w14:textId="21EF7488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8,307</w:t>
            </w:r>
          </w:p>
        </w:tc>
        <w:tc>
          <w:tcPr>
            <w:tcW w:w="1079" w:type="dxa"/>
          </w:tcPr>
          <w:p w14:paraId="552DAB46" w14:textId="7A5652BB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8,387</w:t>
            </w:r>
          </w:p>
        </w:tc>
        <w:tc>
          <w:tcPr>
            <w:tcW w:w="1079" w:type="dxa"/>
            <w:vAlign w:val="center"/>
          </w:tcPr>
          <w:p w14:paraId="54108807" w14:textId="5CB0BB28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8,307</w:t>
            </w:r>
          </w:p>
        </w:tc>
        <w:tc>
          <w:tcPr>
            <w:tcW w:w="991" w:type="dxa"/>
            <w:vAlign w:val="center"/>
          </w:tcPr>
          <w:p w14:paraId="193F4817" w14:textId="0308C4AD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8,387</w:t>
            </w:r>
          </w:p>
        </w:tc>
      </w:tr>
      <w:tr w:rsidR="00366EE4" w:rsidRPr="002A007A" w14:paraId="47EFCADE" w14:textId="77777777" w:rsidTr="00F0754C">
        <w:trPr>
          <w:cantSplit/>
        </w:trPr>
        <w:tc>
          <w:tcPr>
            <w:tcW w:w="5040" w:type="dxa"/>
          </w:tcPr>
          <w:p w14:paraId="0116FC60" w14:textId="026DDDD8" w:rsidR="00366EE4" w:rsidRPr="007A5235" w:rsidRDefault="00366EE4" w:rsidP="00366EE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ภาระผูกพัน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(</w:t>
            </w:r>
            <w:r w:rsidRPr="000D26D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จำนวนเงินตามสัญญา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079" w:type="dxa"/>
            <w:vAlign w:val="center"/>
          </w:tcPr>
          <w:p w14:paraId="69DC9B88" w14:textId="4BE45567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267</w:t>
            </w:r>
          </w:p>
        </w:tc>
        <w:tc>
          <w:tcPr>
            <w:tcW w:w="1079" w:type="dxa"/>
          </w:tcPr>
          <w:p w14:paraId="4F479423" w14:textId="11AD2828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108</w:t>
            </w:r>
          </w:p>
        </w:tc>
        <w:tc>
          <w:tcPr>
            <w:tcW w:w="1079" w:type="dxa"/>
            <w:vAlign w:val="center"/>
          </w:tcPr>
          <w:p w14:paraId="080ADEF5" w14:textId="3AEA4D44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267</w:t>
            </w:r>
          </w:p>
        </w:tc>
        <w:tc>
          <w:tcPr>
            <w:tcW w:w="991" w:type="dxa"/>
            <w:vAlign w:val="center"/>
          </w:tcPr>
          <w:p w14:paraId="2418011F" w14:textId="49A2EF29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108</w:t>
            </w:r>
          </w:p>
        </w:tc>
      </w:tr>
      <w:tr w:rsidR="00366EE4" w:rsidRPr="002A007A" w14:paraId="2A447A53" w14:textId="77777777" w:rsidTr="000308CC">
        <w:trPr>
          <w:cantSplit/>
        </w:trPr>
        <w:tc>
          <w:tcPr>
            <w:tcW w:w="5040" w:type="dxa"/>
          </w:tcPr>
          <w:p w14:paraId="5FF4E38C" w14:textId="77777777" w:rsidR="00366EE4" w:rsidRPr="007A5235" w:rsidRDefault="00366EE4" w:rsidP="00366EE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</w:tcPr>
          <w:p w14:paraId="50CA4D6C" w14:textId="77777777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9" w:type="dxa"/>
          </w:tcPr>
          <w:p w14:paraId="7C0900B9" w14:textId="77777777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006DA6E8" w14:textId="77777777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09A8C2C3" w14:textId="77777777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66EE4" w:rsidRPr="002A007A" w14:paraId="3071B111" w14:textId="77777777" w:rsidTr="00F0754C">
        <w:trPr>
          <w:cantSplit/>
        </w:trPr>
        <w:tc>
          <w:tcPr>
            <w:tcW w:w="5040" w:type="dxa"/>
          </w:tcPr>
          <w:p w14:paraId="5B955908" w14:textId="0ABDE059" w:rsidR="00366EE4" w:rsidRPr="007A5235" w:rsidRDefault="00366EE4" w:rsidP="00366EE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ผู้ถือหุ้นรายใหญ่ (เกินร้อยละ </w:t>
            </w: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10</w:t>
            </w: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079" w:type="dxa"/>
          </w:tcPr>
          <w:p w14:paraId="0B857EAC" w14:textId="77777777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9" w:type="dxa"/>
          </w:tcPr>
          <w:p w14:paraId="1B593C24" w14:textId="77777777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079" w:type="dxa"/>
          </w:tcPr>
          <w:p w14:paraId="4964F8A2" w14:textId="77777777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1" w:type="dxa"/>
          </w:tcPr>
          <w:p w14:paraId="41A34A99" w14:textId="77777777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66EE4" w:rsidRPr="002A007A" w14:paraId="6EC38105" w14:textId="77777777" w:rsidTr="00F0754C">
        <w:trPr>
          <w:cantSplit/>
        </w:trPr>
        <w:tc>
          <w:tcPr>
            <w:tcW w:w="5040" w:type="dxa"/>
          </w:tcPr>
          <w:p w14:paraId="10089496" w14:textId="315471C0" w:rsidR="00366EE4" w:rsidRPr="007A5235" w:rsidRDefault="00366EE4" w:rsidP="00366EE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79" w:type="dxa"/>
          </w:tcPr>
          <w:p w14:paraId="3438E5C1" w14:textId="0F9CAE2A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9,039</w:t>
            </w:r>
          </w:p>
        </w:tc>
        <w:tc>
          <w:tcPr>
            <w:tcW w:w="1079" w:type="dxa"/>
          </w:tcPr>
          <w:p w14:paraId="05D2FDD9" w14:textId="08D24BD1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9,481</w:t>
            </w:r>
          </w:p>
        </w:tc>
        <w:tc>
          <w:tcPr>
            <w:tcW w:w="1079" w:type="dxa"/>
          </w:tcPr>
          <w:p w14:paraId="0A61346B" w14:textId="06B33A24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9,039</w:t>
            </w:r>
          </w:p>
        </w:tc>
        <w:tc>
          <w:tcPr>
            <w:tcW w:w="991" w:type="dxa"/>
          </w:tcPr>
          <w:p w14:paraId="4E24A464" w14:textId="24CA26CF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9,481</w:t>
            </w:r>
          </w:p>
        </w:tc>
      </w:tr>
      <w:tr w:rsidR="00366EE4" w:rsidRPr="002A007A" w14:paraId="1EC67097" w14:textId="77777777" w:rsidTr="00F0754C">
        <w:trPr>
          <w:cantSplit/>
        </w:trPr>
        <w:tc>
          <w:tcPr>
            <w:tcW w:w="5040" w:type="dxa"/>
          </w:tcPr>
          <w:p w14:paraId="31A41589" w14:textId="77777777" w:rsidR="00366EE4" w:rsidRPr="007A5235" w:rsidRDefault="00366EE4" w:rsidP="00366EE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</w:tcPr>
          <w:p w14:paraId="7EDAF5F1" w14:textId="77777777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9" w:type="dxa"/>
          </w:tcPr>
          <w:p w14:paraId="311A2233" w14:textId="77777777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079" w:type="dxa"/>
          </w:tcPr>
          <w:p w14:paraId="529EDDE9" w14:textId="77777777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1" w:type="dxa"/>
          </w:tcPr>
          <w:p w14:paraId="33B41640" w14:textId="77777777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66EE4" w:rsidRPr="002A007A" w14:paraId="39E578F9" w14:textId="77777777" w:rsidTr="00F0754C">
        <w:trPr>
          <w:cantSplit/>
        </w:trPr>
        <w:tc>
          <w:tcPr>
            <w:tcW w:w="5040" w:type="dxa"/>
          </w:tcPr>
          <w:p w14:paraId="46F2A22A" w14:textId="7A3FA1B9" w:rsidR="00366EE4" w:rsidRPr="007A5235" w:rsidRDefault="00366EE4" w:rsidP="00366EE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กรรมการและผู้บริหารสำคัญของธนาคาร</w:t>
            </w:r>
          </w:p>
        </w:tc>
        <w:tc>
          <w:tcPr>
            <w:tcW w:w="1079" w:type="dxa"/>
          </w:tcPr>
          <w:p w14:paraId="6544089C" w14:textId="77777777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9" w:type="dxa"/>
          </w:tcPr>
          <w:p w14:paraId="7E0B4353" w14:textId="77777777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079" w:type="dxa"/>
          </w:tcPr>
          <w:p w14:paraId="1122D49F" w14:textId="77777777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1" w:type="dxa"/>
          </w:tcPr>
          <w:p w14:paraId="004388D8" w14:textId="77777777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66EE4" w:rsidRPr="002A007A" w14:paraId="546C0CD6" w14:textId="77777777" w:rsidTr="00F0754C">
        <w:trPr>
          <w:cantSplit/>
        </w:trPr>
        <w:tc>
          <w:tcPr>
            <w:tcW w:w="5040" w:type="dxa"/>
          </w:tcPr>
          <w:p w14:paraId="652C3A85" w14:textId="762C1DD4" w:rsidR="00366EE4" w:rsidRPr="007A5235" w:rsidRDefault="00366EE4" w:rsidP="00366EE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</w:t>
            </w:r>
            <w:r w:rsidRPr="003E67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79" w:type="dxa"/>
            <w:vAlign w:val="center"/>
          </w:tcPr>
          <w:p w14:paraId="6CCDEA56" w14:textId="15815650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107</w:t>
            </w:r>
          </w:p>
        </w:tc>
        <w:tc>
          <w:tcPr>
            <w:tcW w:w="1079" w:type="dxa"/>
          </w:tcPr>
          <w:p w14:paraId="32A3E645" w14:textId="1DD8FE20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111</w:t>
            </w:r>
          </w:p>
        </w:tc>
        <w:tc>
          <w:tcPr>
            <w:tcW w:w="1079" w:type="dxa"/>
            <w:vAlign w:val="center"/>
          </w:tcPr>
          <w:p w14:paraId="54C5B6D0" w14:textId="2899DAE8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107</w:t>
            </w:r>
          </w:p>
        </w:tc>
        <w:tc>
          <w:tcPr>
            <w:tcW w:w="991" w:type="dxa"/>
            <w:vAlign w:val="center"/>
          </w:tcPr>
          <w:p w14:paraId="400329EC" w14:textId="316FC27C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111</w:t>
            </w:r>
          </w:p>
        </w:tc>
      </w:tr>
      <w:tr w:rsidR="00366EE4" w:rsidRPr="002A007A" w14:paraId="744AB361" w14:textId="77777777" w:rsidTr="00F0754C">
        <w:trPr>
          <w:cantSplit/>
        </w:trPr>
        <w:tc>
          <w:tcPr>
            <w:tcW w:w="5040" w:type="dxa"/>
          </w:tcPr>
          <w:p w14:paraId="3EE78234" w14:textId="2784DE79" w:rsidR="00366EE4" w:rsidRPr="007A5235" w:rsidRDefault="00366EE4" w:rsidP="00366EE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79" w:type="dxa"/>
            <w:vAlign w:val="center"/>
          </w:tcPr>
          <w:p w14:paraId="527AD9DC" w14:textId="2F57901D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1,523</w:t>
            </w:r>
          </w:p>
        </w:tc>
        <w:tc>
          <w:tcPr>
            <w:tcW w:w="1079" w:type="dxa"/>
          </w:tcPr>
          <w:p w14:paraId="4E04A603" w14:textId="4D407F4D" w:rsidR="00366EE4" w:rsidRPr="00F40872" w:rsidRDefault="00366EE4" w:rsidP="00366EE4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1,519</w:t>
            </w:r>
          </w:p>
        </w:tc>
        <w:tc>
          <w:tcPr>
            <w:tcW w:w="1079" w:type="dxa"/>
            <w:vAlign w:val="center"/>
          </w:tcPr>
          <w:p w14:paraId="236199CF" w14:textId="3E6093DA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sz w:val="28"/>
                <w:lang w:eastAsia="zh-CN"/>
              </w:rPr>
              <w:t>1,523</w:t>
            </w:r>
          </w:p>
        </w:tc>
        <w:tc>
          <w:tcPr>
            <w:tcW w:w="991" w:type="dxa"/>
            <w:vAlign w:val="center"/>
          </w:tcPr>
          <w:p w14:paraId="72565012" w14:textId="1A14D4BC" w:rsidR="00366EE4" w:rsidRPr="00F40872" w:rsidRDefault="00366EE4" w:rsidP="00366EE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1,519</w:t>
            </w:r>
          </w:p>
        </w:tc>
      </w:tr>
    </w:tbl>
    <w:p w14:paraId="1F979FAE" w14:textId="77777777" w:rsidR="006B1B01" w:rsidRDefault="006B1B01" w:rsidP="006B1B01">
      <w:pPr>
        <w:suppressAutoHyphens/>
        <w:spacing w:after="0" w:line="240" w:lineRule="auto"/>
        <w:ind w:left="900" w:right="-25"/>
        <w:jc w:val="thaiDistribute"/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vertAlign w:val="superscript"/>
          <w:lang w:eastAsia="zh-CN"/>
        </w:rPr>
      </w:pPr>
    </w:p>
    <w:p w14:paraId="16D5868B" w14:textId="77777777" w:rsidR="006B1B01" w:rsidRDefault="006B1B01" w:rsidP="006B1B01">
      <w:pPr>
        <w:suppressAutoHyphens/>
        <w:spacing w:after="0" w:line="240" w:lineRule="auto"/>
        <w:ind w:left="630" w:right="-25"/>
        <w:jc w:val="thaiDistribute"/>
        <w:rPr>
          <w:cs/>
        </w:rPr>
      </w:pP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vertAlign w:val="superscript"/>
          <w:lang w:eastAsia="zh-CN"/>
        </w:rPr>
        <w:t>*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lang w:eastAsia="zh-CN"/>
        </w:rPr>
        <w:t xml:space="preserve"> 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lang w:eastAsia="zh-CN"/>
        </w:rPr>
        <w:t xml:space="preserve"> / 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cs/>
          <w:lang w:eastAsia="zh-CN"/>
        </w:rPr>
        <w:t>ค่าเผื่อหนี้สงสัยจะสูญ</w:t>
      </w:r>
      <w:r>
        <w:rPr>
          <w:cs/>
        </w:rPr>
        <w:br w:type="page"/>
      </w:r>
    </w:p>
    <w:tbl>
      <w:tblPr>
        <w:tblW w:w="8911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572"/>
        <w:gridCol w:w="1098"/>
        <w:gridCol w:w="1091"/>
        <w:gridCol w:w="1079"/>
        <w:gridCol w:w="1071"/>
      </w:tblGrid>
      <w:tr w:rsidR="006B1B01" w:rsidRPr="004B08FB" w14:paraId="26AC320A" w14:textId="77777777" w:rsidTr="00314580">
        <w:trPr>
          <w:cantSplit/>
        </w:trPr>
        <w:tc>
          <w:tcPr>
            <w:tcW w:w="4572" w:type="dxa"/>
          </w:tcPr>
          <w:p w14:paraId="18973C0B" w14:textId="77777777" w:rsidR="006B1B01" w:rsidRPr="004B08FB" w:rsidRDefault="006B1B01" w:rsidP="000308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189" w:type="dxa"/>
            <w:gridSpan w:val="2"/>
          </w:tcPr>
          <w:p w14:paraId="7CE738A6" w14:textId="77777777" w:rsidR="006B1B01" w:rsidRPr="004B08FB" w:rsidRDefault="006B1B01" w:rsidP="000308CC">
            <w:pPr>
              <w:tabs>
                <w:tab w:val="decimal" w:pos="410"/>
              </w:tabs>
              <w:suppressAutoHyphens/>
              <w:spacing w:after="0" w:line="240" w:lineRule="auto"/>
              <w:ind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150" w:type="dxa"/>
            <w:gridSpan w:val="2"/>
          </w:tcPr>
          <w:p w14:paraId="4D754385" w14:textId="77777777" w:rsidR="006B1B01" w:rsidRPr="004B08FB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left="-120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</w:t>
            </w:r>
            <w:r w:rsidRPr="004B08F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ะ</w:t>
            </w:r>
            <w:r w:rsidRPr="004B08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ธนาคาร</w:t>
            </w:r>
          </w:p>
        </w:tc>
      </w:tr>
      <w:tr w:rsidR="006B1B01" w:rsidRPr="004B08FB" w14:paraId="0427BA14" w14:textId="77777777" w:rsidTr="00314580">
        <w:trPr>
          <w:cantSplit/>
        </w:trPr>
        <w:tc>
          <w:tcPr>
            <w:tcW w:w="4572" w:type="dxa"/>
          </w:tcPr>
          <w:p w14:paraId="3708729D" w14:textId="77777777" w:rsidR="006B1B01" w:rsidRPr="004B08FB" w:rsidRDefault="006B1B01" w:rsidP="000308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98" w:type="dxa"/>
          </w:tcPr>
          <w:p w14:paraId="5A21C7BA" w14:textId="77777777" w:rsidR="006B1B01" w:rsidRPr="004B08FB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090" w:type="dxa"/>
          </w:tcPr>
          <w:p w14:paraId="5CF80A7A" w14:textId="77777777" w:rsidR="006B1B01" w:rsidRPr="004B08FB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1079" w:type="dxa"/>
            <w:vAlign w:val="center"/>
          </w:tcPr>
          <w:p w14:paraId="32B6D758" w14:textId="77777777" w:rsidR="006B1B01" w:rsidRPr="004B08FB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071" w:type="dxa"/>
            <w:vAlign w:val="center"/>
          </w:tcPr>
          <w:p w14:paraId="2B700976" w14:textId="77777777" w:rsidR="006B1B01" w:rsidRPr="004B08FB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6B1B01" w:rsidRPr="004B08FB" w14:paraId="2BBE9304" w14:textId="77777777" w:rsidTr="00314580">
        <w:trPr>
          <w:cantSplit/>
        </w:trPr>
        <w:tc>
          <w:tcPr>
            <w:tcW w:w="4572" w:type="dxa"/>
          </w:tcPr>
          <w:p w14:paraId="031A4C50" w14:textId="77777777" w:rsidR="006B1B01" w:rsidRPr="004B08FB" w:rsidRDefault="006B1B01" w:rsidP="000308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339" w:type="dxa"/>
            <w:gridSpan w:val="4"/>
          </w:tcPr>
          <w:p w14:paraId="22EE51A3" w14:textId="77777777" w:rsidR="006B1B01" w:rsidRPr="004B08FB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6B1B01" w:rsidRPr="004B08FB" w14:paraId="54A837B4" w14:textId="77777777" w:rsidTr="00314580">
        <w:trPr>
          <w:cantSplit/>
        </w:trPr>
        <w:tc>
          <w:tcPr>
            <w:tcW w:w="4572" w:type="dxa"/>
          </w:tcPr>
          <w:p w14:paraId="46F18387" w14:textId="77777777" w:rsidR="006B1B01" w:rsidRPr="004B08FB" w:rsidRDefault="006B1B01" w:rsidP="00CF7ED0">
            <w:pPr>
              <w:tabs>
                <w:tab w:val="left" w:pos="4"/>
                <w:tab w:val="left" w:pos="360"/>
                <w:tab w:val="decimal" w:pos="9090"/>
              </w:tabs>
              <w:suppressAutoHyphens/>
              <w:spacing w:after="0" w:line="240" w:lineRule="auto"/>
              <w:ind w:left="4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098" w:type="dxa"/>
          </w:tcPr>
          <w:p w14:paraId="3A4FBD0B" w14:textId="77777777" w:rsidR="006B1B01" w:rsidRPr="00F40872" w:rsidRDefault="006B1B01" w:rsidP="000308CC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</w:tcPr>
          <w:p w14:paraId="20141129" w14:textId="77777777" w:rsidR="006B1B01" w:rsidRPr="00F40872" w:rsidRDefault="006B1B01" w:rsidP="000308CC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9" w:type="dxa"/>
          </w:tcPr>
          <w:p w14:paraId="3CE31448" w14:textId="77777777" w:rsidR="006B1B01" w:rsidRPr="00F40872" w:rsidRDefault="006B1B01" w:rsidP="000308CC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1" w:type="dxa"/>
          </w:tcPr>
          <w:p w14:paraId="6E8DE572" w14:textId="77777777" w:rsidR="006B1B01" w:rsidRPr="00F40872" w:rsidRDefault="006B1B01" w:rsidP="000308CC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6B1B01" w:rsidRPr="004B08FB" w14:paraId="1496FA68" w14:textId="77777777" w:rsidTr="00314580">
        <w:trPr>
          <w:cantSplit/>
        </w:trPr>
        <w:tc>
          <w:tcPr>
            <w:tcW w:w="4572" w:type="dxa"/>
          </w:tcPr>
          <w:p w14:paraId="546DE6CE" w14:textId="77777777" w:rsidR="006B1B01" w:rsidRPr="004B08FB" w:rsidRDefault="006B1B01" w:rsidP="000308CC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098" w:type="dxa"/>
          </w:tcPr>
          <w:p w14:paraId="173C54B0" w14:textId="77777777" w:rsidR="006B1B01" w:rsidRPr="00F40872" w:rsidRDefault="006B1B01" w:rsidP="000308CC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90" w:type="dxa"/>
          </w:tcPr>
          <w:p w14:paraId="0089B457" w14:textId="77777777" w:rsidR="006B1B01" w:rsidRPr="00F40872" w:rsidRDefault="006B1B01" w:rsidP="000308CC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79" w:type="dxa"/>
          </w:tcPr>
          <w:p w14:paraId="3DD81D43" w14:textId="77777777" w:rsidR="006B1B01" w:rsidRPr="00F40872" w:rsidRDefault="006B1B01" w:rsidP="000308CC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1" w:type="dxa"/>
          </w:tcPr>
          <w:p w14:paraId="26E75AE6" w14:textId="77777777" w:rsidR="006B1B01" w:rsidRPr="00F40872" w:rsidRDefault="006B1B01" w:rsidP="000308CC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6B1B01" w:rsidRPr="004B08FB" w14:paraId="725FAAC6" w14:textId="77777777" w:rsidTr="00314580">
        <w:trPr>
          <w:cantSplit/>
        </w:trPr>
        <w:tc>
          <w:tcPr>
            <w:tcW w:w="4572" w:type="dxa"/>
          </w:tcPr>
          <w:p w14:paraId="7F111AE1" w14:textId="77777777" w:rsidR="006B1B01" w:rsidRPr="004B08FB" w:rsidRDefault="006B1B01" w:rsidP="000308CC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</w:t>
            </w:r>
            <w:r w:rsidRPr="003E67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98" w:type="dxa"/>
            <w:vAlign w:val="center"/>
          </w:tcPr>
          <w:p w14:paraId="4E41254B" w14:textId="63F030FD" w:rsidR="006B1B01" w:rsidRPr="00F40872" w:rsidRDefault="006B1B01" w:rsidP="00314580">
            <w:pPr>
              <w:tabs>
                <w:tab w:val="decimal" w:pos="978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19,911</w:t>
            </w:r>
            <w:r w:rsidR="0031458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  <w:tc>
          <w:tcPr>
            <w:tcW w:w="1090" w:type="dxa"/>
          </w:tcPr>
          <w:p w14:paraId="34409C51" w14:textId="77777777" w:rsidR="006B1B01" w:rsidRPr="00F40872" w:rsidRDefault="006B1B01" w:rsidP="00314580">
            <w:pPr>
              <w:tabs>
                <w:tab w:val="decimal" w:pos="9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23,710</w:t>
            </w:r>
          </w:p>
        </w:tc>
        <w:tc>
          <w:tcPr>
            <w:tcW w:w="1079" w:type="dxa"/>
            <w:vAlign w:val="center"/>
          </w:tcPr>
          <w:p w14:paraId="2DB9A2BF" w14:textId="77777777" w:rsidR="006B1B01" w:rsidRPr="00F40872" w:rsidRDefault="006B1B01" w:rsidP="00314580">
            <w:pPr>
              <w:tabs>
                <w:tab w:val="decimal" w:pos="9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19,911</w:t>
            </w:r>
          </w:p>
        </w:tc>
        <w:tc>
          <w:tcPr>
            <w:tcW w:w="1071" w:type="dxa"/>
            <w:vAlign w:val="center"/>
          </w:tcPr>
          <w:p w14:paraId="45A552A0" w14:textId="77777777" w:rsidR="006B1B01" w:rsidRPr="00F40872" w:rsidRDefault="006B1B01" w:rsidP="0096625F">
            <w:pPr>
              <w:tabs>
                <w:tab w:val="decimal" w:pos="96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23,710</w:t>
            </w:r>
          </w:p>
        </w:tc>
      </w:tr>
      <w:tr w:rsidR="006B1B01" w:rsidRPr="004B08FB" w14:paraId="2A525726" w14:textId="77777777" w:rsidTr="00314580">
        <w:trPr>
          <w:cantSplit/>
        </w:trPr>
        <w:tc>
          <w:tcPr>
            <w:tcW w:w="4572" w:type="dxa"/>
          </w:tcPr>
          <w:p w14:paraId="5B276849" w14:textId="77777777" w:rsidR="006B1B01" w:rsidRPr="004B08FB" w:rsidRDefault="006B1B01" w:rsidP="000308CC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98" w:type="dxa"/>
            <w:vAlign w:val="center"/>
          </w:tcPr>
          <w:p w14:paraId="11D8AA30" w14:textId="77777777" w:rsidR="006B1B01" w:rsidRPr="00F40872" w:rsidRDefault="006B1B01" w:rsidP="00314580">
            <w:pPr>
              <w:tabs>
                <w:tab w:val="decimal" w:pos="989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42,692</w:t>
            </w:r>
          </w:p>
        </w:tc>
        <w:tc>
          <w:tcPr>
            <w:tcW w:w="1090" w:type="dxa"/>
          </w:tcPr>
          <w:p w14:paraId="4005BBF8" w14:textId="77777777" w:rsidR="006B1B01" w:rsidRPr="00F40872" w:rsidRDefault="006B1B01" w:rsidP="00314580">
            <w:pPr>
              <w:tabs>
                <w:tab w:val="decimal" w:pos="9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16,128</w:t>
            </w:r>
          </w:p>
        </w:tc>
        <w:tc>
          <w:tcPr>
            <w:tcW w:w="1079" w:type="dxa"/>
            <w:vAlign w:val="center"/>
          </w:tcPr>
          <w:p w14:paraId="3708EC57" w14:textId="77777777" w:rsidR="006B1B01" w:rsidRPr="00F40872" w:rsidRDefault="006B1B01" w:rsidP="00314580">
            <w:pPr>
              <w:tabs>
                <w:tab w:val="decimal" w:pos="9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42,692</w:t>
            </w:r>
          </w:p>
        </w:tc>
        <w:tc>
          <w:tcPr>
            <w:tcW w:w="1071" w:type="dxa"/>
            <w:vAlign w:val="center"/>
          </w:tcPr>
          <w:p w14:paraId="6C5F97E0" w14:textId="77777777" w:rsidR="006B1B01" w:rsidRPr="00F40872" w:rsidRDefault="006B1B01" w:rsidP="00314580">
            <w:pPr>
              <w:tabs>
                <w:tab w:val="decimal" w:pos="972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16,128</w:t>
            </w:r>
          </w:p>
        </w:tc>
      </w:tr>
      <w:tr w:rsidR="006B1B01" w:rsidRPr="004B08FB" w14:paraId="0FF3CC30" w14:textId="77777777" w:rsidTr="00314580">
        <w:trPr>
          <w:cantSplit/>
        </w:trPr>
        <w:tc>
          <w:tcPr>
            <w:tcW w:w="4572" w:type="dxa"/>
          </w:tcPr>
          <w:p w14:paraId="5FC651B1" w14:textId="77777777" w:rsidR="006B1B01" w:rsidRPr="004B08FB" w:rsidRDefault="006B1B01" w:rsidP="000308CC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ภาระผูกพัน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(</w:t>
            </w:r>
            <w:r w:rsidRPr="000D26D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จำนวนเงินตามสัญญา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098" w:type="dxa"/>
            <w:vAlign w:val="center"/>
          </w:tcPr>
          <w:p w14:paraId="5638E03F" w14:textId="77777777" w:rsidR="006B1B01" w:rsidRPr="00F40872" w:rsidRDefault="006B1B01" w:rsidP="00314580">
            <w:pPr>
              <w:tabs>
                <w:tab w:val="decimal" w:pos="9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2,293</w:t>
            </w:r>
          </w:p>
        </w:tc>
        <w:tc>
          <w:tcPr>
            <w:tcW w:w="1090" w:type="dxa"/>
          </w:tcPr>
          <w:p w14:paraId="5EFFAEC5" w14:textId="77777777" w:rsidR="006B1B01" w:rsidRPr="00F40872" w:rsidRDefault="006B1B01" w:rsidP="00314580">
            <w:pPr>
              <w:tabs>
                <w:tab w:val="decimal" w:pos="9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7,771</w:t>
            </w:r>
          </w:p>
        </w:tc>
        <w:tc>
          <w:tcPr>
            <w:tcW w:w="1079" w:type="dxa"/>
            <w:vAlign w:val="center"/>
          </w:tcPr>
          <w:p w14:paraId="11E0AC43" w14:textId="77777777" w:rsidR="006B1B01" w:rsidRPr="00F40872" w:rsidRDefault="006B1B01" w:rsidP="00314580">
            <w:pPr>
              <w:tabs>
                <w:tab w:val="decimal" w:pos="9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2,293</w:t>
            </w:r>
          </w:p>
        </w:tc>
        <w:tc>
          <w:tcPr>
            <w:tcW w:w="1071" w:type="dxa"/>
            <w:vAlign w:val="center"/>
          </w:tcPr>
          <w:p w14:paraId="733D4102" w14:textId="77777777" w:rsidR="006B1B01" w:rsidRPr="00F40872" w:rsidRDefault="006B1B01" w:rsidP="00314580">
            <w:pPr>
              <w:tabs>
                <w:tab w:val="decimal" w:pos="972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087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7,771</w:t>
            </w:r>
          </w:p>
        </w:tc>
      </w:tr>
    </w:tbl>
    <w:p w14:paraId="16ECF4A1" w14:textId="63589EF4" w:rsidR="006B1B01" w:rsidRPr="00366EE4" w:rsidRDefault="006B1B01" w:rsidP="006B1B01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pacing w:val="-2"/>
          <w:sz w:val="16"/>
          <w:szCs w:val="16"/>
          <w:lang w:eastAsia="zh-CN"/>
        </w:rPr>
      </w:pPr>
    </w:p>
    <w:p w14:paraId="15030983" w14:textId="0704DE45" w:rsidR="00654F8B" w:rsidRDefault="006B1B01" w:rsidP="00C11A80">
      <w:pPr>
        <w:tabs>
          <w:tab w:val="left" w:pos="1080"/>
        </w:tabs>
        <w:suppressAutoHyphens/>
        <w:spacing w:after="0" w:line="240" w:lineRule="auto"/>
        <w:ind w:left="990" w:right="-25" w:hanging="450"/>
        <w:jc w:val="thaiDistribute"/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lang w:eastAsia="zh-CN"/>
        </w:rPr>
      </w:pP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vertAlign w:val="superscript"/>
          <w:lang w:eastAsia="zh-CN"/>
        </w:rPr>
        <w:t>*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lang w:eastAsia="zh-CN"/>
        </w:rPr>
        <w:t xml:space="preserve"> 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lang w:eastAsia="zh-CN"/>
        </w:rPr>
        <w:t xml:space="preserve"> / 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cs/>
          <w:lang w:eastAsia="zh-CN"/>
        </w:rPr>
        <w:t>ค่าเผื่อหนี้สงสัยจะสูญ</w:t>
      </w:r>
    </w:p>
    <w:p w14:paraId="60CFAF0B" w14:textId="77777777" w:rsidR="00366EE4" w:rsidRPr="00366EE4" w:rsidRDefault="00366EE4" w:rsidP="00366EE4">
      <w:pPr>
        <w:suppressAutoHyphens/>
        <w:spacing w:after="0" w:line="240" w:lineRule="auto"/>
        <w:ind w:left="900" w:right="-25"/>
        <w:jc w:val="thaiDistribute"/>
        <w:rPr>
          <w:rFonts w:asciiTheme="majorBidi" w:eastAsia="Times New Roman" w:hAnsiTheme="majorBidi" w:cstheme="majorBidi"/>
          <w:i/>
          <w:iCs/>
          <w:color w:val="000000"/>
          <w:kern w:val="2"/>
          <w:sz w:val="16"/>
          <w:szCs w:val="16"/>
          <w:lang w:eastAsia="zh-CN"/>
        </w:rPr>
      </w:pPr>
    </w:p>
    <w:p w14:paraId="3D10970B" w14:textId="61DAF8F8" w:rsidR="003F5BE3" w:rsidRDefault="003F5BE3" w:rsidP="002F649F">
      <w:pPr>
        <w:tabs>
          <w:tab w:val="left" w:pos="900"/>
        </w:tabs>
        <w:spacing w:after="0" w:line="240" w:lineRule="auto"/>
        <w:ind w:left="547" w:right="-29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F649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</w:t>
      </w:r>
      <w:r w:rsidR="00912D1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5</w:t>
      </w:r>
      <w:r w:rsidRPr="002F649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.2</w:t>
      </w:r>
      <w:r w:rsidRPr="002F649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ab/>
      </w:r>
      <w:r w:rsidRPr="002F649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รายได้และค่าใช้จ่าย</w:t>
      </w:r>
    </w:p>
    <w:p w14:paraId="1E67B64A" w14:textId="77777777" w:rsidR="002F649F" w:rsidRPr="00366EE4" w:rsidRDefault="002F649F" w:rsidP="002F649F">
      <w:pPr>
        <w:tabs>
          <w:tab w:val="left" w:pos="900"/>
        </w:tabs>
        <w:spacing w:after="0" w:line="240" w:lineRule="auto"/>
        <w:ind w:left="547" w:right="-29" w:hanging="54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tbl>
      <w:tblPr>
        <w:tblW w:w="914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42"/>
        <w:gridCol w:w="990"/>
        <w:gridCol w:w="1080"/>
        <w:gridCol w:w="1080"/>
        <w:gridCol w:w="1152"/>
      </w:tblGrid>
      <w:tr w:rsidR="002F649F" w:rsidRPr="002F649F" w14:paraId="5E9FB284" w14:textId="77777777" w:rsidTr="00A1565E">
        <w:trPr>
          <w:cantSplit/>
        </w:trPr>
        <w:tc>
          <w:tcPr>
            <w:tcW w:w="4842" w:type="dxa"/>
          </w:tcPr>
          <w:p w14:paraId="32F1FAF1" w14:textId="77777777" w:rsidR="002F649F" w:rsidRPr="002F649F" w:rsidRDefault="002F649F" w:rsidP="002F649F">
            <w:pPr>
              <w:tabs>
                <w:tab w:val="left" w:pos="360"/>
                <w:tab w:val="decimal" w:pos="909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2070" w:type="dxa"/>
            <w:gridSpan w:val="2"/>
          </w:tcPr>
          <w:p w14:paraId="0834ADE5" w14:textId="77777777" w:rsidR="002F649F" w:rsidRPr="002F649F" w:rsidRDefault="002F649F" w:rsidP="002F649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F649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32" w:type="dxa"/>
            <w:gridSpan w:val="2"/>
          </w:tcPr>
          <w:p w14:paraId="67FFE276" w14:textId="77777777" w:rsidR="002F649F" w:rsidRPr="002F649F" w:rsidRDefault="002F649F" w:rsidP="002F649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F649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งบการเงินเฉพาะธนาคาร</w:t>
            </w:r>
          </w:p>
        </w:tc>
      </w:tr>
      <w:tr w:rsidR="002F649F" w:rsidRPr="002F649F" w14:paraId="53C05C83" w14:textId="77777777" w:rsidTr="00A1565E">
        <w:trPr>
          <w:cantSplit/>
          <w:trHeight w:val="308"/>
        </w:trPr>
        <w:tc>
          <w:tcPr>
            <w:tcW w:w="4842" w:type="dxa"/>
          </w:tcPr>
          <w:p w14:paraId="2F905024" w14:textId="77777777" w:rsidR="002F649F" w:rsidRPr="002F649F" w:rsidRDefault="002F649F" w:rsidP="002F649F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990" w:type="dxa"/>
            <w:vAlign w:val="center"/>
          </w:tcPr>
          <w:p w14:paraId="4E5F34EB" w14:textId="6B8F5042" w:rsidR="002F649F" w:rsidRPr="002F649F" w:rsidRDefault="00A1565E" w:rsidP="002F649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  <w:tc>
          <w:tcPr>
            <w:tcW w:w="1080" w:type="dxa"/>
            <w:vAlign w:val="center"/>
          </w:tcPr>
          <w:p w14:paraId="357DEBEC" w14:textId="477F5527" w:rsidR="002F649F" w:rsidRPr="002F649F" w:rsidRDefault="002F649F" w:rsidP="002F649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F649F">
              <w:rPr>
                <w:rFonts w:asciiTheme="majorBidi" w:hAnsiTheme="majorBidi" w:cstheme="majorBidi"/>
                <w:sz w:val="28"/>
              </w:rPr>
              <w:t>256</w:t>
            </w:r>
            <w:r w:rsidR="00A1565E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1080" w:type="dxa"/>
            <w:vAlign w:val="center"/>
          </w:tcPr>
          <w:p w14:paraId="3AD07A53" w14:textId="08328BEB" w:rsidR="002F649F" w:rsidRPr="002F649F" w:rsidRDefault="00A1565E" w:rsidP="002F649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  <w:tc>
          <w:tcPr>
            <w:tcW w:w="1152" w:type="dxa"/>
            <w:vAlign w:val="center"/>
          </w:tcPr>
          <w:p w14:paraId="6AF1A7D4" w14:textId="526964C5" w:rsidR="002F649F" w:rsidRPr="002F649F" w:rsidRDefault="00A1565E" w:rsidP="002F649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2562</w:t>
            </w:r>
          </w:p>
        </w:tc>
      </w:tr>
      <w:tr w:rsidR="002F649F" w:rsidRPr="002F649F" w14:paraId="0B5CC75F" w14:textId="77777777" w:rsidTr="00A1565E">
        <w:trPr>
          <w:cantSplit/>
        </w:trPr>
        <w:tc>
          <w:tcPr>
            <w:tcW w:w="4842" w:type="dxa"/>
          </w:tcPr>
          <w:p w14:paraId="15A9E808" w14:textId="77777777" w:rsidR="002F649F" w:rsidRPr="002F649F" w:rsidRDefault="002F649F" w:rsidP="002F649F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302" w:type="dxa"/>
            <w:gridSpan w:val="4"/>
          </w:tcPr>
          <w:p w14:paraId="32373799" w14:textId="77777777" w:rsidR="002F649F" w:rsidRPr="002F649F" w:rsidRDefault="002F649F" w:rsidP="002F649F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F649F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F40872" w:rsidRPr="002F649F" w14:paraId="07933F0A" w14:textId="77777777" w:rsidTr="000308CC">
        <w:trPr>
          <w:cantSplit/>
        </w:trPr>
        <w:tc>
          <w:tcPr>
            <w:tcW w:w="4842" w:type="dxa"/>
          </w:tcPr>
          <w:p w14:paraId="738E8A6C" w14:textId="77777777" w:rsidR="00F40872" w:rsidRPr="002F649F" w:rsidRDefault="00F40872" w:rsidP="000308CC">
            <w:pPr>
              <w:tabs>
                <w:tab w:val="left" w:pos="0"/>
                <w:tab w:val="decimal" w:pos="9090"/>
              </w:tabs>
              <w:spacing w:after="0" w:line="240" w:lineRule="auto"/>
              <w:ind w:left="52" w:right="-108" w:hanging="52"/>
              <w:rPr>
                <w:rFonts w:asciiTheme="majorBidi" w:hAnsiTheme="majorBidi" w:cstheme="majorBidi"/>
                <w:sz w:val="28"/>
                <w:cs/>
              </w:rPr>
            </w:pPr>
            <w:r w:rsidRPr="002F649F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  <w:r w:rsidRPr="002F649F">
              <w:rPr>
                <w:rFonts w:asciiTheme="majorBidi" w:hAnsiTheme="majorBidi" w:cstheme="majorBidi"/>
                <w:sz w:val="28"/>
                <w:vertAlign w:val="superscript"/>
              </w:rPr>
              <w:t>*</w:t>
            </w:r>
          </w:p>
        </w:tc>
        <w:tc>
          <w:tcPr>
            <w:tcW w:w="990" w:type="dxa"/>
          </w:tcPr>
          <w:p w14:paraId="3E614599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4B7DBDE" w14:textId="77777777" w:rsidR="00F40872" w:rsidRPr="002F649F" w:rsidRDefault="00F40872" w:rsidP="000308CC">
            <w:pPr>
              <w:tabs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C7AB2F6" w14:textId="77777777" w:rsidR="00F40872" w:rsidRPr="002F649F" w:rsidRDefault="00F40872" w:rsidP="000308C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5A303CA4" w14:textId="77777777" w:rsidR="00F40872" w:rsidRPr="002F649F" w:rsidRDefault="00F40872" w:rsidP="000308C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40872" w:rsidRPr="002F649F" w14:paraId="2F85DF48" w14:textId="77777777" w:rsidTr="000308CC">
        <w:trPr>
          <w:cantSplit/>
        </w:trPr>
        <w:tc>
          <w:tcPr>
            <w:tcW w:w="4842" w:type="dxa"/>
          </w:tcPr>
          <w:p w14:paraId="36E625D8" w14:textId="77777777" w:rsidR="00F40872" w:rsidRPr="002F649F" w:rsidRDefault="00F40872" w:rsidP="000308CC">
            <w:pPr>
              <w:tabs>
                <w:tab w:val="left" w:pos="0"/>
                <w:tab w:val="left" w:pos="240"/>
                <w:tab w:val="decimal" w:pos="9090"/>
              </w:tabs>
              <w:spacing w:after="0" w:line="240" w:lineRule="auto"/>
              <w:ind w:left="150" w:right="-108" w:hanging="52"/>
              <w:rPr>
                <w:rFonts w:asciiTheme="majorBidi" w:hAnsiTheme="majorBidi" w:cstheme="majorBidi"/>
                <w:sz w:val="28"/>
              </w:rPr>
            </w:pPr>
            <w:r w:rsidRPr="002F649F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3646A6B0" w14:textId="77777777" w:rsidR="00F40872" w:rsidRPr="00F40872" w:rsidRDefault="00F40872" w:rsidP="00314580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4F7571E6" w14:textId="77777777" w:rsidR="00F40872" w:rsidRPr="00F40872" w:rsidRDefault="00F40872" w:rsidP="000308CC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14:paraId="679F54BA" w14:textId="77777777" w:rsidR="00F40872" w:rsidRPr="00F40872" w:rsidRDefault="00F40872" w:rsidP="00314580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152" w:type="dxa"/>
            <w:vAlign w:val="center"/>
          </w:tcPr>
          <w:p w14:paraId="66824B0B" w14:textId="77777777" w:rsidR="00F40872" w:rsidRPr="00F40872" w:rsidRDefault="00F40872" w:rsidP="0096625F">
            <w:pPr>
              <w:tabs>
                <w:tab w:val="decimal" w:pos="7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F40872" w:rsidRPr="002F649F" w14:paraId="447DF7EA" w14:textId="77777777" w:rsidTr="000308CC">
        <w:trPr>
          <w:cantSplit/>
        </w:trPr>
        <w:tc>
          <w:tcPr>
            <w:tcW w:w="4842" w:type="dxa"/>
          </w:tcPr>
          <w:p w14:paraId="3DD3916B" w14:textId="77777777" w:rsidR="00F40872" w:rsidRPr="002F649F" w:rsidRDefault="00F40872" w:rsidP="000308CC">
            <w:pPr>
              <w:tabs>
                <w:tab w:val="left" w:pos="0"/>
                <w:tab w:val="left" w:pos="240"/>
                <w:tab w:val="decimal" w:pos="9090"/>
              </w:tabs>
              <w:spacing w:after="0" w:line="240" w:lineRule="auto"/>
              <w:ind w:left="150" w:right="-108" w:hanging="52"/>
              <w:rPr>
                <w:rFonts w:asciiTheme="majorBidi" w:hAnsiTheme="majorBidi" w:cstheme="majorBidi"/>
                <w:sz w:val="28"/>
              </w:rPr>
            </w:pPr>
            <w:r w:rsidRPr="002F649F">
              <w:rPr>
                <w:rFonts w:asciiTheme="majorBidi" w:hAnsiTheme="majorBidi" w:cstheme="majorBidi"/>
                <w:sz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787E7B8D" w14:textId="77777777" w:rsidR="00F40872" w:rsidRPr="00F40872" w:rsidRDefault="00F40872" w:rsidP="00314580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2756CD94" w14:textId="77777777" w:rsidR="00F40872" w:rsidRPr="00F40872" w:rsidRDefault="00F40872" w:rsidP="000308CC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80" w:type="dxa"/>
          </w:tcPr>
          <w:p w14:paraId="48197C42" w14:textId="77777777" w:rsidR="00F40872" w:rsidRPr="00F40872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1152" w:type="dxa"/>
          </w:tcPr>
          <w:p w14:paraId="14C0D37C" w14:textId="77777777" w:rsidR="00F40872" w:rsidRPr="00F40872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72</w:t>
            </w:r>
          </w:p>
        </w:tc>
      </w:tr>
      <w:tr w:rsidR="00F40872" w:rsidRPr="002F649F" w14:paraId="406E5DA2" w14:textId="77777777" w:rsidTr="00A0512E">
        <w:trPr>
          <w:cantSplit/>
        </w:trPr>
        <w:tc>
          <w:tcPr>
            <w:tcW w:w="4842" w:type="dxa"/>
            <w:shd w:val="clear" w:color="auto" w:fill="auto"/>
          </w:tcPr>
          <w:p w14:paraId="2F9CAADE" w14:textId="6AFCEB04" w:rsidR="00F40872" w:rsidRPr="003818C7" w:rsidRDefault="00F40872" w:rsidP="000308CC">
            <w:pPr>
              <w:tabs>
                <w:tab w:val="left" w:pos="0"/>
                <w:tab w:val="left" w:pos="240"/>
                <w:tab w:val="decimal" w:pos="9090"/>
              </w:tabs>
              <w:spacing w:after="0" w:line="240" w:lineRule="auto"/>
              <w:ind w:left="150" w:right="-108" w:hanging="52"/>
              <w:rPr>
                <w:rFonts w:asciiTheme="majorBidi" w:hAnsiTheme="majorBidi" w:cstheme="majorBidi"/>
                <w:sz w:val="28"/>
                <w:cs/>
              </w:rPr>
            </w:pPr>
            <w:r w:rsidRPr="003818C7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  <w:r w:rsidR="00EA1FB8" w:rsidRPr="003818C7">
              <w:rPr>
                <w:rFonts w:asciiTheme="majorBidi" w:hAnsiTheme="majorBidi" w:cstheme="majorBidi" w:hint="cs"/>
                <w:sz w:val="28"/>
                <w:cs/>
              </w:rPr>
              <w:t>และรายได้อื่น</w:t>
            </w:r>
          </w:p>
        </w:tc>
        <w:tc>
          <w:tcPr>
            <w:tcW w:w="990" w:type="dxa"/>
          </w:tcPr>
          <w:p w14:paraId="2853DED7" w14:textId="77777777" w:rsidR="00F40872" w:rsidRPr="00F40872" w:rsidRDefault="00F40872" w:rsidP="00314580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3498AFEE" w14:textId="77777777" w:rsidR="00F40872" w:rsidRPr="00F40872" w:rsidRDefault="00F40872" w:rsidP="000308CC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80" w:type="dxa"/>
          </w:tcPr>
          <w:p w14:paraId="60A1FE6C" w14:textId="3D9BFCD6" w:rsidR="00F40872" w:rsidRPr="00F40872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4,11</w:t>
            </w:r>
            <w:r w:rsidR="000C78D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52" w:type="dxa"/>
            <w:shd w:val="clear" w:color="auto" w:fill="auto"/>
          </w:tcPr>
          <w:p w14:paraId="41AA6195" w14:textId="0A602073" w:rsidR="00F40872" w:rsidRPr="00F40872" w:rsidRDefault="00F40872" w:rsidP="0096625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8,27</w:t>
            </w:r>
            <w:r w:rsidR="00C35F13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E05DC3" w:rsidRPr="002F649F" w14:paraId="04FC9AAF" w14:textId="77777777" w:rsidTr="00A0512E">
        <w:trPr>
          <w:cantSplit/>
        </w:trPr>
        <w:tc>
          <w:tcPr>
            <w:tcW w:w="4842" w:type="dxa"/>
            <w:shd w:val="clear" w:color="auto" w:fill="auto"/>
          </w:tcPr>
          <w:p w14:paraId="2905C603" w14:textId="639A3A9B" w:rsidR="00E05DC3" w:rsidRPr="003818C7" w:rsidRDefault="00E05DC3" w:rsidP="00E05DC3">
            <w:pPr>
              <w:tabs>
                <w:tab w:val="left" w:pos="0"/>
                <w:tab w:val="left" w:pos="240"/>
                <w:tab w:val="decimal" w:pos="9090"/>
              </w:tabs>
              <w:spacing w:after="0" w:line="240" w:lineRule="auto"/>
              <w:ind w:left="150" w:right="-108" w:hanging="52"/>
              <w:rPr>
                <w:rFonts w:asciiTheme="majorBidi" w:hAnsiTheme="majorBidi" w:cstheme="majorBidi"/>
                <w:sz w:val="28"/>
                <w:cs/>
              </w:rPr>
            </w:pPr>
            <w:r w:rsidRPr="003818C7">
              <w:rPr>
                <w:rFonts w:asciiTheme="majorBidi" w:hAnsiTheme="majorBidi" w:cstheme="majorBidi"/>
                <w:sz w:val="28"/>
                <w:cs/>
              </w:rPr>
              <w:t>ค่าใช้จ่าย</w:t>
            </w:r>
            <w:r w:rsidRPr="003818C7">
              <w:rPr>
                <w:rFonts w:asciiTheme="majorBidi" w:hAnsiTheme="majorBidi" w:cstheme="majorBidi" w:hint="cs"/>
                <w:sz w:val="28"/>
                <w:cs/>
              </w:rPr>
              <w:t>ค่าธรรมเนียมและบริการและค่าใช้จ่าย</w:t>
            </w:r>
            <w:r w:rsidRPr="003818C7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990" w:type="dxa"/>
          </w:tcPr>
          <w:p w14:paraId="5D8A3A41" w14:textId="2EC73F66" w:rsidR="00E05DC3" w:rsidRPr="00F40872" w:rsidRDefault="00E05DC3" w:rsidP="00314580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1AE9AF4D" w14:textId="2CD805E5" w:rsidR="00E05DC3" w:rsidRPr="00F40872" w:rsidRDefault="00E05DC3" w:rsidP="00E05DC3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80" w:type="dxa"/>
          </w:tcPr>
          <w:p w14:paraId="11F6CEBA" w14:textId="7666F3DC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3,170</w:t>
            </w:r>
          </w:p>
        </w:tc>
        <w:tc>
          <w:tcPr>
            <w:tcW w:w="1152" w:type="dxa"/>
            <w:shd w:val="clear" w:color="auto" w:fill="auto"/>
          </w:tcPr>
          <w:p w14:paraId="4465806C" w14:textId="66A63EAC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3,367</w:t>
            </w:r>
          </w:p>
        </w:tc>
      </w:tr>
      <w:tr w:rsidR="00E05DC3" w:rsidRPr="002F649F" w14:paraId="287C32C1" w14:textId="77777777" w:rsidTr="000308CC">
        <w:trPr>
          <w:cantSplit/>
        </w:trPr>
        <w:tc>
          <w:tcPr>
            <w:tcW w:w="4842" w:type="dxa"/>
          </w:tcPr>
          <w:p w14:paraId="650AD4C9" w14:textId="77777777" w:rsidR="00E05DC3" w:rsidRPr="003818C7" w:rsidRDefault="00E05DC3" w:rsidP="00E05DC3">
            <w:pPr>
              <w:tabs>
                <w:tab w:val="left" w:pos="0"/>
                <w:tab w:val="left" w:pos="240"/>
                <w:tab w:val="decimal" w:pos="9090"/>
              </w:tabs>
              <w:spacing w:after="0" w:line="240" w:lineRule="auto"/>
              <w:ind w:left="150" w:right="-108" w:hanging="52"/>
              <w:rPr>
                <w:rFonts w:asciiTheme="majorBidi" w:hAnsiTheme="majorBidi" w:cstheme="majorBidi"/>
                <w:sz w:val="28"/>
              </w:rPr>
            </w:pPr>
            <w:r w:rsidRPr="003818C7">
              <w:rPr>
                <w:rFonts w:asciiTheme="majorBidi" w:hAnsiTheme="majorBidi" w:cstheme="majorBidi"/>
                <w:sz w:val="28"/>
                <w:cs/>
              </w:rPr>
              <w:t>รายได้เงินปันผลรับ</w:t>
            </w:r>
          </w:p>
        </w:tc>
        <w:tc>
          <w:tcPr>
            <w:tcW w:w="990" w:type="dxa"/>
          </w:tcPr>
          <w:p w14:paraId="6B92010D" w14:textId="77777777" w:rsidR="00E05DC3" w:rsidRPr="00F40872" w:rsidRDefault="00E05DC3" w:rsidP="00314580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5B3F4E5A" w14:textId="77777777" w:rsidR="00E05DC3" w:rsidRPr="00F40872" w:rsidRDefault="00E05DC3" w:rsidP="00E05DC3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80" w:type="dxa"/>
          </w:tcPr>
          <w:p w14:paraId="26ADABA3" w14:textId="127ADED6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2,22</w:t>
            </w:r>
            <w:r w:rsidR="00C11A8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6F9E56FE" w14:textId="77777777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1,988</w:t>
            </w:r>
          </w:p>
        </w:tc>
      </w:tr>
      <w:tr w:rsidR="00E05DC3" w:rsidRPr="002F649F" w14:paraId="33A69D4D" w14:textId="77777777" w:rsidTr="000308CC">
        <w:trPr>
          <w:cantSplit/>
        </w:trPr>
        <w:tc>
          <w:tcPr>
            <w:tcW w:w="4842" w:type="dxa"/>
          </w:tcPr>
          <w:p w14:paraId="51136639" w14:textId="1001A3AB" w:rsidR="00E05DC3" w:rsidRPr="002F649F" w:rsidRDefault="00BD6ECD" w:rsidP="00E05DC3">
            <w:pPr>
              <w:tabs>
                <w:tab w:val="left" w:pos="0"/>
                <w:tab w:val="left" w:pos="240"/>
                <w:tab w:val="decimal" w:pos="9090"/>
              </w:tabs>
              <w:spacing w:after="0" w:line="240" w:lineRule="auto"/>
              <w:ind w:left="150" w:right="-108" w:hanging="5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กำไรสุทธิจากเครื่องมือทางการเงินที่วัดมูลค่า</w:t>
            </w:r>
          </w:p>
        </w:tc>
        <w:tc>
          <w:tcPr>
            <w:tcW w:w="990" w:type="dxa"/>
          </w:tcPr>
          <w:p w14:paraId="7045723E" w14:textId="77777777" w:rsidR="00E05DC3" w:rsidRPr="00F40872" w:rsidRDefault="00E05DC3" w:rsidP="00314580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333CB70D" w14:textId="77777777" w:rsidR="00E05DC3" w:rsidRPr="00F40872" w:rsidRDefault="00E05DC3" w:rsidP="00E05DC3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3B473162" w14:textId="77777777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353E5744" w14:textId="77777777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E05DC3" w:rsidRPr="002F649F" w14:paraId="7FE691D3" w14:textId="77777777" w:rsidTr="000308CC">
        <w:trPr>
          <w:cantSplit/>
        </w:trPr>
        <w:tc>
          <w:tcPr>
            <w:tcW w:w="4842" w:type="dxa"/>
            <w:vAlign w:val="center"/>
          </w:tcPr>
          <w:p w14:paraId="19ED6565" w14:textId="77B4462C" w:rsidR="00E05DC3" w:rsidRPr="002F649F" w:rsidRDefault="00BD6ECD" w:rsidP="00E05DC3">
            <w:pPr>
              <w:tabs>
                <w:tab w:val="left" w:pos="0"/>
                <w:tab w:val="left" w:pos="240"/>
                <w:tab w:val="decimal" w:pos="9090"/>
              </w:tabs>
              <w:spacing w:after="0" w:line="240" w:lineRule="auto"/>
              <w:ind w:left="394" w:right="-108" w:hanging="5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ด้วยม</w:t>
            </w:r>
            <w:r w:rsidR="00491556">
              <w:rPr>
                <w:rFonts w:asciiTheme="majorBidi" w:hAnsiTheme="majorBidi" w:cstheme="majorBidi" w:hint="cs"/>
                <w:sz w:val="28"/>
                <w:cs/>
              </w:rPr>
              <w:t>ู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ลค่า</w:t>
            </w:r>
            <w:r w:rsidR="00491556">
              <w:rPr>
                <w:rFonts w:asciiTheme="majorBidi" w:hAnsiTheme="majorBidi" w:cstheme="majorBidi" w:hint="cs"/>
                <w:sz w:val="28"/>
                <w:cs/>
              </w:rPr>
              <w:t>ยุติธรรม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ผ่านกำไรหรือขาดทุน</w:t>
            </w:r>
          </w:p>
        </w:tc>
        <w:tc>
          <w:tcPr>
            <w:tcW w:w="990" w:type="dxa"/>
          </w:tcPr>
          <w:p w14:paraId="4357A60A" w14:textId="77777777" w:rsidR="00E05DC3" w:rsidRPr="00F40872" w:rsidRDefault="00E05DC3" w:rsidP="00314580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14899903" w14:textId="77777777" w:rsidR="00E05DC3" w:rsidRPr="00F40872" w:rsidRDefault="00E05DC3" w:rsidP="00E05DC3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80" w:type="dxa"/>
          </w:tcPr>
          <w:p w14:paraId="7DBFD796" w14:textId="77777777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258</w:t>
            </w:r>
          </w:p>
        </w:tc>
        <w:tc>
          <w:tcPr>
            <w:tcW w:w="1152" w:type="dxa"/>
          </w:tcPr>
          <w:p w14:paraId="43BE8AFB" w14:textId="77777777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138</w:t>
            </w:r>
          </w:p>
        </w:tc>
      </w:tr>
      <w:tr w:rsidR="00E05DC3" w:rsidRPr="002F649F" w14:paraId="496A7C73" w14:textId="77777777" w:rsidTr="000308CC">
        <w:trPr>
          <w:cantSplit/>
        </w:trPr>
        <w:tc>
          <w:tcPr>
            <w:tcW w:w="4842" w:type="dxa"/>
          </w:tcPr>
          <w:p w14:paraId="0A9D1530" w14:textId="77777777" w:rsidR="00E05DC3" w:rsidRPr="00366EE4" w:rsidRDefault="00E05DC3" w:rsidP="00366EE4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990" w:type="dxa"/>
            <w:vAlign w:val="center"/>
          </w:tcPr>
          <w:p w14:paraId="47429785" w14:textId="77777777" w:rsidR="00E05DC3" w:rsidRPr="00366EE4" w:rsidRDefault="00E05DC3" w:rsidP="00366EE4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0BBB549" w14:textId="77777777" w:rsidR="00E05DC3" w:rsidRPr="00366EE4" w:rsidRDefault="00E05DC3" w:rsidP="00366EE4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1C26A7E9" w14:textId="77777777" w:rsidR="00E05DC3" w:rsidRPr="00366EE4" w:rsidRDefault="00E05DC3" w:rsidP="00366EE4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vAlign w:val="center"/>
          </w:tcPr>
          <w:p w14:paraId="120448D3" w14:textId="77777777" w:rsidR="00E05DC3" w:rsidRPr="00366EE4" w:rsidRDefault="00E05DC3" w:rsidP="00366EE4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05DC3" w:rsidRPr="002F649F" w14:paraId="011C0A43" w14:textId="77777777" w:rsidTr="000308CC">
        <w:trPr>
          <w:cantSplit/>
        </w:trPr>
        <w:tc>
          <w:tcPr>
            <w:tcW w:w="4842" w:type="dxa"/>
            <w:shd w:val="clear" w:color="auto" w:fill="auto"/>
          </w:tcPr>
          <w:p w14:paraId="153531A7" w14:textId="77777777" w:rsidR="00E05DC3" w:rsidRPr="002F649F" w:rsidRDefault="00E05DC3" w:rsidP="00E05DC3">
            <w:pPr>
              <w:tabs>
                <w:tab w:val="left" w:pos="0"/>
                <w:tab w:val="decimal" w:pos="9090"/>
              </w:tabs>
              <w:spacing w:after="0" w:line="240" w:lineRule="auto"/>
              <w:ind w:left="52" w:right="-108" w:hanging="52"/>
              <w:rPr>
                <w:rFonts w:asciiTheme="majorBidi" w:hAnsiTheme="majorBidi" w:cstheme="majorBidi"/>
                <w:sz w:val="28"/>
              </w:rPr>
            </w:pPr>
            <w:r w:rsidRPr="002F649F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34BEA065" w14:textId="77777777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01C1C89" w14:textId="77777777" w:rsidR="00E05DC3" w:rsidRPr="00F40872" w:rsidRDefault="00E05DC3" w:rsidP="00E05DC3">
            <w:pPr>
              <w:tabs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17F5F15" w14:textId="77777777" w:rsidR="00E05DC3" w:rsidRPr="00F40872" w:rsidRDefault="00E05DC3" w:rsidP="00E05DC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2E6F5BA8" w14:textId="77777777" w:rsidR="00E05DC3" w:rsidRPr="00F40872" w:rsidRDefault="00E05DC3" w:rsidP="00E05DC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05DC3" w:rsidRPr="002F649F" w14:paraId="16064F28" w14:textId="77777777" w:rsidTr="000308CC">
        <w:trPr>
          <w:cantSplit/>
        </w:trPr>
        <w:tc>
          <w:tcPr>
            <w:tcW w:w="4842" w:type="dxa"/>
            <w:shd w:val="clear" w:color="auto" w:fill="auto"/>
          </w:tcPr>
          <w:p w14:paraId="2BC251BB" w14:textId="77777777" w:rsidR="00E05DC3" w:rsidRPr="002F649F" w:rsidRDefault="00E05DC3" w:rsidP="00E05DC3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8"/>
              </w:rPr>
            </w:pPr>
            <w:r w:rsidRPr="002F649F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58C63EE9" w14:textId="77777777" w:rsidR="00E05DC3" w:rsidRPr="00F40872" w:rsidRDefault="00E05DC3" w:rsidP="00314580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254</w:t>
            </w:r>
          </w:p>
        </w:tc>
        <w:tc>
          <w:tcPr>
            <w:tcW w:w="1080" w:type="dxa"/>
          </w:tcPr>
          <w:p w14:paraId="48685D07" w14:textId="77777777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1080" w:type="dxa"/>
          </w:tcPr>
          <w:p w14:paraId="66C5B8BF" w14:textId="77777777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254</w:t>
            </w:r>
          </w:p>
        </w:tc>
        <w:tc>
          <w:tcPr>
            <w:tcW w:w="1152" w:type="dxa"/>
          </w:tcPr>
          <w:p w14:paraId="4A4D641B" w14:textId="77777777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55</w:t>
            </w:r>
          </w:p>
        </w:tc>
      </w:tr>
      <w:tr w:rsidR="00E05DC3" w:rsidRPr="002F649F" w14:paraId="18C6F5CA" w14:textId="77777777" w:rsidTr="000308CC">
        <w:trPr>
          <w:cantSplit/>
        </w:trPr>
        <w:tc>
          <w:tcPr>
            <w:tcW w:w="4842" w:type="dxa"/>
            <w:shd w:val="clear" w:color="auto" w:fill="auto"/>
          </w:tcPr>
          <w:p w14:paraId="0B1761DD" w14:textId="77777777" w:rsidR="00E05DC3" w:rsidRPr="002F649F" w:rsidRDefault="00E05DC3" w:rsidP="00E05DC3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8"/>
              </w:rPr>
            </w:pPr>
            <w:r w:rsidRPr="002F649F">
              <w:rPr>
                <w:rFonts w:asciiTheme="majorBidi" w:hAnsiTheme="majorBidi" w:cstheme="majorBidi"/>
                <w:sz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1B1214D5" w14:textId="77777777" w:rsidR="00E05DC3" w:rsidRPr="00F40872" w:rsidRDefault="00E05DC3" w:rsidP="00314580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236</w:t>
            </w:r>
          </w:p>
        </w:tc>
        <w:tc>
          <w:tcPr>
            <w:tcW w:w="1080" w:type="dxa"/>
          </w:tcPr>
          <w:p w14:paraId="1FB5F60A" w14:textId="77777777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210</w:t>
            </w:r>
          </w:p>
        </w:tc>
        <w:tc>
          <w:tcPr>
            <w:tcW w:w="1080" w:type="dxa"/>
          </w:tcPr>
          <w:p w14:paraId="22AC9C20" w14:textId="77777777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236</w:t>
            </w:r>
          </w:p>
        </w:tc>
        <w:tc>
          <w:tcPr>
            <w:tcW w:w="1152" w:type="dxa"/>
          </w:tcPr>
          <w:p w14:paraId="52EE3DD5" w14:textId="77777777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210</w:t>
            </w:r>
          </w:p>
        </w:tc>
      </w:tr>
      <w:tr w:rsidR="00BD6ECD" w:rsidRPr="002F649F" w14:paraId="195C10B6" w14:textId="77777777" w:rsidTr="000308CC">
        <w:trPr>
          <w:cantSplit/>
        </w:trPr>
        <w:tc>
          <w:tcPr>
            <w:tcW w:w="4842" w:type="dxa"/>
            <w:shd w:val="clear" w:color="auto" w:fill="auto"/>
          </w:tcPr>
          <w:p w14:paraId="23CFFEF5" w14:textId="62B043C8" w:rsidR="00BD6ECD" w:rsidRPr="00F40872" w:rsidRDefault="00C11A80" w:rsidP="00BD6ECD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(ขาดทุน) </w:t>
            </w:r>
            <w:r w:rsidR="00BD6ECD">
              <w:rPr>
                <w:rFonts w:asciiTheme="majorBidi" w:hAnsiTheme="majorBidi" w:cstheme="majorBidi" w:hint="cs"/>
                <w:sz w:val="28"/>
                <w:cs/>
              </w:rPr>
              <w:t>กำไรสุทธิจากเครื่องมือทางการเงินที่วัดมูลค่า</w:t>
            </w:r>
          </w:p>
        </w:tc>
        <w:tc>
          <w:tcPr>
            <w:tcW w:w="990" w:type="dxa"/>
          </w:tcPr>
          <w:p w14:paraId="7D74B5CC" w14:textId="77777777" w:rsidR="00BD6ECD" w:rsidRPr="00F40872" w:rsidRDefault="00BD6ECD" w:rsidP="00BD6EC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16F472D" w14:textId="77777777" w:rsidR="00BD6ECD" w:rsidRPr="00F40872" w:rsidRDefault="00BD6ECD" w:rsidP="00BD6EC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50A4AC3" w14:textId="77777777" w:rsidR="00BD6ECD" w:rsidRPr="00F40872" w:rsidRDefault="00BD6ECD" w:rsidP="00BD6EC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16E2E446" w14:textId="77777777" w:rsidR="00BD6ECD" w:rsidRPr="00F40872" w:rsidRDefault="00BD6ECD" w:rsidP="00BD6EC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BD6ECD" w:rsidRPr="002F649F" w14:paraId="548AB388" w14:textId="77777777" w:rsidTr="00F0754C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7BF9C595" w14:textId="0EA07BC7" w:rsidR="00BD6ECD" w:rsidRPr="00F40872" w:rsidRDefault="00BD6ECD" w:rsidP="00BD6ECD">
            <w:pPr>
              <w:tabs>
                <w:tab w:val="left" w:pos="0"/>
                <w:tab w:val="left" w:pos="240"/>
                <w:tab w:val="decimal" w:pos="9090"/>
              </w:tabs>
              <w:spacing w:after="0" w:line="240" w:lineRule="auto"/>
              <w:ind w:left="394" w:right="-108" w:hanging="5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ด้วย</w:t>
            </w:r>
            <w:r w:rsidR="00491556">
              <w:rPr>
                <w:rFonts w:asciiTheme="majorBidi" w:hAnsiTheme="majorBidi" w:cstheme="majorBidi" w:hint="cs"/>
                <w:sz w:val="28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ผ่านกำไรหรือขาดทุน</w:t>
            </w:r>
          </w:p>
        </w:tc>
        <w:tc>
          <w:tcPr>
            <w:tcW w:w="990" w:type="dxa"/>
          </w:tcPr>
          <w:p w14:paraId="381DD4CF" w14:textId="77777777" w:rsidR="00BD6ECD" w:rsidRPr="00F40872" w:rsidRDefault="00BD6ECD" w:rsidP="00314580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1080" w:type="dxa"/>
          </w:tcPr>
          <w:p w14:paraId="6B79EC2D" w14:textId="77777777" w:rsidR="00BD6ECD" w:rsidRPr="00F40872" w:rsidRDefault="00BD6ECD" w:rsidP="00BD6EC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121</w:t>
            </w:r>
          </w:p>
        </w:tc>
        <w:tc>
          <w:tcPr>
            <w:tcW w:w="1080" w:type="dxa"/>
          </w:tcPr>
          <w:p w14:paraId="3F667887" w14:textId="77777777" w:rsidR="00BD6ECD" w:rsidRPr="00F40872" w:rsidRDefault="00BD6ECD" w:rsidP="00BD6EC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1152" w:type="dxa"/>
          </w:tcPr>
          <w:p w14:paraId="592AA863" w14:textId="77777777" w:rsidR="00BD6ECD" w:rsidRPr="00F40872" w:rsidRDefault="00BD6ECD" w:rsidP="00BD6EC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121</w:t>
            </w:r>
          </w:p>
        </w:tc>
      </w:tr>
      <w:tr w:rsidR="00E05DC3" w:rsidRPr="002F649F" w14:paraId="611D928F" w14:textId="77777777" w:rsidTr="000308CC">
        <w:trPr>
          <w:cantSplit/>
        </w:trPr>
        <w:tc>
          <w:tcPr>
            <w:tcW w:w="4842" w:type="dxa"/>
            <w:shd w:val="clear" w:color="auto" w:fill="auto"/>
            <w:vAlign w:val="center"/>
          </w:tcPr>
          <w:p w14:paraId="681652E1" w14:textId="3E7D0B48" w:rsidR="00E05DC3" w:rsidRPr="00366EE4" w:rsidRDefault="00E05DC3" w:rsidP="00366EE4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B765FD9" w14:textId="77777777" w:rsidR="00E05DC3" w:rsidRPr="00366EE4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747E711" w14:textId="77777777" w:rsidR="00E05DC3" w:rsidRPr="00366EE4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C784BD9" w14:textId="77777777" w:rsidR="00E05DC3" w:rsidRPr="00366EE4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</w:tcPr>
          <w:p w14:paraId="1E02810D" w14:textId="77777777" w:rsidR="00E05DC3" w:rsidRPr="00366EE4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05DC3" w:rsidRPr="002F649F" w14:paraId="6F4715A2" w14:textId="77777777" w:rsidTr="000308CC">
        <w:trPr>
          <w:cantSplit/>
        </w:trPr>
        <w:tc>
          <w:tcPr>
            <w:tcW w:w="4842" w:type="dxa"/>
            <w:shd w:val="clear" w:color="auto" w:fill="auto"/>
          </w:tcPr>
          <w:p w14:paraId="49B550A0" w14:textId="2EEC8E29" w:rsidR="00E05DC3" w:rsidRPr="002F649F" w:rsidRDefault="00E05DC3" w:rsidP="00CF7ED0">
            <w:pPr>
              <w:tabs>
                <w:tab w:val="left" w:pos="0"/>
                <w:tab w:val="decimal" w:pos="9090"/>
              </w:tabs>
              <w:spacing w:after="0" w:line="240" w:lineRule="auto"/>
              <w:ind w:left="52" w:right="-108" w:hanging="52"/>
              <w:rPr>
                <w:rFonts w:asciiTheme="majorBidi" w:hAnsiTheme="majorBidi" w:cstheme="majorBidi"/>
                <w:sz w:val="28"/>
              </w:rPr>
            </w:pPr>
            <w:r w:rsidRPr="002F649F">
              <w:rPr>
                <w:rFonts w:asciiTheme="majorBidi" w:hAnsiTheme="majorBidi" w:cstheme="majorBidi"/>
                <w:sz w:val="28"/>
                <w:cs/>
              </w:rPr>
              <w:t xml:space="preserve">ผู้ถือหุ้นรายใหญ่ (เกินร้อยละ </w:t>
            </w:r>
            <w:r w:rsidR="00A0512E">
              <w:rPr>
                <w:rFonts w:asciiTheme="majorBidi" w:hAnsiTheme="majorBidi" w:cstheme="majorBidi"/>
                <w:sz w:val="28"/>
              </w:rPr>
              <w:t>10</w:t>
            </w:r>
            <w:r w:rsidRPr="002F649F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90" w:type="dxa"/>
          </w:tcPr>
          <w:p w14:paraId="4BE2E6A9" w14:textId="77777777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AB7C7BF" w14:textId="77777777" w:rsidR="00E05DC3" w:rsidRPr="00F40872" w:rsidRDefault="00E05DC3" w:rsidP="00E05DC3">
            <w:pPr>
              <w:tabs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776C8DF" w14:textId="77777777" w:rsidR="00E05DC3" w:rsidRPr="00F40872" w:rsidRDefault="00E05DC3" w:rsidP="00E05DC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0304EEBA" w14:textId="77777777" w:rsidR="00E05DC3" w:rsidRPr="00F40872" w:rsidRDefault="00E05DC3" w:rsidP="00E05DC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05DC3" w:rsidRPr="002F649F" w14:paraId="45331E21" w14:textId="77777777" w:rsidTr="000308CC">
        <w:trPr>
          <w:cantSplit/>
        </w:trPr>
        <w:tc>
          <w:tcPr>
            <w:tcW w:w="4842" w:type="dxa"/>
            <w:shd w:val="clear" w:color="auto" w:fill="auto"/>
          </w:tcPr>
          <w:p w14:paraId="1515CD4F" w14:textId="77777777" w:rsidR="00E05DC3" w:rsidRPr="002F649F" w:rsidRDefault="00E05DC3" w:rsidP="00E05DC3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8"/>
              </w:rPr>
            </w:pPr>
            <w:r w:rsidRPr="002F649F">
              <w:rPr>
                <w:rFonts w:asciiTheme="majorBidi" w:hAnsiTheme="majorBidi" w:cstheme="majorBidi"/>
                <w:sz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00721802" w14:textId="77777777" w:rsidR="00E05DC3" w:rsidRPr="00F40872" w:rsidRDefault="00E05DC3" w:rsidP="00314580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134</w:t>
            </w:r>
          </w:p>
        </w:tc>
        <w:tc>
          <w:tcPr>
            <w:tcW w:w="1080" w:type="dxa"/>
          </w:tcPr>
          <w:p w14:paraId="340FC311" w14:textId="77777777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1080" w:type="dxa"/>
          </w:tcPr>
          <w:p w14:paraId="5BBB41CF" w14:textId="77777777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134</w:t>
            </w:r>
          </w:p>
        </w:tc>
        <w:tc>
          <w:tcPr>
            <w:tcW w:w="1152" w:type="dxa"/>
          </w:tcPr>
          <w:p w14:paraId="39D8975A" w14:textId="77777777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81</w:t>
            </w:r>
          </w:p>
        </w:tc>
      </w:tr>
      <w:tr w:rsidR="00E05DC3" w:rsidRPr="002F649F" w14:paraId="6840C69E" w14:textId="77777777" w:rsidTr="000308CC">
        <w:trPr>
          <w:cantSplit/>
        </w:trPr>
        <w:tc>
          <w:tcPr>
            <w:tcW w:w="4842" w:type="dxa"/>
            <w:shd w:val="clear" w:color="auto" w:fill="auto"/>
          </w:tcPr>
          <w:p w14:paraId="5517A7F0" w14:textId="77777777" w:rsidR="00E05DC3" w:rsidRPr="002F649F" w:rsidRDefault="00E05DC3" w:rsidP="00E05DC3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8"/>
                <w:cs/>
              </w:rPr>
            </w:pPr>
            <w:r w:rsidRPr="002F649F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79274C3" w14:textId="77777777" w:rsidR="00E05DC3" w:rsidRPr="00F40872" w:rsidRDefault="00E05DC3" w:rsidP="00314580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1080" w:type="dxa"/>
          </w:tcPr>
          <w:p w14:paraId="189616C3" w14:textId="77777777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1080" w:type="dxa"/>
          </w:tcPr>
          <w:p w14:paraId="50F3F9FA" w14:textId="77777777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1152" w:type="dxa"/>
          </w:tcPr>
          <w:p w14:paraId="3AC9BC12" w14:textId="77777777" w:rsidR="00E05DC3" w:rsidRPr="00F40872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E05DC3" w:rsidRPr="002F649F" w14:paraId="4E26151D" w14:textId="77777777" w:rsidTr="000308CC">
        <w:trPr>
          <w:cantSplit/>
        </w:trPr>
        <w:tc>
          <w:tcPr>
            <w:tcW w:w="4842" w:type="dxa"/>
            <w:shd w:val="clear" w:color="auto" w:fill="auto"/>
          </w:tcPr>
          <w:p w14:paraId="18109190" w14:textId="77777777" w:rsidR="00E05DC3" w:rsidRPr="00366EE4" w:rsidRDefault="00E05DC3" w:rsidP="00366EE4">
            <w:pPr>
              <w:tabs>
                <w:tab w:val="left" w:pos="55"/>
                <w:tab w:val="decimal" w:pos="9090"/>
              </w:tabs>
              <w:spacing w:after="0" w:line="240" w:lineRule="auto"/>
              <w:ind w:left="52" w:right="-108" w:hanging="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EAD05F2" w14:textId="77777777" w:rsidR="00E05DC3" w:rsidRPr="00366EE4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EC9FD70" w14:textId="77777777" w:rsidR="00E05DC3" w:rsidRPr="00366EE4" w:rsidRDefault="00E05DC3" w:rsidP="00E05DC3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60C9A71" w14:textId="77777777" w:rsidR="00E05DC3" w:rsidRPr="00366EE4" w:rsidRDefault="00E05DC3" w:rsidP="00E05DC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</w:tcPr>
          <w:p w14:paraId="2C8D91FB" w14:textId="77777777" w:rsidR="00E05DC3" w:rsidRPr="00366EE4" w:rsidRDefault="00E05DC3" w:rsidP="00E05DC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43968600" w14:textId="77777777" w:rsidR="00F40872" w:rsidRPr="00CF7ED0" w:rsidRDefault="00F40872" w:rsidP="00CF7ED0">
      <w:pPr>
        <w:tabs>
          <w:tab w:val="left" w:pos="1080"/>
        </w:tabs>
        <w:ind w:left="1080" w:hanging="540"/>
        <w:rPr>
          <w:sz w:val="20"/>
          <w:szCs w:val="20"/>
          <w:cs/>
        </w:rPr>
      </w:pPr>
      <w:r w:rsidRPr="00CF7ED0">
        <w:rPr>
          <w:sz w:val="20"/>
          <w:szCs w:val="20"/>
          <w:vertAlign w:val="superscript"/>
        </w:rPr>
        <w:t>*</w:t>
      </w:r>
      <w:r w:rsidRPr="00CF7ED0">
        <w:rPr>
          <w:sz w:val="20"/>
          <w:szCs w:val="20"/>
        </w:rPr>
        <w:t xml:space="preserve"> </w:t>
      </w:r>
      <w:r w:rsidRPr="00CF7ED0">
        <w:rPr>
          <w:rFonts w:asciiTheme="majorBidi" w:hAnsiTheme="majorBidi" w:cstheme="majorBidi"/>
          <w:sz w:val="20"/>
          <w:szCs w:val="20"/>
          <w:cs/>
        </w:rPr>
        <w:t xml:space="preserve">บริษัท ไทยพาณิชย์ประกันชีวิต จำกัด </w:t>
      </w:r>
      <w:r w:rsidRPr="00CF7ED0">
        <w:rPr>
          <w:rFonts w:asciiTheme="majorBidi" w:hAnsiTheme="majorBidi" w:cstheme="majorBidi"/>
          <w:sz w:val="20"/>
          <w:szCs w:val="20"/>
        </w:rPr>
        <w:t>(</w:t>
      </w:r>
      <w:r w:rsidRPr="00CF7ED0">
        <w:rPr>
          <w:rFonts w:asciiTheme="majorBidi" w:hAnsiTheme="majorBidi" w:cstheme="majorBidi"/>
          <w:sz w:val="20"/>
          <w:szCs w:val="20"/>
          <w:cs/>
        </w:rPr>
        <w:t>มหาชน</w:t>
      </w:r>
      <w:r w:rsidRPr="00CF7ED0">
        <w:rPr>
          <w:rFonts w:asciiTheme="majorBidi" w:hAnsiTheme="majorBidi" w:cstheme="majorBidi"/>
          <w:sz w:val="20"/>
          <w:szCs w:val="20"/>
        </w:rPr>
        <w:t xml:space="preserve">) </w:t>
      </w:r>
      <w:r w:rsidRPr="00CF7ED0">
        <w:rPr>
          <w:rFonts w:asciiTheme="majorBidi" w:hAnsiTheme="majorBidi" w:cstheme="majorBidi"/>
          <w:sz w:val="20"/>
          <w:szCs w:val="20"/>
          <w:cs/>
        </w:rPr>
        <w:t xml:space="preserve">เป็นบริษัทย่อยของธนาคารจนถึงวันที่ </w:t>
      </w:r>
      <w:r w:rsidRPr="00CF7ED0">
        <w:rPr>
          <w:rFonts w:asciiTheme="majorBidi" w:hAnsiTheme="majorBidi" w:cstheme="majorBidi"/>
          <w:sz w:val="20"/>
          <w:szCs w:val="20"/>
        </w:rPr>
        <w:t xml:space="preserve">26 </w:t>
      </w:r>
      <w:r w:rsidRPr="00CF7ED0">
        <w:rPr>
          <w:rFonts w:asciiTheme="majorBidi" w:hAnsiTheme="majorBidi" w:cstheme="majorBidi"/>
          <w:sz w:val="20"/>
          <w:szCs w:val="20"/>
          <w:cs/>
        </w:rPr>
        <w:t xml:space="preserve">กันยายน </w:t>
      </w:r>
      <w:r w:rsidRPr="00CF7ED0">
        <w:rPr>
          <w:rFonts w:asciiTheme="majorBidi" w:hAnsiTheme="majorBidi" w:cstheme="majorBidi"/>
          <w:sz w:val="20"/>
          <w:szCs w:val="20"/>
        </w:rPr>
        <w:t>2562</w:t>
      </w:r>
      <w:r w:rsidRPr="00CF7ED0">
        <w:rPr>
          <w:sz w:val="20"/>
          <w:szCs w:val="20"/>
          <w:cs/>
        </w:rPr>
        <w:br w:type="page"/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9"/>
        <w:gridCol w:w="1008"/>
        <w:gridCol w:w="1080"/>
        <w:gridCol w:w="1080"/>
        <w:gridCol w:w="1152"/>
      </w:tblGrid>
      <w:tr w:rsidR="00F40872" w:rsidRPr="00DD6552" w14:paraId="0072EE60" w14:textId="77777777" w:rsidTr="000308CC">
        <w:trPr>
          <w:cantSplit/>
        </w:trPr>
        <w:tc>
          <w:tcPr>
            <w:tcW w:w="4869" w:type="dxa"/>
            <w:shd w:val="clear" w:color="auto" w:fill="auto"/>
          </w:tcPr>
          <w:p w14:paraId="009F7F00" w14:textId="77777777" w:rsidR="00F40872" w:rsidRPr="002F649F" w:rsidRDefault="00F40872" w:rsidP="000308CC">
            <w:pPr>
              <w:tabs>
                <w:tab w:val="left" w:pos="55"/>
                <w:tab w:val="decimal" w:pos="9090"/>
              </w:tabs>
              <w:spacing w:after="0" w:line="240" w:lineRule="auto"/>
              <w:ind w:left="52" w:right="-108" w:hanging="5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88" w:type="dxa"/>
            <w:gridSpan w:val="2"/>
          </w:tcPr>
          <w:p w14:paraId="01D7E40B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8"/>
              </w:rPr>
            </w:pPr>
            <w:r w:rsidRPr="002F649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32" w:type="dxa"/>
            <w:gridSpan w:val="2"/>
          </w:tcPr>
          <w:p w14:paraId="52542096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2F649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งบการเงินเฉพาะธนาคาร</w:t>
            </w:r>
          </w:p>
        </w:tc>
      </w:tr>
      <w:tr w:rsidR="00F40872" w:rsidRPr="00DD6552" w14:paraId="5AF61C77" w14:textId="77777777" w:rsidTr="000308CC">
        <w:trPr>
          <w:cantSplit/>
        </w:trPr>
        <w:tc>
          <w:tcPr>
            <w:tcW w:w="4869" w:type="dxa"/>
            <w:shd w:val="clear" w:color="auto" w:fill="auto"/>
          </w:tcPr>
          <w:p w14:paraId="542F95DE" w14:textId="77777777" w:rsidR="00F40872" w:rsidRPr="002F649F" w:rsidRDefault="00F40872" w:rsidP="000308CC">
            <w:pPr>
              <w:tabs>
                <w:tab w:val="left" w:pos="55"/>
                <w:tab w:val="decimal" w:pos="9090"/>
              </w:tabs>
              <w:spacing w:after="0" w:line="240" w:lineRule="auto"/>
              <w:ind w:left="52" w:right="-108" w:hanging="52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08" w:type="dxa"/>
            <w:vAlign w:val="center"/>
          </w:tcPr>
          <w:p w14:paraId="409539F2" w14:textId="77777777" w:rsidR="00F40872" w:rsidRPr="002F649F" w:rsidRDefault="00F40872" w:rsidP="000308CC">
            <w:pPr>
              <w:spacing w:after="0"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  <w:tc>
          <w:tcPr>
            <w:tcW w:w="1080" w:type="dxa"/>
            <w:vAlign w:val="center"/>
          </w:tcPr>
          <w:p w14:paraId="37DCC51E" w14:textId="77777777" w:rsidR="00F40872" w:rsidRPr="002F649F" w:rsidRDefault="00F40872" w:rsidP="000308CC">
            <w:pPr>
              <w:spacing w:after="0"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</w:rPr>
            </w:pPr>
            <w:r w:rsidRPr="002F649F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1080" w:type="dxa"/>
            <w:vAlign w:val="center"/>
          </w:tcPr>
          <w:p w14:paraId="2B82DF53" w14:textId="77777777" w:rsidR="00F40872" w:rsidRPr="002F649F" w:rsidRDefault="00F40872" w:rsidP="000308CC">
            <w:pPr>
              <w:spacing w:after="0"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  <w:tc>
          <w:tcPr>
            <w:tcW w:w="1152" w:type="dxa"/>
            <w:vAlign w:val="center"/>
          </w:tcPr>
          <w:p w14:paraId="56BE3B4F" w14:textId="77777777" w:rsidR="00F40872" w:rsidRPr="002F649F" w:rsidRDefault="00F40872" w:rsidP="000308CC">
            <w:pPr>
              <w:spacing w:after="0"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2562</w:t>
            </w:r>
          </w:p>
        </w:tc>
      </w:tr>
      <w:tr w:rsidR="00F40872" w:rsidRPr="00DD6552" w14:paraId="5524D0FB" w14:textId="77777777" w:rsidTr="000308CC">
        <w:trPr>
          <w:cantSplit/>
        </w:trPr>
        <w:tc>
          <w:tcPr>
            <w:tcW w:w="4869" w:type="dxa"/>
            <w:shd w:val="clear" w:color="auto" w:fill="auto"/>
          </w:tcPr>
          <w:p w14:paraId="2EAEE81C" w14:textId="77777777" w:rsidR="00F40872" w:rsidRPr="002F649F" w:rsidRDefault="00F40872" w:rsidP="000308CC">
            <w:pPr>
              <w:tabs>
                <w:tab w:val="left" w:pos="55"/>
                <w:tab w:val="decimal" w:pos="9090"/>
              </w:tabs>
              <w:spacing w:after="0" w:line="240" w:lineRule="auto"/>
              <w:ind w:left="52" w:right="-108" w:hanging="52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20" w:type="dxa"/>
            <w:gridSpan w:val="4"/>
          </w:tcPr>
          <w:p w14:paraId="070B3CB6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8"/>
              </w:rPr>
            </w:pPr>
            <w:r w:rsidRPr="002F649F">
              <w:rPr>
                <w:rFonts w:ascii="Angsana New" w:hAnsi="Angsana New" w:cs="Angsana New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F40872" w:rsidRPr="00DD6552" w14:paraId="587869C8" w14:textId="77777777" w:rsidTr="000308CC">
        <w:trPr>
          <w:cantSplit/>
        </w:trPr>
        <w:tc>
          <w:tcPr>
            <w:tcW w:w="4869" w:type="dxa"/>
            <w:shd w:val="clear" w:color="auto" w:fill="auto"/>
          </w:tcPr>
          <w:p w14:paraId="0072163D" w14:textId="77777777" w:rsidR="00F40872" w:rsidRPr="002F649F" w:rsidRDefault="00F40872" w:rsidP="000308CC">
            <w:pPr>
              <w:tabs>
                <w:tab w:val="left" w:pos="55"/>
                <w:tab w:val="decimal" w:pos="9090"/>
              </w:tabs>
              <w:spacing w:after="0" w:line="240" w:lineRule="auto"/>
              <w:ind w:left="52" w:right="-108" w:hanging="52"/>
              <w:rPr>
                <w:rFonts w:ascii="Angsana New" w:hAnsi="Angsana New" w:cs="Angsana New"/>
                <w:sz w:val="28"/>
                <w:shd w:val="clear" w:color="auto" w:fill="FFFF00"/>
              </w:rPr>
            </w:pPr>
            <w:r w:rsidRPr="002F649F">
              <w:rPr>
                <w:rFonts w:ascii="Angsana New" w:hAnsi="Angsana New" w:cs="Angsana New" w:hint="cs"/>
                <w:sz w:val="28"/>
                <w:cs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008" w:type="dxa"/>
          </w:tcPr>
          <w:p w14:paraId="33CBC899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2BDB7664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1D59B362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2" w:type="dxa"/>
          </w:tcPr>
          <w:p w14:paraId="154378A7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</w:tr>
      <w:tr w:rsidR="00F40872" w:rsidRPr="00DD6552" w14:paraId="684C82E7" w14:textId="77777777" w:rsidTr="000308CC">
        <w:trPr>
          <w:cantSplit/>
        </w:trPr>
        <w:tc>
          <w:tcPr>
            <w:tcW w:w="4869" w:type="dxa"/>
            <w:shd w:val="clear" w:color="auto" w:fill="auto"/>
          </w:tcPr>
          <w:p w14:paraId="1E7F0E50" w14:textId="77777777" w:rsidR="00F40872" w:rsidRPr="002F649F" w:rsidRDefault="00F40872" w:rsidP="000308CC">
            <w:pPr>
              <w:tabs>
                <w:tab w:val="left" w:pos="55"/>
                <w:tab w:val="decimal" w:pos="9090"/>
              </w:tabs>
              <w:spacing w:after="0" w:line="240" w:lineRule="auto"/>
              <w:ind w:left="52" w:right="-108" w:firstLine="286"/>
              <w:rPr>
                <w:rFonts w:ascii="Angsana New" w:hAnsi="Angsana New" w:cs="Angsana New"/>
                <w:sz w:val="28"/>
                <w:highlight w:val="darkBlue"/>
                <w:shd w:val="clear" w:color="auto" w:fill="FFFF00"/>
                <w:cs/>
              </w:rPr>
            </w:pPr>
            <w:r w:rsidRPr="002F649F">
              <w:rPr>
                <w:rFonts w:ascii="Angsana New" w:hAnsi="Angsana New" w:cs="Angsana New" w:hint="cs"/>
                <w:sz w:val="28"/>
                <w:cs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008" w:type="dxa"/>
          </w:tcPr>
          <w:p w14:paraId="0B54DD65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51BE265C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06D279E2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2" w:type="dxa"/>
          </w:tcPr>
          <w:p w14:paraId="539A7A23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</w:tr>
      <w:tr w:rsidR="00F40872" w:rsidRPr="00DD6552" w14:paraId="36FAC250" w14:textId="77777777" w:rsidTr="000308CC">
        <w:trPr>
          <w:cantSplit/>
        </w:trPr>
        <w:tc>
          <w:tcPr>
            <w:tcW w:w="4869" w:type="dxa"/>
          </w:tcPr>
          <w:p w14:paraId="5A46D13A" w14:textId="77777777" w:rsidR="00F40872" w:rsidRPr="002F649F" w:rsidRDefault="00F40872" w:rsidP="000308CC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="Angsana New" w:hAnsi="Angsana New" w:cs="Angsana New"/>
                <w:sz w:val="28"/>
                <w:cs/>
              </w:rPr>
            </w:pPr>
            <w:r w:rsidRPr="002F649F">
              <w:rPr>
                <w:rFonts w:ascii="Angsana New" w:hAnsi="Angsana New" w:cs="Angsana New" w:hint="cs"/>
                <w:sz w:val="28"/>
                <w:cs/>
              </w:rPr>
              <w:t>รายได้ดอกเบี้ย</w:t>
            </w:r>
          </w:p>
        </w:tc>
        <w:tc>
          <w:tcPr>
            <w:tcW w:w="1008" w:type="dxa"/>
          </w:tcPr>
          <w:p w14:paraId="69D57AD4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333</w:t>
            </w:r>
          </w:p>
        </w:tc>
        <w:tc>
          <w:tcPr>
            <w:tcW w:w="1080" w:type="dxa"/>
          </w:tcPr>
          <w:p w14:paraId="3DD61246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2F649F">
              <w:rPr>
                <w:rFonts w:ascii="Angsana New" w:hAnsi="Angsana New" w:cs="Angsana New" w:hint="cs"/>
                <w:sz w:val="28"/>
              </w:rPr>
              <w:t>207</w:t>
            </w:r>
          </w:p>
        </w:tc>
        <w:tc>
          <w:tcPr>
            <w:tcW w:w="1080" w:type="dxa"/>
          </w:tcPr>
          <w:p w14:paraId="5887D98D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333</w:t>
            </w:r>
          </w:p>
        </w:tc>
        <w:tc>
          <w:tcPr>
            <w:tcW w:w="1152" w:type="dxa"/>
          </w:tcPr>
          <w:p w14:paraId="6EB1D30E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2F649F">
              <w:rPr>
                <w:rFonts w:ascii="Angsana New" w:hAnsi="Angsana New" w:cs="Angsana New" w:hint="cs"/>
                <w:sz w:val="28"/>
              </w:rPr>
              <w:t>207</w:t>
            </w:r>
          </w:p>
        </w:tc>
      </w:tr>
      <w:tr w:rsidR="00F40872" w:rsidRPr="00DD6552" w14:paraId="30FAB975" w14:textId="77777777" w:rsidTr="000308CC">
        <w:trPr>
          <w:cantSplit/>
        </w:trPr>
        <w:tc>
          <w:tcPr>
            <w:tcW w:w="4869" w:type="dxa"/>
          </w:tcPr>
          <w:p w14:paraId="4CFD4536" w14:textId="77777777" w:rsidR="00F40872" w:rsidRPr="002F649F" w:rsidRDefault="00F40872" w:rsidP="000308CC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="Angsana New" w:hAnsi="Angsana New" w:cs="Angsana New"/>
                <w:sz w:val="28"/>
                <w:cs/>
              </w:rPr>
            </w:pPr>
            <w:r w:rsidRPr="002F649F">
              <w:rPr>
                <w:rFonts w:ascii="Angsana New" w:hAnsi="Angsana New" w:cs="Angsana New" w:hint="cs"/>
                <w:sz w:val="28"/>
                <w:cs/>
              </w:rPr>
              <w:t>ค่าใช้จ่ายดอกเบี้ย</w:t>
            </w:r>
          </w:p>
        </w:tc>
        <w:tc>
          <w:tcPr>
            <w:tcW w:w="1008" w:type="dxa"/>
          </w:tcPr>
          <w:p w14:paraId="2B5513C4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212</w:t>
            </w:r>
          </w:p>
        </w:tc>
        <w:tc>
          <w:tcPr>
            <w:tcW w:w="1080" w:type="dxa"/>
          </w:tcPr>
          <w:p w14:paraId="79E4164C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2F649F">
              <w:rPr>
                <w:rFonts w:ascii="Angsana New" w:hAnsi="Angsana New" w:cs="Angsana New" w:hint="cs"/>
                <w:sz w:val="28"/>
              </w:rPr>
              <w:t>242</w:t>
            </w:r>
          </w:p>
        </w:tc>
        <w:tc>
          <w:tcPr>
            <w:tcW w:w="1080" w:type="dxa"/>
          </w:tcPr>
          <w:p w14:paraId="3E38687B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212</w:t>
            </w:r>
          </w:p>
        </w:tc>
        <w:tc>
          <w:tcPr>
            <w:tcW w:w="1152" w:type="dxa"/>
          </w:tcPr>
          <w:p w14:paraId="150D0EBA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2F649F">
              <w:rPr>
                <w:rFonts w:ascii="Angsana New" w:hAnsi="Angsana New" w:cs="Angsana New" w:hint="cs"/>
                <w:sz w:val="28"/>
              </w:rPr>
              <w:t>242</w:t>
            </w:r>
          </w:p>
        </w:tc>
      </w:tr>
      <w:tr w:rsidR="00F40872" w:rsidRPr="00DD6552" w14:paraId="4BA3AC3E" w14:textId="77777777" w:rsidTr="000308CC">
        <w:trPr>
          <w:cantSplit/>
        </w:trPr>
        <w:tc>
          <w:tcPr>
            <w:tcW w:w="4869" w:type="dxa"/>
          </w:tcPr>
          <w:p w14:paraId="1DA986B6" w14:textId="77777777" w:rsidR="00F40872" w:rsidRPr="002F649F" w:rsidRDefault="00F40872" w:rsidP="000308CC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="Angsana New" w:hAnsi="Angsana New" w:cs="Angsana New"/>
                <w:sz w:val="28"/>
                <w:cs/>
              </w:rPr>
            </w:pPr>
            <w:r w:rsidRPr="002F649F">
              <w:rPr>
                <w:rFonts w:ascii="Angsana New" w:hAnsi="Angsana New" w:cs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008" w:type="dxa"/>
          </w:tcPr>
          <w:p w14:paraId="0BA1B95B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275</w:t>
            </w:r>
          </w:p>
        </w:tc>
        <w:tc>
          <w:tcPr>
            <w:tcW w:w="1080" w:type="dxa"/>
          </w:tcPr>
          <w:p w14:paraId="5650853D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2F649F">
              <w:rPr>
                <w:rFonts w:ascii="Angsana New" w:hAnsi="Angsana New" w:cs="Angsana New" w:hint="cs"/>
                <w:sz w:val="28"/>
              </w:rPr>
              <w:t>145</w:t>
            </w:r>
          </w:p>
        </w:tc>
        <w:tc>
          <w:tcPr>
            <w:tcW w:w="1080" w:type="dxa"/>
          </w:tcPr>
          <w:p w14:paraId="6A14634D" w14:textId="77777777" w:rsidR="00F40872" w:rsidRPr="002F649F" w:rsidRDefault="00F40872" w:rsidP="000308CC">
            <w:pPr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275</w:t>
            </w:r>
          </w:p>
        </w:tc>
        <w:tc>
          <w:tcPr>
            <w:tcW w:w="1152" w:type="dxa"/>
          </w:tcPr>
          <w:p w14:paraId="2B3281A0" w14:textId="77777777" w:rsidR="00F40872" w:rsidRPr="002F649F" w:rsidRDefault="00F40872" w:rsidP="000308C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2F649F">
              <w:rPr>
                <w:rFonts w:ascii="Angsana New" w:hAnsi="Angsana New" w:cs="Angsana New" w:hint="cs"/>
                <w:sz w:val="28"/>
              </w:rPr>
              <w:t>111</w:t>
            </w:r>
          </w:p>
        </w:tc>
      </w:tr>
    </w:tbl>
    <w:p w14:paraId="404D60FC" w14:textId="77777777" w:rsidR="00F40872" w:rsidRPr="004D4D8E" w:rsidRDefault="00F40872" w:rsidP="003F5BE3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</w:p>
    <w:p w14:paraId="1F45ED9C" w14:textId="5F043BBD" w:rsidR="003F5BE3" w:rsidRPr="007A5235" w:rsidRDefault="00912D1E" w:rsidP="00912D1E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36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3F5BE3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ผลประโยชน์อื่นที่จ่ายแก่กรรมการและผู้มีอำนาจในการจัดการ</w:t>
      </w:r>
    </w:p>
    <w:p w14:paraId="6DCA1BC3" w14:textId="77777777" w:rsidR="003F5BE3" w:rsidRPr="007A5235" w:rsidRDefault="003F5BE3" w:rsidP="007A5235">
      <w:pPr>
        <w:suppressAutoHyphens/>
        <w:spacing w:after="0" w:line="240" w:lineRule="auto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</w:p>
    <w:p w14:paraId="7D97FDD9" w14:textId="5393CD62" w:rsidR="003F5BE3" w:rsidRPr="007A5235" w:rsidRDefault="003F5BE3" w:rsidP="003F5BE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บุคคลผู้ซึ่งมีอำนาจและความรับผิดชอบในการวางแผนการกำกับและควบคุมกิจกรรมการดำเนินงานต่าง ๆ ของ</w:t>
      </w:r>
      <w:r w:rsidR="00F5491A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4AF27155" w14:textId="77777777" w:rsidR="003F5BE3" w:rsidRPr="007A5235" w:rsidRDefault="003F5BE3" w:rsidP="003F5BE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</w:p>
    <w:p w14:paraId="00E3986F" w14:textId="77777777" w:rsidR="00D07881" w:rsidRPr="004051E0" w:rsidRDefault="00D07881" w:rsidP="00D07881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 xml:space="preserve"> นอกเหนือจากผลประโยชน์ที่พึงจ่าย</w:t>
      </w:r>
      <w:r w:rsidRPr="004051E0">
        <w:rPr>
          <w:rFonts w:ascii="Angsana New" w:eastAsia="Times New Roman" w:hAnsi="Angsana New" w:cs="Angsana New"/>
          <w:spacing w:val="-2"/>
          <w:sz w:val="30"/>
          <w:szCs w:val="30"/>
          <w:cs/>
          <w:lang w:val="th-TH" w:eastAsia="zh-CN"/>
        </w:rPr>
        <w:t>ตามปกติซึ่งได้แก่ ค่าเบี้ยประชุม เงินรางวัล เงินเดือน โบนัส เงินช่วยเหลือ</w:t>
      </w:r>
      <w:r w:rsidRPr="004051E0">
        <w:rPr>
          <w:rFonts w:ascii="Angsana New" w:eastAsia="Times New Roman" w:hAnsi="Angsana New" w:cs="Angsana New"/>
          <w:spacing w:val="-2"/>
          <w:sz w:val="30"/>
          <w:szCs w:val="30"/>
          <w:cs/>
          <w:lang w:val="th-TH" w:eastAsia="zh-CN"/>
        </w:rPr>
        <w:br/>
        <w:t>ค่าครองชีพ ค่าพาหนะและสวัสดิการต่าง</w:t>
      </w:r>
      <w:r w:rsidRPr="004051E0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th-TH" w:eastAsia="zh-CN"/>
        </w:rPr>
        <w:t xml:space="preserve"> </w:t>
      </w:r>
      <w:r w:rsidRPr="004051E0">
        <w:rPr>
          <w:rFonts w:ascii="Angsana New" w:eastAsia="Times New Roman" w:hAnsi="Angsana New" w:cs="Angsana New"/>
          <w:spacing w:val="-2"/>
          <w:sz w:val="30"/>
          <w:szCs w:val="30"/>
          <w:cs/>
          <w:lang w:val="th-TH" w:eastAsia="zh-CN"/>
        </w:rPr>
        <w:t>ๆ</w:t>
      </w:r>
      <w:r w:rsidRPr="004051E0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ตามระเบียบของธนาคาร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</w:p>
    <w:p w14:paraId="633DAA00" w14:textId="77777777" w:rsidR="003F5BE3" w:rsidRPr="007A5235" w:rsidRDefault="003F5BE3" w:rsidP="003F5BE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tbl>
      <w:tblPr>
        <w:tblW w:w="919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30"/>
        <w:gridCol w:w="1277"/>
        <w:gridCol w:w="283"/>
        <w:gridCol w:w="1134"/>
        <w:gridCol w:w="284"/>
        <w:gridCol w:w="992"/>
        <w:gridCol w:w="283"/>
        <w:gridCol w:w="1112"/>
      </w:tblGrid>
      <w:tr w:rsidR="00A1565E" w:rsidRPr="00A1565E" w14:paraId="3C35336B" w14:textId="77777777" w:rsidTr="00C9429A">
        <w:trPr>
          <w:trHeight w:val="83"/>
        </w:trPr>
        <w:tc>
          <w:tcPr>
            <w:tcW w:w="3830" w:type="dxa"/>
            <w:vAlign w:val="bottom"/>
          </w:tcPr>
          <w:p w14:paraId="21970FCE" w14:textId="77777777" w:rsidR="00A1565E" w:rsidRPr="00A1565E" w:rsidRDefault="00A1565E" w:rsidP="00A1565E">
            <w:pPr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4" w:type="dxa"/>
            <w:gridSpan w:val="3"/>
            <w:vAlign w:val="bottom"/>
            <w:hideMark/>
          </w:tcPr>
          <w:p w14:paraId="3B4621DC" w14:textId="77777777" w:rsidR="00A1565E" w:rsidRPr="00A1565E" w:rsidRDefault="00A1565E" w:rsidP="00A1565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1565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C8DCE77" w14:textId="77777777" w:rsidR="00A1565E" w:rsidRPr="00A1565E" w:rsidRDefault="00A1565E" w:rsidP="00A1565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387" w:type="dxa"/>
            <w:gridSpan w:val="3"/>
            <w:vAlign w:val="bottom"/>
            <w:hideMark/>
          </w:tcPr>
          <w:p w14:paraId="37366108" w14:textId="77777777" w:rsidR="00A1565E" w:rsidRPr="00A1565E" w:rsidRDefault="00A1565E" w:rsidP="00A1565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A1565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งบการเงินเฉพาะธนาคาร</w:t>
            </w:r>
          </w:p>
        </w:tc>
      </w:tr>
      <w:tr w:rsidR="00A1565E" w:rsidRPr="00A1565E" w14:paraId="1ABE3786" w14:textId="77777777" w:rsidTr="00C9429A">
        <w:trPr>
          <w:trHeight w:val="74"/>
        </w:trPr>
        <w:tc>
          <w:tcPr>
            <w:tcW w:w="3830" w:type="dxa"/>
            <w:vAlign w:val="bottom"/>
            <w:hideMark/>
          </w:tcPr>
          <w:p w14:paraId="60025C99" w14:textId="223B72D2" w:rsidR="00A1565E" w:rsidRPr="00A1565E" w:rsidRDefault="00A1565E" w:rsidP="00A1565E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7" w:type="dxa"/>
            <w:vAlign w:val="bottom"/>
            <w:hideMark/>
          </w:tcPr>
          <w:p w14:paraId="55A7336C" w14:textId="7049EA4A" w:rsidR="00A1565E" w:rsidRPr="00A1565E" w:rsidRDefault="00A1565E" w:rsidP="00A1565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2563</w:t>
            </w:r>
          </w:p>
        </w:tc>
        <w:tc>
          <w:tcPr>
            <w:tcW w:w="283" w:type="dxa"/>
            <w:vAlign w:val="bottom"/>
          </w:tcPr>
          <w:p w14:paraId="0A6C87E9" w14:textId="77777777" w:rsidR="00A1565E" w:rsidRPr="00A1565E" w:rsidRDefault="00A1565E" w:rsidP="00A1565E">
            <w:pPr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00A6A8AD" w14:textId="3A4AB69E" w:rsidR="00A1565E" w:rsidRPr="00A1565E" w:rsidRDefault="00A1565E" w:rsidP="00A1565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2562</w:t>
            </w:r>
          </w:p>
        </w:tc>
        <w:tc>
          <w:tcPr>
            <w:tcW w:w="284" w:type="dxa"/>
          </w:tcPr>
          <w:p w14:paraId="14A19CB6" w14:textId="77777777" w:rsidR="00A1565E" w:rsidRPr="00A1565E" w:rsidRDefault="00A1565E" w:rsidP="00A1565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1705BDE0" w14:textId="77897B73" w:rsidR="00A1565E" w:rsidRPr="00A1565E" w:rsidRDefault="00A1565E" w:rsidP="00A1565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2563</w:t>
            </w:r>
          </w:p>
        </w:tc>
        <w:tc>
          <w:tcPr>
            <w:tcW w:w="283" w:type="dxa"/>
            <w:vAlign w:val="bottom"/>
          </w:tcPr>
          <w:p w14:paraId="5251EB7D" w14:textId="77777777" w:rsidR="00A1565E" w:rsidRPr="00A1565E" w:rsidRDefault="00A1565E" w:rsidP="00A1565E">
            <w:pPr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1565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12" w:type="dxa"/>
            <w:vAlign w:val="bottom"/>
            <w:hideMark/>
          </w:tcPr>
          <w:p w14:paraId="2BC409F1" w14:textId="68C3A98F" w:rsidR="00A1565E" w:rsidRPr="00A1565E" w:rsidRDefault="00A1565E" w:rsidP="00A1565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2562</w:t>
            </w:r>
          </w:p>
        </w:tc>
      </w:tr>
      <w:tr w:rsidR="00A1565E" w:rsidRPr="00A1565E" w14:paraId="1B1E2C60" w14:textId="77777777" w:rsidTr="00C9429A">
        <w:trPr>
          <w:trHeight w:val="173"/>
        </w:trPr>
        <w:tc>
          <w:tcPr>
            <w:tcW w:w="3830" w:type="dxa"/>
            <w:vAlign w:val="bottom"/>
          </w:tcPr>
          <w:p w14:paraId="0E64C269" w14:textId="77777777" w:rsidR="00A1565E" w:rsidRPr="00A1565E" w:rsidRDefault="00A1565E" w:rsidP="00A1565E">
            <w:pPr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365" w:type="dxa"/>
            <w:gridSpan w:val="7"/>
            <w:vAlign w:val="bottom"/>
            <w:hideMark/>
          </w:tcPr>
          <w:p w14:paraId="4A82E87F" w14:textId="77777777" w:rsidR="00A1565E" w:rsidRPr="00A1565E" w:rsidRDefault="00A1565E" w:rsidP="00A1565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1565E">
              <w:rPr>
                <w:rFonts w:asciiTheme="majorBidi" w:hAnsiTheme="majorBidi" w:cstheme="majorBidi"/>
                <w:i/>
                <w:iCs/>
                <w:color w:val="000000"/>
                <w:sz w:val="28"/>
                <w:cs/>
              </w:rPr>
              <w:t>(ล้านบาท)</w:t>
            </w:r>
          </w:p>
        </w:tc>
      </w:tr>
      <w:tr w:rsidR="00A1565E" w:rsidRPr="00A1565E" w14:paraId="3E91931D" w14:textId="77777777" w:rsidTr="00C9429A">
        <w:trPr>
          <w:trHeight w:val="74"/>
        </w:trPr>
        <w:tc>
          <w:tcPr>
            <w:tcW w:w="3830" w:type="dxa"/>
            <w:vAlign w:val="bottom"/>
            <w:hideMark/>
          </w:tcPr>
          <w:p w14:paraId="6F99295A" w14:textId="77777777" w:rsidR="00A1565E" w:rsidRPr="00A1565E" w:rsidRDefault="00A1565E" w:rsidP="00A1565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A1565E">
              <w:rPr>
                <w:rFonts w:asciiTheme="majorBidi" w:hAnsiTheme="majorBidi" w:cstheme="majorBidi"/>
                <w:color w:val="000000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77" w:type="dxa"/>
          </w:tcPr>
          <w:p w14:paraId="61D450AA" w14:textId="2D2821C6" w:rsidR="00A1565E" w:rsidRPr="00A1565E" w:rsidRDefault="00BC132A" w:rsidP="00A1565E">
            <w:pPr>
              <w:tabs>
                <w:tab w:val="decimal" w:pos="1039"/>
              </w:tabs>
              <w:spacing w:after="0" w:line="240" w:lineRule="auto"/>
              <w:ind w:right="-2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85046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440</w:t>
            </w:r>
          </w:p>
        </w:tc>
        <w:tc>
          <w:tcPr>
            <w:tcW w:w="283" w:type="dxa"/>
            <w:vAlign w:val="center"/>
          </w:tcPr>
          <w:p w14:paraId="2927640C" w14:textId="77777777" w:rsidR="00A1565E" w:rsidRPr="00A1565E" w:rsidRDefault="00A1565E" w:rsidP="00A1565E">
            <w:pPr>
              <w:tabs>
                <w:tab w:val="decimal" w:pos="680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hideMark/>
          </w:tcPr>
          <w:p w14:paraId="6735F57A" w14:textId="498C3479" w:rsidR="00A1565E" w:rsidRPr="005F0EA4" w:rsidRDefault="00A1565E" w:rsidP="005F0EA4">
            <w:pPr>
              <w:tabs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5F0EA4">
              <w:rPr>
                <w:rFonts w:asciiTheme="majorBidi" w:hAnsiTheme="majorBidi" w:cstheme="majorBidi"/>
                <w:sz w:val="28"/>
              </w:rPr>
              <w:t>1,</w:t>
            </w:r>
            <w:r w:rsidRPr="005F0EA4">
              <w:rPr>
                <w:rFonts w:ascii="Angsana New" w:hAnsi="Angsana New" w:cs="Angsana New"/>
                <w:sz w:val="28"/>
              </w:rPr>
              <w:t>984</w:t>
            </w:r>
          </w:p>
        </w:tc>
        <w:tc>
          <w:tcPr>
            <w:tcW w:w="284" w:type="dxa"/>
            <w:vAlign w:val="center"/>
          </w:tcPr>
          <w:p w14:paraId="1C173059" w14:textId="77777777" w:rsidR="00A1565E" w:rsidRPr="00A1565E" w:rsidRDefault="00A1565E" w:rsidP="00A1565E">
            <w:pPr>
              <w:tabs>
                <w:tab w:val="decimal" w:pos="680"/>
                <w:tab w:val="decimal" w:pos="792"/>
              </w:tabs>
              <w:snapToGrid w:val="0"/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14:paraId="40A696CE" w14:textId="15762930" w:rsidR="00A1565E" w:rsidRPr="00A1565E" w:rsidRDefault="00850463" w:rsidP="00A1565E">
            <w:pPr>
              <w:tabs>
                <w:tab w:val="decimal" w:pos="68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1,912</w:t>
            </w:r>
          </w:p>
        </w:tc>
        <w:tc>
          <w:tcPr>
            <w:tcW w:w="283" w:type="dxa"/>
            <w:vAlign w:val="center"/>
          </w:tcPr>
          <w:p w14:paraId="51F439D2" w14:textId="77777777" w:rsidR="00A1565E" w:rsidRPr="00A1565E" w:rsidRDefault="00A1565E" w:rsidP="00A1565E">
            <w:pPr>
              <w:tabs>
                <w:tab w:val="decimal" w:pos="680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hideMark/>
          </w:tcPr>
          <w:p w14:paraId="215B1717" w14:textId="6A02CB0A" w:rsidR="00A1565E" w:rsidRPr="00A1565E" w:rsidRDefault="00A1565E" w:rsidP="00A1565E">
            <w:pPr>
              <w:tabs>
                <w:tab w:val="decimal" w:pos="68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8"/>
              </w:rPr>
            </w:pPr>
            <w:r w:rsidRPr="00A1565E">
              <w:rPr>
                <w:rFonts w:asciiTheme="majorBidi" w:hAnsiTheme="majorBidi" w:cstheme="majorBidi"/>
                <w:sz w:val="28"/>
                <w:lang w:val="en-GB"/>
              </w:rPr>
              <w:t>1,574</w:t>
            </w:r>
          </w:p>
        </w:tc>
      </w:tr>
      <w:tr w:rsidR="00A1565E" w:rsidRPr="00A1565E" w14:paraId="5E2638C7" w14:textId="77777777" w:rsidTr="00C9429A">
        <w:trPr>
          <w:trHeight w:val="83"/>
        </w:trPr>
        <w:tc>
          <w:tcPr>
            <w:tcW w:w="3830" w:type="dxa"/>
            <w:vAlign w:val="bottom"/>
            <w:hideMark/>
          </w:tcPr>
          <w:p w14:paraId="71C59D7E" w14:textId="77777777" w:rsidR="00A1565E" w:rsidRPr="00A1565E" w:rsidRDefault="00A1565E" w:rsidP="00A1565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A1565E">
              <w:rPr>
                <w:rFonts w:asciiTheme="majorBidi" w:hAnsiTheme="majorBidi" w:cstheme="majorBidi"/>
                <w:color w:val="000000"/>
                <w:sz w:val="28"/>
                <w:cs/>
              </w:rPr>
              <w:t>ผลประโยชน์หลังออกจากงานและอื่น ๆ</w:t>
            </w:r>
          </w:p>
        </w:tc>
        <w:tc>
          <w:tcPr>
            <w:tcW w:w="1277" w:type="dxa"/>
          </w:tcPr>
          <w:p w14:paraId="4537E26F" w14:textId="7EC44F48" w:rsidR="00A1565E" w:rsidRPr="00A1565E" w:rsidRDefault="00BC132A" w:rsidP="00A1565E">
            <w:pPr>
              <w:tabs>
                <w:tab w:val="decimal" w:pos="1039"/>
              </w:tabs>
              <w:spacing w:after="0" w:line="240" w:lineRule="auto"/>
              <w:ind w:right="-2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51</w:t>
            </w:r>
          </w:p>
        </w:tc>
        <w:tc>
          <w:tcPr>
            <w:tcW w:w="283" w:type="dxa"/>
            <w:vAlign w:val="center"/>
          </w:tcPr>
          <w:p w14:paraId="0BF69950" w14:textId="77777777" w:rsidR="00A1565E" w:rsidRPr="00A1565E" w:rsidRDefault="00A1565E" w:rsidP="00A1565E">
            <w:pPr>
              <w:tabs>
                <w:tab w:val="decimal" w:pos="680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hideMark/>
          </w:tcPr>
          <w:p w14:paraId="0E645580" w14:textId="1B866E07" w:rsidR="00A1565E" w:rsidRPr="00A1565E" w:rsidRDefault="00A1565E" w:rsidP="005F0EA4">
            <w:pPr>
              <w:tabs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A1565E">
              <w:rPr>
                <w:rFonts w:asciiTheme="majorBidi" w:hAnsiTheme="majorBidi" w:cstheme="majorBidi"/>
                <w:sz w:val="28"/>
                <w:lang w:val="en-GB"/>
              </w:rPr>
              <w:t>79</w:t>
            </w:r>
          </w:p>
        </w:tc>
        <w:tc>
          <w:tcPr>
            <w:tcW w:w="284" w:type="dxa"/>
            <w:vAlign w:val="center"/>
          </w:tcPr>
          <w:p w14:paraId="3A30D542" w14:textId="77777777" w:rsidR="00A1565E" w:rsidRPr="00A1565E" w:rsidRDefault="00A1565E" w:rsidP="00A1565E">
            <w:pPr>
              <w:tabs>
                <w:tab w:val="decimal" w:pos="680"/>
              </w:tabs>
              <w:snapToGrid w:val="0"/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14:paraId="7E7222EF" w14:textId="6EEBAEE7" w:rsidR="00A1565E" w:rsidRPr="00A1565E" w:rsidRDefault="00850463" w:rsidP="00A1565E">
            <w:pPr>
              <w:tabs>
                <w:tab w:val="decimal" w:pos="68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283" w:type="dxa"/>
            <w:vAlign w:val="center"/>
          </w:tcPr>
          <w:p w14:paraId="7BB3227B" w14:textId="77777777" w:rsidR="00A1565E" w:rsidRPr="00A1565E" w:rsidRDefault="00A1565E" w:rsidP="00A1565E">
            <w:pPr>
              <w:tabs>
                <w:tab w:val="decimal" w:pos="680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hideMark/>
          </w:tcPr>
          <w:p w14:paraId="223ECC09" w14:textId="02BE197A" w:rsidR="00A1565E" w:rsidRPr="00A1565E" w:rsidRDefault="00A1565E" w:rsidP="00A1565E">
            <w:pPr>
              <w:tabs>
                <w:tab w:val="decimal" w:pos="68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8"/>
              </w:rPr>
            </w:pPr>
            <w:r w:rsidRPr="00A1565E">
              <w:rPr>
                <w:rFonts w:asciiTheme="majorBidi" w:hAnsiTheme="majorBidi" w:cstheme="majorBidi"/>
                <w:sz w:val="28"/>
                <w:lang w:val="en-GB"/>
              </w:rPr>
              <w:t>5</w:t>
            </w:r>
            <w:r w:rsidR="009E7185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09380C" w:rsidRPr="00A1565E" w14:paraId="59A278EC" w14:textId="77777777" w:rsidTr="00C9429A">
        <w:trPr>
          <w:trHeight w:val="83"/>
        </w:trPr>
        <w:tc>
          <w:tcPr>
            <w:tcW w:w="3830" w:type="dxa"/>
            <w:vAlign w:val="bottom"/>
          </w:tcPr>
          <w:p w14:paraId="66B6AD67" w14:textId="2422998D" w:rsidR="0009380C" w:rsidRPr="00EE52FC" w:rsidRDefault="0009380C" w:rsidP="0009380C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ผลประโยชน์เมื่อเลิกจ้าง</w:t>
            </w:r>
          </w:p>
        </w:tc>
        <w:tc>
          <w:tcPr>
            <w:tcW w:w="1277" w:type="dxa"/>
          </w:tcPr>
          <w:p w14:paraId="09273691" w14:textId="5E6971DD" w:rsidR="0009380C" w:rsidRDefault="0009380C" w:rsidP="0009380C">
            <w:pPr>
              <w:tabs>
                <w:tab w:val="decimal" w:pos="1039"/>
              </w:tabs>
              <w:spacing w:after="0" w:line="240" w:lineRule="auto"/>
              <w:ind w:right="-2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</w:p>
        </w:tc>
        <w:tc>
          <w:tcPr>
            <w:tcW w:w="283" w:type="dxa"/>
            <w:vAlign w:val="center"/>
          </w:tcPr>
          <w:p w14:paraId="40650C9A" w14:textId="77777777" w:rsidR="0009380C" w:rsidRPr="00A1565E" w:rsidRDefault="0009380C" w:rsidP="0009380C">
            <w:pPr>
              <w:tabs>
                <w:tab w:val="decimal" w:pos="680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14:paraId="7FA1450F" w14:textId="0E421B9B" w:rsidR="0009380C" w:rsidRDefault="0009380C" w:rsidP="00936A6C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68E35DD6" w14:textId="77777777" w:rsidR="0009380C" w:rsidRPr="00A1565E" w:rsidRDefault="0009380C" w:rsidP="0009380C">
            <w:pPr>
              <w:tabs>
                <w:tab w:val="decimal" w:pos="680"/>
              </w:tabs>
              <w:snapToGrid w:val="0"/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14:paraId="7593D1A7" w14:textId="1929C780" w:rsidR="0009380C" w:rsidRDefault="0009380C" w:rsidP="0009380C">
            <w:pPr>
              <w:tabs>
                <w:tab w:val="decimal" w:pos="68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283" w:type="dxa"/>
            <w:vAlign w:val="center"/>
          </w:tcPr>
          <w:p w14:paraId="42DED79F" w14:textId="77777777" w:rsidR="0009380C" w:rsidRPr="00A1565E" w:rsidRDefault="0009380C" w:rsidP="0009380C">
            <w:pPr>
              <w:tabs>
                <w:tab w:val="decimal" w:pos="680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</w:tcPr>
          <w:p w14:paraId="7A02D496" w14:textId="72D74A32" w:rsidR="0009380C" w:rsidRDefault="0009380C" w:rsidP="00936A6C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9380C" w:rsidRPr="00A1565E" w14:paraId="3FFEFA2D" w14:textId="77777777" w:rsidTr="00C9429A">
        <w:trPr>
          <w:trHeight w:val="83"/>
        </w:trPr>
        <w:tc>
          <w:tcPr>
            <w:tcW w:w="3830" w:type="dxa"/>
            <w:vAlign w:val="bottom"/>
          </w:tcPr>
          <w:p w14:paraId="35483541" w14:textId="3841862F" w:rsidR="0009380C" w:rsidRPr="00A1565E" w:rsidRDefault="0009380C" w:rsidP="0009380C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E52F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 ๆ</w:t>
            </w:r>
          </w:p>
        </w:tc>
        <w:tc>
          <w:tcPr>
            <w:tcW w:w="1277" w:type="dxa"/>
          </w:tcPr>
          <w:p w14:paraId="2E2FD049" w14:textId="44C59C30" w:rsidR="0009380C" w:rsidRPr="00A1565E" w:rsidRDefault="0009380C" w:rsidP="0009380C">
            <w:pPr>
              <w:tabs>
                <w:tab w:val="decimal" w:pos="1039"/>
              </w:tabs>
              <w:spacing w:after="0" w:line="240" w:lineRule="auto"/>
              <w:ind w:right="-2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3" w:type="dxa"/>
            <w:vAlign w:val="center"/>
          </w:tcPr>
          <w:p w14:paraId="7B5659E8" w14:textId="77777777" w:rsidR="0009380C" w:rsidRPr="00A1565E" w:rsidRDefault="0009380C" w:rsidP="0009380C">
            <w:pPr>
              <w:tabs>
                <w:tab w:val="decimal" w:pos="680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14:paraId="3AC40DDF" w14:textId="6C05A4B1" w:rsidR="0009380C" w:rsidRPr="00881034" w:rsidRDefault="0009380C" w:rsidP="00936A6C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0E54EFC5" w14:textId="77777777" w:rsidR="0009380C" w:rsidRPr="00A1565E" w:rsidRDefault="0009380C" w:rsidP="0009380C">
            <w:pPr>
              <w:tabs>
                <w:tab w:val="decimal" w:pos="680"/>
              </w:tabs>
              <w:snapToGrid w:val="0"/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14:paraId="6B7EFE2E" w14:textId="2F8C108A" w:rsidR="0009380C" w:rsidRPr="00A1565E" w:rsidRDefault="0009380C" w:rsidP="00936A6C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01EA0B99" w14:textId="77777777" w:rsidR="0009380C" w:rsidRPr="00A1565E" w:rsidRDefault="0009380C" w:rsidP="0009380C">
            <w:pPr>
              <w:tabs>
                <w:tab w:val="decimal" w:pos="680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</w:tcPr>
          <w:p w14:paraId="0ACB9AD1" w14:textId="2B6349E3" w:rsidR="0009380C" w:rsidRPr="00A1565E" w:rsidRDefault="0009380C" w:rsidP="00936A6C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9380C" w:rsidRPr="00A1565E" w14:paraId="1A384FD5" w14:textId="77777777" w:rsidTr="00C9429A">
        <w:trPr>
          <w:trHeight w:val="74"/>
        </w:trPr>
        <w:tc>
          <w:tcPr>
            <w:tcW w:w="3830" w:type="dxa"/>
            <w:vAlign w:val="bottom"/>
            <w:hideMark/>
          </w:tcPr>
          <w:p w14:paraId="7B5D1D61" w14:textId="77777777" w:rsidR="0009380C" w:rsidRPr="00A1565E" w:rsidRDefault="0009380C" w:rsidP="0009380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565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E3D1271" w14:textId="2A5F74A1" w:rsidR="0009380C" w:rsidRPr="00A1565E" w:rsidRDefault="0009380C" w:rsidP="0009380C">
            <w:pPr>
              <w:tabs>
                <w:tab w:val="decimal" w:pos="103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2,565</w:t>
            </w:r>
          </w:p>
        </w:tc>
        <w:tc>
          <w:tcPr>
            <w:tcW w:w="283" w:type="dxa"/>
            <w:vAlign w:val="center"/>
          </w:tcPr>
          <w:p w14:paraId="47F94ACC" w14:textId="77777777" w:rsidR="0009380C" w:rsidRPr="00A1565E" w:rsidRDefault="0009380C" w:rsidP="0009380C">
            <w:pPr>
              <w:tabs>
                <w:tab w:val="decimal" w:pos="680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41B75478" w14:textId="67546F3A" w:rsidR="0009380C" w:rsidRPr="00936A6C" w:rsidRDefault="0009380C" w:rsidP="00936A6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36A6C">
              <w:rPr>
                <w:rFonts w:asciiTheme="majorBidi" w:hAnsiTheme="majorBidi" w:cstheme="majorBidi"/>
                <w:b/>
                <w:bCs/>
                <w:sz w:val="28"/>
              </w:rPr>
              <w:t>2,</w:t>
            </w:r>
            <w:r w:rsidRPr="00936A6C">
              <w:rPr>
                <w:rFonts w:ascii="Angsana New" w:hAnsi="Angsana New" w:cs="Angsana New"/>
                <w:b/>
                <w:bCs/>
                <w:sz w:val="28"/>
              </w:rPr>
              <w:t>063</w:t>
            </w:r>
          </w:p>
        </w:tc>
        <w:tc>
          <w:tcPr>
            <w:tcW w:w="284" w:type="dxa"/>
            <w:vAlign w:val="center"/>
          </w:tcPr>
          <w:p w14:paraId="313049B3" w14:textId="77777777" w:rsidR="0009380C" w:rsidRPr="00A1565E" w:rsidRDefault="0009380C" w:rsidP="0009380C">
            <w:pPr>
              <w:tabs>
                <w:tab w:val="decimal" w:pos="342"/>
                <w:tab w:val="decimal" w:pos="680"/>
              </w:tabs>
              <w:snapToGrid w:val="0"/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4882428" w14:textId="47835C3B" w:rsidR="0009380C" w:rsidRPr="00A1565E" w:rsidRDefault="0009380C" w:rsidP="0009380C">
            <w:pPr>
              <w:tabs>
                <w:tab w:val="decimal" w:pos="68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2,020</w:t>
            </w:r>
          </w:p>
        </w:tc>
        <w:tc>
          <w:tcPr>
            <w:tcW w:w="283" w:type="dxa"/>
            <w:vAlign w:val="center"/>
          </w:tcPr>
          <w:p w14:paraId="15DFDAFD" w14:textId="77777777" w:rsidR="0009380C" w:rsidRPr="00A1565E" w:rsidRDefault="0009380C" w:rsidP="0009380C">
            <w:pPr>
              <w:tabs>
                <w:tab w:val="decimal" w:pos="342"/>
                <w:tab w:val="decimal" w:pos="680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47E0E830" w14:textId="37481E0F" w:rsidR="0009380C" w:rsidRPr="00A1565E" w:rsidRDefault="0009380C" w:rsidP="0009380C">
            <w:pPr>
              <w:tabs>
                <w:tab w:val="decimal" w:pos="68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565E">
              <w:rPr>
                <w:rFonts w:asciiTheme="majorBidi" w:hAnsiTheme="majorBidi" w:cstheme="majorBidi"/>
                <w:b/>
                <w:bCs/>
                <w:sz w:val="28"/>
              </w:rPr>
              <w:t>1,62</w:t>
            </w:r>
            <w:r w:rsidR="009E7185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</w:tr>
    </w:tbl>
    <w:p w14:paraId="23267F62" w14:textId="77777777" w:rsidR="00A1565E" w:rsidRPr="007A5235" w:rsidRDefault="00A1565E" w:rsidP="003F5BE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lang w:eastAsia="zh-CN"/>
        </w:rPr>
      </w:pPr>
    </w:p>
    <w:p w14:paraId="1D53CCDD" w14:textId="77777777" w:rsidR="000F268C" w:rsidRDefault="000F268C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4AD8539F" w14:textId="4CD5B481" w:rsidR="003F5BE3" w:rsidRPr="007A5235" w:rsidRDefault="00912D1E" w:rsidP="00912D1E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37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3F5BE3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สัญญาเช่า</w:t>
      </w:r>
    </w:p>
    <w:p w14:paraId="662DB38D" w14:textId="77777777" w:rsidR="003F5BE3" w:rsidRPr="00912D1E" w:rsidRDefault="003F5BE3" w:rsidP="003F5BE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p w14:paraId="024E2056" w14:textId="0302078F" w:rsidR="003F5BE3" w:rsidRPr="007A5235" w:rsidRDefault="00F5491A" w:rsidP="003F5BE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ธนาคารและบริษัทย่อย</w:t>
      </w:r>
      <w:r w:rsidR="003F5BE3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ได้ทำสัญญาเช่าพื้นที่ทำการสาขา เคาน์เตอร์แลกเปลี่ยนเงินตราต่างประเทศ พื้นที่ติดตั้งตู้เอทีเอ็ม รถยนต์ อุปกรณ์สำนักงานหลายสัญญา สัญญาเช่าดังกล่าวมีระยะเวลาเช่าโดย</w:t>
      </w:r>
      <w:r w:rsidR="003F5BE3"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เฉลี่ยประมาณ </w:t>
      </w:r>
      <w:r w:rsidR="0095758E" w:rsidRPr="0095758E">
        <w:rPr>
          <w:rFonts w:asciiTheme="majorBidi" w:eastAsia="Times New Roman" w:hAnsiTheme="majorBidi" w:cstheme="majorBidi"/>
          <w:sz w:val="30"/>
          <w:szCs w:val="30"/>
          <w:lang w:eastAsia="zh-CN"/>
        </w:rPr>
        <w:t>5</w:t>
      </w:r>
      <w:r w:rsidR="003F5BE3"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ปี โดยมีสิทธิต่อสัญญาเช่าเมื่อสิ้นสุดอายุสัญญา </w:t>
      </w:r>
    </w:p>
    <w:p w14:paraId="0A3B3D3E" w14:textId="77777777" w:rsidR="003F5BE3" w:rsidRPr="00912D1E" w:rsidRDefault="003F5BE3" w:rsidP="003F5BE3">
      <w:pPr>
        <w:suppressAutoHyphens/>
        <w:spacing w:after="0" w:line="240" w:lineRule="auto"/>
        <w:ind w:left="90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DA91745" w14:textId="279F203C" w:rsidR="003F5BE3" w:rsidRDefault="003F5BE3" w:rsidP="003F5BE3">
      <w:pPr>
        <w:tabs>
          <w:tab w:val="left" w:pos="54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ค่าเช่าที่จ่ายให้ผู้ให้เช่าจะปรับปรุงตามอัตราค่าเช่าตลาดอย่างสม่ำเสมอ และ</w:t>
      </w:r>
      <w:r w:rsidR="00F5491A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ไม่ได้รับประโยชน์จากมูลค่าคงเหลือของสินทรัพย์ที่เช่าดังกล่าว จึงสรุปได้ว่าความเสี่ยงและผลตอบแทนทั้งหมดหรือเกือบทั้งหมดของสินทรัพย์ที่เช่ายังคงเป็นของผู้ให้เช่า</w:t>
      </w:r>
    </w:p>
    <w:p w14:paraId="1EA45579" w14:textId="77777777" w:rsidR="00DE4868" w:rsidRPr="00912D1E" w:rsidRDefault="00DE4868" w:rsidP="003F5BE3">
      <w:pPr>
        <w:tabs>
          <w:tab w:val="left" w:pos="54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65C79EF" w14:textId="71EB0882" w:rsidR="003F5BE3" w:rsidRPr="00912D1E" w:rsidRDefault="003F5BE3" w:rsidP="00DC40EA">
      <w:pPr>
        <w:tabs>
          <w:tab w:val="left" w:pos="900"/>
        </w:tabs>
        <w:suppressAutoHyphens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912D1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จำนวนเงินขั้นต่ำที่ต้องจ่ายในอนาคตทั้งสิ้น</w:t>
      </w:r>
    </w:p>
    <w:p w14:paraId="44BE9A0B" w14:textId="77777777" w:rsidR="003F5BE3" w:rsidRPr="00912D1E" w:rsidRDefault="003F5BE3" w:rsidP="003F5BE3">
      <w:pPr>
        <w:suppressAutoHyphens/>
        <w:spacing w:after="0" w:line="240" w:lineRule="auto"/>
        <w:ind w:left="90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710"/>
        <w:gridCol w:w="270"/>
        <w:gridCol w:w="1170"/>
        <w:gridCol w:w="270"/>
        <w:gridCol w:w="1170"/>
        <w:gridCol w:w="270"/>
        <w:gridCol w:w="2340"/>
      </w:tblGrid>
      <w:tr w:rsidR="0084224D" w:rsidRPr="006F5D53" w14:paraId="20687444" w14:textId="4BCC2379" w:rsidTr="0084224D">
        <w:tc>
          <w:tcPr>
            <w:tcW w:w="2250" w:type="dxa"/>
            <w:shd w:val="clear" w:color="auto" w:fill="auto"/>
            <w:vAlign w:val="bottom"/>
          </w:tcPr>
          <w:p w14:paraId="5F287821" w14:textId="77777777" w:rsidR="0084224D" w:rsidRPr="006F5D53" w:rsidRDefault="0084224D" w:rsidP="00DC40EA">
            <w:pPr>
              <w:tabs>
                <w:tab w:val="left" w:pos="-18"/>
              </w:tabs>
              <w:suppressAutoHyphens/>
              <w:snapToGrid w:val="0"/>
              <w:spacing w:after="0" w:line="240" w:lineRule="auto"/>
              <w:ind w:lef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95658D" w14:textId="77777777" w:rsidR="0084224D" w:rsidRPr="006F5D53" w:rsidRDefault="0084224D" w:rsidP="00091C1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65AAB7" w14:textId="50EA3E9E" w:rsidR="0084224D" w:rsidRPr="006F5D53" w:rsidRDefault="0084224D" w:rsidP="00091C15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610" w:type="dxa"/>
            <w:gridSpan w:val="3"/>
          </w:tcPr>
          <w:p w14:paraId="3B52F5D0" w14:textId="1509ED94" w:rsidR="0084224D" w:rsidRPr="006F5D53" w:rsidRDefault="0084224D" w:rsidP="00786D84">
            <w:pPr>
              <w:suppressAutoHyphens/>
              <w:snapToGrid w:val="0"/>
              <w:spacing w:after="0" w:line="240" w:lineRule="auto"/>
              <w:ind w:left="-27" w:right="-45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x-none" w:eastAsia="zh-CN"/>
              </w:rPr>
            </w:pPr>
            <w:r w:rsidRPr="006F5D5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5A0E19" w14:textId="4A630DFE" w:rsidR="0084224D" w:rsidRPr="006F5D53" w:rsidRDefault="0084224D" w:rsidP="0043138D">
            <w:pPr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7179C7EC" w14:textId="7EE07103" w:rsidR="0084224D" w:rsidRPr="006F5D53" w:rsidRDefault="0084224D" w:rsidP="005F0EA4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5F0EA4" w:rsidRPr="006F5D53" w14:paraId="33901E91" w14:textId="77777777" w:rsidTr="007D59E8">
        <w:trPr>
          <w:trHeight w:val="290"/>
        </w:trPr>
        <w:tc>
          <w:tcPr>
            <w:tcW w:w="2250" w:type="dxa"/>
            <w:shd w:val="clear" w:color="auto" w:fill="auto"/>
            <w:vAlign w:val="bottom"/>
          </w:tcPr>
          <w:p w14:paraId="1622718A" w14:textId="77777777" w:rsidR="005F0EA4" w:rsidRPr="006F5D53" w:rsidRDefault="005F0EA4" w:rsidP="00091C15">
            <w:pPr>
              <w:suppressAutoHyphens/>
              <w:spacing w:after="0" w:line="240" w:lineRule="auto"/>
              <w:ind w:lef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ประเภท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6A74C1" w14:textId="77777777" w:rsidR="005F0EA4" w:rsidRPr="006F5D53" w:rsidRDefault="005F0EA4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ระยะเวลา</w:t>
            </w:r>
          </w:p>
        </w:tc>
        <w:tc>
          <w:tcPr>
            <w:tcW w:w="270" w:type="dxa"/>
            <w:shd w:val="clear" w:color="auto" w:fill="auto"/>
          </w:tcPr>
          <w:p w14:paraId="74007C64" w14:textId="77777777" w:rsidR="005F0EA4" w:rsidRPr="006F5D53" w:rsidRDefault="005F0EA4" w:rsidP="00091C15">
            <w:pPr>
              <w:suppressAutoHyphens/>
              <w:snapToGrid w:val="0"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170" w:type="dxa"/>
          </w:tcPr>
          <w:p w14:paraId="70BA4BA4" w14:textId="0DF52580" w:rsidR="005F0EA4" w:rsidRPr="006F5D53" w:rsidRDefault="005F0EA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3212379A" w14:textId="77777777" w:rsidR="005F0EA4" w:rsidRPr="006F5D53" w:rsidRDefault="005F0EA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B0F546" w14:textId="1325F41A" w:rsidR="005F0EA4" w:rsidRPr="00C02962" w:rsidRDefault="005F0EA4" w:rsidP="00C02962">
            <w:pPr>
              <w:spacing w:after="0" w:line="240" w:lineRule="auto"/>
              <w:ind w:left="-9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296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BE5C78" w14:textId="77777777" w:rsidR="005F0EA4" w:rsidRPr="00C02962" w:rsidRDefault="005F0EA4" w:rsidP="00C02962">
            <w:pPr>
              <w:snapToGrid w:val="0"/>
              <w:spacing w:after="0" w:line="240" w:lineRule="auto"/>
              <w:ind w:left="-96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40" w:type="dxa"/>
          </w:tcPr>
          <w:p w14:paraId="006B6862" w14:textId="2C34C266" w:rsidR="005F0EA4" w:rsidRPr="00C02962" w:rsidRDefault="005F0EA4" w:rsidP="00C02962">
            <w:pPr>
              <w:spacing w:after="0" w:line="240" w:lineRule="auto"/>
              <w:ind w:left="-9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296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2562</w:t>
            </w:r>
          </w:p>
        </w:tc>
      </w:tr>
      <w:tr w:rsidR="0084224D" w:rsidRPr="006F5D53" w14:paraId="532715AF" w14:textId="785D4874" w:rsidTr="00D548A7">
        <w:tc>
          <w:tcPr>
            <w:tcW w:w="2250" w:type="dxa"/>
            <w:shd w:val="clear" w:color="auto" w:fill="auto"/>
            <w:vAlign w:val="bottom"/>
          </w:tcPr>
          <w:p w14:paraId="3AF16589" w14:textId="77777777" w:rsidR="0084224D" w:rsidRPr="006F5D53" w:rsidRDefault="0084224D" w:rsidP="00091C1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9D11B56" w14:textId="77777777" w:rsidR="0084224D" w:rsidRPr="006F5D53" w:rsidRDefault="0084224D" w:rsidP="00091C1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70" w:type="dxa"/>
          </w:tcPr>
          <w:p w14:paraId="0B6CB0C8" w14:textId="77777777" w:rsidR="0084224D" w:rsidRPr="006F5D53" w:rsidRDefault="0084224D" w:rsidP="00091C15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220" w:type="dxa"/>
            <w:gridSpan w:val="5"/>
          </w:tcPr>
          <w:p w14:paraId="2DB179B6" w14:textId="4F3CBDB9" w:rsidR="0084224D" w:rsidRPr="006F5D53" w:rsidRDefault="00786D84" w:rsidP="00786D84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val="th-TH" w:eastAsia="zh-CN"/>
              </w:rPr>
              <w:t xml:space="preserve">                        </w:t>
            </w:r>
            <w:r w:rsidR="0084224D" w:rsidRPr="006F5D5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 w:eastAsia="zh-CN"/>
              </w:rPr>
              <w:t>(ล้านบาท)</w:t>
            </w:r>
          </w:p>
        </w:tc>
      </w:tr>
      <w:tr w:rsidR="005F0EA4" w:rsidRPr="006F5D53" w14:paraId="2E9A4F0B" w14:textId="77777777" w:rsidTr="007D59E8">
        <w:tc>
          <w:tcPr>
            <w:tcW w:w="2250" w:type="dxa"/>
            <w:shd w:val="clear" w:color="auto" w:fill="auto"/>
            <w:vAlign w:val="bottom"/>
          </w:tcPr>
          <w:p w14:paraId="1D77C354" w14:textId="77777777" w:rsidR="005F0EA4" w:rsidRPr="006F5D53" w:rsidRDefault="005F0EA4" w:rsidP="00091C1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ที่ดินและ/หรืออาคาร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8D1E72" w14:textId="5045839C" w:rsidR="005F0EA4" w:rsidRPr="006F5D53" w:rsidRDefault="005F0EA4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 xml:space="preserve">ภายใน </w:t>
            </w:r>
            <w:r w:rsidRPr="0095758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 xml:space="preserve"> ปี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26EA06" w14:textId="77777777" w:rsidR="005F0EA4" w:rsidRPr="006F5D53" w:rsidRDefault="005F0EA4" w:rsidP="00091C1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170" w:type="dxa"/>
          </w:tcPr>
          <w:p w14:paraId="153084E5" w14:textId="77777777" w:rsidR="005F0EA4" w:rsidRPr="006F5D53" w:rsidRDefault="005F0EA4" w:rsidP="00091C15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66979F7E" w14:textId="77777777" w:rsidR="005F0EA4" w:rsidRPr="006F5D53" w:rsidRDefault="005F0EA4" w:rsidP="00091C15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ECA9AB" w14:textId="70B18DBE" w:rsidR="005F0EA4" w:rsidRPr="006F5D53" w:rsidRDefault="005F0EA4" w:rsidP="0084224D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2,051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35D584" w14:textId="77777777" w:rsidR="005F0EA4" w:rsidRPr="006F5D53" w:rsidRDefault="005F0EA4" w:rsidP="00091C1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2340" w:type="dxa"/>
          </w:tcPr>
          <w:p w14:paraId="759D4CDA" w14:textId="5767275A" w:rsidR="005F0EA4" w:rsidRPr="0084224D" w:rsidRDefault="005F0EA4" w:rsidP="005F0EA4">
            <w:pPr>
              <w:tabs>
                <w:tab w:val="decimal" w:pos="167"/>
              </w:tabs>
              <w:suppressAutoHyphens/>
              <w:spacing w:after="0" w:line="240" w:lineRule="auto"/>
              <w:ind w:left="-27" w:right="52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4224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1,965</w:t>
            </w:r>
          </w:p>
        </w:tc>
      </w:tr>
      <w:tr w:rsidR="005F0EA4" w:rsidRPr="006F5D53" w14:paraId="7C91A8C5" w14:textId="77777777" w:rsidTr="007D59E8">
        <w:tc>
          <w:tcPr>
            <w:tcW w:w="2250" w:type="dxa"/>
            <w:shd w:val="clear" w:color="auto" w:fill="auto"/>
            <w:vAlign w:val="bottom"/>
          </w:tcPr>
          <w:p w14:paraId="70D7189C" w14:textId="77777777" w:rsidR="005F0EA4" w:rsidRPr="006F5D53" w:rsidRDefault="005F0EA4" w:rsidP="00091C1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D7FAAF" w14:textId="484306A0" w:rsidR="005F0EA4" w:rsidRPr="006F5D53" w:rsidRDefault="005F0EA4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- 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ปี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24C2D1" w14:textId="77777777" w:rsidR="005F0EA4" w:rsidRPr="006F5D53" w:rsidRDefault="005F0EA4" w:rsidP="00091C15">
            <w:pPr>
              <w:tabs>
                <w:tab w:val="decimal" w:pos="612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1170" w:type="dxa"/>
          </w:tcPr>
          <w:p w14:paraId="01B87DAC" w14:textId="77777777" w:rsidR="005F0EA4" w:rsidRPr="006F5D53" w:rsidRDefault="005F0EA4" w:rsidP="00091C15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</w:tcPr>
          <w:p w14:paraId="495C2401" w14:textId="77777777" w:rsidR="005F0EA4" w:rsidRPr="006F5D53" w:rsidRDefault="005F0EA4" w:rsidP="00091C15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527643" w14:textId="2DEF1DEF" w:rsidR="005F0EA4" w:rsidRPr="006F5D53" w:rsidRDefault="005F0EA4" w:rsidP="0084224D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8FB3DE" w14:textId="77777777" w:rsidR="005F0EA4" w:rsidRPr="006F5D53" w:rsidRDefault="005F0EA4" w:rsidP="00091C15">
            <w:pPr>
              <w:tabs>
                <w:tab w:val="decimal" w:pos="612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2340" w:type="dxa"/>
          </w:tcPr>
          <w:p w14:paraId="3FAA1FC5" w14:textId="2FF5B70E" w:rsidR="005F0EA4" w:rsidRPr="0084224D" w:rsidRDefault="005F0EA4" w:rsidP="005F0EA4">
            <w:pPr>
              <w:tabs>
                <w:tab w:val="decimal" w:pos="695"/>
              </w:tabs>
              <w:suppressAutoHyphens/>
              <w:spacing w:after="0" w:line="240" w:lineRule="auto"/>
              <w:ind w:left="-27" w:right="52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4224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884</w:t>
            </w:r>
          </w:p>
        </w:tc>
      </w:tr>
      <w:tr w:rsidR="005F0EA4" w:rsidRPr="006F5D53" w14:paraId="59D57FE4" w14:textId="77777777" w:rsidTr="007D59E8">
        <w:tc>
          <w:tcPr>
            <w:tcW w:w="2250" w:type="dxa"/>
            <w:shd w:val="clear" w:color="auto" w:fill="auto"/>
            <w:vAlign w:val="bottom"/>
          </w:tcPr>
          <w:p w14:paraId="7B049675" w14:textId="77777777" w:rsidR="005F0EA4" w:rsidRPr="006F5D53" w:rsidRDefault="005F0EA4" w:rsidP="00091C1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A0D014F" w14:textId="1C343B68" w:rsidR="005F0EA4" w:rsidRPr="006F5D53" w:rsidRDefault="005F0EA4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ปี ขึ้นไป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4289CE" w14:textId="77777777" w:rsidR="005F0EA4" w:rsidRPr="006F5D53" w:rsidRDefault="005F0EA4" w:rsidP="00091C15">
            <w:pPr>
              <w:tabs>
                <w:tab w:val="decimal" w:pos="612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1170" w:type="dxa"/>
          </w:tcPr>
          <w:p w14:paraId="4B03B3E2" w14:textId="77777777" w:rsidR="005F0EA4" w:rsidRPr="006F5D53" w:rsidRDefault="005F0EA4" w:rsidP="00091C15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</w:tcPr>
          <w:p w14:paraId="6E540E5D" w14:textId="77777777" w:rsidR="005F0EA4" w:rsidRPr="006F5D53" w:rsidRDefault="005F0EA4" w:rsidP="00091C15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AD804C" w14:textId="2927938B" w:rsidR="005F0EA4" w:rsidRPr="006F5D53" w:rsidRDefault="005F0EA4" w:rsidP="0084224D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1FC2FE" w14:textId="77777777" w:rsidR="005F0EA4" w:rsidRPr="006F5D53" w:rsidRDefault="005F0EA4" w:rsidP="00091C15">
            <w:pPr>
              <w:tabs>
                <w:tab w:val="decimal" w:pos="612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2340" w:type="dxa"/>
          </w:tcPr>
          <w:p w14:paraId="60A5F5D9" w14:textId="2478AA93" w:rsidR="005F0EA4" w:rsidRPr="0084224D" w:rsidRDefault="005F0EA4" w:rsidP="005F0EA4">
            <w:pPr>
              <w:tabs>
                <w:tab w:val="decimal" w:pos="695"/>
              </w:tabs>
              <w:suppressAutoHyphens/>
              <w:spacing w:after="0" w:line="240" w:lineRule="auto"/>
              <w:ind w:left="-27" w:right="52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4224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139</w:t>
            </w:r>
          </w:p>
        </w:tc>
      </w:tr>
      <w:tr w:rsidR="005F0EA4" w:rsidRPr="006F5D53" w14:paraId="2466F9F3" w14:textId="77777777" w:rsidTr="007D59E8">
        <w:tc>
          <w:tcPr>
            <w:tcW w:w="2250" w:type="dxa"/>
            <w:shd w:val="clear" w:color="auto" w:fill="auto"/>
            <w:vAlign w:val="bottom"/>
          </w:tcPr>
          <w:p w14:paraId="6E98238B" w14:textId="77777777" w:rsidR="005F0EA4" w:rsidRPr="006F5D53" w:rsidRDefault="005F0EA4" w:rsidP="00091C1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อุปกรณ์สำนักงาน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9883E8" w14:textId="3EBD5303" w:rsidR="005F0EA4" w:rsidRPr="006F5D53" w:rsidRDefault="005F0EA4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ปี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B23EA8" w14:textId="77777777" w:rsidR="005F0EA4" w:rsidRPr="006F5D53" w:rsidRDefault="005F0EA4" w:rsidP="00091C15">
            <w:pPr>
              <w:tabs>
                <w:tab w:val="decimal" w:pos="612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1170" w:type="dxa"/>
          </w:tcPr>
          <w:p w14:paraId="498D458D" w14:textId="77777777" w:rsidR="005F0EA4" w:rsidRPr="006F5D53" w:rsidRDefault="005F0EA4" w:rsidP="00091C15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</w:tcPr>
          <w:p w14:paraId="7327807B" w14:textId="77777777" w:rsidR="005F0EA4" w:rsidRPr="006F5D53" w:rsidRDefault="005F0EA4" w:rsidP="00091C15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771AA2E5" w14:textId="19A8934C" w:rsidR="005F0EA4" w:rsidRPr="006F5D53" w:rsidRDefault="005F0EA4" w:rsidP="0084224D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177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E832A9" w14:textId="77777777" w:rsidR="005F0EA4" w:rsidRPr="006F5D53" w:rsidRDefault="005F0EA4" w:rsidP="00091C15">
            <w:pPr>
              <w:tabs>
                <w:tab w:val="decimal" w:pos="612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2340" w:type="dxa"/>
          </w:tcPr>
          <w:p w14:paraId="1BC6603E" w14:textId="2C78A313" w:rsidR="005F0EA4" w:rsidRPr="0084224D" w:rsidRDefault="005F0EA4" w:rsidP="005F0EA4">
            <w:pPr>
              <w:tabs>
                <w:tab w:val="decimal" w:pos="695"/>
              </w:tabs>
              <w:suppressAutoHyphens/>
              <w:spacing w:after="0" w:line="240" w:lineRule="auto"/>
              <w:ind w:left="-27" w:right="52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4224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177</w:t>
            </w:r>
          </w:p>
        </w:tc>
      </w:tr>
      <w:tr w:rsidR="005F0EA4" w:rsidRPr="006F5D53" w14:paraId="3DE88356" w14:textId="77777777" w:rsidTr="007D59E8">
        <w:tc>
          <w:tcPr>
            <w:tcW w:w="2250" w:type="dxa"/>
            <w:shd w:val="clear" w:color="auto" w:fill="auto"/>
            <w:vAlign w:val="bottom"/>
          </w:tcPr>
          <w:p w14:paraId="209C0D87" w14:textId="77777777" w:rsidR="005F0EA4" w:rsidRPr="006F5D53" w:rsidRDefault="005F0EA4" w:rsidP="00091C1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รถยนต์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BFA533" w14:textId="03BAFB08" w:rsidR="005F0EA4" w:rsidRPr="006F5D53" w:rsidRDefault="005F0EA4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ปี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B072B0" w14:textId="77777777" w:rsidR="005F0EA4" w:rsidRPr="006F5D53" w:rsidRDefault="005F0EA4" w:rsidP="00091C1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1170" w:type="dxa"/>
          </w:tcPr>
          <w:p w14:paraId="2C61C0D6" w14:textId="77777777" w:rsidR="005F0EA4" w:rsidRPr="006F5D53" w:rsidRDefault="005F0EA4" w:rsidP="00091C15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</w:tcPr>
          <w:p w14:paraId="15B4D840" w14:textId="77777777" w:rsidR="005F0EA4" w:rsidRPr="006F5D53" w:rsidRDefault="005F0EA4" w:rsidP="00091C15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0E2CB2EA" w14:textId="4E25A842" w:rsidR="005F0EA4" w:rsidRPr="006F5D53" w:rsidRDefault="005F0EA4" w:rsidP="0084224D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D880D7" w14:textId="77777777" w:rsidR="005F0EA4" w:rsidRPr="006F5D53" w:rsidRDefault="005F0EA4" w:rsidP="00091C1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2340" w:type="dxa"/>
          </w:tcPr>
          <w:p w14:paraId="67F505B3" w14:textId="78294ADF" w:rsidR="005F0EA4" w:rsidRPr="0084224D" w:rsidRDefault="005F0EA4" w:rsidP="005F0EA4">
            <w:pPr>
              <w:tabs>
                <w:tab w:val="decimal" w:pos="695"/>
              </w:tabs>
              <w:suppressAutoHyphens/>
              <w:spacing w:after="0" w:line="240" w:lineRule="auto"/>
              <w:ind w:left="-27" w:right="52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4224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261</w:t>
            </w:r>
          </w:p>
        </w:tc>
      </w:tr>
      <w:tr w:rsidR="005F0EA4" w:rsidRPr="006F5D53" w14:paraId="15F81F0C" w14:textId="77777777" w:rsidTr="007D59E8">
        <w:tc>
          <w:tcPr>
            <w:tcW w:w="2250" w:type="dxa"/>
            <w:shd w:val="clear" w:color="auto" w:fill="auto"/>
            <w:vAlign w:val="bottom"/>
          </w:tcPr>
          <w:p w14:paraId="1C0355E2" w14:textId="77777777" w:rsidR="005F0EA4" w:rsidRPr="006F5D53" w:rsidRDefault="005F0EA4" w:rsidP="00091C1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7027832" w14:textId="265B9E14" w:rsidR="005F0EA4" w:rsidRPr="006F5D53" w:rsidRDefault="005F0EA4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- 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ปี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64CCE1" w14:textId="77777777" w:rsidR="005F0EA4" w:rsidRPr="006F5D53" w:rsidRDefault="005F0EA4" w:rsidP="00091C15">
            <w:pPr>
              <w:tabs>
                <w:tab w:val="decimal" w:pos="612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1170" w:type="dxa"/>
          </w:tcPr>
          <w:p w14:paraId="7FF5D355" w14:textId="77777777" w:rsidR="005F0EA4" w:rsidRPr="006F5D53" w:rsidRDefault="005F0EA4" w:rsidP="00091C15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</w:tcPr>
          <w:p w14:paraId="2DAFDA40" w14:textId="77777777" w:rsidR="005F0EA4" w:rsidRPr="006F5D53" w:rsidRDefault="005F0EA4" w:rsidP="00091C15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7A1497B2" w14:textId="7FD8728F" w:rsidR="005F0EA4" w:rsidRPr="006F5D53" w:rsidRDefault="005F0EA4" w:rsidP="00D062FA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0C7E34" w14:textId="77777777" w:rsidR="005F0EA4" w:rsidRPr="006F5D53" w:rsidRDefault="005F0EA4" w:rsidP="00091C15">
            <w:pPr>
              <w:tabs>
                <w:tab w:val="decimal" w:pos="612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2340" w:type="dxa"/>
          </w:tcPr>
          <w:p w14:paraId="46A3D390" w14:textId="5ACB4E7F" w:rsidR="005F0EA4" w:rsidRPr="0084224D" w:rsidRDefault="005F0EA4" w:rsidP="005F0EA4">
            <w:pPr>
              <w:tabs>
                <w:tab w:val="decimal" w:pos="695"/>
              </w:tabs>
              <w:suppressAutoHyphens/>
              <w:spacing w:after="0" w:line="240" w:lineRule="auto"/>
              <w:ind w:left="-27" w:right="52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4224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272</w:t>
            </w:r>
          </w:p>
        </w:tc>
      </w:tr>
    </w:tbl>
    <w:p w14:paraId="2BB2311E" w14:textId="77777777" w:rsidR="003F5BE3" w:rsidRPr="000F268C" w:rsidRDefault="003F5BE3" w:rsidP="003F5BE3">
      <w:pPr>
        <w:suppressAutoHyphens/>
        <w:spacing w:after="0" w:line="240" w:lineRule="auto"/>
        <w:ind w:left="90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6E1317A6" w14:textId="5FE27444" w:rsidR="003F5BE3" w:rsidRPr="000F268C" w:rsidRDefault="003F5BE3" w:rsidP="00DC40EA">
      <w:pPr>
        <w:tabs>
          <w:tab w:val="left" w:pos="900"/>
        </w:tabs>
        <w:suppressAutoHyphens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0F268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รับรู้ในกำไรหรือขาดทุน</w:t>
      </w:r>
    </w:p>
    <w:p w14:paraId="784AAD26" w14:textId="74C40738" w:rsidR="00544E46" w:rsidRPr="000F268C" w:rsidRDefault="00544E46" w:rsidP="00544E46">
      <w:pPr>
        <w:suppressAutoHyphens/>
        <w:spacing w:after="0" w:line="240" w:lineRule="atLeast"/>
        <w:ind w:left="90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404" w:type="dxa"/>
        <w:tblInd w:w="450" w:type="dxa"/>
        <w:tblLook w:val="01E0" w:firstRow="1" w:lastRow="1" w:firstColumn="1" w:lastColumn="1" w:noHBand="0" w:noVBand="0"/>
      </w:tblPr>
      <w:tblGrid>
        <w:gridCol w:w="3399"/>
        <w:gridCol w:w="821"/>
        <w:gridCol w:w="1133"/>
        <w:gridCol w:w="278"/>
        <w:gridCol w:w="1212"/>
        <w:gridCol w:w="238"/>
        <w:gridCol w:w="2323"/>
      </w:tblGrid>
      <w:tr w:rsidR="000F268C" w:rsidRPr="009D2840" w14:paraId="249CACC7" w14:textId="77777777" w:rsidTr="005F0EA4">
        <w:trPr>
          <w:trHeight w:val="64"/>
        </w:trPr>
        <w:tc>
          <w:tcPr>
            <w:tcW w:w="3399" w:type="dxa"/>
          </w:tcPr>
          <w:p w14:paraId="7F4E17E9" w14:textId="77777777" w:rsidR="000F268C" w:rsidRPr="009D2840" w:rsidRDefault="000F268C" w:rsidP="000F268C">
            <w:pPr>
              <w:tabs>
                <w:tab w:val="left" w:pos="72"/>
              </w:tabs>
              <w:snapToGrid w:val="0"/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1" w:type="dxa"/>
          </w:tcPr>
          <w:p w14:paraId="71F85069" w14:textId="77777777" w:rsidR="000F268C" w:rsidRPr="009D2840" w:rsidRDefault="000F268C" w:rsidP="000F268C">
            <w:pPr>
              <w:tabs>
                <w:tab w:val="left" w:pos="72"/>
              </w:tabs>
              <w:snapToGrid w:val="0"/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3" w:type="dxa"/>
            <w:gridSpan w:val="3"/>
            <w:hideMark/>
          </w:tcPr>
          <w:p w14:paraId="5E31B544" w14:textId="77777777" w:rsidR="000F268C" w:rsidRPr="009D2840" w:rsidRDefault="000F268C" w:rsidP="00786D84">
            <w:pPr>
              <w:tabs>
                <w:tab w:val="left" w:pos="72"/>
              </w:tabs>
              <w:snapToGrid w:val="0"/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28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403EBEA" w14:textId="77777777" w:rsidR="000F268C" w:rsidRPr="009D2840" w:rsidRDefault="000F268C" w:rsidP="000F268C">
            <w:pPr>
              <w:tabs>
                <w:tab w:val="left" w:pos="72"/>
              </w:tabs>
              <w:snapToGrid w:val="0"/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3" w:type="dxa"/>
            <w:hideMark/>
          </w:tcPr>
          <w:p w14:paraId="157E2D4D" w14:textId="77777777" w:rsidR="000F268C" w:rsidRPr="009D2840" w:rsidRDefault="000F268C" w:rsidP="005F0EA4">
            <w:pPr>
              <w:tabs>
                <w:tab w:val="left" w:pos="72"/>
              </w:tabs>
              <w:snapToGrid w:val="0"/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28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5F0EA4" w:rsidRPr="009D2840" w14:paraId="1C3B8265" w14:textId="77777777" w:rsidTr="005F0EA4">
        <w:tc>
          <w:tcPr>
            <w:tcW w:w="4220" w:type="dxa"/>
            <w:gridSpan w:val="2"/>
            <w:hideMark/>
          </w:tcPr>
          <w:p w14:paraId="299D24E9" w14:textId="3A870D8B" w:rsidR="005F0EA4" w:rsidRPr="009D2840" w:rsidRDefault="005F0EA4" w:rsidP="000F268C">
            <w:pPr>
              <w:spacing w:after="0" w:line="240" w:lineRule="auto"/>
              <w:ind w:left="-31" w:right="-17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  <w:hideMark/>
          </w:tcPr>
          <w:p w14:paraId="0C9DD796" w14:textId="2F5E70F9" w:rsidR="005F0EA4" w:rsidRPr="009D2840" w:rsidRDefault="005F0EA4" w:rsidP="000F268C">
            <w:pPr>
              <w:spacing w:after="0" w:line="240" w:lineRule="auto"/>
              <w:ind w:left="-96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278" w:type="dxa"/>
          </w:tcPr>
          <w:p w14:paraId="1E646046" w14:textId="77777777" w:rsidR="005F0EA4" w:rsidRPr="009D2840" w:rsidRDefault="005F0EA4" w:rsidP="000F268C">
            <w:pPr>
              <w:pStyle w:val="BodyText"/>
              <w:snapToGrid w:val="0"/>
              <w:ind w:lef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  <w:hideMark/>
          </w:tcPr>
          <w:p w14:paraId="0BCE1B8C" w14:textId="40647054" w:rsidR="005F0EA4" w:rsidRPr="009D2840" w:rsidRDefault="005F0EA4" w:rsidP="000F268C">
            <w:pPr>
              <w:spacing w:after="0" w:line="240" w:lineRule="auto"/>
              <w:ind w:left="-96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C0296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2562</w:t>
            </w:r>
          </w:p>
        </w:tc>
        <w:tc>
          <w:tcPr>
            <w:tcW w:w="238" w:type="dxa"/>
            <w:vAlign w:val="bottom"/>
          </w:tcPr>
          <w:p w14:paraId="7D039396" w14:textId="77777777" w:rsidR="005F0EA4" w:rsidRPr="009D2840" w:rsidRDefault="005F0EA4" w:rsidP="000F268C">
            <w:pPr>
              <w:pStyle w:val="BodyText"/>
              <w:snapToGrid w:val="0"/>
              <w:ind w:lef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3" w:type="dxa"/>
            <w:vAlign w:val="bottom"/>
            <w:hideMark/>
          </w:tcPr>
          <w:p w14:paraId="2A97CA60" w14:textId="683E5242" w:rsidR="005F0EA4" w:rsidRPr="00C02962" w:rsidRDefault="005F0EA4" w:rsidP="000F268C">
            <w:pPr>
              <w:spacing w:after="0" w:line="240" w:lineRule="auto"/>
              <w:ind w:left="-9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296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2562</w:t>
            </w:r>
          </w:p>
        </w:tc>
      </w:tr>
      <w:tr w:rsidR="000F268C" w:rsidRPr="009D2840" w14:paraId="3ABE819F" w14:textId="77777777" w:rsidTr="005F0EA4">
        <w:tc>
          <w:tcPr>
            <w:tcW w:w="3399" w:type="dxa"/>
          </w:tcPr>
          <w:p w14:paraId="3206150A" w14:textId="77777777" w:rsidR="000F268C" w:rsidRPr="009D2840" w:rsidRDefault="000F268C" w:rsidP="000F268C">
            <w:pPr>
              <w:snapToGrid w:val="0"/>
              <w:spacing w:after="0" w:line="240" w:lineRule="auto"/>
              <w:ind w:left="-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1" w:type="dxa"/>
          </w:tcPr>
          <w:p w14:paraId="2E61EAE3" w14:textId="77777777" w:rsidR="000F268C" w:rsidRPr="009D2840" w:rsidRDefault="000F268C" w:rsidP="000F268C">
            <w:pPr>
              <w:snapToGrid w:val="0"/>
              <w:spacing w:after="0" w:line="240" w:lineRule="auto"/>
              <w:ind w:left="-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4" w:type="dxa"/>
            <w:gridSpan w:val="5"/>
            <w:hideMark/>
          </w:tcPr>
          <w:p w14:paraId="7D7CE086" w14:textId="5A7333AE" w:rsidR="000F268C" w:rsidRPr="009D2840" w:rsidRDefault="00786D84" w:rsidP="000F268C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D28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                   </w:t>
            </w:r>
            <w:r w:rsidR="000F268C" w:rsidRPr="009D28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F0EA4" w:rsidRPr="009D2840" w14:paraId="58F04913" w14:textId="77777777" w:rsidTr="007D59E8">
        <w:tc>
          <w:tcPr>
            <w:tcW w:w="3399" w:type="dxa"/>
            <w:hideMark/>
          </w:tcPr>
          <w:p w14:paraId="397F7DDD" w14:textId="77777777" w:rsidR="005F0EA4" w:rsidRPr="009D2840" w:rsidRDefault="005F0EA4" w:rsidP="000F268C">
            <w:pPr>
              <w:spacing w:after="0" w:line="240" w:lineRule="auto"/>
              <w:ind w:left="-31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9D284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</w:t>
            </w:r>
            <w:r w:rsidRPr="009D2840">
              <w:rPr>
                <w:rFonts w:asciiTheme="majorBidi" w:hAnsiTheme="majorBidi" w:cstheme="majorBidi"/>
                <w:sz w:val="30"/>
                <w:szCs w:val="30"/>
                <w:cs/>
              </w:rPr>
              <w:t>เช่าจ่าย</w:t>
            </w:r>
          </w:p>
        </w:tc>
        <w:tc>
          <w:tcPr>
            <w:tcW w:w="821" w:type="dxa"/>
          </w:tcPr>
          <w:p w14:paraId="6B0C5D9A" w14:textId="77777777" w:rsidR="005F0EA4" w:rsidRPr="009D2840" w:rsidRDefault="005F0EA4" w:rsidP="000F268C">
            <w:pPr>
              <w:pStyle w:val="acctfourfigures"/>
              <w:spacing w:line="240" w:lineRule="auto"/>
              <w:ind w:left="-31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</w:tcPr>
          <w:p w14:paraId="546FC060" w14:textId="6F3046C8" w:rsidR="005F0EA4" w:rsidRPr="009D2840" w:rsidRDefault="005F0EA4" w:rsidP="000F268C">
            <w:pPr>
              <w:tabs>
                <w:tab w:val="decimal" w:pos="918"/>
              </w:tabs>
              <w:spacing w:after="0" w:line="240" w:lineRule="auto"/>
              <w:ind w:left="-27"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8" w:type="dxa"/>
          </w:tcPr>
          <w:p w14:paraId="5E33FE36" w14:textId="77777777" w:rsidR="005F0EA4" w:rsidRPr="009D2840" w:rsidRDefault="005F0EA4" w:rsidP="000F268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hideMark/>
          </w:tcPr>
          <w:p w14:paraId="0BAC4792" w14:textId="06DC14FA" w:rsidR="005F0EA4" w:rsidRPr="009D2840" w:rsidRDefault="005F0EA4" w:rsidP="00D062FA">
            <w:pPr>
              <w:tabs>
                <w:tab w:val="decimal" w:pos="918"/>
              </w:tabs>
              <w:spacing w:after="0" w:line="240" w:lineRule="auto"/>
              <w:ind w:left="-27"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D28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6,129</w:t>
            </w:r>
          </w:p>
        </w:tc>
        <w:tc>
          <w:tcPr>
            <w:tcW w:w="238" w:type="dxa"/>
          </w:tcPr>
          <w:p w14:paraId="6B42595E" w14:textId="77777777" w:rsidR="005F0EA4" w:rsidRPr="009D2840" w:rsidRDefault="005F0EA4" w:rsidP="000F268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3" w:type="dxa"/>
          </w:tcPr>
          <w:p w14:paraId="247288A1" w14:textId="47488CC1" w:rsidR="005F0EA4" w:rsidRPr="009D2840" w:rsidRDefault="005F0EA4" w:rsidP="005F0EA4">
            <w:pPr>
              <w:tabs>
                <w:tab w:val="decimal" w:pos="167"/>
              </w:tabs>
              <w:suppressAutoHyphens/>
              <w:spacing w:after="0" w:line="240" w:lineRule="auto"/>
              <w:ind w:left="-27" w:right="52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D28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</w:t>
            </w:r>
            <w:r w:rsidRPr="009D284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873</w:t>
            </w:r>
          </w:p>
        </w:tc>
      </w:tr>
    </w:tbl>
    <w:p w14:paraId="1F55EF06" w14:textId="3EBF8070" w:rsidR="000F268C" w:rsidRPr="000F268C" w:rsidRDefault="000F268C" w:rsidP="000F268C">
      <w:pPr>
        <w:suppressAutoHyphens/>
        <w:spacing w:after="0" w:line="240" w:lineRule="auto"/>
        <w:ind w:left="900"/>
        <w:contextualSpacing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p w14:paraId="2030338F" w14:textId="39948F97" w:rsidR="00544E46" w:rsidRPr="00812465" w:rsidRDefault="00544E46" w:rsidP="00812465">
      <w:pPr>
        <w:tabs>
          <w:tab w:val="left" w:pos="54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p w14:paraId="7F5B6EDB" w14:textId="77777777" w:rsidR="00CA2614" w:rsidRDefault="00CA2614" w:rsidP="0044207E">
      <w:pPr>
        <w:tabs>
          <w:tab w:val="left" w:pos="54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2DC10C59" w14:textId="77777777" w:rsidR="000F268C" w:rsidRDefault="000F268C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1FB814F5" w14:textId="2AFAED00" w:rsidR="002979C7" w:rsidRPr="007A5235" w:rsidRDefault="00912D1E" w:rsidP="00912D1E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38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3F1EDA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ส่</w:t>
      </w:r>
      <w:r w:rsidR="002979C7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วนงานดำเนินงาน</w:t>
      </w:r>
    </w:p>
    <w:p w14:paraId="2B99A778" w14:textId="77777777" w:rsidR="002979C7" w:rsidRPr="00912D1E" w:rsidRDefault="002979C7" w:rsidP="002979C7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lang w:eastAsia="zh-CN"/>
        </w:rPr>
      </w:pPr>
    </w:p>
    <w:p w14:paraId="40BA68C1" w14:textId="59A58452" w:rsidR="002979C7" w:rsidRPr="00912D1E" w:rsidRDefault="002979C7" w:rsidP="002979C7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912D1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ข้อมูลโครงสร้างการดำเนินงานของธนาคารและข้อมูลทางการเงินจำแนกตามส่วนงานเป็นส่วนหนึ่งในรายงานประจำปี ธนาคารดำเนินงานผ่านกลุ่มธุรกิจของธนาคาร </w:t>
      </w:r>
      <w:r w:rsidRPr="00912D1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4 </w:t>
      </w:r>
      <w:r w:rsidRPr="00912D1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 ได้แก่ กลุ่มลูกค้าธุรกิจขนาดใหญ่ รับผิดชอบลูกค้าธุรกิจและการพาณิชย์ กลุ่มลูกค้าธุรกิจขนาดกลางและธุรกิจขนาดย่อม รับผิดชอบลูกค้าธุรกิจขนาดกลางและธุรกิจขนาดย่อม กลุ่มลูกค้าบุคคล รับผิดชอบลูกค้าบุคคลและธุรกิจขนาดเล็ก กลุ่มธุรกิจประกัน ดำเนินงานด้าน</w:t>
      </w:r>
      <w:r w:rsidRPr="00912D1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912D1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จัดจำหน่ายผลิตภัณฑ์ประกันชีวิตผ่านช่องทางการจัดจำหน่ายต่าง</w:t>
      </w:r>
      <w:r w:rsidRPr="00912D1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912D1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ๆ ของธนาคาร</w:t>
      </w:r>
      <w:r w:rsidR="00CA2614" w:rsidRPr="00912D1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และบริษัทย่อย</w:t>
      </w:r>
      <w:r w:rsidRPr="00912D1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</w:p>
    <w:p w14:paraId="3DD22CD5" w14:textId="77777777" w:rsidR="00C9429A" w:rsidRPr="00912D1E" w:rsidRDefault="00C9429A" w:rsidP="002979C7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7FBA194" w14:textId="7093CA6C" w:rsidR="002979C7" w:rsidRDefault="002979C7" w:rsidP="002979C7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en-GB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ตามข้อมูลที่ได้แสดงด้านล่าง ผลการดำเนินงานของบริษัทย่อยและรายได้จากรายการระหว่างธนาคารและตลาดเงิน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  <w:t xml:space="preserve">และเงินลงทุนของธนาคารไม่ได้ถูกปันส่วนไปยังหน่วยธุรกิจใดเป็นพิเศษได้ถูกรายงานภายใต้หัวข้อ “อื่น ๆ”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 w:eastAsia="zh-CN"/>
        </w:rPr>
        <w:t>สำหรับค่าใช้จ่ายในการดำเนินงานนั้นหมายถึงค่าใช้จ่ายทางตรงและทางอ้อมในการดำเนินธุรกิจของหน่วยธุรกิจ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en-GB" w:eastAsia="zh-CN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 w:eastAsia="zh-CN"/>
        </w:rPr>
        <w:t>แต่ละหน่วย รวมถึงการปันส่วนของค่าใช้จ่ายทั่วไปไปยังหน่วยธุรกิจเหล่านี้ ทั้งนี้การกำหนดราคาระหว่างหน่วยธุรกิจเป็นไปตามการซื้อขายปกติของธุรกิจ</w:t>
      </w:r>
    </w:p>
    <w:p w14:paraId="70C984D9" w14:textId="7DFA5D28" w:rsidR="00CC50C8" w:rsidRDefault="00CC50C8" w:rsidP="002979C7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en-GB" w:eastAsia="zh-CN"/>
        </w:rPr>
      </w:pPr>
    </w:p>
    <w:tbl>
      <w:tblPr>
        <w:tblW w:w="9279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9"/>
        <w:gridCol w:w="821"/>
        <w:gridCol w:w="180"/>
        <w:gridCol w:w="915"/>
        <w:gridCol w:w="185"/>
        <w:gridCol w:w="728"/>
        <w:gridCol w:w="185"/>
        <w:gridCol w:w="728"/>
        <w:gridCol w:w="180"/>
        <w:gridCol w:w="732"/>
        <w:gridCol w:w="180"/>
        <w:gridCol w:w="827"/>
        <w:gridCol w:w="180"/>
        <w:gridCol w:w="729"/>
      </w:tblGrid>
      <w:tr w:rsidR="00CC50C8" w:rsidRPr="00CC50C8" w14:paraId="0DFD82E0" w14:textId="77777777" w:rsidTr="00C02962">
        <w:trPr>
          <w:cantSplit/>
        </w:trPr>
        <w:tc>
          <w:tcPr>
            <w:tcW w:w="2709" w:type="dxa"/>
          </w:tcPr>
          <w:p w14:paraId="67413A8F" w14:textId="77777777" w:rsidR="00CC50C8" w:rsidRPr="00CC50C8" w:rsidRDefault="00CC50C8" w:rsidP="00CC50C8">
            <w:pPr>
              <w:shd w:val="clear" w:color="auto" w:fill="FFFFFF"/>
              <w:snapToGrid w:val="0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570" w:type="dxa"/>
            <w:gridSpan w:val="13"/>
            <w:vAlign w:val="bottom"/>
            <w:hideMark/>
          </w:tcPr>
          <w:p w14:paraId="4C705F1C" w14:textId="77777777" w:rsidR="00CC50C8" w:rsidRPr="00CC50C8" w:rsidRDefault="00CC50C8" w:rsidP="00CC50C8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81649" w:rsidRPr="00CC50C8" w14:paraId="60642195" w14:textId="77777777" w:rsidTr="00C02962">
        <w:trPr>
          <w:cantSplit/>
        </w:trPr>
        <w:tc>
          <w:tcPr>
            <w:tcW w:w="2709" w:type="dxa"/>
          </w:tcPr>
          <w:p w14:paraId="4FD50CFA" w14:textId="77777777" w:rsidR="00081649" w:rsidRPr="00CC50C8" w:rsidRDefault="00081649" w:rsidP="00CC50C8">
            <w:pPr>
              <w:shd w:val="clear" w:color="auto" w:fill="FFFFFF"/>
              <w:snapToGrid w:val="0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570" w:type="dxa"/>
            <w:gridSpan w:val="13"/>
            <w:vAlign w:val="bottom"/>
          </w:tcPr>
          <w:p w14:paraId="3B5FAC5C" w14:textId="39FFDDE9" w:rsidR="00081649" w:rsidRPr="00081649" w:rsidRDefault="00081649" w:rsidP="00CC50C8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8164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</w:tr>
      <w:tr w:rsidR="00CC50C8" w:rsidRPr="00CC50C8" w14:paraId="614239D7" w14:textId="77777777" w:rsidTr="00C02962">
        <w:trPr>
          <w:cantSplit/>
        </w:trPr>
        <w:tc>
          <w:tcPr>
            <w:tcW w:w="2709" w:type="dxa"/>
            <w:vAlign w:val="bottom"/>
            <w:hideMark/>
          </w:tcPr>
          <w:p w14:paraId="51928CB6" w14:textId="27F11401" w:rsidR="00CC50C8" w:rsidRPr="00CC50C8" w:rsidRDefault="00CC50C8" w:rsidP="00CC50C8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  <w:hideMark/>
          </w:tcPr>
          <w:p w14:paraId="7E2D0AF0" w14:textId="77777777" w:rsidR="00CC50C8" w:rsidRPr="00CC50C8" w:rsidRDefault="00CC50C8" w:rsidP="00CC50C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14:paraId="21099DD0" w14:textId="77777777" w:rsidR="00CC50C8" w:rsidRPr="00CC50C8" w:rsidRDefault="00CC50C8" w:rsidP="00CC50C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80" w:type="dxa"/>
            <w:vAlign w:val="bottom"/>
          </w:tcPr>
          <w:p w14:paraId="08F7FB86" w14:textId="77777777" w:rsidR="00CC50C8" w:rsidRPr="00CC50C8" w:rsidRDefault="00CC50C8" w:rsidP="00CC50C8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vAlign w:val="bottom"/>
            <w:hideMark/>
          </w:tcPr>
          <w:p w14:paraId="2C78F7AE" w14:textId="77777777" w:rsidR="00CC50C8" w:rsidRPr="00CC50C8" w:rsidRDefault="00CC50C8" w:rsidP="00CC50C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กลุ่มลูกค้า</w:t>
            </w: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ธุรกิจขนาดกลางและ</w:t>
            </w: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ขนาดย่อม</w:t>
            </w:r>
          </w:p>
        </w:tc>
        <w:tc>
          <w:tcPr>
            <w:tcW w:w="185" w:type="dxa"/>
            <w:vAlign w:val="bottom"/>
          </w:tcPr>
          <w:p w14:paraId="37C2AA4C" w14:textId="77777777" w:rsidR="00CC50C8" w:rsidRPr="00CC50C8" w:rsidRDefault="00CC50C8" w:rsidP="00CC50C8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728" w:type="dxa"/>
            <w:vAlign w:val="bottom"/>
            <w:hideMark/>
          </w:tcPr>
          <w:p w14:paraId="420C0884" w14:textId="77777777" w:rsidR="00CC50C8" w:rsidRPr="00CC50C8" w:rsidRDefault="00CC50C8" w:rsidP="00CC50C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5" w:type="dxa"/>
            <w:vAlign w:val="bottom"/>
          </w:tcPr>
          <w:p w14:paraId="62AF80CD" w14:textId="77777777" w:rsidR="00CC50C8" w:rsidRPr="0014327A" w:rsidRDefault="00CC50C8" w:rsidP="00CC50C8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8" w:type="dxa"/>
            <w:vAlign w:val="bottom"/>
            <w:hideMark/>
          </w:tcPr>
          <w:p w14:paraId="01ED11F1" w14:textId="77777777" w:rsidR="00CC50C8" w:rsidRPr="00CC50C8" w:rsidRDefault="00CC50C8" w:rsidP="00CC50C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กลุ่มธุรกิจประกัน</w:t>
            </w:r>
          </w:p>
        </w:tc>
        <w:tc>
          <w:tcPr>
            <w:tcW w:w="180" w:type="dxa"/>
            <w:vAlign w:val="bottom"/>
          </w:tcPr>
          <w:p w14:paraId="7ED5F961" w14:textId="77777777" w:rsidR="00CC50C8" w:rsidRPr="00CC50C8" w:rsidRDefault="00CC50C8" w:rsidP="00CC50C8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32" w:type="dxa"/>
            <w:vAlign w:val="bottom"/>
            <w:hideMark/>
          </w:tcPr>
          <w:p w14:paraId="71CCEC3C" w14:textId="77777777" w:rsidR="00CC50C8" w:rsidRPr="00CC50C8" w:rsidRDefault="00CC50C8" w:rsidP="00CC50C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0" w:type="dxa"/>
          </w:tcPr>
          <w:p w14:paraId="5D8F9D3A" w14:textId="77777777" w:rsidR="00CC50C8" w:rsidRPr="00CC50C8" w:rsidRDefault="00CC50C8" w:rsidP="00CC50C8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</w:tcPr>
          <w:p w14:paraId="698F9568" w14:textId="77777777" w:rsidR="00CC50C8" w:rsidRPr="00CC50C8" w:rsidRDefault="00CC50C8" w:rsidP="00CC50C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463A0BB" w14:textId="77777777" w:rsidR="00CC50C8" w:rsidRPr="00CC50C8" w:rsidRDefault="00CC50C8" w:rsidP="00CC50C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19F9A1" w14:textId="77777777" w:rsidR="00CC50C8" w:rsidRPr="00CC50C8" w:rsidRDefault="00CC50C8" w:rsidP="00CC50C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80" w:type="dxa"/>
            <w:vAlign w:val="bottom"/>
          </w:tcPr>
          <w:p w14:paraId="288A6B35" w14:textId="77777777" w:rsidR="00CC50C8" w:rsidRPr="00CC50C8" w:rsidRDefault="00CC50C8" w:rsidP="00CC50C8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vAlign w:val="bottom"/>
            <w:hideMark/>
          </w:tcPr>
          <w:p w14:paraId="613FA24C" w14:textId="77777777" w:rsidR="00CC50C8" w:rsidRPr="00CC50C8" w:rsidRDefault="00CC50C8" w:rsidP="00CC50C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C50C8" w:rsidRPr="00CC50C8" w14:paraId="006655EC" w14:textId="77777777" w:rsidTr="00C02962">
        <w:trPr>
          <w:cantSplit/>
        </w:trPr>
        <w:tc>
          <w:tcPr>
            <w:tcW w:w="2709" w:type="dxa"/>
            <w:vAlign w:val="bottom"/>
          </w:tcPr>
          <w:p w14:paraId="44B1CD17" w14:textId="77777777" w:rsidR="00CC50C8" w:rsidRPr="00CC50C8" w:rsidRDefault="00CC50C8" w:rsidP="00CC50C8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570" w:type="dxa"/>
            <w:gridSpan w:val="13"/>
            <w:vAlign w:val="bottom"/>
            <w:hideMark/>
          </w:tcPr>
          <w:p w14:paraId="7415B8FA" w14:textId="77777777" w:rsidR="00CC50C8" w:rsidRPr="00CC50C8" w:rsidRDefault="00CC50C8" w:rsidP="00CC50C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C50C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B3E2E" w:rsidRPr="00CC50C8" w14:paraId="537EFF48" w14:textId="77777777" w:rsidTr="00C02962">
        <w:trPr>
          <w:cantSplit/>
        </w:trPr>
        <w:tc>
          <w:tcPr>
            <w:tcW w:w="2709" w:type="dxa"/>
            <w:hideMark/>
          </w:tcPr>
          <w:p w14:paraId="70FADF07" w14:textId="77777777" w:rsidR="00DB3E2E" w:rsidRPr="00CC50C8" w:rsidRDefault="00DB3E2E" w:rsidP="00DB3E2E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821" w:type="dxa"/>
          </w:tcPr>
          <w:p w14:paraId="634AF465" w14:textId="0C8F5782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17,597</w:t>
            </w:r>
          </w:p>
        </w:tc>
        <w:tc>
          <w:tcPr>
            <w:tcW w:w="180" w:type="dxa"/>
            <w:vAlign w:val="bottom"/>
          </w:tcPr>
          <w:p w14:paraId="4D8EC1A6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</w:tcPr>
          <w:p w14:paraId="78A7D9EA" w14:textId="721CC62E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16,562</w:t>
            </w:r>
          </w:p>
        </w:tc>
        <w:tc>
          <w:tcPr>
            <w:tcW w:w="185" w:type="dxa"/>
            <w:vAlign w:val="bottom"/>
          </w:tcPr>
          <w:p w14:paraId="5A5FD354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</w:tcPr>
          <w:p w14:paraId="293B17F5" w14:textId="54EBB624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47,878</w:t>
            </w:r>
          </w:p>
        </w:tc>
        <w:tc>
          <w:tcPr>
            <w:tcW w:w="185" w:type="dxa"/>
            <w:vAlign w:val="bottom"/>
          </w:tcPr>
          <w:p w14:paraId="5B12CEB2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</w:tcPr>
          <w:p w14:paraId="7B906172" w14:textId="71B75E6A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CF749FF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65DEB7F1" w14:textId="22ADF275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56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14,857</w:t>
            </w:r>
          </w:p>
        </w:tc>
        <w:tc>
          <w:tcPr>
            <w:tcW w:w="180" w:type="dxa"/>
          </w:tcPr>
          <w:p w14:paraId="2C437F94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</w:tcPr>
          <w:p w14:paraId="3482213D" w14:textId="063B465A" w:rsidR="00DB3E2E" w:rsidRPr="00DB3E2E" w:rsidRDefault="00DB3E2E" w:rsidP="00A733A9">
            <w:pPr>
              <w:pStyle w:val="acctfourfigures"/>
              <w:shd w:val="clear" w:color="auto" w:fill="FFFFFF"/>
              <w:tabs>
                <w:tab w:val="decimal" w:pos="4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41FE25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</w:tcPr>
          <w:p w14:paraId="21BFBB3E" w14:textId="2B06A7FD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96,899</w:t>
            </w:r>
          </w:p>
        </w:tc>
      </w:tr>
      <w:tr w:rsidR="00DB3E2E" w:rsidRPr="00CC50C8" w14:paraId="737754AE" w14:textId="77777777" w:rsidTr="00C02962">
        <w:trPr>
          <w:cantSplit/>
        </w:trPr>
        <w:tc>
          <w:tcPr>
            <w:tcW w:w="2709" w:type="dxa"/>
          </w:tcPr>
          <w:p w14:paraId="4A144B1E" w14:textId="77777777" w:rsidR="00DB3E2E" w:rsidRPr="00CC50C8" w:rsidRDefault="00DB3E2E" w:rsidP="00DB3E2E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รายได้ที่มิใช่ดอกเบี้ยสุทธิ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07928F33" w14:textId="39675EB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7,316</w:t>
            </w:r>
          </w:p>
        </w:tc>
        <w:tc>
          <w:tcPr>
            <w:tcW w:w="180" w:type="dxa"/>
            <w:vAlign w:val="bottom"/>
          </w:tcPr>
          <w:p w14:paraId="1C8C4E14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4D9C11BB" w14:textId="4DA96919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2,508</w:t>
            </w:r>
          </w:p>
        </w:tc>
        <w:tc>
          <w:tcPr>
            <w:tcW w:w="185" w:type="dxa"/>
            <w:vAlign w:val="bottom"/>
          </w:tcPr>
          <w:p w14:paraId="7761232C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648F52EE" w14:textId="7731BD05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18,304</w:t>
            </w:r>
          </w:p>
        </w:tc>
        <w:tc>
          <w:tcPr>
            <w:tcW w:w="185" w:type="dxa"/>
            <w:vAlign w:val="bottom"/>
          </w:tcPr>
          <w:p w14:paraId="696D6FB7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2663B7F8" w14:textId="4A2D59F5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13,154</w:t>
            </w:r>
          </w:p>
        </w:tc>
        <w:tc>
          <w:tcPr>
            <w:tcW w:w="180" w:type="dxa"/>
          </w:tcPr>
          <w:p w14:paraId="5A955B91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2EE6A58A" w14:textId="48E0F0A2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56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12,805</w:t>
            </w:r>
          </w:p>
        </w:tc>
        <w:tc>
          <w:tcPr>
            <w:tcW w:w="180" w:type="dxa"/>
          </w:tcPr>
          <w:p w14:paraId="61696D22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14:paraId="248C8E90" w14:textId="7EB70433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(6,21</w:t>
            </w:r>
            <w:r w:rsidR="008A0B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F4602A7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35"/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7BE0A06C" w14:textId="46A63450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47,86</w:t>
            </w:r>
            <w:r w:rsidR="008A0B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</w:tr>
      <w:tr w:rsidR="00DB3E2E" w:rsidRPr="00CC50C8" w14:paraId="654EAE0F" w14:textId="77777777" w:rsidTr="00C02962">
        <w:trPr>
          <w:cantSplit/>
        </w:trPr>
        <w:tc>
          <w:tcPr>
            <w:tcW w:w="2709" w:type="dxa"/>
          </w:tcPr>
          <w:p w14:paraId="43F88462" w14:textId="242C3083" w:rsidR="00DB3E2E" w:rsidRPr="00CC50C8" w:rsidRDefault="00DB3E2E" w:rsidP="00DB3E2E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</w:tcPr>
          <w:p w14:paraId="2FFB701B" w14:textId="6217961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24,913</w:t>
            </w:r>
          </w:p>
        </w:tc>
        <w:tc>
          <w:tcPr>
            <w:tcW w:w="180" w:type="dxa"/>
            <w:vAlign w:val="bottom"/>
          </w:tcPr>
          <w:p w14:paraId="5C0880BE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nil"/>
            </w:tcBorders>
          </w:tcPr>
          <w:p w14:paraId="4D3FD70F" w14:textId="3DE5E10C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19,070</w:t>
            </w:r>
          </w:p>
        </w:tc>
        <w:tc>
          <w:tcPr>
            <w:tcW w:w="185" w:type="dxa"/>
            <w:vAlign w:val="bottom"/>
          </w:tcPr>
          <w:p w14:paraId="252A32B7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</w:tcPr>
          <w:p w14:paraId="5EE86F45" w14:textId="36F76A64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66,182</w:t>
            </w:r>
          </w:p>
        </w:tc>
        <w:tc>
          <w:tcPr>
            <w:tcW w:w="185" w:type="dxa"/>
            <w:vAlign w:val="bottom"/>
          </w:tcPr>
          <w:p w14:paraId="16018D46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</w:tcPr>
          <w:p w14:paraId="54957CC9" w14:textId="4CB960C9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13,159</w:t>
            </w:r>
          </w:p>
        </w:tc>
        <w:tc>
          <w:tcPr>
            <w:tcW w:w="180" w:type="dxa"/>
          </w:tcPr>
          <w:p w14:paraId="05E11A5E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right w:val="nil"/>
            </w:tcBorders>
          </w:tcPr>
          <w:p w14:paraId="27BD387B" w14:textId="7EC2CC6B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56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27,662</w:t>
            </w:r>
          </w:p>
        </w:tc>
        <w:tc>
          <w:tcPr>
            <w:tcW w:w="180" w:type="dxa"/>
          </w:tcPr>
          <w:p w14:paraId="212C803B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nil"/>
            </w:tcBorders>
          </w:tcPr>
          <w:p w14:paraId="43401E17" w14:textId="1B27BE5A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(6,21</w:t>
            </w:r>
            <w:r w:rsidR="008A0B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DCF3D36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</w:tcPr>
          <w:p w14:paraId="626C06D3" w14:textId="1DD30AF6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144,76</w:t>
            </w:r>
            <w:r w:rsidR="008A0B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DB3E2E" w:rsidRPr="00CC50C8" w14:paraId="0E7BBF62" w14:textId="77777777" w:rsidTr="00C02962">
        <w:trPr>
          <w:cantSplit/>
        </w:trPr>
        <w:tc>
          <w:tcPr>
            <w:tcW w:w="2709" w:type="dxa"/>
            <w:hideMark/>
          </w:tcPr>
          <w:p w14:paraId="16785463" w14:textId="45557AF6" w:rsidR="00DB3E2E" w:rsidRPr="00CC50C8" w:rsidRDefault="00DB3E2E" w:rsidP="00DB3E2E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</w:tcPr>
          <w:p w14:paraId="214A12C3" w14:textId="733F563C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DB3E2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</w:t>
            </w: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B3E2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921</w:t>
            </w: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BE908B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left w:val="nil"/>
              <w:bottom w:val="single" w:sz="4" w:space="0" w:color="auto"/>
              <w:right w:val="nil"/>
            </w:tcBorders>
          </w:tcPr>
          <w:p w14:paraId="76BBE5D5" w14:textId="5FDC370D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DB3E2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</w:t>
            </w: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B3E2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778</w:t>
            </w: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5" w:type="dxa"/>
            <w:vAlign w:val="bottom"/>
          </w:tcPr>
          <w:p w14:paraId="216D0535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bottom w:val="single" w:sz="4" w:space="0" w:color="auto"/>
              <w:right w:val="nil"/>
            </w:tcBorders>
          </w:tcPr>
          <w:p w14:paraId="6E6D7A39" w14:textId="1E38E649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(37,203)</w:t>
            </w:r>
          </w:p>
        </w:tc>
        <w:tc>
          <w:tcPr>
            <w:tcW w:w="185" w:type="dxa"/>
            <w:vAlign w:val="bottom"/>
          </w:tcPr>
          <w:p w14:paraId="78F6D0D8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left w:val="nil"/>
              <w:bottom w:val="single" w:sz="4" w:space="0" w:color="auto"/>
              <w:right w:val="nil"/>
            </w:tcBorders>
          </w:tcPr>
          <w:p w14:paraId="2FB6DD4A" w14:textId="07E73BF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(1,068)</w:t>
            </w:r>
          </w:p>
        </w:tc>
        <w:tc>
          <w:tcPr>
            <w:tcW w:w="180" w:type="dxa"/>
          </w:tcPr>
          <w:p w14:paraId="15542C3D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32" w:type="dxa"/>
            <w:tcBorders>
              <w:left w:val="nil"/>
              <w:bottom w:val="single" w:sz="4" w:space="0" w:color="auto"/>
              <w:right w:val="nil"/>
            </w:tcBorders>
          </w:tcPr>
          <w:p w14:paraId="5931D728" w14:textId="4CF4241C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56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(10,165)</w:t>
            </w:r>
          </w:p>
        </w:tc>
        <w:tc>
          <w:tcPr>
            <w:tcW w:w="180" w:type="dxa"/>
          </w:tcPr>
          <w:p w14:paraId="6817FFCE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7BBD7FB6" w14:textId="4D1A148C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</w:t>
            </w:r>
            <w:r w:rsidRPr="00846CCB">
              <w:rPr>
                <w:rFonts w:asciiTheme="majorBidi" w:hAnsiTheme="majorBidi" w:cstheme="majorBidi"/>
                <w:sz w:val="26"/>
                <w:szCs w:val="26"/>
              </w:rPr>
              <w:t>805</w:t>
            </w:r>
          </w:p>
        </w:tc>
        <w:tc>
          <w:tcPr>
            <w:tcW w:w="180" w:type="dxa"/>
            <w:vAlign w:val="bottom"/>
          </w:tcPr>
          <w:p w14:paraId="2FD96F51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bottom w:val="single" w:sz="4" w:space="0" w:color="auto"/>
              <w:right w:val="nil"/>
            </w:tcBorders>
          </w:tcPr>
          <w:p w14:paraId="43903631" w14:textId="7C93188C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52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(64,330)</w:t>
            </w:r>
          </w:p>
        </w:tc>
      </w:tr>
      <w:tr w:rsidR="00DB3E2E" w:rsidRPr="00CC50C8" w14:paraId="7DC3AAB2" w14:textId="77777777" w:rsidTr="00C02962">
        <w:trPr>
          <w:cantSplit/>
        </w:trPr>
        <w:tc>
          <w:tcPr>
            <w:tcW w:w="2709" w:type="dxa"/>
            <w:hideMark/>
          </w:tcPr>
          <w:p w14:paraId="3C69D450" w14:textId="3EC17DB0" w:rsidR="00DB3E2E" w:rsidRPr="00CC50C8" w:rsidRDefault="00DB3E2E" w:rsidP="00DB3E2E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กำไรจากการดำเนินงานก่อนค่าเผื่อ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</w:tcPr>
          <w:p w14:paraId="4302E65E" w14:textId="0F0F1C81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4C6DCD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nil"/>
            </w:tcBorders>
          </w:tcPr>
          <w:p w14:paraId="4C1D4084" w14:textId="5F7E65AA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1940E923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</w:tcPr>
          <w:p w14:paraId="6A3CADBE" w14:textId="1DF1C77A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34E23D8C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</w:tcPr>
          <w:p w14:paraId="665FF06F" w14:textId="57F99C66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997C498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right w:val="nil"/>
            </w:tcBorders>
          </w:tcPr>
          <w:p w14:paraId="1E5DAEC6" w14:textId="4392209A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B069436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nil"/>
            </w:tcBorders>
          </w:tcPr>
          <w:p w14:paraId="16708A86" w14:textId="01D42B6A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7F0547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</w:tcPr>
          <w:p w14:paraId="01FA6364" w14:textId="6E9FC1A1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B3E2E" w:rsidRPr="00CC50C8" w14:paraId="426F210D" w14:textId="77777777" w:rsidTr="00C02962">
        <w:trPr>
          <w:cantSplit/>
        </w:trPr>
        <w:tc>
          <w:tcPr>
            <w:tcW w:w="2709" w:type="dxa"/>
          </w:tcPr>
          <w:p w14:paraId="5D45B434" w14:textId="0C722266" w:rsidR="00DB3E2E" w:rsidRDefault="00DB3E2E" w:rsidP="00DB3E2E">
            <w:pPr>
              <w:shd w:val="clear" w:color="auto" w:fill="FFFFFF"/>
              <w:spacing w:after="0" w:line="240" w:lineRule="auto"/>
              <w:ind w:left="291" w:right="-79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ผลขาดทุนด้านเครดิตที่คาดว่า</w:t>
            </w:r>
          </w:p>
        </w:tc>
        <w:tc>
          <w:tcPr>
            <w:tcW w:w="821" w:type="dxa"/>
            <w:tcBorders>
              <w:left w:val="nil"/>
              <w:right w:val="nil"/>
            </w:tcBorders>
          </w:tcPr>
          <w:p w14:paraId="561F11F2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004FB4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</w:tcPr>
          <w:p w14:paraId="03FE5741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4F660831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</w:tcPr>
          <w:p w14:paraId="18553240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177591CD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</w:tcPr>
          <w:p w14:paraId="14672311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3B9027D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32" w:type="dxa"/>
            <w:tcBorders>
              <w:left w:val="nil"/>
              <w:right w:val="nil"/>
            </w:tcBorders>
          </w:tcPr>
          <w:p w14:paraId="7BA161E7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935DBB7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223B04FA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3AAA49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</w:tcPr>
          <w:p w14:paraId="5EA38696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B3E2E" w:rsidRPr="00CC50C8" w14:paraId="334A3780" w14:textId="77777777" w:rsidTr="00C02962">
        <w:trPr>
          <w:cantSplit/>
        </w:trPr>
        <w:tc>
          <w:tcPr>
            <w:tcW w:w="2709" w:type="dxa"/>
            <w:hideMark/>
          </w:tcPr>
          <w:p w14:paraId="567877C9" w14:textId="5ACC4D11" w:rsidR="00DB3E2E" w:rsidRPr="00CC50C8" w:rsidRDefault="00DB3E2E" w:rsidP="00DB3E2E">
            <w:pPr>
              <w:shd w:val="clear" w:color="auto" w:fill="FFFFFF"/>
              <w:spacing w:after="0" w:line="240" w:lineRule="auto"/>
              <w:ind w:left="381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82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8101055" w14:textId="16772414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992</w:t>
            </w:r>
          </w:p>
        </w:tc>
        <w:tc>
          <w:tcPr>
            <w:tcW w:w="180" w:type="dxa"/>
            <w:vAlign w:val="bottom"/>
          </w:tcPr>
          <w:p w14:paraId="1B4F8464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3638B7EB" w14:textId="73AFDB92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292</w:t>
            </w:r>
          </w:p>
        </w:tc>
        <w:tc>
          <w:tcPr>
            <w:tcW w:w="185" w:type="dxa"/>
            <w:vAlign w:val="bottom"/>
          </w:tcPr>
          <w:p w14:paraId="38F47761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</w:tcPr>
          <w:p w14:paraId="032D83AC" w14:textId="3C8754BE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979</w:t>
            </w:r>
          </w:p>
        </w:tc>
        <w:tc>
          <w:tcPr>
            <w:tcW w:w="185" w:type="dxa"/>
            <w:vAlign w:val="bottom"/>
          </w:tcPr>
          <w:p w14:paraId="0421104A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</w:tcPr>
          <w:p w14:paraId="1260DA01" w14:textId="2ECADBA9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564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091</w:t>
            </w:r>
          </w:p>
        </w:tc>
        <w:tc>
          <w:tcPr>
            <w:tcW w:w="180" w:type="dxa"/>
          </w:tcPr>
          <w:p w14:paraId="28980AE5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560"/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dxa"/>
            <w:tcBorders>
              <w:top w:val="nil"/>
              <w:left w:val="nil"/>
              <w:right w:val="nil"/>
            </w:tcBorders>
          </w:tcPr>
          <w:p w14:paraId="0E23F6CD" w14:textId="3759A5AE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56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497</w:t>
            </w:r>
          </w:p>
        </w:tc>
        <w:tc>
          <w:tcPr>
            <w:tcW w:w="180" w:type="dxa"/>
          </w:tcPr>
          <w:p w14:paraId="14BFC78E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5B02472A" w14:textId="07BD0D78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46CCB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8A0B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170FEDD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</w:tcPr>
          <w:p w14:paraId="549A01F7" w14:textId="5EDDADB0" w:rsidR="00DB3E2E" w:rsidRPr="00DB3E2E" w:rsidRDefault="00DB3E2E" w:rsidP="00AF5817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B3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  <w:r w:rsidR="008A0B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DB3E2E" w:rsidRPr="00CC50C8" w14:paraId="1D45C07E" w14:textId="77777777" w:rsidTr="00C02962">
        <w:trPr>
          <w:cantSplit/>
        </w:trPr>
        <w:tc>
          <w:tcPr>
            <w:tcW w:w="2709" w:type="dxa"/>
          </w:tcPr>
          <w:p w14:paraId="6FBE7D2E" w14:textId="0DBB063B" w:rsidR="00DB3E2E" w:rsidRDefault="00DB3E2E" w:rsidP="00DB3E2E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821" w:type="dxa"/>
            <w:tcBorders>
              <w:top w:val="double" w:sz="4" w:space="0" w:color="auto"/>
            </w:tcBorders>
          </w:tcPr>
          <w:p w14:paraId="79D538DB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33"/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F3202D" w14:textId="77777777" w:rsidR="00DB3E2E" w:rsidRPr="00DB3E2E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260024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49E03BD8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64B459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44677CDE" w14:textId="77777777" w:rsidR="00DB3E2E" w:rsidRPr="00DB3E2E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2E35E0" w14:textId="77777777" w:rsidR="00DB3E2E" w:rsidRPr="00DB3E2E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D5BB6C" w14:textId="77777777" w:rsidR="00DB3E2E" w:rsidRPr="00DB3E2E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841166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39C56F0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C009B5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413A65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</w:tcPr>
          <w:p w14:paraId="626A2622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3E2E" w:rsidRPr="00CC50C8" w14:paraId="3EC81B95" w14:textId="77777777" w:rsidTr="00C02962">
        <w:trPr>
          <w:cantSplit/>
        </w:trPr>
        <w:tc>
          <w:tcPr>
            <w:tcW w:w="2709" w:type="dxa"/>
          </w:tcPr>
          <w:p w14:paraId="66A13F86" w14:textId="58D850CD" w:rsidR="00DB3E2E" w:rsidRPr="00CC50C8" w:rsidRDefault="00DB3E2E" w:rsidP="00DB3E2E">
            <w:pPr>
              <w:shd w:val="clear" w:color="auto" w:fill="FFFFFF"/>
              <w:spacing w:after="0" w:line="240" w:lineRule="auto"/>
              <w:ind w:left="180" w:right="-79" w:firstLine="21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821" w:type="dxa"/>
          </w:tcPr>
          <w:p w14:paraId="530EDF14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90F594" w14:textId="77777777" w:rsidR="00DB3E2E" w:rsidRPr="00DB3E2E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  <w:vAlign w:val="bottom"/>
          </w:tcPr>
          <w:p w14:paraId="602A1D82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4ABAF00C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vAlign w:val="bottom"/>
          </w:tcPr>
          <w:p w14:paraId="0097E4D0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5E31BAFB" w14:textId="77777777" w:rsidR="00DB3E2E" w:rsidRPr="00DB3E2E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vAlign w:val="bottom"/>
          </w:tcPr>
          <w:p w14:paraId="34DF0A99" w14:textId="77777777" w:rsidR="00DB3E2E" w:rsidRPr="00DB3E2E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A66599" w14:textId="77777777" w:rsidR="00DB3E2E" w:rsidRPr="00DB3E2E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dxa"/>
            <w:tcBorders>
              <w:left w:val="nil"/>
              <w:bottom w:val="nil"/>
              <w:right w:val="nil"/>
            </w:tcBorders>
            <w:vAlign w:val="bottom"/>
          </w:tcPr>
          <w:p w14:paraId="69948C80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2DEF653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vAlign w:val="bottom"/>
          </w:tcPr>
          <w:p w14:paraId="3E9C903D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5655F2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</w:tcPr>
          <w:p w14:paraId="662BF0F7" w14:textId="2630D508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</w:rPr>
              <w:t>(46,6</w:t>
            </w:r>
            <w:r w:rsidR="008A0BF6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DB3E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B3E2E" w:rsidRPr="00CC50C8" w14:paraId="798C36DD" w14:textId="77777777" w:rsidTr="00C02962">
        <w:trPr>
          <w:cantSplit/>
        </w:trPr>
        <w:tc>
          <w:tcPr>
            <w:tcW w:w="2709" w:type="dxa"/>
          </w:tcPr>
          <w:p w14:paraId="07EEBA90" w14:textId="28E65097" w:rsidR="00DB3E2E" w:rsidRPr="00CC50C8" w:rsidRDefault="00DB3E2E" w:rsidP="00DB3E2E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CC50C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21" w:type="dxa"/>
          </w:tcPr>
          <w:p w14:paraId="6C77ED91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E1C9E9" w14:textId="77777777" w:rsidR="00DB3E2E" w:rsidRPr="00DB3E2E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  <w:vAlign w:val="bottom"/>
          </w:tcPr>
          <w:p w14:paraId="240BE1C3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76E0C1D0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vAlign w:val="bottom"/>
          </w:tcPr>
          <w:p w14:paraId="27784FCF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4D9A8CCB" w14:textId="77777777" w:rsidR="00DB3E2E" w:rsidRPr="00DB3E2E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vAlign w:val="bottom"/>
          </w:tcPr>
          <w:p w14:paraId="3D18245C" w14:textId="77777777" w:rsidR="00DB3E2E" w:rsidRPr="00DB3E2E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37A461" w14:textId="77777777" w:rsidR="00DB3E2E" w:rsidRPr="00DB3E2E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dxa"/>
            <w:tcBorders>
              <w:left w:val="nil"/>
              <w:bottom w:val="nil"/>
              <w:right w:val="nil"/>
            </w:tcBorders>
            <w:vAlign w:val="bottom"/>
          </w:tcPr>
          <w:p w14:paraId="0BA9F79B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28CAB09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vAlign w:val="bottom"/>
          </w:tcPr>
          <w:p w14:paraId="398A34D0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18E06A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</w:tcPr>
          <w:p w14:paraId="0365F59D" w14:textId="1D29B775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</w:rPr>
              <w:t>(6,794)</w:t>
            </w:r>
          </w:p>
        </w:tc>
      </w:tr>
      <w:tr w:rsidR="00DB3E2E" w:rsidRPr="00CC50C8" w14:paraId="23F279BF" w14:textId="77777777" w:rsidTr="00C02962">
        <w:trPr>
          <w:cantSplit/>
        </w:trPr>
        <w:tc>
          <w:tcPr>
            <w:tcW w:w="2709" w:type="dxa"/>
            <w:hideMark/>
          </w:tcPr>
          <w:p w14:paraId="1DD6F388" w14:textId="77777777" w:rsidR="00DB3E2E" w:rsidRPr="00CC50C8" w:rsidRDefault="00DB3E2E" w:rsidP="00DB3E2E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821" w:type="dxa"/>
            <w:vAlign w:val="bottom"/>
          </w:tcPr>
          <w:p w14:paraId="5A49580F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C4255E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5" w:type="dxa"/>
            <w:vAlign w:val="bottom"/>
          </w:tcPr>
          <w:p w14:paraId="61DA72E5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14769CAD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vAlign w:val="bottom"/>
          </w:tcPr>
          <w:p w14:paraId="25655864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3BFCA901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vAlign w:val="bottom"/>
          </w:tcPr>
          <w:p w14:paraId="66EC5970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3001DF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dxa"/>
            <w:vAlign w:val="bottom"/>
          </w:tcPr>
          <w:p w14:paraId="10C475DF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BEAA5C8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7" w:type="dxa"/>
          </w:tcPr>
          <w:p w14:paraId="53E6C538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28CDD5" w14:textId="77777777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536D5213" w14:textId="646FBAA6" w:rsidR="00DB3E2E" w:rsidRPr="00DB3E2E" w:rsidRDefault="00DB3E2E" w:rsidP="00DB3E2E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DB3E2E">
              <w:rPr>
                <w:rFonts w:asciiTheme="majorBidi" w:hAnsiTheme="majorBidi" w:cstheme="majorBidi"/>
                <w:sz w:val="26"/>
                <w:szCs w:val="26"/>
              </w:rPr>
              <w:t>26,994</w:t>
            </w:r>
          </w:p>
        </w:tc>
      </w:tr>
    </w:tbl>
    <w:p w14:paraId="08D4D021" w14:textId="77777777" w:rsidR="00CC50C8" w:rsidRDefault="00CC50C8" w:rsidP="002979C7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en-GB" w:eastAsia="zh-CN"/>
        </w:rPr>
      </w:pPr>
    </w:p>
    <w:p w14:paraId="0B1F92AF" w14:textId="554AF5DA" w:rsidR="00CC50C8" w:rsidRDefault="00CC50C8" w:rsidP="002979C7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en-GB" w:eastAsia="zh-CN"/>
        </w:rPr>
      </w:pPr>
    </w:p>
    <w:p w14:paraId="1898339D" w14:textId="2200C569" w:rsidR="00CC50C8" w:rsidRPr="00912D1E" w:rsidRDefault="00CC50C8" w:rsidP="002979C7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val="en-GB" w:eastAsia="zh-CN"/>
        </w:rPr>
      </w:pPr>
    </w:p>
    <w:tbl>
      <w:tblPr>
        <w:tblW w:w="9664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84"/>
        <w:gridCol w:w="810"/>
        <w:gridCol w:w="178"/>
        <w:gridCol w:w="902"/>
        <w:gridCol w:w="182"/>
        <w:gridCol w:w="718"/>
        <w:gridCol w:w="182"/>
        <w:gridCol w:w="718"/>
        <w:gridCol w:w="178"/>
        <w:gridCol w:w="722"/>
        <w:gridCol w:w="178"/>
        <w:gridCol w:w="816"/>
        <w:gridCol w:w="178"/>
        <w:gridCol w:w="718"/>
      </w:tblGrid>
      <w:tr w:rsidR="004C7A26" w:rsidRPr="00CC50C8" w14:paraId="109F2350" w14:textId="77777777" w:rsidTr="00801D1D">
        <w:trPr>
          <w:cantSplit/>
        </w:trPr>
        <w:tc>
          <w:tcPr>
            <w:tcW w:w="3184" w:type="dxa"/>
          </w:tcPr>
          <w:p w14:paraId="68B45CBB" w14:textId="77777777" w:rsidR="004C7A26" w:rsidRPr="00CC50C8" w:rsidRDefault="004C7A26" w:rsidP="00801D1D">
            <w:pPr>
              <w:shd w:val="clear" w:color="auto" w:fill="FFFFFF"/>
              <w:snapToGrid w:val="0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480" w:type="dxa"/>
            <w:gridSpan w:val="13"/>
            <w:vAlign w:val="bottom"/>
            <w:hideMark/>
          </w:tcPr>
          <w:p w14:paraId="6A566CF7" w14:textId="77777777" w:rsidR="004C7A26" w:rsidRPr="00CC50C8" w:rsidRDefault="004C7A26" w:rsidP="00801D1D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87689" w:rsidRPr="00CC50C8" w14:paraId="68B971F5" w14:textId="77777777" w:rsidTr="00801D1D">
        <w:trPr>
          <w:cantSplit/>
        </w:trPr>
        <w:tc>
          <w:tcPr>
            <w:tcW w:w="3184" w:type="dxa"/>
          </w:tcPr>
          <w:p w14:paraId="1FFFAF5F" w14:textId="77777777" w:rsidR="00487689" w:rsidRPr="00CC50C8" w:rsidRDefault="00487689" w:rsidP="00801D1D">
            <w:pPr>
              <w:shd w:val="clear" w:color="auto" w:fill="FFFFFF"/>
              <w:snapToGrid w:val="0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480" w:type="dxa"/>
            <w:gridSpan w:val="13"/>
            <w:vAlign w:val="bottom"/>
          </w:tcPr>
          <w:p w14:paraId="2EF78516" w14:textId="4CD7569B" w:rsidR="00487689" w:rsidRPr="00487689" w:rsidRDefault="00487689" w:rsidP="00801D1D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</w:tr>
      <w:tr w:rsidR="004C7A26" w:rsidRPr="00CC50C8" w14:paraId="7BC159C0" w14:textId="77777777" w:rsidTr="00801D1D">
        <w:trPr>
          <w:cantSplit/>
        </w:trPr>
        <w:tc>
          <w:tcPr>
            <w:tcW w:w="3184" w:type="dxa"/>
            <w:vAlign w:val="bottom"/>
            <w:hideMark/>
          </w:tcPr>
          <w:p w14:paraId="441A76E6" w14:textId="3D86D4A2" w:rsidR="004C7A26" w:rsidRPr="00CC50C8" w:rsidRDefault="004C7A26" w:rsidP="00801D1D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4650304B" w14:textId="77777777" w:rsidR="004C7A26" w:rsidRPr="00CC50C8" w:rsidRDefault="004C7A26" w:rsidP="00801D1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14:paraId="0D5985D1" w14:textId="77777777" w:rsidR="004C7A26" w:rsidRPr="00CC50C8" w:rsidRDefault="004C7A26" w:rsidP="00801D1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78" w:type="dxa"/>
            <w:vAlign w:val="bottom"/>
          </w:tcPr>
          <w:p w14:paraId="3E6F4ADD" w14:textId="77777777" w:rsidR="004C7A26" w:rsidRPr="00CC50C8" w:rsidRDefault="004C7A26" w:rsidP="00801D1D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  <w:hideMark/>
          </w:tcPr>
          <w:p w14:paraId="4E97D301" w14:textId="77777777" w:rsidR="004C7A26" w:rsidRPr="00CC50C8" w:rsidRDefault="004C7A26" w:rsidP="00801D1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กลุ่มลูกค้า</w:t>
            </w: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ธุรกิจขนาดกลางและ</w:t>
            </w: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ขนาดย่อม</w:t>
            </w:r>
          </w:p>
        </w:tc>
        <w:tc>
          <w:tcPr>
            <w:tcW w:w="182" w:type="dxa"/>
            <w:vAlign w:val="bottom"/>
          </w:tcPr>
          <w:p w14:paraId="3186BB96" w14:textId="77777777" w:rsidR="004C7A26" w:rsidRPr="00CC50C8" w:rsidRDefault="004C7A26" w:rsidP="00801D1D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718" w:type="dxa"/>
            <w:vAlign w:val="bottom"/>
            <w:hideMark/>
          </w:tcPr>
          <w:p w14:paraId="18D72463" w14:textId="77777777" w:rsidR="004C7A26" w:rsidRPr="00CC50C8" w:rsidRDefault="004C7A26" w:rsidP="00801D1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2" w:type="dxa"/>
            <w:vAlign w:val="bottom"/>
          </w:tcPr>
          <w:p w14:paraId="109BBAF7" w14:textId="77777777" w:rsidR="004C7A26" w:rsidRPr="00CC50C8" w:rsidRDefault="004C7A26" w:rsidP="00801D1D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  <w:hideMark/>
          </w:tcPr>
          <w:p w14:paraId="416056C5" w14:textId="77777777" w:rsidR="004C7A26" w:rsidRPr="00CC50C8" w:rsidRDefault="004C7A26" w:rsidP="00801D1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กลุ่มธุรกิจประกัน</w:t>
            </w:r>
          </w:p>
        </w:tc>
        <w:tc>
          <w:tcPr>
            <w:tcW w:w="178" w:type="dxa"/>
            <w:vAlign w:val="bottom"/>
          </w:tcPr>
          <w:p w14:paraId="27ED9085" w14:textId="77777777" w:rsidR="004C7A26" w:rsidRPr="00CC50C8" w:rsidRDefault="004C7A26" w:rsidP="00801D1D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22" w:type="dxa"/>
            <w:vAlign w:val="bottom"/>
            <w:hideMark/>
          </w:tcPr>
          <w:p w14:paraId="5FCE06B2" w14:textId="77777777" w:rsidR="004C7A26" w:rsidRPr="00CC50C8" w:rsidRDefault="004C7A26" w:rsidP="00801D1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78" w:type="dxa"/>
          </w:tcPr>
          <w:p w14:paraId="7DE3C655" w14:textId="77777777" w:rsidR="004C7A26" w:rsidRPr="00CC50C8" w:rsidRDefault="004C7A26" w:rsidP="00801D1D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263CABC2" w14:textId="77777777" w:rsidR="004C7A26" w:rsidRPr="00CC50C8" w:rsidRDefault="004C7A26" w:rsidP="00801D1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095F524" w14:textId="77777777" w:rsidR="004C7A26" w:rsidRPr="00CC50C8" w:rsidRDefault="004C7A26" w:rsidP="00801D1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3EA1A62" w14:textId="77777777" w:rsidR="004C7A26" w:rsidRPr="00CC50C8" w:rsidRDefault="004C7A26" w:rsidP="00801D1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vAlign w:val="bottom"/>
          </w:tcPr>
          <w:p w14:paraId="1702CCD7" w14:textId="77777777" w:rsidR="004C7A26" w:rsidRPr="00CC50C8" w:rsidRDefault="004C7A26" w:rsidP="00801D1D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  <w:hideMark/>
          </w:tcPr>
          <w:p w14:paraId="61790BAA" w14:textId="77777777" w:rsidR="004C7A26" w:rsidRPr="00CC50C8" w:rsidRDefault="004C7A26" w:rsidP="00801D1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C7A26" w:rsidRPr="00CC50C8" w14:paraId="3BB180E6" w14:textId="77777777" w:rsidTr="00801D1D">
        <w:trPr>
          <w:cantSplit/>
        </w:trPr>
        <w:tc>
          <w:tcPr>
            <w:tcW w:w="3184" w:type="dxa"/>
            <w:vAlign w:val="bottom"/>
          </w:tcPr>
          <w:p w14:paraId="439D0CF1" w14:textId="77777777" w:rsidR="004C7A26" w:rsidRPr="00CC50C8" w:rsidRDefault="004C7A26" w:rsidP="00801D1D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13"/>
            <w:vAlign w:val="bottom"/>
            <w:hideMark/>
          </w:tcPr>
          <w:p w14:paraId="7B064C7E" w14:textId="77777777" w:rsidR="004C7A26" w:rsidRPr="00CC50C8" w:rsidRDefault="004C7A26" w:rsidP="00801D1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C50C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B3E2E" w:rsidRPr="00CC50C8" w14:paraId="03A70A38" w14:textId="77777777" w:rsidTr="00801D1D">
        <w:trPr>
          <w:cantSplit/>
        </w:trPr>
        <w:tc>
          <w:tcPr>
            <w:tcW w:w="3184" w:type="dxa"/>
            <w:hideMark/>
          </w:tcPr>
          <w:p w14:paraId="23AACC9A" w14:textId="77777777" w:rsidR="00DB3E2E" w:rsidRPr="00CC50C8" w:rsidRDefault="00DB3E2E" w:rsidP="00DB3E2E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810" w:type="dxa"/>
          </w:tcPr>
          <w:p w14:paraId="6A77E9A3" w14:textId="2A234A0F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17,192</w:t>
            </w:r>
          </w:p>
        </w:tc>
        <w:tc>
          <w:tcPr>
            <w:tcW w:w="178" w:type="dxa"/>
            <w:vAlign w:val="bottom"/>
          </w:tcPr>
          <w:p w14:paraId="154B0D2D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7B452D98" w14:textId="26DCDD52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14,560</w:t>
            </w:r>
          </w:p>
        </w:tc>
        <w:tc>
          <w:tcPr>
            <w:tcW w:w="182" w:type="dxa"/>
            <w:vAlign w:val="bottom"/>
          </w:tcPr>
          <w:p w14:paraId="27F30D8A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</w:tcPr>
          <w:p w14:paraId="325B4193" w14:textId="02234B4A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47,969</w:t>
            </w:r>
          </w:p>
        </w:tc>
        <w:tc>
          <w:tcPr>
            <w:tcW w:w="182" w:type="dxa"/>
            <w:vAlign w:val="bottom"/>
          </w:tcPr>
          <w:p w14:paraId="71EF6117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</w:tcPr>
          <w:p w14:paraId="076CB482" w14:textId="1F0C07B6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8,538</w:t>
            </w:r>
          </w:p>
        </w:tc>
        <w:tc>
          <w:tcPr>
            <w:tcW w:w="178" w:type="dxa"/>
          </w:tcPr>
          <w:p w14:paraId="70558A28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</w:tcPr>
          <w:p w14:paraId="1CA223CF" w14:textId="2B90A2F1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11,142</w:t>
            </w:r>
          </w:p>
        </w:tc>
        <w:tc>
          <w:tcPr>
            <w:tcW w:w="178" w:type="dxa"/>
          </w:tcPr>
          <w:p w14:paraId="134478AB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4D60200" w14:textId="66C7CF84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4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1179795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</w:tcPr>
          <w:p w14:paraId="611F2A4F" w14:textId="1A70DE3C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99,401</w:t>
            </w:r>
          </w:p>
        </w:tc>
      </w:tr>
      <w:tr w:rsidR="00DB3E2E" w:rsidRPr="00CC50C8" w14:paraId="4CBDE7B5" w14:textId="77777777" w:rsidTr="00801D1D">
        <w:trPr>
          <w:cantSplit/>
        </w:trPr>
        <w:tc>
          <w:tcPr>
            <w:tcW w:w="3184" w:type="dxa"/>
          </w:tcPr>
          <w:p w14:paraId="3A3FC0F0" w14:textId="77777777" w:rsidR="00DB3E2E" w:rsidRPr="00CC50C8" w:rsidRDefault="00DB3E2E" w:rsidP="00DB3E2E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รายได้ที่มิใช่ดอกเบี้ยสุทธิ</w:t>
            </w:r>
          </w:p>
        </w:tc>
        <w:tc>
          <w:tcPr>
            <w:tcW w:w="810" w:type="dxa"/>
          </w:tcPr>
          <w:p w14:paraId="3AD992AD" w14:textId="770A711F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7,620</w:t>
            </w:r>
          </w:p>
        </w:tc>
        <w:tc>
          <w:tcPr>
            <w:tcW w:w="178" w:type="dxa"/>
            <w:vAlign w:val="bottom"/>
          </w:tcPr>
          <w:p w14:paraId="47DCC85F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7BFFAFF6" w14:textId="66A29D7B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3,116</w:t>
            </w:r>
          </w:p>
        </w:tc>
        <w:tc>
          <w:tcPr>
            <w:tcW w:w="182" w:type="dxa"/>
            <w:vAlign w:val="bottom"/>
          </w:tcPr>
          <w:p w14:paraId="1B0E6D33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</w:tcPr>
          <w:p w14:paraId="138008AF" w14:textId="07807531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19,813</w:t>
            </w:r>
          </w:p>
        </w:tc>
        <w:tc>
          <w:tcPr>
            <w:tcW w:w="182" w:type="dxa"/>
            <w:vAlign w:val="bottom"/>
          </w:tcPr>
          <w:p w14:paraId="31D9DC2B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</w:tcPr>
          <w:p w14:paraId="0DE0391D" w14:textId="661C95CA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4,142</w:t>
            </w:r>
          </w:p>
        </w:tc>
        <w:tc>
          <w:tcPr>
            <w:tcW w:w="178" w:type="dxa"/>
          </w:tcPr>
          <w:p w14:paraId="6DFBB8B1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2" w:type="dxa"/>
          </w:tcPr>
          <w:p w14:paraId="6CE9501D" w14:textId="71AB610A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14,528</w:t>
            </w:r>
          </w:p>
        </w:tc>
        <w:tc>
          <w:tcPr>
            <w:tcW w:w="178" w:type="dxa"/>
          </w:tcPr>
          <w:p w14:paraId="4DB36571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76477218" w14:textId="56B6A3BC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(6,546)</w:t>
            </w:r>
          </w:p>
        </w:tc>
        <w:tc>
          <w:tcPr>
            <w:tcW w:w="178" w:type="dxa"/>
            <w:vAlign w:val="bottom"/>
          </w:tcPr>
          <w:p w14:paraId="2DF0FEF4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35"/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8" w:type="dxa"/>
          </w:tcPr>
          <w:p w14:paraId="1171906A" w14:textId="37B43ABD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42,673</w:t>
            </w:r>
          </w:p>
        </w:tc>
      </w:tr>
      <w:tr w:rsidR="00DB3E2E" w:rsidRPr="00CC50C8" w14:paraId="4755F8AA" w14:textId="77777777" w:rsidTr="00801D1D">
        <w:trPr>
          <w:cantSplit/>
        </w:trPr>
        <w:tc>
          <w:tcPr>
            <w:tcW w:w="3184" w:type="dxa"/>
          </w:tcPr>
          <w:p w14:paraId="2C6EE33F" w14:textId="77777777" w:rsidR="00DB3E2E" w:rsidRPr="00CC50C8" w:rsidRDefault="00DB3E2E" w:rsidP="00DB3E2E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กำไรสุทธิจากการขายเงินลงทุนในบริษัทย่อย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0AF38" w14:textId="735DD29C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4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C1ECE2F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D8CEEC" w14:textId="7165B1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2C86F227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048168" w14:textId="655619BD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37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57E5584F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9AD43" w14:textId="33265D13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37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1AF89FA9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11D256" w14:textId="61CD6D94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24,024</w:t>
            </w:r>
          </w:p>
        </w:tc>
        <w:tc>
          <w:tcPr>
            <w:tcW w:w="178" w:type="dxa"/>
          </w:tcPr>
          <w:p w14:paraId="79BF1311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4B6D9C" w14:textId="3E1FDFFD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4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B8CC05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7A731" w14:textId="67E0C626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24,024</w:t>
            </w:r>
          </w:p>
        </w:tc>
      </w:tr>
      <w:tr w:rsidR="00DB3E2E" w:rsidRPr="00CC50C8" w14:paraId="28CDC356" w14:textId="77777777" w:rsidTr="00801D1D">
        <w:trPr>
          <w:cantSplit/>
        </w:trPr>
        <w:tc>
          <w:tcPr>
            <w:tcW w:w="3184" w:type="dxa"/>
            <w:hideMark/>
          </w:tcPr>
          <w:p w14:paraId="483160E2" w14:textId="77777777" w:rsidR="00DB3E2E" w:rsidRPr="00CC50C8" w:rsidRDefault="00DB3E2E" w:rsidP="00DB3E2E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E90C0" w14:textId="4A9B78B6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24,812</w:t>
            </w:r>
          </w:p>
        </w:tc>
        <w:tc>
          <w:tcPr>
            <w:tcW w:w="178" w:type="dxa"/>
            <w:vAlign w:val="bottom"/>
          </w:tcPr>
          <w:p w14:paraId="2BE3D6A4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E1097" w14:textId="4972BBB4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17,676</w:t>
            </w:r>
          </w:p>
        </w:tc>
        <w:tc>
          <w:tcPr>
            <w:tcW w:w="182" w:type="dxa"/>
            <w:vAlign w:val="bottom"/>
          </w:tcPr>
          <w:p w14:paraId="56BF67D7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F8E08" w14:textId="5197BD35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67,782</w:t>
            </w:r>
          </w:p>
        </w:tc>
        <w:tc>
          <w:tcPr>
            <w:tcW w:w="182" w:type="dxa"/>
            <w:vAlign w:val="bottom"/>
          </w:tcPr>
          <w:p w14:paraId="71F88419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09FF3" w14:textId="45428BC5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12,680</w:t>
            </w:r>
          </w:p>
        </w:tc>
        <w:tc>
          <w:tcPr>
            <w:tcW w:w="178" w:type="dxa"/>
          </w:tcPr>
          <w:p w14:paraId="5B352AA2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15E46" w14:textId="24F8E58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49,694</w:t>
            </w:r>
          </w:p>
        </w:tc>
        <w:tc>
          <w:tcPr>
            <w:tcW w:w="178" w:type="dxa"/>
          </w:tcPr>
          <w:p w14:paraId="2C7A599B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C4F4C" w14:textId="7B8A212A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(6,546)</w:t>
            </w:r>
          </w:p>
        </w:tc>
        <w:tc>
          <w:tcPr>
            <w:tcW w:w="178" w:type="dxa"/>
            <w:vAlign w:val="bottom"/>
          </w:tcPr>
          <w:p w14:paraId="750AF517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97582" w14:textId="7D274024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166,098</w:t>
            </w:r>
          </w:p>
        </w:tc>
      </w:tr>
      <w:tr w:rsidR="00DB3E2E" w:rsidRPr="00CC50C8" w14:paraId="6987D8CC" w14:textId="77777777" w:rsidTr="00801D1D">
        <w:trPr>
          <w:cantSplit/>
        </w:trPr>
        <w:tc>
          <w:tcPr>
            <w:tcW w:w="3184" w:type="dxa"/>
            <w:hideMark/>
          </w:tcPr>
          <w:p w14:paraId="78CB7C2D" w14:textId="77777777" w:rsidR="00DB3E2E" w:rsidRPr="00CC50C8" w:rsidRDefault="00DB3E2E" w:rsidP="00DB3E2E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67C48F" w14:textId="65D496E4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(10,395)</w:t>
            </w:r>
          </w:p>
        </w:tc>
        <w:tc>
          <w:tcPr>
            <w:tcW w:w="178" w:type="dxa"/>
            <w:vAlign w:val="bottom"/>
          </w:tcPr>
          <w:p w14:paraId="74EC5F50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117733" w14:textId="27ADA5BC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(11,310)</w:t>
            </w:r>
          </w:p>
        </w:tc>
        <w:tc>
          <w:tcPr>
            <w:tcW w:w="182" w:type="dxa"/>
            <w:vAlign w:val="bottom"/>
          </w:tcPr>
          <w:p w14:paraId="5816B22C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9BE293B" w14:textId="4BBBEF45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(41,325)</w:t>
            </w:r>
          </w:p>
        </w:tc>
        <w:tc>
          <w:tcPr>
            <w:tcW w:w="182" w:type="dxa"/>
            <w:vAlign w:val="bottom"/>
          </w:tcPr>
          <w:p w14:paraId="0F40C82E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C370C" w14:textId="03D6F8F8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(2,415)</w:t>
            </w:r>
          </w:p>
        </w:tc>
        <w:tc>
          <w:tcPr>
            <w:tcW w:w="178" w:type="dxa"/>
          </w:tcPr>
          <w:p w14:paraId="5DE892E3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E57EBE7" w14:textId="6919FFD5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(9,447)</w:t>
            </w:r>
          </w:p>
        </w:tc>
        <w:tc>
          <w:tcPr>
            <w:tcW w:w="178" w:type="dxa"/>
          </w:tcPr>
          <w:p w14:paraId="4E01C3CD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162DE" w14:textId="257881FF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4,354</w:t>
            </w:r>
          </w:p>
        </w:tc>
        <w:tc>
          <w:tcPr>
            <w:tcW w:w="178" w:type="dxa"/>
            <w:vAlign w:val="bottom"/>
          </w:tcPr>
          <w:p w14:paraId="79FABEDA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78BA17" w14:textId="1B1FD188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(70,538)</w:t>
            </w:r>
          </w:p>
        </w:tc>
      </w:tr>
      <w:tr w:rsidR="00DB3E2E" w:rsidRPr="00CC50C8" w14:paraId="34876FB3" w14:textId="77777777" w:rsidTr="00801D1D">
        <w:trPr>
          <w:cantSplit/>
        </w:trPr>
        <w:tc>
          <w:tcPr>
            <w:tcW w:w="3184" w:type="dxa"/>
            <w:hideMark/>
          </w:tcPr>
          <w:p w14:paraId="1B94FF26" w14:textId="1F254DEA" w:rsidR="00DB3E2E" w:rsidRPr="00CC50C8" w:rsidRDefault="00DB3E2E" w:rsidP="00DB3E2E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กำไรจากการดำเนินงานก่อน</w:t>
            </w:r>
            <w:r w:rsidR="00A0512E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หนี้สูญ </w:t>
            </w:r>
            <w:r w:rsidRPr="00CC50C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หนี้สงสัยจะสูญ</w:t>
            </w:r>
            <w:r w:rsidR="00A0512E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และขาดทุนจาก</w:t>
            </w: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การด้อยค่าและ</w:t>
            </w:r>
            <w:r w:rsidR="00A0512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F75384" w14:textId="0DF2A8CD" w:rsidR="00DB3E2E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1428901" w14:textId="77777777" w:rsidR="00A0512E" w:rsidRDefault="00A051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92B13FB" w14:textId="4E4BFB5E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14,417</w:t>
            </w:r>
          </w:p>
        </w:tc>
        <w:tc>
          <w:tcPr>
            <w:tcW w:w="178" w:type="dxa"/>
            <w:vAlign w:val="bottom"/>
          </w:tcPr>
          <w:p w14:paraId="24AA40F4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8D67E9" w14:textId="608EBE9B" w:rsidR="00DB3E2E" w:rsidRDefault="00DB3E2E" w:rsidP="00DB3E2E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3338F1" w14:textId="77777777" w:rsidR="00A0512E" w:rsidRDefault="00A0512E" w:rsidP="00DB3E2E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C45003" w14:textId="6E23AC39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6,366</w:t>
            </w:r>
          </w:p>
        </w:tc>
        <w:tc>
          <w:tcPr>
            <w:tcW w:w="182" w:type="dxa"/>
            <w:vAlign w:val="bottom"/>
          </w:tcPr>
          <w:p w14:paraId="6E3E330B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EE9573" w14:textId="4B1C6053" w:rsidR="00DB3E2E" w:rsidRDefault="00DB3E2E" w:rsidP="00DB3E2E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A823C6" w14:textId="77777777" w:rsidR="00A0512E" w:rsidRDefault="00A0512E" w:rsidP="00DB3E2E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3800F0" w14:textId="0BE85A23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26,457</w:t>
            </w:r>
          </w:p>
        </w:tc>
        <w:tc>
          <w:tcPr>
            <w:tcW w:w="182" w:type="dxa"/>
            <w:vAlign w:val="bottom"/>
          </w:tcPr>
          <w:p w14:paraId="4288BAC6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BD8CCD" w14:textId="3F7131AE" w:rsidR="00DB3E2E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48BB660" w14:textId="77777777" w:rsidR="00A0512E" w:rsidRDefault="00A051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D1AFCD8" w14:textId="48CBD8F6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10,265</w:t>
            </w:r>
          </w:p>
        </w:tc>
        <w:tc>
          <w:tcPr>
            <w:tcW w:w="178" w:type="dxa"/>
          </w:tcPr>
          <w:p w14:paraId="4F62BC84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C4671F" w14:textId="2EE07CBC" w:rsidR="00DB3E2E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1DF583" w14:textId="77777777" w:rsidR="00A0512E" w:rsidRDefault="00A051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A4FD46" w14:textId="1EB4D679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947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40,247</w:t>
            </w:r>
          </w:p>
        </w:tc>
        <w:tc>
          <w:tcPr>
            <w:tcW w:w="178" w:type="dxa"/>
          </w:tcPr>
          <w:p w14:paraId="3695340E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DB793F" w14:textId="19608BCB" w:rsidR="00DB3E2E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DF9F1F" w14:textId="77777777" w:rsidR="00A0512E" w:rsidRDefault="00A051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71C87DE" w14:textId="25B03DFC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(2,192)</w:t>
            </w:r>
          </w:p>
        </w:tc>
        <w:tc>
          <w:tcPr>
            <w:tcW w:w="178" w:type="dxa"/>
            <w:vAlign w:val="bottom"/>
          </w:tcPr>
          <w:p w14:paraId="1C9553E6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</w:tcPr>
          <w:p w14:paraId="27C068F6" w14:textId="48E840D4" w:rsidR="00DB3E2E" w:rsidRDefault="00DB3E2E" w:rsidP="00DB3E2E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0BD352" w14:textId="77777777" w:rsidR="00A0512E" w:rsidRPr="00CC50C8" w:rsidRDefault="00A0512E" w:rsidP="00DB3E2E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876702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</w:rPr>
              <w:t>95,560</w:t>
            </w:r>
          </w:p>
        </w:tc>
      </w:tr>
      <w:tr w:rsidR="00DB3E2E" w:rsidRPr="000F1AA5" w14:paraId="48065F12" w14:textId="77777777" w:rsidTr="00801D1D">
        <w:trPr>
          <w:cantSplit/>
        </w:trPr>
        <w:tc>
          <w:tcPr>
            <w:tcW w:w="3184" w:type="dxa"/>
            <w:hideMark/>
          </w:tcPr>
          <w:p w14:paraId="4AD4F3CD" w14:textId="6357DA28" w:rsidR="00DB3E2E" w:rsidRPr="00CC50C8" w:rsidRDefault="00A0512E" w:rsidP="00DB3E2E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หนี้สูญ </w:t>
            </w:r>
            <w:r w:rsidR="00DB3E2E" w:rsidRPr="00CC50C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หนี้สงสัยจะสูญและขาดทุนจาก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br/>
            </w:r>
            <w:r w:rsidR="00DB3E2E" w:rsidRPr="00CC50C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810" w:type="dxa"/>
          </w:tcPr>
          <w:p w14:paraId="6699EE24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A51BFC8" w14:textId="77777777" w:rsidR="00DB3E2E" w:rsidRPr="00A0512E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373A4A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AC41287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07C9BE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8D34BDF" w14:textId="77777777" w:rsidR="00DB3E2E" w:rsidRPr="00CC50C8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129FA6" w14:textId="77777777" w:rsidR="00DB3E2E" w:rsidRPr="00CC50C8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E83840A" w14:textId="77777777" w:rsidR="00DB3E2E" w:rsidRPr="00CC50C8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6D3A38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75F2DDE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6F67FB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1F4C2DB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</w:tcPr>
          <w:p w14:paraId="7853BEFB" w14:textId="77777777" w:rsidR="00A0512E" w:rsidRDefault="00A0512E" w:rsidP="00DB3E2E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E407A6" w14:textId="77777777" w:rsidR="00DB3E2E" w:rsidRPr="000F1AA5" w:rsidRDefault="00DB3E2E" w:rsidP="00DB3E2E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0F1A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F1A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0F1AA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0F1AA5">
              <w:rPr>
                <w:rFonts w:asciiTheme="majorBidi" w:hAnsiTheme="majorBidi" w:cstheme="majorBidi"/>
                <w:sz w:val="26"/>
                <w:szCs w:val="26"/>
              </w:rPr>
              <w:t>,211)</w:t>
            </w:r>
          </w:p>
        </w:tc>
      </w:tr>
      <w:tr w:rsidR="00DB3E2E" w:rsidRPr="00CC50C8" w14:paraId="7EEA333F" w14:textId="77777777" w:rsidTr="00801D1D">
        <w:trPr>
          <w:cantSplit/>
        </w:trPr>
        <w:tc>
          <w:tcPr>
            <w:tcW w:w="3184" w:type="dxa"/>
          </w:tcPr>
          <w:p w14:paraId="377A0171" w14:textId="77777777" w:rsidR="00DB3E2E" w:rsidRPr="00CC50C8" w:rsidRDefault="00DB3E2E" w:rsidP="00DB3E2E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CC50C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10" w:type="dxa"/>
          </w:tcPr>
          <w:p w14:paraId="5E9625F7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13B4D5F" w14:textId="77777777" w:rsidR="00DB3E2E" w:rsidRPr="00CC50C8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vAlign w:val="bottom"/>
          </w:tcPr>
          <w:p w14:paraId="1B140AC8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AEE6941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bottom"/>
          </w:tcPr>
          <w:p w14:paraId="5748D135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F8EBBFE" w14:textId="77777777" w:rsidR="00DB3E2E" w:rsidRPr="00CC50C8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bottom"/>
          </w:tcPr>
          <w:p w14:paraId="41CEBBAA" w14:textId="77777777" w:rsidR="00DB3E2E" w:rsidRPr="00CC50C8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025208" w14:textId="77777777" w:rsidR="00DB3E2E" w:rsidRPr="00CC50C8" w:rsidRDefault="00DB3E2E" w:rsidP="00DB3E2E">
            <w:pPr>
              <w:pStyle w:val="acctfourfigures"/>
              <w:shd w:val="clear" w:color="auto" w:fill="FFFFFF"/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vAlign w:val="bottom"/>
          </w:tcPr>
          <w:p w14:paraId="7B11DE9C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796017A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left w:val="nil"/>
              <w:bottom w:val="nil"/>
              <w:right w:val="nil"/>
            </w:tcBorders>
            <w:vAlign w:val="bottom"/>
          </w:tcPr>
          <w:p w14:paraId="50C39A6F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B086A90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</w:tcPr>
          <w:p w14:paraId="0CED1924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</w:rPr>
              <w:t>(19,098)</w:t>
            </w:r>
          </w:p>
        </w:tc>
      </w:tr>
      <w:tr w:rsidR="00DB3E2E" w:rsidRPr="00CC50C8" w14:paraId="174FBE63" w14:textId="77777777" w:rsidTr="00801D1D">
        <w:trPr>
          <w:cantSplit/>
        </w:trPr>
        <w:tc>
          <w:tcPr>
            <w:tcW w:w="3184" w:type="dxa"/>
            <w:hideMark/>
          </w:tcPr>
          <w:p w14:paraId="79BCE86D" w14:textId="77777777" w:rsidR="00DB3E2E" w:rsidRPr="00CC50C8" w:rsidRDefault="00DB3E2E" w:rsidP="00DB3E2E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810" w:type="dxa"/>
            <w:vAlign w:val="bottom"/>
          </w:tcPr>
          <w:p w14:paraId="5F2D9734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30E9E99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12E74554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D5B50CD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4337A589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8D6432C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5EDBD6FC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2D35FE2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72122EE0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E9D360B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302F28C7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C3C1989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8AC5BEF" w14:textId="77777777" w:rsidR="00DB3E2E" w:rsidRPr="00CC50C8" w:rsidRDefault="00DB3E2E" w:rsidP="00DB3E2E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CC50C8">
              <w:rPr>
                <w:rFonts w:asciiTheme="majorBidi" w:hAnsiTheme="majorBidi" w:cstheme="majorBidi"/>
                <w:sz w:val="26"/>
                <w:szCs w:val="26"/>
              </w:rPr>
              <w:t>40,251</w:t>
            </w:r>
          </w:p>
        </w:tc>
      </w:tr>
    </w:tbl>
    <w:p w14:paraId="770334BD" w14:textId="073C3C26" w:rsidR="002979C7" w:rsidRDefault="002979C7" w:rsidP="007A5235">
      <w:pPr>
        <w:spacing w:after="0" w:line="240" w:lineRule="auto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p w14:paraId="2CDC38B3" w14:textId="1777FC07" w:rsidR="006B0AAF" w:rsidRDefault="006B0AAF" w:rsidP="007A5235">
      <w:pPr>
        <w:spacing w:after="0" w:line="240" w:lineRule="auto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p w14:paraId="710C5994" w14:textId="01D57616" w:rsidR="006B0AAF" w:rsidRDefault="006B0AAF" w:rsidP="007A5235">
      <w:pPr>
        <w:spacing w:after="0" w:line="240" w:lineRule="auto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p w14:paraId="751FCC15" w14:textId="5FE53445" w:rsidR="006B0AAF" w:rsidRDefault="006B0AAF" w:rsidP="007A5235">
      <w:pPr>
        <w:spacing w:after="0" w:line="240" w:lineRule="auto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p w14:paraId="77132889" w14:textId="3506F812" w:rsidR="006B0AAF" w:rsidRDefault="006B0AAF" w:rsidP="007A5235">
      <w:pPr>
        <w:spacing w:after="0" w:line="240" w:lineRule="auto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p w14:paraId="67679E62" w14:textId="0D33F942" w:rsidR="006B0AAF" w:rsidRDefault="006B0AAF" w:rsidP="007A5235">
      <w:pPr>
        <w:spacing w:after="0" w:line="240" w:lineRule="auto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p w14:paraId="1DEE22C9" w14:textId="53B92946" w:rsidR="006B0AAF" w:rsidRDefault="006B0AAF" w:rsidP="007A5235">
      <w:pPr>
        <w:spacing w:after="0" w:line="240" w:lineRule="auto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p w14:paraId="01713B60" w14:textId="6FFF764A" w:rsidR="006B0AAF" w:rsidRDefault="006B0AAF" w:rsidP="007A5235">
      <w:pPr>
        <w:spacing w:after="0" w:line="240" w:lineRule="auto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p w14:paraId="3669D95D" w14:textId="15C49A22" w:rsidR="006B0AAF" w:rsidRDefault="006B0AAF" w:rsidP="007A5235">
      <w:pPr>
        <w:spacing w:after="0" w:line="240" w:lineRule="auto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p w14:paraId="3259B98F" w14:textId="3730670F" w:rsidR="006B0AAF" w:rsidRDefault="006B0AAF" w:rsidP="007A5235">
      <w:pPr>
        <w:spacing w:after="0" w:line="240" w:lineRule="auto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p w14:paraId="56EE888F" w14:textId="17F9B530" w:rsidR="006B0AAF" w:rsidRDefault="006B0AAF" w:rsidP="007A5235">
      <w:pPr>
        <w:spacing w:after="0" w:line="240" w:lineRule="auto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p w14:paraId="61A8A0BE" w14:textId="1D2B7C9B" w:rsidR="006B0AAF" w:rsidRDefault="006B0AAF" w:rsidP="007A5235">
      <w:pPr>
        <w:spacing w:after="0" w:line="240" w:lineRule="auto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p w14:paraId="28580925" w14:textId="5463AB2E" w:rsidR="006B0AAF" w:rsidRDefault="006B0AAF" w:rsidP="007A5235">
      <w:pPr>
        <w:spacing w:after="0" w:line="240" w:lineRule="auto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p w14:paraId="0EAADC48" w14:textId="4BD15E18" w:rsidR="006B0AAF" w:rsidRDefault="006B0AAF" w:rsidP="007A5235">
      <w:pPr>
        <w:spacing w:after="0" w:line="240" w:lineRule="auto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p w14:paraId="3A139171" w14:textId="1BBF63E9" w:rsidR="006B0AAF" w:rsidRDefault="006B0AAF" w:rsidP="007A5235">
      <w:pPr>
        <w:spacing w:after="0" w:line="240" w:lineRule="auto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p w14:paraId="18689C8A" w14:textId="004A2B22" w:rsidR="006B0AAF" w:rsidRDefault="006B0AAF" w:rsidP="007A5235">
      <w:pPr>
        <w:spacing w:after="0" w:line="240" w:lineRule="auto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p w14:paraId="38657864" w14:textId="77777777" w:rsidR="006B0AAF" w:rsidRDefault="006B0AAF" w:rsidP="007A5235">
      <w:pPr>
        <w:spacing w:after="0" w:line="240" w:lineRule="auto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tbl>
      <w:tblPr>
        <w:tblpPr w:leftFromText="180" w:rightFromText="180" w:vertAnchor="text" w:tblpX="437" w:tblpY="1"/>
        <w:tblOverlap w:val="never"/>
        <w:tblW w:w="952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65"/>
        <w:gridCol w:w="969"/>
        <w:gridCol w:w="178"/>
        <w:gridCol w:w="881"/>
        <w:gridCol w:w="178"/>
        <w:gridCol w:w="881"/>
        <w:gridCol w:w="178"/>
        <w:gridCol w:w="793"/>
        <w:gridCol w:w="178"/>
        <w:gridCol w:w="793"/>
        <w:gridCol w:w="178"/>
        <w:gridCol w:w="793"/>
        <w:gridCol w:w="178"/>
        <w:gridCol w:w="885"/>
      </w:tblGrid>
      <w:tr w:rsidR="004C7A26" w:rsidRPr="007A5235" w14:paraId="6F8CCA57" w14:textId="77777777" w:rsidTr="00801D1D">
        <w:trPr>
          <w:cantSplit/>
          <w:trHeight w:val="375"/>
        </w:trPr>
        <w:tc>
          <w:tcPr>
            <w:tcW w:w="2465" w:type="dxa"/>
            <w:shd w:val="clear" w:color="auto" w:fill="auto"/>
          </w:tcPr>
          <w:p w14:paraId="3E6F7021" w14:textId="77777777" w:rsidR="004C7A26" w:rsidRPr="007A5235" w:rsidRDefault="004C7A26" w:rsidP="00801D1D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542D7921" w14:textId="77777777" w:rsidR="004C7A26" w:rsidRPr="007A5235" w:rsidRDefault="004C7A26" w:rsidP="00801D1D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4C7A26" w:rsidRPr="007A5235" w14:paraId="7C2D495C" w14:textId="77777777" w:rsidTr="00801D1D">
        <w:trPr>
          <w:cantSplit/>
          <w:trHeight w:val="375"/>
        </w:trPr>
        <w:tc>
          <w:tcPr>
            <w:tcW w:w="2465" w:type="dxa"/>
            <w:shd w:val="clear" w:color="auto" w:fill="auto"/>
          </w:tcPr>
          <w:p w14:paraId="073B6644" w14:textId="77777777" w:rsidR="004C7A26" w:rsidRPr="007A5235" w:rsidRDefault="004C7A26" w:rsidP="00801D1D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0CCEFF85" w14:textId="70A6595B" w:rsidR="004C7A26" w:rsidRPr="007A5235" w:rsidRDefault="004C7A26" w:rsidP="00801D1D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3</w:t>
            </w:r>
          </w:p>
        </w:tc>
      </w:tr>
      <w:tr w:rsidR="004C7A26" w:rsidRPr="007A5235" w14:paraId="260275DC" w14:textId="77777777" w:rsidTr="00801D1D">
        <w:trPr>
          <w:cantSplit/>
          <w:trHeight w:val="375"/>
        </w:trPr>
        <w:tc>
          <w:tcPr>
            <w:tcW w:w="2465" w:type="dxa"/>
            <w:shd w:val="clear" w:color="auto" w:fill="auto"/>
          </w:tcPr>
          <w:p w14:paraId="70644987" w14:textId="77777777" w:rsidR="004C7A26" w:rsidRPr="007A5235" w:rsidRDefault="004C7A26" w:rsidP="00801D1D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265AAAA" w14:textId="77777777" w:rsidR="004C7A26" w:rsidRPr="007A5235" w:rsidRDefault="004C7A26" w:rsidP="00801D1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15127E2" w14:textId="77777777" w:rsidR="004C7A26" w:rsidRPr="007A5235" w:rsidRDefault="004C7A26" w:rsidP="00801D1D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173C0B3" w14:textId="77777777" w:rsidR="004C7A26" w:rsidRPr="007A5235" w:rsidRDefault="004C7A26" w:rsidP="00801D1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B46454" w14:textId="77777777" w:rsidR="004C7A26" w:rsidRPr="007A5235" w:rsidRDefault="004C7A26" w:rsidP="00801D1D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379A110" w14:textId="77777777" w:rsidR="004C7A26" w:rsidRPr="007A5235" w:rsidRDefault="004C7A26" w:rsidP="00801D1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C24C5A5" w14:textId="77777777" w:rsidR="004C7A26" w:rsidRPr="007A5235" w:rsidRDefault="004C7A26" w:rsidP="00801D1D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9BF14E5" w14:textId="77777777" w:rsidR="004C7A26" w:rsidRPr="007A5235" w:rsidRDefault="004C7A26" w:rsidP="00801D1D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29179BF" w14:textId="77777777" w:rsidR="004C7A26" w:rsidRPr="007A5235" w:rsidRDefault="004C7A26" w:rsidP="00801D1D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1F86515" w14:textId="77777777" w:rsidR="004C7A26" w:rsidRPr="007A5235" w:rsidRDefault="004C7A26" w:rsidP="00801D1D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</w:tcPr>
          <w:p w14:paraId="114AC886" w14:textId="77777777" w:rsidR="004C7A26" w:rsidRPr="007A5235" w:rsidRDefault="004C7A26" w:rsidP="00801D1D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7CFB73C0" w14:textId="77777777" w:rsidR="004C7A26" w:rsidRPr="007A5235" w:rsidRDefault="004C7A26" w:rsidP="00801D1D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59479FF" w14:textId="77777777" w:rsidR="004C7A26" w:rsidRPr="007A5235" w:rsidRDefault="004C7A26" w:rsidP="00801D1D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C18FF2F" w14:textId="77777777" w:rsidR="004C7A26" w:rsidRPr="007A5235" w:rsidRDefault="004C7A26" w:rsidP="00801D1D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</w:tr>
      <w:tr w:rsidR="004C7A26" w:rsidRPr="007A5235" w14:paraId="4CCA32BB" w14:textId="77777777" w:rsidTr="00801D1D">
        <w:trPr>
          <w:cantSplit/>
          <w:trHeight w:val="1084"/>
        </w:trPr>
        <w:tc>
          <w:tcPr>
            <w:tcW w:w="2465" w:type="dxa"/>
            <w:shd w:val="clear" w:color="auto" w:fill="auto"/>
            <w:vAlign w:val="bottom"/>
          </w:tcPr>
          <w:p w14:paraId="47702CD9" w14:textId="77777777" w:rsidR="004C7A26" w:rsidRPr="007A5235" w:rsidRDefault="004C7A26" w:rsidP="00801D1D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57555F4" w14:textId="77777777" w:rsidR="004C7A26" w:rsidRPr="007A5235" w:rsidRDefault="004C7A26" w:rsidP="00801D1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716F324D" w14:textId="77777777" w:rsidR="004C7A26" w:rsidRPr="007A5235" w:rsidRDefault="004C7A26" w:rsidP="00801D1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E9AACF" w14:textId="77777777" w:rsidR="004C7A26" w:rsidRPr="007A5235" w:rsidRDefault="004C7A26" w:rsidP="00801D1D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C4AA457" w14:textId="77777777" w:rsidR="004C7A26" w:rsidRPr="007A5235" w:rsidRDefault="004C7A26" w:rsidP="00801D1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ธุรกิจขนาดกลางและขนาดย่อม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8F489E" w14:textId="77777777" w:rsidR="004C7A26" w:rsidRPr="007A5235" w:rsidRDefault="004C7A26" w:rsidP="00801D1D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1E192EA" w14:textId="77777777" w:rsidR="004C7A26" w:rsidRPr="007A5235" w:rsidRDefault="004C7A26" w:rsidP="00801D1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CDF9B8" w14:textId="77777777" w:rsidR="004C7A26" w:rsidRPr="007A5235" w:rsidRDefault="004C7A26" w:rsidP="00801D1D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9F1D218" w14:textId="77777777" w:rsidR="004C7A26" w:rsidRPr="007A5235" w:rsidRDefault="004C7A26" w:rsidP="00801D1D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กลุ่มธุรกิจประกัน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15E324" w14:textId="77777777" w:rsidR="004C7A26" w:rsidRPr="007A5235" w:rsidRDefault="004C7A26" w:rsidP="00801D1D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BB7E905" w14:textId="77777777" w:rsidR="004C7A26" w:rsidRPr="007A5235" w:rsidRDefault="004C7A26" w:rsidP="00801D1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697331EA" w14:textId="77777777" w:rsidR="004C7A26" w:rsidRPr="007A5235" w:rsidRDefault="004C7A26" w:rsidP="00801D1D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034EDAB1" w14:textId="77777777" w:rsidR="004C7A26" w:rsidRPr="007A5235" w:rsidRDefault="004C7A26" w:rsidP="00801D1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  <w:p w14:paraId="0328755F" w14:textId="77777777" w:rsidR="004C7A26" w:rsidRPr="007A5235" w:rsidRDefault="004C7A26" w:rsidP="00801D1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2B726A" w14:textId="77777777" w:rsidR="004C7A26" w:rsidRPr="007A5235" w:rsidRDefault="004C7A26" w:rsidP="00801D1D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17D12020" w14:textId="77777777" w:rsidR="004C7A26" w:rsidRPr="007A5235" w:rsidRDefault="004C7A26" w:rsidP="00801D1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4C7A26" w:rsidRPr="007A5235" w14:paraId="78F43C3B" w14:textId="77777777" w:rsidTr="00801D1D">
        <w:trPr>
          <w:cantSplit/>
          <w:trHeight w:val="358"/>
        </w:trPr>
        <w:tc>
          <w:tcPr>
            <w:tcW w:w="2465" w:type="dxa"/>
            <w:shd w:val="clear" w:color="auto" w:fill="auto"/>
            <w:vAlign w:val="bottom"/>
          </w:tcPr>
          <w:p w14:paraId="0409183D" w14:textId="77777777" w:rsidR="004C7A26" w:rsidRPr="007A5235" w:rsidRDefault="004C7A26" w:rsidP="00801D1D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6BF389A4" w14:textId="77777777" w:rsidR="004C7A26" w:rsidRPr="007A5235" w:rsidRDefault="004C7A26" w:rsidP="00801D1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DB3E2E" w:rsidRPr="007A5235" w14:paraId="72E5FDA0" w14:textId="77777777" w:rsidTr="00A52890">
        <w:trPr>
          <w:cantSplit/>
          <w:trHeight w:val="392"/>
        </w:trPr>
        <w:tc>
          <w:tcPr>
            <w:tcW w:w="2465" w:type="dxa"/>
            <w:shd w:val="clear" w:color="auto" w:fill="auto"/>
          </w:tcPr>
          <w:p w14:paraId="4CB793C0" w14:textId="7A8D8FC0" w:rsidR="00DB3E2E" w:rsidRPr="007A5235" w:rsidRDefault="00DB3E2E" w:rsidP="00DB3E2E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แก่ลูกหนี้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969" w:type="dxa"/>
          </w:tcPr>
          <w:p w14:paraId="39AC1161" w14:textId="5A6C26A6" w:rsidR="00DB3E2E" w:rsidRPr="00DB3E2E" w:rsidRDefault="00DB3E2E" w:rsidP="00DB3E2E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840,842</w:t>
            </w:r>
          </w:p>
        </w:tc>
        <w:tc>
          <w:tcPr>
            <w:tcW w:w="178" w:type="dxa"/>
            <w:vAlign w:val="bottom"/>
          </w:tcPr>
          <w:p w14:paraId="19238DE8" w14:textId="77777777" w:rsidR="00DB3E2E" w:rsidRPr="00DB3E2E" w:rsidRDefault="00DB3E2E" w:rsidP="00DB3E2E">
            <w:pPr>
              <w:shd w:val="clear" w:color="auto" w:fill="FFFFFF"/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0407C4B1" w14:textId="021397BC" w:rsidR="00DB3E2E" w:rsidRPr="00DB3E2E" w:rsidRDefault="00DB3E2E" w:rsidP="00DB3E2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369,422</w:t>
            </w:r>
          </w:p>
        </w:tc>
        <w:tc>
          <w:tcPr>
            <w:tcW w:w="178" w:type="dxa"/>
            <w:vAlign w:val="bottom"/>
          </w:tcPr>
          <w:p w14:paraId="391171C0" w14:textId="77777777" w:rsidR="00DB3E2E" w:rsidRPr="00DB3E2E" w:rsidRDefault="00DB3E2E" w:rsidP="00DB3E2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6D45961C" w14:textId="44B0AA37" w:rsidR="00DB3E2E" w:rsidRPr="00DB3E2E" w:rsidRDefault="00DB3E2E" w:rsidP="00DB3E2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1,037,983</w:t>
            </w:r>
          </w:p>
        </w:tc>
        <w:tc>
          <w:tcPr>
            <w:tcW w:w="178" w:type="dxa"/>
            <w:vAlign w:val="bottom"/>
          </w:tcPr>
          <w:p w14:paraId="219C9554" w14:textId="77777777" w:rsidR="00DB3E2E" w:rsidRPr="00DB3E2E" w:rsidRDefault="00DB3E2E" w:rsidP="00DB3E2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0F197363" w14:textId="487ECC2F" w:rsidR="00DB3E2E" w:rsidRPr="00DB3E2E" w:rsidRDefault="00DB3E2E" w:rsidP="00DB3E2E">
            <w:pPr>
              <w:shd w:val="clear" w:color="auto" w:fill="FFFFFF"/>
              <w:tabs>
                <w:tab w:val="decimal" w:pos="467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78" w:type="dxa"/>
            <w:vAlign w:val="bottom"/>
          </w:tcPr>
          <w:p w14:paraId="5E6C5576" w14:textId="77777777" w:rsidR="00DB3E2E" w:rsidRPr="00DB3E2E" w:rsidRDefault="00DB3E2E" w:rsidP="00DB3E2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7D17680E" w14:textId="5CD11428" w:rsidR="00DB3E2E" w:rsidRPr="00DB3E2E" w:rsidRDefault="00DD55FE" w:rsidP="00DB3E2E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7,685</w:t>
            </w:r>
          </w:p>
        </w:tc>
        <w:tc>
          <w:tcPr>
            <w:tcW w:w="178" w:type="dxa"/>
          </w:tcPr>
          <w:p w14:paraId="05FFD946" w14:textId="77777777" w:rsidR="00DB3E2E" w:rsidRPr="00DB3E2E" w:rsidRDefault="00DB3E2E" w:rsidP="00DB3E2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33F1365" w14:textId="5C9C9556" w:rsidR="00DB3E2E" w:rsidRPr="00DB3E2E" w:rsidRDefault="00DD55FE" w:rsidP="00DD55FE">
            <w:pPr>
              <w:shd w:val="clear" w:color="auto" w:fill="FFFFFF"/>
              <w:tabs>
                <w:tab w:val="decimal" w:pos="417"/>
              </w:tabs>
              <w:suppressAutoHyphens/>
              <w:spacing w:after="0"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(690)</w:t>
            </w:r>
          </w:p>
        </w:tc>
        <w:tc>
          <w:tcPr>
            <w:tcW w:w="178" w:type="dxa"/>
            <w:vAlign w:val="bottom"/>
          </w:tcPr>
          <w:p w14:paraId="65D7CFAC" w14:textId="77777777" w:rsidR="00DB3E2E" w:rsidRPr="00DB3E2E" w:rsidRDefault="00DB3E2E" w:rsidP="00DB3E2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2346EC5A" w14:textId="2119843C" w:rsidR="00DB3E2E" w:rsidRPr="00DB3E2E" w:rsidRDefault="00DB3E2E" w:rsidP="00DB3E2E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2,255,242</w:t>
            </w:r>
          </w:p>
        </w:tc>
      </w:tr>
      <w:tr w:rsidR="00DB3E2E" w:rsidRPr="007A5235" w14:paraId="0AC5694D" w14:textId="77777777" w:rsidTr="00A52890">
        <w:trPr>
          <w:cantSplit/>
          <w:trHeight w:val="358"/>
        </w:trPr>
        <w:tc>
          <w:tcPr>
            <w:tcW w:w="2465" w:type="dxa"/>
            <w:shd w:val="clear" w:color="auto" w:fill="auto"/>
          </w:tcPr>
          <w:p w14:paraId="7C3FE785" w14:textId="77777777" w:rsidR="00DB3E2E" w:rsidRPr="007A5235" w:rsidRDefault="00DB3E2E" w:rsidP="00DB3E2E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969" w:type="dxa"/>
          </w:tcPr>
          <w:p w14:paraId="3AA1D805" w14:textId="6AF2B23C" w:rsidR="00DB3E2E" w:rsidRPr="00DB3E2E" w:rsidRDefault="00DB3E2E" w:rsidP="00DB3E2E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790,920</w:t>
            </w:r>
          </w:p>
        </w:tc>
        <w:tc>
          <w:tcPr>
            <w:tcW w:w="178" w:type="dxa"/>
            <w:vAlign w:val="bottom"/>
          </w:tcPr>
          <w:p w14:paraId="6DE917A6" w14:textId="77777777" w:rsidR="00DB3E2E" w:rsidRPr="00DB3E2E" w:rsidRDefault="00DB3E2E" w:rsidP="00DB3E2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223D215C" w14:textId="7BAC89BA" w:rsidR="00DB3E2E" w:rsidRPr="00DB3E2E" w:rsidRDefault="00DB3E2E" w:rsidP="00DB3E2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312,548</w:t>
            </w:r>
          </w:p>
        </w:tc>
        <w:tc>
          <w:tcPr>
            <w:tcW w:w="178" w:type="dxa"/>
            <w:vAlign w:val="bottom"/>
          </w:tcPr>
          <w:p w14:paraId="1E35892F" w14:textId="77777777" w:rsidR="00DB3E2E" w:rsidRPr="00DB3E2E" w:rsidRDefault="00DB3E2E" w:rsidP="00DB3E2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06DCA3D9" w14:textId="252C8DFF" w:rsidR="00DB3E2E" w:rsidRPr="00DB3E2E" w:rsidRDefault="00DB3E2E" w:rsidP="00DB3E2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1,049,623</w:t>
            </w:r>
          </w:p>
        </w:tc>
        <w:tc>
          <w:tcPr>
            <w:tcW w:w="178" w:type="dxa"/>
            <w:vAlign w:val="bottom"/>
          </w:tcPr>
          <w:p w14:paraId="59867227" w14:textId="77777777" w:rsidR="00DB3E2E" w:rsidRPr="00DB3E2E" w:rsidRDefault="00DB3E2E" w:rsidP="00DB3E2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15D63676" w14:textId="395038FE" w:rsidR="00DB3E2E" w:rsidRPr="00DB3E2E" w:rsidRDefault="00DB3E2E" w:rsidP="00A733A9">
            <w:pPr>
              <w:shd w:val="clear" w:color="auto" w:fill="FFFFFF"/>
              <w:tabs>
                <w:tab w:val="decimal" w:pos="467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78" w:type="dxa"/>
            <w:vAlign w:val="bottom"/>
          </w:tcPr>
          <w:p w14:paraId="55F3FCBF" w14:textId="77777777" w:rsidR="00DB3E2E" w:rsidRPr="00DB3E2E" w:rsidRDefault="00DB3E2E" w:rsidP="00DB3E2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0C3407DA" w14:textId="55A73B71" w:rsidR="00DB3E2E" w:rsidRPr="00DB3E2E" w:rsidRDefault="00DB3E2E" w:rsidP="00DB3E2E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1,173,695</w:t>
            </w:r>
          </w:p>
        </w:tc>
        <w:tc>
          <w:tcPr>
            <w:tcW w:w="178" w:type="dxa"/>
          </w:tcPr>
          <w:p w14:paraId="431DEF37" w14:textId="77777777" w:rsidR="00DB3E2E" w:rsidRPr="00DB3E2E" w:rsidRDefault="00DB3E2E" w:rsidP="00DB3E2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6E6EF395" w14:textId="0BA04FB8" w:rsidR="00DB3E2E" w:rsidRPr="00DB3E2E" w:rsidRDefault="00DB3E2E" w:rsidP="00DB3E2E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(48,402)</w:t>
            </w:r>
          </w:p>
        </w:tc>
        <w:tc>
          <w:tcPr>
            <w:tcW w:w="178" w:type="dxa"/>
            <w:vAlign w:val="bottom"/>
          </w:tcPr>
          <w:p w14:paraId="31839CD5" w14:textId="77777777" w:rsidR="00DB3E2E" w:rsidRPr="00DB3E2E" w:rsidRDefault="00DB3E2E" w:rsidP="00DB3E2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21245B0B" w14:textId="201F0E60" w:rsidR="00DB3E2E" w:rsidRPr="00DB3E2E" w:rsidRDefault="00DB3E2E" w:rsidP="00DB3E2E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3,278,384</w:t>
            </w:r>
          </w:p>
        </w:tc>
      </w:tr>
      <w:tr w:rsidR="00DB3E2E" w:rsidRPr="007A5235" w14:paraId="43BE4F2E" w14:textId="77777777" w:rsidTr="00A52890">
        <w:trPr>
          <w:cantSplit/>
          <w:trHeight w:val="358"/>
        </w:trPr>
        <w:tc>
          <w:tcPr>
            <w:tcW w:w="2465" w:type="dxa"/>
            <w:shd w:val="clear" w:color="auto" w:fill="auto"/>
          </w:tcPr>
          <w:p w14:paraId="52655A35" w14:textId="77777777" w:rsidR="00DB3E2E" w:rsidRPr="007A5235" w:rsidRDefault="00DB3E2E" w:rsidP="00DB3E2E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รวมหนี้สิน</w:t>
            </w:r>
          </w:p>
        </w:tc>
        <w:tc>
          <w:tcPr>
            <w:tcW w:w="969" w:type="dxa"/>
          </w:tcPr>
          <w:p w14:paraId="154275AE" w14:textId="62774C1E" w:rsidR="00DB3E2E" w:rsidRPr="00DB3E2E" w:rsidRDefault="00DB3E2E" w:rsidP="00DB3E2E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736,094</w:t>
            </w:r>
          </w:p>
        </w:tc>
        <w:tc>
          <w:tcPr>
            <w:tcW w:w="178" w:type="dxa"/>
            <w:vAlign w:val="bottom"/>
          </w:tcPr>
          <w:p w14:paraId="31A94032" w14:textId="77777777" w:rsidR="00DB3E2E" w:rsidRPr="00DB3E2E" w:rsidRDefault="00DB3E2E" w:rsidP="00DB3E2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4510898B" w14:textId="15B01389" w:rsidR="00DB3E2E" w:rsidRPr="00DB3E2E" w:rsidRDefault="00DB3E2E" w:rsidP="00DB3E2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199,759</w:t>
            </w:r>
          </w:p>
        </w:tc>
        <w:tc>
          <w:tcPr>
            <w:tcW w:w="178" w:type="dxa"/>
            <w:vAlign w:val="bottom"/>
          </w:tcPr>
          <w:p w14:paraId="267968FF" w14:textId="77777777" w:rsidR="00DB3E2E" w:rsidRPr="00DB3E2E" w:rsidRDefault="00DB3E2E" w:rsidP="00DB3E2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1ABDCDC3" w14:textId="1EEA332E" w:rsidR="00DB3E2E" w:rsidRPr="00DB3E2E" w:rsidRDefault="00DB3E2E" w:rsidP="00DB3E2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1,579,608</w:t>
            </w:r>
          </w:p>
        </w:tc>
        <w:tc>
          <w:tcPr>
            <w:tcW w:w="178" w:type="dxa"/>
            <w:vAlign w:val="bottom"/>
          </w:tcPr>
          <w:p w14:paraId="7E8B847B" w14:textId="77777777" w:rsidR="00DB3E2E" w:rsidRPr="00DB3E2E" w:rsidRDefault="00DB3E2E" w:rsidP="00DB3E2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966704C" w14:textId="19BA3F55" w:rsidR="00DB3E2E" w:rsidRPr="00DB3E2E" w:rsidRDefault="00DB3E2E" w:rsidP="00A733A9">
            <w:pPr>
              <w:shd w:val="clear" w:color="auto" w:fill="FFFFFF"/>
              <w:tabs>
                <w:tab w:val="decimal" w:pos="467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78" w:type="dxa"/>
            <w:vAlign w:val="bottom"/>
          </w:tcPr>
          <w:p w14:paraId="79EEF922" w14:textId="77777777" w:rsidR="00DB3E2E" w:rsidRPr="00DB3E2E" w:rsidRDefault="00DB3E2E" w:rsidP="00DB3E2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5FD89246" w14:textId="191C6EA2" w:rsidR="00DB3E2E" w:rsidRPr="00DB3E2E" w:rsidRDefault="00DB3E2E" w:rsidP="00DB3E2E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373,762</w:t>
            </w:r>
          </w:p>
        </w:tc>
        <w:tc>
          <w:tcPr>
            <w:tcW w:w="178" w:type="dxa"/>
          </w:tcPr>
          <w:p w14:paraId="12706A43" w14:textId="77777777" w:rsidR="00DB3E2E" w:rsidRPr="00DB3E2E" w:rsidRDefault="00DB3E2E" w:rsidP="00DB3E2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7DA95637" w14:textId="72CCECA7" w:rsidR="00DB3E2E" w:rsidRPr="00DB3E2E" w:rsidRDefault="00DB3E2E" w:rsidP="00DB3E2E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</w:t>
            </w: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22</w:t>
            </w: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669</w:t>
            </w: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8" w:type="dxa"/>
            <w:vAlign w:val="bottom"/>
          </w:tcPr>
          <w:p w14:paraId="645D7FED" w14:textId="77777777" w:rsidR="00DB3E2E" w:rsidRPr="00DB3E2E" w:rsidRDefault="00DB3E2E" w:rsidP="00DB3E2E">
            <w:pPr>
              <w:shd w:val="clear" w:color="auto" w:fill="FFFFFF"/>
              <w:suppressAutoHyphens/>
              <w:snapToGrid w:val="0"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7201A25A" w14:textId="3A9FBE86" w:rsidR="00DB3E2E" w:rsidRPr="00DB3E2E" w:rsidRDefault="00DB3E2E" w:rsidP="00DB3E2E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DB3E2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2,866,554</w:t>
            </w:r>
          </w:p>
        </w:tc>
      </w:tr>
    </w:tbl>
    <w:p w14:paraId="1E58AEE7" w14:textId="27C86148" w:rsidR="005F7D72" w:rsidRPr="006B0AAF" w:rsidRDefault="005F7D72">
      <w:pPr>
        <w:rPr>
          <w:rFonts w:asciiTheme="majorBidi" w:hAnsiTheme="majorBidi" w:cstheme="majorBidi"/>
          <w:sz w:val="26"/>
          <w:szCs w:val="26"/>
        </w:rPr>
      </w:pPr>
    </w:p>
    <w:tbl>
      <w:tblPr>
        <w:tblpPr w:leftFromText="180" w:rightFromText="180" w:vertAnchor="text" w:tblpX="437" w:tblpY="1"/>
        <w:tblOverlap w:val="never"/>
        <w:tblW w:w="952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65"/>
        <w:gridCol w:w="969"/>
        <w:gridCol w:w="178"/>
        <w:gridCol w:w="881"/>
        <w:gridCol w:w="178"/>
        <w:gridCol w:w="881"/>
        <w:gridCol w:w="178"/>
        <w:gridCol w:w="793"/>
        <w:gridCol w:w="178"/>
        <w:gridCol w:w="793"/>
        <w:gridCol w:w="178"/>
        <w:gridCol w:w="793"/>
        <w:gridCol w:w="178"/>
        <w:gridCol w:w="885"/>
      </w:tblGrid>
      <w:tr w:rsidR="002979C7" w:rsidRPr="002A007A" w14:paraId="6E28B96C" w14:textId="77777777" w:rsidTr="004C7A26">
        <w:trPr>
          <w:cantSplit/>
          <w:trHeight w:val="375"/>
        </w:trPr>
        <w:tc>
          <w:tcPr>
            <w:tcW w:w="2465" w:type="dxa"/>
            <w:shd w:val="clear" w:color="auto" w:fill="auto"/>
          </w:tcPr>
          <w:p w14:paraId="7258782A" w14:textId="607C5F16" w:rsidR="002979C7" w:rsidRPr="005F7D72" w:rsidRDefault="002979C7" w:rsidP="004C7A26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4706E269" w14:textId="77777777" w:rsidR="002979C7" w:rsidRPr="007A5235" w:rsidRDefault="002979C7" w:rsidP="004C7A2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2979C7" w:rsidRPr="002A007A" w14:paraId="42B90512" w14:textId="77777777" w:rsidTr="004C7A26">
        <w:trPr>
          <w:cantSplit/>
          <w:trHeight w:val="375"/>
        </w:trPr>
        <w:tc>
          <w:tcPr>
            <w:tcW w:w="2465" w:type="dxa"/>
            <w:shd w:val="clear" w:color="auto" w:fill="auto"/>
          </w:tcPr>
          <w:p w14:paraId="2B5E57ED" w14:textId="77777777" w:rsidR="002979C7" w:rsidRPr="007A5235" w:rsidRDefault="002979C7" w:rsidP="004C7A26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5D5FE3F5" w14:textId="191C659B" w:rsidR="002979C7" w:rsidRPr="007A5235" w:rsidRDefault="00091C15" w:rsidP="004C7A2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="002979C7"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</w:p>
        </w:tc>
      </w:tr>
      <w:tr w:rsidR="002979C7" w:rsidRPr="002A007A" w14:paraId="0E246A13" w14:textId="77777777" w:rsidTr="004C7A26">
        <w:trPr>
          <w:cantSplit/>
          <w:trHeight w:val="375"/>
        </w:trPr>
        <w:tc>
          <w:tcPr>
            <w:tcW w:w="2465" w:type="dxa"/>
            <w:shd w:val="clear" w:color="auto" w:fill="auto"/>
          </w:tcPr>
          <w:p w14:paraId="4F045FED" w14:textId="77777777" w:rsidR="002979C7" w:rsidRPr="007A5235" w:rsidRDefault="002979C7" w:rsidP="004C7A26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5E0DF83" w14:textId="77777777" w:rsidR="002979C7" w:rsidRPr="007A5235" w:rsidRDefault="002979C7" w:rsidP="004C7A26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EB8B51" w14:textId="77777777" w:rsidR="002979C7" w:rsidRPr="007A5235" w:rsidRDefault="002979C7" w:rsidP="004C7A2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D4C7D77" w14:textId="77777777" w:rsidR="002979C7" w:rsidRPr="007A5235" w:rsidRDefault="002979C7" w:rsidP="004C7A26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A760C4E" w14:textId="77777777" w:rsidR="002979C7" w:rsidRPr="007A5235" w:rsidRDefault="002979C7" w:rsidP="004C7A2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DC2F083" w14:textId="77777777" w:rsidR="002979C7" w:rsidRPr="007A5235" w:rsidRDefault="002979C7" w:rsidP="004C7A26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A91CC2D" w14:textId="77777777" w:rsidR="002979C7" w:rsidRPr="007A5235" w:rsidRDefault="002979C7" w:rsidP="004C7A2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652941E" w14:textId="77777777" w:rsidR="002979C7" w:rsidRPr="007A5235" w:rsidRDefault="002979C7" w:rsidP="004C7A2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091E77" w14:textId="77777777" w:rsidR="002979C7" w:rsidRPr="007A5235" w:rsidRDefault="002979C7" w:rsidP="004C7A2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DE26D5C" w14:textId="77777777" w:rsidR="002979C7" w:rsidRPr="007A5235" w:rsidRDefault="002979C7" w:rsidP="004C7A2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</w:tcPr>
          <w:p w14:paraId="328A29C1" w14:textId="77777777" w:rsidR="002979C7" w:rsidRPr="007A5235" w:rsidRDefault="002979C7" w:rsidP="004C7A2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7970A7F4" w14:textId="77777777" w:rsidR="002979C7" w:rsidRPr="007A5235" w:rsidRDefault="002979C7" w:rsidP="004C7A2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1E8297C" w14:textId="77777777" w:rsidR="002979C7" w:rsidRPr="007A5235" w:rsidRDefault="002979C7" w:rsidP="004C7A2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28C5EF9" w14:textId="77777777" w:rsidR="002979C7" w:rsidRPr="007A5235" w:rsidRDefault="002979C7" w:rsidP="004C7A2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</w:tr>
      <w:tr w:rsidR="002979C7" w:rsidRPr="002A007A" w14:paraId="4FE452F7" w14:textId="77777777" w:rsidTr="004C7A26">
        <w:trPr>
          <w:cantSplit/>
          <w:trHeight w:val="1084"/>
        </w:trPr>
        <w:tc>
          <w:tcPr>
            <w:tcW w:w="2465" w:type="dxa"/>
            <w:shd w:val="clear" w:color="auto" w:fill="auto"/>
            <w:vAlign w:val="bottom"/>
          </w:tcPr>
          <w:p w14:paraId="260618DF" w14:textId="77777777" w:rsidR="002979C7" w:rsidRPr="007A5235" w:rsidRDefault="002979C7" w:rsidP="004C7A2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2F4DECE" w14:textId="77777777" w:rsidR="002979C7" w:rsidRPr="007A5235" w:rsidRDefault="002979C7" w:rsidP="004C7A26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17145CBB" w14:textId="77777777" w:rsidR="002979C7" w:rsidRPr="007A5235" w:rsidRDefault="002979C7" w:rsidP="004C7A26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3627E3" w14:textId="77777777" w:rsidR="002979C7" w:rsidRPr="007A5235" w:rsidRDefault="002979C7" w:rsidP="004C7A2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FA4DA8C" w14:textId="77777777" w:rsidR="002979C7" w:rsidRPr="007A5235" w:rsidRDefault="002979C7" w:rsidP="004C7A26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ธุรกิจขนาดกลางและขนาดย่อม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6117B7" w14:textId="77777777" w:rsidR="002979C7" w:rsidRPr="007A5235" w:rsidRDefault="002979C7" w:rsidP="004C7A2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1D76C58" w14:textId="77777777" w:rsidR="002979C7" w:rsidRPr="007A5235" w:rsidRDefault="002979C7" w:rsidP="004C7A26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6453E6" w14:textId="77777777" w:rsidR="002979C7" w:rsidRPr="007A5235" w:rsidRDefault="002979C7" w:rsidP="004C7A2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3F36690" w14:textId="77777777" w:rsidR="002979C7" w:rsidRPr="007A5235" w:rsidRDefault="002979C7" w:rsidP="004C7A2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กลุ่มธุรกิจประกัน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B26B24" w14:textId="77777777" w:rsidR="002979C7" w:rsidRPr="007A5235" w:rsidRDefault="002979C7" w:rsidP="004C7A2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6C53333" w14:textId="77777777" w:rsidR="002979C7" w:rsidRPr="007A5235" w:rsidRDefault="002979C7" w:rsidP="004C7A26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4649ED64" w14:textId="77777777" w:rsidR="002979C7" w:rsidRPr="007A5235" w:rsidRDefault="002979C7" w:rsidP="004C7A2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1D24E235" w14:textId="77777777" w:rsidR="002979C7" w:rsidRPr="007A5235" w:rsidRDefault="002979C7" w:rsidP="004C7A26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  <w:p w14:paraId="2B06CCAB" w14:textId="77777777" w:rsidR="002979C7" w:rsidRPr="007A5235" w:rsidRDefault="002979C7" w:rsidP="004C7A26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E6858D" w14:textId="77777777" w:rsidR="002979C7" w:rsidRPr="007A5235" w:rsidRDefault="002979C7" w:rsidP="004C7A26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C9E4C5D" w14:textId="77777777" w:rsidR="002979C7" w:rsidRPr="007A5235" w:rsidRDefault="002979C7" w:rsidP="004C7A26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2979C7" w:rsidRPr="002A007A" w14:paraId="62AE353C" w14:textId="77777777" w:rsidTr="004C7A26">
        <w:trPr>
          <w:cantSplit/>
          <w:trHeight w:val="358"/>
        </w:trPr>
        <w:tc>
          <w:tcPr>
            <w:tcW w:w="2465" w:type="dxa"/>
            <w:shd w:val="clear" w:color="auto" w:fill="auto"/>
            <w:vAlign w:val="bottom"/>
          </w:tcPr>
          <w:p w14:paraId="054FBD01" w14:textId="77777777" w:rsidR="002979C7" w:rsidRPr="007A5235" w:rsidRDefault="002979C7" w:rsidP="004C7A2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5F1278B9" w14:textId="77777777" w:rsidR="002979C7" w:rsidRPr="007A5235" w:rsidRDefault="002979C7" w:rsidP="004C7A26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F77CD6" w:rsidRPr="002A007A" w14:paraId="18A986A1" w14:textId="77777777" w:rsidTr="00A52890">
        <w:trPr>
          <w:cantSplit/>
          <w:trHeight w:val="392"/>
        </w:trPr>
        <w:tc>
          <w:tcPr>
            <w:tcW w:w="2465" w:type="dxa"/>
            <w:shd w:val="clear" w:color="auto" w:fill="auto"/>
          </w:tcPr>
          <w:p w14:paraId="503D2B71" w14:textId="1EBC3722" w:rsidR="00F77CD6" w:rsidRPr="007A5235" w:rsidRDefault="00F77CD6" w:rsidP="00F77CD6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แก่ลูกหนี้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969" w:type="dxa"/>
          </w:tcPr>
          <w:p w14:paraId="55B8766D" w14:textId="01B88014" w:rsidR="00F77CD6" w:rsidRPr="00F77CD6" w:rsidRDefault="00F77CD6" w:rsidP="00F77CD6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752,863</w:t>
            </w:r>
          </w:p>
        </w:tc>
        <w:tc>
          <w:tcPr>
            <w:tcW w:w="178" w:type="dxa"/>
            <w:vAlign w:val="bottom"/>
          </w:tcPr>
          <w:p w14:paraId="20A40E6A" w14:textId="77777777" w:rsidR="00F77CD6" w:rsidRPr="00F77CD6" w:rsidRDefault="00F77CD6" w:rsidP="00F77CD6">
            <w:pPr>
              <w:shd w:val="clear" w:color="auto" w:fill="FFFFFF"/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50C9B1AD" w14:textId="5709B926" w:rsidR="00F77CD6" w:rsidRPr="00F77CD6" w:rsidRDefault="00F77CD6" w:rsidP="00F77CD6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351,505</w:t>
            </w:r>
          </w:p>
        </w:tc>
        <w:tc>
          <w:tcPr>
            <w:tcW w:w="178" w:type="dxa"/>
            <w:vAlign w:val="bottom"/>
          </w:tcPr>
          <w:p w14:paraId="64B22A63" w14:textId="77777777" w:rsidR="00F77CD6" w:rsidRPr="00F77CD6" w:rsidRDefault="00F77CD6" w:rsidP="00F77CD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2211116D" w14:textId="40CBDCCC" w:rsidR="00F77CD6" w:rsidRPr="00F77CD6" w:rsidRDefault="00F77CD6" w:rsidP="00F77CD6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1,003,459</w:t>
            </w:r>
          </w:p>
        </w:tc>
        <w:tc>
          <w:tcPr>
            <w:tcW w:w="178" w:type="dxa"/>
            <w:vAlign w:val="bottom"/>
          </w:tcPr>
          <w:p w14:paraId="03D646F0" w14:textId="77777777" w:rsidR="00F77CD6" w:rsidRPr="00F77CD6" w:rsidRDefault="00F77CD6" w:rsidP="00F77CD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E6C0B7A" w14:textId="71EA5039" w:rsidR="00F77CD6" w:rsidRPr="00F77CD6" w:rsidRDefault="00F77CD6" w:rsidP="00F77CD6">
            <w:pPr>
              <w:shd w:val="clear" w:color="auto" w:fill="FFFFFF"/>
              <w:tabs>
                <w:tab w:val="decimal" w:pos="467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</w:t>
            </w:r>
          </w:p>
        </w:tc>
        <w:tc>
          <w:tcPr>
            <w:tcW w:w="178" w:type="dxa"/>
            <w:vAlign w:val="bottom"/>
          </w:tcPr>
          <w:p w14:paraId="22011A31" w14:textId="77777777" w:rsidR="00F77CD6" w:rsidRPr="00F77CD6" w:rsidRDefault="00F77CD6" w:rsidP="00F77CD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1F569F99" w14:textId="3F1815F7" w:rsidR="00F77CD6" w:rsidRPr="00F77CD6" w:rsidRDefault="00F77CD6" w:rsidP="00F77CD6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5,960</w:t>
            </w:r>
          </w:p>
        </w:tc>
        <w:tc>
          <w:tcPr>
            <w:tcW w:w="178" w:type="dxa"/>
          </w:tcPr>
          <w:p w14:paraId="5935633B" w14:textId="77777777" w:rsidR="00F77CD6" w:rsidRPr="00F77CD6" w:rsidRDefault="00F77CD6" w:rsidP="00F77CD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702CC68B" w14:textId="5FB3D5FE" w:rsidR="00F77CD6" w:rsidRPr="00F77CD6" w:rsidRDefault="00F77CD6" w:rsidP="00F77CD6">
            <w:pPr>
              <w:shd w:val="clear" w:color="auto" w:fill="FFFFFF"/>
              <w:tabs>
                <w:tab w:val="decimal" w:pos="417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</w:t>
            </w:r>
          </w:p>
        </w:tc>
        <w:tc>
          <w:tcPr>
            <w:tcW w:w="178" w:type="dxa"/>
            <w:vAlign w:val="bottom"/>
          </w:tcPr>
          <w:p w14:paraId="00C9A2DC" w14:textId="77777777" w:rsidR="00F77CD6" w:rsidRPr="00F77CD6" w:rsidRDefault="00F77CD6" w:rsidP="00F77CD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527975D0" w14:textId="62F558B5" w:rsidR="00F77CD6" w:rsidRPr="00F77CD6" w:rsidRDefault="00F77CD6" w:rsidP="00F77CD6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2,113,787</w:t>
            </w:r>
          </w:p>
        </w:tc>
      </w:tr>
      <w:tr w:rsidR="00F77CD6" w:rsidRPr="002A007A" w14:paraId="3428E717" w14:textId="77777777" w:rsidTr="00A52890">
        <w:trPr>
          <w:cantSplit/>
          <w:trHeight w:val="358"/>
        </w:trPr>
        <w:tc>
          <w:tcPr>
            <w:tcW w:w="2465" w:type="dxa"/>
            <w:shd w:val="clear" w:color="auto" w:fill="auto"/>
          </w:tcPr>
          <w:p w14:paraId="3A9E9A2B" w14:textId="77777777" w:rsidR="00F77CD6" w:rsidRPr="007A5235" w:rsidRDefault="00F77CD6" w:rsidP="00F77CD6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969" w:type="dxa"/>
          </w:tcPr>
          <w:p w14:paraId="718D28A1" w14:textId="6846D734" w:rsidR="00F77CD6" w:rsidRPr="00F77CD6" w:rsidRDefault="00F77CD6" w:rsidP="00F77CD6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713,160</w:t>
            </w:r>
          </w:p>
        </w:tc>
        <w:tc>
          <w:tcPr>
            <w:tcW w:w="178" w:type="dxa"/>
            <w:vAlign w:val="bottom"/>
          </w:tcPr>
          <w:p w14:paraId="4F5C8D7E" w14:textId="77777777" w:rsidR="00F77CD6" w:rsidRPr="00F77CD6" w:rsidRDefault="00F77CD6" w:rsidP="00F77CD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2CACEEEB" w14:textId="1890ACA4" w:rsidR="00F77CD6" w:rsidRPr="00F77CD6" w:rsidRDefault="00F77CD6" w:rsidP="00F77CD6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304,898</w:t>
            </w:r>
          </w:p>
        </w:tc>
        <w:tc>
          <w:tcPr>
            <w:tcW w:w="178" w:type="dxa"/>
            <w:vAlign w:val="bottom"/>
          </w:tcPr>
          <w:p w14:paraId="0156868A" w14:textId="77777777" w:rsidR="00F77CD6" w:rsidRPr="00F77CD6" w:rsidRDefault="00F77CD6" w:rsidP="00F77CD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6F741573" w14:textId="6EEFF3A6" w:rsidR="00F77CD6" w:rsidRPr="00F77CD6" w:rsidRDefault="00F77CD6" w:rsidP="00F77CD6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962,197</w:t>
            </w:r>
          </w:p>
        </w:tc>
        <w:tc>
          <w:tcPr>
            <w:tcW w:w="178" w:type="dxa"/>
            <w:vAlign w:val="bottom"/>
          </w:tcPr>
          <w:p w14:paraId="5367DB42" w14:textId="77777777" w:rsidR="00F77CD6" w:rsidRPr="00F77CD6" w:rsidRDefault="00F77CD6" w:rsidP="00F77CD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5253495E" w14:textId="25838CBE" w:rsidR="00F77CD6" w:rsidRPr="00F77CD6" w:rsidRDefault="00F77CD6" w:rsidP="00F77CD6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129</w:t>
            </w:r>
          </w:p>
        </w:tc>
        <w:tc>
          <w:tcPr>
            <w:tcW w:w="178" w:type="dxa"/>
            <w:vAlign w:val="bottom"/>
          </w:tcPr>
          <w:p w14:paraId="6032858C" w14:textId="77777777" w:rsidR="00F77CD6" w:rsidRPr="00F77CD6" w:rsidRDefault="00F77CD6" w:rsidP="00F77CD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0D3A2301" w14:textId="1E3331CD" w:rsidR="00F77CD6" w:rsidRPr="00F77CD6" w:rsidRDefault="00F77CD6" w:rsidP="00F77CD6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996,441</w:t>
            </w:r>
          </w:p>
        </w:tc>
        <w:tc>
          <w:tcPr>
            <w:tcW w:w="178" w:type="dxa"/>
          </w:tcPr>
          <w:p w14:paraId="0A5D9A5C" w14:textId="77777777" w:rsidR="00F77CD6" w:rsidRPr="00F77CD6" w:rsidRDefault="00F77CD6" w:rsidP="00F77CD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3F7695A" w14:textId="7E8A992D" w:rsidR="00F77CD6" w:rsidRPr="00F77CD6" w:rsidRDefault="00F77CD6" w:rsidP="00F77CD6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(</w:t>
            </w: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13,079</w:t>
            </w: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78" w:type="dxa"/>
            <w:vAlign w:val="bottom"/>
          </w:tcPr>
          <w:p w14:paraId="059188CD" w14:textId="77777777" w:rsidR="00F77CD6" w:rsidRPr="00F77CD6" w:rsidRDefault="00F77CD6" w:rsidP="00F77CD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3B39D18D" w14:textId="32DC0A52" w:rsidR="00F77CD6" w:rsidRPr="00F77CD6" w:rsidRDefault="00F77CD6" w:rsidP="00F77CD6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2,963,746</w:t>
            </w:r>
          </w:p>
        </w:tc>
      </w:tr>
      <w:tr w:rsidR="00F77CD6" w:rsidRPr="002A007A" w14:paraId="2745DD66" w14:textId="77777777" w:rsidTr="00A52890">
        <w:trPr>
          <w:cantSplit/>
          <w:trHeight w:val="358"/>
        </w:trPr>
        <w:tc>
          <w:tcPr>
            <w:tcW w:w="2465" w:type="dxa"/>
            <w:shd w:val="clear" w:color="auto" w:fill="auto"/>
          </w:tcPr>
          <w:p w14:paraId="2036212B" w14:textId="77777777" w:rsidR="00F77CD6" w:rsidRPr="007A5235" w:rsidRDefault="00F77CD6" w:rsidP="00F77CD6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รวมหนี้สิน</w:t>
            </w:r>
          </w:p>
        </w:tc>
        <w:tc>
          <w:tcPr>
            <w:tcW w:w="969" w:type="dxa"/>
          </w:tcPr>
          <w:p w14:paraId="57A330DB" w14:textId="047F3B9B" w:rsidR="00F77CD6" w:rsidRPr="00F77CD6" w:rsidRDefault="00F77CD6" w:rsidP="00F77CD6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614,779</w:t>
            </w:r>
          </w:p>
        </w:tc>
        <w:tc>
          <w:tcPr>
            <w:tcW w:w="178" w:type="dxa"/>
            <w:vAlign w:val="bottom"/>
          </w:tcPr>
          <w:p w14:paraId="2A963147" w14:textId="77777777" w:rsidR="00F77CD6" w:rsidRPr="00F77CD6" w:rsidRDefault="00F77CD6" w:rsidP="00F77CD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5EED43F6" w14:textId="4986A96C" w:rsidR="00F77CD6" w:rsidRPr="00F77CD6" w:rsidRDefault="00F77CD6" w:rsidP="00F77CD6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171,700</w:t>
            </w:r>
          </w:p>
        </w:tc>
        <w:tc>
          <w:tcPr>
            <w:tcW w:w="178" w:type="dxa"/>
            <w:vAlign w:val="bottom"/>
          </w:tcPr>
          <w:p w14:paraId="4F552608" w14:textId="77777777" w:rsidR="00F77CD6" w:rsidRPr="00F77CD6" w:rsidRDefault="00F77CD6" w:rsidP="00F77CD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10A0EFCE" w14:textId="0057C1BE" w:rsidR="00F77CD6" w:rsidRPr="00F77CD6" w:rsidRDefault="00F77CD6" w:rsidP="00F77CD6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1,324,342</w:t>
            </w:r>
          </w:p>
        </w:tc>
        <w:tc>
          <w:tcPr>
            <w:tcW w:w="178" w:type="dxa"/>
            <w:vAlign w:val="bottom"/>
          </w:tcPr>
          <w:p w14:paraId="091C5EB9" w14:textId="77777777" w:rsidR="00F77CD6" w:rsidRPr="00F77CD6" w:rsidRDefault="00F77CD6" w:rsidP="00F77CD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206A8B1E" w14:textId="22BE6826" w:rsidR="00F77CD6" w:rsidRPr="00F77CD6" w:rsidRDefault="00F77CD6" w:rsidP="00F77CD6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</w:t>
            </w:r>
          </w:p>
        </w:tc>
        <w:tc>
          <w:tcPr>
            <w:tcW w:w="178" w:type="dxa"/>
            <w:vAlign w:val="bottom"/>
          </w:tcPr>
          <w:p w14:paraId="3267C24F" w14:textId="77777777" w:rsidR="00F77CD6" w:rsidRPr="00F77CD6" w:rsidRDefault="00F77CD6" w:rsidP="00F77CD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51962452" w14:textId="22D75D9C" w:rsidR="00F77CD6" w:rsidRPr="00F77CD6" w:rsidRDefault="00F77CD6" w:rsidP="00F77CD6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458,110</w:t>
            </w:r>
          </w:p>
        </w:tc>
        <w:tc>
          <w:tcPr>
            <w:tcW w:w="178" w:type="dxa"/>
          </w:tcPr>
          <w:p w14:paraId="07FC2C8B" w14:textId="77777777" w:rsidR="00F77CD6" w:rsidRPr="00F77CD6" w:rsidRDefault="00F77CD6" w:rsidP="00F77CD6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7045804C" w14:textId="10990476" w:rsidR="00F77CD6" w:rsidRPr="00F77CD6" w:rsidRDefault="00F77CD6" w:rsidP="00F77CD6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(</w:t>
            </w: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6,048</w:t>
            </w: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78" w:type="dxa"/>
            <w:vAlign w:val="bottom"/>
          </w:tcPr>
          <w:p w14:paraId="3557DF78" w14:textId="77777777" w:rsidR="00F77CD6" w:rsidRPr="00F77CD6" w:rsidRDefault="00F77CD6" w:rsidP="00F77CD6">
            <w:pPr>
              <w:shd w:val="clear" w:color="auto" w:fill="FFFFFF"/>
              <w:suppressAutoHyphens/>
              <w:snapToGrid w:val="0"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0724BBD0" w14:textId="75AAA9E9" w:rsidR="00F77CD6" w:rsidRPr="00F77CD6" w:rsidRDefault="00F77CD6" w:rsidP="00F77CD6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2,562,900</w:t>
            </w:r>
          </w:p>
        </w:tc>
      </w:tr>
    </w:tbl>
    <w:p w14:paraId="3E4B6CCB" w14:textId="77777777" w:rsidR="002979C7" w:rsidRPr="00C27C54" w:rsidRDefault="002979C7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lang w:eastAsia="zh-CN"/>
        </w:rPr>
      </w:pPr>
    </w:p>
    <w:p w14:paraId="6E99804F" w14:textId="5C73B69B" w:rsidR="002979C7" w:rsidRPr="00C02962" w:rsidRDefault="002979C7" w:rsidP="00C02962">
      <w:pPr>
        <w:tabs>
          <w:tab w:val="left" w:pos="900"/>
        </w:tabs>
        <w:spacing w:after="0" w:line="240" w:lineRule="auto"/>
        <w:ind w:left="270" w:firstLine="630"/>
        <w:rPr>
          <w:rFonts w:asciiTheme="majorBidi" w:hAnsiTheme="majorBidi" w:cstheme="majorBidi"/>
          <w:sz w:val="26"/>
          <w:szCs w:val="26"/>
          <w:vertAlign w:val="superscript"/>
        </w:rPr>
      </w:pPr>
      <w:r w:rsidRPr="002A007A">
        <w:rPr>
          <w:rFonts w:asciiTheme="majorBidi" w:hAnsiTheme="majorBidi" w:cstheme="majorBidi"/>
          <w:sz w:val="26"/>
          <w:szCs w:val="26"/>
          <w:vertAlign w:val="superscript"/>
          <w:cs/>
        </w:rPr>
        <w:t>*</w:t>
      </w:r>
      <w:r w:rsidR="00C02962">
        <w:rPr>
          <w:rFonts w:asciiTheme="majorBidi" w:hAnsiTheme="majorBidi" w:cstheme="majorBidi" w:hint="cs"/>
          <w:sz w:val="26"/>
          <w:szCs w:val="26"/>
          <w:vertAlign w:val="superscript"/>
          <w:cs/>
        </w:rPr>
        <w:t xml:space="preserve">      </w:t>
      </w:r>
      <w:r w:rsidRPr="00722718">
        <w:rPr>
          <w:rFonts w:asciiTheme="majorBidi" w:hAnsiTheme="majorBidi" w:cstheme="majorBidi"/>
          <w:szCs w:val="22"/>
          <w:cs/>
        </w:rPr>
        <w:t>สุทธิจากรายได้รอตัดบัญชี</w:t>
      </w:r>
    </w:p>
    <w:p w14:paraId="4B171791" w14:textId="545AE31D" w:rsidR="00106243" w:rsidRDefault="00106243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DC7B4E9" w14:textId="317417A0" w:rsidR="006B0AAF" w:rsidRDefault="006B0AAF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DBB2BD1" w14:textId="208CD0D6" w:rsidR="006B0AAF" w:rsidRDefault="006B0AAF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5346866" w14:textId="5695F5E8" w:rsidR="006B0AAF" w:rsidRDefault="006B0AAF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207B1DA" w14:textId="0C3ED99B" w:rsidR="006B0AAF" w:rsidRDefault="006B0AAF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22EC7E1" w14:textId="37B6E1E6" w:rsidR="006B0AAF" w:rsidRDefault="006B0AAF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E050240" w14:textId="21345F51" w:rsidR="006B0AAF" w:rsidRDefault="006B0AAF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13968E2" w14:textId="4279AABA" w:rsidR="006B0AAF" w:rsidRDefault="006B0AAF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0976887" w14:textId="5B91DD68" w:rsidR="006B0AAF" w:rsidRDefault="006B0AAF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83DA49D" w14:textId="700C7CBE" w:rsidR="00091C15" w:rsidRPr="00912D1E" w:rsidRDefault="00912D1E" w:rsidP="00912D1E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912D1E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39</w:t>
      </w:r>
      <w:r w:rsidRPr="00912D1E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091C15" w:rsidRPr="00912D1E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ฐานะการเงินและผลการดำเนินงานที่สำคัญจำแนกตามธุรกรรมในประเทศและต่างประเท</w:t>
      </w:r>
      <w:r w:rsidR="007F4DE2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ศ</w:t>
      </w:r>
    </w:p>
    <w:p w14:paraId="3E84A795" w14:textId="021DC950" w:rsidR="00091C15" w:rsidRPr="00912D1E" w:rsidRDefault="00091C15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BC0AECB" w14:textId="2CF8245A" w:rsidR="00091C15" w:rsidRPr="0044207E" w:rsidRDefault="00091C15" w:rsidP="0044207E">
      <w:pPr>
        <w:pStyle w:val="ListParagraph"/>
        <w:numPr>
          <w:ilvl w:val="1"/>
          <w:numId w:val="35"/>
        </w:numPr>
        <w:spacing w:line="240" w:lineRule="auto"/>
        <w:ind w:left="567" w:right="-29" w:hanging="56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4207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ฐานะการเงินจำแนกตามประเภทธุรกรรมในประเทศและต่างประเทศ</w:t>
      </w:r>
    </w:p>
    <w:p w14:paraId="755ED511" w14:textId="5220DD58" w:rsidR="00091C15" w:rsidRPr="00912D1E" w:rsidRDefault="00091C15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80"/>
        <w:gridCol w:w="1116"/>
        <w:gridCol w:w="1116"/>
        <w:gridCol w:w="1008"/>
        <w:gridCol w:w="1199"/>
        <w:gridCol w:w="1191"/>
        <w:gridCol w:w="1197"/>
      </w:tblGrid>
      <w:tr w:rsidR="00091C15" w:rsidRPr="002A007A" w14:paraId="58A7F8FB" w14:textId="77777777" w:rsidTr="00794B7B">
        <w:trPr>
          <w:trHeight w:val="262"/>
          <w:tblHeader/>
        </w:trPr>
        <w:tc>
          <w:tcPr>
            <w:tcW w:w="2580" w:type="dxa"/>
            <w:shd w:val="clear" w:color="auto" w:fill="auto"/>
            <w:vAlign w:val="bottom"/>
          </w:tcPr>
          <w:p w14:paraId="4929BDD3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827" w:type="dxa"/>
            <w:gridSpan w:val="6"/>
            <w:shd w:val="clear" w:color="auto" w:fill="auto"/>
          </w:tcPr>
          <w:p w14:paraId="61641C8B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091C15" w:rsidRPr="002A007A" w14:paraId="26EE3ED4" w14:textId="77777777" w:rsidTr="00794B7B">
        <w:trPr>
          <w:trHeight w:val="319"/>
          <w:tblHeader/>
        </w:trPr>
        <w:tc>
          <w:tcPr>
            <w:tcW w:w="2580" w:type="dxa"/>
            <w:shd w:val="clear" w:color="auto" w:fill="auto"/>
            <w:vAlign w:val="bottom"/>
          </w:tcPr>
          <w:p w14:paraId="3F079205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2079A5AE" w14:textId="4F8DD99E" w:rsidR="00091C15" w:rsidRPr="007A5235" w:rsidRDefault="005F7D72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6"/>
                <w:szCs w:val="26"/>
                <w:cs/>
                <w:lang w:eastAsia="zh-CN"/>
              </w:rPr>
              <w:t>2563</w:t>
            </w:r>
            <w:r w:rsidR="00091C15" w:rsidRPr="007A5235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3587" w:type="dxa"/>
            <w:gridSpan w:val="3"/>
            <w:shd w:val="clear" w:color="auto" w:fill="auto"/>
          </w:tcPr>
          <w:p w14:paraId="75D5D235" w14:textId="5FF9E2B2" w:rsidR="00091C15" w:rsidRPr="007A5235" w:rsidRDefault="005F7D72" w:rsidP="00091C15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2562</w:t>
            </w:r>
          </w:p>
        </w:tc>
      </w:tr>
      <w:tr w:rsidR="00091C15" w:rsidRPr="002A007A" w14:paraId="0B0A45EA" w14:textId="77777777" w:rsidTr="00F77CD6">
        <w:trPr>
          <w:trHeight w:val="319"/>
          <w:tblHeader/>
        </w:trPr>
        <w:tc>
          <w:tcPr>
            <w:tcW w:w="2580" w:type="dxa"/>
            <w:shd w:val="clear" w:color="auto" w:fill="auto"/>
            <w:vAlign w:val="bottom"/>
          </w:tcPr>
          <w:p w14:paraId="1CED235C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</w:tcPr>
          <w:p w14:paraId="507239D1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16" w:type="dxa"/>
            <w:shd w:val="clear" w:color="auto" w:fill="auto"/>
          </w:tcPr>
          <w:p w14:paraId="4920E602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008" w:type="dxa"/>
          </w:tcPr>
          <w:p w14:paraId="0E24C7D3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99" w:type="dxa"/>
            <w:shd w:val="clear" w:color="auto" w:fill="auto"/>
          </w:tcPr>
          <w:p w14:paraId="3412AF1D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91" w:type="dxa"/>
            <w:shd w:val="clear" w:color="auto" w:fill="auto"/>
          </w:tcPr>
          <w:p w14:paraId="4BD4AD9F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97" w:type="dxa"/>
            <w:shd w:val="clear" w:color="auto" w:fill="auto"/>
          </w:tcPr>
          <w:p w14:paraId="39158E8B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</w:tr>
      <w:tr w:rsidR="00091C15" w:rsidRPr="002A007A" w14:paraId="34AD2844" w14:textId="77777777" w:rsidTr="00F77CD6">
        <w:trPr>
          <w:trHeight w:val="306"/>
          <w:tblHeader/>
        </w:trPr>
        <w:tc>
          <w:tcPr>
            <w:tcW w:w="2580" w:type="dxa"/>
            <w:shd w:val="clear" w:color="auto" w:fill="auto"/>
            <w:vAlign w:val="bottom"/>
          </w:tcPr>
          <w:p w14:paraId="2428C633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</w:tcPr>
          <w:p w14:paraId="4B48621A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16" w:type="dxa"/>
            <w:shd w:val="clear" w:color="auto" w:fill="auto"/>
          </w:tcPr>
          <w:p w14:paraId="32E8558A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008" w:type="dxa"/>
          </w:tcPr>
          <w:p w14:paraId="16265DA9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199" w:type="dxa"/>
            <w:shd w:val="clear" w:color="auto" w:fill="auto"/>
          </w:tcPr>
          <w:p w14:paraId="58E3DDA8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91" w:type="dxa"/>
            <w:shd w:val="clear" w:color="auto" w:fill="auto"/>
          </w:tcPr>
          <w:p w14:paraId="38BB57E3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197" w:type="dxa"/>
            <w:shd w:val="clear" w:color="auto" w:fill="auto"/>
          </w:tcPr>
          <w:p w14:paraId="062781D9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</w:tr>
      <w:tr w:rsidR="00091C15" w:rsidRPr="002A007A" w14:paraId="1CBCA198" w14:textId="77777777" w:rsidTr="00794B7B">
        <w:trPr>
          <w:trHeight w:val="306"/>
          <w:tblHeader/>
        </w:trPr>
        <w:tc>
          <w:tcPr>
            <w:tcW w:w="2580" w:type="dxa"/>
            <w:shd w:val="clear" w:color="auto" w:fill="auto"/>
            <w:vAlign w:val="bottom"/>
          </w:tcPr>
          <w:p w14:paraId="71EE88A6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827" w:type="dxa"/>
            <w:gridSpan w:val="6"/>
            <w:shd w:val="clear" w:color="auto" w:fill="auto"/>
          </w:tcPr>
          <w:p w14:paraId="66FD413D" w14:textId="77777777" w:rsidR="00091C15" w:rsidRPr="007A5235" w:rsidRDefault="00091C15" w:rsidP="00A629B2">
            <w:pPr>
              <w:suppressAutoHyphens/>
              <w:spacing w:after="0" w:line="240" w:lineRule="auto"/>
              <w:ind w:left="-144" w:right="-11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F77CD6" w:rsidRPr="002A007A" w14:paraId="665F3DA2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0B90154B" w14:textId="14D5888F" w:rsidR="00F77CD6" w:rsidRPr="007A5235" w:rsidRDefault="00F77CD6" w:rsidP="00BD6ECD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18DA641" w14:textId="21360569" w:rsidR="00F77CD6" w:rsidRPr="00F77CD6" w:rsidRDefault="00F77CD6" w:rsidP="00BD6ECD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3,260,009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22FD472" w14:textId="307A4A23" w:rsidR="00F77CD6" w:rsidRPr="00F77CD6" w:rsidRDefault="00F77CD6" w:rsidP="00BD6ECD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18,375</w:t>
            </w:r>
          </w:p>
        </w:tc>
        <w:tc>
          <w:tcPr>
            <w:tcW w:w="1008" w:type="dxa"/>
            <w:vAlign w:val="bottom"/>
          </w:tcPr>
          <w:p w14:paraId="1FF5E22C" w14:textId="5E7AF502" w:rsidR="00F77CD6" w:rsidRPr="00F77CD6" w:rsidRDefault="00F77CD6" w:rsidP="00BD6ECD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3,278,384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6F273C6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2,887,037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E5038D7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76,709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6A155A4" w14:textId="77777777" w:rsidR="00F77CD6" w:rsidRPr="007A5235" w:rsidRDefault="00F77CD6" w:rsidP="00BD6ECD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2,963,746</w:t>
            </w:r>
          </w:p>
        </w:tc>
      </w:tr>
      <w:tr w:rsidR="00F77CD6" w:rsidRPr="002A007A" w14:paraId="69758DFC" w14:textId="77777777" w:rsidTr="00F77CD6">
        <w:trPr>
          <w:trHeight w:val="306"/>
        </w:trPr>
        <w:tc>
          <w:tcPr>
            <w:tcW w:w="2580" w:type="dxa"/>
            <w:shd w:val="clear" w:color="auto" w:fill="auto"/>
          </w:tcPr>
          <w:p w14:paraId="6ECC4D82" w14:textId="77777777" w:rsidR="00F77CD6" w:rsidRPr="007A5235" w:rsidRDefault="00F77CD6" w:rsidP="00BD6ECD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C67661" w14:textId="77777777" w:rsidR="00F77CD6" w:rsidRPr="00F77CD6" w:rsidRDefault="00F77CD6" w:rsidP="00BD6ECD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EB82E59" w14:textId="77777777" w:rsidR="00F77CD6" w:rsidRPr="00F77CD6" w:rsidRDefault="00F77CD6" w:rsidP="00BD6ECD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vAlign w:val="bottom"/>
          </w:tcPr>
          <w:p w14:paraId="4AD6CE45" w14:textId="77777777" w:rsidR="00F77CD6" w:rsidRPr="00F77CD6" w:rsidRDefault="00F77CD6" w:rsidP="00BD6ECD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DB400EA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D93CE4C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A5E29C7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F77CD6" w:rsidRPr="002A007A" w14:paraId="0A505781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5DD4DC74" w14:textId="77777777" w:rsidR="00F77CD6" w:rsidRPr="007A5235" w:rsidRDefault="00F77CD6" w:rsidP="00BD6ECD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ตลาดเงินสุทธิ (สินทรัพย์)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A1A3B29" w14:textId="0349362D" w:rsidR="00F77CD6" w:rsidRPr="00F77CD6" w:rsidRDefault="00F77CD6" w:rsidP="00BD6ECD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536,471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B5C78BF" w14:textId="2AAFFE24" w:rsidR="00F77CD6" w:rsidRPr="00F77CD6" w:rsidRDefault="00F77CD6" w:rsidP="00BD6ECD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11,033</w:t>
            </w:r>
          </w:p>
        </w:tc>
        <w:tc>
          <w:tcPr>
            <w:tcW w:w="1008" w:type="dxa"/>
            <w:vAlign w:val="bottom"/>
          </w:tcPr>
          <w:p w14:paraId="559123F5" w14:textId="3CB581D9" w:rsidR="00F77CD6" w:rsidRPr="00F77CD6" w:rsidRDefault="00F77CD6" w:rsidP="00BD6ECD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547,504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C1D4F7C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421,587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B7F2DF3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11,923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9129E50" w14:textId="77777777" w:rsidR="00F77CD6" w:rsidRPr="007A5235" w:rsidRDefault="00F77CD6" w:rsidP="00BD6ECD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433,510</w:t>
            </w:r>
          </w:p>
        </w:tc>
      </w:tr>
      <w:tr w:rsidR="00F77CD6" w:rsidRPr="002A007A" w14:paraId="0C05A3EF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4739ADAE" w14:textId="77777777" w:rsidR="00F77CD6" w:rsidRPr="007A5235" w:rsidRDefault="00F77CD6" w:rsidP="00BD6ECD">
            <w:pPr>
              <w:suppressAutoHyphens/>
              <w:spacing w:after="0" w:line="240" w:lineRule="auto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ด้วยมูลค่ายุติธรรมผ่าน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กำไรหรือขาดทุน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AC8C06F" w14:textId="098C3F72" w:rsidR="00F77CD6" w:rsidRPr="00F77CD6" w:rsidRDefault="00F77CD6" w:rsidP="00BD6ECD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28,033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28B1C18" w14:textId="646A9BEE" w:rsidR="00F77CD6" w:rsidRPr="00F77CD6" w:rsidRDefault="00F77CD6" w:rsidP="00BD6ECD">
            <w:pPr>
              <w:tabs>
                <w:tab w:val="decimal" w:pos="699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08" w:type="dxa"/>
            <w:vAlign w:val="bottom"/>
          </w:tcPr>
          <w:p w14:paraId="3DC1A048" w14:textId="68ECD70B" w:rsidR="00F77CD6" w:rsidRPr="00F77CD6" w:rsidDel="005A5B95" w:rsidRDefault="00F77CD6" w:rsidP="00BD6ECD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28,033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82EC2A5" w14:textId="77777777" w:rsidR="00F77CD6" w:rsidRPr="007A5235" w:rsidDel="005A5B95" w:rsidRDefault="00F77CD6" w:rsidP="00BD6ECD">
            <w:pPr>
              <w:tabs>
                <w:tab w:val="decimal" w:pos="716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4EE21A3" w14:textId="77777777" w:rsidR="00F77CD6" w:rsidRPr="007A5235" w:rsidDel="005A5B95" w:rsidRDefault="00F77CD6" w:rsidP="00BD6ECD">
            <w:pPr>
              <w:tabs>
                <w:tab w:val="decimal" w:pos="734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E8D410E" w14:textId="77777777" w:rsidR="00F77CD6" w:rsidRPr="007A5235" w:rsidDel="005A5B95" w:rsidRDefault="00F77CD6" w:rsidP="00BD6ECD">
            <w:pPr>
              <w:tabs>
                <w:tab w:val="decimal" w:pos="66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F77CD6" w:rsidRPr="002A007A" w14:paraId="6A62466A" w14:textId="77777777" w:rsidTr="00F77CD6">
        <w:trPr>
          <w:trHeight w:val="306"/>
        </w:trPr>
        <w:tc>
          <w:tcPr>
            <w:tcW w:w="2580" w:type="dxa"/>
            <w:shd w:val="clear" w:color="auto" w:fill="auto"/>
          </w:tcPr>
          <w:p w14:paraId="4F6EC664" w14:textId="77777777" w:rsidR="00F77CD6" w:rsidRPr="007A5235" w:rsidRDefault="00F77CD6" w:rsidP="00BD6ECD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7BDB781" w14:textId="2F2B34FC" w:rsidR="00F77CD6" w:rsidRPr="00F77CD6" w:rsidRDefault="00F77CD6" w:rsidP="00BD6ECD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310,183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435AD25" w14:textId="279C7998" w:rsidR="00F77CD6" w:rsidRPr="00F77CD6" w:rsidRDefault="00F77CD6" w:rsidP="00BD6ECD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1,613</w:t>
            </w:r>
          </w:p>
        </w:tc>
        <w:tc>
          <w:tcPr>
            <w:tcW w:w="1008" w:type="dxa"/>
            <w:vAlign w:val="bottom"/>
          </w:tcPr>
          <w:p w14:paraId="4A406A1D" w14:textId="38F19216" w:rsidR="00F77CD6" w:rsidRPr="00F77CD6" w:rsidRDefault="00F77CD6" w:rsidP="00BD6ECD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311,796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433B62D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310,536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EE09571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1,607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8D1F9A0" w14:textId="77777777" w:rsidR="00F77CD6" w:rsidRPr="007A5235" w:rsidRDefault="00F77CD6" w:rsidP="00BD6ECD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312,143</w:t>
            </w:r>
          </w:p>
        </w:tc>
      </w:tr>
      <w:tr w:rsidR="00F77CD6" w:rsidRPr="002A007A" w14:paraId="513FDAD7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573441CC" w14:textId="77777777" w:rsidR="00F77CD6" w:rsidRPr="007A5235" w:rsidRDefault="00F77CD6" w:rsidP="00BD6ECD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ACD2187" w14:textId="77777777" w:rsidR="00F77CD6" w:rsidRPr="00F77CD6" w:rsidRDefault="00F77CD6" w:rsidP="00BD6ECD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A8BF987" w14:textId="77777777" w:rsidR="00F77CD6" w:rsidRPr="00F77CD6" w:rsidRDefault="00F77CD6" w:rsidP="00BD6ECD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vAlign w:val="bottom"/>
          </w:tcPr>
          <w:p w14:paraId="66F0A6CD" w14:textId="77777777" w:rsidR="00F77CD6" w:rsidRPr="00F77CD6" w:rsidRDefault="00F77CD6" w:rsidP="00BD6ECD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93C02EE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4932FC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935D52C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F77CD6" w:rsidRPr="002A007A" w14:paraId="5685D961" w14:textId="77777777" w:rsidTr="00F77CD6">
        <w:trPr>
          <w:trHeight w:val="306"/>
        </w:trPr>
        <w:tc>
          <w:tcPr>
            <w:tcW w:w="2580" w:type="dxa"/>
            <w:shd w:val="clear" w:color="auto" w:fill="auto"/>
          </w:tcPr>
          <w:p w14:paraId="19BB4C7D" w14:textId="77777777" w:rsidR="00F77CD6" w:rsidRPr="007A5235" w:rsidRDefault="00F77CD6" w:rsidP="00BD6ECD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ดอกเบี้ยค้างรับสุทธิ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1721DD8" w14:textId="6F552AED" w:rsidR="00F77CD6" w:rsidRPr="00F77CD6" w:rsidRDefault="00F77CD6" w:rsidP="00BD6ECD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2,112,258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1EFB76B" w14:textId="315CC8B3" w:rsidR="00F77CD6" w:rsidRPr="00F77CD6" w:rsidRDefault="00F77CD6" w:rsidP="00BD6ECD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18,050</w:t>
            </w:r>
          </w:p>
        </w:tc>
        <w:tc>
          <w:tcPr>
            <w:tcW w:w="1008" w:type="dxa"/>
            <w:vAlign w:val="bottom"/>
          </w:tcPr>
          <w:p w14:paraId="745C5670" w14:textId="4F8C4595" w:rsidR="00F77CD6" w:rsidRPr="00F77CD6" w:rsidRDefault="00F77CD6" w:rsidP="00BD6ECD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2,130,308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56D0D56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1,984,799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3A55F75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17,662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A4BBC5B" w14:textId="77777777" w:rsidR="00F77CD6" w:rsidRPr="007A5235" w:rsidRDefault="00F77CD6" w:rsidP="00BD6ECD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2,002,461</w:t>
            </w:r>
          </w:p>
        </w:tc>
      </w:tr>
      <w:tr w:rsidR="00F77CD6" w:rsidRPr="002A007A" w14:paraId="5B7BA898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67F154C6" w14:textId="77777777" w:rsidR="00F77CD6" w:rsidRPr="007A5235" w:rsidRDefault="00F77CD6" w:rsidP="00BD6ECD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04E1768" w14:textId="535634B4" w:rsidR="00F77CD6" w:rsidRPr="00F77CD6" w:rsidRDefault="00F77CD6" w:rsidP="00BD6ECD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2,407,254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EE4C4B4" w14:textId="2D30B37C" w:rsidR="00F77CD6" w:rsidRPr="00F77CD6" w:rsidRDefault="00F77CD6" w:rsidP="00BD6ECD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13,201</w:t>
            </w:r>
          </w:p>
        </w:tc>
        <w:tc>
          <w:tcPr>
            <w:tcW w:w="1008" w:type="dxa"/>
            <w:vAlign w:val="bottom"/>
          </w:tcPr>
          <w:p w14:paraId="695AF1A6" w14:textId="40626A92" w:rsidR="00F77CD6" w:rsidRPr="00F77CD6" w:rsidRDefault="00F77CD6" w:rsidP="00BD6ECD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2,420,455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0F55959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2,148,020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71A8B0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11,405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6613D5C" w14:textId="77777777" w:rsidR="00F77CD6" w:rsidRPr="007A5235" w:rsidRDefault="00F77CD6" w:rsidP="00BD6ECD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2,159,425</w:t>
            </w:r>
          </w:p>
        </w:tc>
      </w:tr>
      <w:tr w:rsidR="00F77CD6" w:rsidRPr="002A007A" w14:paraId="3ECE7ACC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31FFB592" w14:textId="77777777" w:rsidR="00F77CD6" w:rsidRPr="007A5235" w:rsidRDefault="00F77CD6" w:rsidP="00BD6ECD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9E58086" w14:textId="77777777" w:rsidR="00F77CD6" w:rsidRPr="00F77CD6" w:rsidRDefault="00F77CD6" w:rsidP="00BD6ECD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4807065" w14:textId="77777777" w:rsidR="00F77CD6" w:rsidRPr="00F77CD6" w:rsidRDefault="00F77CD6" w:rsidP="00BD6ECD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vAlign w:val="bottom"/>
          </w:tcPr>
          <w:p w14:paraId="3E6492C1" w14:textId="77777777" w:rsidR="00F77CD6" w:rsidRPr="00F77CD6" w:rsidRDefault="00F77CD6" w:rsidP="00BD6ECD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35EDB91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91A2144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A7B1481" w14:textId="77777777" w:rsidR="00F77CD6" w:rsidRPr="007A5235" w:rsidRDefault="00F77CD6" w:rsidP="00BD6ECD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F77CD6" w:rsidRPr="002A007A" w14:paraId="126DB9CC" w14:textId="77777777" w:rsidTr="00F77CD6">
        <w:trPr>
          <w:trHeight w:val="306"/>
        </w:trPr>
        <w:tc>
          <w:tcPr>
            <w:tcW w:w="2580" w:type="dxa"/>
            <w:shd w:val="clear" w:color="auto" w:fill="auto"/>
          </w:tcPr>
          <w:p w14:paraId="1249A719" w14:textId="77777777" w:rsidR="00F77CD6" w:rsidRPr="007A5235" w:rsidRDefault="00F77CD6" w:rsidP="00BD6ECD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 (หนี้สิน)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9C2C65" w14:textId="005A8EC4" w:rsidR="00F77CD6" w:rsidRPr="00F77CD6" w:rsidRDefault="00F77CD6" w:rsidP="00BD6ECD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194,032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85FEF04" w14:textId="2D239EB7" w:rsidR="00F77CD6" w:rsidRPr="00F77CD6" w:rsidRDefault="00F77CD6" w:rsidP="00BD6ECD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4,459</w:t>
            </w:r>
          </w:p>
        </w:tc>
        <w:tc>
          <w:tcPr>
            <w:tcW w:w="1008" w:type="dxa"/>
            <w:vAlign w:val="bottom"/>
          </w:tcPr>
          <w:p w14:paraId="53613B80" w14:textId="4A8C9E16" w:rsidR="00F77CD6" w:rsidRPr="00F77CD6" w:rsidRDefault="00F77CD6" w:rsidP="00BD6ECD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198,491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4348F8A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140,652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F738C80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5,192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EE215DF" w14:textId="77777777" w:rsidR="00F77CD6" w:rsidRPr="007A5235" w:rsidRDefault="00F77CD6" w:rsidP="00BD6ECD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145,844</w:t>
            </w:r>
          </w:p>
        </w:tc>
      </w:tr>
      <w:tr w:rsidR="00F77CD6" w:rsidRPr="002A007A" w14:paraId="18855147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167D79EA" w14:textId="77777777" w:rsidR="00F77CD6" w:rsidRPr="007A5235" w:rsidRDefault="00F77CD6" w:rsidP="00BD6ECD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6BABF53" w14:textId="4E67CCA7" w:rsidR="00F77CD6" w:rsidRPr="00F77CD6" w:rsidRDefault="00781A87" w:rsidP="00BD6ECD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5,208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54AD1A2" w14:textId="61381771" w:rsidR="00F77CD6" w:rsidRPr="00F77CD6" w:rsidRDefault="00E978AF" w:rsidP="00BD6ECD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62,027</w:t>
            </w:r>
          </w:p>
        </w:tc>
        <w:tc>
          <w:tcPr>
            <w:tcW w:w="1008" w:type="dxa"/>
            <w:vAlign w:val="bottom"/>
          </w:tcPr>
          <w:p w14:paraId="4258FEB5" w14:textId="534E8DAF" w:rsidR="00F77CD6" w:rsidRPr="00F77CD6" w:rsidRDefault="00F77CD6" w:rsidP="00BD6ECD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67,235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B302AD6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20,781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1E83FB7" w14:textId="77777777" w:rsidR="00F77CD6" w:rsidRPr="007A5235" w:rsidRDefault="00F77CD6" w:rsidP="00BD6ECD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57,171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5E11F94" w14:textId="77777777" w:rsidR="00F77CD6" w:rsidRPr="007A5235" w:rsidRDefault="00F77CD6" w:rsidP="00BD6ECD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77,952</w:t>
            </w:r>
          </w:p>
        </w:tc>
      </w:tr>
    </w:tbl>
    <w:p w14:paraId="4FCE351A" w14:textId="77777777" w:rsidR="00C27C54" w:rsidRPr="00C27C54" w:rsidRDefault="00C27C54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lang w:eastAsia="zh-CN"/>
        </w:rPr>
      </w:pPr>
    </w:p>
    <w:p w14:paraId="4E70F8CB" w14:textId="5F05641A" w:rsidR="0017441F" w:rsidRDefault="00091C15" w:rsidP="00702A79">
      <w:pPr>
        <w:tabs>
          <w:tab w:val="left" w:pos="720"/>
        </w:tabs>
        <w:suppressAutoHyphens/>
        <w:spacing w:after="0" w:line="240" w:lineRule="auto"/>
        <w:ind w:left="1440" w:right="-29" w:hanging="90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รวมเงินลงทุนในบริษัทย่อยและบริษัทร่วมสุทธิ</w:t>
      </w:r>
      <w:r w:rsidR="0017441F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br w:type="page"/>
      </w:r>
    </w:p>
    <w:p w14:paraId="5A59AAAC" w14:textId="77777777" w:rsidR="00091C15" w:rsidRPr="007A5235" w:rsidRDefault="00091C15" w:rsidP="00091C15">
      <w:pPr>
        <w:tabs>
          <w:tab w:val="left" w:pos="1440"/>
        </w:tabs>
        <w:suppressAutoHyphens/>
        <w:spacing w:after="0" w:line="240" w:lineRule="auto"/>
        <w:ind w:left="1440" w:right="-29" w:hanging="324"/>
        <w:jc w:val="both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29"/>
        <w:gridCol w:w="1181"/>
        <w:gridCol w:w="1151"/>
        <w:gridCol w:w="1134"/>
      </w:tblGrid>
      <w:tr w:rsidR="00091C15" w:rsidRPr="002A007A" w14:paraId="6E330F20" w14:textId="77777777" w:rsidTr="00057329">
        <w:trPr>
          <w:trHeight w:val="432"/>
          <w:tblHeader/>
        </w:trPr>
        <w:tc>
          <w:tcPr>
            <w:tcW w:w="2610" w:type="dxa"/>
            <w:shd w:val="clear" w:color="auto" w:fill="auto"/>
            <w:vAlign w:val="bottom"/>
          </w:tcPr>
          <w:p w14:paraId="3CF57415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 w:type="page"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lang w:eastAsia="zh-CN"/>
              </w:rPr>
              <w:br w:type="page"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cs/>
                <w:lang w:eastAsia="zh-CN"/>
              </w:rPr>
              <w:br w:type="page"/>
            </w:r>
          </w:p>
        </w:tc>
        <w:tc>
          <w:tcPr>
            <w:tcW w:w="6755" w:type="dxa"/>
            <w:gridSpan w:val="6"/>
            <w:shd w:val="clear" w:color="auto" w:fill="auto"/>
          </w:tcPr>
          <w:p w14:paraId="2F731D2D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091C15" w:rsidRPr="002A007A" w14:paraId="194860DA" w14:textId="77777777" w:rsidTr="00057329">
        <w:trPr>
          <w:trHeight w:val="432"/>
          <w:tblHeader/>
        </w:trPr>
        <w:tc>
          <w:tcPr>
            <w:tcW w:w="2610" w:type="dxa"/>
            <w:shd w:val="clear" w:color="auto" w:fill="auto"/>
            <w:vAlign w:val="bottom"/>
          </w:tcPr>
          <w:p w14:paraId="37D83F47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289" w:type="dxa"/>
            <w:gridSpan w:val="3"/>
            <w:shd w:val="clear" w:color="auto" w:fill="auto"/>
          </w:tcPr>
          <w:p w14:paraId="7E005BFC" w14:textId="30DFD980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3466" w:type="dxa"/>
            <w:gridSpan w:val="3"/>
            <w:shd w:val="clear" w:color="auto" w:fill="auto"/>
          </w:tcPr>
          <w:p w14:paraId="6ED5C08A" w14:textId="16A7D806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2562</w:t>
            </w:r>
          </w:p>
        </w:tc>
      </w:tr>
      <w:tr w:rsidR="00091C15" w:rsidRPr="002A007A" w14:paraId="16243CD6" w14:textId="77777777" w:rsidTr="00057329">
        <w:trPr>
          <w:trHeight w:val="432"/>
          <w:tblHeader/>
        </w:trPr>
        <w:tc>
          <w:tcPr>
            <w:tcW w:w="2610" w:type="dxa"/>
            <w:shd w:val="clear" w:color="auto" w:fill="auto"/>
            <w:vAlign w:val="bottom"/>
          </w:tcPr>
          <w:p w14:paraId="08B84245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FD317F3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080" w:type="dxa"/>
            <w:shd w:val="clear" w:color="auto" w:fill="auto"/>
          </w:tcPr>
          <w:p w14:paraId="004A98AD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29" w:type="dxa"/>
          </w:tcPr>
          <w:p w14:paraId="48CFDEB1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81" w:type="dxa"/>
            <w:shd w:val="clear" w:color="auto" w:fill="auto"/>
          </w:tcPr>
          <w:p w14:paraId="699F0ED5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51" w:type="dxa"/>
            <w:shd w:val="clear" w:color="auto" w:fill="auto"/>
          </w:tcPr>
          <w:p w14:paraId="1608E423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34" w:type="dxa"/>
            <w:shd w:val="clear" w:color="auto" w:fill="auto"/>
          </w:tcPr>
          <w:p w14:paraId="6E24D5A0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</w:tr>
      <w:tr w:rsidR="00091C15" w:rsidRPr="002A007A" w14:paraId="3879BC89" w14:textId="77777777" w:rsidTr="00057329">
        <w:trPr>
          <w:trHeight w:val="432"/>
          <w:tblHeader/>
        </w:trPr>
        <w:tc>
          <w:tcPr>
            <w:tcW w:w="2610" w:type="dxa"/>
            <w:shd w:val="clear" w:color="auto" w:fill="auto"/>
            <w:vAlign w:val="bottom"/>
          </w:tcPr>
          <w:p w14:paraId="073E8BD4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586EC55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080" w:type="dxa"/>
            <w:shd w:val="clear" w:color="auto" w:fill="auto"/>
          </w:tcPr>
          <w:p w14:paraId="242521B8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129" w:type="dxa"/>
          </w:tcPr>
          <w:p w14:paraId="3F8B4318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181" w:type="dxa"/>
            <w:shd w:val="clear" w:color="auto" w:fill="auto"/>
          </w:tcPr>
          <w:p w14:paraId="5C99D2D9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51" w:type="dxa"/>
            <w:shd w:val="clear" w:color="auto" w:fill="auto"/>
          </w:tcPr>
          <w:p w14:paraId="143AB496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</w:tcPr>
          <w:p w14:paraId="2B2EAB98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</w:tr>
      <w:tr w:rsidR="00091C15" w:rsidRPr="002A007A" w14:paraId="73F3FA5C" w14:textId="77777777" w:rsidTr="00057329">
        <w:trPr>
          <w:trHeight w:val="432"/>
          <w:tblHeader/>
        </w:trPr>
        <w:tc>
          <w:tcPr>
            <w:tcW w:w="2610" w:type="dxa"/>
            <w:shd w:val="clear" w:color="auto" w:fill="auto"/>
            <w:vAlign w:val="bottom"/>
          </w:tcPr>
          <w:p w14:paraId="3142B733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755" w:type="dxa"/>
            <w:gridSpan w:val="6"/>
            <w:shd w:val="clear" w:color="auto" w:fill="auto"/>
          </w:tcPr>
          <w:p w14:paraId="677AFACA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F77CD6" w:rsidRPr="002A007A" w14:paraId="567A5783" w14:textId="77777777" w:rsidTr="00057329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71D89999" w14:textId="5D3F25E7" w:rsidR="00F77CD6" w:rsidRPr="007A5235" w:rsidRDefault="00F77CD6" w:rsidP="00A0512E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897E4B" w14:textId="49AA80BF" w:rsidR="00F77CD6" w:rsidRPr="00F77CD6" w:rsidRDefault="00F77CD6" w:rsidP="00F77CD6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3,270,536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BEB287" w14:textId="2D1A06A4" w:rsidR="00F77CD6" w:rsidRPr="00F77CD6" w:rsidRDefault="00F77CD6" w:rsidP="00F77CD6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9,906</w:t>
            </w:r>
          </w:p>
        </w:tc>
        <w:tc>
          <w:tcPr>
            <w:tcW w:w="1129" w:type="dxa"/>
            <w:vAlign w:val="bottom"/>
          </w:tcPr>
          <w:p w14:paraId="34D3B01F" w14:textId="5A7D8097" w:rsidR="00F77CD6" w:rsidRPr="00F77CD6" w:rsidRDefault="00F77CD6" w:rsidP="00F77CD6">
            <w:pPr>
              <w:tabs>
                <w:tab w:val="decimal" w:pos="907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3,280,442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8186F40" w14:textId="77777777" w:rsidR="00F77CD6" w:rsidRPr="007A5235" w:rsidRDefault="00F77CD6" w:rsidP="00F77CD6">
            <w:pPr>
              <w:tabs>
                <w:tab w:val="decimal" w:pos="956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2,885,151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C70C9DC" w14:textId="77777777" w:rsidR="00F77CD6" w:rsidRPr="007A5235" w:rsidRDefault="00F77CD6" w:rsidP="00F77CD6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67,296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FCCE12" w14:textId="77777777" w:rsidR="00F77CD6" w:rsidRPr="007A5235" w:rsidRDefault="00F77CD6" w:rsidP="00057329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2,952,447</w:t>
            </w:r>
          </w:p>
        </w:tc>
      </w:tr>
      <w:tr w:rsidR="00F77CD6" w:rsidRPr="002A007A" w14:paraId="40C02A1D" w14:textId="77777777" w:rsidTr="00057329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2E7C27AA" w14:textId="77777777" w:rsidR="00F77CD6" w:rsidRPr="007A5235" w:rsidRDefault="00F77CD6" w:rsidP="00A0512E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0A6DE3" w14:textId="77777777" w:rsidR="00F77CD6" w:rsidRPr="00F77CD6" w:rsidRDefault="00F77CD6" w:rsidP="00F77CD6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268217" w14:textId="77777777" w:rsidR="00F77CD6" w:rsidRPr="00F77CD6" w:rsidRDefault="00F77CD6" w:rsidP="00F77CD6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4B59AA76" w14:textId="77777777" w:rsidR="00F77CD6" w:rsidRPr="00F77CD6" w:rsidRDefault="00F77CD6" w:rsidP="00F77CD6">
            <w:pPr>
              <w:tabs>
                <w:tab w:val="decimal" w:pos="907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9ED3F3E" w14:textId="77777777" w:rsidR="00F77CD6" w:rsidRPr="007A5235" w:rsidRDefault="00F77CD6" w:rsidP="00F77CD6">
            <w:pPr>
              <w:tabs>
                <w:tab w:val="decimal" w:pos="956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DA00737" w14:textId="77777777" w:rsidR="00F77CD6" w:rsidRPr="007A5235" w:rsidRDefault="00F77CD6" w:rsidP="00F77CD6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418CB7" w14:textId="77777777" w:rsidR="00F77CD6" w:rsidRPr="007A5235" w:rsidRDefault="00F77CD6" w:rsidP="00F77CD6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F77CD6" w:rsidRPr="002A007A" w14:paraId="512A51A2" w14:textId="77777777" w:rsidTr="00057329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271C6816" w14:textId="77777777" w:rsidR="00F77CD6" w:rsidRPr="007A5235" w:rsidRDefault="00F77CD6" w:rsidP="00A0512E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ตลาดเงินสุทธิ (สินทรัพย์)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D1EDC3" w14:textId="25F336F6" w:rsidR="00F77CD6" w:rsidRPr="00F77CD6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533,434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9AF62F" w14:textId="7E904E02" w:rsidR="00F77CD6" w:rsidRPr="00F77CD6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5,674</w:t>
            </w:r>
          </w:p>
        </w:tc>
        <w:tc>
          <w:tcPr>
            <w:tcW w:w="1129" w:type="dxa"/>
            <w:vAlign w:val="bottom"/>
          </w:tcPr>
          <w:p w14:paraId="22E32039" w14:textId="010DB058" w:rsidR="00F77CD6" w:rsidRPr="00F77CD6" w:rsidRDefault="00F77CD6" w:rsidP="00F77CD6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539,108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E57F88E" w14:textId="77777777" w:rsidR="00F77CD6" w:rsidRPr="007A5235" w:rsidRDefault="00F77CD6" w:rsidP="00F77CD6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421,438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FE7553A" w14:textId="77777777" w:rsidR="00F77CD6" w:rsidRPr="007A5235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5,813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BD4C71" w14:textId="77777777" w:rsidR="00F77CD6" w:rsidRPr="007A5235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427,251</w:t>
            </w:r>
          </w:p>
        </w:tc>
      </w:tr>
      <w:tr w:rsidR="00CE45E1" w:rsidRPr="002A007A" w14:paraId="7396A1FF" w14:textId="77777777" w:rsidTr="00057329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664C67C7" w14:textId="25CC1846" w:rsidR="00CE45E1" w:rsidRPr="007A5235" w:rsidRDefault="00CE45E1" w:rsidP="00A0512E">
            <w:pPr>
              <w:suppressAutoHyphens/>
              <w:spacing w:after="0" w:line="300" w:lineRule="exact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3626DF" w14:textId="77777777" w:rsidR="00CE45E1" w:rsidRPr="00F77CD6" w:rsidRDefault="00CE45E1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7DE9DD" w14:textId="77777777" w:rsidR="00CE45E1" w:rsidRPr="00F77CD6" w:rsidRDefault="00CE45E1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4D81AD9C" w14:textId="77777777" w:rsidR="00CE45E1" w:rsidRPr="00F77CD6" w:rsidRDefault="00CE45E1" w:rsidP="00F77CD6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2EE09D9" w14:textId="77777777" w:rsidR="00CE45E1" w:rsidRPr="007A5235" w:rsidRDefault="00CE45E1" w:rsidP="00F77CD6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0FC8AF3" w14:textId="77777777" w:rsidR="00CE45E1" w:rsidRPr="007A5235" w:rsidRDefault="00CE45E1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6B39D5" w14:textId="77777777" w:rsidR="00CE45E1" w:rsidRPr="007A5235" w:rsidRDefault="00CE45E1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CE45E1" w:rsidRPr="002A007A" w14:paraId="247A13B0" w14:textId="77777777" w:rsidTr="00057329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5C26E45F" w14:textId="7DD26A03" w:rsidR="00CE45E1" w:rsidRPr="007A5235" w:rsidRDefault="00CE45E1" w:rsidP="00A0512E">
            <w:pPr>
              <w:suppressAutoHyphens/>
              <w:spacing w:after="0" w:line="300" w:lineRule="exact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ด้วยมูลค่ายุติธรรมผ่าน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13EE8C" w14:textId="77777777" w:rsidR="00CE45E1" w:rsidRPr="00F77CD6" w:rsidRDefault="00CE45E1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B34920" w14:textId="77777777" w:rsidR="00CE45E1" w:rsidRPr="00F77CD6" w:rsidRDefault="00CE45E1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4709296A" w14:textId="77777777" w:rsidR="00CE45E1" w:rsidRPr="00F77CD6" w:rsidRDefault="00CE45E1" w:rsidP="00F77CD6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586AAB6" w14:textId="77777777" w:rsidR="00CE45E1" w:rsidRPr="007A5235" w:rsidRDefault="00CE45E1" w:rsidP="00F77CD6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A4FF4D6" w14:textId="77777777" w:rsidR="00CE45E1" w:rsidRPr="007A5235" w:rsidRDefault="00CE45E1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70A516" w14:textId="77777777" w:rsidR="00CE45E1" w:rsidRPr="007A5235" w:rsidRDefault="00CE45E1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F77CD6" w:rsidRPr="002A007A" w14:paraId="78D5E5C5" w14:textId="77777777" w:rsidTr="00057329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5F8A91BC" w14:textId="0C39F080" w:rsidR="00F77CD6" w:rsidRPr="007A5235" w:rsidRDefault="00F77CD6" w:rsidP="00A0512E">
            <w:pPr>
              <w:suppressAutoHyphens/>
              <w:spacing w:after="0" w:line="300" w:lineRule="exact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05C9FD" w14:textId="59C24241" w:rsidR="00F77CD6" w:rsidRPr="00F77CD6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23,107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22CFF2" w14:textId="0C749FB1" w:rsidR="00F77CD6" w:rsidRPr="00F77CD6" w:rsidRDefault="00F77CD6" w:rsidP="00F77CD6">
            <w:pPr>
              <w:tabs>
                <w:tab w:val="decimal" w:pos="720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29" w:type="dxa"/>
            <w:vAlign w:val="bottom"/>
          </w:tcPr>
          <w:p w14:paraId="39903302" w14:textId="711F083D" w:rsidR="00F77CD6" w:rsidRPr="00F77CD6" w:rsidRDefault="00F77CD6" w:rsidP="00F77CD6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23,107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01A120" w14:textId="77777777" w:rsidR="00F77CD6" w:rsidRPr="007A5235" w:rsidDel="005A5B95" w:rsidRDefault="00F77CD6" w:rsidP="00F77CD6">
            <w:pPr>
              <w:tabs>
                <w:tab w:val="decimal" w:pos="76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58F3AD2" w14:textId="77777777" w:rsidR="00F77CD6" w:rsidRPr="007A5235" w:rsidDel="005A5B95" w:rsidRDefault="00F77CD6" w:rsidP="00F77CD6">
            <w:pPr>
              <w:tabs>
                <w:tab w:val="decimal" w:pos="6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D036DF" w14:textId="77777777" w:rsidR="00F77CD6" w:rsidRPr="007A5235" w:rsidDel="005A5B95" w:rsidRDefault="00F77CD6" w:rsidP="00F77CD6">
            <w:pPr>
              <w:tabs>
                <w:tab w:val="decimal" w:pos="674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F77CD6" w:rsidRPr="002A007A" w14:paraId="4A8EDBE4" w14:textId="77777777" w:rsidTr="00057329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40DCB1D3" w14:textId="77777777" w:rsidR="00F77CD6" w:rsidRPr="007A5235" w:rsidRDefault="00F77CD6" w:rsidP="00A0512E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เงินลงทุนสุทธิ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9EBDD9" w14:textId="0464B07E" w:rsidR="00F77CD6" w:rsidRPr="00F77CD6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335,136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E611A2" w14:textId="25D3937D" w:rsidR="00F77CD6" w:rsidRPr="00F77CD6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1,583</w:t>
            </w:r>
          </w:p>
        </w:tc>
        <w:tc>
          <w:tcPr>
            <w:tcW w:w="1129" w:type="dxa"/>
            <w:vAlign w:val="bottom"/>
          </w:tcPr>
          <w:p w14:paraId="7E3F71F4" w14:textId="40CDE15A" w:rsidR="00F77CD6" w:rsidRPr="00F77CD6" w:rsidRDefault="00F77CD6" w:rsidP="00F77CD6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336,719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3039274" w14:textId="77777777" w:rsidR="00F77CD6" w:rsidRPr="007A5235" w:rsidRDefault="00F77CD6" w:rsidP="00F77CD6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315,656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B164CE0" w14:textId="77777777" w:rsidR="00F77CD6" w:rsidRPr="007A5235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1,576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8FF3F5" w14:textId="77777777" w:rsidR="00F77CD6" w:rsidRPr="007A5235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317,232</w:t>
            </w:r>
          </w:p>
        </w:tc>
      </w:tr>
      <w:tr w:rsidR="00F77CD6" w:rsidRPr="002A007A" w14:paraId="2DAF3C5A" w14:textId="77777777" w:rsidTr="00057329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65968428" w14:textId="77777777" w:rsidR="00F77CD6" w:rsidRPr="007A5235" w:rsidRDefault="00F77CD6" w:rsidP="00A0512E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58D390" w14:textId="77777777" w:rsidR="00F77CD6" w:rsidRPr="00F77CD6" w:rsidRDefault="00F77CD6" w:rsidP="00F77CD6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B91DC5" w14:textId="77777777" w:rsidR="00F77CD6" w:rsidRPr="00F77CD6" w:rsidRDefault="00F77CD6" w:rsidP="00F77CD6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04B7DBF9" w14:textId="77777777" w:rsidR="00F77CD6" w:rsidRPr="00F77CD6" w:rsidRDefault="00F77CD6" w:rsidP="00F77CD6">
            <w:pPr>
              <w:tabs>
                <w:tab w:val="decimal" w:pos="907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C7E84EC" w14:textId="77777777" w:rsidR="00F77CD6" w:rsidRPr="007A5235" w:rsidRDefault="00F77CD6" w:rsidP="00F77CD6">
            <w:pPr>
              <w:tabs>
                <w:tab w:val="decimal" w:pos="956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CBE24AE" w14:textId="77777777" w:rsidR="00F77CD6" w:rsidRPr="007A5235" w:rsidRDefault="00F77CD6" w:rsidP="00F77CD6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9203F8" w14:textId="77777777" w:rsidR="00F77CD6" w:rsidRPr="007A5235" w:rsidRDefault="00F77CD6" w:rsidP="00F77CD6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F77CD6" w:rsidRPr="002A007A" w14:paraId="27D3B691" w14:textId="77777777" w:rsidTr="00057329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36AB1AD1" w14:textId="77777777" w:rsidR="00F77CD6" w:rsidRPr="007A5235" w:rsidRDefault="00F77CD6" w:rsidP="00A0512E">
            <w:pPr>
              <w:suppressAutoHyphens/>
              <w:spacing w:after="0" w:line="300" w:lineRule="exact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ดอกเบี้ยค้างรับสุทธิ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30A0C3" w14:textId="2F2FBD8C" w:rsidR="00F77CD6" w:rsidRPr="00F77CD6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2,110,615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9434B4" w14:textId="55877B86" w:rsidR="00F77CD6" w:rsidRPr="00F77CD6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15,327</w:t>
            </w:r>
          </w:p>
        </w:tc>
        <w:tc>
          <w:tcPr>
            <w:tcW w:w="1129" w:type="dxa"/>
            <w:vAlign w:val="bottom"/>
          </w:tcPr>
          <w:p w14:paraId="29B6AB65" w14:textId="499AB173" w:rsidR="00F77CD6" w:rsidRPr="00F77CD6" w:rsidRDefault="00F77CD6" w:rsidP="00F77CD6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2,125,942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FD9F88A" w14:textId="77777777" w:rsidR="00F77CD6" w:rsidRPr="007A5235" w:rsidRDefault="00F77CD6" w:rsidP="00F77CD6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1,983,270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8209E79" w14:textId="77777777" w:rsidR="00F77CD6" w:rsidRPr="007A5235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14,899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C67B8" w14:textId="77777777" w:rsidR="00F77CD6" w:rsidRPr="007A5235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1,998,169</w:t>
            </w:r>
          </w:p>
        </w:tc>
      </w:tr>
      <w:tr w:rsidR="00F77CD6" w:rsidRPr="002A007A" w14:paraId="184E1AE4" w14:textId="77777777" w:rsidTr="00057329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000F9F6A" w14:textId="77777777" w:rsidR="00F77CD6" w:rsidRPr="007A5235" w:rsidRDefault="00F77CD6" w:rsidP="00A0512E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63449A" w14:textId="4E966696" w:rsidR="00F77CD6" w:rsidRPr="00F77CD6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2,422,169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4BB065" w14:textId="7AEA7236" w:rsidR="00F77CD6" w:rsidRPr="00F77CD6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7,611</w:t>
            </w:r>
          </w:p>
        </w:tc>
        <w:tc>
          <w:tcPr>
            <w:tcW w:w="1129" w:type="dxa"/>
            <w:vAlign w:val="bottom"/>
          </w:tcPr>
          <w:p w14:paraId="23BB0243" w14:textId="0F2C8D23" w:rsidR="00F77CD6" w:rsidRPr="00F77CD6" w:rsidRDefault="00F77CD6" w:rsidP="00F77CD6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2,429,780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528993" w14:textId="77777777" w:rsidR="00F77CD6" w:rsidRPr="007A5235" w:rsidRDefault="00F77CD6" w:rsidP="00F77CD6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2,151,661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1749FF2" w14:textId="77777777" w:rsidR="00F77CD6" w:rsidRPr="007A5235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4,828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28F510" w14:textId="77777777" w:rsidR="00F77CD6" w:rsidRPr="007A5235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2,156,489</w:t>
            </w:r>
          </w:p>
        </w:tc>
      </w:tr>
      <w:tr w:rsidR="00F77CD6" w:rsidRPr="002A007A" w14:paraId="5685BF47" w14:textId="77777777" w:rsidTr="00057329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076A5986" w14:textId="77777777" w:rsidR="00F77CD6" w:rsidRPr="007A5235" w:rsidRDefault="00F77CD6" w:rsidP="00A0512E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F9221B" w14:textId="77777777" w:rsidR="00F77CD6" w:rsidRPr="00F77CD6" w:rsidRDefault="00F77CD6" w:rsidP="00F77CD6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9E10AC" w14:textId="77777777" w:rsidR="00F77CD6" w:rsidRPr="00F77CD6" w:rsidRDefault="00F77CD6" w:rsidP="00F77CD6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77F24610" w14:textId="77777777" w:rsidR="00F77CD6" w:rsidRPr="00F77CD6" w:rsidRDefault="00F77CD6" w:rsidP="00F77CD6">
            <w:pPr>
              <w:tabs>
                <w:tab w:val="decimal" w:pos="907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476BAC4" w14:textId="77777777" w:rsidR="00F77CD6" w:rsidRPr="007A5235" w:rsidRDefault="00F77CD6" w:rsidP="00F77CD6">
            <w:pPr>
              <w:tabs>
                <w:tab w:val="decimal" w:pos="956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9E7BADB" w14:textId="77777777" w:rsidR="00F77CD6" w:rsidRPr="007A5235" w:rsidRDefault="00F77CD6" w:rsidP="00F77CD6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F8529A" w14:textId="77777777" w:rsidR="00F77CD6" w:rsidRPr="007A5235" w:rsidRDefault="00F77CD6" w:rsidP="00F77CD6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F77CD6" w:rsidRPr="002A007A" w14:paraId="6B5FB59D" w14:textId="77777777" w:rsidTr="00057329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6407DEC2" w14:textId="77777777" w:rsidR="00F77CD6" w:rsidRPr="007A5235" w:rsidRDefault="00F77CD6" w:rsidP="00A0512E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 (หนี้สิน)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F99BC2" w14:textId="491F8410" w:rsidR="00F77CD6" w:rsidRPr="00F77CD6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194,265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D92ECE" w14:textId="591A379F" w:rsidR="00F77CD6" w:rsidRPr="00F77CD6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4,095</w:t>
            </w:r>
          </w:p>
        </w:tc>
        <w:tc>
          <w:tcPr>
            <w:tcW w:w="1129" w:type="dxa"/>
            <w:vAlign w:val="bottom"/>
          </w:tcPr>
          <w:p w14:paraId="5CE559B2" w14:textId="5DD4B87C" w:rsidR="00F77CD6" w:rsidRPr="00F77CD6" w:rsidRDefault="00F77CD6" w:rsidP="00F77CD6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198,360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5AED8BB" w14:textId="77777777" w:rsidR="00F77CD6" w:rsidRPr="007A5235" w:rsidRDefault="00F77CD6" w:rsidP="00F77CD6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140,975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FBD5A51" w14:textId="77777777" w:rsidR="00F77CD6" w:rsidRPr="007A5235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4,896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3ED435" w14:textId="77777777" w:rsidR="00F77CD6" w:rsidRPr="007A5235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145,871</w:t>
            </w:r>
          </w:p>
        </w:tc>
      </w:tr>
      <w:tr w:rsidR="00F77CD6" w:rsidRPr="002A007A" w14:paraId="4E288F91" w14:textId="77777777" w:rsidTr="00057329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51C7495C" w14:textId="77777777" w:rsidR="00F77CD6" w:rsidRPr="007A5235" w:rsidRDefault="00F77CD6" w:rsidP="00A0512E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563C0A" w14:textId="19C9871F" w:rsidR="00F77CD6" w:rsidRPr="00F77CD6" w:rsidRDefault="00211B7D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4,774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4A41DF" w14:textId="27F3185C" w:rsidR="00F77CD6" w:rsidRPr="00F77CD6" w:rsidRDefault="00211B7D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62,027</w:t>
            </w:r>
          </w:p>
        </w:tc>
        <w:tc>
          <w:tcPr>
            <w:tcW w:w="1129" w:type="dxa"/>
            <w:vAlign w:val="bottom"/>
          </w:tcPr>
          <w:p w14:paraId="13CDD39E" w14:textId="392D4198" w:rsidR="00F77CD6" w:rsidRPr="00F77CD6" w:rsidRDefault="00F77CD6" w:rsidP="00F77CD6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66,801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A3C1270" w14:textId="77777777" w:rsidR="00F77CD6" w:rsidRPr="007A5235" w:rsidRDefault="00F77CD6" w:rsidP="00F77CD6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19,185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D9C3BD0" w14:textId="77777777" w:rsidR="00F77CD6" w:rsidRPr="007A5235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57,171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AF6E54" w14:textId="77777777" w:rsidR="00F77CD6" w:rsidRPr="007A5235" w:rsidRDefault="00F77CD6" w:rsidP="00F77CD6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76,356</w:t>
            </w:r>
          </w:p>
        </w:tc>
      </w:tr>
    </w:tbl>
    <w:p w14:paraId="12F00BAD" w14:textId="77777777" w:rsidR="00C2445E" w:rsidRPr="00C2445E" w:rsidRDefault="00C2445E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05187BAE" w14:textId="329B82A7" w:rsidR="00091C15" w:rsidRDefault="00091C15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รวมเงินลงทุนในบริษัทย่อยและบริษัทร่วมสุทธิ</w:t>
      </w:r>
    </w:p>
    <w:p w14:paraId="5613DF42" w14:textId="5368D9C4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78771887" w14:textId="0BF4FB91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50639B5A" w14:textId="184BB5F2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2B8FCE1F" w14:textId="46E3407F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172E1BAF" w14:textId="5EE8D05B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248E0D59" w14:textId="78A2E473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1C22F6CE" w14:textId="04630D63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67054C8E" w14:textId="5156C943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0973FBD7" w14:textId="41911B2E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76CC96C3" w14:textId="21C0BBFD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79F8AA34" w14:textId="53A6902A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37F57E17" w14:textId="5FF3023C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08A99563" w14:textId="6CD4A56B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34DAEB63" w14:textId="4D8515FF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05A9BA19" w14:textId="5B54F81E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65BF8916" w14:textId="7FFB0A4C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5CC708BC" w14:textId="5AA6E957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50528EAA" w14:textId="0A37E45B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1D402D4F" w14:textId="4216F6A8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06016566" w14:textId="7E9BAFC6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35B34833" w14:textId="39E59D60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38D34557" w14:textId="1C17EFCD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122A0CCB" w14:textId="77777777" w:rsidR="00091C15" w:rsidRPr="007A5235" w:rsidRDefault="00091C15" w:rsidP="00881034">
      <w:pPr>
        <w:tabs>
          <w:tab w:val="left" w:pos="540"/>
        </w:tabs>
        <w:suppressAutoHyphens/>
        <w:spacing w:after="0" w:line="240" w:lineRule="auto"/>
        <w:ind w:right="-29" w:hanging="900"/>
        <w:jc w:val="thaiDistribute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p w14:paraId="72398123" w14:textId="77777777" w:rsidR="00091C15" w:rsidRPr="007A5235" w:rsidRDefault="00091C15" w:rsidP="00881034">
      <w:pPr>
        <w:tabs>
          <w:tab w:val="left" w:pos="540"/>
        </w:tabs>
        <w:suppressAutoHyphens/>
        <w:spacing w:after="0" w:line="240" w:lineRule="auto"/>
        <w:ind w:left="1080" w:right="-29" w:hanging="900"/>
        <w:jc w:val="thaiDistribute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p w14:paraId="231C212A" w14:textId="7905D9C2" w:rsidR="00091C15" w:rsidRPr="009928DE" w:rsidRDefault="00091C15" w:rsidP="003360A8">
      <w:pPr>
        <w:pStyle w:val="ListParagraph"/>
        <w:numPr>
          <w:ilvl w:val="1"/>
          <w:numId w:val="35"/>
        </w:numPr>
        <w:spacing w:line="240" w:lineRule="auto"/>
        <w:ind w:left="540" w:right="-29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9928D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ผลการดำเนินงานจำแนกตามธุรกรรมในประเทศและต่างประเทศ</w:t>
      </w:r>
    </w:p>
    <w:p w14:paraId="72CE40CE" w14:textId="77777777" w:rsidR="00091C15" w:rsidRPr="007A5235" w:rsidRDefault="00091C15" w:rsidP="00091C15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3A5D1C67" w14:textId="77777777" w:rsidR="00091C15" w:rsidRPr="007A5235" w:rsidRDefault="00091C15" w:rsidP="00091C15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0E40BD12" w14:textId="639DD285" w:rsidR="00091C15" w:rsidRPr="00981C57" w:rsidRDefault="00091C15" w:rsidP="0044207E">
      <w:pPr>
        <w:tabs>
          <w:tab w:val="left" w:pos="540"/>
        </w:tabs>
        <w:suppressAutoHyphens/>
        <w:spacing w:after="0" w:line="240" w:lineRule="auto"/>
        <w:ind w:right="-25"/>
        <w:jc w:val="thaiDistribute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cs/>
          <w:lang w:eastAsia="zh-CN"/>
        </w:rPr>
      </w:pPr>
    </w:p>
    <w:tbl>
      <w:tblPr>
        <w:tblW w:w="1013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791"/>
        <w:gridCol w:w="239"/>
        <w:gridCol w:w="791"/>
        <w:gridCol w:w="239"/>
        <w:gridCol w:w="681"/>
        <w:gridCol w:w="239"/>
        <w:gridCol w:w="710"/>
        <w:gridCol w:w="239"/>
        <w:gridCol w:w="841"/>
        <w:gridCol w:w="239"/>
        <w:gridCol w:w="776"/>
        <w:gridCol w:w="239"/>
        <w:gridCol w:w="681"/>
        <w:gridCol w:w="239"/>
        <w:gridCol w:w="762"/>
      </w:tblGrid>
      <w:tr w:rsidR="00981C57" w:rsidRPr="00BD6ECD" w14:paraId="08EE8AA5" w14:textId="77777777" w:rsidTr="00981C57">
        <w:tc>
          <w:tcPr>
            <w:tcW w:w="2430" w:type="dxa"/>
            <w:shd w:val="clear" w:color="auto" w:fill="auto"/>
            <w:vAlign w:val="bottom"/>
          </w:tcPr>
          <w:p w14:paraId="6E84ABC3" w14:textId="0F2A5EFD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06" w:type="dxa"/>
            <w:gridSpan w:val="15"/>
            <w:shd w:val="clear" w:color="auto" w:fill="auto"/>
            <w:vAlign w:val="bottom"/>
          </w:tcPr>
          <w:p w14:paraId="72BE4874" w14:textId="76723E8A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</w:t>
            </w:r>
            <w:r w:rsidR="00533F14"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รวม</w:t>
            </w:r>
          </w:p>
        </w:tc>
      </w:tr>
      <w:tr w:rsidR="00981C57" w:rsidRPr="00BD6ECD" w14:paraId="57D48B78" w14:textId="77777777" w:rsidTr="00981C57">
        <w:tc>
          <w:tcPr>
            <w:tcW w:w="2430" w:type="dxa"/>
            <w:shd w:val="clear" w:color="auto" w:fill="auto"/>
            <w:vAlign w:val="bottom"/>
          </w:tcPr>
          <w:p w14:paraId="4249A333" w14:textId="678AC602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690" w:type="dxa"/>
            <w:gridSpan w:val="7"/>
            <w:shd w:val="clear" w:color="auto" w:fill="auto"/>
            <w:vAlign w:val="bottom"/>
          </w:tcPr>
          <w:p w14:paraId="1E06AB67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00EA5A06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3777" w:type="dxa"/>
            <w:gridSpan w:val="7"/>
            <w:shd w:val="clear" w:color="auto" w:fill="auto"/>
            <w:vAlign w:val="bottom"/>
          </w:tcPr>
          <w:p w14:paraId="398C5639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2562</w:t>
            </w:r>
          </w:p>
        </w:tc>
      </w:tr>
      <w:tr w:rsidR="00981C57" w:rsidRPr="00BD6ECD" w14:paraId="2F8B303B" w14:textId="77777777" w:rsidTr="00981C57">
        <w:tc>
          <w:tcPr>
            <w:tcW w:w="2430" w:type="dxa"/>
            <w:shd w:val="clear" w:color="auto" w:fill="auto"/>
            <w:vAlign w:val="bottom"/>
          </w:tcPr>
          <w:p w14:paraId="0FF759D5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1F3DEEB0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25FA9328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18EC285F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36D578E3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368B7508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9" w:type="dxa"/>
            <w:shd w:val="clear" w:color="auto" w:fill="auto"/>
          </w:tcPr>
          <w:p w14:paraId="1F158235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1730FDFA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D8C27AD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41" w:type="dxa"/>
            <w:shd w:val="clear" w:color="auto" w:fill="auto"/>
          </w:tcPr>
          <w:p w14:paraId="14DAF91C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2F9351CF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41B6333D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05D8781E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5C84B8EA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9" w:type="dxa"/>
            <w:shd w:val="clear" w:color="auto" w:fill="auto"/>
          </w:tcPr>
          <w:p w14:paraId="6AB6D4AD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0309F1BA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981C57" w:rsidRPr="00BD6ECD" w14:paraId="733F8C15" w14:textId="77777777" w:rsidTr="00981C57">
        <w:tc>
          <w:tcPr>
            <w:tcW w:w="2430" w:type="dxa"/>
            <w:shd w:val="clear" w:color="auto" w:fill="auto"/>
            <w:vAlign w:val="bottom"/>
          </w:tcPr>
          <w:p w14:paraId="09C6221A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111701AF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3AA85FEE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687500A1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6BA61227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5D13510F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9" w:type="dxa"/>
            <w:shd w:val="clear" w:color="auto" w:fill="auto"/>
          </w:tcPr>
          <w:p w14:paraId="4919A60F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78045FB8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5AD9009E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41" w:type="dxa"/>
            <w:shd w:val="clear" w:color="auto" w:fill="auto"/>
          </w:tcPr>
          <w:p w14:paraId="51F98118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6BDA4B6F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308CD9BC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2689D73E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1113261D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9" w:type="dxa"/>
            <w:shd w:val="clear" w:color="auto" w:fill="auto"/>
          </w:tcPr>
          <w:p w14:paraId="26A9F00B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606A90BD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981C57" w:rsidRPr="00BD6ECD" w14:paraId="7B359403" w14:textId="77777777" w:rsidTr="00981C57">
        <w:tc>
          <w:tcPr>
            <w:tcW w:w="2430" w:type="dxa"/>
            <w:shd w:val="clear" w:color="auto" w:fill="auto"/>
            <w:vAlign w:val="bottom"/>
          </w:tcPr>
          <w:p w14:paraId="67EDF145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06" w:type="dxa"/>
            <w:gridSpan w:val="15"/>
            <w:shd w:val="clear" w:color="auto" w:fill="auto"/>
          </w:tcPr>
          <w:p w14:paraId="2E4DD6C8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ล้านบาท</w:t>
            </w:r>
            <w:r w:rsidRPr="00BD6ECD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)</w:t>
            </w:r>
          </w:p>
        </w:tc>
      </w:tr>
      <w:tr w:rsidR="00F77CD6" w:rsidRPr="00BD6ECD" w14:paraId="4F58EC0E" w14:textId="77777777" w:rsidTr="00A52890">
        <w:tc>
          <w:tcPr>
            <w:tcW w:w="2430" w:type="dxa"/>
            <w:shd w:val="clear" w:color="auto" w:fill="auto"/>
            <w:vAlign w:val="bottom"/>
          </w:tcPr>
          <w:p w14:paraId="517C43BB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รายได้ดอกเบี้ย</w:t>
            </w:r>
          </w:p>
        </w:tc>
        <w:tc>
          <w:tcPr>
            <w:tcW w:w="791" w:type="dxa"/>
            <w:shd w:val="clear" w:color="auto" w:fill="auto"/>
          </w:tcPr>
          <w:p w14:paraId="273F3487" w14:textId="14C4A964" w:rsidR="00F77CD6" w:rsidRPr="00BD6ECD" w:rsidRDefault="00F77CD6" w:rsidP="00D8223F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116,986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CEDF7B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2160539E" w14:textId="4A6335EF" w:rsidR="00F77CD6" w:rsidRPr="00BD6ECD" w:rsidRDefault="00D57991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2,035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749763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1EE07347" w14:textId="194A8F1E" w:rsidR="00F77CD6" w:rsidRPr="00BD6ECD" w:rsidRDefault="00F77CD6" w:rsidP="00D8223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="00C72485" w:rsidRPr="00BD6ECD">
              <w:rPr>
                <w:rFonts w:asciiTheme="majorBidi" w:eastAsia="Times New Roman" w:hAnsiTheme="majorBidi" w:cstheme="majorBidi"/>
                <w:szCs w:val="22"/>
              </w:rPr>
              <w:t>650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B33B1E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2DEFBCF3" w14:textId="36360563" w:rsidR="00F77CD6" w:rsidRPr="00BD6ECD" w:rsidRDefault="00F77CD6" w:rsidP="00B904C4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118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371</w:t>
            </w:r>
          </w:p>
        </w:tc>
        <w:tc>
          <w:tcPr>
            <w:tcW w:w="239" w:type="dxa"/>
            <w:shd w:val="clear" w:color="auto" w:fill="auto"/>
          </w:tcPr>
          <w:p w14:paraId="613081F4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41" w:type="dxa"/>
            <w:shd w:val="clear" w:color="auto" w:fill="auto"/>
          </w:tcPr>
          <w:p w14:paraId="1CF65904" w14:textId="51797C28" w:rsidR="00F77CD6" w:rsidRPr="00BD6ECD" w:rsidRDefault="00F77CD6" w:rsidP="00D8223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133,886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C1AD18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6E1A45DC" w14:textId="3C9CF887" w:rsidR="00F77CD6" w:rsidRPr="00BD6ECD" w:rsidRDefault="00F77CD6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4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653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F70874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200C039D" w14:textId="6CF71F64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rtl/>
                <w:cs/>
              </w:rPr>
              <w:t>3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rtl/>
                <w:cs/>
              </w:rPr>
              <w:t>514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F35DBB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1E5F76AF" w14:textId="5F7C430D" w:rsidR="00F77CD6" w:rsidRPr="00BD6ECD" w:rsidRDefault="00F77CD6" w:rsidP="00D8223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135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025</w:t>
            </w:r>
          </w:p>
        </w:tc>
      </w:tr>
      <w:tr w:rsidR="00F77CD6" w:rsidRPr="00BD6ECD" w14:paraId="7DAC466C" w14:textId="77777777" w:rsidTr="00A52890">
        <w:tc>
          <w:tcPr>
            <w:tcW w:w="2430" w:type="dxa"/>
            <w:shd w:val="clear" w:color="auto" w:fill="auto"/>
            <w:vAlign w:val="bottom"/>
          </w:tcPr>
          <w:p w14:paraId="2164BA6E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14:paraId="3050C7F5" w14:textId="3D253026" w:rsidR="00F77CD6" w:rsidRPr="00BD6ECD" w:rsidRDefault="00F77CD6" w:rsidP="00D8223F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19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139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13CC1C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8A1A4C" w14:textId="32E4C517" w:rsidR="00F77CD6" w:rsidRPr="00BD6ECD" w:rsidRDefault="00F77CD6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2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="00D57991" w:rsidRPr="00BD6ECD">
              <w:rPr>
                <w:rFonts w:asciiTheme="majorBidi" w:eastAsia="Times New Roman" w:hAnsiTheme="majorBidi" w:cstheme="majorBidi"/>
                <w:szCs w:val="22"/>
              </w:rPr>
              <w:t>983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1FC46E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14:paraId="36BF7C3D" w14:textId="384E2625" w:rsidR="00F77CD6" w:rsidRPr="00BD6ECD" w:rsidRDefault="00CF108C" w:rsidP="00D8223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650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0E068D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</w:tcPr>
          <w:p w14:paraId="141E39A0" w14:textId="45740F7A" w:rsidR="00F77CD6" w:rsidRPr="00BD6ECD" w:rsidRDefault="00F77CD6" w:rsidP="00B904C4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21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472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66955FE7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1" w:type="dxa"/>
            <w:tcBorders>
              <w:bottom w:val="single" w:sz="4" w:space="0" w:color="000000"/>
            </w:tcBorders>
            <w:shd w:val="clear" w:color="auto" w:fill="auto"/>
          </w:tcPr>
          <w:p w14:paraId="0B8D0447" w14:textId="10829D41" w:rsidR="00F77CD6" w:rsidRPr="00BD6ECD" w:rsidRDefault="00F77CD6" w:rsidP="00D8223F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(34,652)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E9C5B9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2533150" w14:textId="7DD78999" w:rsidR="00F77CD6" w:rsidRPr="00BD6ECD" w:rsidRDefault="00F77CD6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4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486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977B25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14:paraId="7A5BECF1" w14:textId="50C69B42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rtl/>
                <w:cs/>
              </w:rPr>
              <w:t>3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rtl/>
                <w:cs/>
              </w:rPr>
              <w:t>514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9DC3BA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</w:tcPr>
          <w:p w14:paraId="466A78E2" w14:textId="6E3F035F" w:rsidR="00F77CD6" w:rsidRPr="00BD6ECD" w:rsidRDefault="00F77CD6" w:rsidP="00D8223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35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624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</w:tr>
      <w:tr w:rsidR="00F77CD6" w:rsidRPr="00BD6ECD" w14:paraId="18F56123" w14:textId="77777777" w:rsidTr="00A52890">
        <w:tc>
          <w:tcPr>
            <w:tcW w:w="2430" w:type="dxa"/>
            <w:shd w:val="clear" w:color="auto" w:fill="auto"/>
            <w:vAlign w:val="bottom"/>
          </w:tcPr>
          <w:p w14:paraId="551692A5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</w:t>
            </w: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ค่าใช้จ่าย) ดอกเบี้ยสุทธิ</w:t>
            </w: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14:paraId="5E04B60E" w14:textId="21AF3D22" w:rsidR="00F77CD6" w:rsidRPr="00BD6ECD" w:rsidRDefault="00F77CD6" w:rsidP="00D8223F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97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847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C9296C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14:paraId="41471B7B" w14:textId="5AC8F5F3" w:rsidR="00F77CD6" w:rsidRPr="00BD6ECD" w:rsidRDefault="00F77CD6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948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F61247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E280A67" w14:textId="6A9058BF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123FEBD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</w:tcPr>
          <w:p w14:paraId="3CF07319" w14:textId="3EA97FB0" w:rsidR="00F77CD6" w:rsidRPr="00BD6ECD" w:rsidRDefault="00F77CD6" w:rsidP="00B904C4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96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899</w:t>
            </w:r>
          </w:p>
        </w:tc>
        <w:tc>
          <w:tcPr>
            <w:tcW w:w="239" w:type="dxa"/>
            <w:shd w:val="clear" w:color="auto" w:fill="auto"/>
          </w:tcPr>
          <w:p w14:paraId="6F7C6922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1" w:type="dxa"/>
            <w:tcBorders>
              <w:top w:val="single" w:sz="4" w:space="0" w:color="000000"/>
            </w:tcBorders>
            <w:shd w:val="clear" w:color="auto" w:fill="auto"/>
          </w:tcPr>
          <w:p w14:paraId="12DA4281" w14:textId="079456C9" w:rsidR="00F77CD6" w:rsidRPr="00BD6ECD" w:rsidRDefault="00F77CD6" w:rsidP="00D8223F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99,234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35F9CC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000000"/>
            </w:tcBorders>
            <w:shd w:val="clear" w:color="auto" w:fill="auto"/>
          </w:tcPr>
          <w:p w14:paraId="63BCE405" w14:textId="60D21A4F" w:rsidR="00F77CD6" w:rsidRPr="00BD6ECD" w:rsidRDefault="00F77CD6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167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8476A5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4C8882F" w14:textId="774838DD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C1D50A9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</w:tcPr>
          <w:p w14:paraId="7BAC3836" w14:textId="28BA7344" w:rsidR="00F77CD6" w:rsidRPr="00BD6ECD" w:rsidRDefault="00F77CD6" w:rsidP="00D8223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99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40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1</w:t>
            </w:r>
          </w:p>
        </w:tc>
      </w:tr>
      <w:tr w:rsidR="00F77CD6" w:rsidRPr="00BD6ECD" w14:paraId="68F594DD" w14:textId="77777777" w:rsidTr="00A52890">
        <w:tc>
          <w:tcPr>
            <w:tcW w:w="2430" w:type="dxa"/>
            <w:shd w:val="clear" w:color="auto" w:fill="auto"/>
            <w:vAlign w:val="bottom"/>
          </w:tcPr>
          <w:p w14:paraId="189C3663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791" w:type="dxa"/>
            <w:shd w:val="clear" w:color="auto" w:fill="auto"/>
          </w:tcPr>
          <w:p w14:paraId="3BDF300F" w14:textId="13E4D0A5" w:rsidR="00F77CD6" w:rsidRPr="00BD6ECD" w:rsidRDefault="00F77CD6" w:rsidP="00D8223F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36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484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437CD9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4198306" w14:textId="4C2514B8" w:rsidR="00F77CD6" w:rsidRPr="00BD6ECD" w:rsidRDefault="00F77CD6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C45021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0342B864" w14:textId="4598BB53" w:rsidR="00F77CD6" w:rsidRPr="00BD6ECD" w:rsidRDefault="00F77CD6" w:rsidP="00D8223F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1A882DC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28B1040C" w14:textId="0F5728E3" w:rsidR="00F77CD6" w:rsidRPr="00BD6ECD" w:rsidRDefault="00F77CD6" w:rsidP="00B904C4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36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586</w:t>
            </w:r>
          </w:p>
        </w:tc>
        <w:tc>
          <w:tcPr>
            <w:tcW w:w="239" w:type="dxa"/>
            <w:shd w:val="clear" w:color="auto" w:fill="auto"/>
          </w:tcPr>
          <w:p w14:paraId="29F50DD6" w14:textId="77777777" w:rsidR="00F77CD6" w:rsidRPr="00BD6ECD" w:rsidRDefault="00F77CD6" w:rsidP="00F77CD6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41" w:type="dxa"/>
            <w:shd w:val="clear" w:color="auto" w:fill="auto"/>
          </w:tcPr>
          <w:p w14:paraId="39209D8A" w14:textId="1DC835C1" w:rsidR="00F77CD6" w:rsidRPr="00BD6ECD" w:rsidRDefault="00F77CD6" w:rsidP="00D8223F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29,537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4885F5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0047E525" w14:textId="24C2E3D0" w:rsidR="00F77CD6" w:rsidRPr="00BD6ECD" w:rsidRDefault="00F77CD6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133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12E6773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4C438AA8" w14:textId="63AA6CF7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62B3C20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53AE8372" w14:textId="1C2327BC" w:rsidR="00F77CD6" w:rsidRPr="00BD6ECD" w:rsidRDefault="00F77CD6" w:rsidP="00D8223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29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67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0</w:t>
            </w:r>
          </w:p>
        </w:tc>
      </w:tr>
      <w:tr w:rsidR="00F77CD6" w:rsidRPr="00BD6ECD" w14:paraId="4CB61208" w14:textId="77777777" w:rsidTr="00A52890">
        <w:tc>
          <w:tcPr>
            <w:tcW w:w="2430" w:type="dxa"/>
            <w:shd w:val="clear" w:color="auto" w:fill="auto"/>
            <w:vAlign w:val="bottom"/>
          </w:tcPr>
          <w:p w14:paraId="305CC411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รายได้จากการดำเนินงานอื่น ๆ</w:t>
            </w:r>
          </w:p>
        </w:tc>
        <w:tc>
          <w:tcPr>
            <w:tcW w:w="791" w:type="dxa"/>
            <w:shd w:val="clear" w:color="auto" w:fill="auto"/>
          </w:tcPr>
          <w:p w14:paraId="71DA9B96" w14:textId="0BB80F46" w:rsidR="00F77CD6" w:rsidRPr="00BD6ECD" w:rsidRDefault="00F77CD6" w:rsidP="00D8223F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308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8FBA68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26EF1DCC" w14:textId="2F2E97D8" w:rsidR="00F77CD6" w:rsidRPr="00BD6ECD" w:rsidRDefault="00F77CD6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26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56D1CF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23BBBC9B" w14:textId="298401C7" w:rsidR="00F77CD6" w:rsidRPr="00BD6ECD" w:rsidRDefault="00F77CD6" w:rsidP="00D8223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52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3F47F1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3AB7ED40" w14:textId="4844EDA2" w:rsidR="00F77CD6" w:rsidRPr="00BD6ECD" w:rsidRDefault="00F77CD6" w:rsidP="00B904C4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282</w:t>
            </w:r>
          </w:p>
        </w:tc>
        <w:tc>
          <w:tcPr>
            <w:tcW w:w="239" w:type="dxa"/>
            <w:shd w:val="clear" w:color="auto" w:fill="auto"/>
          </w:tcPr>
          <w:p w14:paraId="3D157E1A" w14:textId="77777777" w:rsidR="00F77CD6" w:rsidRPr="00BD6ECD" w:rsidRDefault="00F77CD6" w:rsidP="00F77CD6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41" w:type="dxa"/>
            <w:shd w:val="clear" w:color="auto" w:fill="auto"/>
          </w:tcPr>
          <w:p w14:paraId="7C937AB7" w14:textId="175D3E7D" w:rsidR="00F77CD6" w:rsidRPr="00BD6ECD" w:rsidRDefault="00F77CD6" w:rsidP="00D8223F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12,998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D7C56D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30BDC5AF" w14:textId="6F3304B1" w:rsidR="00F77CD6" w:rsidRPr="00BD6ECD" w:rsidRDefault="00F77CD6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55914E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1CB44929" w14:textId="1347FEDA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B676C0E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59A93DD6" w14:textId="4C08B11C" w:rsidR="00F77CD6" w:rsidRPr="00BD6ECD" w:rsidRDefault="00F77CD6" w:rsidP="00D8223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13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003</w:t>
            </w:r>
          </w:p>
        </w:tc>
      </w:tr>
      <w:tr w:rsidR="00F77CD6" w:rsidRPr="00BD6ECD" w14:paraId="254B71F1" w14:textId="77777777" w:rsidTr="00A52890">
        <w:tc>
          <w:tcPr>
            <w:tcW w:w="2430" w:type="dxa"/>
            <w:shd w:val="clear" w:color="auto" w:fill="auto"/>
            <w:vAlign w:val="bottom"/>
          </w:tcPr>
          <w:p w14:paraId="7FDEAE32" w14:textId="77777777" w:rsidR="00F77CD6" w:rsidRPr="00BD6ECD" w:rsidRDefault="00F77CD6" w:rsidP="00F77CD6">
            <w:pPr>
              <w:suppressAutoHyphens/>
              <w:spacing w:after="0" w:line="240" w:lineRule="auto"/>
              <w:ind w:left="142" w:right="-1727" w:hanging="14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กำไรสุทธิจากการขายเงินลงทุนใน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  <w:t>บริษัทย่อย</w:t>
            </w:r>
          </w:p>
        </w:tc>
        <w:tc>
          <w:tcPr>
            <w:tcW w:w="791" w:type="dxa"/>
            <w:shd w:val="clear" w:color="auto" w:fill="auto"/>
            <w:vAlign w:val="bottom"/>
          </w:tcPr>
          <w:p w14:paraId="187C63B2" w14:textId="0E5C6511" w:rsidR="00F77CD6" w:rsidRPr="00BD6ECD" w:rsidRDefault="00F77CD6" w:rsidP="00D8223F">
            <w:pPr>
              <w:tabs>
                <w:tab w:val="decimal" w:pos="41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0954AA" w14:textId="77777777" w:rsidR="00F77CD6" w:rsidRPr="00BD6ECD" w:rsidRDefault="00F77CD6" w:rsidP="00F77CD6">
            <w:pPr>
              <w:tabs>
                <w:tab w:val="decimal" w:pos="41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247E5D3" w14:textId="099DF0E1" w:rsidR="00F77CD6" w:rsidRPr="00BD6ECD" w:rsidRDefault="00F77CD6" w:rsidP="00F77CD6">
            <w:pPr>
              <w:tabs>
                <w:tab w:val="decimal" w:pos="397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48987C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7995C19F" w14:textId="0B2EA7F5" w:rsidR="00F77CD6" w:rsidRPr="00BD6ECD" w:rsidRDefault="00F77CD6" w:rsidP="00F77CD6">
            <w:pPr>
              <w:tabs>
                <w:tab w:val="left" w:pos="454"/>
                <w:tab w:val="decimal" w:pos="575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31DD30" w14:textId="77777777" w:rsidR="00F77CD6" w:rsidRPr="00BD6ECD" w:rsidRDefault="00F77CD6" w:rsidP="00F77CD6">
            <w:pPr>
              <w:tabs>
                <w:tab w:val="decimal" w:pos="454"/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079FC68C" w14:textId="17EE08AB" w:rsidR="00F77CD6" w:rsidRPr="00BD6ECD" w:rsidRDefault="00F77CD6" w:rsidP="00A629B2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790A854" w14:textId="77777777" w:rsidR="00F77CD6" w:rsidRPr="00BD6ECD" w:rsidRDefault="00F77CD6" w:rsidP="00F77CD6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7F6F8E7" w14:textId="21CF5779" w:rsidR="00F77CD6" w:rsidRPr="00BD6ECD" w:rsidRDefault="00F77CD6" w:rsidP="00D8223F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24,024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B799B9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969A9A7" w14:textId="2A5B7E25" w:rsidR="00F77CD6" w:rsidRPr="00BD6ECD" w:rsidRDefault="00F77CD6" w:rsidP="00F77CD6">
            <w:pPr>
              <w:tabs>
                <w:tab w:val="decimal" w:pos="35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9E4582" w14:textId="77777777" w:rsidR="00F77CD6" w:rsidRPr="00BD6ECD" w:rsidRDefault="00F77CD6" w:rsidP="00F77CD6">
            <w:pPr>
              <w:tabs>
                <w:tab w:val="decimal" w:pos="350"/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1E6819F2" w14:textId="13032C55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B82724" w14:textId="77777777" w:rsidR="00F77CD6" w:rsidRPr="00BD6ECD" w:rsidRDefault="00F77CD6" w:rsidP="00F77CD6">
            <w:pPr>
              <w:tabs>
                <w:tab w:val="decimal" w:pos="350"/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2C49C65C" w14:textId="7BC87904" w:rsidR="00F77CD6" w:rsidRPr="00BD6ECD" w:rsidRDefault="00F77CD6" w:rsidP="00D8223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24,024</w:t>
            </w:r>
          </w:p>
        </w:tc>
      </w:tr>
      <w:tr w:rsidR="00F77CD6" w:rsidRPr="00BD6ECD" w14:paraId="1E106897" w14:textId="77777777" w:rsidTr="00A52890">
        <w:tc>
          <w:tcPr>
            <w:tcW w:w="2430" w:type="dxa"/>
            <w:shd w:val="clear" w:color="auto" w:fill="auto"/>
            <w:vAlign w:val="bottom"/>
          </w:tcPr>
          <w:p w14:paraId="5A5EFF12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ค่าใช้จ่ายจากการดำเนินงานอื่น ๆ</w:t>
            </w:r>
          </w:p>
        </w:tc>
        <w:tc>
          <w:tcPr>
            <w:tcW w:w="791" w:type="dxa"/>
            <w:shd w:val="clear" w:color="auto" w:fill="auto"/>
          </w:tcPr>
          <w:p w14:paraId="096C2B30" w14:textId="684A1B4D" w:rsidR="00F77CD6" w:rsidRPr="00BD6ECD" w:rsidRDefault="00F77CD6" w:rsidP="00D8223F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63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773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C17528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39B83328" w14:textId="7E0659C5" w:rsidR="00F77CD6" w:rsidRPr="00BD6ECD" w:rsidRDefault="00F77CD6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609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8F6523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1A27E73A" w14:textId="54AEE3FC" w:rsidR="00F77CD6" w:rsidRPr="00BD6ECD" w:rsidRDefault="00F77CD6" w:rsidP="00D8223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52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7DE6B0C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7ABD7011" w14:textId="546D197B" w:rsidR="00F77CD6" w:rsidRPr="00BD6ECD" w:rsidRDefault="00F77CD6" w:rsidP="00B904C4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64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330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0812BAB" w14:textId="77777777" w:rsidR="00F77CD6" w:rsidRPr="00BD6ECD" w:rsidRDefault="00F77CD6" w:rsidP="00F77CD6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41" w:type="dxa"/>
            <w:shd w:val="clear" w:color="auto" w:fill="auto"/>
          </w:tcPr>
          <w:p w14:paraId="067523C1" w14:textId="787762D7" w:rsidR="00F77CD6" w:rsidRPr="00BD6ECD" w:rsidRDefault="00F77CD6" w:rsidP="00D8223F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(70,004)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E9546A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50585447" w14:textId="1717C62C" w:rsidR="00F77CD6" w:rsidRPr="00BD6ECD" w:rsidRDefault="00F77CD6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534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A6059A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6731CEAB" w14:textId="061A4767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CD25B45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2D046E83" w14:textId="3931DD7C" w:rsidR="00F77CD6" w:rsidRPr="00BD6ECD" w:rsidRDefault="00F77CD6" w:rsidP="00D8223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70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538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</w:tr>
      <w:tr w:rsidR="00F77CD6" w:rsidRPr="00BD6ECD" w14:paraId="1E0D65AB" w14:textId="77777777" w:rsidTr="00A52890">
        <w:tc>
          <w:tcPr>
            <w:tcW w:w="2430" w:type="dxa"/>
            <w:shd w:val="clear" w:color="auto" w:fill="auto"/>
            <w:vAlign w:val="bottom"/>
          </w:tcPr>
          <w:p w14:paraId="768929E4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791" w:type="dxa"/>
            <w:shd w:val="clear" w:color="auto" w:fill="auto"/>
          </w:tcPr>
          <w:p w14:paraId="07190326" w14:textId="490AB82F" w:rsidR="00F77CD6" w:rsidRPr="00BD6ECD" w:rsidRDefault="00F77CD6" w:rsidP="00D8223F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46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480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9A6AE5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7003C5D4" w14:textId="3B48D09F" w:rsidR="00F77CD6" w:rsidRPr="00BD6ECD" w:rsidRDefault="00F77CD6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169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C952C5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55793A0A" w14:textId="73782CAA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6B46FBF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732FAB41" w14:textId="78765A42" w:rsidR="00F77CD6" w:rsidRPr="00BD6ECD" w:rsidRDefault="00176626" w:rsidP="00B904C4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46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649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6C9D7A6" w14:textId="77777777" w:rsidR="00F77CD6" w:rsidRPr="00BD6ECD" w:rsidRDefault="00F77CD6" w:rsidP="00F77CD6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41" w:type="dxa"/>
            <w:shd w:val="clear" w:color="auto" w:fill="auto"/>
          </w:tcPr>
          <w:p w14:paraId="0862B8AD" w14:textId="21362EEA" w:rsidR="00F77CD6" w:rsidRPr="00BD6ECD" w:rsidRDefault="004F34D2" w:rsidP="00F77CD6">
            <w:pPr>
              <w:tabs>
                <w:tab w:val="decimal" w:pos="44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536F42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71E00978" w14:textId="36B28A55" w:rsidR="00F77CD6" w:rsidRPr="00BD6ECD" w:rsidRDefault="004F34D2" w:rsidP="00F77CD6">
            <w:pPr>
              <w:tabs>
                <w:tab w:val="decimal" w:pos="35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D84046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152684B0" w14:textId="7A71AD5D" w:rsidR="00F77CD6" w:rsidRPr="00BD6ECD" w:rsidRDefault="004F34D2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1BD23D1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5013AE2A" w14:textId="7614C011" w:rsidR="00F77CD6" w:rsidRPr="00BD6ECD" w:rsidRDefault="004F34D2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</w:tr>
      <w:tr w:rsidR="00F77CD6" w:rsidRPr="00BD6ECD" w14:paraId="522A5983" w14:textId="77777777" w:rsidTr="00981C57">
        <w:tc>
          <w:tcPr>
            <w:tcW w:w="2430" w:type="dxa"/>
            <w:shd w:val="clear" w:color="auto" w:fill="auto"/>
            <w:vAlign w:val="bottom"/>
          </w:tcPr>
          <w:p w14:paraId="03020487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หนี้สูญ หนี้สงสัยจะสูญและขาดทุน</w:t>
            </w:r>
          </w:p>
        </w:tc>
        <w:tc>
          <w:tcPr>
            <w:tcW w:w="791" w:type="dxa"/>
            <w:shd w:val="clear" w:color="auto" w:fill="auto"/>
          </w:tcPr>
          <w:p w14:paraId="7F745361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CAFB41E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6B9DA176" w14:textId="77777777" w:rsidR="00F77CD6" w:rsidRPr="00BD6ECD" w:rsidRDefault="00F77CD6" w:rsidP="00F77CD6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9481F69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7EE9B637" w14:textId="77777777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7004939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1106099E" w14:textId="77777777" w:rsidR="00F77CD6" w:rsidRPr="00BD6ECD" w:rsidRDefault="00F77CD6" w:rsidP="00F77CD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FABBA2E" w14:textId="77777777" w:rsidR="00F77CD6" w:rsidRPr="00BD6ECD" w:rsidRDefault="00F77CD6" w:rsidP="00F77CD6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41" w:type="dxa"/>
            <w:shd w:val="clear" w:color="auto" w:fill="auto"/>
          </w:tcPr>
          <w:p w14:paraId="6A1250FF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BBA421E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13875FEE" w14:textId="77777777" w:rsidR="00F77CD6" w:rsidRPr="00BD6ECD" w:rsidRDefault="00F77CD6" w:rsidP="00F77CD6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B77D792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4F95D906" w14:textId="77777777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2B3A4FB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00CCF6F2" w14:textId="77777777" w:rsidR="00F77CD6" w:rsidRPr="00BD6ECD" w:rsidRDefault="00F77CD6" w:rsidP="00F77CD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77CD6" w:rsidRPr="00BD6ECD" w14:paraId="7F134262" w14:textId="77777777" w:rsidTr="00A52890">
        <w:tc>
          <w:tcPr>
            <w:tcW w:w="2430" w:type="dxa"/>
            <w:shd w:val="clear" w:color="auto" w:fill="auto"/>
            <w:vAlign w:val="bottom"/>
          </w:tcPr>
          <w:p w14:paraId="3DB8C7E4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  จากการด้อยค่า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74D937D6" w14:textId="492E2556" w:rsidR="00F77CD6" w:rsidRPr="00BD6ECD" w:rsidRDefault="00F77CD6" w:rsidP="00F77CD6">
            <w:pPr>
              <w:tabs>
                <w:tab w:val="decimal" w:pos="41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400DEB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5062CFE7" w14:textId="0A5B204C" w:rsidR="00F77CD6" w:rsidRPr="00BD6ECD" w:rsidRDefault="00F77CD6" w:rsidP="00D8223F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CEC175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09EF7" w14:textId="64F2C518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33F2E24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14:paraId="69D9EEB2" w14:textId="409A8FE5" w:rsidR="00F77CD6" w:rsidRPr="00BD6ECD" w:rsidRDefault="00284A97" w:rsidP="00B904C4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8A717C6" w14:textId="77777777" w:rsidR="00F77CD6" w:rsidRPr="00BD6ECD" w:rsidRDefault="00F77CD6" w:rsidP="00F77CD6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14:paraId="6D480375" w14:textId="5E6AE4B3" w:rsidR="00F77CD6" w:rsidRPr="00BD6ECD" w:rsidRDefault="00F77CD6" w:rsidP="00D8223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(36,019)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B99B5B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3189FC01" w14:textId="45D494F2" w:rsidR="00F77CD6" w:rsidRPr="00BD6ECD" w:rsidRDefault="00F77CD6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192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957547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0E023" w14:textId="0762F3AA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F637328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</w:tcPr>
          <w:p w14:paraId="2545BA92" w14:textId="7A2A7BDF" w:rsidR="00F77CD6" w:rsidRPr="00BD6ECD" w:rsidRDefault="00F77CD6" w:rsidP="00D8223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36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211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</w:tr>
      <w:tr w:rsidR="00F77CD6" w:rsidRPr="00BD6ECD" w14:paraId="4C891063" w14:textId="77777777" w:rsidTr="00981C57">
        <w:tc>
          <w:tcPr>
            <w:tcW w:w="2430" w:type="dxa"/>
            <w:shd w:val="clear" w:color="auto" w:fill="auto"/>
            <w:vAlign w:val="bottom"/>
          </w:tcPr>
          <w:p w14:paraId="20E6B785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ไร (ขาดทุน) จากการดำเนินงาน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4E1B1DFE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15A675A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043BA584" w14:textId="77777777" w:rsidR="00F77CD6" w:rsidRPr="00BD6ECD" w:rsidRDefault="00F77CD6" w:rsidP="00F77CD6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F4966CF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14:paraId="3DF9FED4" w14:textId="77777777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AB1EDB2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</w:tcPr>
          <w:p w14:paraId="56F8A7F8" w14:textId="77777777" w:rsidR="00F77CD6" w:rsidRPr="00BD6ECD" w:rsidRDefault="00F77CD6" w:rsidP="00F77CD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C50BAEC" w14:textId="77777777" w:rsidR="00F77CD6" w:rsidRPr="00BD6ECD" w:rsidRDefault="00F77CD6" w:rsidP="00F77CD6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</w:tcPr>
          <w:p w14:paraId="601FC3CD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DA78808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</w:tcPr>
          <w:p w14:paraId="5F1A7EB6" w14:textId="77777777" w:rsidR="00F77CD6" w:rsidRPr="00BD6ECD" w:rsidRDefault="00F77CD6" w:rsidP="00D8223F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67BE3DC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14:paraId="29E13D4C" w14:textId="77777777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0F9664C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</w:tcPr>
          <w:p w14:paraId="3AD65BB5" w14:textId="77777777" w:rsidR="00F77CD6" w:rsidRPr="00BD6ECD" w:rsidRDefault="00F77CD6" w:rsidP="00D8223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77CD6" w:rsidRPr="00BD6ECD" w14:paraId="68F0C7C3" w14:textId="77777777" w:rsidTr="00784508">
        <w:tc>
          <w:tcPr>
            <w:tcW w:w="2430" w:type="dxa"/>
            <w:shd w:val="clear" w:color="auto" w:fill="auto"/>
            <w:vAlign w:val="bottom"/>
          </w:tcPr>
          <w:p w14:paraId="41467371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ก่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อนภาษีเงินได้</w:t>
            </w:r>
          </w:p>
        </w:tc>
        <w:tc>
          <w:tcPr>
            <w:tcW w:w="791" w:type="dxa"/>
            <w:shd w:val="clear" w:color="auto" w:fill="auto"/>
          </w:tcPr>
          <w:p w14:paraId="46C788D9" w14:textId="38F694EF" w:rsidR="00F77CD6" w:rsidRPr="00BD6ECD" w:rsidRDefault="00F77CD6" w:rsidP="00D8223F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35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386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D9BBA7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0F00F92C" w14:textId="66BC73FB" w:rsidR="00F77CD6" w:rsidRPr="00BD6ECD" w:rsidRDefault="00F77CD6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598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63B812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13994F07" w14:textId="66BA583F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B7973C4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7D5B1731" w14:textId="15D85097" w:rsidR="00F77CD6" w:rsidRPr="00BD6ECD" w:rsidRDefault="00F77CD6" w:rsidP="00B904C4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33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788</w:t>
            </w:r>
          </w:p>
        </w:tc>
        <w:tc>
          <w:tcPr>
            <w:tcW w:w="239" w:type="dxa"/>
            <w:shd w:val="clear" w:color="auto" w:fill="auto"/>
          </w:tcPr>
          <w:p w14:paraId="2A95AFB5" w14:textId="77777777" w:rsidR="00F77CD6" w:rsidRPr="00BD6ECD" w:rsidRDefault="00F77CD6" w:rsidP="00F77CD6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41" w:type="dxa"/>
            <w:shd w:val="clear" w:color="auto" w:fill="auto"/>
          </w:tcPr>
          <w:p w14:paraId="4B8284CD" w14:textId="26987352" w:rsidR="00F77CD6" w:rsidRPr="00BD6ECD" w:rsidRDefault="00F77CD6" w:rsidP="00D8223F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59,770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2D8257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11EE2397" w14:textId="418CC8B0" w:rsidR="00F77CD6" w:rsidRPr="00BD6ECD" w:rsidRDefault="00F77CD6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421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D8257A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3A22C06B" w14:textId="50FBCEBE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23C8F87" w14:textId="77777777" w:rsidR="00F77CD6" w:rsidRPr="00BD6ECD" w:rsidRDefault="00F77CD6" w:rsidP="00F77CD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485B12E5" w14:textId="673741D0" w:rsidR="00F77CD6" w:rsidRPr="00BD6ECD" w:rsidRDefault="00F77CD6" w:rsidP="00D8223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59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349</w:t>
            </w:r>
          </w:p>
        </w:tc>
      </w:tr>
      <w:tr w:rsidR="00F77CD6" w:rsidRPr="00BD6ECD" w14:paraId="422CB456" w14:textId="77777777" w:rsidTr="00A52890">
        <w:tc>
          <w:tcPr>
            <w:tcW w:w="2430" w:type="dxa"/>
            <w:shd w:val="clear" w:color="auto" w:fill="auto"/>
            <w:vAlign w:val="bottom"/>
          </w:tcPr>
          <w:p w14:paraId="782C653E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5A3500D2" w14:textId="4B09E27E" w:rsidR="00F77CD6" w:rsidRPr="00BD6ECD" w:rsidRDefault="00F77CD6" w:rsidP="00D8223F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712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6D5786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03C3845A" w14:textId="5542D204" w:rsidR="00F77CD6" w:rsidRPr="00BD6ECD" w:rsidRDefault="00F77CD6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82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B92DE9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32CD9" w14:textId="7F7FBFE9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D7C3535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14:paraId="01120AD3" w14:textId="62F25364" w:rsidR="00F77CD6" w:rsidRPr="00BD6ECD" w:rsidRDefault="00F77CD6" w:rsidP="00B904C4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794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C35E897" w14:textId="77777777" w:rsidR="00F77CD6" w:rsidRPr="00BD6ECD" w:rsidRDefault="00F77CD6" w:rsidP="00F77CD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41" w:type="dxa"/>
            <w:shd w:val="clear" w:color="auto" w:fill="auto"/>
          </w:tcPr>
          <w:p w14:paraId="2B28BB94" w14:textId="05760603" w:rsidR="00F77CD6" w:rsidRPr="00BD6ECD" w:rsidRDefault="00F77CD6" w:rsidP="00D8223F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(19,036)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B0F01F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22F8C52B" w14:textId="1BD15D09" w:rsidR="00F77CD6" w:rsidRPr="00BD6ECD" w:rsidRDefault="00F77CD6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62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B0D3FE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66C19B27" w14:textId="49EAE1BC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C6A05E1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7A7052FD" w14:textId="52E2BD5E" w:rsidR="00F77CD6" w:rsidRPr="00BD6ECD" w:rsidRDefault="00F77CD6" w:rsidP="00D8223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19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</w:rPr>
              <w:t>098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</w:tr>
      <w:tr w:rsidR="00F77CD6" w:rsidRPr="00BD6ECD" w14:paraId="1970390A" w14:textId="77777777" w:rsidTr="00A52890">
        <w:tc>
          <w:tcPr>
            <w:tcW w:w="2430" w:type="dxa"/>
            <w:shd w:val="clear" w:color="auto" w:fill="auto"/>
            <w:vAlign w:val="bottom"/>
          </w:tcPr>
          <w:p w14:paraId="480F2DF8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jc w:val="thaiDistribute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กำไร (ขาดทุน) สุทธิ</w:t>
            </w: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35E0F" w14:textId="5F879158" w:rsidR="00F77CD6" w:rsidRPr="00BD6ECD" w:rsidRDefault="00F77CD6" w:rsidP="00D8223F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  <w:t>28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  <w:t>674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1C2C8E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62BE4" w14:textId="6EDFC0C5" w:rsidR="00F77CD6" w:rsidRPr="00BD6ECD" w:rsidRDefault="00F77CD6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  <w:t>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  <w:t>680</w:t>
            </w: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2E7750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A3F55B" w14:textId="18F343AC" w:rsidR="00F77CD6" w:rsidRPr="00FB3051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FB3051"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E086DDE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B8DE7" w14:textId="4777EBEF" w:rsidR="00F77CD6" w:rsidRPr="00BD6ECD" w:rsidRDefault="00F77CD6" w:rsidP="00B904C4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  <w:t>26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  <w:t>994</w:t>
            </w:r>
          </w:p>
        </w:tc>
        <w:tc>
          <w:tcPr>
            <w:tcW w:w="239" w:type="dxa"/>
            <w:shd w:val="clear" w:color="auto" w:fill="auto"/>
          </w:tcPr>
          <w:p w14:paraId="6D2FAFDB" w14:textId="77777777" w:rsidR="00F77CD6" w:rsidRPr="00BD6ECD" w:rsidRDefault="00F77CD6" w:rsidP="00F77CD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A55B3" w14:textId="5EA3107B" w:rsidR="00F77CD6" w:rsidRPr="00BD6ECD" w:rsidRDefault="00F77CD6" w:rsidP="00D8223F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40,734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3698A8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B3CB2" w14:textId="30BC24AA" w:rsidR="00F77CD6" w:rsidRPr="00BD6ECD" w:rsidRDefault="00F77CD6" w:rsidP="00D8223F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  <w:t>483</w:t>
            </w: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A46670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FA8E22" w14:textId="3CD74967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A2B9813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5F622" w14:textId="2A27BE60" w:rsidR="00F77CD6" w:rsidRPr="00BD6ECD" w:rsidRDefault="00F77CD6" w:rsidP="00D8223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  <w:t>40</w:t>
            </w: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  <w:t>251</w:t>
            </w:r>
          </w:p>
        </w:tc>
      </w:tr>
    </w:tbl>
    <w:p w14:paraId="01490170" w14:textId="260C4F87" w:rsidR="00981C57" w:rsidRDefault="00981C57" w:rsidP="00981C57">
      <w:pPr>
        <w:tabs>
          <w:tab w:val="left" w:pos="540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p w14:paraId="0B61A224" w14:textId="3B95EBBC" w:rsidR="00784508" w:rsidRDefault="00784508" w:rsidP="00981C57">
      <w:pPr>
        <w:tabs>
          <w:tab w:val="left" w:pos="540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p w14:paraId="01816F08" w14:textId="5D8D3050" w:rsidR="00784508" w:rsidRDefault="00784508" w:rsidP="00981C57">
      <w:pPr>
        <w:tabs>
          <w:tab w:val="left" w:pos="540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p w14:paraId="0C8365ED" w14:textId="27E9F384" w:rsidR="00784508" w:rsidRDefault="00784508" w:rsidP="00981C57">
      <w:pPr>
        <w:tabs>
          <w:tab w:val="left" w:pos="540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p w14:paraId="552FCE31" w14:textId="26061355" w:rsidR="00784508" w:rsidRDefault="00784508" w:rsidP="00981C57">
      <w:pPr>
        <w:tabs>
          <w:tab w:val="left" w:pos="540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p w14:paraId="52205C13" w14:textId="3E792795" w:rsidR="00784508" w:rsidRDefault="00784508" w:rsidP="00981C57">
      <w:pPr>
        <w:tabs>
          <w:tab w:val="left" w:pos="540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p w14:paraId="48F0616F" w14:textId="48D6C527" w:rsidR="00784508" w:rsidRDefault="00784508" w:rsidP="00981C57">
      <w:pPr>
        <w:tabs>
          <w:tab w:val="left" w:pos="540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p w14:paraId="72563D3C" w14:textId="71781F5B" w:rsidR="00784508" w:rsidRDefault="00784508" w:rsidP="00981C57">
      <w:pPr>
        <w:tabs>
          <w:tab w:val="left" w:pos="540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p w14:paraId="2857C9F1" w14:textId="4AEADAF9" w:rsidR="00784508" w:rsidRDefault="00784508" w:rsidP="00981C57">
      <w:pPr>
        <w:tabs>
          <w:tab w:val="left" w:pos="540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p w14:paraId="2EDF53AE" w14:textId="489A1027" w:rsidR="00784508" w:rsidRDefault="00784508" w:rsidP="00981C57">
      <w:pPr>
        <w:tabs>
          <w:tab w:val="left" w:pos="540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p w14:paraId="596A8F1E" w14:textId="680161C4" w:rsidR="00784508" w:rsidRDefault="00784508" w:rsidP="00981C57">
      <w:pPr>
        <w:tabs>
          <w:tab w:val="left" w:pos="540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p w14:paraId="18107D50" w14:textId="4BA4291F" w:rsidR="00784508" w:rsidRDefault="00784508" w:rsidP="00981C57">
      <w:pPr>
        <w:tabs>
          <w:tab w:val="left" w:pos="540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p w14:paraId="73CA79E7" w14:textId="39B3857C" w:rsidR="00784508" w:rsidRDefault="00784508" w:rsidP="00981C57">
      <w:pPr>
        <w:tabs>
          <w:tab w:val="left" w:pos="540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p w14:paraId="3714B58C" w14:textId="30858AFC" w:rsidR="00784508" w:rsidRDefault="00784508" w:rsidP="00981C57">
      <w:pPr>
        <w:tabs>
          <w:tab w:val="left" w:pos="540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p w14:paraId="0E31B832" w14:textId="79FC1C64" w:rsidR="00BD6ECD" w:rsidRDefault="00BD6ECD">
      <w:pPr>
        <w:rPr>
          <w:rFonts w:ascii="Angsana New" w:eastAsia="Times New Roman" w:hAnsi="Angsana New" w:cs="Angsana New"/>
          <w:sz w:val="16"/>
          <w:szCs w:val="16"/>
          <w:lang w:eastAsia="zh-CN"/>
        </w:rPr>
      </w:pPr>
      <w:r>
        <w:rPr>
          <w:rFonts w:ascii="Angsana New" w:eastAsia="Times New Roman" w:hAnsi="Angsana New" w:cs="Angsana New"/>
          <w:sz w:val="16"/>
          <w:szCs w:val="16"/>
          <w:lang w:eastAsia="zh-CN"/>
        </w:rPr>
        <w:br w:type="page"/>
      </w:r>
    </w:p>
    <w:tbl>
      <w:tblPr>
        <w:tblW w:w="102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92"/>
        <w:gridCol w:w="791"/>
        <w:gridCol w:w="239"/>
        <w:gridCol w:w="791"/>
        <w:gridCol w:w="239"/>
        <w:gridCol w:w="681"/>
        <w:gridCol w:w="22"/>
        <w:gridCol w:w="217"/>
        <w:gridCol w:w="22"/>
        <w:gridCol w:w="688"/>
        <w:gridCol w:w="22"/>
        <w:gridCol w:w="217"/>
        <w:gridCol w:w="22"/>
        <w:gridCol w:w="819"/>
        <w:gridCol w:w="239"/>
        <w:gridCol w:w="776"/>
        <w:gridCol w:w="239"/>
        <w:gridCol w:w="681"/>
        <w:gridCol w:w="239"/>
        <w:gridCol w:w="706"/>
      </w:tblGrid>
      <w:tr w:rsidR="00981C57" w:rsidRPr="00BD6ECD" w14:paraId="4BC59425" w14:textId="77777777" w:rsidTr="00BD6ECD">
        <w:tc>
          <w:tcPr>
            <w:tcW w:w="2592" w:type="dxa"/>
            <w:shd w:val="clear" w:color="auto" w:fill="auto"/>
            <w:vAlign w:val="bottom"/>
          </w:tcPr>
          <w:p w14:paraId="68C8E021" w14:textId="20286B01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50" w:type="dxa"/>
            <w:gridSpan w:val="19"/>
            <w:shd w:val="clear" w:color="auto" w:fill="auto"/>
            <w:vAlign w:val="bottom"/>
          </w:tcPr>
          <w:p w14:paraId="7D4B45E6" w14:textId="749E5C44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</w:t>
            </w:r>
            <w:r w:rsidR="00533F14"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เฉพาะธนาคาร</w:t>
            </w:r>
          </w:p>
        </w:tc>
      </w:tr>
      <w:tr w:rsidR="00981C57" w:rsidRPr="00BD6ECD" w14:paraId="296E4D68" w14:textId="77777777" w:rsidTr="00BD6ECD">
        <w:tc>
          <w:tcPr>
            <w:tcW w:w="2592" w:type="dxa"/>
            <w:shd w:val="clear" w:color="auto" w:fill="auto"/>
            <w:vAlign w:val="bottom"/>
          </w:tcPr>
          <w:p w14:paraId="75D13890" w14:textId="499DCE7E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690" w:type="dxa"/>
            <w:gridSpan w:val="9"/>
            <w:shd w:val="clear" w:color="auto" w:fill="auto"/>
            <w:vAlign w:val="bottom"/>
          </w:tcPr>
          <w:p w14:paraId="7673E671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75C8040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3721" w:type="dxa"/>
            <w:gridSpan w:val="8"/>
            <w:shd w:val="clear" w:color="auto" w:fill="auto"/>
            <w:vAlign w:val="bottom"/>
          </w:tcPr>
          <w:p w14:paraId="12B0F331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2562</w:t>
            </w:r>
          </w:p>
        </w:tc>
      </w:tr>
      <w:tr w:rsidR="00981C57" w:rsidRPr="00BD6ECD" w14:paraId="1CE30D26" w14:textId="77777777" w:rsidTr="00BD6ECD">
        <w:tc>
          <w:tcPr>
            <w:tcW w:w="2592" w:type="dxa"/>
            <w:shd w:val="clear" w:color="auto" w:fill="auto"/>
            <w:vAlign w:val="bottom"/>
          </w:tcPr>
          <w:p w14:paraId="079C67E0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1649AEBB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23C0F1CF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3C095CAE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4E3547D1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6D10F723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E5EE3B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14:paraId="15F1124C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5C579E50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28613F73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35CBF732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6CD6F986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0E2F8B02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50F492FC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9" w:type="dxa"/>
            <w:shd w:val="clear" w:color="auto" w:fill="auto"/>
          </w:tcPr>
          <w:p w14:paraId="51B79D6B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0C1F03D7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981C57" w:rsidRPr="00BD6ECD" w14:paraId="526D94A5" w14:textId="77777777" w:rsidTr="00BD6ECD">
        <w:tc>
          <w:tcPr>
            <w:tcW w:w="2592" w:type="dxa"/>
            <w:shd w:val="clear" w:color="auto" w:fill="auto"/>
            <w:vAlign w:val="bottom"/>
          </w:tcPr>
          <w:p w14:paraId="4D7C2D91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2FECE772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2E77DD1A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769FC5F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48039EC1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4DEE2E93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57D9CC9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7EF4AD9F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BB5AE77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53F2CEE4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24F7DB7E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53AC425F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127B08F0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15128B2C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9" w:type="dxa"/>
            <w:shd w:val="clear" w:color="auto" w:fill="auto"/>
          </w:tcPr>
          <w:p w14:paraId="0371E25E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6" w:type="dxa"/>
            <w:shd w:val="clear" w:color="auto" w:fill="auto"/>
          </w:tcPr>
          <w:p w14:paraId="4305D949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981C57" w:rsidRPr="00BD6ECD" w14:paraId="68046B66" w14:textId="77777777" w:rsidTr="00BD6ECD">
        <w:tc>
          <w:tcPr>
            <w:tcW w:w="2592" w:type="dxa"/>
            <w:shd w:val="clear" w:color="auto" w:fill="auto"/>
            <w:vAlign w:val="bottom"/>
          </w:tcPr>
          <w:p w14:paraId="50EC5096" w14:textId="77777777" w:rsidR="00981C57" w:rsidRPr="00BD6ECD" w:rsidRDefault="00981C57" w:rsidP="00981C57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50" w:type="dxa"/>
            <w:gridSpan w:val="19"/>
            <w:shd w:val="clear" w:color="auto" w:fill="auto"/>
          </w:tcPr>
          <w:p w14:paraId="14DC71BF" w14:textId="77777777" w:rsidR="00981C57" w:rsidRPr="00BD6ECD" w:rsidRDefault="00981C57" w:rsidP="00981C57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ล้านบาท</w:t>
            </w:r>
            <w:r w:rsidRPr="00BD6ECD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)</w:t>
            </w:r>
          </w:p>
        </w:tc>
      </w:tr>
      <w:tr w:rsidR="00F77CD6" w:rsidRPr="00BD6ECD" w14:paraId="42AC8645" w14:textId="77777777" w:rsidTr="00BD6ECD">
        <w:tc>
          <w:tcPr>
            <w:tcW w:w="2592" w:type="dxa"/>
            <w:shd w:val="clear" w:color="auto" w:fill="auto"/>
            <w:vAlign w:val="bottom"/>
          </w:tcPr>
          <w:p w14:paraId="0C991F0B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รายได้ดอกเบี้ย</w:t>
            </w:r>
          </w:p>
        </w:tc>
        <w:tc>
          <w:tcPr>
            <w:tcW w:w="791" w:type="dxa"/>
            <w:shd w:val="clear" w:color="auto" w:fill="auto"/>
          </w:tcPr>
          <w:p w14:paraId="6948AD8E" w14:textId="3278CB99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116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821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370225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6D5A0BF2" w14:textId="1A255751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="00CB3DBC"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782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894032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56708C9D" w14:textId="4B8975F7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="00CB3DBC"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649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6CF43B2" w14:textId="77777777" w:rsidR="00F77CD6" w:rsidRPr="00BD6ECD" w:rsidRDefault="00F77CD6" w:rsidP="00F77CD6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4864C347" w14:textId="04F654D1" w:rsidR="00F77CD6" w:rsidRPr="00BD6ECD" w:rsidRDefault="00F77CD6" w:rsidP="00B904C4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117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954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CA45CCC" w14:textId="77777777" w:rsidR="00F77CD6" w:rsidRPr="00BD6ECD" w:rsidRDefault="00F77CD6" w:rsidP="00F77CD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2888EE6E" w14:textId="79209C21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125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321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2FB027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488598DE" w14:textId="7312A5C1" w:rsidR="00F77CD6" w:rsidRPr="00BD6ECD" w:rsidRDefault="00F77CD6" w:rsidP="00B904C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4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361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46482D" w14:textId="77777777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4B4BC3C8" w14:textId="2D6DE26A" w:rsidR="00F77CD6" w:rsidRPr="00BD6ECD" w:rsidRDefault="00F77CD6" w:rsidP="00B904C4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3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511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A2BCE7" w14:textId="77777777" w:rsidR="00F77CD6" w:rsidRPr="00BD6ECD" w:rsidRDefault="00F77CD6" w:rsidP="00B904C4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6" w:type="dxa"/>
            <w:shd w:val="clear" w:color="auto" w:fill="auto"/>
          </w:tcPr>
          <w:p w14:paraId="6235BD50" w14:textId="6B93B560" w:rsidR="00F77CD6" w:rsidRPr="00BD6ECD" w:rsidRDefault="00F77CD6" w:rsidP="00B904C4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126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171</w:t>
            </w:r>
          </w:p>
        </w:tc>
      </w:tr>
      <w:tr w:rsidR="00F77CD6" w:rsidRPr="00BD6ECD" w14:paraId="6B2185BB" w14:textId="77777777" w:rsidTr="00BD6ECD">
        <w:tc>
          <w:tcPr>
            <w:tcW w:w="2592" w:type="dxa"/>
            <w:shd w:val="clear" w:color="auto" w:fill="auto"/>
            <w:vAlign w:val="bottom"/>
          </w:tcPr>
          <w:p w14:paraId="6FA7E798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14:paraId="176CACF4" w14:textId="1CA21EE9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19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084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33D47F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6BED65" w14:textId="5756CEE2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2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="00CB3DBC"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929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7F0CB0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216A357" w14:textId="0F2FA9A4" w:rsidR="00F77CD6" w:rsidRPr="00BD6ECD" w:rsidRDefault="00CB3DBC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649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9850D8E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065EF56" w14:textId="36FEC5C8" w:rsidR="00F77CD6" w:rsidRPr="00BD6ECD" w:rsidRDefault="00F77CD6" w:rsidP="00B904C4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21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364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19B5556" w14:textId="77777777" w:rsidR="00F77CD6" w:rsidRPr="00BD6ECD" w:rsidRDefault="00F77CD6" w:rsidP="00F77CD6">
            <w:pPr>
              <w:tabs>
                <w:tab w:val="decimal" w:pos="52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</w:tcPr>
          <w:p w14:paraId="1F25ACB2" w14:textId="66F662F8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34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617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5EF279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88BC35" w14:textId="153FB1B7" w:rsidR="00F77CD6" w:rsidRPr="00BD6ECD" w:rsidRDefault="00F77CD6" w:rsidP="00B904C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4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432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A93C8E" w14:textId="77777777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14:paraId="7B8504CD" w14:textId="4791895B" w:rsidR="00F77CD6" w:rsidRPr="00BD6ECD" w:rsidRDefault="00F77CD6" w:rsidP="00B904C4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3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511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1617EC" w14:textId="77777777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  <w:shd w:val="clear" w:color="auto" w:fill="auto"/>
          </w:tcPr>
          <w:p w14:paraId="1FA07E7F" w14:textId="354F33AA" w:rsidR="00F77CD6" w:rsidRPr="00BD6ECD" w:rsidRDefault="00F77CD6" w:rsidP="00B904C4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35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538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</w:tr>
      <w:tr w:rsidR="00F77CD6" w:rsidRPr="00BD6ECD" w14:paraId="04C72E50" w14:textId="77777777" w:rsidTr="00BD6ECD">
        <w:trPr>
          <w:trHeight w:val="280"/>
        </w:trPr>
        <w:tc>
          <w:tcPr>
            <w:tcW w:w="2592" w:type="dxa"/>
            <w:shd w:val="clear" w:color="auto" w:fill="auto"/>
            <w:vAlign w:val="bottom"/>
          </w:tcPr>
          <w:p w14:paraId="00144E99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</w:t>
            </w: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</w:t>
            </w: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) 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ดอกเบี้ยสุทธิ</w:t>
            </w: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14:paraId="2617FA35" w14:textId="3A7DBECD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97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737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E686B2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14:paraId="26CA07B3" w14:textId="050D813D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147)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9617E0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C1EB40C" w14:textId="4F156B68" w:rsidR="00F77CD6" w:rsidRPr="00BD6ECD" w:rsidRDefault="00A571C8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30EDED04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2AA7A93" w14:textId="5DECCD5C" w:rsidR="00F77CD6" w:rsidRPr="00BD6ECD" w:rsidRDefault="00F77CD6" w:rsidP="00B904C4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96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590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12D1981" w14:textId="77777777" w:rsidR="00F77CD6" w:rsidRPr="00BD6ECD" w:rsidRDefault="00F77CD6" w:rsidP="00F77CD6">
            <w:pPr>
              <w:tabs>
                <w:tab w:val="decimal" w:pos="52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tcBorders>
              <w:top w:val="single" w:sz="4" w:space="0" w:color="000000"/>
            </w:tcBorders>
            <w:shd w:val="clear" w:color="auto" w:fill="auto"/>
          </w:tcPr>
          <w:p w14:paraId="4A383F9E" w14:textId="608F36C9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90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704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ED7925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000000"/>
            </w:tcBorders>
            <w:shd w:val="clear" w:color="auto" w:fill="auto"/>
          </w:tcPr>
          <w:p w14:paraId="334D7E19" w14:textId="71359A3A" w:rsidR="00F77CD6" w:rsidRPr="00BD6ECD" w:rsidRDefault="00F77CD6" w:rsidP="00B904C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71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EB5016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</w:tcPr>
          <w:p w14:paraId="646C2F03" w14:textId="306AA1C6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55469D2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6" w:type="dxa"/>
            <w:tcBorders>
              <w:top w:val="single" w:sz="4" w:space="0" w:color="000000"/>
            </w:tcBorders>
            <w:shd w:val="clear" w:color="auto" w:fill="auto"/>
          </w:tcPr>
          <w:p w14:paraId="326C6E10" w14:textId="05CD08C4" w:rsidR="00F77CD6" w:rsidRPr="00BD6ECD" w:rsidRDefault="00F77CD6" w:rsidP="00B904C4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90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633</w:t>
            </w:r>
          </w:p>
        </w:tc>
      </w:tr>
      <w:tr w:rsidR="00F77CD6" w:rsidRPr="00BD6ECD" w14:paraId="70309E0F" w14:textId="77777777" w:rsidTr="00BD6ECD">
        <w:trPr>
          <w:trHeight w:val="80"/>
        </w:trPr>
        <w:tc>
          <w:tcPr>
            <w:tcW w:w="2592" w:type="dxa"/>
            <w:shd w:val="clear" w:color="auto" w:fill="auto"/>
            <w:vAlign w:val="bottom"/>
          </w:tcPr>
          <w:p w14:paraId="68486603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791" w:type="dxa"/>
            <w:shd w:val="clear" w:color="auto" w:fill="auto"/>
          </w:tcPr>
          <w:p w14:paraId="3C7E6EB6" w14:textId="25D606E5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32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995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6A0BFD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545ADAE0" w14:textId="1ED341CE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8BA7C8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54B0666B" w14:textId="299041AC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0E55EAA5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11177245" w14:textId="1E34220D" w:rsidR="00F77CD6" w:rsidRPr="00BD6ECD" w:rsidRDefault="00F77CD6" w:rsidP="00B904C4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33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030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B8768A1" w14:textId="77777777" w:rsidR="00F77CD6" w:rsidRPr="00BD6ECD" w:rsidRDefault="00F77CD6" w:rsidP="00F77CD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24C5BEBC" w14:textId="510B19E6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30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793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32E865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290A4A14" w14:textId="31ED69D7" w:rsidR="00F77CD6" w:rsidRPr="00BD6ECD" w:rsidRDefault="00F77CD6" w:rsidP="00B904C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54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AC89D83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4D4F5F90" w14:textId="7C023C69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9120142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6" w:type="dxa"/>
            <w:shd w:val="clear" w:color="auto" w:fill="auto"/>
          </w:tcPr>
          <w:p w14:paraId="42C73B09" w14:textId="7CD48A24" w:rsidR="00F77CD6" w:rsidRPr="00BD6ECD" w:rsidRDefault="00F77CD6" w:rsidP="00B904C4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30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847</w:t>
            </w:r>
          </w:p>
        </w:tc>
      </w:tr>
      <w:tr w:rsidR="00F77CD6" w:rsidRPr="00BD6ECD" w14:paraId="13BB5BD3" w14:textId="77777777" w:rsidTr="00BD6ECD">
        <w:tc>
          <w:tcPr>
            <w:tcW w:w="2592" w:type="dxa"/>
            <w:shd w:val="clear" w:color="auto" w:fill="auto"/>
            <w:vAlign w:val="bottom"/>
          </w:tcPr>
          <w:p w14:paraId="142CA4D5" w14:textId="64DF85B3" w:rsidR="00F77CD6" w:rsidRPr="00BD6ECD" w:rsidRDefault="00F77CD6" w:rsidP="00F77CD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รายได้จากการดำเนินงานอื่น ๆ</w:t>
            </w:r>
          </w:p>
        </w:tc>
        <w:tc>
          <w:tcPr>
            <w:tcW w:w="791" w:type="dxa"/>
            <w:shd w:val="clear" w:color="auto" w:fill="auto"/>
          </w:tcPr>
          <w:p w14:paraId="0FBC2AC4" w14:textId="70DCDB3D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13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182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C15B33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54D47DA1" w14:textId="63D3A25A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10)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E47BFA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367514A4" w14:textId="490845D0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44A5A3EE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218EBED3" w14:textId="5D6B24B6" w:rsidR="00F77CD6" w:rsidRPr="00BD6ECD" w:rsidRDefault="00F77CD6" w:rsidP="00B904C4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13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172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C3B6490" w14:textId="77777777" w:rsidR="00F77CD6" w:rsidRPr="00BD6ECD" w:rsidRDefault="00F77CD6" w:rsidP="00F77CD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0D8DE632" w14:textId="726C4663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13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924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C4C5A3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72DEBDE7" w14:textId="3ED52FDD" w:rsidR="00F77CD6" w:rsidRPr="00BD6ECD" w:rsidRDefault="00F77CD6" w:rsidP="00B904C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12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282FE4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2EC22A1A" w14:textId="1399FA58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9D5ECFA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6" w:type="dxa"/>
            <w:shd w:val="clear" w:color="auto" w:fill="auto"/>
          </w:tcPr>
          <w:p w14:paraId="4EF1223D" w14:textId="1525B945" w:rsidR="00F77CD6" w:rsidRPr="00BD6ECD" w:rsidRDefault="00F77CD6" w:rsidP="00B904C4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13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912</w:t>
            </w:r>
          </w:p>
        </w:tc>
      </w:tr>
      <w:tr w:rsidR="00F77CD6" w:rsidRPr="00BD6ECD" w14:paraId="017254E4" w14:textId="77777777" w:rsidTr="00BD6ECD">
        <w:tc>
          <w:tcPr>
            <w:tcW w:w="2592" w:type="dxa"/>
            <w:shd w:val="clear" w:color="auto" w:fill="auto"/>
            <w:vAlign w:val="bottom"/>
          </w:tcPr>
          <w:p w14:paraId="15BE6314" w14:textId="77777777" w:rsidR="00F77CD6" w:rsidRPr="00BD6ECD" w:rsidRDefault="00F77CD6" w:rsidP="00F77CD6">
            <w:pPr>
              <w:suppressAutoHyphens/>
              <w:spacing w:after="0" w:line="240" w:lineRule="auto"/>
              <w:ind w:left="142" w:right="-1727" w:hanging="14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กำไรสุทธิจากการขายเงินลงทุนใน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  <w:t>บริษัทย่อย</w:t>
            </w:r>
          </w:p>
        </w:tc>
        <w:tc>
          <w:tcPr>
            <w:tcW w:w="791" w:type="dxa"/>
            <w:shd w:val="clear" w:color="auto" w:fill="auto"/>
            <w:vAlign w:val="bottom"/>
          </w:tcPr>
          <w:p w14:paraId="45C9EDF1" w14:textId="3A318A9D" w:rsidR="00F77CD6" w:rsidRPr="00BD6ECD" w:rsidRDefault="00F77CD6" w:rsidP="00F77CD6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BA0E84" w14:textId="77777777" w:rsidR="00F77CD6" w:rsidRPr="00BD6ECD" w:rsidRDefault="00F77CD6" w:rsidP="00F77CD6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0DC0E834" w14:textId="199F84FA" w:rsidR="00F77CD6" w:rsidRPr="00BD6ECD" w:rsidRDefault="00F77CD6" w:rsidP="00F77CD6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98B86E" w14:textId="77777777" w:rsidR="00F77CD6" w:rsidRPr="00BD6ECD" w:rsidRDefault="00F77CD6" w:rsidP="00F77CD6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bottom"/>
          </w:tcPr>
          <w:p w14:paraId="6B34C303" w14:textId="17BD196E" w:rsidR="00F77CD6" w:rsidRPr="00BD6ECD" w:rsidRDefault="00F77CD6" w:rsidP="00F77CD6">
            <w:pPr>
              <w:tabs>
                <w:tab w:val="decimal" w:pos="283"/>
                <w:tab w:val="decimal" w:pos="420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22A45B8" w14:textId="77777777" w:rsidR="00F77CD6" w:rsidRPr="00BD6ECD" w:rsidRDefault="00F77CD6" w:rsidP="00F77CD6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14:paraId="4015C52C" w14:textId="4C8543B0" w:rsidR="00F77CD6" w:rsidRPr="00BD6ECD" w:rsidRDefault="00F77CD6" w:rsidP="00F77CD6">
            <w:pPr>
              <w:tabs>
                <w:tab w:val="decimal" w:pos="34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E39FE7B" w14:textId="77777777" w:rsidR="00F77CD6" w:rsidRPr="00BD6ECD" w:rsidRDefault="00F77CD6" w:rsidP="00F77CD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3EF8DE3" w14:textId="2F828FA7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61,900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22F5F6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A625DC6" w14:textId="46B36D63" w:rsidR="00F77CD6" w:rsidRPr="00BD6ECD" w:rsidRDefault="00784508" w:rsidP="00784508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hAnsiTheme="majorBidi" w:cstheme="majorBidi"/>
                <w:szCs w:val="22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B435E4" w14:textId="77777777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663782FF" w14:textId="3F140150" w:rsidR="00F77CD6" w:rsidRPr="00BD6ECD" w:rsidRDefault="00784508" w:rsidP="00784508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hAnsiTheme="majorBidi" w:cstheme="majorBidi"/>
                <w:szCs w:val="22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A969F1" w14:textId="77777777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7F47D2E3" w14:textId="2D13AA68" w:rsidR="00F77CD6" w:rsidRPr="00BD6ECD" w:rsidRDefault="00F77CD6" w:rsidP="00B904C4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61,900</w:t>
            </w:r>
          </w:p>
        </w:tc>
      </w:tr>
      <w:tr w:rsidR="00F77CD6" w:rsidRPr="00BD6ECD" w14:paraId="0F226EDC" w14:textId="77777777" w:rsidTr="00BD6ECD">
        <w:tc>
          <w:tcPr>
            <w:tcW w:w="2592" w:type="dxa"/>
            <w:shd w:val="clear" w:color="auto" w:fill="auto"/>
            <w:vAlign w:val="bottom"/>
          </w:tcPr>
          <w:p w14:paraId="1A2F5D36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ค่าใช้จ่ายจากการดำเนินงานอื่น ๆ</w:t>
            </w:r>
          </w:p>
        </w:tc>
        <w:tc>
          <w:tcPr>
            <w:tcW w:w="791" w:type="dxa"/>
            <w:shd w:val="clear" w:color="auto" w:fill="auto"/>
          </w:tcPr>
          <w:p w14:paraId="2617A4CE" w14:textId="281BD5E8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62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174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1A3D0D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2DA5057C" w14:textId="4EE9DB74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387)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D03B8B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058900A4" w14:textId="7C94D77D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73EA4F71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7EF6A745" w14:textId="751BDB41" w:rsidR="00F77CD6" w:rsidRPr="00BD6ECD" w:rsidRDefault="00F77CD6" w:rsidP="00B904C4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62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561)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77C00C5" w14:textId="77777777" w:rsidR="00F77CD6" w:rsidRPr="00BD6ECD" w:rsidRDefault="00F77CD6" w:rsidP="00F77CD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4B366566" w14:textId="48B74EC3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67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39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DCE01C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348E54C9" w14:textId="3B557C50" w:rsidR="00F77CD6" w:rsidRPr="00BD6ECD" w:rsidRDefault="00F77CD6" w:rsidP="00B904C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417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5768DA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5B5E63A0" w14:textId="598ECB00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F20CCFD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6" w:type="dxa"/>
            <w:shd w:val="clear" w:color="auto" w:fill="auto"/>
          </w:tcPr>
          <w:p w14:paraId="3864D3E9" w14:textId="560E92D8" w:rsidR="00F77CD6" w:rsidRPr="00BD6ECD" w:rsidRDefault="00F77CD6" w:rsidP="00B904C4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67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81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3)</w:t>
            </w:r>
          </w:p>
        </w:tc>
      </w:tr>
      <w:tr w:rsidR="00F77CD6" w:rsidRPr="00BD6ECD" w14:paraId="5B1269DD" w14:textId="77777777" w:rsidTr="00BD6ECD">
        <w:tc>
          <w:tcPr>
            <w:tcW w:w="2592" w:type="dxa"/>
            <w:shd w:val="clear" w:color="auto" w:fill="auto"/>
            <w:vAlign w:val="bottom"/>
          </w:tcPr>
          <w:p w14:paraId="37039FE6" w14:textId="50F81200" w:rsidR="00F77CD6" w:rsidRPr="00BD6ECD" w:rsidRDefault="00F77CD6" w:rsidP="00BD6ECD">
            <w:pPr>
              <w:suppressAutoHyphens/>
              <w:spacing w:after="0" w:line="240" w:lineRule="auto"/>
              <w:ind w:left="142" w:right="-1727" w:hanging="14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791" w:type="dxa"/>
            <w:shd w:val="clear" w:color="auto" w:fill="auto"/>
          </w:tcPr>
          <w:p w14:paraId="211A1A51" w14:textId="04FF1BA3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46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397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704E27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C72CE89" w14:textId="49D3F7A2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6A4997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679619C4" w14:textId="63CFDD43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04677469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0FE98B75" w14:textId="38684442" w:rsidR="00F77CD6" w:rsidRPr="00BD6ECD" w:rsidRDefault="00F77CD6" w:rsidP="00B904C4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(46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299)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D97BA89" w14:textId="77777777" w:rsidR="00F77CD6" w:rsidRPr="00BD6ECD" w:rsidRDefault="00F77CD6" w:rsidP="00F77CD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10DBC1A2" w14:textId="130F678E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A02F9A" w14:textId="77777777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714F1948" w14:textId="51046251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89E668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7F58D202" w14:textId="303C8BF4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D7D99B5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6" w:type="dxa"/>
            <w:shd w:val="clear" w:color="auto" w:fill="auto"/>
          </w:tcPr>
          <w:p w14:paraId="267E6C6D" w14:textId="1DD1D0E8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F77CD6" w:rsidRPr="00BD6ECD" w14:paraId="7FD83E98" w14:textId="77777777" w:rsidTr="00BD6ECD">
        <w:tc>
          <w:tcPr>
            <w:tcW w:w="2592" w:type="dxa"/>
            <w:shd w:val="clear" w:color="auto" w:fill="auto"/>
            <w:vAlign w:val="bottom"/>
          </w:tcPr>
          <w:p w14:paraId="6C741C13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หนี้สูญ หนี้สงสัยจะสูญและขาดทุน</w:t>
            </w:r>
          </w:p>
        </w:tc>
        <w:tc>
          <w:tcPr>
            <w:tcW w:w="791" w:type="dxa"/>
            <w:shd w:val="clear" w:color="auto" w:fill="auto"/>
          </w:tcPr>
          <w:p w14:paraId="3D65E81C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9864088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7E666A62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0C2EA8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0066C305" w14:textId="77777777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01543E15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17DE6601" w14:textId="77777777" w:rsidR="00F77CD6" w:rsidRPr="00BD6ECD" w:rsidRDefault="00F77CD6" w:rsidP="00F77CD6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49FBE2F5" w14:textId="77777777" w:rsidR="00F77CD6" w:rsidRPr="00BD6ECD" w:rsidRDefault="00F77CD6" w:rsidP="00F77CD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5F3E9EB4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05B4718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48C3262E" w14:textId="77777777" w:rsidR="00F77CD6" w:rsidRPr="00BD6ECD" w:rsidRDefault="00F77CD6" w:rsidP="00F77CD6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19C90FA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6E7275A6" w14:textId="77777777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8184F4D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6" w:type="dxa"/>
            <w:shd w:val="clear" w:color="auto" w:fill="auto"/>
          </w:tcPr>
          <w:p w14:paraId="17A714DE" w14:textId="77777777" w:rsidR="00F77CD6" w:rsidRPr="00BD6ECD" w:rsidRDefault="00F77CD6" w:rsidP="00F77CD6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77CD6" w:rsidRPr="00BD6ECD" w14:paraId="1752858A" w14:textId="77777777" w:rsidTr="00BD6ECD">
        <w:tc>
          <w:tcPr>
            <w:tcW w:w="2592" w:type="dxa"/>
            <w:shd w:val="clear" w:color="auto" w:fill="auto"/>
            <w:vAlign w:val="bottom"/>
          </w:tcPr>
          <w:p w14:paraId="25E64508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จากการด้อยค่า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0DF30878" w14:textId="109C677B" w:rsidR="00F77CD6" w:rsidRPr="00BD6ECD" w:rsidRDefault="00F77CD6" w:rsidP="00F77CD6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989ECA" w14:textId="77777777" w:rsidR="00F77CD6" w:rsidRPr="00BD6ECD" w:rsidRDefault="00F77CD6" w:rsidP="00F77CD6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5D1071E4" w14:textId="5B3A8358" w:rsidR="00F77CD6" w:rsidRPr="00BD6ECD" w:rsidRDefault="00F77CD6" w:rsidP="00F77CD6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EE0EBE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B883D5" w14:textId="6ECDA081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36A68967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F1F42F" w14:textId="63087CBD" w:rsidR="00F77CD6" w:rsidRPr="00BD6ECD" w:rsidRDefault="000E27CF" w:rsidP="00F77CD6">
            <w:pPr>
              <w:tabs>
                <w:tab w:val="decimal" w:pos="34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63178A8" w14:textId="77777777" w:rsidR="00F77CD6" w:rsidRPr="00BD6ECD" w:rsidRDefault="00F77CD6" w:rsidP="00F77CD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22EE86BF" w14:textId="61937763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36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050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B40C54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1D49BC2C" w14:textId="7157FAFC" w:rsidR="00F77CD6" w:rsidRPr="00BD6ECD" w:rsidRDefault="00F77CD6" w:rsidP="00B904C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187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C4ACAB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14:paraId="0420D6F2" w14:textId="57449693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AE2A594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14:paraId="63F70A49" w14:textId="7D515725" w:rsidR="00F77CD6" w:rsidRPr="00BD6ECD" w:rsidRDefault="00F77CD6" w:rsidP="00B904C4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36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237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</w:tr>
      <w:tr w:rsidR="00F77CD6" w:rsidRPr="00BD6ECD" w14:paraId="3A8B8FD1" w14:textId="77777777" w:rsidTr="00BD6ECD">
        <w:tc>
          <w:tcPr>
            <w:tcW w:w="2592" w:type="dxa"/>
            <w:shd w:val="clear" w:color="auto" w:fill="auto"/>
            <w:vAlign w:val="bottom"/>
          </w:tcPr>
          <w:p w14:paraId="53D9ABA4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ไร (ขาดทุน) จากการดำเนินงาน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09A885F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36E7D87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0D275CA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4FDA6BF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F29121" w14:textId="77777777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21B66B1E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38265A" w14:textId="77777777" w:rsidR="00F77CD6" w:rsidRPr="00BD6ECD" w:rsidRDefault="00F77CD6" w:rsidP="00F77CD6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7B243D55" w14:textId="77777777" w:rsidR="00F77CD6" w:rsidRPr="00BD6ECD" w:rsidRDefault="00F77CD6" w:rsidP="00F77CD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3851E2C9" w14:textId="77777777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8760B11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</w:tcPr>
          <w:p w14:paraId="2393610C" w14:textId="77777777" w:rsidR="00F77CD6" w:rsidRPr="00BD6ECD" w:rsidRDefault="00F77CD6" w:rsidP="00B904C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7FEC2FA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14:paraId="338AE4CF" w14:textId="77777777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278B9EE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  <w:shd w:val="clear" w:color="auto" w:fill="auto"/>
          </w:tcPr>
          <w:p w14:paraId="1C81CC69" w14:textId="77777777" w:rsidR="00F77CD6" w:rsidRPr="00BD6ECD" w:rsidRDefault="00F77CD6" w:rsidP="00B904C4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77CD6" w:rsidRPr="00BD6ECD" w14:paraId="71656545" w14:textId="77777777" w:rsidTr="00BD6ECD">
        <w:tc>
          <w:tcPr>
            <w:tcW w:w="2592" w:type="dxa"/>
            <w:shd w:val="clear" w:color="auto" w:fill="auto"/>
            <w:vAlign w:val="bottom"/>
          </w:tcPr>
          <w:p w14:paraId="17191D32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ก่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อนภาษีเงินได้</w:t>
            </w:r>
          </w:p>
        </w:tc>
        <w:tc>
          <w:tcPr>
            <w:tcW w:w="791" w:type="dxa"/>
            <w:shd w:val="clear" w:color="auto" w:fill="auto"/>
          </w:tcPr>
          <w:p w14:paraId="3981B997" w14:textId="2E319751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35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343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B9B910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2FFD612C" w14:textId="3F86BF04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411)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859DF7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6F09E36C" w14:textId="2F5AC5F6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69668624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1D35001A" w14:textId="4869291C" w:rsidR="00F77CD6" w:rsidRPr="00BD6ECD" w:rsidRDefault="00F77CD6" w:rsidP="00B904C4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33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932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551A3F0" w14:textId="77777777" w:rsidR="00F77CD6" w:rsidRPr="00BD6ECD" w:rsidRDefault="00F77CD6" w:rsidP="00F77CD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780AF464" w14:textId="055B009A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93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875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4EA819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7F93A603" w14:textId="0F32B6DD" w:rsidR="00F77CD6" w:rsidRPr="00BD6ECD" w:rsidRDefault="00F77CD6" w:rsidP="00B904C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633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54C69C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755442E2" w14:textId="279E087D" w:rsidR="00F77CD6" w:rsidRPr="00BD6ECD" w:rsidRDefault="00F77CD6" w:rsidP="00F77CD6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C96CDBD" w14:textId="77777777" w:rsidR="00F77CD6" w:rsidRPr="00BD6ECD" w:rsidRDefault="00F77CD6" w:rsidP="00F77CD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6" w:type="dxa"/>
            <w:shd w:val="clear" w:color="auto" w:fill="auto"/>
          </w:tcPr>
          <w:p w14:paraId="005FAC66" w14:textId="74B872D5" w:rsidR="00F77CD6" w:rsidRPr="00BD6ECD" w:rsidRDefault="00F77CD6" w:rsidP="00B904C4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93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242</w:t>
            </w:r>
          </w:p>
        </w:tc>
      </w:tr>
      <w:tr w:rsidR="00F77CD6" w:rsidRPr="00BD6ECD" w14:paraId="60F25C40" w14:textId="77777777" w:rsidTr="00BD6ECD">
        <w:tc>
          <w:tcPr>
            <w:tcW w:w="2592" w:type="dxa"/>
            <w:shd w:val="clear" w:color="auto" w:fill="auto"/>
            <w:vAlign w:val="bottom"/>
          </w:tcPr>
          <w:p w14:paraId="59EB0C51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29445838" w14:textId="631A43E5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109)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F91930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18480CCC" w14:textId="01ABA567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(48)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1FB718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BFC40D" w14:textId="30F5018A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3DD0E045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387DBA" w14:textId="4248C98D" w:rsidR="00F77CD6" w:rsidRPr="00BD6ECD" w:rsidRDefault="00F77CD6" w:rsidP="00B904C4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(6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157)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F3C0710" w14:textId="77777777" w:rsidR="00F77CD6" w:rsidRPr="00BD6ECD" w:rsidRDefault="00F77CD6" w:rsidP="00F77CD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7CE7B704" w14:textId="7D68FC76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17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773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651C39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21F895A5" w14:textId="3FAA3DB1" w:rsidR="00F77CD6" w:rsidRPr="00BD6ECD" w:rsidRDefault="00F77CD6" w:rsidP="00B904C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19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9193BC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14:paraId="63DD875C" w14:textId="010D8ED7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49EBC1F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14:paraId="18A3DA17" w14:textId="002D71ED" w:rsidR="00F77CD6" w:rsidRPr="00BD6ECD" w:rsidRDefault="00F77CD6" w:rsidP="00B904C4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17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792</w:t>
            </w:r>
            <w:r w:rsidRPr="00BD6ECD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</w:tr>
      <w:tr w:rsidR="00F77CD6" w:rsidRPr="00BD6ECD" w14:paraId="581D02B1" w14:textId="77777777" w:rsidTr="00BD6ECD">
        <w:tc>
          <w:tcPr>
            <w:tcW w:w="2592" w:type="dxa"/>
            <w:shd w:val="clear" w:color="auto" w:fill="auto"/>
            <w:vAlign w:val="bottom"/>
          </w:tcPr>
          <w:p w14:paraId="4CC9F06C" w14:textId="77777777" w:rsidR="00F77CD6" w:rsidRPr="00BD6ECD" w:rsidRDefault="00F77CD6" w:rsidP="00F77CD6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กำไร (ขาดทุน) สุทธิ</w:t>
            </w: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92BA8" w14:textId="6A783DD4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29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234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ACD6BA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65971" w14:textId="21E8E437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(1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459)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91FC8D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25F0D" w14:textId="7E87D929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6E55478B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686D2" w14:textId="3CA2E92A" w:rsidR="00F77CD6" w:rsidRPr="00BD6ECD" w:rsidRDefault="00F77CD6" w:rsidP="00B904C4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27</w:t>
            </w:r>
            <w:r w:rsidRPr="00BD6ECD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775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78F12B7" w14:textId="77777777" w:rsidR="00F77CD6" w:rsidRPr="00BD6ECD" w:rsidRDefault="00F77CD6" w:rsidP="00F77CD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DA397" w14:textId="50D7C00E" w:rsidR="00F77CD6" w:rsidRPr="00BD6ECD" w:rsidRDefault="00F77CD6" w:rsidP="00B904C4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/>
              </w:rPr>
              <w:t>76</w:t>
            </w: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/>
              </w:rPr>
              <w:t>10</w:t>
            </w: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0998AB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32B689" w14:textId="7FEFC414" w:rsidR="00F77CD6" w:rsidRPr="00BD6ECD" w:rsidRDefault="00F77CD6" w:rsidP="00B904C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(</w:t>
            </w: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/>
              </w:rPr>
              <w:t>652</w:t>
            </w: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915426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62059" w14:textId="2C424228" w:rsidR="00F77CD6" w:rsidRPr="00BD6ECD" w:rsidRDefault="00F77CD6" w:rsidP="00F77CD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D6ECD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22401ED" w14:textId="77777777" w:rsidR="00F77CD6" w:rsidRPr="00BD6ECD" w:rsidRDefault="00F77CD6" w:rsidP="00F77CD6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AA3DC" w14:textId="04F0BAFF" w:rsidR="00F77CD6" w:rsidRPr="00BD6ECD" w:rsidRDefault="00F77CD6" w:rsidP="00B904C4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/>
              </w:rPr>
              <w:t>75</w:t>
            </w: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,</w:t>
            </w:r>
            <w:r w:rsidRPr="00BD6ECD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/>
              </w:rPr>
              <w:t>450</w:t>
            </w:r>
          </w:p>
        </w:tc>
      </w:tr>
    </w:tbl>
    <w:p w14:paraId="6DD06377" w14:textId="77777777" w:rsidR="00981C57" w:rsidRPr="007A5235" w:rsidRDefault="00981C57" w:rsidP="0044207E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070C92C1" w14:textId="0FD70165" w:rsidR="00590EF9" w:rsidRPr="007A5235" w:rsidRDefault="00981C57" w:rsidP="009928DE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40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90EF9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รายได้ดอกเบี้ย</w:t>
      </w:r>
    </w:p>
    <w:p w14:paraId="6423476F" w14:textId="456D303C" w:rsidR="00590EF9" w:rsidRDefault="00590EF9" w:rsidP="0044207E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tbl>
      <w:tblPr>
        <w:tblW w:w="9120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3949"/>
        <w:gridCol w:w="1161"/>
        <w:gridCol w:w="245"/>
        <w:gridCol w:w="1104"/>
        <w:gridCol w:w="245"/>
        <w:gridCol w:w="1085"/>
        <w:gridCol w:w="245"/>
        <w:gridCol w:w="1086"/>
      </w:tblGrid>
      <w:tr w:rsidR="00B00DFD" w:rsidRPr="00B00DFD" w14:paraId="66FBE6C7" w14:textId="77777777" w:rsidTr="00801D1D">
        <w:tc>
          <w:tcPr>
            <w:tcW w:w="3949" w:type="dxa"/>
            <w:vAlign w:val="bottom"/>
          </w:tcPr>
          <w:p w14:paraId="5BF1C276" w14:textId="77777777" w:rsidR="00B00DFD" w:rsidRPr="00B00DFD" w:rsidRDefault="00B00DFD" w:rsidP="00B00DFD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510" w:type="dxa"/>
            <w:gridSpan w:val="3"/>
            <w:vAlign w:val="bottom"/>
            <w:hideMark/>
          </w:tcPr>
          <w:p w14:paraId="64BE2253" w14:textId="77777777" w:rsidR="00B00DFD" w:rsidRPr="00B00DFD" w:rsidRDefault="00B00DFD" w:rsidP="00B00DFD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0D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  <w:vAlign w:val="bottom"/>
          </w:tcPr>
          <w:p w14:paraId="6D37B4D9" w14:textId="77777777" w:rsidR="00B00DFD" w:rsidRPr="00B00DFD" w:rsidRDefault="00B00DFD" w:rsidP="00B00DFD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16" w:type="dxa"/>
            <w:gridSpan w:val="3"/>
            <w:vAlign w:val="bottom"/>
            <w:hideMark/>
          </w:tcPr>
          <w:p w14:paraId="0D21DBDA" w14:textId="77777777" w:rsidR="00B00DFD" w:rsidRPr="00B00DFD" w:rsidRDefault="00B00DFD" w:rsidP="00B00DFD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B00D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B00DFD" w:rsidRPr="00B00DFD" w14:paraId="7346DD4A" w14:textId="77777777" w:rsidTr="00801D1D">
        <w:tc>
          <w:tcPr>
            <w:tcW w:w="3949" w:type="dxa"/>
            <w:vAlign w:val="bottom"/>
          </w:tcPr>
          <w:p w14:paraId="68D13D0D" w14:textId="77777777" w:rsidR="00B00DFD" w:rsidRPr="00B00DFD" w:rsidRDefault="00B00DFD" w:rsidP="00B00DFD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cs/>
                <w:lang w:val="th-TH"/>
              </w:rPr>
            </w:pPr>
          </w:p>
        </w:tc>
        <w:tc>
          <w:tcPr>
            <w:tcW w:w="1161" w:type="dxa"/>
            <w:vAlign w:val="bottom"/>
            <w:hideMark/>
          </w:tcPr>
          <w:p w14:paraId="3E2016FB" w14:textId="77A74C9B" w:rsidR="00B00DFD" w:rsidRPr="00B00DFD" w:rsidRDefault="00B00DFD" w:rsidP="00B00DFD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245" w:type="dxa"/>
            <w:vAlign w:val="bottom"/>
          </w:tcPr>
          <w:p w14:paraId="701E6D4D" w14:textId="77777777" w:rsidR="00B00DFD" w:rsidRPr="00B00DFD" w:rsidRDefault="00B00DFD" w:rsidP="00B00DFD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4" w:type="dxa"/>
            <w:vAlign w:val="bottom"/>
            <w:hideMark/>
          </w:tcPr>
          <w:p w14:paraId="5A54262C" w14:textId="6A096F0D" w:rsidR="00B00DFD" w:rsidRPr="00B00DFD" w:rsidRDefault="00B00DFD" w:rsidP="00B00DFD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45" w:type="dxa"/>
            <w:vAlign w:val="bottom"/>
          </w:tcPr>
          <w:p w14:paraId="694941EB" w14:textId="77777777" w:rsidR="00B00DFD" w:rsidRPr="00B00DFD" w:rsidRDefault="00B00DFD" w:rsidP="00B00DFD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  <w:hideMark/>
          </w:tcPr>
          <w:p w14:paraId="3A72CFB4" w14:textId="12E89E0E" w:rsidR="00B00DFD" w:rsidRPr="00B00DFD" w:rsidRDefault="00B00DFD" w:rsidP="00B00DFD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245" w:type="dxa"/>
            <w:vAlign w:val="bottom"/>
          </w:tcPr>
          <w:p w14:paraId="6197057B" w14:textId="77777777" w:rsidR="00B00DFD" w:rsidRPr="00B00DFD" w:rsidRDefault="00B00DFD" w:rsidP="00B00DFD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bottom"/>
            <w:hideMark/>
          </w:tcPr>
          <w:p w14:paraId="79BA1865" w14:textId="663AF440" w:rsidR="00B00DFD" w:rsidRPr="00B00DFD" w:rsidRDefault="00B00DFD" w:rsidP="00B00DFD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2562</w:t>
            </w:r>
          </w:p>
        </w:tc>
      </w:tr>
      <w:tr w:rsidR="00B00DFD" w:rsidRPr="00B00DFD" w14:paraId="7024BA52" w14:textId="77777777" w:rsidTr="00801D1D">
        <w:tc>
          <w:tcPr>
            <w:tcW w:w="3949" w:type="dxa"/>
            <w:vAlign w:val="bottom"/>
          </w:tcPr>
          <w:p w14:paraId="00A450CE" w14:textId="77777777" w:rsidR="00B00DFD" w:rsidRPr="00B00DFD" w:rsidRDefault="00B00DFD" w:rsidP="00B00DFD">
            <w:pPr>
              <w:snapToGrid w:val="0"/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spacing w:val="4"/>
                <w:sz w:val="28"/>
                <w:cs/>
                <w:lang w:val="th-TH"/>
              </w:rPr>
            </w:pPr>
          </w:p>
        </w:tc>
        <w:tc>
          <w:tcPr>
            <w:tcW w:w="5171" w:type="dxa"/>
            <w:gridSpan w:val="7"/>
            <w:vAlign w:val="bottom"/>
            <w:hideMark/>
          </w:tcPr>
          <w:p w14:paraId="3ABC981F" w14:textId="77777777" w:rsidR="00B00DFD" w:rsidRPr="00B00DFD" w:rsidRDefault="00B00DFD" w:rsidP="00B00DFD">
            <w:pPr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DFD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B00DFD" w:rsidRPr="00B00DFD" w14:paraId="63F135BA" w14:textId="77777777" w:rsidTr="00801D1D">
        <w:tc>
          <w:tcPr>
            <w:tcW w:w="3949" w:type="dxa"/>
            <w:vAlign w:val="bottom"/>
            <w:hideMark/>
          </w:tcPr>
          <w:p w14:paraId="4C0CD805" w14:textId="77777777" w:rsidR="00B00DFD" w:rsidRPr="00B00DFD" w:rsidRDefault="00B00DFD" w:rsidP="00B00DFD">
            <w:pPr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cs/>
              </w:rPr>
            </w:pPr>
            <w:r w:rsidRPr="00B00DFD">
              <w:rPr>
                <w:rFonts w:asciiTheme="majorBidi" w:hAnsiTheme="majorBidi" w:cstheme="majorBidi"/>
                <w:sz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61" w:type="dxa"/>
            <w:vAlign w:val="center"/>
          </w:tcPr>
          <w:p w14:paraId="23C817F4" w14:textId="786AFBFB" w:rsidR="00B00DFD" w:rsidRPr="00B00DFD" w:rsidRDefault="006D19E3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D19E3">
              <w:rPr>
                <w:rFonts w:asciiTheme="majorBidi" w:hAnsiTheme="majorBidi" w:cstheme="majorBidi"/>
                <w:sz w:val="28"/>
              </w:rPr>
              <w:t>3</w:t>
            </w:r>
            <w:r w:rsidR="00AA727F">
              <w:rPr>
                <w:rFonts w:asciiTheme="majorBidi" w:hAnsiTheme="majorBidi" w:cstheme="majorBidi"/>
                <w:sz w:val="28"/>
              </w:rPr>
              <w:t>,</w:t>
            </w:r>
            <w:r w:rsidRPr="006D19E3">
              <w:rPr>
                <w:rFonts w:asciiTheme="majorBidi" w:hAnsiTheme="majorBidi" w:cstheme="majorBidi"/>
                <w:sz w:val="28"/>
              </w:rPr>
              <w:t>336</w:t>
            </w:r>
          </w:p>
        </w:tc>
        <w:tc>
          <w:tcPr>
            <w:tcW w:w="245" w:type="dxa"/>
            <w:vAlign w:val="center"/>
          </w:tcPr>
          <w:p w14:paraId="4E4BA0D7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4" w:type="dxa"/>
            <w:vAlign w:val="center"/>
            <w:hideMark/>
          </w:tcPr>
          <w:p w14:paraId="46663099" w14:textId="2FA251B0" w:rsidR="00B00DFD" w:rsidRPr="00B00DFD" w:rsidRDefault="00B00DFD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</w:rPr>
              <w:t>5,737</w:t>
            </w:r>
          </w:p>
        </w:tc>
        <w:tc>
          <w:tcPr>
            <w:tcW w:w="245" w:type="dxa"/>
            <w:vAlign w:val="center"/>
          </w:tcPr>
          <w:p w14:paraId="596324EA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center"/>
          </w:tcPr>
          <w:p w14:paraId="4B8BFBD9" w14:textId="16635845" w:rsidR="00B00DFD" w:rsidRPr="00B00DFD" w:rsidRDefault="00AA727F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AA727F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AA727F">
              <w:rPr>
                <w:rFonts w:asciiTheme="majorBidi" w:hAnsiTheme="majorBidi" w:cstheme="majorBidi"/>
                <w:sz w:val="28"/>
              </w:rPr>
              <w:t>291</w:t>
            </w:r>
          </w:p>
        </w:tc>
        <w:tc>
          <w:tcPr>
            <w:tcW w:w="245" w:type="dxa"/>
            <w:vAlign w:val="center"/>
          </w:tcPr>
          <w:p w14:paraId="5449A1AD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center"/>
            <w:hideMark/>
          </w:tcPr>
          <w:p w14:paraId="27CC4EA1" w14:textId="4932C93C" w:rsidR="00B00DFD" w:rsidRPr="00B00DFD" w:rsidRDefault="00B00DFD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</w:rPr>
              <w:t>5,352</w:t>
            </w:r>
          </w:p>
        </w:tc>
      </w:tr>
      <w:tr w:rsidR="00B00DFD" w:rsidRPr="00B00DFD" w14:paraId="6F76C0CA" w14:textId="77777777" w:rsidTr="00801D1D">
        <w:tc>
          <w:tcPr>
            <w:tcW w:w="3949" w:type="dxa"/>
            <w:vAlign w:val="bottom"/>
            <w:hideMark/>
          </w:tcPr>
          <w:p w14:paraId="37A70619" w14:textId="77777777" w:rsidR="00B00DFD" w:rsidRPr="00B00DFD" w:rsidRDefault="00B00DFD" w:rsidP="00B00DFD">
            <w:pPr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  <w:cs/>
              </w:rPr>
              <w:t>เงินลงทุนและธุรกรรมเพื่อค้า</w:t>
            </w:r>
          </w:p>
        </w:tc>
        <w:tc>
          <w:tcPr>
            <w:tcW w:w="1161" w:type="dxa"/>
            <w:vAlign w:val="center"/>
          </w:tcPr>
          <w:p w14:paraId="1DA1CBA5" w14:textId="1DDC6C66" w:rsidR="00B00DFD" w:rsidRPr="00B00DFD" w:rsidRDefault="00AA727F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622</w:t>
            </w:r>
          </w:p>
        </w:tc>
        <w:tc>
          <w:tcPr>
            <w:tcW w:w="245" w:type="dxa"/>
            <w:vAlign w:val="center"/>
          </w:tcPr>
          <w:p w14:paraId="630E3542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4" w:type="dxa"/>
            <w:vAlign w:val="center"/>
            <w:hideMark/>
          </w:tcPr>
          <w:p w14:paraId="331E0749" w14:textId="763E908A" w:rsidR="00B00DFD" w:rsidRPr="00B00DFD" w:rsidRDefault="00B00DFD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</w:rPr>
              <w:t>484</w:t>
            </w:r>
          </w:p>
        </w:tc>
        <w:tc>
          <w:tcPr>
            <w:tcW w:w="245" w:type="dxa"/>
            <w:vAlign w:val="center"/>
          </w:tcPr>
          <w:p w14:paraId="220A3AFC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center"/>
          </w:tcPr>
          <w:p w14:paraId="7D85A99D" w14:textId="57B3ABC5" w:rsidR="00B00DFD" w:rsidRPr="00B00DFD" w:rsidRDefault="00AA727F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AA727F">
              <w:rPr>
                <w:rFonts w:asciiTheme="majorBidi" w:hAnsiTheme="majorBidi" w:cstheme="majorBidi"/>
                <w:sz w:val="28"/>
              </w:rPr>
              <w:t>584</w:t>
            </w:r>
          </w:p>
        </w:tc>
        <w:tc>
          <w:tcPr>
            <w:tcW w:w="245" w:type="dxa"/>
            <w:vAlign w:val="center"/>
          </w:tcPr>
          <w:p w14:paraId="0BC8E499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center"/>
            <w:hideMark/>
          </w:tcPr>
          <w:p w14:paraId="34F67F19" w14:textId="1D62F4FA" w:rsidR="00B00DFD" w:rsidRPr="00B00DFD" w:rsidRDefault="00B00DFD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</w:rPr>
              <w:t>482</w:t>
            </w:r>
          </w:p>
        </w:tc>
      </w:tr>
      <w:tr w:rsidR="00B00DFD" w:rsidRPr="00B00DFD" w14:paraId="10B48E7B" w14:textId="77777777" w:rsidTr="00801D1D">
        <w:tc>
          <w:tcPr>
            <w:tcW w:w="3949" w:type="dxa"/>
            <w:vAlign w:val="bottom"/>
            <w:hideMark/>
          </w:tcPr>
          <w:p w14:paraId="39CEF600" w14:textId="77777777" w:rsidR="00B00DFD" w:rsidRPr="00B00DFD" w:rsidRDefault="00B00DFD" w:rsidP="00B00DFD">
            <w:pPr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161" w:type="dxa"/>
            <w:vAlign w:val="center"/>
          </w:tcPr>
          <w:p w14:paraId="53C03823" w14:textId="3B51C8A4" w:rsidR="00B00DFD" w:rsidRPr="00B00DFD" w:rsidRDefault="002474E6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2474E6">
              <w:rPr>
                <w:rFonts w:asciiTheme="majorBidi" w:hAnsiTheme="majorBidi" w:cstheme="majorBidi"/>
                <w:sz w:val="28"/>
              </w:rPr>
              <w:t>3</w:t>
            </w:r>
            <w:r w:rsidR="00AA727F">
              <w:rPr>
                <w:rFonts w:asciiTheme="majorBidi" w:hAnsiTheme="majorBidi" w:cstheme="majorBidi"/>
                <w:sz w:val="28"/>
              </w:rPr>
              <w:t>,</w:t>
            </w:r>
            <w:r w:rsidRPr="002474E6"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245" w:type="dxa"/>
            <w:vAlign w:val="center"/>
          </w:tcPr>
          <w:p w14:paraId="10368443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4" w:type="dxa"/>
            <w:vAlign w:val="center"/>
            <w:hideMark/>
          </w:tcPr>
          <w:p w14:paraId="167CC73F" w14:textId="6C7C7341" w:rsidR="00B00DFD" w:rsidRPr="00B00DFD" w:rsidRDefault="00B00DFD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</w:rPr>
              <w:t>12,349</w:t>
            </w:r>
          </w:p>
        </w:tc>
        <w:tc>
          <w:tcPr>
            <w:tcW w:w="245" w:type="dxa"/>
            <w:vAlign w:val="center"/>
          </w:tcPr>
          <w:p w14:paraId="4BF48B9C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center"/>
          </w:tcPr>
          <w:p w14:paraId="7F9CC3B3" w14:textId="7C3DFE31" w:rsidR="00B00DFD" w:rsidRPr="00B00DFD" w:rsidRDefault="00AA727F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AA727F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AA727F"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245" w:type="dxa"/>
            <w:vAlign w:val="center"/>
          </w:tcPr>
          <w:p w14:paraId="3C0C96AD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center"/>
            <w:hideMark/>
          </w:tcPr>
          <w:p w14:paraId="49FD2D02" w14:textId="1D7F72F8" w:rsidR="00B00DFD" w:rsidRPr="00B00DFD" w:rsidRDefault="00B00DFD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</w:rPr>
              <w:t>4,966</w:t>
            </w:r>
          </w:p>
        </w:tc>
      </w:tr>
      <w:tr w:rsidR="00B00DFD" w:rsidRPr="00B00DFD" w14:paraId="1B3BEBFE" w14:textId="77777777" w:rsidTr="00801D1D">
        <w:tc>
          <w:tcPr>
            <w:tcW w:w="3949" w:type="dxa"/>
            <w:vAlign w:val="bottom"/>
            <w:hideMark/>
          </w:tcPr>
          <w:p w14:paraId="79CAB59C" w14:textId="77777777" w:rsidR="00B00DFD" w:rsidRPr="00B00DFD" w:rsidRDefault="00B00DFD" w:rsidP="00B00DFD">
            <w:pPr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  <w:cs/>
              </w:rPr>
              <w:t>เงินให้สินเชื่อ</w:t>
            </w:r>
          </w:p>
        </w:tc>
        <w:tc>
          <w:tcPr>
            <w:tcW w:w="1161" w:type="dxa"/>
            <w:vAlign w:val="center"/>
          </w:tcPr>
          <w:p w14:paraId="70A612F6" w14:textId="4B8B0A2D" w:rsidR="00B00DFD" w:rsidRPr="00B00DFD" w:rsidRDefault="00AA727F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AA727F">
              <w:rPr>
                <w:rFonts w:asciiTheme="majorBidi" w:hAnsiTheme="majorBidi" w:cstheme="majorBidi"/>
                <w:sz w:val="28"/>
              </w:rPr>
              <w:t>98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AA727F">
              <w:rPr>
                <w:rFonts w:asciiTheme="majorBidi" w:hAnsiTheme="majorBidi" w:cstheme="majorBidi"/>
                <w:sz w:val="28"/>
              </w:rPr>
              <w:t>208</w:t>
            </w:r>
          </w:p>
        </w:tc>
        <w:tc>
          <w:tcPr>
            <w:tcW w:w="245" w:type="dxa"/>
            <w:vAlign w:val="center"/>
          </w:tcPr>
          <w:p w14:paraId="2E3259C9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4" w:type="dxa"/>
            <w:vAlign w:val="center"/>
            <w:hideMark/>
          </w:tcPr>
          <w:p w14:paraId="5CAB3595" w14:textId="2BC7125F" w:rsidR="00B00DFD" w:rsidRPr="00B00DFD" w:rsidRDefault="00B00DFD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</w:rPr>
              <w:t>102,864</w:t>
            </w:r>
          </w:p>
        </w:tc>
        <w:tc>
          <w:tcPr>
            <w:tcW w:w="245" w:type="dxa"/>
            <w:vAlign w:val="center"/>
          </w:tcPr>
          <w:p w14:paraId="2F336C7F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center"/>
          </w:tcPr>
          <w:p w14:paraId="62D61608" w14:textId="714DA7AB" w:rsidR="00B00DFD" w:rsidRPr="00B00DFD" w:rsidRDefault="00AA727F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AA727F">
              <w:rPr>
                <w:rFonts w:asciiTheme="majorBidi" w:hAnsiTheme="majorBidi" w:cstheme="majorBidi"/>
                <w:sz w:val="28"/>
              </w:rPr>
              <w:t>97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AA727F">
              <w:rPr>
                <w:rFonts w:asciiTheme="majorBidi" w:hAnsiTheme="majorBidi" w:cstheme="majorBidi"/>
                <w:sz w:val="28"/>
              </w:rPr>
              <w:t>873</w:t>
            </w:r>
          </w:p>
        </w:tc>
        <w:tc>
          <w:tcPr>
            <w:tcW w:w="245" w:type="dxa"/>
            <w:vAlign w:val="center"/>
          </w:tcPr>
          <w:p w14:paraId="4A181F33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center"/>
            <w:hideMark/>
          </w:tcPr>
          <w:p w14:paraId="1A71CFC1" w14:textId="35DD48F2" w:rsidR="00B00DFD" w:rsidRPr="00B00DFD" w:rsidRDefault="00B00DFD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</w:rPr>
              <w:t>101,779</w:t>
            </w:r>
          </w:p>
        </w:tc>
      </w:tr>
      <w:tr w:rsidR="00B00DFD" w:rsidRPr="00B00DFD" w14:paraId="672978F5" w14:textId="77777777" w:rsidTr="00801D1D">
        <w:tc>
          <w:tcPr>
            <w:tcW w:w="3949" w:type="dxa"/>
            <w:vAlign w:val="bottom"/>
            <w:hideMark/>
          </w:tcPr>
          <w:p w14:paraId="64D930AF" w14:textId="21D5D8D6" w:rsidR="00B00DFD" w:rsidRPr="00B00DFD" w:rsidRDefault="00B00DFD" w:rsidP="00B00DFD">
            <w:pPr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cs/>
              </w:rPr>
            </w:pPr>
            <w:r w:rsidRPr="00B00DFD">
              <w:rPr>
                <w:rFonts w:asciiTheme="majorBidi" w:hAnsiTheme="majorBidi" w:cstheme="majorBidi"/>
                <w:sz w:val="28"/>
                <w:cs/>
              </w:rPr>
              <w:t>สัญญาเช่า</w:t>
            </w:r>
            <w:r w:rsidR="00881034">
              <w:rPr>
                <w:rFonts w:asciiTheme="majorBidi" w:hAnsiTheme="majorBidi" w:cstheme="majorBidi" w:hint="cs"/>
                <w:sz w:val="28"/>
                <w:cs/>
              </w:rPr>
              <w:t>ซื้อ</w:t>
            </w:r>
          </w:p>
        </w:tc>
        <w:tc>
          <w:tcPr>
            <w:tcW w:w="1161" w:type="dxa"/>
            <w:vAlign w:val="center"/>
          </w:tcPr>
          <w:p w14:paraId="7B2D995D" w14:textId="30124EF1" w:rsidR="00B00DFD" w:rsidRPr="00B00DFD" w:rsidRDefault="006D19E3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6D19E3">
              <w:rPr>
                <w:rFonts w:asciiTheme="majorBidi" w:hAnsiTheme="majorBidi" w:cstheme="majorBidi"/>
                <w:sz w:val="28"/>
              </w:rPr>
              <w:t>13</w:t>
            </w:r>
            <w:r w:rsidR="00AA727F">
              <w:rPr>
                <w:rFonts w:asciiTheme="majorBidi" w:hAnsiTheme="majorBidi" w:cstheme="majorBidi"/>
                <w:sz w:val="28"/>
              </w:rPr>
              <w:t>,</w:t>
            </w:r>
            <w:r w:rsidRPr="006D19E3">
              <w:rPr>
                <w:rFonts w:asciiTheme="majorBidi" w:hAnsiTheme="majorBidi" w:cstheme="majorBidi"/>
                <w:sz w:val="28"/>
              </w:rPr>
              <w:t>022</w:t>
            </w:r>
          </w:p>
        </w:tc>
        <w:tc>
          <w:tcPr>
            <w:tcW w:w="245" w:type="dxa"/>
            <w:vAlign w:val="center"/>
          </w:tcPr>
          <w:p w14:paraId="1F61854A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4" w:type="dxa"/>
            <w:vAlign w:val="center"/>
            <w:hideMark/>
          </w:tcPr>
          <w:p w14:paraId="7B432F23" w14:textId="3A5A2195" w:rsidR="00B00DFD" w:rsidRPr="00B00DFD" w:rsidRDefault="00B00DFD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</w:rPr>
              <w:t>13,461</w:t>
            </w:r>
          </w:p>
        </w:tc>
        <w:tc>
          <w:tcPr>
            <w:tcW w:w="245" w:type="dxa"/>
            <w:vAlign w:val="center"/>
          </w:tcPr>
          <w:p w14:paraId="5B7447F3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vAlign w:val="center"/>
          </w:tcPr>
          <w:p w14:paraId="16F92765" w14:textId="4B262D5A" w:rsidR="00B00DFD" w:rsidRPr="00B00DFD" w:rsidRDefault="00AA727F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AA727F">
              <w:rPr>
                <w:rFonts w:asciiTheme="majorBidi" w:hAnsiTheme="majorBidi" w:cstheme="majorBidi"/>
                <w:sz w:val="28"/>
              </w:rPr>
              <w:t>13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AA727F">
              <w:rPr>
                <w:rFonts w:asciiTheme="majorBidi" w:hAnsiTheme="majorBidi" w:cstheme="majorBidi"/>
                <w:sz w:val="28"/>
              </w:rPr>
              <w:t>022</w:t>
            </w:r>
          </w:p>
        </w:tc>
        <w:tc>
          <w:tcPr>
            <w:tcW w:w="245" w:type="dxa"/>
            <w:vAlign w:val="center"/>
          </w:tcPr>
          <w:p w14:paraId="6F6919AB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6" w:type="dxa"/>
            <w:vAlign w:val="center"/>
            <w:hideMark/>
          </w:tcPr>
          <w:p w14:paraId="2E0A9601" w14:textId="2820842F" w:rsidR="00B00DFD" w:rsidRPr="00B00DFD" w:rsidRDefault="00B00DFD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</w:rPr>
              <w:t>13,461</w:t>
            </w:r>
          </w:p>
        </w:tc>
      </w:tr>
      <w:tr w:rsidR="00B00DFD" w:rsidRPr="00B00DFD" w14:paraId="20D71102" w14:textId="77777777" w:rsidTr="00801D1D">
        <w:tc>
          <w:tcPr>
            <w:tcW w:w="3949" w:type="dxa"/>
            <w:vAlign w:val="bottom"/>
            <w:hideMark/>
          </w:tcPr>
          <w:p w14:paraId="3D122B9E" w14:textId="77777777" w:rsidR="00B00DFD" w:rsidRPr="00B00DFD" w:rsidRDefault="00B00DFD" w:rsidP="00B00DFD">
            <w:pPr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61" w:type="dxa"/>
            <w:vAlign w:val="center"/>
          </w:tcPr>
          <w:p w14:paraId="7D20135A" w14:textId="5E63A0DC" w:rsidR="00B00DFD" w:rsidRPr="00B00DFD" w:rsidRDefault="00AA727F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245" w:type="dxa"/>
            <w:vAlign w:val="center"/>
          </w:tcPr>
          <w:p w14:paraId="5293646C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4" w:type="dxa"/>
            <w:vAlign w:val="center"/>
            <w:hideMark/>
          </w:tcPr>
          <w:p w14:paraId="7B805F78" w14:textId="27109D10" w:rsidR="00B00DFD" w:rsidRPr="00B00DFD" w:rsidRDefault="00B00DFD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</w:rPr>
              <w:t>130</w:t>
            </w:r>
          </w:p>
        </w:tc>
        <w:tc>
          <w:tcPr>
            <w:tcW w:w="245" w:type="dxa"/>
            <w:vAlign w:val="center"/>
          </w:tcPr>
          <w:p w14:paraId="06DB6F71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vAlign w:val="center"/>
          </w:tcPr>
          <w:p w14:paraId="2B4EE472" w14:textId="5C5B0864" w:rsidR="00B00DFD" w:rsidRPr="00B00DFD" w:rsidRDefault="00AA727F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245" w:type="dxa"/>
            <w:vAlign w:val="center"/>
          </w:tcPr>
          <w:p w14:paraId="0C9EAB34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6" w:type="dxa"/>
            <w:vAlign w:val="center"/>
            <w:hideMark/>
          </w:tcPr>
          <w:p w14:paraId="3E1AAFCD" w14:textId="5F8610FF" w:rsidR="00B00DFD" w:rsidRPr="00B00DFD" w:rsidRDefault="00B00DFD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B00DFD">
              <w:rPr>
                <w:rFonts w:asciiTheme="majorBidi" w:hAnsiTheme="majorBidi" w:cstheme="majorBidi"/>
                <w:sz w:val="28"/>
              </w:rPr>
              <w:t>131</w:t>
            </w:r>
          </w:p>
        </w:tc>
      </w:tr>
      <w:tr w:rsidR="00B00DFD" w:rsidRPr="00B00DFD" w14:paraId="5C3F185C" w14:textId="77777777" w:rsidTr="00801D1D">
        <w:tc>
          <w:tcPr>
            <w:tcW w:w="3949" w:type="dxa"/>
            <w:vAlign w:val="bottom"/>
            <w:hideMark/>
          </w:tcPr>
          <w:p w14:paraId="75B442C7" w14:textId="77777777" w:rsidR="00B00DFD" w:rsidRPr="00B00DFD" w:rsidRDefault="00B00DFD" w:rsidP="00B00DFD">
            <w:pPr>
              <w:spacing w:after="0"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0DF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1F72D052" w14:textId="496B5149" w:rsidR="00B00DFD" w:rsidRPr="00B00DFD" w:rsidRDefault="00AA727F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A727F">
              <w:rPr>
                <w:rFonts w:asciiTheme="majorBidi" w:hAnsiTheme="majorBidi" w:cstheme="majorBidi"/>
                <w:b/>
                <w:bCs/>
                <w:sz w:val="28"/>
              </w:rPr>
              <w:t>118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AA727F">
              <w:rPr>
                <w:rFonts w:asciiTheme="majorBidi" w:hAnsiTheme="majorBidi" w:cstheme="majorBidi"/>
                <w:b/>
                <w:bCs/>
                <w:sz w:val="28"/>
              </w:rPr>
              <w:t>371</w:t>
            </w:r>
          </w:p>
        </w:tc>
        <w:tc>
          <w:tcPr>
            <w:tcW w:w="245" w:type="dxa"/>
            <w:vAlign w:val="center"/>
          </w:tcPr>
          <w:p w14:paraId="12AE8F5E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4DBEB7C1" w14:textId="45E70160" w:rsidR="00B00DFD" w:rsidRPr="00B00DFD" w:rsidRDefault="00B00DFD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0DFD">
              <w:rPr>
                <w:rFonts w:asciiTheme="majorBidi" w:hAnsiTheme="majorBidi" w:cstheme="majorBidi"/>
                <w:b/>
                <w:bCs/>
                <w:sz w:val="28"/>
              </w:rPr>
              <w:t>135,025</w:t>
            </w:r>
          </w:p>
        </w:tc>
        <w:tc>
          <w:tcPr>
            <w:tcW w:w="245" w:type="dxa"/>
            <w:vAlign w:val="center"/>
          </w:tcPr>
          <w:p w14:paraId="289C4034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0D57E39C" w14:textId="12A6B4A2" w:rsidR="00B00DFD" w:rsidRPr="00B00DFD" w:rsidRDefault="00AA727F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A727F">
              <w:rPr>
                <w:rFonts w:asciiTheme="majorBidi" w:hAnsiTheme="majorBidi" w:cstheme="majorBidi"/>
                <w:b/>
                <w:bCs/>
                <w:sz w:val="28"/>
              </w:rPr>
              <w:t>117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AA727F">
              <w:rPr>
                <w:rFonts w:asciiTheme="majorBidi" w:hAnsiTheme="majorBidi" w:cstheme="majorBidi"/>
                <w:b/>
                <w:bCs/>
                <w:sz w:val="28"/>
              </w:rPr>
              <w:t>954</w:t>
            </w:r>
          </w:p>
        </w:tc>
        <w:tc>
          <w:tcPr>
            <w:tcW w:w="245" w:type="dxa"/>
            <w:vAlign w:val="center"/>
          </w:tcPr>
          <w:p w14:paraId="7FC38D8B" w14:textId="77777777" w:rsidR="00B00DFD" w:rsidRPr="00B00DFD" w:rsidRDefault="00B00DFD" w:rsidP="00B00DFD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0C19FE57" w14:textId="7BB9CA02" w:rsidR="00B00DFD" w:rsidRPr="00B00DFD" w:rsidRDefault="00B00DFD" w:rsidP="00B00DFD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0DFD">
              <w:rPr>
                <w:rFonts w:asciiTheme="majorBidi" w:hAnsiTheme="majorBidi" w:cstheme="majorBidi"/>
                <w:b/>
                <w:bCs/>
                <w:sz w:val="28"/>
              </w:rPr>
              <w:t>126,171</w:t>
            </w:r>
          </w:p>
        </w:tc>
      </w:tr>
    </w:tbl>
    <w:p w14:paraId="08E03E3C" w14:textId="1DC04A15" w:rsidR="00B00DFD" w:rsidRDefault="00B00DFD" w:rsidP="0044207E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6148CAEA" w14:textId="4FDD907B" w:rsidR="009B64F0" w:rsidRDefault="009B64F0"/>
    <w:p w14:paraId="01FCA86A" w14:textId="77777777" w:rsidR="009B64F0" w:rsidRDefault="009B64F0">
      <w:r>
        <w:br w:type="page"/>
      </w:r>
    </w:p>
    <w:p w14:paraId="7432D838" w14:textId="279E8A48" w:rsidR="00590EF9" w:rsidRPr="007A5235" w:rsidRDefault="00981C57" w:rsidP="00981C57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41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90EF9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ค่าใช้จ่ายดอกเบี้ย</w:t>
      </w:r>
    </w:p>
    <w:p w14:paraId="4A85E842" w14:textId="77777777" w:rsidR="00590EF9" w:rsidRPr="00981C57" w:rsidRDefault="00590EF9" w:rsidP="00590EF9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1"/>
        <w:gridCol w:w="253"/>
        <w:gridCol w:w="1097"/>
        <w:gridCol w:w="253"/>
        <w:gridCol w:w="1042"/>
        <w:gridCol w:w="253"/>
        <w:gridCol w:w="1152"/>
      </w:tblGrid>
      <w:tr w:rsidR="00BB7551" w:rsidRPr="00182013" w14:paraId="2D20FC18" w14:textId="77777777" w:rsidTr="00A629B2">
        <w:trPr>
          <w:trHeight w:val="400"/>
        </w:trPr>
        <w:tc>
          <w:tcPr>
            <w:tcW w:w="3960" w:type="dxa"/>
            <w:vAlign w:val="bottom"/>
          </w:tcPr>
          <w:p w14:paraId="71D066BB" w14:textId="77777777" w:rsidR="00BB7551" w:rsidRPr="00BB7551" w:rsidRDefault="00BB7551" w:rsidP="00BB7551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21" w:type="dxa"/>
            <w:gridSpan w:val="3"/>
            <w:vAlign w:val="bottom"/>
            <w:hideMark/>
          </w:tcPr>
          <w:p w14:paraId="630211E3" w14:textId="77777777" w:rsidR="00BB7551" w:rsidRPr="00BB7551" w:rsidRDefault="00BB7551" w:rsidP="00BB7551">
            <w:pPr>
              <w:pStyle w:val="PlainTex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755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3" w:type="dxa"/>
            <w:vAlign w:val="bottom"/>
          </w:tcPr>
          <w:p w14:paraId="61751857" w14:textId="77777777" w:rsidR="00BB7551" w:rsidRPr="00BB7551" w:rsidRDefault="00BB7551" w:rsidP="00BB7551">
            <w:pPr>
              <w:snapToGrid w:val="0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447" w:type="dxa"/>
            <w:gridSpan w:val="3"/>
            <w:vAlign w:val="bottom"/>
            <w:hideMark/>
          </w:tcPr>
          <w:p w14:paraId="6433AA81" w14:textId="77777777" w:rsidR="00BB7551" w:rsidRPr="00BB7551" w:rsidRDefault="00BB7551" w:rsidP="00BB7551">
            <w:pPr>
              <w:pStyle w:val="PlainText"/>
              <w:ind w:left="-108"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BB755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BB7551" w:rsidRPr="00182013" w14:paraId="09F4C550" w14:textId="77777777" w:rsidTr="00A629B2">
        <w:trPr>
          <w:trHeight w:val="385"/>
        </w:trPr>
        <w:tc>
          <w:tcPr>
            <w:tcW w:w="3960" w:type="dxa"/>
            <w:vAlign w:val="bottom"/>
          </w:tcPr>
          <w:p w14:paraId="6573E767" w14:textId="77777777" w:rsidR="00BB7551" w:rsidRPr="00BB7551" w:rsidRDefault="00BB7551" w:rsidP="00BB7551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cs/>
                <w:lang w:val="th-TH"/>
              </w:rPr>
            </w:pPr>
          </w:p>
        </w:tc>
        <w:tc>
          <w:tcPr>
            <w:tcW w:w="1171" w:type="dxa"/>
            <w:vAlign w:val="bottom"/>
            <w:hideMark/>
          </w:tcPr>
          <w:p w14:paraId="2A814D96" w14:textId="3F286EC1" w:rsidR="00BB7551" w:rsidRPr="00BB7551" w:rsidRDefault="00BB7551" w:rsidP="00BB7551">
            <w:pPr>
              <w:pStyle w:val="PlainTex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253" w:type="dxa"/>
            <w:vAlign w:val="bottom"/>
          </w:tcPr>
          <w:p w14:paraId="3D8A2DF0" w14:textId="77777777" w:rsidR="00BB7551" w:rsidRPr="00BB7551" w:rsidRDefault="00BB7551" w:rsidP="00BB7551">
            <w:pPr>
              <w:snapToGrid w:val="0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vAlign w:val="bottom"/>
            <w:hideMark/>
          </w:tcPr>
          <w:p w14:paraId="79111DBC" w14:textId="4C5C9EE3" w:rsidR="00BB7551" w:rsidRPr="00BB7551" w:rsidRDefault="00BB7551" w:rsidP="00BB7551">
            <w:pPr>
              <w:pStyle w:val="PlainTex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53" w:type="dxa"/>
            <w:vAlign w:val="bottom"/>
          </w:tcPr>
          <w:p w14:paraId="20AEB56D" w14:textId="77777777" w:rsidR="00BB7551" w:rsidRPr="00BB7551" w:rsidRDefault="00BB7551" w:rsidP="00BB7551">
            <w:pPr>
              <w:snapToGrid w:val="0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2" w:type="dxa"/>
            <w:vAlign w:val="bottom"/>
            <w:hideMark/>
          </w:tcPr>
          <w:p w14:paraId="6972E173" w14:textId="48A970E2" w:rsidR="00BB7551" w:rsidRPr="00BB7551" w:rsidRDefault="00BB7551" w:rsidP="00BB7551">
            <w:pPr>
              <w:pStyle w:val="PlainTex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253" w:type="dxa"/>
            <w:vAlign w:val="bottom"/>
          </w:tcPr>
          <w:p w14:paraId="773FE439" w14:textId="77777777" w:rsidR="00BB7551" w:rsidRPr="00BB7551" w:rsidRDefault="00BB7551" w:rsidP="00BB7551">
            <w:pPr>
              <w:snapToGrid w:val="0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69234AAD" w14:textId="494ECFB2" w:rsidR="00BB7551" w:rsidRPr="00BB7551" w:rsidRDefault="00BB7551" w:rsidP="00BB7551">
            <w:pPr>
              <w:pStyle w:val="PlainText"/>
              <w:ind w:left="-108" w:right="-108"/>
              <w:jc w:val="center"/>
              <w:rPr>
                <w:rFonts w:ascii="Angsana New" w:hAnsi="Angsana New"/>
                <w:spacing w:val="4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2562</w:t>
            </w:r>
          </w:p>
        </w:tc>
      </w:tr>
      <w:tr w:rsidR="00BB7551" w:rsidRPr="00182013" w14:paraId="60ADB47E" w14:textId="77777777" w:rsidTr="00A629B2">
        <w:trPr>
          <w:trHeight w:val="385"/>
        </w:trPr>
        <w:tc>
          <w:tcPr>
            <w:tcW w:w="3960" w:type="dxa"/>
            <w:vAlign w:val="bottom"/>
          </w:tcPr>
          <w:p w14:paraId="0E424836" w14:textId="77777777" w:rsidR="00BB7551" w:rsidRPr="00BB7551" w:rsidRDefault="00BB7551" w:rsidP="00BB7551">
            <w:pPr>
              <w:snapToGrid w:val="0"/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pacing w:val="4"/>
                <w:sz w:val="28"/>
                <w:cs/>
                <w:lang w:val="th-TH"/>
              </w:rPr>
            </w:pPr>
          </w:p>
        </w:tc>
        <w:tc>
          <w:tcPr>
            <w:tcW w:w="5221" w:type="dxa"/>
            <w:gridSpan w:val="7"/>
            <w:vAlign w:val="bottom"/>
            <w:hideMark/>
          </w:tcPr>
          <w:p w14:paraId="1FD8F14C" w14:textId="77777777" w:rsidR="00BB7551" w:rsidRPr="00BB7551" w:rsidRDefault="00BB7551" w:rsidP="00BB7551">
            <w:pPr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B7551">
              <w:rPr>
                <w:rFonts w:ascii="Angsana New" w:hAnsi="Angsana New" w:cs="Angsana New" w:hint="cs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BB7551" w:rsidRPr="00182013" w14:paraId="06119A2D" w14:textId="77777777" w:rsidTr="00A629B2">
        <w:trPr>
          <w:trHeight w:val="385"/>
        </w:trPr>
        <w:tc>
          <w:tcPr>
            <w:tcW w:w="3960" w:type="dxa"/>
            <w:vAlign w:val="bottom"/>
            <w:hideMark/>
          </w:tcPr>
          <w:p w14:paraId="02F23559" w14:textId="77777777" w:rsidR="00BB7551" w:rsidRPr="00BB7551" w:rsidRDefault="00BB7551" w:rsidP="00BB7551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BB7551">
              <w:rPr>
                <w:rFonts w:ascii="Angsana New" w:hAnsi="Angsana New" w:cs="Angsana New" w:hint="cs"/>
                <w:sz w:val="28"/>
                <w:cs/>
              </w:rPr>
              <w:t>เงินรับฝาก</w:t>
            </w:r>
          </w:p>
        </w:tc>
        <w:tc>
          <w:tcPr>
            <w:tcW w:w="1171" w:type="dxa"/>
            <w:vAlign w:val="bottom"/>
          </w:tcPr>
          <w:p w14:paraId="20F53634" w14:textId="46266F78" w:rsidR="00BB7551" w:rsidRPr="003513B3" w:rsidRDefault="00C13B62" w:rsidP="003513B3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3513B3">
              <w:rPr>
                <w:rFonts w:asciiTheme="majorBidi" w:hAnsiTheme="majorBidi" w:cstheme="majorBidi"/>
                <w:sz w:val="28"/>
              </w:rPr>
              <w:t>13,708</w:t>
            </w:r>
          </w:p>
        </w:tc>
        <w:tc>
          <w:tcPr>
            <w:tcW w:w="253" w:type="dxa"/>
            <w:vAlign w:val="bottom"/>
          </w:tcPr>
          <w:p w14:paraId="7A2D3C6F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vAlign w:val="bottom"/>
            <w:hideMark/>
          </w:tcPr>
          <w:p w14:paraId="34747379" w14:textId="31FD7DBF" w:rsidR="00BB7551" w:rsidRPr="00BB7551" w:rsidRDefault="00BB7551" w:rsidP="00BB7551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 w:rsidRPr="00BB7551">
              <w:rPr>
                <w:rFonts w:ascii="Angsana New" w:hAnsi="Angsana New" w:cs="Angsana New" w:hint="cs"/>
                <w:sz w:val="28"/>
              </w:rPr>
              <w:t>20,062</w:t>
            </w:r>
          </w:p>
        </w:tc>
        <w:tc>
          <w:tcPr>
            <w:tcW w:w="253" w:type="dxa"/>
            <w:vAlign w:val="bottom"/>
          </w:tcPr>
          <w:p w14:paraId="727EBA40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2" w:type="dxa"/>
            <w:vAlign w:val="bottom"/>
          </w:tcPr>
          <w:p w14:paraId="02BC2C87" w14:textId="6D41B260" w:rsidR="00BB7551" w:rsidRPr="00BB7551" w:rsidRDefault="00C13B62" w:rsidP="00BB7551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 w:rsidRPr="00C13B62">
              <w:rPr>
                <w:rFonts w:ascii="Angsana New" w:hAnsi="Angsana New" w:cs="Angsana New"/>
                <w:sz w:val="28"/>
              </w:rPr>
              <w:t>13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C13B62">
              <w:rPr>
                <w:rFonts w:ascii="Angsana New" w:hAnsi="Angsana New" w:cs="Angsana New"/>
                <w:sz w:val="28"/>
              </w:rPr>
              <w:t>620</w:t>
            </w:r>
          </w:p>
        </w:tc>
        <w:tc>
          <w:tcPr>
            <w:tcW w:w="253" w:type="dxa"/>
            <w:vAlign w:val="bottom"/>
          </w:tcPr>
          <w:p w14:paraId="0804F384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40FEB279" w14:textId="65B59D48" w:rsidR="00BB7551" w:rsidRPr="00BB7551" w:rsidRDefault="00BB7551" w:rsidP="00BB7551">
            <w:pPr>
              <w:spacing w:after="0" w:line="240" w:lineRule="auto"/>
              <w:ind w:left="-108" w:right="54"/>
              <w:jc w:val="right"/>
              <w:rPr>
                <w:rFonts w:ascii="Angsana New" w:hAnsi="Angsana New" w:cs="Angsana New"/>
                <w:sz w:val="28"/>
              </w:rPr>
            </w:pPr>
            <w:r w:rsidRPr="00BB7551">
              <w:rPr>
                <w:rFonts w:ascii="Angsana New" w:hAnsi="Angsana New" w:cs="Angsana New" w:hint="cs"/>
                <w:sz w:val="28"/>
              </w:rPr>
              <w:t>20,034</w:t>
            </w:r>
          </w:p>
        </w:tc>
      </w:tr>
      <w:tr w:rsidR="00BB7551" w:rsidRPr="00182013" w14:paraId="3571C652" w14:textId="77777777" w:rsidTr="00A629B2">
        <w:trPr>
          <w:trHeight w:val="385"/>
        </w:trPr>
        <w:tc>
          <w:tcPr>
            <w:tcW w:w="3960" w:type="dxa"/>
            <w:vAlign w:val="bottom"/>
            <w:hideMark/>
          </w:tcPr>
          <w:p w14:paraId="6C546CD0" w14:textId="496B0F8A" w:rsidR="00BB7551" w:rsidRPr="00BB7551" w:rsidRDefault="00BB7551" w:rsidP="00BB7551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BB7551">
              <w:rPr>
                <w:rFonts w:ascii="Angsana New" w:hAnsi="Angsana New" w:cs="Angsana New" w:hint="cs"/>
                <w:sz w:val="28"/>
                <w:cs/>
              </w:rPr>
              <w:t>รายการระหว่างธนาคารและตลาดเงิ</w:t>
            </w:r>
            <w:r w:rsidR="005D5A13">
              <w:rPr>
                <w:rFonts w:ascii="Angsana New" w:hAnsi="Angsana New" w:cs="Angsana New" w:hint="cs"/>
                <w:sz w:val="28"/>
                <w:cs/>
              </w:rPr>
              <w:t>น</w:t>
            </w:r>
          </w:p>
        </w:tc>
        <w:tc>
          <w:tcPr>
            <w:tcW w:w="1171" w:type="dxa"/>
            <w:vAlign w:val="bottom"/>
          </w:tcPr>
          <w:p w14:paraId="7DDF57CD" w14:textId="344C9274" w:rsidR="00BB7551" w:rsidRPr="003513B3" w:rsidRDefault="00C13B62" w:rsidP="003513B3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3513B3">
              <w:rPr>
                <w:rFonts w:asciiTheme="majorBidi" w:hAnsiTheme="majorBidi" w:cstheme="majorBidi"/>
                <w:sz w:val="28"/>
              </w:rPr>
              <w:t>926</w:t>
            </w:r>
          </w:p>
        </w:tc>
        <w:tc>
          <w:tcPr>
            <w:tcW w:w="253" w:type="dxa"/>
            <w:vAlign w:val="bottom"/>
          </w:tcPr>
          <w:p w14:paraId="7C385791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vAlign w:val="bottom"/>
            <w:hideMark/>
          </w:tcPr>
          <w:p w14:paraId="18845EDF" w14:textId="49331F54" w:rsidR="00BB7551" w:rsidRPr="00BB7551" w:rsidRDefault="00BB7551" w:rsidP="00BB7551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 w:rsidRPr="00BB7551">
              <w:rPr>
                <w:rFonts w:ascii="Angsana New" w:hAnsi="Angsana New" w:cs="Angsana New" w:hint="cs"/>
                <w:sz w:val="28"/>
              </w:rPr>
              <w:t>1,601</w:t>
            </w:r>
          </w:p>
        </w:tc>
        <w:tc>
          <w:tcPr>
            <w:tcW w:w="253" w:type="dxa"/>
            <w:vAlign w:val="bottom"/>
          </w:tcPr>
          <w:p w14:paraId="29385AF8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2" w:type="dxa"/>
            <w:vAlign w:val="bottom"/>
          </w:tcPr>
          <w:p w14:paraId="72069A48" w14:textId="6F8A53E7" w:rsidR="00BB7551" w:rsidRPr="00BB7551" w:rsidRDefault="00C13B62" w:rsidP="00BB7551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907</w:t>
            </w:r>
          </w:p>
        </w:tc>
        <w:tc>
          <w:tcPr>
            <w:tcW w:w="253" w:type="dxa"/>
            <w:vAlign w:val="bottom"/>
          </w:tcPr>
          <w:p w14:paraId="0259B339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463D36F2" w14:textId="0AC9C9CD" w:rsidR="00BB7551" w:rsidRPr="00BB7551" w:rsidRDefault="00BB7551" w:rsidP="00BB7551">
            <w:pPr>
              <w:spacing w:after="0" w:line="240" w:lineRule="auto"/>
              <w:ind w:left="-108" w:right="54"/>
              <w:jc w:val="right"/>
              <w:rPr>
                <w:rFonts w:ascii="Angsana New" w:hAnsi="Angsana New" w:cs="Angsana New"/>
                <w:sz w:val="28"/>
              </w:rPr>
            </w:pPr>
            <w:r w:rsidRPr="00BB7551">
              <w:rPr>
                <w:rFonts w:ascii="Angsana New" w:hAnsi="Angsana New" w:cs="Angsana New" w:hint="cs"/>
                <w:sz w:val="28"/>
              </w:rPr>
              <w:t>1,637</w:t>
            </w:r>
          </w:p>
        </w:tc>
      </w:tr>
      <w:tr w:rsidR="00BB7551" w:rsidRPr="00182013" w14:paraId="20A3CCE2" w14:textId="77777777" w:rsidTr="00A629B2">
        <w:trPr>
          <w:trHeight w:val="372"/>
        </w:trPr>
        <w:tc>
          <w:tcPr>
            <w:tcW w:w="3960" w:type="dxa"/>
            <w:vAlign w:val="bottom"/>
            <w:hideMark/>
          </w:tcPr>
          <w:p w14:paraId="68D2118D" w14:textId="77777777" w:rsidR="00BB7551" w:rsidRPr="00BB7551" w:rsidRDefault="00BB7551" w:rsidP="00BB7551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BB7551">
              <w:rPr>
                <w:rFonts w:ascii="Angsana New" w:hAnsi="Angsana New" w:cs="Angsana New" w:hint="cs"/>
                <w:sz w:val="28"/>
                <w:cs/>
              </w:rPr>
              <w:t>เงินนำส่งสถาบันคุ้มครองเงินฝาก</w:t>
            </w:r>
          </w:p>
        </w:tc>
        <w:tc>
          <w:tcPr>
            <w:tcW w:w="1171" w:type="dxa"/>
            <w:vAlign w:val="bottom"/>
          </w:tcPr>
          <w:p w14:paraId="5DF83F4A" w14:textId="4B8F1866" w:rsidR="00BB7551" w:rsidRPr="003513B3" w:rsidRDefault="00C13B62" w:rsidP="003513B3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3513B3">
              <w:rPr>
                <w:rFonts w:asciiTheme="majorBidi" w:hAnsiTheme="majorBidi" w:cstheme="majorBidi"/>
                <w:sz w:val="28"/>
              </w:rPr>
              <w:t>5,470</w:t>
            </w:r>
          </w:p>
        </w:tc>
        <w:tc>
          <w:tcPr>
            <w:tcW w:w="253" w:type="dxa"/>
            <w:vAlign w:val="bottom"/>
          </w:tcPr>
          <w:p w14:paraId="17A0D765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vAlign w:val="bottom"/>
            <w:hideMark/>
          </w:tcPr>
          <w:p w14:paraId="10740B8C" w14:textId="12C7B2AE" w:rsidR="00BB7551" w:rsidRPr="00BB7551" w:rsidRDefault="00BB7551" w:rsidP="00BB7551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 w:rsidRPr="00BB7551">
              <w:rPr>
                <w:rFonts w:ascii="Angsana New" w:hAnsi="Angsana New" w:cs="Angsana New" w:hint="cs"/>
                <w:sz w:val="28"/>
              </w:rPr>
              <w:t>10,116</w:t>
            </w:r>
          </w:p>
        </w:tc>
        <w:tc>
          <w:tcPr>
            <w:tcW w:w="253" w:type="dxa"/>
            <w:vAlign w:val="bottom"/>
          </w:tcPr>
          <w:p w14:paraId="4EEBA2C5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2" w:type="dxa"/>
            <w:vAlign w:val="bottom"/>
          </w:tcPr>
          <w:p w14:paraId="40D04026" w14:textId="0C64F15C" w:rsidR="00BB7551" w:rsidRPr="00BB7551" w:rsidRDefault="00C13B62" w:rsidP="00BB7551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 w:rsidRPr="00C13B62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C13B62">
              <w:rPr>
                <w:rFonts w:ascii="Angsana New" w:hAnsi="Angsana New" w:cs="Angsana New"/>
                <w:sz w:val="28"/>
              </w:rPr>
              <w:t>470</w:t>
            </w:r>
          </w:p>
        </w:tc>
        <w:tc>
          <w:tcPr>
            <w:tcW w:w="253" w:type="dxa"/>
            <w:vAlign w:val="bottom"/>
          </w:tcPr>
          <w:p w14:paraId="1039D0D1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150CA1B1" w14:textId="547C0E26" w:rsidR="00BB7551" w:rsidRPr="00BB7551" w:rsidRDefault="00BB7551" w:rsidP="00BB7551">
            <w:pPr>
              <w:spacing w:after="0" w:line="240" w:lineRule="auto"/>
              <w:ind w:left="-108" w:right="54"/>
              <w:jc w:val="right"/>
              <w:rPr>
                <w:rFonts w:ascii="Angsana New" w:hAnsi="Angsana New" w:cs="Angsana New"/>
                <w:sz w:val="28"/>
              </w:rPr>
            </w:pPr>
            <w:r w:rsidRPr="00BB7551">
              <w:rPr>
                <w:rFonts w:ascii="Angsana New" w:hAnsi="Angsana New" w:cs="Angsana New" w:hint="cs"/>
                <w:sz w:val="28"/>
              </w:rPr>
              <w:t>10,115</w:t>
            </w:r>
          </w:p>
        </w:tc>
      </w:tr>
      <w:tr w:rsidR="00BB7551" w:rsidRPr="00182013" w14:paraId="63AA5C17" w14:textId="77777777" w:rsidTr="00A629B2">
        <w:trPr>
          <w:trHeight w:val="385"/>
        </w:trPr>
        <w:tc>
          <w:tcPr>
            <w:tcW w:w="3960" w:type="dxa"/>
            <w:vAlign w:val="bottom"/>
            <w:hideMark/>
          </w:tcPr>
          <w:p w14:paraId="46F7BBD0" w14:textId="77777777" w:rsidR="00BB7551" w:rsidRPr="00BB7551" w:rsidRDefault="00BB7551" w:rsidP="00BB7551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BB7551">
              <w:rPr>
                <w:rFonts w:ascii="Angsana New" w:hAnsi="Angsana New" w:cs="Angsana New" w:hint="cs"/>
                <w:sz w:val="28"/>
                <w:cs/>
              </w:rPr>
              <w:t>ตราสารหนี้ที่ออก</w:t>
            </w:r>
          </w:p>
        </w:tc>
        <w:tc>
          <w:tcPr>
            <w:tcW w:w="1171" w:type="dxa"/>
            <w:vAlign w:val="bottom"/>
          </w:tcPr>
          <w:p w14:paraId="28ECFFDE" w14:textId="77777777" w:rsidR="00BB7551" w:rsidRPr="00BB7551" w:rsidRDefault="00BB7551" w:rsidP="003513B3">
            <w:pPr>
              <w:snapToGrid w:val="0"/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3" w:type="dxa"/>
            <w:vAlign w:val="bottom"/>
          </w:tcPr>
          <w:p w14:paraId="2720B14E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vAlign w:val="bottom"/>
          </w:tcPr>
          <w:p w14:paraId="2C3EC605" w14:textId="77777777" w:rsidR="00BB7551" w:rsidRPr="00BB7551" w:rsidRDefault="00BB7551" w:rsidP="00BB7551">
            <w:pPr>
              <w:snapToGrid w:val="0"/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3" w:type="dxa"/>
            <w:vAlign w:val="bottom"/>
          </w:tcPr>
          <w:p w14:paraId="7F3F68A2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2" w:type="dxa"/>
            <w:vAlign w:val="bottom"/>
          </w:tcPr>
          <w:p w14:paraId="3E9DFF3F" w14:textId="77777777" w:rsidR="00BB7551" w:rsidRPr="00BB7551" w:rsidRDefault="00BB7551" w:rsidP="00BB7551">
            <w:pPr>
              <w:snapToGrid w:val="0"/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3" w:type="dxa"/>
            <w:vAlign w:val="bottom"/>
          </w:tcPr>
          <w:p w14:paraId="4E55D90C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4E746DEF" w14:textId="77777777" w:rsidR="00BB7551" w:rsidRPr="00BB7551" w:rsidRDefault="00BB7551" w:rsidP="00BB7551">
            <w:pPr>
              <w:snapToGrid w:val="0"/>
              <w:spacing w:after="0" w:line="240" w:lineRule="auto"/>
              <w:ind w:left="-108" w:right="5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11390" w:rsidRPr="00182013" w14:paraId="1C22B1AC" w14:textId="77777777" w:rsidTr="00A629B2">
        <w:trPr>
          <w:trHeight w:val="385"/>
        </w:trPr>
        <w:tc>
          <w:tcPr>
            <w:tcW w:w="3960" w:type="dxa"/>
            <w:vAlign w:val="bottom"/>
            <w:hideMark/>
          </w:tcPr>
          <w:p w14:paraId="199BB846" w14:textId="77777777" w:rsidR="00811390" w:rsidRPr="00BB7551" w:rsidRDefault="00811390" w:rsidP="00811390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BB7551">
              <w:rPr>
                <w:rFonts w:ascii="Angsana New" w:eastAsia="Angsana New" w:hAnsi="Angsana New" w:cs="Angsana New" w:hint="cs"/>
                <w:sz w:val="28"/>
                <w:cs/>
              </w:rPr>
              <w:t xml:space="preserve">   </w:t>
            </w:r>
            <w:r w:rsidRPr="00BB7551">
              <w:rPr>
                <w:rFonts w:ascii="Angsana New" w:hAnsi="Angsana New" w:cs="Angsana New" w:hint="cs"/>
                <w:sz w:val="28"/>
                <w:cs/>
              </w:rPr>
              <w:t>- หุ้นกู้</w:t>
            </w:r>
          </w:p>
        </w:tc>
        <w:tc>
          <w:tcPr>
            <w:tcW w:w="1171" w:type="dxa"/>
            <w:vAlign w:val="bottom"/>
          </w:tcPr>
          <w:p w14:paraId="05F907B6" w14:textId="69A72583" w:rsidR="00811390" w:rsidRPr="003513B3" w:rsidRDefault="00811390" w:rsidP="003513B3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3513B3">
              <w:rPr>
                <w:rFonts w:asciiTheme="majorBidi" w:hAnsiTheme="majorBidi" w:cstheme="majorBidi"/>
                <w:sz w:val="28"/>
              </w:rPr>
              <w:t>1,341</w:t>
            </w:r>
          </w:p>
        </w:tc>
        <w:tc>
          <w:tcPr>
            <w:tcW w:w="253" w:type="dxa"/>
            <w:vAlign w:val="bottom"/>
          </w:tcPr>
          <w:p w14:paraId="3DA98006" w14:textId="77777777" w:rsidR="00811390" w:rsidRPr="00BB7551" w:rsidRDefault="00811390" w:rsidP="00811390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7" w:type="dxa"/>
            <w:vAlign w:val="bottom"/>
            <w:hideMark/>
          </w:tcPr>
          <w:p w14:paraId="2AA134C8" w14:textId="522F8617" w:rsidR="00811390" w:rsidRPr="00BB7551" w:rsidRDefault="00811390" w:rsidP="00811390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 w:rsidRPr="00BB7551">
              <w:rPr>
                <w:rFonts w:ascii="Angsana New" w:hAnsi="Angsana New" w:cs="Angsana New" w:hint="cs"/>
                <w:sz w:val="28"/>
              </w:rPr>
              <w:t>2,889</w:t>
            </w:r>
          </w:p>
        </w:tc>
        <w:tc>
          <w:tcPr>
            <w:tcW w:w="253" w:type="dxa"/>
            <w:vAlign w:val="bottom"/>
          </w:tcPr>
          <w:p w14:paraId="0572A4E4" w14:textId="77777777" w:rsidR="00811390" w:rsidRPr="00BB7551" w:rsidRDefault="00811390" w:rsidP="00811390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42" w:type="dxa"/>
            <w:vAlign w:val="bottom"/>
          </w:tcPr>
          <w:p w14:paraId="1A2C7634" w14:textId="42A940CB" w:rsidR="00811390" w:rsidRPr="00BB7551" w:rsidRDefault="00811390" w:rsidP="00811390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 w:rsidRPr="00C13B62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C13B62">
              <w:rPr>
                <w:rFonts w:ascii="Angsana New" w:hAnsi="Angsana New" w:cs="Angsana New"/>
                <w:sz w:val="28"/>
              </w:rPr>
              <w:t>341</w:t>
            </w:r>
          </w:p>
        </w:tc>
        <w:tc>
          <w:tcPr>
            <w:tcW w:w="253" w:type="dxa"/>
            <w:vAlign w:val="bottom"/>
          </w:tcPr>
          <w:p w14:paraId="36BF6549" w14:textId="77777777" w:rsidR="00811390" w:rsidRPr="00BB7551" w:rsidRDefault="00811390" w:rsidP="00811390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679D646E" w14:textId="1012ED49" w:rsidR="00811390" w:rsidRPr="00BB7551" w:rsidRDefault="00811390" w:rsidP="00811390">
            <w:pPr>
              <w:spacing w:after="0" w:line="240" w:lineRule="auto"/>
              <w:ind w:left="-108" w:right="5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2,872</w:t>
            </w:r>
          </w:p>
        </w:tc>
      </w:tr>
      <w:tr w:rsidR="00811390" w:rsidRPr="00182013" w14:paraId="3E2296FB" w14:textId="77777777" w:rsidTr="00A629B2">
        <w:trPr>
          <w:trHeight w:val="400"/>
        </w:trPr>
        <w:tc>
          <w:tcPr>
            <w:tcW w:w="3960" w:type="dxa"/>
            <w:vAlign w:val="bottom"/>
            <w:hideMark/>
          </w:tcPr>
          <w:p w14:paraId="7A06C190" w14:textId="77777777" w:rsidR="00811390" w:rsidRPr="00BB7551" w:rsidRDefault="00811390" w:rsidP="00811390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BB7551">
              <w:rPr>
                <w:rFonts w:ascii="Angsana New" w:eastAsia="Angsana New" w:hAnsi="Angsana New" w:cs="Angsana New" w:hint="cs"/>
                <w:sz w:val="28"/>
                <w:cs/>
              </w:rPr>
              <w:t xml:space="preserve">   </w:t>
            </w:r>
            <w:r w:rsidRPr="00BB7551">
              <w:rPr>
                <w:rFonts w:ascii="Angsana New" w:hAnsi="Angsana New" w:cs="Angsana New" w:hint="cs"/>
                <w:sz w:val="28"/>
                <w:cs/>
              </w:rPr>
              <w:t>- หุ้นกู้ด้อยสิทธิ</w:t>
            </w:r>
          </w:p>
        </w:tc>
        <w:tc>
          <w:tcPr>
            <w:tcW w:w="1171" w:type="dxa"/>
            <w:vAlign w:val="bottom"/>
          </w:tcPr>
          <w:p w14:paraId="703CA659" w14:textId="31BD984E" w:rsidR="00811390" w:rsidRPr="003513B3" w:rsidRDefault="003513B3" w:rsidP="003513B3">
            <w:pPr>
              <w:spacing w:after="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   </w:t>
            </w:r>
            <w:r w:rsidR="00811390" w:rsidRPr="003513B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61C69A0B" w14:textId="77777777" w:rsidR="00811390" w:rsidRPr="00BB7551" w:rsidRDefault="00811390" w:rsidP="00811390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7" w:type="dxa"/>
            <w:vAlign w:val="bottom"/>
            <w:hideMark/>
          </w:tcPr>
          <w:p w14:paraId="1B107FA0" w14:textId="06E23168" w:rsidR="00811390" w:rsidRPr="00BB7551" w:rsidRDefault="00811390" w:rsidP="00811390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660</w:t>
            </w:r>
          </w:p>
        </w:tc>
        <w:tc>
          <w:tcPr>
            <w:tcW w:w="253" w:type="dxa"/>
            <w:vAlign w:val="bottom"/>
          </w:tcPr>
          <w:p w14:paraId="62FCD89E" w14:textId="77777777" w:rsidR="00811390" w:rsidRPr="00BB7551" w:rsidRDefault="00811390" w:rsidP="00811390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42" w:type="dxa"/>
            <w:vAlign w:val="bottom"/>
          </w:tcPr>
          <w:p w14:paraId="190F07C8" w14:textId="199A3376" w:rsidR="00811390" w:rsidRPr="003513B3" w:rsidRDefault="003513B3" w:rsidP="003513B3">
            <w:pPr>
              <w:spacing w:after="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  <w:r w:rsidRPr="003513B3"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0811390" w:rsidRPr="003513B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70AA4A16" w14:textId="77777777" w:rsidR="00811390" w:rsidRPr="00BB7551" w:rsidRDefault="00811390" w:rsidP="00811390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4FE9244E" w14:textId="6D0FBEAD" w:rsidR="00811390" w:rsidRPr="00BB7551" w:rsidRDefault="00811390" w:rsidP="00811390">
            <w:pPr>
              <w:spacing w:after="0" w:line="240" w:lineRule="auto"/>
              <w:ind w:left="-108" w:right="5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660</w:t>
            </w:r>
          </w:p>
        </w:tc>
      </w:tr>
      <w:tr w:rsidR="00811390" w:rsidRPr="00182013" w14:paraId="13329B03" w14:textId="77777777" w:rsidTr="00A629B2">
        <w:trPr>
          <w:trHeight w:val="400"/>
        </w:trPr>
        <w:tc>
          <w:tcPr>
            <w:tcW w:w="3960" w:type="dxa"/>
            <w:vAlign w:val="bottom"/>
            <w:hideMark/>
          </w:tcPr>
          <w:p w14:paraId="5007026F" w14:textId="77777777" w:rsidR="00811390" w:rsidRPr="00BB7551" w:rsidRDefault="00811390" w:rsidP="00811390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BB7551">
              <w:rPr>
                <w:rFonts w:ascii="Angsana New" w:hAnsi="Angsana New" w:cs="Angsana New" w:hint="cs"/>
                <w:sz w:val="28"/>
                <w:cs/>
              </w:rPr>
              <w:t>เงินกู้ยืม</w:t>
            </w:r>
          </w:p>
        </w:tc>
        <w:tc>
          <w:tcPr>
            <w:tcW w:w="1171" w:type="dxa"/>
            <w:vAlign w:val="bottom"/>
          </w:tcPr>
          <w:p w14:paraId="37F541B4" w14:textId="570CC7DB" w:rsidR="00811390" w:rsidRPr="00BB7551" w:rsidRDefault="00811390" w:rsidP="00811390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53" w:type="dxa"/>
            <w:vAlign w:val="bottom"/>
          </w:tcPr>
          <w:p w14:paraId="56E66703" w14:textId="77777777" w:rsidR="00811390" w:rsidRPr="00BB7551" w:rsidRDefault="00811390" w:rsidP="00811390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7" w:type="dxa"/>
            <w:vAlign w:val="bottom"/>
            <w:hideMark/>
          </w:tcPr>
          <w:p w14:paraId="600AC903" w14:textId="25CA417D" w:rsidR="00811390" w:rsidRPr="00BB7551" w:rsidRDefault="00811390" w:rsidP="00811390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 w:rsidRPr="00BB7551">
              <w:rPr>
                <w:rFonts w:ascii="Angsana New" w:hAnsi="Angsana New" w:cs="Angsana New" w:hint="cs"/>
                <w:sz w:val="28"/>
              </w:rPr>
              <w:t>76</w:t>
            </w:r>
          </w:p>
        </w:tc>
        <w:tc>
          <w:tcPr>
            <w:tcW w:w="253" w:type="dxa"/>
            <w:vAlign w:val="bottom"/>
          </w:tcPr>
          <w:p w14:paraId="18CE59A6" w14:textId="77777777" w:rsidR="00811390" w:rsidRPr="00BB7551" w:rsidRDefault="00811390" w:rsidP="00811390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2" w:type="dxa"/>
            <w:vAlign w:val="bottom"/>
          </w:tcPr>
          <w:p w14:paraId="3F51FBD0" w14:textId="40E01553" w:rsidR="00811390" w:rsidRPr="003513B3" w:rsidRDefault="003513B3" w:rsidP="003513B3">
            <w:pPr>
              <w:spacing w:after="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0811390" w:rsidRPr="003513B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4736317B" w14:textId="77777777" w:rsidR="00811390" w:rsidRPr="00BB7551" w:rsidRDefault="00811390" w:rsidP="00811390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05150A23" w14:textId="4B669889" w:rsidR="00811390" w:rsidRPr="003513B3" w:rsidRDefault="003513B3" w:rsidP="003513B3">
            <w:pPr>
              <w:spacing w:after="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</w:t>
            </w:r>
            <w:r w:rsidR="00811390" w:rsidRPr="003513B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811390" w:rsidRPr="00182013" w14:paraId="0930BAC6" w14:textId="77777777" w:rsidTr="00A629B2">
        <w:trPr>
          <w:trHeight w:val="400"/>
        </w:trPr>
        <w:tc>
          <w:tcPr>
            <w:tcW w:w="3960" w:type="dxa"/>
            <w:vAlign w:val="bottom"/>
            <w:hideMark/>
          </w:tcPr>
          <w:p w14:paraId="177181B5" w14:textId="77777777" w:rsidR="00811390" w:rsidRPr="00BB7551" w:rsidRDefault="00811390" w:rsidP="00811390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BB7551"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171" w:type="dxa"/>
            <w:vAlign w:val="bottom"/>
          </w:tcPr>
          <w:p w14:paraId="7889B865" w14:textId="56CF7137" w:rsidR="00811390" w:rsidRPr="00BB7551" w:rsidRDefault="00811390" w:rsidP="00811390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</w:t>
            </w:r>
          </w:p>
        </w:tc>
        <w:tc>
          <w:tcPr>
            <w:tcW w:w="253" w:type="dxa"/>
            <w:vAlign w:val="bottom"/>
          </w:tcPr>
          <w:p w14:paraId="5673EB02" w14:textId="77777777" w:rsidR="00811390" w:rsidRPr="00BB7551" w:rsidRDefault="00811390" w:rsidP="00811390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97" w:type="dxa"/>
            <w:vAlign w:val="bottom"/>
            <w:hideMark/>
          </w:tcPr>
          <w:p w14:paraId="380B905B" w14:textId="21E7D964" w:rsidR="00811390" w:rsidRPr="00BB7551" w:rsidRDefault="00811390" w:rsidP="00811390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 w:rsidRPr="00BB7551">
              <w:rPr>
                <w:rFonts w:ascii="Angsana New" w:hAnsi="Angsana New" w:cs="Angsana New" w:hint="cs"/>
                <w:sz w:val="28"/>
              </w:rPr>
              <w:t>220</w:t>
            </w:r>
          </w:p>
        </w:tc>
        <w:tc>
          <w:tcPr>
            <w:tcW w:w="253" w:type="dxa"/>
            <w:vAlign w:val="bottom"/>
          </w:tcPr>
          <w:p w14:paraId="2EADCABA" w14:textId="77777777" w:rsidR="00811390" w:rsidRPr="00BB7551" w:rsidRDefault="00811390" w:rsidP="00811390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42" w:type="dxa"/>
            <w:vAlign w:val="bottom"/>
          </w:tcPr>
          <w:p w14:paraId="5C4708FA" w14:textId="3397866D" w:rsidR="00811390" w:rsidRPr="00BB7551" w:rsidRDefault="00811390" w:rsidP="00811390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</w:t>
            </w:r>
          </w:p>
        </w:tc>
        <w:tc>
          <w:tcPr>
            <w:tcW w:w="253" w:type="dxa"/>
            <w:vAlign w:val="bottom"/>
          </w:tcPr>
          <w:p w14:paraId="2C303CA2" w14:textId="77777777" w:rsidR="00811390" w:rsidRPr="00BB7551" w:rsidRDefault="00811390" w:rsidP="00811390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5192D636" w14:textId="2720DC2C" w:rsidR="00811390" w:rsidRPr="00BB7551" w:rsidRDefault="00811390" w:rsidP="00811390">
            <w:pPr>
              <w:spacing w:after="0" w:line="240" w:lineRule="auto"/>
              <w:ind w:left="-108" w:right="54"/>
              <w:jc w:val="right"/>
              <w:rPr>
                <w:rFonts w:ascii="Angsana New" w:hAnsi="Angsana New" w:cs="Angsana New"/>
                <w:sz w:val="28"/>
              </w:rPr>
            </w:pPr>
            <w:r w:rsidRPr="00BB7551">
              <w:rPr>
                <w:rFonts w:ascii="Angsana New" w:hAnsi="Angsana New" w:cs="Angsana New" w:hint="cs"/>
                <w:sz w:val="28"/>
                <w:cs/>
              </w:rPr>
              <w:t>220</w:t>
            </w:r>
          </w:p>
        </w:tc>
      </w:tr>
      <w:tr w:rsidR="00811390" w:rsidRPr="00182013" w14:paraId="687E1497" w14:textId="77777777" w:rsidTr="00A629B2">
        <w:trPr>
          <w:trHeight w:val="400"/>
        </w:trPr>
        <w:tc>
          <w:tcPr>
            <w:tcW w:w="3960" w:type="dxa"/>
            <w:vAlign w:val="bottom"/>
            <w:hideMark/>
          </w:tcPr>
          <w:p w14:paraId="2D79F9A6" w14:textId="77777777" w:rsidR="00811390" w:rsidRPr="00BB7551" w:rsidRDefault="00811390" w:rsidP="0081139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B755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B6B263A" w14:textId="0109BA6E" w:rsidR="00811390" w:rsidRPr="00BB7551" w:rsidRDefault="00811390" w:rsidP="003513B3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21,472</w:t>
            </w:r>
          </w:p>
        </w:tc>
        <w:tc>
          <w:tcPr>
            <w:tcW w:w="253" w:type="dxa"/>
            <w:vAlign w:val="bottom"/>
          </w:tcPr>
          <w:p w14:paraId="18A65F81" w14:textId="77777777" w:rsidR="00811390" w:rsidRPr="00BB7551" w:rsidRDefault="00811390" w:rsidP="00811390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41AAA8F0" w14:textId="43838CB6" w:rsidR="00811390" w:rsidRPr="00BB7551" w:rsidRDefault="00811390" w:rsidP="00811390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BB7551">
              <w:rPr>
                <w:rFonts w:ascii="Angsana New" w:hAnsi="Angsana New" w:cs="Angsana New" w:hint="cs"/>
                <w:b/>
                <w:bCs/>
                <w:sz w:val="28"/>
              </w:rPr>
              <w:t>35,624</w:t>
            </w:r>
          </w:p>
        </w:tc>
        <w:tc>
          <w:tcPr>
            <w:tcW w:w="253" w:type="dxa"/>
            <w:vAlign w:val="bottom"/>
          </w:tcPr>
          <w:p w14:paraId="4B1FC731" w14:textId="77777777" w:rsidR="00811390" w:rsidRPr="00BB7551" w:rsidRDefault="00811390" w:rsidP="00811390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D2991FF" w14:textId="71B815FC" w:rsidR="00811390" w:rsidRPr="00BB7551" w:rsidRDefault="00811390" w:rsidP="00811390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21,364</w:t>
            </w:r>
          </w:p>
        </w:tc>
        <w:tc>
          <w:tcPr>
            <w:tcW w:w="253" w:type="dxa"/>
            <w:vAlign w:val="bottom"/>
          </w:tcPr>
          <w:p w14:paraId="5ED2AC64" w14:textId="77777777" w:rsidR="00811390" w:rsidRPr="00BB7551" w:rsidRDefault="00811390" w:rsidP="00811390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532C607A" w14:textId="6F69E54B" w:rsidR="00811390" w:rsidRPr="00BB7551" w:rsidRDefault="00811390" w:rsidP="00811390">
            <w:pPr>
              <w:spacing w:after="0" w:line="240" w:lineRule="auto"/>
              <w:ind w:left="-108" w:right="54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BB7551">
              <w:rPr>
                <w:rFonts w:ascii="Angsana New" w:hAnsi="Angsana New" w:cs="Angsana New" w:hint="cs"/>
                <w:b/>
                <w:bCs/>
                <w:sz w:val="28"/>
              </w:rPr>
              <w:t>35,538</w:t>
            </w:r>
          </w:p>
        </w:tc>
      </w:tr>
    </w:tbl>
    <w:p w14:paraId="20929D03" w14:textId="1993A36C" w:rsidR="00590EF9" w:rsidRDefault="00590EF9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1E6DFD02" w14:textId="77777777" w:rsidR="00A42456" w:rsidRDefault="00A42456" w:rsidP="00A4245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เมื่อวันที่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8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เมษายน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2563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ธปท. ประกาศปรับลดอัตราเงินนำส่งจากสถาบันการเงินเข้าบัญชีสะสมเพื่อการชำระคืนต้นเงินกู้ชดใช้ความเสียหายของกองทุนเพื่อการฟื้นฟูและพัฒนาระบบสถาบันการเงินลงจากอัตราร้อยละ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0.46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ต่อปี เป็นร้อยละ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0.23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ต่อปี เป็นการชั่วคราวในช่วงปี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2563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ถึง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2564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มีผลบังคับใช้ย้อนหลังตั้งแต่วันที่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1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มกราคม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>2563</w:t>
      </w:r>
    </w:p>
    <w:p w14:paraId="3C1F5884" w14:textId="58E3724F" w:rsidR="00A42456" w:rsidRPr="0044207E" w:rsidRDefault="00A42456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8A53271" w14:textId="648CE88C" w:rsidR="00252396" w:rsidRPr="0044207E" w:rsidRDefault="00252396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CC2385A" w14:textId="11F880FB" w:rsidR="00252396" w:rsidRPr="0044207E" w:rsidRDefault="00252396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578DE13" w14:textId="08EC3DEC" w:rsidR="00252396" w:rsidRPr="0044207E" w:rsidRDefault="00252396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A1030FE" w14:textId="0A346B33" w:rsidR="00252396" w:rsidRPr="0044207E" w:rsidRDefault="00252396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8013EB9" w14:textId="02D005B8" w:rsidR="00252396" w:rsidRPr="0044207E" w:rsidRDefault="00252396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1781467" w14:textId="76B35B81" w:rsidR="00252396" w:rsidRPr="0044207E" w:rsidRDefault="00252396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9CA5B84" w14:textId="4325C71F" w:rsidR="00252396" w:rsidRPr="0044207E" w:rsidRDefault="00252396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B54C6E2" w14:textId="1E5E7EAE" w:rsidR="00252396" w:rsidRPr="0044207E" w:rsidRDefault="00252396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A2EA3FE" w14:textId="5A560563" w:rsidR="00252396" w:rsidRPr="0044207E" w:rsidRDefault="00252396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119970F" w14:textId="3DC4EA19" w:rsidR="00252396" w:rsidRPr="0044207E" w:rsidRDefault="00252396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6559E25" w14:textId="5DA0BBD8" w:rsidR="00252396" w:rsidRPr="0044207E" w:rsidRDefault="00252396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A533577" w14:textId="65371AED" w:rsidR="00252396" w:rsidRPr="0044207E" w:rsidRDefault="00252396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E10EA51" w14:textId="39F9CE56" w:rsidR="00252396" w:rsidRPr="0044207E" w:rsidRDefault="00252396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0AAD59E" w14:textId="593D0A1D" w:rsidR="00590EF9" w:rsidRPr="007A5235" w:rsidRDefault="00981C57" w:rsidP="00981C57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42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90EF9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รายได้ค่าธรรมเนียมและบริการสุทธิ</w:t>
      </w:r>
    </w:p>
    <w:p w14:paraId="2291022F" w14:textId="77777777" w:rsidR="00590EF9" w:rsidRPr="00981C57" w:rsidRDefault="00590EF9" w:rsidP="00590EF9">
      <w:pPr>
        <w:tabs>
          <w:tab w:val="left" w:pos="540"/>
        </w:tabs>
        <w:suppressAutoHyphens/>
        <w:spacing w:after="0" w:line="240" w:lineRule="auto"/>
        <w:ind w:left="540" w:right="62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tbl>
      <w:tblPr>
        <w:tblW w:w="9183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98"/>
        <w:gridCol w:w="1133"/>
        <w:gridCol w:w="283"/>
        <w:gridCol w:w="1134"/>
        <w:gridCol w:w="284"/>
        <w:gridCol w:w="1134"/>
        <w:gridCol w:w="283"/>
        <w:gridCol w:w="1134"/>
      </w:tblGrid>
      <w:tr w:rsidR="00BB7551" w14:paraId="6AD91D3A" w14:textId="77777777" w:rsidTr="00057329">
        <w:trPr>
          <w:trHeight w:val="254"/>
        </w:trPr>
        <w:tc>
          <w:tcPr>
            <w:tcW w:w="3798" w:type="dxa"/>
            <w:vAlign w:val="bottom"/>
          </w:tcPr>
          <w:p w14:paraId="3BDAE76F" w14:textId="77777777" w:rsidR="00BB7551" w:rsidRPr="00BB7551" w:rsidRDefault="00BB7551" w:rsidP="00BB7551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550" w:type="dxa"/>
            <w:gridSpan w:val="3"/>
            <w:vAlign w:val="bottom"/>
            <w:hideMark/>
          </w:tcPr>
          <w:p w14:paraId="57ED722D" w14:textId="77777777" w:rsidR="00BB7551" w:rsidRPr="00BB7551" w:rsidRDefault="00BB7551" w:rsidP="00BB7551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4B4214EB" w14:textId="77777777" w:rsidR="00BB7551" w:rsidRPr="00BB7551" w:rsidRDefault="00BB7551" w:rsidP="00BB7551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51" w:type="dxa"/>
            <w:gridSpan w:val="3"/>
            <w:vAlign w:val="bottom"/>
            <w:hideMark/>
          </w:tcPr>
          <w:p w14:paraId="41295CC7" w14:textId="77777777" w:rsidR="00BB7551" w:rsidRPr="00BB7551" w:rsidRDefault="00BB7551" w:rsidP="00BB7551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BB7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BB7551" w14:paraId="246F497B" w14:textId="77777777" w:rsidTr="00057329">
        <w:trPr>
          <w:trHeight w:val="236"/>
        </w:trPr>
        <w:tc>
          <w:tcPr>
            <w:tcW w:w="3798" w:type="dxa"/>
            <w:vAlign w:val="bottom"/>
          </w:tcPr>
          <w:p w14:paraId="2643193B" w14:textId="77777777" w:rsidR="00BB7551" w:rsidRPr="00BB7551" w:rsidRDefault="00BB7551" w:rsidP="00BB7551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cs/>
                <w:lang w:val="th-TH"/>
              </w:rPr>
            </w:pPr>
          </w:p>
        </w:tc>
        <w:tc>
          <w:tcPr>
            <w:tcW w:w="1133" w:type="dxa"/>
            <w:vAlign w:val="bottom"/>
            <w:hideMark/>
          </w:tcPr>
          <w:p w14:paraId="772BBA48" w14:textId="582ECE0C" w:rsidR="00BB7551" w:rsidRPr="00BB7551" w:rsidRDefault="00BB7551" w:rsidP="00BB7551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283" w:type="dxa"/>
            <w:vAlign w:val="bottom"/>
          </w:tcPr>
          <w:p w14:paraId="639651CB" w14:textId="77777777" w:rsidR="00BB7551" w:rsidRPr="00BB7551" w:rsidRDefault="00BB7551" w:rsidP="00BB7551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18CCB97B" w14:textId="1A283375" w:rsidR="00BB7551" w:rsidRPr="00BB7551" w:rsidRDefault="00BB7551" w:rsidP="00BB7551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84" w:type="dxa"/>
            <w:vAlign w:val="bottom"/>
          </w:tcPr>
          <w:p w14:paraId="00F46A45" w14:textId="77777777" w:rsidR="00BB7551" w:rsidRPr="00BB7551" w:rsidRDefault="00BB7551" w:rsidP="00BB7551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3B9D9097" w14:textId="3A6B37B6" w:rsidR="00BB7551" w:rsidRPr="00BB7551" w:rsidRDefault="00BB7551" w:rsidP="00BB7551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283" w:type="dxa"/>
            <w:vAlign w:val="bottom"/>
          </w:tcPr>
          <w:p w14:paraId="26C0BB30" w14:textId="77777777" w:rsidR="00BB7551" w:rsidRPr="00BB7551" w:rsidRDefault="00BB7551" w:rsidP="00BB7551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4AD9E692" w14:textId="7D1F2F8D" w:rsidR="00BB7551" w:rsidRPr="00BB7551" w:rsidRDefault="00BB7551" w:rsidP="00BB7551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2562</w:t>
            </w:r>
          </w:p>
        </w:tc>
      </w:tr>
      <w:tr w:rsidR="00BB7551" w14:paraId="351EF19E" w14:textId="77777777" w:rsidTr="00057329">
        <w:trPr>
          <w:trHeight w:val="218"/>
        </w:trPr>
        <w:tc>
          <w:tcPr>
            <w:tcW w:w="3798" w:type="dxa"/>
            <w:vAlign w:val="bottom"/>
          </w:tcPr>
          <w:p w14:paraId="5C62B060" w14:textId="77777777" w:rsidR="00BB7551" w:rsidRPr="00BB7551" w:rsidRDefault="00BB7551" w:rsidP="00BB7551">
            <w:pPr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pacing w:val="4"/>
                <w:sz w:val="28"/>
                <w:cs/>
                <w:lang w:val="th-TH"/>
              </w:rPr>
            </w:pPr>
          </w:p>
        </w:tc>
        <w:tc>
          <w:tcPr>
            <w:tcW w:w="5385" w:type="dxa"/>
            <w:gridSpan w:val="7"/>
            <w:vAlign w:val="bottom"/>
            <w:hideMark/>
          </w:tcPr>
          <w:p w14:paraId="511531A9" w14:textId="77777777" w:rsidR="00BB7551" w:rsidRPr="00BB7551" w:rsidRDefault="00BB7551" w:rsidP="00BB7551">
            <w:pPr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7551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BB7551" w14:paraId="7D2E7CC5" w14:textId="77777777" w:rsidTr="00057329">
        <w:trPr>
          <w:trHeight w:val="200"/>
        </w:trPr>
        <w:tc>
          <w:tcPr>
            <w:tcW w:w="3798" w:type="dxa"/>
            <w:vAlign w:val="bottom"/>
            <w:hideMark/>
          </w:tcPr>
          <w:p w14:paraId="7F281056" w14:textId="77777777" w:rsidR="00BB7551" w:rsidRPr="00BB7551" w:rsidRDefault="00BB7551" w:rsidP="00BB7551">
            <w:pPr>
              <w:spacing w:after="0" w:line="240" w:lineRule="auto"/>
              <w:ind w:left="17"/>
              <w:rPr>
                <w:rFonts w:asciiTheme="majorBidi" w:hAnsiTheme="majorBidi" w:cstheme="majorBidi"/>
                <w:sz w:val="28"/>
                <w:cs/>
              </w:rPr>
            </w:pPr>
            <w:r w:rsidRPr="00BB7551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133" w:type="dxa"/>
            <w:vAlign w:val="bottom"/>
          </w:tcPr>
          <w:p w14:paraId="3F07C08F" w14:textId="77777777" w:rsidR="00BB7551" w:rsidRPr="00BB7551" w:rsidRDefault="00BB7551" w:rsidP="00BB7551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772F79B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091BDFE" w14:textId="77777777" w:rsidR="00BB7551" w:rsidRPr="00BB7551" w:rsidRDefault="00BB7551" w:rsidP="00BB7551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2327417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49C86C1" w14:textId="77777777" w:rsidR="00BB7551" w:rsidRPr="00BB7551" w:rsidRDefault="00BB7551" w:rsidP="00BB7551">
            <w:pPr>
              <w:pStyle w:val="PlainText"/>
              <w:tabs>
                <w:tab w:val="decimal" w:pos="894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3EA4472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D50BB4E" w14:textId="77777777" w:rsidR="00BB7551" w:rsidRPr="00BB7551" w:rsidRDefault="00BB7551" w:rsidP="00BB7551">
            <w:pPr>
              <w:pStyle w:val="PlainText"/>
              <w:tabs>
                <w:tab w:val="decimal" w:pos="894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B7551" w14:paraId="4BDBA89E" w14:textId="77777777" w:rsidTr="00057329">
        <w:trPr>
          <w:trHeight w:val="263"/>
        </w:trPr>
        <w:tc>
          <w:tcPr>
            <w:tcW w:w="3798" w:type="dxa"/>
            <w:vAlign w:val="bottom"/>
            <w:hideMark/>
          </w:tcPr>
          <w:p w14:paraId="7B757ECF" w14:textId="77777777" w:rsidR="00BB7551" w:rsidRPr="00BB7551" w:rsidRDefault="00BB7551" w:rsidP="00BB7551">
            <w:pPr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BB7551">
              <w:rPr>
                <w:rFonts w:asciiTheme="majorBidi" w:eastAsia="Angsana New" w:hAnsiTheme="majorBidi" w:cstheme="majorBidi"/>
                <w:sz w:val="28"/>
                <w:cs/>
              </w:rPr>
              <w:t xml:space="preserve">   </w:t>
            </w:r>
            <w:r w:rsidRPr="00BB7551">
              <w:rPr>
                <w:rFonts w:asciiTheme="majorBidi" w:hAnsiTheme="majorBidi" w:cstheme="majorBidi"/>
                <w:sz w:val="28"/>
                <w:cs/>
              </w:rPr>
              <w:t>- การรับรอง รับอาวัล และการค้ำประกัน</w:t>
            </w:r>
          </w:p>
        </w:tc>
        <w:tc>
          <w:tcPr>
            <w:tcW w:w="1133" w:type="dxa"/>
            <w:vAlign w:val="bottom"/>
          </w:tcPr>
          <w:p w14:paraId="658EC51B" w14:textId="3D16FBEB" w:rsidR="00BB7551" w:rsidRPr="00BB7551" w:rsidRDefault="00C760F7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C760F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0F7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283" w:type="dxa"/>
            <w:vAlign w:val="bottom"/>
          </w:tcPr>
          <w:p w14:paraId="312C8B08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14DE6CCE" w14:textId="71820002" w:rsidR="00BB7551" w:rsidRPr="00BB7551" w:rsidRDefault="00BB7551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BB7551">
              <w:rPr>
                <w:rFonts w:asciiTheme="majorBidi" w:hAnsiTheme="majorBidi" w:cstheme="majorBidi"/>
                <w:sz w:val="28"/>
                <w:szCs w:val="28"/>
              </w:rPr>
              <w:t>1,472</w:t>
            </w:r>
          </w:p>
        </w:tc>
        <w:tc>
          <w:tcPr>
            <w:tcW w:w="284" w:type="dxa"/>
            <w:vAlign w:val="bottom"/>
          </w:tcPr>
          <w:p w14:paraId="3400C579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CA473FF" w14:textId="012BCEF1" w:rsidR="00BB7551" w:rsidRPr="00BB7551" w:rsidRDefault="00C760F7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1,394</w:t>
            </w:r>
          </w:p>
        </w:tc>
        <w:tc>
          <w:tcPr>
            <w:tcW w:w="283" w:type="dxa"/>
            <w:vAlign w:val="bottom"/>
          </w:tcPr>
          <w:p w14:paraId="6C02CA96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4222CB3D" w14:textId="2C019C76" w:rsidR="00BB7551" w:rsidRPr="00BB7551" w:rsidRDefault="00BB7551" w:rsidP="00057329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BB7551">
              <w:rPr>
                <w:rFonts w:asciiTheme="majorBidi" w:hAnsiTheme="majorBidi" w:cstheme="majorBidi"/>
                <w:sz w:val="28"/>
                <w:szCs w:val="28"/>
              </w:rPr>
              <w:t>1,457</w:t>
            </w:r>
          </w:p>
        </w:tc>
      </w:tr>
      <w:tr w:rsidR="00BB7551" w14:paraId="645EC641" w14:textId="77777777" w:rsidTr="00057329">
        <w:trPr>
          <w:trHeight w:val="245"/>
        </w:trPr>
        <w:tc>
          <w:tcPr>
            <w:tcW w:w="3798" w:type="dxa"/>
            <w:vAlign w:val="bottom"/>
            <w:hideMark/>
          </w:tcPr>
          <w:p w14:paraId="44E09DD9" w14:textId="77777777" w:rsidR="00BB7551" w:rsidRPr="00BB7551" w:rsidRDefault="00BB7551" w:rsidP="00BB7551">
            <w:pPr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BB7551">
              <w:rPr>
                <w:rFonts w:asciiTheme="majorBidi" w:eastAsia="Angsana New" w:hAnsiTheme="majorBidi" w:cstheme="majorBidi"/>
                <w:sz w:val="28"/>
                <w:cs/>
              </w:rPr>
              <w:t xml:space="preserve">   </w:t>
            </w:r>
            <w:r w:rsidRPr="00BB7551">
              <w:rPr>
                <w:rFonts w:asciiTheme="majorBidi" w:hAnsiTheme="majorBidi" w:cstheme="majorBidi"/>
                <w:sz w:val="28"/>
                <w:cs/>
              </w:rPr>
              <w:t>- บริการบัตรเอทีเอ็ม บัตรเดบิต</w:t>
            </w:r>
            <w:r w:rsidRPr="00BB7551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บัตรเครดิต</w:t>
            </w:r>
          </w:p>
        </w:tc>
        <w:tc>
          <w:tcPr>
            <w:tcW w:w="1133" w:type="dxa"/>
            <w:vAlign w:val="bottom"/>
          </w:tcPr>
          <w:p w14:paraId="78146F9C" w14:textId="77777777" w:rsidR="00BB7551" w:rsidRPr="00BB7551" w:rsidRDefault="00BB7551" w:rsidP="00BB7551">
            <w:pPr>
              <w:pStyle w:val="PlainText"/>
              <w:tabs>
                <w:tab w:val="decimal" w:pos="91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430AB573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CDFC756" w14:textId="77777777" w:rsidR="00BB7551" w:rsidRPr="00BB7551" w:rsidRDefault="00BB7551" w:rsidP="00BB7551">
            <w:pPr>
              <w:pStyle w:val="PlainText"/>
              <w:tabs>
                <w:tab w:val="decimal" w:pos="91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7FEED773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8CC533D" w14:textId="77777777" w:rsidR="00BB7551" w:rsidRPr="00BB7551" w:rsidRDefault="00BB7551" w:rsidP="00BB7551">
            <w:pPr>
              <w:pStyle w:val="PlainText"/>
              <w:tabs>
                <w:tab w:val="decimal" w:pos="91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21A1F366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D035849" w14:textId="77777777" w:rsidR="00BB7551" w:rsidRPr="00BB7551" w:rsidRDefault="00BB7551" w:rsidP="00BB7551">
            <w:pPr>
              <w:pStyle w:val="PlainText"/>
              <w:tabs>
                <w:tab w:val="decimal" w:pos="91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B7551" w14:paraId="11A40B83" w14:textId="77777777" w:rsidTr="00057329">
        <w:trPr>
          <w:trHeight w:val="384"/>
        </w:trPr>
        <w:tc>
          <w:tcPr>
            <w:tcW w:w="3798" w:type="dxa"/>
            <w:vAlign w:val="bottom"/>
            <w:hideMark/>
          </w:tcPr>
          <w:p w14:paraId="22E88E5F" w14:textId="77777777" w:rsidR="00BB7551" w:rsidRPr="00BB7551" w:rsidRDefault="00BB7551" w:rsidP="00BB7551">
            <w:pPr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BB7551">
              <w:rPr>
                <w:rFonts w:asciiTheme="majorBidi" w:eastAsia="Angsana New" w:hAnsiTheme="majorBidi" w:cstheme="majorBidi"/>
                <w:sz w:val="28"/>
                <w:cs/>
              </w:rPr>
              <w:t xml:space="preserve">        </w:t>
            </w:r>
            <w:r w:rsidRPr="00BB7551">
              <w:rPr>
                <w:rFonts w:asciiTheme="majorBidi" w:hAnsiTheme="majorBidi" w:cstheme="majorBidi"/>
                <w:sz w:val="28"/>
                <w:cs/>
              </w:rPr>
              <w:t>และบริการธนาคารอิเล็กทรอนิกส์ต่าง ๆ</w:t>
            </w:r>
          </w:p>
        </w:tc>
        <w:tc>
          <w:tcPr>
            <w:tcW w:w="1133" w:type="dxa"/>
            <w:vAlign w:val="bottom"/>
          </w:tcPr>
          <w:p w14:paraId="4EAA956C" w14:textId="35CB41DC" w:rsidR="00BB7551" w:rsidRPr="00BB7551" w:rsidRDefault="00C760F7" w:rsidP="00BB7551">
            <w:pPr>
              <w:pStyle w:val="PlainText"/>
              <w:tabs>
                <w:tab w:val="decimal" w:pos="912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60F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760F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625</w:t>
            </w:r>
          </w:p>
        </w:tc>
        <w:tc>
          <w:tcPr>
            <w:tcW w:w="283" w:type="dxa"/>
            <w:vAlign w:val="bottom"/>
          </w:tcPr>
          <w:p w14:paraId="013331F2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240FBEFF" w14:textId="7DEF7FC7" w:rsidR="00BB7551" w:rsidRPr="00BB7551" w:rsidRDefault="00BB7551" w:rsidP="00BB7551">
            <w:pPr>
              <w:pStyle w:val="PlainText"/>
              <w:tabs>
                <w:tab w:val="decimal" w:pos="912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B755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14,471</w:t>
            </w:r>
          </w:p>
        </w:tc>
        <w:tc>
          <w:tcPr>
            <w:tcW w:w="284" w:type="dxa"/>
            <w:vAlign w:val="bottom"/>
          </w:tcPr>
          <w:p w14:paraId="0B1F0B51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101D6C3" w14:textId="08AEB0EC" w:rsidR="00BB7551" w:rsidRPr="00BB7551" w:rsidRDefault="00C760F7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60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60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</w:p>
        </w:tc>
        <w:tc>
          <w:tcPr>
            <w:tcW w:w="283" w:type="dxa"/>
            <w:vAlign w:val="bottom"/>
          </w:tcPr>
          <w:p w14:paraId="7E98DF19" w14:textId="77777777" w:rsidR="00BB7551" w:rsidRPr="00BB7551" w:rsidRDefault="00BB7551" w:rsidP="00BB7551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  <w:hideMark/>
          </w:tcPr>
          <w:p w14:paraId="49B3CBF3" w14:textId="1DF32008" w:rsidR="00BB7551" w:rsidRPr="00BB7551" w:rsidRDefault="00BB7551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14,490</w:t>
            </w:r>
          </w:p>
        </w:tc>
      </w:tr>
      <w:tr w:rsidR="00A90CEF" w14:paraId="27240558" w14:textId="77777777" w:rsidTr="00057329">
        <w:trPr>
          <w:trHeight w:val="384"/>
        </w:trPr>
        <w:tc>
          <w:tcPr>
            <w:tcW w:w="3798" w:type="dxa"/>
            <w:vAlign w:val="bottom"/>
          </w:tcPr>
          <w:p w14:paraId="566FC9EF" w14:textId="79A3204B" w:rsidR="0051356E" w:rsidRDefault="0051356E" w:rsidP="0051356E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- </w:t>
            </w:r>
            <w:r w:rsidRPr="006B45CB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รายได้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จากการ</w:t>
            </w:r>
            <w:r w:rsidRPr="006B45C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จำหน่ายผลิตภัณฑ์ประกันชีวิต</w:t>
            </w:r>
          </w:p>
          <w:p w14:paraId="123CE378" w14:textId="19A2AA59" w:rsidR="00A90CEF" w:rsidRPr="00BB7551" w:rsidRDefault="0051356E" w:rsidP="0051356E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       </w:t>
            </w:r>
            <w:r w:rsidRPr="006B45C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ผ่านธนาคาร</w:t>
            </w:r>
          </w:p>
        </w:tc>
        <w:tc>
          <w:tcPr>
            <w:tcW w:w="1133" w:type="dxa"/>
            <w:vAlign w:val="bottom"/>
          </w:tcPr>
          <w:p w14:paraId="44EF24A5" w14:textId="40273C78" w:rsidR="00A90CEF" w:rsidRPr="00C760F7" w:rsidRDefault="00A90CEF" w:rsidP="00BB7551">
            <w:pPr>
              <w:pStyle w:val="PlainText"/>
              <w:tabs>
                <w:tab w:val="decimal" w:pos="912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12,042</w:t>
            </w:r>
          </w:p>
        </w:tc>
        <w:tc>
          <w:tcPr>
            <w:tcW w:w="283" w:type="dxa"/>
            <w:vAlign w:val="bottom"/>
          </w:tcPr>
          <w:p w14:paraId="255DB4AC" w14:textId="77777777" w:rsidR="00A90CEF" w:rsidRPr="00BB7551" w:rsidRDefault="00A90CEF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6E8DF16" w14:textId="68E11494" w:rsidR="00A90CEF" w:rsidRPr="00BB7551" w:rsidRDefault="00A90CEF" w:rsidP="00BB7551">
            <w:pPr>
              <w:pStyle w:val="PlainText"/>
              <w:tabs>
                <w:tab w:val="decimal" w:pos="912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3,337</w:t>
            </w:r>
          </w:p>
        </w:tc>
        <w:tc>
          <w:tcPr>
            <w:tcW w:w="284" w:type="dxa"/>
            <w:vAlign w:val="bottom"/>
          </w:tcPr>
          <w:p w14:paraId="7EC31618" w14:textId="77777777" w:rsidR="00A90CEF" w:rsidRPr="00BB7551" w:rsidRDefault="00A90CEF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D33A562" w14:textId="70E345ED" w:rsidR="00A90CEF" w:rsidRPr="00C760F7" w:rsidRDefault="003B3493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11,980</w:t>
            </w:r>
          </w:p>
        </w:tc>
        <w:tc>
          <w:tcPr>
            <w:tcW w:w="283" w:type="dxa"/>
            <w:vAlign w:val="bottom"/>
          </w:tcPr>
          <w:p w14:paraId="615C7472" w14:textId="77777777" w:rsidR="00A90CEF" w:rsidRPr="00BB7551" w:rsidRDefault="00A90CEF" w:rsidP="00BB7551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2EC1D12" w14:textId="42F32945" w:rsidR="00A90CEF" w:rsidRPr="00BB7551" w:rsidRDefault="003B3493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6,643</w:t>
            </w:r>
          </w:p>
        </w:tc>
      </w:tr>
      <w:tr w:rsidR="00BB7551" w14:paraId="04011F93" w14:textId="77777777" w:rsidTr="00057329">
        <w:trPr>
          <w:trHeight w:val="191"/>
        </w:trPr>
        <w:tc>
          <w:tcPr>
            <w:tcW w:w="3798" w:type="dxa"/>
            <w:vAlign w:val="bottom"/>
            <w:hideMark/>
          </w:tcPr>
          <w:p w14:paraId="5D5A5916" w14:textId="77777777" w:rsidR="00BB7551" w:rsidRPr="00A90CEF" w:rsidRDefault="00BB7551" w:rsidP="00BB755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B7551">
              <w:rPr>
                <w:rFonts w:asciiTheme="majorBidi" w:eastAsia="Angsana New" w:hAnsiTheme="majorBidi" w:cstheme="majorBidi"/>
                <w:sz w:val="28"/>
                <w:cs/>
              </w:rPr>
              <w:t xml:space="preserve">   </w:t>
            </w:r>
            <w:r w:rsidRPr="00BB7551">
              <w:rPr>
                <w:rFonts w:asciiTheme="majorBidi" w:hAnsiTheme="majorBidi" w:cstheme="majorBidi"/>
                <w:sz w:val="28"/>
                <w:cs/>
              </w:rPr>
              <w:t xml:space="preserve">- อื่น ๆ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18792E" w14:textId="272277C7" w:rsidR="00BB7551" w:rsidRPr="00BB7551" w:rsidRDefault="00A90CEF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20,546</w:t>
            </w:r>
          </w:p>
        </w:tc>
        <w:tc>
          <w:tcPr>
            <w:tcW w:w="283" w:type="dxa"/>
            <w:vAlign w:val="bottom"/>
          </w:tcPr>
          <w:p w14:paraId="3BEDD1E6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D9A2585" w14:textId="3793714B" w:rsidR="00BB7551" w:rsidRPr="00BB7551" w:rsidRDefault="00A90CEF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19,823</w:t>
            </w:r>
          </w:p>
        </w:tc>
        <w:tc>
          <w:tcPr>
            <w:tcW w:w="284" w:type="dxa"/>
            <w:vAlign w:val="bottom"/>
          </w:tcPr>
          <w:p w14:paraId="0D9E254E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709C77A" w14:textId="28830BFC" w:rsidR="00BB7551" w:rsidRPr="00BB7551" w:rsidRDefault="003B3493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16,008</w:t>
            </w:r>
          </w:p>
        </w:tc>
        <w:tc>
          <w:tcPr>
            <w:tcW w:w="283" w:type="dxa"/>
            <w:vAlign w:val="bottom"/>
          </w:tcPr>
          <w:p w14:paraId="1D365842" w14:textId="77777777" w:rsidR="00BB7551" w:rsidRPr="00BB7551" w:rsidRDefault="00BB7551" w:rsidP="00BB7551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8E493A6" w14:textId="69008B26" w:rsidR="00BB7551" w:rsidRPr="00BB7551" w:rsidRDefault="003B3493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16,585</w:t>
            </w:r>
          </w:p>
        </w:tc>
      </w:tr>
      <w:tr w:rsidR="00BB7551" w14:paraId="65F505F6" w14:textId="77777777" w:rsidTr="00057329">
        <w:trPr>
          <w:trHeight w:val="163"/>
        </w:trPr>
        <w:tc>
          <w:tcPr>
            <w:tcW w:w="3798" w:type="dxa"/>
            <w:vAlign w:val="bottom"/>
            <w:hideMark/>
          </w:tcPr>
          <w:p w14:paraId="3A24FCD4" w14:textId="77777777" w:rsidR="00BB7551" w:rsidRPr="00BB7551" w:rsidRDefault="00BB7551" w:rsidP="00BB7551">
            <w:pPr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BB7551">
              <w:rPr>
                <w:rFonts w:asciiTheme="majorBidi" w:eastAsia="Angsana New" w:hAnsiTheme="majorBidi" w:cstheme="majorBidi"/>
                <w:sz w:val="28"/>
                <w:cs/>
              </w:rPr>
              <w:t xml:space="preserve">   </w:t>
            </w:r>
            <w:r w:rsidRPr="00BB7551">
              <w:rPr>
                <w:rFonts w:asciiTheme="majorBidi" w:hAnsiTheme="majorBidi" w:cstheme="majorBidi"/>
                <w:sz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8043439" w14:textId="1128EEDF" w:rsidR="00BB7551" w:rsidRPr="00BB7551" w:rsidRDefault="00C760F7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C760F7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0F7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283" w:type="dxa"/>
            <w:vAlign w:val="bottom"/>
          </w:tcPr>
          <w:p w14:paraId="14543511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7D849627" w14:textId="1705D357" w:rsidR="00BB7551" w:rsidRPr="00BB7551" w:rsidRDefault="00BB7551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BB7551">
              <w:rPr>
                <w:rFonts w:asciiTheme="majorBidi" w:hAnsiTheme="majorBidi" w:cstheme="majorBidi"/>
                <w:sz w:val="28"/>
                <w:szCs w:val="28"/>
              </w:rPr>
              <w:t>39,103</w:t>
            </w:r>
          </w:p>
        </w:tc>
        <w:tc>
          <w:tcPr>
            <w:tcW w:w="284" w:type="dxa"/>
            <w:vAlign w:val="bottom"/>
          </w:tcPr>
          <w:p w14:paraId="62815339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66291B1" w14:textId="35CD8171" w:rsidR="00BB7551" w:rsidRPr="00BB7551" w:rsidRDefault="00C760F7" w:rsidP="00057329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60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60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283" w:type="dxa"/>
            <w:vAlign w:val="bottom"/>
          </w:tcPr>
          <w:p w14:paraId="5E7C00ED" w14:textId="77777777" w:rsidR="00BB7551" w:rsidRPr="00BB7551" w:rsidRDefault="00BB7551" w:rsidP="00BB7551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563C64D4" w14:textId="3B323E3E" w:rsidR="00BB7551" w:rsidRPr="00BB7551" w:rsidRDefault="00BB7551" w:rsidP="00057329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39,175</w:t>
            </w:r>
          </w:p>
        </w:tc>
      </w:tr>
      <w:tr w:rsidR="00BB7551" w14:paraId="75877EB5" w14:textId="77777777" w:rsidTr="00057329">
        <w:trPr>
          <w:trHeight w:val="236"/>
        </w:trPr>
        <w:tc>
          <w:tcPr>
            <w:tcW w:w="3798" w:type="dxa"/>
            <w:vAlign w:val="bottom"/>
            <w:hideMark/>
          </w:tcPr>
          <w:p w14:paraId="03F28C42" w14:textId="77777777" w:rsidR="00BB7551" w:rsidRPr="00BB7551" w:rsidRDefault="00BB7551" w:rsidP="00BB7551">
            <w:pPr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BB7551">
              <w:rPr>
                <w:rFonts w:asciiTheme="majorBidi" w:hAnsiTheme="majorBidi" w:cstheme="majorBidi"/>
                <w:sz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33" w:type="dxa"/>
            <w:vAlign w:val="bottom"/>
          </w:tcPr>
          <w:p w14:paraId="0AFB63F2" w14:textId="6A60911D" w:rsidR="00BB7551" w:rsidRPr="00BB7551" w:rsidRDefault="00C760F7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C760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60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6935F595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561B3795" w14:textId="16DEFC9E" w:rsidR="00BB7551" w:rsidRPr="00BB7551" w:rsidRDefault="00BB7551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(9,433)</w:t>
            </w:r>
          </w:p>
        </w:tc>
        <w:tc>
          <w:tcPr>
            <w:tcW w:w="284" w:type="dxa"/>
            <w:vAlign w:val="bottom"/>
          </w:tcPr>
          <w:p w14:paraId="6D3042E4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F831704" w14:textId="27EB8DA7" w:rsidR="00BB7551" w:rsidRPr="00BB7551" w:rsidRDefault="00C760F7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(7,991)</w:t>
            </w:r>
          </w:p>
        </w:tc>
        <w:tc>
          <w:tcPr>
            <w:tcW w:w="283" w:type="dxa"/>
            <w:vAlign w:val="bottom"/>
          </w:tcPr>
          <w:p w14:paraId="1316EDC4" w14:textId="77777777" w:rsidR="00BB7551" w:rsidRPr="00BB7551" w:rsidRDefault="00BB7551" w:rsidP="00BB7551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  <w:hideMark/>
          </w:tcPr>
          <w:p w14:paraId="71AC2EAC" w14:textId="10BEF790" w:rsidR="00BB7551" w:rsidRPr="00BB7551" w:rsidRDefault="00BB7551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7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(8,328)</w:t>
            </w:r>
          </w:p>
        </w:tc>
      </w:tr>
      <w:tr w:rsidR="00BB7551" w14:paraId="56D6C00B" w14:textId="77777777" w:rsidTr="00057329">
        <w:trPr>
          <w:trHeight w:val="199"/>
        </w:trPr>
        <w:tc>
          <w:tcPr>
            <w:tcW w:w="3798" w:type="dxa"/>
            <w:vAlign w:val="bottom"/>
            <w:hideMark/>
          </w:tcPr>
          <w:p w14:paraId="6A14DA44" w14:textId="77777777" w:rsidR="00BB7551" w:rsidRPr="00BB7551" w:rsidRDefault="00BB7551" w:rsidP="00BB755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BB755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D064DED" w14:textId="15ABF6E8" w:rsidR="00BB7551" w:rsidRPr="00BB7551" w:rsidRDefault="00C760F7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36,586</w:t>
            </w:r>
          </w:p>
        </w:tc>
        <w:tc>
          <w:tcPr>
            <w:tcW w:w="283" w:type="dxa"/>
            <w:vAlign w:val="bottom"/>
          </w:tcPr>
          <w:p w14:paraId="35E8542A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2CF1ABA5" w14:textId="77F8B135" w:rsidR="00BB7551" w:rsidRPr="00BB7551" w:rsidRDefault="00BB7551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29,670</w:t>
            </w:r>
          </w:p>
        </w:tc>
        <w:tc>
          <w:tcPr>
            <w:tcW w:w="284" w:type="dxa"/>
            <w:vAlign w:val="bottom"/>
          </w:tcPr>
          <w:p w14:paraId="4E52B15B" w14:textId="77777777" w:rsidR="00BB7551" w:rsidRPr="00BB7551" w:rsidRDefault="00BB7551" w:rsidP="00BB7551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56AD6C9" w14:textId="12A6074D" w:rsidR="00BB7551" w:rsidRPr="00BB7551" w:rsidRDefault="00C760F7" w:rsidP="00BB7551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33,030</w:t>
            </w:r>
          </w:p>
        </w:tc>
        <w:tc>
          <w:tcPr>
            <w:tcW w:w="283" w:type="dxa"/>
            <w:vAlign w:val="bottom"/>
          </w:tcPr>
          <w:p w14:paraId="7EBEB7FB" w14:textId="77777777" w:rsidR="00BB7551" w:rsidRPr="00BB7551" w:rsidRDefault="00BB7551" w:rsidP="00BB7551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75A505A7" w14:textId="790F0A11" w:rsidR="00BB7551" w:rsidRPr="00BB7551" w:rsidRDefault="00BB7551" w:rsidP="00FC5937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7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30,847</w:t>
            </w:r>
          </w:p>
        </w:tc>
      </w:tr>
    </w:tbl>
    <w:p w14:paraId="04A98517" w14:textId="76637B79" w:rsidR="00590EF9" w:rsidRPr="007A5235" w:rsidRDefault="00590EF9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44A9D0D1" w14:textId="067CD28E" w:rsidR="00590EF9" w:rsidRPr="00862CD1" w:rsidRDefault="00981C57" w:rsidP="00981C57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43</w:t>
      </w: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ab/>
      </w:r>
      <w:r w:rsidR="00590EF9" w:rsidRPr="00862CD1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กำไร</w:t>
      </w:r>
      <w:r w:rsidR="00862CD1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สุทธิ</w:t>
      </w:r>
      <w:r w:rsidR="00590EF9" w:rsidRPr="00862CD1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36CFE980" w14:textId="77777777" w:rsidR="00590EF9" w:rsidRPr="007A5235" w:rsidRDefault="00590EF9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260"/>
      </w:tblGrid>
      <w:tr w:rsidR="00035352" w:rsidRPr="00140D7E" w14:paraId="60CC2452" w14:textId="77777777" w:rsidTr="00057329">
        <w:trPr>
          <w:trHeight w:val="205"/>
          <w:tblHeader/>
        </w:trPr>
        <w:tc>
          <w:tcPr>
            <w:tcW w:w="6570" w:type="dxa"/>
            <w:shd w:val="clear" w:color="auto" w:fill="auto"/>
            <w:vAlign w:val="bottom"/>
          </w:tcPr>
          <w:p w14:paraId="613D9F07" w14:textId="77777777" w:rsidR="00035352" w:rsidRPr="007A5235" w:rsidRDefault="00035352" w:rsidP="00035352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  <w:bookmarkStart w:id="19" w:name="_Hlk57680150"/>
          </w:p>
        </w:tc>
        <w:tc>
          <w:tcPr>
            <w:tcW w:w="1170" w:type="dxa"/>
            <w:shd w:val="clear" w:color="auto" w:fill="auto"/>
            <w:vAlign w:val="bottom"/>
          </w:tcPr>
          <w:p w14:paraId="140AACFB" w14:textId="70F4E137" w:rsidR="00035352" w:rsidRPr="007A5235" w:rsidRDefault="00035352" w:rsidP="00035352">
            <w:pPr>
              <w:suppressAutoHyphens/>
              <w:snapToGrid w:val="0"/>
              <w:spacing w:after="0" w:line="240" w:lineRule="atLeast"/>
              <w:ind w:left="-113" w:right="-10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9AE010" w14:textId="77777777" w:rsidR="00035352" w:rsidRPr="007A5235" w:rsidRDefault="00035352" w:rsidP="00035352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0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892BF92" w14:textId="112BAB9B" w:rsidR="00035352" w:rsidRPr="007A5235" w:rsidRDefault="00035352" w:rsidP="00035352">
            <w:pPr>
              <w:suppressAutoHyphens/>
              <w:snapToGrid w:val="0"/>
              <w:spacing w:after="0" w:line="240" w:lineRule="atLeast"/>
              <w:ind w:left="-111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</w:t>
            </w:r>
          </w:p>
        </w:tc>
      </w:tr>
      <w:tr w:rsidR="00035352" w:rsidRPr="00140D7E" w14:paraId="519CCA42" w14:textId="77777777" w:rsidTr="00057329">
        <w:trPr>
          <w:trHeight w:val="205"/>
          <w:tblHeader/>
        </w:trPr>
        <w:tc>
          <w:tcPr>
            <w:tcW w:w="6570" w:type="dxa"/>
            <w:shd w:val="clear" w:color="auto" w:fill="auto"/>
            <w:vAlign w:val="bottom"/>
          </w:tcPr>
          <w:p w14:paraId="5F4EE160" w14:textId="77777777" w:rsidR="00035352" w:rsidRPr="007A5235" w:rsidRDefault="00035352" w:rsidP="00035352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8F61D" w14:textId="7D70F662" w:rsidR="00035352" w:rsidRPr="007A5235" w:rsidRDefault="003345F9" w:rsidP="00035352">
            <w:pPr>
              <w:suppressAutoHyphens/>
              <w:snapToGrid w:val="0"/>
              <w:spacing w:after="0" w:line="240" w:lineRule="atLeast"/>
              <w:ind w:left="-113" w:right="-10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76B95C" w14:textId="77777777" w:rsidR="00035352" w:rsidRPr="007A5235" w:rsidRDefault="00035352" w:rsidP="00035352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0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BB1DDF4" w14:textId="22C2A594" w:rsidR="00035352" w:rsidRPr="007A5235" w:rsidRDefault="00035352" w:rsidP="00035352">
            <w:pPr>
              <w:suppressAutoHyphens/>
              <w:snapToGrid w:val="0"/>
              <w:spacing w:after="0" w:line="240" w:lineRule="atLeast"/>
              <w:ind w:left="-111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th-TH" w:eastAsia="zh-CN"/>
              </w:rPr>
              <w:t>เฉพาะธนาคาร</w:t>
            </w:r>
          </w:p>
        </w:tc>
      </w:tr>
      <w:tr w:rsidR="00035352" w:rsidRPr="00140D7E" w14:paraId="026A7043" w14:textId="77777777" w:rsidTr="00057329">
        <w:trPr>
          <w:trHeight w:val="205"/>
          <w:tblHeader/>
        </w:trPr>
        <w:tc>
          <w:tcPr>
            <w:tcW w:w="6570" w:type="dxa"/>
            <w:shd w:val="clear" w:color="auto" w:fill="auto"/>
            <w:vAlign w:val="bottom"/>
          </w:tcPr>
          <w:p w14:paraId="698E65FF" w14:textId="38024684" w:rsidR="00035352" w:rsidRPr="007A5235" w:rsidRDefault="00035352" w:rsidP="00035352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16EBCC45" w14:textId="2498DAD7" w:rsidR="00035352" w:rsidRPr="007A5235" w:rsidRDefault="00035352" w:rsidP="00035352">
            <w:pPr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F08245E" w14:textId="77777777" w:rsidR="00035352" w:rsidRPr="007A5235" w:rsidRDefault="00035352" w:rsidP="00035352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66817EC" w14:textId="5196EBAD" w:rsidR="00035352" w:rsidRPr="00035352" w:rsidRDefault="00306A2C" w:rsidP="00035352">
            <w:pPr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035352" w:rsidRPr="00140D7E" w14:paraId="22E93060" w14:textId="77777777" w:rsidTr="00057329">
        <w:trPr>
          <w:trHeight w:val="205"/>
          <w:tblHeader/>
        </w:trPr>
        <w:tc>
          <w:tcPr>
            <w:tcW w:w="6570" w:type="dxa"/>
            <w:shd w:val="clear" w:color="auto" w:fill="auto"/>
            <w:vAlign w:val="bottom"/>
          </w:tcPr>
          <w:p w14:paraId="45A6941F" w14:textId="77777777" w:rsidR="00035352" w:rsidRPr="007A5235" w:rsidRDefault="00035352" w:rsidP="00035352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th-TH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28D5456" w14:textId="77777777" w:rsidR="00035352" w:rsidRPr="007A5235" w:rsidRDefault="00035352" w:rsidP="00035352">
            <w:pPr>
              <w:tabs>
                <w:tab w:val="decimal" w:pos="425"/>
              </w:tabs>
              <w:suppressAutoHyphens/>
              <w:snapToGrid w:val="0"/>
              <w:spacing w:after="0" w:line="240" w:lineRule="atLeast"/>
              <w:ind w:left="-115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035352" w:rsidRPr="00140D7E" w14:paraId="0653F43A" w14:textId="77777777" w:rsidTr="00057329">
        <w:trPr>
          <w:trHeight w:val="205"/>
        </w:trPr>
        <w:tc>
          <w:tcPr>
            <w:tcW w:w="6570" w:type="dxa"/>
            <w:shd w:val="clear" w:color="auto" w:fill="auto"/>
            <w:vAlign w:val="bottom"/>
          </w:tcPr>
          <w:p w14:paraId="6E511F3C" w14:textId="71A91418" w:rsidR="00035352" w:rsidRPr="007A5235" w:rsidRDefault="00035352" w:rsidP="00035352">
            <w:pPr>
              <w:suppressAutoHyphens/>
              <w:spacing w:after="0" w:line="240" w:lineRule="atLeas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เงินตราต่างประเทศและอนุพันธ์ด้านอัตราแลกเปลี่ยน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14:paraId="39284499" w14:textId="19AF5E7B" w:rsidR="00035352" w:rsidRPr="00E23B91" w:rsidRDefault="000E04C5" w:rsidP="00035352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left="-113" w:right="-11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E04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0E04C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845</w:t>
            </w:r>
          </w:p>
        </w:tc>
        <w:tc>
          <w:tcPr>
            <w:tcW w:w="270" w:type="dxa"/>
            <w:shd w:val="clear" w:color="auto" w:fill="auto"/>
          </w:tcPr>
          <w:p w14:paraId="58DC688A" w14:textId="77777777" w:rsidR="00035352" w:rsidRPr="007A5235" w:rsidRDefault="00035352" w:rsidP="00035352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AA35080" w14:textId="58D5DD75" w:rsidR="00035352" w:rsidRPr="007A5235" w:rsidRDefault="000E04C5" w:rsidP="000F01DA">
            <w:pPr>
              <w:pStyle w:val="PlainText"/>
              <w:tabs>
                <w:tab w:val="decimal" w:pos="912"/>
              </w:tabs>
              <w:ind w:left="-108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04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01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</w:p>
        </w:tc>
      </w:tr>
      <w:tr w:rsidR="00035352" w:rsidRPr="00140D7E" w14:paraId="4CAE68A5" w14:textId="77777777" w:rsidTr="00057329">
        <w:trPr>
          <w:trHeight w:val="205"/>
        </w:trPr>
        <w:tc>
          <w:tcPr>
            <w:tcW w:w="6570" w:type="dxa"/>
            <w:shd w:val="clear" w:color="auto" w:fill="auto"/>
            <w:vAlign w:val="bottom"/>
          </w:tcPr>
          <w:p w14:paraId="5DCD119C" w14:textId="7E74DEB7" w:rsidR="00035352" w:rsidRPr="007A5235" w:rsidRDefault="00035352" w:rsidP="00035352">
            <w:pPr>
              <w:suppressAutoHyphens/>
              <w:spacing w:after="0" w:line="240" w:lineRule="atLeast"/>
              <w:ind w:left="75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อนุพันธ์ด้านอัตราดอกเบี้ย</w:t>
            </w:r>
          </w:p>
        </w:tc>
        <w:tc>
          <w:tcPr>
            <w:tcW w:w="1170" w:type="dxa"/>
            <w:shd w:val="clear" w:color="auto" w:fill="auto"/>
          </w:tcPr>
          <w:p w14:paraId="1F2984E3" w14:textId="64741A10" w:rsidR="00035352" w:rsidRPr="007A5235" w:rsidRDefault="000E04C5" w:rsidP="00035352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left="-113" w:right="-11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E04C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698</w:t>
            </w:r>
          </w:p>
        </w:tc>
        <w:tc>
          <w:tcPr>
            <w:tcW w:w="270" w:type="dxa"/>
            <w:shd w:val="clear" w:color="auto" w:fill="auto"/>
          </w:tcPr>
          <w:p w14:paraId="16DBAB92" w14:textId="77777777" w:rsidR="00035352" w:rsidRPr="007A5235" w:rsidRDefault="00035352" w:rsidP="00035352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451AEE0" w14:textId="31E0380F" w:rsidR="00035352" w:rsidRPr="007A5235" w:rsidRDefault="000E04C5" w:rsidP="000F01DA">
            <w:pPr>
              <w:pStyle w:val="PlainText"/>
              <w:tabs>
                <w:tab w:val="decimal" w:pos="912"/>
              </w:tabs>
              <w:ind w:left="-108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4C5"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</w:tr>
      <w:tr w:rsidR="00035352" w:rsidRPr="00140D7E" w14:paraId="1E364690" w14:textId="77777777" w:rsidTr="00057329">
        <w:trPr>
          <w:trHeight w:val="205"/>
        </w:trPr>
        <w:tc>
          <w:tcPr>
            <w:tcW w:w="6570" w:type="dxa"/>
            <w:shd w:val="clear" w:color="auto" w:fill="auto"/>
            <w:vAlign w:val="bottom"/>
          </w:tcPr>
          <w:p w14:paraId="59F14E4B" w14:textId="77777777" w:rsidR="00035352" w:rsidRPr="007A5235" w:rsidRDefault="00035352" w:rsidP="00035352">
            <w:pPr>
              <w:suppressAutoHyphens/>
              <w:spacing w:after="0" w:line="240" w:lineRule="atLeast"/>
              <w:ind w:left="75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ตราสารหนี้</w:t>
            </w:r>
          </w:p>
        </w:tc>
        <w:tc>
          <w:tcPr>
            <w:tcW w:w="1170" w:type="dxa"/>
            <w:shd w:val="clear" w:color="auto" w:fill="auto"/>
          </w:tcPr>
          <w:p w14:paraId="1955709C" w14:textId="6A604645" w:rsidR="00035352" w:rsidRPr="007A5235" w:rsidRDefault="000E04C5" w:rsidP="00035352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left="-113" w:right="-11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E04C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</w:t>
            </w:r>
            <w:r w:rsidR="00871C1A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7DCDD095" w14:textId="77777777" w:rsidR="00035352" w:rsidRPr="007A5235" w:rsidRDefault="00035352" w:rsidP="00035352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BC7E202" w14:textId="1C5942CC" w:rsidR="00035352" w:rsidRPr="007A5235" w:rsidRDefault="000E04C5" w:rsidP="000F01DA">
            <w:pPr>
              <w:pStyle w:val="PlainText"/>
              <w:tabs>
                <w:tab w:val="decimal" w:pos="912"/>
              </w:tabs>
              <w:ind w:left="-108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1C1A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035352" w:rsidRPr="00140D7E" w14:paraId="00831FC3" w14:textId="77777777" w:rsidTr="00057329">
        <w:trPr>
          <w:trHeight w:val="205"/>
        </w:trPr>
        <w:tc>
          <w:tcPr>
            <w:tcW w:w="6570" w:type="dxa"/>
            <w:shd w:val="clear" w:color="auto" w:fill="auto"/>
            <w:vAlign w:val="bottom"/>
          </w:tcPr>
          <w:p w14:paraId="233DC201" w14:textId="77777777" w:rsidR="00035352" w:rsidRPr="007A5235" w:rsidRDefault="00035352" w:rsidP="00035352">
            <w:pPr>
              <w:suppressAutoHyphens/>
              <w:spacing w:after="0" w:line="240" w:lineRule="atLeast"/>
              <w:ind w:left="75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</w:tcPr>
          <w:p w14:paraId="134862FA" w14:textId="1E316F07" w:rsidR="00035352" w:rsidRPr="007A5235" w:rsidRDefault="000E04C5" w:rsidP="00035352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left="-113" w:right="-11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8</w:t>
            </w:r>
            <w:r w:rsidR="00871C1A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14:paraId="5B09D6A7" w14:textId="77777777" w:rsidR="00035352" w:rsidRPr="007A5235" w:rsidRDefault="00035352" w:rsidP="00035352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37CA999" w14:textId="2F4546B1" w:rsidR="00035352" w:rsidRPr="007A5235" w:rsidRDefault="000E04C5" w:rsidP="000F01DA">
            <w:pPr>
              <w:pStyle w:val="PlainText"/>
              <w:tabs>
                <w:tab w:val="decimal" w:pos="912"/>
              </w:tabs>
              <w:ind w:left="-108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71C1A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035352" w:rsidRPr="00140D7E" w14:paraId="25339E55" w14:textId="77777777" w:rsidTr="00057329">
        <w:trPr>
          <w:trHeight w:val="205"/>
        </w:trPr>
        <w:tc>
          <w:tcPr>
            <w:tcW w:w="6570" w:type="dxa"/>
            <w:shd w:val="clear" w:color="auto" w:fill="auto"/>
            <w:vAlign w:val="bottom"/>
          </w:tcPr>
          <w:p w14:paraId="28BF33B7" w14:textId="77777777" w:rsidR="00035352" w:rsidRPr="007A5235" w:rsidRDefault="00035352" w:rsidP="00035352">
            <w:pPr>
              <w:suppressAutoHyphens/>
              <w:spacing w:after="0" w:line="240" w:lineRule="atLeast"/>
              <w:ind w:left="75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2FB5B7" w14:textId="272D8EF5" w:rsidR="00035352" w:rsidRPr="007A5235" w:rsidRDefault="000E04C5" w:rsidP="00035352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left="-113" w:right="-11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35B1D33" w14:textId="77777777" w:rsidR="00035352" w:rsidRPr="007A5235" w:rsidRDefault="00035352" w:rsidP="00035352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7C00B2" w14:textId="19D21A42" w:rsidR="00035352" w:rsidRPr="007A5235" w:rsidRDefault="000E04C5" w:rsidP="000F01DA">
            <w:pPr>
              <w:pStyle w:val="PlainText"/>
              <w:tabs>
                <w:tab w:val="decimal" w:pos="912"/>
              </w:tabs>
              <w:ind w:left="-108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35352" w:rsidRPr="00140D7E" w14:paraId="6CBCA852" w14:textId="77777777" w:rsidTr="00057329">
        <w:tc>
          <w:tcPr>
            <w:tcW w:w="6570" w:type="dxa"/>
            <w:shd w:val="clear" w:color="auto" w:fill="auto"/>
            <w:vAlign w:val="bottom"/>
          </w:tcPr>
          <w:p w14:paraId="0180609B" w14:textId="77777777" w:rsidR="00035352" w:rsidRPr="007A5235" w:rsidRDefault="00035352" w:rsidP="00035352">
            <w:pPr>
              <w:suppressAutoHyphens/>
              <w:spacing w:after="0" w:line="240" w:lineRule="atLeast"/>
              <w:ind w:left="75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06C34C" w14:textId="77C84397" w:rsidR="00035352" w:rsidRPr="00E23B91" w:rsidRDefault="000E04C5" w:rsidP="00035352">
            <w:pPr>
              <w:tabs>
                <w:tab w:val="decimal" w:pos="840"/>
              </w:tabs>
              <w:suppressAutoHyphens/>
              <w:snapToGrid w:val="0"/>
              <w:spacing w:after="0" w:line="26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0E04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0E04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662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7EFBCC" w14:textId="77777777" w:rsidR="00035352" w:rsidRPr="00E23B91" w:rsidRDefault="00035352" w:rsidP="00035352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8EA780" w14:textId="1F9DB709" w:rsidR="00035352" w:rsidRPr="000F01DA" w:rsidRDefault="000E04C5" w:rsidP="000F01DA">
            <w:pPr>
              <w:pStyle w:val="PlainText"/>
              <w:tabs>
                <w:tab w:val="decimal" w:pos="912"/>
              </w:tabs>
              <w:ind w:left="-108" w:right="-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7,358</w:t>
            </w:r>
          </w:p>
        </w:tc>
      </w:tr>
      <w:bookmarkEnd w:id="19"/>
    </w:tbl>
    <w:p w14:paraId="1A344EF9" w14:textId="0D5CB543" w:rsidR="00590EF9" w:rsidRDefault="00590EF9" w:rsidP="00590EF9">
      <w:pPr>
        <w:suppressAutoHyphens/>
        <w:spacing w:after="0" w:line="240" w:lineRule="atLeast"/>
        <w:ind w:left="540" w:right="-29"/>
        <w:jc w:val="both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8A28D34" w14:textId="4F0FD0C4" w:rsidR="00252396" w:rsidRDefault="00252396" w:rsidP="00590EF9">
      <w:pPr>
        <w:suppressAutoHyphens/>
        <w:spacing w:after="0" w:line="240" w:lineRule="atLeast"/>
        <w:ind w:left="540" w:right="-29"/>
        <w:jc w:val="both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CC8D6FB" w14:textId="5FBA575D" w:rsidR="00FC5937" w:rsidRDefault="00FC5937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24BFFCEF" w14:textId="4680FDA2" w:rsidR="004F3362" w:rsidRPr="00FC5937" w:rsidRDefault="00981C57" w:rsidP="00981C57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zh-CN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</w:rPr>
        <w:lastRenderedPageBreak/>
        <w:t>44</w:t>
      </w:r>
      <w:r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140D7E" w:rsidRPr="00140D7E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กำไร</w:t>
      </w:r>
      <w:r w:rsidR="00862CD1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</w:rPr>
        <w:t>สุทธิ</w:t>
      </w:r>
      <w:r w:rsidR="00140D7E" w:rsidRPr="00140D7E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จากธุรกรรมเพื่อค้าและ</w:t>
      </w:r>
      <w:r w:rsidR="00140D7E" w:rsidRPr="00140D7E">
        <w:rPr>
          <w:rFonts w:asciiTheme="majorBidi" w:hAnsiTheme="majorBidi" w:cstheme="majorBidi"/>
          <w:b/>
          <w:bCs/>
          <w:sz w:val="30"/>
          <w:szCs w:val="30"/>
          <w:cs/>
        </w:rPr>
        <w:t>ปริวรรตเงินตราต่างประเทศ</w:t>
      </w:r>
      <w:r w:rsidR="00513A12">
        <w:rPr>
          <w:rFonts w:asciiTheme="majorBidi" w:hAnsiTheme="majorBidi" w:cstheme="majorBidi"/>
          <w:b/>
          <w:bCs/>
          <w:sz w:val="30"/>
          <w:szCs w:val="30"/>
        </w:rPr>
        <w:br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170"/>
        <w:gridCol w:w="270"/>
        <w:gridCol w:w="1260"/>
      </w:tblGrid>
      <w:tr w:rsidR="004F3362" w:rsidRPr="004F3362" w14:paraId="3F480769" w14:textId="77777777" w:rsidTr="00D74ACE">
        <w:trPr>
          <w:trHeight w:val="205"/>
          <w:tblHeader/>
        </w:trPr>
        <w:tc>
          <w:tcPr>
            <w:tcW w:w="6750" w:type="dxa"/>
            <w:shd w:val="clear" w:color="auto" w:fill="auto"/>
            <w:vAlign w:val="bottom"/>
          </w:tcPr>
          <w:p w14:paraId="43F0224E" w14:textId="2659BF4A" w:rsidR="004F3362" w:rsidRPr="004F3362" w:rsidRDefault="004F3362" w:rsidP="004F3362">
            <w:pPr>
              <w:suppressAutoHyphens/>
              <w:snapToGrid w:val="0"/>
              <w:spacing w:after="0" w:line="240" w:lineRule="atLeast"/>
              <w:ind w:left="-113" w:right="-10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60D20A" w14:textId="77777777" w:rsidR="004F3362" w:rsidRPr="004F3362" w:rsidRDefault="004F3362" w:rsidP="004F3362">
            <w:pPr>
              <w:suppressAutoHyphens/>
              <w:snapToGrid w:val="0"/>
              <w:spacing w:after="0" w:line="240" w:lineRule="atLeast"/>
              <w:ind w:left="-113" w:right="-10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4F336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6C352" w14:textId="77777777" w:rsidR="004F3362" w:rsidRPr="004F3362" w:rsidRDefault="004F3362" w:rsidP="004F3362">
            <w:pPr>
              <w:suppressAutoHyphens/>
              <w:spacing w:after="0" w:line="240" w:lineRule="auto"/>
              <w:ind w:right="-28"/>
              <w:jc w:val="both"/>
              <w:outlineLvl w:val="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85FD3AA" w14:textId="61731C21" w:rsidR="004F3362" w:rsidRPr="004F3362" w:rsidRDefault="004F3362" w:rsidP="004F3362">
            <w:pPr>
              <w:suppressAutoHyphens/>
              <w:snapToGrid w:val="0"/>
              <w:spacing w:after="0" w:line="240" w:lineRule="atLeast"/>
              <w:ind w:left="-111" w:right="-11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th-TH" w:eastAsia="zh-CN"/>
              </w:rPr>
            </w:pPr>
            <w:r w:rsidRPr="004F336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</w:t>
            </w:r>
            <w:r w:rsidRPr="004F3362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th-TH" w:eastAsia="zh-CN"/>
              </w:rPr>
              <w:t>เฉพาะธนาคาร</w:t>
            </w:r>
          </w:p>
        </w:tc>
      </w:tr>
      <w:tr w:rsidR="004F3362" w:rsidRPr="004F3362" w14:paraId="585401A6" w14:textId="77777777" w:rsidTr="00D74ACE">
        <w:trPr>
          <w:trHeight w:val="205"/>
          <w:tblHeader/>
        </w:trPr>
        <w:tc>
          <w:tcPr>
            <w:tcW w:w="6750" w:type="dxa"/>
            <w:shd w:val="clear" w:color="auto" w:fill="auto"/>
            <w:vAlign w:val="bottom"/>
          </w:tcPr>
          <w:p w14:paraId="49511B24" w14:textId="77777777" w:rsidR="004F3362" w:rsidRPr="004F3362" w:rsidRDefault="004F3362" w:rsidP="004F3362">
            <w:pPr>
              <w:suppressAutoHyphens/>
              <w:spacing w:after="0" w:line="240" w:lineRule="auto"/>
              <w:ind w:right="-28"/>
              <w:jc w:val="both"/>
              <w:outlineLvl w:val="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78AFF4E" w14:textId="3CC02EF6" w:rsidR="004F3362" w:rsidRPr="004F3362" w:rsidRDefault="004F3362" w:rsidP="004F3362">
            <w:pPr>
              <w:suppressAutoHyphens/>
              <w:spacing w:after="0" w:line="240" w:lineRule="auto"/>
              <w:ind w:right="-28"/>
              <w:jc w:val="center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F336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A713B43" w14:textId="77777777" w:rsidR="004F3362" w:rsidRPr="004F3362" w:rsidRDefault="004F3362" w:rsidP="004F3362">
            <w:pPr>
              <w:suppressAutoHyphens/>
              <w:spacing w:after="0" w:line="240" w:lineRule="auto"/>
              <w:ind w:right="-28"/>
              <w:jc w:val="both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4FB50B5" w14:textId="449E36A0" w:rsidR="004F3362" w:rsidRPr="004F3362" w:rsidRDefault="004F3362" w:rsidP="004F3362">
            <w:pPr>
              <w:suppressAutoHyphens/>
              <w:spacing w:after="0" w:line="240" w:lineRule="auto"/>
              <w:ind w:right="-28"/>
              <w:jc w:val="center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F336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4F3362" w:rsidRPr="004F3362" w14:paraId="61FEF613" w14:textId="77777777" w:rsidTr="00D74ACE">
        <w:trPr>
          <w:trHeight w:val="205"/>
          <w:tblHeader/>
        </w:trPr>
        <w:tc>
          <w:tcPr>
            <w:tcW w:w="6750" w:type="dxa"/>
            <w:shd w:val="clear" w:color="auto" w:fill="auto"/>
            <w:vAlign w:val="bottom"/>
          </w:tcPr>
          <w:p w14:paraId="29D02B9A" w14:textId="77777777" w:rsidR="004F3362" w:rsidRPr="004F3362" w:rsidRDefault="004F3362" w:rsidP="004F3362">
            <w:pPr>
              <w:suppressAutoHyphens/>
              <w:spacing w:after="0" w:line="240" w:lineRule="auto"/>
              <w:ind w:right="-28"/>
              <w:jc w:val="both"/>
              <w:outlineLvl w:val="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22574CF" w14:textId="77777777" w:rsidR="004F3362" w:rsidRPr="004F3362" w:rsidRDefault="004F3362" w:rsidP="004F3362">
            <w:pPr>
              <w:tabs>
                <w:tab w:val="decimal" w:pos="425"/>
              </w:tabs>
              <w:suppressAutoHyphens/>
              <w:snapToGrid w:val="0"/>
              <w:spacing w:after="0" w:line="240" w:lineRule="atLeast"/>
              <w:ind w:left="-115" w:right="-11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</w:pPr>
            <w:r w:rsidRPr="004F336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4F3362" w:rsidRPr="004F3362" w14:paraId="0A60C653" w14:textId="77777777" w:rsidTr="00D74ACE">
        <w:trPr>
          <w:trHeight w:val="205"/>
        </w:trPr>
        <w:tc>
          <w:tcPr>
            <w:tcW w:w="6750" w:type="dxa"/>
            <w:shd w:val="clear" w:color="auto" w:fill="auto"/>
            <w:vAlign w:val="bottom"/>
          </w:tcPr>
          <w:p w14:paraId="0D331EAE" w14:textId="77777777" w:rsidR="004F3362" w:rsidRPr="004F3362" w:rsidRDefault="004F3362" w:rsidP="004F3362">
            <w:pPr>
              <w:suppressAutoHyphens/>
              <w:spacing w:after="0" w:line="240" w:lineRule="auto"/>
              <w:ind w:right="-28"/>
              <w:jc w:val="both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F336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เงินตราต่างประเทศและอนุพันธ์ด้านอัตราแลกเปลี่ยน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14:paraId="7D2CC2A3" w14:textId="2002E646" w:rsidR="004F3362" w:rsidRPr="004F3362" w:rsidRDefault="004F3362" w:rsidP="00CB7555">
            <w:pPr>
              <w:suppressAutoHyphens/>
              <w:spacing w:after="0" w:line="240" w:lineRule="auto"/>
              <w:ind w:right="75"/>
              <w:jc w:val="right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F336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5,275</w:t>
            </w:r>
          </w:p>
        </w:tc>
        <w:tc>
          <w:tcPr>
            <w:tcW w:w="270" w:type="dxa"/>
            <w:shd w:val="clear" w:color="auto" w:fill="auto"/>
          </w:tcPr>
          <w:p w14:paraId="3933E7B8" w14:textId="77777777" w:rsidR="004F3362" w:rsidRPr="004F3362" w:rsidRDefault="004F3362" w:rsidP="004F3362">
            <w:pPr>
              <w:suppressAutoHyphens/>
              <w:spacing w:after="0" w:line="240" w:lineRule="auto"/>
              <w:ind w:right="-28"/>
              <w:jc w:val="both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74D451A" w14:textId="4F25D6A2" w:rsidR="004F3362" w:rsidRPr="004F3362" w:rsidRDefault="004F3362" w:rsidP="00CB7555">
            <w:pPr>
              <w:suppressAutoHyphen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F336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5,231</w:t>
            </w:r>
          </w:p>
        </w:tc>
      </w:tr>
      <w:tr w:rsidR="004F3362" w:rsidRPr="004F3362" w14:paraId="0F7281E7" w14:textId="77777777" w:rsidTr="00D74ACE">
        <w:trPr>
          <w:trHeight w:val="205"/>
        </w:trPr>
        <w:tc>
          <w:tcPr>
            <w:tcW w:w="6750" w:type="dxa"/>
            <w:shd w:val="clear" w:color="auto" w:fill="auto"/>
            <w:vAlign w:val="bottom"/>
          </w:tcPr>
          <w:p w14:paraId="3DA50364" w14:textId="77777777" w:rsidR="004F3362" w:rsidRPr="004F3362" w:rsidRDefault="004F3362" w:rsidP="004F3362">
            <w:pPr>
              <w:suppressAutoHyphens/>
              <w:spacing w:after="0" w:line="240" w:lineRule="auto"/>
              <w:ind w:right="-28"/>
              <w:jc w:val="both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F336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อนุพันธ์ด้านอัตราดอกเบี้ย</w:t>
            </w:r>
          </w:p>
        </w:tc>
        <w:tc>
          <w:tcPr>
            <w:tcW w:w="1170" w:type="dxa"/>
            <w:shd w:val="clear" w:color="auto" w:fill="auto"/>
          </w:tcPr>
          <w:p w14:paraId="7E7FF7BB" w14:textId="0EE6FA1C" w:rsidR="004F3362" w:rsidRPr="004F3362" w:rsidRDefault="004F3362" w:rsidP="00CB7555">
            <w:pPr>
              <w:suppressAutoHyphens/>
              <w:spacing w:after="0" w:line="240" w:lineRule="auto"/>
              <w:ind w:right="75"/>
              <w:jc w:val="right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F336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  <w:t>460</w:t>
            </w:r>
          </w:p>
        </w:tc>
        <w:tc>
          <w:tcPr>
            <w:tcW w:w="270" w:type="dxa"/>
            <w:shd w:val="clear" w:color="auto" w:fill="auto"/>
          </w:tcPr>
          <w:p w14:paraId="0E4FAA10" w14:textId="77777777" w:rsidR="004F3362" w:rsidRPr="004F3362" w:rsidRDefault="004F3362" w:rsidP="004F3362">
            <w:pPr>
              <w:suppressAutoHyphens/>
              <w:spacing w:after="0" w:line="240" w:lineRule="auto"/>
              <w:ind w:right="-28"/>
              <w:jc w:val="both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13BD54C" w14:textId="4B86B258" w:rsidR="004F3362" w:rsidRPr="004F3362" w:rsidRDefault="004F3362" w:rsidP="00CB7555">
            <w:pPr>
              <w:suppressAutoHyphen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F336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460</w:t>
            </w:r>
          </w:p>
        </w:tc>
      </w:tr>
      <w:tr w:rsidR="004F3362" w:rsidRPr="004F3362" w14:paraId="7BD065FC" w14:textId="77777777" w:rsidTr="00D74ACE">
        <w:trPr>
          <w:trHeight w:val="205"/>
        </w:trPr>
        <w:tc>
          <w:tcPr>
            <w:tcW w:w="6750" w:type="dxa"/>
            <w:shd w:val="clear" w:color="auto" w:fill="auto"/>
            <w:vAlign w:val="bottom"/>
          </w:tcPr>
          <w:p w14:paraId="36EE44B9" w14:textId="77777777" w:rsidR="004F3362" w:rsidRPr="004F3362" w:rsidRDefault="004F3362" w:rsidP="004F3362">
            <w:pPr>
              <w:suppressAutoHyphens/>
              <w:spacing w:after="0" w:line="240" w:lineRule="auto"/>
              <w:ind w:right="-28"/>
              <w:jc w:val="both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F336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</w:t>
            </w:r>
          </w:p>
        </w:tc>
        <w:tc>
          <w:tcPr>
            <w:tcW w:w="1170" w:type="dxa"/>
            <w:shd w:val="clear" w:color="auto" w:fill="auto"/>
          </w:tcPr>
          <w:p w14:paraId="6DCF43D2" w14:textId="46CC1C7B" w:rsidR="004F3362" w:rsidRPr="004F3362" w:rsidRDefault="004F3362" w:rsidP="00CB7555">
            <w:pPr>
              <w:suppressAutoHyphens/>
              <w:spacing w:after="0" w:line="240" w:lineRule="auto"/>
              <w:ind w:right="75"/>
              <w:jc w:val="right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F336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  <w:t>842</w:t>
            </w:r>
          </w:p>
        </w:tc>
        <w:tc>
          <w:tcPr>
            <w:tcW w:w="270" w:type="dxa"/>
            <w:shd w:val="clear" w:color="auto" w:fill="auto"/>
          </w:tcPr>
          <w:p w14:paraId="4369CE98" w14:textId="77777777" w:rsidR="004F3362" w:rsidRPr="004F3362" w:rsidRDefault="004F3362" w:rsidP="004F3362">
            <w:pPr>
              <w:suppressAutoHyphens/>
              <w:spacing w:after="0" w:line="240" w:lineRule="auto"/>
              <w:ind w:right="-28"/>
              <w:jc w:val="both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D276812" w14:textId="68B80549" w:rsidR="004F3362" w:rsidRPr="004F3362" w:rsidRDefault="004F3362" w:rsidP="00CB7555">
            <w:pPr>
              <w:suppressAutoHyphen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F336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718</w:t>
            </w:r>
          </w:p>
        </w:tc>
      </w:tr>
      <w:tr w:rsidR="004F3362" w:rsidRPr="004F3362" w14:paraId="6F4B0A05" w14:textId="77777777" w:rsidTr="00D74ACE">
        <w:trPr>
          <w:trHeight w:val="205"/>
        </w:trPr>
        <w:tc>
          <w:tcPr>
            <w:tcW w:w="6750" w:type="dxa"/>
            <w:shd w:val="clear" w:color="auto" w:fill="auto"/>
            <w:vAlign w:val="bottom"/>
          </w:tcPr>
          <w:p w14:paraId="04E56086" w14:textId="77777777" w:rsidR="004F3362" w:rsidRPr="004F3362" w:rsidRDefault="004F3362" w:rsidP="004F3362">
            <w:pPr>
              <w:suppressAutoHyphens/>
              <w:spacing w:after="0" w:line="240" w:lineRule="auto"/>
              <w:ind w:right="-28"/>
              <w:jc w:val="both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F336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</w:tcPr>
          <w:p w14:paraId="6EB49E6A" w14:textId="3EB6245C" w:rsidR="004F3362" w:rsidRPr="004F3362" w:rsidRDefault="004F3362" w:rsidP="00CB7555">
            <w:pPr>
              <w:suppressAutoHyphens/>
              <w:spacing w:after="0" w:line="240" w:lineRule="auto"/>
              <w:ind w:right="75"/>
              <w:jc w:val="right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F336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  <w:t>238</w:t>
            </w:r>
          </w:p>
        </w:tc>
        <w:tc>
          <w:tcPr>
            <w:tcW w:w="270" w:type="dxa"/>
            <w:shd w:val="clear" w:color="auto" w:fill="auto"/>
          </w:tcPr>
          <w:p w14:paraId="222E2905" w14:textId="77777777" w:rsidR="004F3362" w:rsidRPr="004F3362" w:rsidRDefault="004F3362" w:rsidP="004F3362">
            <w:pPr>
              <w:suppressAutoHyphens/>
              <w:spacing w:after="0" w:line="240" w:lineRule="auto"/>
              <w:ind w:right="-28"/>
              <w:jc w:val="both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FE8567E" w14:textId="2D693E86" w:rsidR="004F3362" w:rsidRPr="004F3362" w:rsidRDefault="004F3362" w:rsidP="00CB7555">
            <w:pPr>
              <w:suppressAutoHyphen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F336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169</w:t>
            </w:r>
          </w:p>
        </w:tc>
      </w:tr>
      <w:tr w:rsidR="00436A06" w:rsidRPr="004F3362" w14:paraId="705648A7" w14:textId="77777777" w:rsidTr="00D74ACE">
        <w:trPr>
          <w:trHeight w:val="205"/>
        </w:trPr>
        <w:tc>
          <w:tcPr>
            <w:tcW w:w="6750" w:type="dxa"/>
            <w:shd w:val="clear" w:color="auto" w:fill="auto"/>
            <w:vAlign w:val="bottom"/>
          </w:tcPr>
          <w:p w14:paraId="27CFF2A6" w14:textId="13CBCF93" w:rsidR="00436A06" w:rsidRPr="004F3362" w:rsidRDefault="00436A06" w:rsidP="004F3362">
            <w:pPr>
              <w:suppressAutoHyphens/>
              <w:spacing w:after="0" w:line="240" w:lineRule="auto"/>
              <w:ind w:right="-28"/>
              <w:jc w:val="both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F336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9C9E72" w14:textId="392E17A5" w:rsidR="00436A06" w:rsidRPr="004F3362" w:rsidRDefault="00436A06" w:rsidP="00CB7555">
            <w:pPr>
              <w:suppressAutoHyphens/>
              <w:spacing w:after="0" w:line="240" w:lineRule="auto"/>
              <w:ind w:right="75"/>
              <w:jc w:val="right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6777AF1" w14:textId="77777777" w:rsidR="00436A06" w:rsidRPr="004F3362" w:rsidRDefault="00436A06" w:rsidP="004F3362">
            <w:pPr>
              <w:suppressAutoHyphens/>
              <w:spacing w:after="0" w:line="240" w:lineRule="auto"/>
              <w:ind w:right="-28"/>
              <w:jc w:val="both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0B44F63" w14:textId="384DDADA" w:rsidR="00436A06" w:rsidRPr="004F3362" w:rsidRDefault="00436A06" w:rsidP="00CB7555">
            <w:pPr>
              <w:suppressAutoHyphen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4F3362" w:rsidRPr="004F3362" w14:paraId="6D91E411" w14:textId="77777777" w:rsidTr="00D74ACE">
        <w:trPr>
          <w:trHeight w:val="205"/>
        </w:trPr>
        <w:tc>
          <w:tcPr>
            <w:tcW w:w="6750" w:type="dxa"/>
            <w:shd w:val="clear" w:color="auto" w:fill="auto"/>
            <w:vAlign w:val="bottom"/>
          </w:tcPr>
          <w:p w14:paraId="2CCC5163" w14:textId="72BACE44" w:rsidR="004F3362" w:rsidRPr="004F3362" w:rsidRDefault="00436A06" w:rsidP="004F3362">
            <w:pPr>
              <w:suppressAutoHyphens/>
              <w:spacing w:after="0" w:line="240" w:lineRule="auto"/>
              <w:ind w:right="-28"/>
              <w:jc w:val="both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F336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B0846" w14:textId="7D7F8F23" w:rsidR="004F3362" w:rsidRPr="00D74ACE" w:rsidRDefault="00436A06" w:rsidP="00CB7555">
            <w:pPr>
              <w:suppressAutoHyphens/>
              <w:spacing w:after="0" w:line="240" w:lineRule="auto"/>
              <w:ind w:right="7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D74AC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  <w:t>6,817</w:t>
            </w:r>
          </w:p>
        </w:tc>
        <w:tc>
          <w:tcPr>
            <w:tcW w:w="270" w:type="dxa"/>
            <w:shd w:val="clear" w:color="auto" w:fill="auto"/>
          </w:tcPr>
          <w:p w14:paraId="00593FF3" w14:textId="77777777" w:rsidR="004F3362" w:rsidRPr="00D74ACE" w:rsidRDefault="004F3362" w:rsidP="004F3362">
            <w:pPr>
              <w:suppressAutoHyphens/>
              <w:spacing w:after="0" w:line="240" w:lineRule="auto"/>
              <w:ind w:right="-28"/>
              <w:jc w:val="both"/>
              <w:outlineLvl w:val="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6EA92" w14:textId="4A575737" w:rsidR="004F3362" w:rsidRPr="00D74ACE" w:rsidRDefault="00436A06" w:rsidP="00CB7555">
            <w:pPr>
              <w:suppressAutoHyphen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74AC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6,580</w:t>
            </w:r>
          </w:p>
        </w:tc>
      </w:tr>
      <w:tr w:rsidR="004F3362" w:rsidRPr="004F3362" w14:paraId="3AC3946D" w14:textId="77777777" w:rsidTr="00D74ACE">
        <w:tc>
          <w:tcPr>
            <w:tcW w:w="6750" w:type="dxa"/>
            <w:shd w:val="clear" w:color="auto" w:fill="auto"/>
            <w:vAlign w:val="bottom"/>
          </w:tcPr>
          <w:p w14:paraId="10E7402A" w14:textId="07CA30B2" w:rsidR="004F3362" w:rsidRPr="004F3362" w:rsidRDefault="004F3362" w:rsidP="004F3362">
            <w:pPr>
              <w:suppressAutoHyphens/>
              <w:spacing w:after="0" w:line="240" w:lineRule="auto"/>
              <w:ind w:right="-28"/>
              <w:jc w:val="both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2953299" w14:textId="7F52E41F" w:rsidR="004F3362" w:rsidRPr="004F3362" w:rsidRDefault="004F3362" w:rsidP="00513A12">
            <w:pPr>
              <w:suppressAutoHyphens/>
              <w:spacing w:after="0" w:line="240" w:lineRule="auto"/>
              <w:ind w:right="-28"/>
              <w:jc w:val="right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C2D8EC" w14:textId="77777777" w:rsidR="004F3362" w:rsidRPr="004F3362" w:rsidRDefault="004F3362" w:rsidP="004F3362">
            <w:pPr>
              <w:suppressAutoHyphens/>
              <w:spacing w:after="0" w:line="240" w:lineRule="auto"/>
              <w:ind w:right="-28"/>
              <w:jc w:val="both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089832" w14:textId="3D79AD61" w:rsidR="004F3362" w:rsidRPr="004F3362" w:rsidRDefault="004F3362" w:rsidP="00513A12">
            <w:pPr>
              <w:suppressAutoHyphens/>
              <w:spacing w:after="0" w:line="240" w:lineRule="auto"/>
              <w:ind w:right="-28"/>
              <w:jc w:val="right"/>
              <w:outlineLvl w:val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</w:tbl>
    <w:p w14:paraId="76549905" w14:textId="7A4A0961" w:rsidR="00981C57" w:rsidRPr="00FC5937" w:rsidRDefault="00981C57">
      <w:pP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zh-CN"/>
        </w:rPr>
      </w:pPr>
    </w:p>
    <w:p w14:paraId="54FCF45C" w14:textId="63D17A7A" w:rsidR="00140D7E" w:rsidRPr="0090266C" w:rsidRDefault="00981C57" w:rsidP="00981C57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45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140D7E" w:rsidRPr="0090266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กำไรสุทธิจากเงินลงทุน</w:t>
      </w:r>
    </w:p>
    <w:p w14:paraId="2650BA22" w14:textId="25DC3AD2" w:rsidR="00140D7E" w:rsidRPr="00FC5937" w:rsidRDefault="00140D7E" w:rsidP="0044207E">
      <w:pPr>
        <w:suppressAutoHyphens/>
        <w:spacing w:after="0" w:line="240" w:lineRule="auto"/>
        <w:ind w:left="540"/>
        <w:rPr>
          <w:rFonts w:asciiTheme="majorBidi" w:eastAsia="Times New Roman" w:hAnsiTheme="majorBidi" w:cs="Angsana New"/>
          <w:sz w:val="24"/>
          <w:szCs w:val="24"/>
          <w:lang w:eastAsia="zh-CN"/>
        </w:rPr>
      </w:pPr>
    </w:p>
    <w:tbl>
      <w:tblPr>
        <w:tblW w:w="93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561"/>
        <w:gridCol w:w="1278"/>
        <w:gridCol w:w="270"/>
        <w:gridCol w:w="1260"/>
      </w:tblGrid>
      <w:tr w:rsidR="00306A2C" w:rsidRPr="002A007A" w14:paraId="18CE86AF" w14:textId="77777777" w:rsidTr="005F68F9">
        <w:trPr>
          <w:trHeight w:val="205"/>
        </w:trPr>
        <w:tc>
          <w:tcPr>
            <w:tcW w:w="6561" w:type="dxa"/>
            <w:shd w:val="clear" w:color="auto" w:fill="auto"/>
            <w:vAlign w:val="bottom"/>
          </w:tcPr>
          <w:p w14:paraId="2E1190F9" w14:textId="77777777" w:rsidR="00306A2C" w:rsidRPr="007A5235" w:rsidRDefault="00306A2C" w:rsidP="005F68F9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2F36B62" w14:textId="77777777" w:rsidR="00306A2C" w:rsidRPr="007A5235" w:rsidRDefault="00306A2C" w:rsidP="005F68F9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B8103" w14:textId="77777777" w:rsidR="00306A2C" w:rsidRPr="007A5235" w:rsidRDefault="00306A2C" w:rsidP="005F68F9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A415E61" w14:textId="77777777" w:rsidR="00306A2C" w:rsidRPr="007A5235" w:rsidRDefault="00306A2C" w:rsidP="005F68F9">
            <w:pPr>
              <w:suppressAutoHyphens/>
              <w:snapToGrid w:val="0"/>
              <w:spacing w:after="0" w:line="240" w:lineRule="atLeast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306A2C" w:rsidRPr="002A007A" w14:paraId="340B2F84" w14:textId="77777777" w:rsidTr="005F68F9">
        <w:trPr>
          <w:trHeight w:val="205"/>
        </w:trPr>
        <w:tc>
          <w:tcPr>
            <w:tcW w:w="6561" w:type="dxa"/>
            <w:shd w:val="clear" w:color="auto" w:fill="auto"/>
            <w:vAlign w:val="bottom"/>
          </w:tcPr>
          <w:p w14:paraId="46119A13" w14:textId="508510EB" w:rsidR="00306A2C" w:rsidRPr="007A5235" w:rsidRDefault="00306A2C" w:rsidP="005F68F9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78" w:type="dxa"/>
            <w:shd w:val="clear" w:color="auto" w:fill="auto"/>
          </w:tcPr>
          <w:p w14:paraId="2C50B514" w14:textId="77777777" w:rsidR="00306A2C" w:rsidRPr="007A5235" w:rsidRDefault="00306A2C" w:rsidP="005F68F9">
            <w:pPr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F3F8281" w14:textId="77777777" w:rsidR="00306A2C" w:rsidRPr="007A5235" w:rsidRDefault="00306A2C" w:rsidP="005F68F9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27E5838" w14:textId="77777777" w:rsidR="00306A2C" w:rsidRPr="007A5235" w:rsidRDefault="00306A2C" w:rsidP="005F68F9">
            <w:pPr>
              <w:suppressAutoHyphens/>
              <w:snapToGrid w:val="0"/>
              <w:spacing w:after="0" w:line="240" w:lineRule="atLeast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306A2C" w:rsidRPr="002A007A" w14:paraId="53EF2079" w14:textId="77777777" w:rsidTr="005F68F9">
        <w:trPr>
          <w:trHeight w:val="205"/>
        </w:trPr>
        <w:tc>
          <w:tcPr>
            <w:tcW w:w="6561" w:type="dxa"/>
            <w:shd w:val="clear" w:color="auto" w:fill="auto"/>
            <w:vAlign w:val="bottom"/>
          </w:tcPr>
          <w:p w14:paraId="2C2AA642" w14:textId="77777777" w:rsidR="00306A2C" w:rsidRPr="007A5235" w:rsidRDefault="00306A2C" w:rsidP="005F68F9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th-TH"/>
              </w:rPr>
            </w:pPr>
          </w:p>
        </w:tc>
        <w:tc>
          <w:tcPr>
            <w:tcW w:w="2808" w:type="dxa"/>
            <w:gridSpan w:val="3"/>
            <w:shd w:val="clear" w:color="auto" w:fill="auto"/>
          </w:tcPr>
          <w:p w14:paraId="7B38FA81" w14:textId="77777777" w:rsidR="00306A2C" w:rsidRPr="007A5235" w:rsidRDefault="00306A2C" w:rsidP="005F68F9">
            <w:pPr>
              <w:tabs>
                <w:tab w:val="decimal" w:pos="840"/>
              </w:tabs>
              <w:suppressAutoHyphens/>
              <w:snapToGrid w:val="0"/>
              <w:spacing w:after="0" w:line="240" w:lineRule="atLeast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306A2C" w:rsidRPr="002A007A" w14:paraId="3894043C" w14:textId="77777777" w:rsidTr="005F68F9">
        <w:trPr>
          <w:trHeight w:val="205"/>
        </w:trPr>
        <w:tc>
          <w:tcPr>
            <w:tcW w:w="6561" w:type="dxa"/>
            <w:shd w:val="clear" w:color="auto" w:fill="auto"/>
            <w:vAlign w:val="bottom"/>
          </w:tcPr>
          <w:p w14:paraId="79528C44" w14:textId="2A98A9A0" w:rsidR="00306A2C" w:rsidRPr="007A5235" w:rsidRDefault="00306A2C" w:rsidP="005F68F9">
            <w:pPr>
              <w:spacing w:after="0" w:line="240" w:lineRule="auto"/>
              <w:ind w:left="90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เงินลงทุนในตราสารหนี้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ที่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วัดมูลค่า</w:t>
            </w:r>
            <w:r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ด้วย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DC0077" w14:textId="77777777" w:rsidR="00306A2C" w:rsidRPr="007A5235" w:rsidRDefault="00306A2C" w:rsidP="005F68F9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0AC780" w14:textId="77777777" w:rsidR="00306A2C" w:rsidRPr="007A5235" w:rsidRDefault="00306A2C" w:rsidP="005F68F9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942D1F" w14:textId="77777777" w:rsidR="00306A2C" w:rsidRPr="00E23B91" w:rsidRDefault="00306A2C" w:rsidP="005F68F9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="Angsana New"/>
                <w:sz w:val="30"/>
                <w:szCs w:val="30"/>
                <w:lang w:val="en-GB" w:eastAsia="zh-CN"/>
              </w:rPr>
            </w:pPr>
          </w:p>
        </w:tc>
      </w:tr>
      <w:tr w:rsidR="00306A2C" w:rsidRPr="002A007A" w14:paraId="347B7359" w14:textId="77777777" w:rsidTr="005F68F9">
        <w:trPr>
          <w:trHeight w:val="205"/>
        </w:trPr>
        <w:tc>
          <w:tcPr>
            <w:tcW w:w="6561" w:type="dxa"/>
            <w:shd w:val="clear" w:color="auto" w:fill="auto"/>
            <w:vAlign w:val="bottom"/>
          </w:tcPr>
          <w:p w14:paraId="17BD944E" w14:textId="3DB038E4" w:rsidR="00306A2C" w:rsidRPr="007A5235" w:rsidRDefault="00306A2C" w:rsidP="005F68F9">
            <w:pPr>
              <w:spacing w:after="0" w:line="240" w:lineRule="auto"/>
              <w:ind w:left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EEF3FB6" w14:textId="7C2ADC89" w:rsidR="00306A2C" w:rsidRPr="007A5235" w:rsidRDefault="000E04C5" w:rsidP="00CB7555">
            <w:pPr>
              <w:tabs>
                <w:tab w:val="decimal" w:pos="976"/>
              </w:tabs>
              <w:suppressAutoHyphens/>
              <w:snapToGrid w:val="0"/>
              <w:spacing w:after="0" w:line="240" w:lineRule="auto"/>
              <w:ind w:left="-113" w:right="-284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E04C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,</w:t>
            </w:r>
            <w:r w:rsidRPr="000E04C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C1EFB" w14:textId="77777777" w:rsidR="00306A2C" w:rsidRPr="007A5235" w:rsidRDefault="00306A2C" w:rsidP="005F68F9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ED524F" w14:textId="37CA5A34" w:rsidR="00306A2C" w:rsidRPr="00E23B91" w:rsidRDefault="000E04C5" w:rsidP="00CB7555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="Angsana New"/>
                <w:sz w:val="30"/>
                <w:szCs w:val="30"/>
                <w:lang w:val="en-GB" w:eastAsia="zh-CN"/>
              </w:rPr>
            </w:pPr>
            <w:r w:rsidRPr="000E04C5">
              <w:rPr>
                <w:rFonts w:asciiTheme="majorBidi" w:eastAsia="Times New Roman" w:hAnsiTheme="majorBidi" w:cs="Angsana New"/>
                <w:sz w:val="30"/>
                <w:szCs w:val="30"/>
                <w:lang w:val="en-GB" w:eastAsia="zh-CN"/>
              </w:rPr>
              <w:t>1</w:t>
            </w:r>
            <w:r>
              <w:rPr>
                <w:rFonts w:asciiTheme="majorBidi" w:eastAsia="Times New Roman" w:hAnsiTheme="majorBidi" w:cs="Angsana New"/>
                <w:sz w:val="30"/>
                <w:szCs w:val="30"/>
                <w:lang w:val="en-GB" w:eastAsia="zh-CN"/>
              </w:rPr>
              <w:t>,</w:t>
            </w:r>
            <w:r w:rsidRPr="000E04C5">
              <w:rPr>
                <w:rFonts w:asciiTheme="majorBidi" w:eastAsia="Times New Roman" w:hAnsiTheme="majorBidi" w:cs="Angsana New"/>
                <w:sz w:val="30"/>
                <w:szCs w:val="30"/>
                <w:lang w:val="en-GB" w:eastAsia="zh-CN"/>
              </w:rPr>
              <w:t>701</w:t>
            </w:r>
          </w:p>
        </w:tc>
      </w:tr>
      <w:tr w:rsidR="00306A2C" w:rsidRPr="002A007A" w14:paraId="3D65F182" w14:textId="77777777" w:rsidTr="005F68F9">
        <w:trPr>
          <w:trHeight w:val="205"/>
        </w:trPr>
        <w:tc>
          <w:tcPr>
            <w:tcW w:w="6561" w:type="dxa"/>
            <w:shd w:val="clear" w:color="auto" w:fill="auto"/>
            <w:vAlign w:val="bottom"/>
          </w:tcPr>
          <w:p w14:paraId="7F04DE37" w14:textId="6763D1D2" w:rsidR="00306A2C" w:rsidRPr="007A5235" w:rsidRDefault="005B25CD" w:rsidP="005F68F9">
            <w:pPr>
              <w:suppressAutoHyphens/>
              <w:spacing w:after="0" w:line="240" w:lineRule="atLeast"/>
              <w:ind w:left="90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อ</w:t>
            </w:r>
            <w:r w:rsidR="007C0C42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 xml:space="preserve">ื่น </w:t>
            </w:r>
            <w:r w:rsidR="004D4B1A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8CDEFB8" w14:textId="4100E292" w:rsidR="00306A2C" w:rsidRPr="007A5235" w:rsidRDefault="000E04C5" w:rsidP="00CB7555">
            <w:pPr>
              <w:tabs>
                <w:tab w:val="decimal" w:pos="976"/>
              </w:tabs>
              <w:suppressAutoHyphens/>
              <w:snapToGrid w:val="0"/>
              <w:spacing w:after="0" w:line="240" w:lineRule="auto"/>
              <w:ind w:left="-113" w:right="-284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F725CE8" w14:textId="77777777" w:rsidR="00306A2C" w:rsidRPr="007A5235" w:rsidRDefault="00306A2C" w:rsidP="005F68F9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62FBE3" w14:textId="51B0B55D" w:rsidR="00306A2C" w:rsidRPr="00E23B91" w:rsidRDefault="000E04C5" w:rsidP="00CB7555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="Angsana New"/>
                <w:sz w:val="30"/>
                <w:szCs w:val="30"/>
                <w:lang w:val="en-GB" w:eastAsia="zh-CN"/>
              </w:rPr>
              <w:t>35</w:t>
            </w:r>
          </w:p>
        </w:tc>
      </w:tr>
      <w:tr w:rsidR="00306A2C" w:rsidRPr="00E23B91" w14:paraId="136C97EE" w14:textId="77777777" w:rsidTr="005F68F9">
        <w:tc>
          <w:tcPr>
            <w:tcW w:w="6561" w:type="dxa"/>
            <w:shd w:val="clear" w:color="auto" w:fill="auto"/>
            <w:vAlign w:val="bottom"/>
          </w:tcPr>
          <w:p w14:paraId="0AEECAFE" w14:textId="77777777" w:rsidR="00306A2C" w:rsidRPr="007A5235" w:rsidRDefault="00306A2C" w:rsidP="005F68F9">
            <w:pPr>
              <w:suppressAutoHyphens/>
              <w:spacing w:after="0" w:line="240" w:lineRule="atLeast"/>
              <w:ind w:left="74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EE1FAF" w14:textId="135B7CAB" w:rsidR="00306A2C" w:rsidRPr="00E23B91" w:rsidRDefault="000E04C5" w:rsidP="00CB7555">
            <w:pPr>
              <w:tabs>
                <w:tab w:val="decimal" w:pos="976"/>
              </w:tabs>
              <w:suppressAutoHyphens/>
              <w:snapToGrid w:val="0"/>
              <w:spacing w:after="0" w:line="260" w:lineRule="atLeast"/>
              <w:ind w:left="-108" w:right="-28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0E04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0E04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703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232E6" w14:textId="77777777" w:rsidR="00306A2C" w:rsidRPr="00E23B91" w:rsidRDefault="00306A2C" w:rsidP="005F68F9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A76F7B" w14:textId="68F34B90" w:rsidR="00306A2C" w:rsidRPr="00E23B91" w:rsidRDefault="000E04C5" w:rsidP="00CB7555">
            <w:pPr>
              <w:tabs>
                <w:tab w:val="decimal" w:pos="840"/>
                <w:tab w:val="decimal" w:pos="966"/>
              </w:tabs>
              <w:suppressAutoHyphens/>
              <w:snapToGrid w:val="0"/>
              <w:spacing w:after="0" w:line="260" w:lineRule="atLeast"/>
              <w:ind w:left="-108" w:right="-45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0E04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0E04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736</w:t>
            </w:r>
          </w:p>
        </w:tc>
      </w:tr>
    </w:tbl>
    <w:p w14:paraId="241DCC90" w14:textId="5A03811C" w:rsidR="00FC5937" w:rsidRDefault="00FC5937" w:rsidP="0044207E">
      <w:pPr>
        <w:suppressAutoHyphens/>
        <w:spacing w:after="0" w:line="240" w:lineRule="auto"/>
        <w:ind w:left="540"/>
        <w:rPr>
          <w:rFonts w:asciiTheme="majorBidi" w:eastAsia="Times New Roman" w:hAnsiTheme="majorBidi" w:cs="Angsana New"/>
          <w:sz w:val="24"/>
          <w:szCs w:val="24"/>
          <w:cs/>
          <w:lang w:eastAsia="zh-CN"/>
        </w:rPr>
      </w:pPr>
    </w:p>
    <w:p w14:paraId="537CE663" w14:textId="77777777" w:rsidR="00FC5937" w:rsidRDefault="00FC5937">
      <w:pPr>
        <w:rPr>
          <w:rFonts w:asciiTheme="majorBidi" w:eastAsia="Times New Roman" w:hAnsiTheme="majorBidi" w:cs="Angsana New"/>
          <w:sz w:val="24"/>
          <w:szCs w:val="24"/>
          <w:cs/>
          <w:lang w:eastAsia="zh-CN"/>
        </w:rPr>
      </w:pPr>
      <w:r>
        <w:rPr>
          <w:rFonts w:asciiTheme="majorBidi" w:eastAsia="Times New Roman" w:hAnsiTheme="majorBidi" w:cs="Angsana New"/>
          <w:sz w:val="24"/>
          <w:szCs w:val="24"/>
          <w:cs/>
          <w:lang w:eastAsia="zh-CN"/>
        </w:rPr>
        <w:br w:type="page"/>
      </w:r>
    </w:p>
    <w:tbl>
      <w:tblPr>
        <w:tblW w:w="93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561"/>
        <w:gridCol w:w="1278"/>
        <w:gridCol w:w="270"/>
        <w:gridCol w:w="1260"/>
      </w:tblGrid>
      <w:tr w:rsidR="00306A2C" w:rsidRPr="00306A2C" w14:paraId="6872EAA1" w14:textId="77777777" w:rsidTr="005F68F9">
        <w:trPr>
          <w:trHeight w:val="205"/>
        </w:trPr>
        <w:tc>
          <w:tcPr>
            <w:tcW w:w="6561" w:type="dxa"/>
            <w:shd w:val="clear" w:color="auto" w:fill="auto"/>
            <w:vAlign w:val="bottom"/>
          </w:tcPr>
          <w:p w14:paraId="18583F10" w14:textId="77777777" w:rsidR="00306A2C" w:rsidRPr="00306A2C" w:rsidRDefault="00306A2C" w:rsidP="005F68F9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C781A6A" w14:textId="77777777" w:rsidR="00306A2C" w:rsidRPr="00306A2C" w:rsidRDefault="00306A2C" w:rsidP="005F68F9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val="en-GB" w:eastAsia="zh-CN"/>
              </w:rPr>
            </w:pPr>
            <w:r w:rsidRPr="00306A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9A0090" w14:textId="77777777" w:rsidR="00306A2C" w:rsidRPr="00306A2C" w:rsidRDefault="00306A2C" w:rsidP="005F68F9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D148D07" w14:textId="77777777" w:rsidR="00306A2C" w:rsidRPr="00306A2C" w:rsidRDefault="00306A2C" w:rsidP="005F68F9">
            <w:pPr>
              <w:suppressAutoHyphens/>
              <w:snapToGrid w:val="0"/>
              <w:spacing w:after="0" w:line="240" w:lineRule="atLeast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  <w:r w:rsidRPr="00306A2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306A2C" w:rsidRPr="00306A2C" w14:paraId="385FFC99" w14:textId="77777777" w:rsidTr="005F68F9">
        <w:trPr>
          <w:trHeight w:val="205"/>
        </w:trPr>
        <w:tc>
          <w:tcPr>
            <w:tcW w:w="6561" w:type="dxa"/>
            <w:shd w:val="clear" w:color="auto" w:fill="auto"/>
            <w:vAlign w:val="bottom"/>
          </w:tcPr>
          <w:p w14:paraId="1BA01F52" w14:textId="77777777" w:rsidR="00306A2C" w:rsidRPr="00306A2C" w:rsidRDefault="00306A2C" w:rsidP="005F68F9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78" w:type="dxa"/>
            <w:shd w:val="clear" w:color="auto" w:fill="auto"/>
          </w:tcPr>
          <w:p w14:paraId="68DE57CA" w14:textId="6D89E152" w:rsidR="00306A2C" w:rsidRPr="00306A2C" w:rsidRDefault="00306A2C" w:rsidP="005F68F9">
            <w:pPr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306A2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D57B9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4DAD9C5" w14:textId="77777777" w:rsidR="00306A2C" w:rsidRPr="00306A2C" w:rsidRDefault="00306A2C" w:rsidP="005F68F9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AE117EF" w14:textId="5D834805" w:rsidR="00306A2C" w:rsidRPr="00306A2C" w:rsidRDefault="00306A2C" w:rsidP="005F68F9">
            <w:pPr>
              <w:suppressAutoHyphens/>
              <w:snapToGrid w:val="0"/>
              <w:spacing w:after="0" w:line="240" w:lineRule="atLeast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306A2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D57B9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</w:p>
        </w:tc>
      </w:tr>
      <w:tr w:rsidR="00306A2C" w:rsidRPr="00306A2C" w14:paraId="08863F64" w14:textId="77777777" w:rsidTr="005F68F9">
        <w:trPr>
          <w:trHeight w:val="205"/>
        </w:trPr>
        <w:tc>
          <w:tcPr>
            <w:tcW w:w="6561" w:type="dxa"/>
            <w:shd w:val="clear" w:color="auto" w:fill="auto"/>
            <w:vAlign w:val="bottom"/>
          </w:tcPr>
          <w:p w14:paraId="556A4C14" w14:textId="77777777" w:rsidR="00306A2C" w:rsidRPr="00306A2C" w:rsidRDefault="00306A2C" w:rsidP="005F68F9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th-TH"/>
              </w:rPr>
            </w:pPr>
          </w:p>
        </w:tc>
        <w:tc>
          <w:tcPr>
            <w:tcW w:w="2808" w:type="dxa"/>
            <w:gridSpan w:val="3"/>
            <w:shd w:val="clear" w:color="auto" w:fill="auto"/>
          </w:tcPr>
          <w:p w14:paraId="69F57494" w14:textId="77777777" w:rsidR="00306A2C" w:rsidRPr="00306A2C" w:rsidRDefault="00306A2C" w:rsidP="005F68F9">
            <w:pPr>
              <w:tabs>
                <w:tab w:val="decimal" w:pos="840"/>
              </w:tabs>
              <w:suppressAutoHyphens/>
              <w:snapToGrid w:val="0"/>
              <w:spacing w:after="0" w:line="240" w:lineRule="atLeast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306A2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306A2C" w:rsidRPr="00306A2C" w14:paraId="2860C823" w14:textId="77777777" w:rsidTr="005F68F9">
        <w:trPr>
          <w:trHeight w:val="205"/>
        </w:trPr>
        <w:tc>
          <w:tcPr>
            <w:tcW w:w="6561" w:type="dxa"/>
            <w:shd w:val="clear" w:color="auto" w:fill="auto"/>
            <w:vAlign w:val="bottom"/>
          </w:tcPr>
          <w:p w14:paraId="2D470C30" w14:textId="15D20A23" w:rsidR="00306A2C" w:rsidRPr="00306A2C" w:rsidRDefault="00306A2C" w:rsidP="00306A2C">
            <w:pPr>
              <w:spacing w:after="0" w:line="240" w:lineRule="auto"/>
              <w:ind w:left="90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</w:pPr>
            <w:r w:rsidRPr="00306A2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AB5599" w14:textId="5F168B45" w:rsidR="00306A2C" w:rsidRPr="00306A2C" w:rsidRDefault="00306A2C" w:rsidP="00CB7555">
            <w:pPr>
              <w:tabs>
                <w:tab w:val="decimal" w:pos="980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306A2C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4,331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FF7EFC" w14:textId="77777777" w:rsidR="00306A2C" w:rsidRPr="00306A2C" w:rsidRDefault="00306A2C" w:rsidP="00306A2C">
            <w:pPr>
              <w:tabs>
                <w:tab w:val="decimal" w:pos="980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0B7706C" w14:textId="07DC772D" w:rsidR="00306A2C" w:rsidRPr="00306A2C" w:rsidRDefault="00306A2C" w:rsidP="00CB7555">
            <w:pPr>
              <w:tabs>
                <w:tab w:val="decimal" w:pos="980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="Angsana New"/>
                <w:sz w:val="30"/>
                <w:szCs w:val="30"/>
                <w:lang w:val="en-GB" w:eastAsia="zh-CN"/>
              </w:rPr>
            </w:pPr>
            <w:r w:rsidRPr="00306A2C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3,542</w:t>
            </w:r>
          </w:p>
        </w:tc>
      </w:tr>
      <w:tr w:rsidR="00306A2C" w:rsidRPr="00306A2C" w14:paraId="716726E0" w14:textId="77777777" w:rsidTr="005F68F9">
        <w:trPr>
          <w:trHeight w:val="205"/>
        </w:trPr>
        <w:tc>
          <w:tcPr>
            <w:tcW w:w="6561" w:type="dxa"/>
            <w:shd w:val="clear" w:color="auto" w:fill="auto"/>
            <w:vAlign w:val="bottom"/>
          </w:tcPr>
          <w:p w14:paraId="213A88D7" w14:textId="35DBAE6B" w:rsidR="00306A2C" w:rsidRPr="00306A2C" w:rsidRDefault="00306A2C" w:rsidP="00306A2C">
            <w:pPr>
              <w:spacing w:after="0" w:line="240" w:lineRule="auto"/>
              <w:ind w:left="90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</w:pPr>
            <w:r w:rsidRPr="00306A2C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A06BB5" w14:textId="7EE9BBBE" w:rsidR="00306A2C" w:rsidRPr="00306A2C" w:rsidRDefault="00306A2C" w:rsidP="00306A2C">
            <w:pPr>
              <w:tabs>
                <w:tab w:val="decimal" w:pos="980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306A2C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(143)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50E328" w14:textId="77777777" w:rsidR="00306A2C" w:rsidRPr="00306A2C" w:rsidRDefault="00306A2C" w:rsidP="00306A2C">
            <w:pPr>
              <w:tabs>
                <w:tab w:val="decimal" w:pos="980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0275EA8" w14:textId="4541BFC9" w:rsidR="00306A2C" w:rsidRPr="00306A2C" w:rsidRDefault="004E2F30" w:rsidP="004F24FB">
            <w:pPr>
              <w:spacing w:after="0" w:line="240" w:lineRule="atLeast"/>
              <w:ind w:left="-108"/>
              <w:jc w:val="center"/>
              <w:rPr>
                <w:rFonts w:asciiTheme="majorBidi" w:eastAsia="Times New Roman" w:hAnsiTheme="majorBidi" w:cs="Angsana New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</w:t>
            </w:r>
            <w:r w:rsidR="00306A2C" w:rsidRPr="00306A2C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306A2C" w:rsidRPr="00306A2C" w14:paraId="240FBB16" w14:textId="77777777" w:rsidTr="005F68F9">
        <w:trPr>
          <w:trHeight w:val="205"/>
        </w:trPr>
        <w:tc>
          <w:tcPr>
            <w:tcW w:w="6561" w:type="dxa"/>
            <w:shd w:val="clear" w:color="auto" w:fill="auto"/>
            <w:vAlign w:val="bottom"/>
          </w:tcPr>
          <w:p w14:paraId="1D4B4308" w14:textId="47BF0035" w:rsidR="00306A2C" w:rsidRPr="00306A2C" w:rsidRDefault="00306A2C" w:rsidP="00306A2C">
            <w:pPr>
              <w:spacing w:after="0" w:line="240" w:lineRule="auto"/>
              <w:ind w:left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06A2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278" w:type="dxa"/>
            <w:shd w:val="clear" w:color="auto" w:fill="auto"/>
          </w:tcPr>
          <w:p w14:paraId="6B5753DC" w14:textId="67D45484" w:rsidR="00306A2C" w:rsidRPr="00306A2C" w:rsidRDefault="00306A2C" w:rsidP="00306A2C">
            <w:pPr>
              <w:tabs>
                <w:tab w:val="decimal" w:pos="980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306A2C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1,101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39037B" w14:textId="77777777" w:rsidR="00306A2C" w:rsidRPr="00306A2C" w:rsidRDefault="00306A2C" w:rsidP="00306A2C">
            <w:pPr>
              <w:tabs>
                <w:tab w:val="decimal" w:pos="980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647302A" w14:textId="0C787205" w:rsidR="00306A2C" w:rsidRPr="00306A2C" w:rsidRDefault="00306A2C" w:rsidP="00306A2C">
            <w:pPr>
              <w:tabs>
                <w:tab w:val="decimal" w:pos="980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="Angsana New"/>
                <w:sz w:val="30"/>
                <w:szCs w:val="30"/>
                <w:lang w:val="en-GB" w:eastAsia="zh-CN"/>
              </w:rPr>
            </w:pPr>
            <w:r w:rsidRPr="00306A2C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1,102</w:t>
            </w:r>
          </w:p>
        </w:tc>
      </w:tr>
      <w:tr w:rsidR="00306A2C" w:rsidRPr="00306A2C" w14:paraId="510D8974" w14:textId="77777777" w:rsidTr="005F68F9">
        <w:trPr>
          <w:trHeight w:val="205"/>
        </w:trPr>
        <w:tc>
          <w:tcPr>
            <w:tcW w:w="6561" w:type="dxa"/>
            <w:shd w:val="clear" w:color="auto" w:fill="auto"/>
            <w:vAlign w:val="bottom"/>
          </w:tcPr>
          <w:p w14:paraId="0A891057" w14:textId="0577DA15" w:rsidR="00306A2C" w:rsidRPr="00306A2C" w:rsidRDefault="00306A2C" w:rsidP="00306A2C">
            <w:pPr>
              <w:suppressAutoHyphens/>
              <w:spacing w:after="0" w:line="240" w:lineRule="atLeast"/>
              <w:ind w:left="90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306A2C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8" w:type="dxa"/>
            <w:shd w:val="clear" w:color="auto" w:fill="auto"/>
          </w:tcPr>
          <w:p w14:paraId="474488CF" w14:textId="57BB4CC1" w:rsidR="00306A2C" w:rsidRPr="00306A2C" w:rsidRDefault="00306A2C" w:rsidP="00306A2C">
            <w:pPr>
              <w:tabs>
                <w:tab w:val="decimal" w:pos="980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06A2C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2B4157AD" w14:textId="77777777" w:rsidR="00306A2C" w:rsidRPr="00306A2C" w:rsidRDefault="00306A2C" w:rsidP="00306A2C">
            <w:pPr>
              <w:tabs>
                <w:tab w:val="decimal" w:pos="980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4CD3F99" w14:textId="03BAD25B" w:rsidR="00306A2C" w:rsidRPr="00306A2C" w:rsidRDefault="00306A2C" w:rsidP="00306A2C">
            <w:pPr>
              <w:tabs>
                <w:tab w:val="decimal" w:pos="980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</w:pPr>
            <w:r w:rsidRPr="00306A2C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98</w:t>
            </w:r>
          </w:p>
        </w:tc>
      </w:tr>
      <w:tr w:rsidR="00306A2C" w:rsidRPr="00306A2C" w14:paraId="41CF0C3B" w14:textId="77777777" w:rsidTr="005F68F9">
        <w:tc>
          <w:tcPr>
            <w:tcW w:w="6561" w:type="dxa"/>
            <w:shd w:val="clear" w:color="auto" w:fill="auto"/>
            <w:vAlign w:val="bottom"/>
          </w:tcPr>
          <w:p w14:paraId="0F5EFBD0" w14:textId="61F60F86" w:rsidR="00306A2C" w:rsidRPr="00306A2C" w:rsidRDefault="00306A2C" w:rsidP="00306A2C">
            <w:pPr>
              <w:suppressAutoHyphens/>
              <w:spacing w:after="0" w:line="240" w:lineRule="atLeast"/>
              <w:ind w:left="74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306A2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EF17C7" w14:textId="477C6B2B" w:rsidR="00306A2C" w:rsidRPr="00306A2C" w:rsidRDefault="00306A2C" w:rsidP="00306A2C">
            <w:pPr>
              <w:tabs>
                <w:tab w:val="decimal" w:pos="980"/>
              </w:tabs>
              <w:suppressAutoHyphens/>
              <w:snapToGrid w:val="0"/>
              <w:spacing w:after="0" w:line="26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06A2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5,383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70167D" w14:textId="77777777" w:rsidR="00306A2C" w:rsidRPr="00306A2C" w:rsidRDefault="00306A2C" w:rsidP="00306A2C">
            <w:pPr>
              <w:tabs>
                <w:tab w:val="decimal" w:pos="980"/>
              </w:tabs>
              <w:suppressAutoHyphens/>
              <w:snapToGrid w:val="0"/>
              <w:spacing w:after="0" w:line="24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1BBA84" w14:textId="3124AACD" w:rsidR="00306A2C" w:rsidRPr="00306A2C" w:rsidRDefault="00306A2C" w:rsidP="00306A2C">
            <w:pPr>
              <w:tabs>
                <w:tab w:val="decimal" w:pos="980"/>
              </w:tabs>
              <w:suppressAutoHyphens/>
              <w:snapToGrid w:val="0"/>
              <w:spacing w:after="0" w:line="26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06A2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4,742</w:t>
            </w:r>
          </w:p>
        </w:tc>
      </w:tr>
    </w:tbl>
    <w:p w14:paraId="0EA281BB" w14:textId="0B579F08" w:rsidR="009A590B" w:rsidRDefault="009A590B" w:rsidP="0044207E">
      <w:pPr>
        <w:suppressAutoHyphens/>
        <w:spacing w:after="0" w:line="240" w:lineRule="auto"/>
        <w:ind w:left="540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</w:p>
    <w:p w14:paraId="5FB5A07B" w14:textId="1E10BC17" w:rsidR="00197442" w:rsidRPr="007A5235" w:rsidRDefault="00981C57" w:rsidP="00981C57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46</w:t>
      </w: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ab/>
      </w:r>
      <w:r w:rsidR="00197442" w:rsidRPr="006D75D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ค่าใช้จ่ายอื่น ๆ</w:t>
      </w:r>
    </w:p>
    <w:p w14:paraId="7814C4D7" w14:textId="77777777" w:rsidR="00182B20" w:rsidRPr="006D75D7" w:rsidRDefault="00182B20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</w:p>
    <w:tbl>
      <w:tblPr>
        <w:tblW w:w="9300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854"/>
        <w:gridCol w:w="1171"/>
        <w:gridCol w:w="270"/>
        <w:gridCol w:w="1170"/>
        <w:gridCol w:w="270"/>
        <w:gridCol w:w="1080"/>
        <w:gridCol w:w="270"/>
        <w:gridCol w:w="1215"/>
      </w:tblGrid>
      <w:tr w:rsidR="009C4B28" w14:paraId="06267032" w14:textId="77777777" w:rsidTr="00801D1D">
        <w:tc>
          <w:tcPr>
            <w:tcW w:w="3854" w:type="dxa"/>
            <w:vAlign w:val="bottom"/>
          </w:tcPr>
          <w:p w14:paraId="1D74CF1F" w14:textId="77777777" w:rsidR="009C4B28" w:rsidRPr="009C4B28" w:rsidRDefault="009C4B28" w:rsidP="009C4B28">
            <w:pPr>
              <w:tabs>
                <w:tab w:val="left" w:pos="252"/>
                <w:tab w:val="left" w:pos="432"/>
              </w:tabs>
              <w:snapToGrid w:val="0"/>
              <w:spacing w:after="0" w:line="240" w:lineRule="atLeast"/>
              <w:ind w:right="-108"/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611" w:type="dxa"/>
            <w:gridSpan w:val="3"/>
            <w:vAlign w:val="bottom"/>
            <w:hideMark/>
          </w:tcPr>
          <w:p w14:paraId="253AA417" w14:textId="77777777" w:rsidR="009C4B28" w:rsidRPr="009C4B28" w:rsidRDefault="009C4B28" w:rsidP="009C4B28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4B2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5B5D94D" w14:textId="77777777" w:rsidR="009C4B28" w:rsidRPr="009C4B28" w:rsidRDefault="009C4B28" w:rsidP="009C4B28">
            <w:pPr>
              <w:snapToGrid w:val="0"/>
              <w:spacing w:after="0"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65" w:type="dxa"/>
            <w:gridSpan w:val="3"/>
            <w:vAlign w:val="bottom"/>
            <w:hideMark/>
          </w:tcPr>
          <w:p w14:paraId="3C5E3BBC" w14:textId="77777777" w:rsidR="009C4B28" w:rsidRPr="009C4B28" w:rsidRDefault="009C4B28" w:rsidP="009C4B28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9C4B2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9C4B28" w14:paraId="73889763" w14:textId="77777777" w:rsidTr="00801D1D">
        <w:tc>
          <w:tcPr>
            <w:tcW w:w="3854" w:type="dxa"/>
            <w:vAlign w:val="bottom"/>
          </w:tcPr>
          <w:p w14:paraId="0BAAD9ED" w14:textId="77777777" w:rsidR="009C4B28" w:rsidRPr="009C4B28" w:rsidRDefault="009C4B28" w:rsidP="009C4B28">
            <w:pPr>
              <w:tabs>
                <w:tab w:val="left" w:pos="252"/>
                <w:tab w:val="left" w:pos="432"/>
              </w:tabs>
              <w:snapToGrid w:val="0"/>
              <w:spacing w:after="0" w:line="240" w:lineRule="atLeast"/>
              <w:ind w:right="-108"/>
              <w:rPr>
                <w:rFonts w:ascii="Angsana New" w:hAnsi="Angsana New" w:cs="Angsana New"/>
                <w:b/>
                <w:bCs/>
                <w:spacing w:val="4"/>
                <w:sz w:val="28"/>
                <w:cs/>
                <w:lang w:val="th-TH"/>
              </w:rPr>
            </w:pPr>
          </w:p>
        </w:tc>
        <w:tc>
          <w:tcPr>
            <w:tcW w:w="1171" w:type="dxa"/>
            <w:vAlign w:val="bottom"/>
            <w:hideMark/>
          </w:tcPr>
          <w:p w14:paraId="34770F92" w14:textId="69375A9C" w:rsidR="009C4B28" w:rsidRPr="009C4B28" w:rsidRDefault="009C4B28" w:rsidP="009C4B28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569D2FE6" w14:textId="77777777" w:rsidR="009C4B28" w:rsidRPr="009C4B28" w:rsidRDefault="009C4B28" w:rsidP="009C4B28">
            <w:pPr>
              <w:snapToGrid w:val="0"/>
              <w:spacing w:after="0"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67437EEB" w14:textId="7AEC4B4E" w:rsidR="009C4B28" w:rsidRPr="009C4B28" w:rsidRDefault="009C4B28" w:rsidP="009C4B28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2368DA95" w14:textId="77777777" w:rsidR="009C4B28" w:rsidRPr="009C4B28" w:rsidRDefault="009C4B28" w:rsidP="009C4B28">
            <w:pPr>
              <w:snapToGrid w:val="0"/>
              <w:spacing w:after="0"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8965E79" w14:textId="09D74A9B" w:rsidR="009C4B28" w:rsidRPr="009C4B28" w:rsidRDefault="009C4B28" w:rsidP="009C4B28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0BB3015B" w14:textId="77777777" w:rsidR="009C4B28" w:rsidRPr="009C4B28" w:rsidRDefault="009C4B28" w:rsidP="009C4B28">
            <w:pPr>
              <w:snapToGrid w:val="0"/>
              <w:spacing w:after="0"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5" w:type="dxa"/>
            <w:vAlign w:val="bottom"/>
            <w:hideMark/>
          </w:tcPr>
          <w:p w14:paraId="6D47B8C7" w14:textId="2FC3302A" w:rsidR="009C4B28" w:rsidRPr="009C4B28" w:rsidRDefault="009C4B28" w:rsidP="009C4B28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2562</w:t>
            </w:r>
          </w:p>
        </w:tc>
      </w:tr>
      <w:tr w:rsidR="009C4B28" w14:paraId="0EB7C440" w14:textId="77777777" w:rsidTr="00801D1D">
        <w:tc>
          <w:tcPr>
            <w:tcW w:w="3854" w:type="dxa"/>
            <w:vAlign w:val="bottom"/>
          </w:tcPr>
          <w:p w14:paraId="5A249CC9" w14:textId="77777777" w:rsidR="009C4B28" w:rsidRPr="009C4B28" w:rsidRDefault="009C4B28" w:rsidP="009C4B28">
            <w:pPr>
              <w:tabs>
                <w:tab w:val="left" w:pos="252"/>
              </w:tabs>
              <w:snapToGrid w:val="0"/>
              <w:spacing w:after="0" w:line="240" w:lineRule="atLeast"/>
              <w:ind w:right="-108"/>
              <w:rPr>
                <w:rFonts w:ascii="Angsana New" w:hAnsi="Angsana New" w:cs="Angsana New"/>
                <w:spacing w:val="4"/>
                <w:sz w:val="28"/>
                <w:cs/>
                <w:lang w:val="th-TH"/>
              </w:rPr>
            </w:pPr>
          </w:p>
        </w:tc>
        <w:tc>
          <w:tcPr>
            <w:tcW w:w="5446" w:type="dxa"/>
            <w:gridSpan w:val="7"/>
            <w:vAlign w:val="bottom"/>
            <w:hideMark/>
          </w:tcPr>
          <w:p w14:paraId="499FB38B" w14:textId="77777777" w:rsidR="009C4B28" w:rsidRPr="009C4B28" w:rsidRDefault="009C4B28" w:rsidP="009C4B28">
            <w:pPr>
              <w:spacing w:after="0" w:line="240" w:lineRule="atLeast"/>
              <w:ind w:right="-2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4B28">
              <w:rPr>
                <w:rFonts w:ascii="Angsana New" w:hAnsi="Angsana New" w:cs="Angsana New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9C4B28" w14:paraId="428AE246" w14:textId="77777777" w:rsidTr="00801D1D">
        <w:tc>
          <w:tcPr>
            <w:tcW w:w="3854" w:type="dxa"/>
            <w:vAlign w:val="bottom"/>
            <w:hideMark/>
          </w:tcPr>
          <w:p w14:paraId="3AF07C2E" w14:textId="77777777" w:rsidR="009C4B28" w:rsidRPr="009C4B28" w:rsidRDefault="009C4B28" w:rsidP="009C4B28">
            <w:pPr>
              <w:spacing w:after="0"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9C4B28">
              <w:rPr>
                <w:rFonts w:ascii="Angsana New" w:hAnsi="Angsana New" w:cs="Angsana New" w:hint="cs"/>
                <w:sz w:val="28"/>
                <w:cs/>
              </w:rPr>
              <w:t>ค่าใช้จ่ายด้านการตลาด</w:t>
            </w:r>
          </w:p>
        </w:tc>
        <w:tc>
          <w:tcPr>
            <w:tcW w:w="1171" w:type="dxa"/>
            <w:vAlign w:val="center"/>
          </w:tcPr>
          <w:p w14:paraId="36D8BBA4" w14:textId="4C39522E" w:rsidR="009C4B28" w:rsidRPr="009C4B28" w:rsidRDefault="000E04C5" w:rsidP="009C4B28">
            <w:pPr>
              <w:pStyle w:val="PlainText"/>
              <w:tabs>
                <w:tab w:val="decimal" w:pos="954"/>
              </w:tabs>
              <w:spacing w:line="240" w:lineRule="atLeast"/>
              <w:ind w:right="-19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FB28B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="00871C1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vAlign w:val="center"/>
          </w:tcPr>
          <w:p w14:paraId="33A34EA2" w14:textId="77777777" w:rsidR="009C4B28" w:rsidRPr="009C4B28" w:rsidRDefault="009C4B28" w:rsidP="009C4B28">
            <w:pPr>
              <w:tabs>
                <w:tab w:val="decimal" w:pos="738"/>
              </w:tabs>
              <w:snapToGrid w:val="0"/>
              <w:spacing w:after="0" w:line="240" w:lineRule="atLeast"/>
              <w:ind w:left="-108" w:right="-83"/>
              <w:rPr>
                <w:rFonts w:ascii="Angsana New" w:hAnsi="Angsana New" w:cs="Angsana New"/>
                <w:sz w:val="28"/>
                <w:lang w:val="en-AU"/>
              </w:rPr>
            </w:pPr>
          </w:p>
        </w:tc>
        <w:tc>
          <w:tcPr>
            <w:tcW w:w="1170" w:type="dxa"/>
            <w:vAlign w:val="center"/>
            <w:hideMark/>
          </w:tcPr>
          <w:p w14:paraId="1B0C5E57" w14:textId="249BD3DC" w:rsidR="009C4B28" w:rsidRPr="009C4B28" w:rsidRDefault="009C4B28" w:rsidP="009C4B28">
            <w:pPr>
              <w:pStyle w:val="PlainText"/>
              <w:tabs>
                <w:tab w:val="decimal" w:pos="954"/>
              </w:tabs>
              <w:spacing w:line="240" w:lineRule="atLeast"/>
              <w:ind w:right="-19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C4B28">
              <w:rPr>
                <w:rFonts w:ascii="Angsana New" w:hAnsi="Angsana New" w:hint="cs"/>
                <w:sz w:val="28"/>
                <w:szCs w:val="28"/>
                <w:lang w:val="en-US"/>
              </w:rPr>
              <w:t>7,063</w:t>
            </w:r>
          </w:p>
        </w:tc>
        <w:tc>
          <w:tcPr>
            <w:tcW w:w="270" w:type="dxa"/>
            <w:vAlign w:val="center"/>
          </w:tcPr>
          <w:p w14:paraId="448C0001" w14:textId="77777777" w:rsidR="009C4B28" w:rsidRPr="009C4B28" w:rsidRDefault="009C4B28" w:rsidP="009C4B28">
            <w:pPr>
              <w:tabs>
                <w:tab w:val="decimal" w:pos="738"/>
              </w:tabs>
              <w:snapToGrid w:val="0"/>
              <w:spacing w:after="0" w:line="240" w:lineRule="atLeast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49E8FC61" w14:textId="4471E6CC" w:rsidR="009C4B28" w:rsidRPr="009C4B28" w:rsidRDefault="000E04C5" w:rsidP="009C4B28">
            <w:pPr>
              <w:tabs>
                <w:tab w:val="decimal" w:pos="882"/>
              </w:tabs>
              <w:spacing w:after="0" w:line="240" w:lineRule="atLeast"/>
              <w:ind w:right="-270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5</w:t>
            </w:r>
            <w:r w:rsidR="00FB28BA">
              <w:rPr>
                <w:rFonts w:ascii="Angsana New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</w:rPr>
              <w:t>187</w:t>
            </w:r>
          </w:p>
        </w:tc>
        <w:tc>
          <w:tcPr>
            <w:tcW w:w="270" w:type="dxa"/>
            <w:vAlign w:val="center"/>
          </w:tcPr>
          <w:p w14:paraId="0A270329" w14:textId="77777777" w:rsidR="009C4B28" w:rsidRPr="009C4B28" w:rsidRDefault="009C4B28" w:rsidP="009C4B28">
            <w:pPr>
              <w:tabs>
                <w:tab w:val="decimal" w:pos="738"/>
              </w:tabs>
              <w:snapToGrid w:val="0"/>
              <w:spacing w:after="0" w:line="240" w:lineRule="atLeast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5" w:type="dxa"/>
            <w:vAlign w:val="center"/>
            <w:hideMark/>
          </w:tcPr>
          <w:p w14:paraId="15B10148" w14:textId="21FA6FBA" w:rsidR="009C4B28" w:rsidRPr="009C4B28" w:rsidRDefault="009C4B28" w:rsidP="009C4B28">
            <w:pPr>
              <w:tabs>
                <w:tab w:val="decimal" w:pos="999"/>
              </w:tabs>
              <w:spacing w:after="0" w:line="240" w:lineRule="atLeast"/>
              <w:ind w:right="-270"/>
              <w:rPr>
                <w:rFonts w:ascii="Angsana New" w:hAnsi="Angsana New" w:cs="Angsana New"/>
                <w:color w:val="000000"/>
                <w:sz w:val="28"/>
              </w:rPr>
            </w:pPr>
            <w:r w:rsidRPr="009C4B28">
              <w:rPr>
                <w:rFonts w:ascii="Angsana New" w:hAnsi="Angsana New" w:cs="Angsana New" w:hint="cs"/>
                <w:color w:val="000000"/>
                <w:sz w:val="28"/>
              </w:rPr>
              <w:t>6,856</w:t>
            </w:r>
          </w:p>
        </w:tc>
      </w:tr>
      <w:tr w:rsidR="009C4B28" w14:paraId="57C4BE45" w14:textId="77777777" w:rsidTr="00801D1D">
        <w:tc>
          <w:tcPr>
            <w:tcW w:w="3854" w:type="dxa"/>
            <w:vAlign w:val="bottom"/>
            <w:hideMark/>
          </w:tcPr>
          <w:p w14:paraId="65177D55" w14:textId="77777777" w:rsidR="009C4B28" w:rsidRPr="009C4B28" w:rsidRDefault="009C4B28" w:rsidP="009C4B28">
            <w:pPr>
              <w:spacing w:after="0" w:line="240" w:lineRule="atLeast"/>
              <w:rPr>
                <w:rFonts w:ascii="Angsana New" w:hAnsi="Angsana New" w:cs="Angsana New"/>
                <w:sz w:val="28"/>
              </w:rPr>
            </w:pPr>
            <w:r w:rsidRPr="009C4B28">
              <w:rPr>
                <w:rFonts w:ascii="Angsana New" w:hAnsi="Angsana New" w:cs="Angsana New" w:hint="cs"/>
                <w:sz w:val="28"/>
                <w:cs/>
              </w:rPr>
              <w:t>ค่าบริการอื่น ๆ</w:t>
            </w:r>
          </w:p>
        </w:tc>
        <w:tc>
          <w:tcPr>
            <w:tcW w:w="1171" w:type="dxa"/>
            <w:vAlign w:val="center"/>
          </w:tcPr>
          <w:p w14:paraId="513000EB" w14:textId="6BBAB9CB" w:rsidR="009C4B28" w:rsidRPr="009C4B28" w:rsidRDefault="000E04C5" w:rsidP="009C4B28">
            <w:pPr>
              <w:pStyle w:val="PlainText"/>
              <w:tabs>
                <w:tab w:val="decimal" w:pos="954"/>
              </w:tabs>
              <w:spacing w:line="240" w:lineRule="atLeast"/>
              <w:ind w:right="-19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FB28B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512</w:t>
            </w:r>
          </w:p>
        </w:tc>
        <w:tc>
          <w:tcPr>
            <w:tcW w:w="270" w:type="dxa"/>
            <w:vAlign w:val="center"/>
          </w:tcPr>
          <w:p w14:paraId="39A00572" w14:textId="77777777" w:rsidR="009C4B28" w:rsidRPr="009C4B28" w:rsidRDefault="009C4B28" w:rsidP="009C4B28">
            <w:pPr>
              <w:tabs>
                <w:tab w:val="decimal" w:pos="738"/>
              </w:tabs>
              <w:snapToGrid w:val="0"/>
              <w:spacing w:after="0" w:line="240" w:lineRule="atLeast"/>
              <w:ind w:left="-108" w:right="-83"/>
              <w:rPr>
                <w:rFonts w:ascii="Angsana New" w:hAnsi="Angsana New" w:cs="Angsana New"/>
                <w:sz w:val="28"/>
                <w:lang w:val="en-AU"/>
              </w:rPr>
            </w:pPr>
          </w:p>
        </w:tc>
        <w:tc>
          <w:tcPr>
            <w:tcW w:w="1170" w:type="dxa"/>
            <w:vAlign w:val="center"/>
            <w:hideMark/>
          </w:tcPr>
          <w:p w14:paraId="4AFDCA98" w14:textId="7D482A45" w:rsidR="009C4B28" w:rsidRPr="009C4B28" w:rsidRDefault="009C4B28" w:rsidP="009C4B28">
            <w:pPr>
              <w:pStyle w:val="PlainText"/>
              <w:tabs>
                <w:tab w:val="decimal" w:pos="954"/>
              </w:tabs>
              <w:spacing w:line="240" w:lineRule="atLeast"/>
              <w:ind w:right="-19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C4B28">
              <w:rPr>
                <w:rFonts w:ascii="Angsana New" w:hAnsi="Angsana New" w:hint="cs"/>
                <w:sz w:val="28"/>
                <w:szCs w:val="28"/>
                <w:lang w:val="en-US"/>
              </w:rPr>
              <w:t>2,952</w:t>
            </w:r>
          </w:p>
        </w:tc>
        <w:tc>
          <w:tcPr>
            <w:tcW w:w="270" w:type="dxa"/>
            <w:vAlign w:val="center"/>
          </w:tcPr>
          <w:p w14:paraId="0551FD71" w14:textId="77777777" w:rsidR="009C4B28" w:rsidRPr="009C4B28" w:rsidRDefault="009C4B28" w:rsidP="009C4B28">
            <w:pPr>
              <w:tabs>
                <w:tab w:val="decimal" w:pos="738"/>
              </w:tabs>
              <w:snapToGrid w:val="0"/>
              <w:spacing w:after="0" w:line="240" w:lineRule="atLeast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357491D2" w14:textId="60B0008A" w:rsidR="009C4B28" w:rsidRPr="009C4B28" w:rsidRDefault="000E04C5" w:rsidP="009C4B28">
            <w:pPr>
              <w:tabs>
                <w:tab w:val="decimal" w:pos="882"/>
              </w:tabs>
              <w:spacing w:after="0" w:line="240" w:lineRule="atLeast"/>
              <w:ind w:right="-270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4</w:t>
            </w:r>
            <w:r w:rsidR="00FB28BA">
              <w:rPr>
                <w:rFonts w:ascii="Angsana New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</w:rPr>
              <w:t>976</w:t>
            </w:r>
          </w:p>
        </w:tc>
        <w:tc>
          <w:tcPr>
            <w:tcW w:w="270" w:type="dxa"/>
            <w:vAlign w:val="center"/>
          </w:tcPr>
          <w:p w14:paraId="540B00DA" w14:textId="77777777" w:rsidR="009C4B28" w:rsidRPr="009C4B28" w:rsidRDefault="009C4B28" w:rsidP="009C4B28">
            <w:pPr>
              <w:tabs>
                <w:tab w:val="decimal" w:pos="738"/>
              </w:tabs>
              <w:snapToGrid w:val="0"/>
              <w:spacing w:after="0" w:line="240" w:lineRule="atLeast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5" w:type="dxa"/>
            <w:vAlign w:val="center"/>
            <w:hideMark/>
          </w:tcPr>
          <w:p w14:paraId="452C83B0" w14:textId="61ED03A0" w:rsidR="009C4B28" w:rsidRPr="009C4B28" w:rsidRDefault="009C4B28" w:rsidP="009C4B28">
            <w:pPr>
              <w:tabs>
                <w:tab w:val="decimal" w:pos="999"/>
              </w:tabs>
              <w:spacing w:after="0" w:line="240" w:lineRule="atLeast"/>
              <w:ind w:right="-270"/>
              <w:rPr>
                <w:rFonts w:ascii="Angsana New" w:hAnsi="Angsana New" w:cs="Angsana New"/>
                <w:color w:val="000000"/>
                <w:sz w:val="28"/>
              </w:rPr>
            </w:pPr>
            <w:r w:rsidRPr="009C4B28">
              <w:rPr>
                <w:rFonts w:ascii="Angsana New" w:hAnsi="Angsana New" w:cs="Angsana New" w:hint="cs"/>
                <w:color w:val="000000"/>
                <w:sz w:val="28"/>
              </w:rPr>
              <w:t>5,757</w:t>
            </w:r>
          </w:p>
        </w:tc>
      </w:tr>
      <w:tr w:rsidR="009C4B28" w14:paraId="28EC044A" w14:textId="77777777" w:rsidTr="00801D1D">
        <w:tc>
          <w:tcPr>
            <w:tcW w:w="3854" w:type="dxa"/>
            <w:vAlign w:val="bottom"/>
            <w:hideMark/>
          </w:tcPr>
          <w:p w14:paraId="31C433E9" w14:textId="77777777" w:rsidR="009C4B28" w:rsidRPr="009C4B28" w:rsidRDefault="009C4B28" w:rsidP="009C4B28">
            <w:pPr>
              <w:spacing w:after="0" w:line="240" w:lineRule="atLeast"/>
              <w:rPr>
                <w:rFonts w:ascii="Angsana New" w:hAnsi="Angsana New" w:cs="Angsana New"/>
                <w:sz w:val="28"/>
              </w:rPr>
            </w:pPr>
            <w:r w:rsidRPr="009C4B28">
              <w:rPr>
                <w:rFonts w:ascii="Angsana New" w:hAnsi="Angsana New" w:cs="Angsana New" w:hint="cs"/>
                <w:sz w:val="28"/>
                <w:cs/>
              </w:rPr>
              <w:t>ค่าตัดจำหน่ายสินทรัพย์ไม่มีตัวตนอื่น</w:t>
            </w:r>
          </w:p>
        </w:tc>
        <w:tc>
          <w:tcPr>
            <w:tcW w:w="1171" w:type="dxa"/>
            <w:vAlign w:val="center"/>
          </w:tcPr>
          <w:p w14:paraId="4F083920" w14:textId="1FD46255" w:rsidR="009C4B28" w:rsidRPr="009C4B28" w:rsidRDefault="001A08A5" w:rsidP="009C4B28">
            <w:pPr>
              <w:pStyle w:val="PlainText"/>
              <w:tabs>
                <w:tab w:val="decimal" w:pos="954"/>
              </w:tabs>
              <w:spacing w:line="240" w:lineRule="atLeast"/>
              <w:ind w:right="-19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4,133</w:t>
            </w:r>
          </w:p>
        </w:tc>
        <w:tc>
          <w:tcPr>
            <w:tcW w:w="270" w:type="dxa"/>
            <w:vAlign w:val="center"/>
          </w:tcPr>
          <w:p w14:paraId="09846568" w14:textId="77777777" w:rsidR="009C4B28" w:rsidRPr="009C4B28" w:rsidRDefault="009C4B28" w:rsidP="009C4B28">
            <w:pPr>
              <w:tabs>
                <w:tab w:val="decimal" w:pos="738"/>
              </w:tabs>
              <w:snapToGrid w:val="0"/>
              <w:spacing w:after="0" w:line="240" w:lineRule="atLeast"/>
              <w:ind w:left="-108" w:right="-83"/>
              <w:rPr>
                <w:rFonts w:ascii="Angsana New" w:hAnsi="Angsana New" w:cs="Angsana New"/>
                <w:sz w:val="28"/>
                <w:lang w:val="en-AU"/>
              </w:rPr>
            </w:pPr>
          </w:p>
        </w:tc>
        <w:tc>
          <w:tcPr>
            <w:tcW w:w="1170" w:type="dxa"/>
            <w:vAlign w:val="center"/>
            <w:hideMark/>
          </w:tcPr>
          <w:p w14:paraId="37330606" w14:textId="60E52351" w:rsidR="009C4B28" w:rsidRPr="009C4B28" w:rsidRDefault="009C4B28" w:rsidP="009C4B28">
            <w:pPr>
              <w:pStyle w:val="PlainText"/>
              <w:tabs>
                <w:tab w:val="decimal" w:pos="954"/>
              </w:tabs>
              <w:spacing w:line="240" w:lineRule="atLeast"/>
              <w:ind w:right="-19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C4B28">
              <w:rPr>
                <w:rFonts w:ascii="Angsana New" w:hAnsi="Angsana New" w:hint="cs"/>
                <w:sz w:val="28"/>
                <w:szCs w:val="28"/>
                <w:lang w:val="en-US"/>
              </w:rPr>
              <w:t>2,864</w:t>
            </w:r>
          </w:p>
        </w:tc>
        <w:tc>
          <w:tcPr>
            <w:tcW w:w="270" w:type="dxa"/>
            <w:vAlign w:val="center"/>
          </w:tcPr>
          <w:p w14:paraId="3B7AD358" w14:textId="77777777" w:rsidR="009C4B28" w:rsidRPr="009C4B28" w:rsidRDefault="009C4B28" w:rsidP="009C4B28">
            <w:pPr>
              <w:tabs>
                <w:tab w:val="decimal" w:pos="738"/>
              </w:tabs>
              <w:snapToGrid w:val="0"/>
              <w:spacing w:after="0" w:line="240" w:lineRule="atLeast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20AB587" w14:textId="22F2C1CC" w:rsidR="009C4B28" w:rsidRPr="009C4B28" w:rsidRDefault="000E04C5" w:rsidP="009C4B28">
            <w:pPr>
              <w:tabs>
                <w:tab w:val="decimal" w:pos="882"/>
              </w:tabs>
              <w:spacing w:after="0" w:line="240" w:lineRule="atLeast"/>
              <w:ind w:right="-270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FB28BA">
              <w:rPr>
                <w:rFonts w:ascii="Angsana New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</w:rPr>
              <w:t>86</w:t>
            </w:r>
            <w:r w:rsidR="001A08A5">
              <w:rPr>
                <w:rFonts w:ascii="Angsana New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70" w:type="dxa"/>
            <w:vAlign w:val="center"/>
          </w:tcPr>
          <w:p w14:paraId="1FE2DEBA" w14:textId="77777777" w:rsidR="009C4B28" w:rsidRPr="009C4B28" w:rsidRDefault="009C4B28" w:rsidP="009C4B28">
            <w:pPr>
              <w:tabs>
                <w:tab w:val="decimal" w:pos="738"/>
              </w:tabs>
              <w:snapToGrid w:val="0"/>
              <w:spacing w:after="0" w:line="240" w:lineRule="atLeast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5" w:type="dxa"/>
            <w:vAlign w:val="center"/>
            <w:hideMark/>
          </w:tcPr>
          <w:p w14:paraId="5D874196" w14:textId="0A3B7705" w:rsidR="009C4B28" w:rsidRPr="009C4B28" w:rsidRDefault="009C4B28" w:rsidP="009C4B28">
            <w:pPr>
              <w:tabs>
                <w:tab w:val="decimal" w:pos="999"/>
              </w:tabs>
              <w:spacing w:after="0" w:line="240" w:lineRule="atLeast"/>
              <w:ind w:right="-270"/>
              <w:rPr>
                <w:rFonts w:ascii="Angsana New" w:hAnsi="Angsana New" w:cs="Angsana New"/>
                <w:color w:val="000000"/>
                <w:sz w:val="28"/>
              </w:rPr>
            </w:pPr>
            <w:r w:rsidRPr="009C4B28">
              <w:rPr>
                <w:rFonts w:ascii="Angsana New" w:hAnsi="Angsana New" w:cs="Angsana New" w:hint="cs"/>
                <w:color w:val="000000"/>
                <w:sz w:val="28"/>
              </w:rPr>
              <w:t>2,698</w:t>
            </w:r>
          </w:p>
        </w:tc>
      </w:tr>
      <w:tr w:rsidR="009C4B28" w14:paraId="415BB438" w14:textId="77777777" w:rsidTr="00801D1D">
        <w:tc>
          <w:tcPr>
            <w:tcW w:w="3854" w:type="dxa"/>
            <w:vAlign w:val="bottom"/>
            <w:hideMark/>
          </w:tcPr>
          <w:p w14:paraId="016D5AD6" w14:textId="77777777" w:rsidR="009C4B28" w:rsidRPr="009C4B28" w:rsidRDefault="009C4B28" w:rsidP="009C4B28">
            <w:pPr>
              <w:spacing w:after="0" w:line="240" w:lineRule="atLeast"/>
              <w:rPr>
                <w:rFonts w:ascii="Angsana New" w:hAnsi="Angsana New" w:cs="Angsana New"/>
                <w:sz w:val="28"/>
              </w:rPr>
            </w:pPr>
            <w:r w:rsidRPr="009C4B28"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B426FF3" w14:textId="6FC28909" w:rsidR="009C4B28" w:rsidRPr="009C4B28" w:rsidRDefault="000E04C5" w:rsidP="009C4B28">
            <w:pPr>
              <w:pStyle w:val="PlainText"/>
              <w:tabs>
                <w:tab w:val="decimal" w:pos="954"/>
              </w:tabs>
              <w:spacing w:line="240" w:lineRule="atLeast"/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FB28B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A08A5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270" w:type="dxa"/>
            <w:vAlign w:val="center"/>
          </w:tcPr>
          <w:p w14:paraId="1ECD9D90" w14:textId="77777777" w:rsidR="009C4B28" w:rsidRPr="009C4B28" w:rsidRDefault="009C4B28" w:rsidP="009C4B28">
            <w:pPr>
              <w:tabs>
                <w:tab w:val="decimal" w:pos="738"/>
              </w:tabs>
              <w:snapToGrid w:val="0"/>
              <w:spacing w:after="0" w:line="240" w:lineRule="atLeast"/>
              <w:ind w:left="-108" w:right="-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1226BE9" w14:textId="0652B10A" w:rsidR="009C4B28" w:rsidRPr="009C4B28" w:rsidRDefault="009C4B28" w:rsidP="009C4B28">
            <w:pPr>
              <w:pStyle w:val="PlainText"/>
              <w:tabs>
                <w:tab w:val="decimal" w:pos="954"/>
              </w:tabs>
              <w:spacing w:line="240" w:lineRule="atLeast"/>
              <w:ind w:right="-9"/>
              <w:rPr>
                <w:rFonts w:ascii="Angsana New" w:hAnsi="Angsana New"/>
                <w:sz w:val="28"/>
                <w:szCs w:val="28"/>
              </w:rPr>
            </w:pPr>
            <w:r w:rsidRPr="009C4B28">
              <w:rPr>
                <w:rFonts w:ascii="Angsana New" w:hAnsi="Angsana New" w:hint="cs"/>
                <w:sz w:val="28"/>
                <w:szCs w:val="28"/>
              </w:rPr>
              <w:t>5,752</w:t>
            </w:r>
          </w:p>
        </w:tc>
        <w:tc>
          <w:tcPr>
            <w:tcW w:w="270" w:type="dxa"/>
            <w:vAlign w:val="center"/>
          </w:tcPr>
          <w:p w14:paraId="3092B83D" w14:textId="77777777" w:rsidR="009C4B28" w:rsidRPr="009C4B28" w:rsidRDefault="009C4B28" w:rsidP="009C4B28">
            <w:pPr>
              <w:tabs>
                <w:tab w:val="decimal" w:pos="738"/>
              </w:tabs>
              <w:snapToGrid w:val="0"/>
              <w:spacing w:after="0" w:line="240" w:lineRule="atLeast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7B2D9E6" w14:textId="10E4A700" w:rsidR="009C4B28" w:rsidRPr="009C4B28" w:rsidRDefault="000E04C5" w:rsidP="009C4B28">
            <w:pPr>
              <w:tabs>
                <w:tab w:val="decimal" w:pos="882"/>
              </w:tabs>
              <w:spacing w:after="0" w:line="240" w:lineRule="atLeast"/>
              <w:ind w:right="-27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="00FB28B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17</w:t>
            </w:r>
            <w:r w:rsidR="001A08A5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735E08F2" w14:textId="77777777" w:rsidR="009C4B28" w:rsidRPr="009C4B28" w:rsidRDefault="009C4B28" w:rsidP="009C4B28">
            <w:pPr>
              <w:tabs>
                <w:tab w:val="decimal" w:pos="738"/>
              </w:tabs>
              <w:snapToGrid w:val="0"/>
              <w:spacing w:after="0" w:line="240" w:lineRule="atLeast"/>
              <w:ind w:left="-108" w:right="-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98A152F" w14:textId="24ACBB09" w:rsidR="009C4B28" w:rsidRPr="009C4B28" w:rsidRDefault="009C4B28" w:rsidP="009C4B28">
            <w:pPr>
              <w:tabs>
                <w:tab w:val="decimal" w:pos="999"/>
              </w:tabs>
              <w:spacing w:after="0" w:line="240" w:lineRule="atLeast"/>
              <w:ind w:right="-270"/>
              <w:rPr>
                <w:rFonts w:ascii="Angsana New" w:hAnsi="Angsana New" w:cs="Angsana New"/>
                <w:sz w:val="28"/>
              </w:rPr>
            </w:pPr>
            <w:r w:rsidRPr="009C4B28">
              <w:rPr>
                <w:rFonts w:ascii="Angsana New" w:hAnsi="Angsana New" w:cs="Angsana New" w:hint="cs"/>
                <w:sz w:val="28"/>
              </w:rPr>
              <w:t>5,345</w:t>
            </w:r>
          </w:p>
        </w:tc>
      </w:tr>
      <w:tr w:rsidR="009C4B28" w14:paraId="66247BBC" w14:textId="77777777" w:rsidTr="00801D1D">
        <w:tc>
          <w:tcPr>
            <w:tcW w:w="3854" w:type="dxa"/>
            <w:vAlign w:val="bottom"/>
            <w:hideMark/>
          </w:tcPr>
          <w:p w14:paraId="761DA3D4" w14:textId="77777777" w:rsidR="009C4B28" w:rsidRPr="009C4B28" w:rsidRDefault="009C4B28" w:rsidP="009C4B28">
            <w:pPr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  <w:r w:rsidRPr="009C4B2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6A22F3E6" w14:textId="752C6D81" w:rsidR="009C4B28" w:rsidRPr="009C4B28" w:rsidRDefault="000E04C5" w:rsidP="009C4B28">
            <w:pPr>
              <w:pStyle w:val="PlainText"/>
              <w:tabs>
                <w:tab w:val="decimal" w:pos="954"/>
              </w:tabs>
              <w:spacing w:line="240" w:lineRule="atLeast"/>
              <w:ind w:right="-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FB28B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273</w:t>
            </w:r>
          </w:p>
        </w:tc>
        <w:tc>
          <w:tcPr>
            <w:tcW w:w="270" w:type="dxa"/>
            <w:vAlign w:val="center"/>
          </w:tcPr>
          <w:p w14:paraId="59F3B05F" w14:textId="77777777" w:rsidR="009C4B28" w:rsidRPr="009C4B28" w:rsidRDefault="009C4B28" w:rsidP="009C4B28">
            <w:pPr>
              <w:tabs>
                <w:tab w:val="decimal" w:pos="738"/>
              </w:tabs>
              <w:snapToGrid w:val="0"/>
              <w:spacing w:after="0" w:line="240" w:lineRule="atLeast"/>
              <w:ind w:left="-108" w:right="-83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74C202FA" w14:textId="1EE99263" w:rsidR="009C4B28" w:rsidRPr="009C4B28" w:rsidRDefault="009C4B28" w:rsidP="009C4B28">
            <w:pPr>
              <w:pStyle w:val="PlainText"/>
              <w:tabs>
                <w:tab w:val="decimal" w:pos="954"/>
              </w:tabs>
              <w:spacing w:line="240" w:lineRule="atLeast"/>
              <w:ind w:right="-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4B28">
              <w:rPr>
                <w:rFonts w:ascii="Angsana New" w:hAnsi="Angsana New" w:hint="cs"/>
                <w:b/>
                <w:bCs/>
                <w:sz w:val="28"/>
                <w:szCs w:val="28"/>
              </w:rPr>
              <w:t>18,631</w:t>
            </w:r>
          </w:p>
        </w:tc>
        <w:tc>
          <w:tcPr>
            <w:tcW w:w="270" w:type="dxa"/>
            <w:vAlign w:val="center"/>
          </w:tcPr>
          <w:p w14:paraId="51F92230" w14:textId="77777777" w:rsidR="009C4B28" w:rsidRPr="009C4B28" w:rsidRDefault="009C4B28" w:rsidP="009C4B28">
            <w:pPr>
              <w:tabs>
                <w:tab w:val="decimal" w:pos="738"/>
              </w:tabs>
              <w:snapToGrid w:val="0"/>
              <w:spacing w:after="0" w:line="240" w:lineRule="atLeast"/>
              <w:ind w:left="-108" w:right="-83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5DA15E88" w14:textId="3E678731" w:rsidR="009C4B28" w:rsidRPr="009C4B28" w:rsidRDefault="000E04C5" w:rsidP="009C4B28">
            <w:pPr>
              <w:tabs>
                <w:tab w:val="decimal" w:pos="882"/>
              </w:tabs>
              <w:spacing w:after="0" w:line="240" w:lineRule="atLeast"/>
              <w:ind w:right="-270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18</w:t>
            </w:r>
            <w:r w:rsidR="00FB28BA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204</w:t>
            </w:r>
          </w:p>
        </w:tc>
        <w:tc>
          <w:tcPr>
            <w:tcW w:w="270" w:type="dxa"/>
            <w:vAlign w:val="center"/>
          </w:tcPr>
          <w:p w14:paraId="12B4721B" w14:textId="77777777" w:rsidR="009C4B28" w:rsidRPr="009C4B28" w:rsidRDefault="009C4B28" w:rsidP="009C4B28">
            <w:pPr>
              <w:tabs>
                <w:tab w:val="decimal" w:pos="738"/>
              </w:tabs>
              <w:snapToGrid w:val="0"/>
              <w:spacing w:after="0" w:line="240" w:lineRule="atLeast"/>
              <w:ind w:left="-108" w:right="-83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2F8A4276" w14:textId="5DC7A864" w:rsidR="009C4B28" w:rsidRPr="009C4B28" w:rsidRDefault="009C4B28" w:rsidP="009C4B28">
            <w:pPr>
              <w:tabs>
                <w:tab w:val="decimal" w:pos="999"/>
              </w:tabs>
              <w:spacing w:after="0" w:line="240" w:lineRule="atLeast"/>
              <w:ind w:right="-270"/>
              <w:rPr>
                <w:rFonts w:ascii="Angsana New" w:hAnsi="Angsana New" w:cs="Angsana New"/>
                <w:b/>
                <w:bCs/>
                <w:sz w:val="28"/>
              </w:rPr>
            </w:pPr>
            <w:r w:rsidRPr="009C4B28">
              <w:rPr>
                <w:rFonts w:ascii="Angsana New" w:hAnsi="Angsana New" w:cs="Angsana New" w:hint="cs"/>
                <w:b/>
                <w:bCs/>
                <w:sz w:val="28"/>
              </w:rPr>
              <w:t>20,656</w:t>
            </w:r>
          </w:p>
        </w:tc>
      </w:tr>
    </w:tbl>
    <w:p w14:paraId="46851B4E" w14:textId="0CF70D0D" w:rsidR="00FC5937" w:rsidRDefault="00FC5937" w:rsidP="0044207E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</w:p>
    <w:p w14:paraId="7CBC6EB5" w14:textId="77777777" w:rsidR="00FC5937" w:rsidRDefault="00FC5937">
      <w:pPr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br w:type="page"/>
      </w:r>
    </w:p>
    <w:p w14:paraId="26E5C5D9" w14:textId="799F4E49" w:rsidR="00182B20" w:rsidRPr="00CE557E" w:rsidRDefault="00981C57" w:rsidP="0044207E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lastRenderedPageBreak/>
        <w:t>47</w:t>
      </w: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ab/>
      </w:r>
      <w:r w:rsidR="00182B20" w:rsidRPr="00CE557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</w:t>
      </w:r>
    </w:p>
    <w:p w14:paraId="07B0C398" w14:textId="77777777" w:rsidR="00182B20" w:rsidRPr="006D75D7" w:rsidRDefault="00182B20" w:rsidP="0044207E">
      <w:pPr>
        <w:suppressAutoHyphens/>
        <w:spacing w:after="0" w:line="240" w:lineRule="auto"/>
        <w:ind w:left="540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1"/>
        <w:gridCol w:w="1162"/>
        <w:gridCol w:w="267"/>
        <w:gridCol w:w="1251"/>
      </w:tblGrid>
      <w:tr w:rsidR="00182B20" w:rsidRPr="006D75D7" w14:paraId="3EBA3497" w14:textId="77777777" w:rsidTr="003A2AB9">
        <w:trPr>
          <w:trHeight w:val="64"/>
        </w:trPr>
        <w:tc>
          <w:tcPr>
            <w:tcW w:w="6511" w:type="dxa"/>
            <w:shd w:val="clear" w:color="auto" w:fill="auto"/>
            <w:vAlign w:val="bottom"/>
          </w:tcPr>
          <w:p w14:paraId="234C42C9" w14:textId="77777777" w:rsidR="00182B20" w:rsidRPr="003A2AB9" w:rsidRDefault="00182B20" w:rsidP="003A2AB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FAAE512" w14:textId="77777777" w:rsidR="00182B20" w:rsidRPr="003A2AB9" w:rsidRDefault="00182B20" w:rsidP="003A2AB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  <w:r w:rsidRPr="003A2AB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A22CB64" w14:textId="77777777" w:rsidR="00182B20" w:rsidRPr="003A2AB9" w:rsidRDefault="00182B20" w:rsidP="003A2AB9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3E18BBA" w14:textId="77777777" w:rsidR="00182B20" w:rsidRPr="003A2AB9" w:rsidRDefault="00182B20" w:rsidP="003A2AB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  <w:r w:rsidRPr="003A2AB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6D3336" w:rsidRPr="006D75D7" w14:paraId="4873F799" w14:textId="77777777" w:rsidTr="0016251F">
        <w:trPr>
          <w:trHeight w:val="430"/>
        </w:trPr>
        <w:tc>
          <w:tcPr>
            <w:tcW w:w="6511" w:type="dxa"/>
            <w:shd w:val="clear" w:color="auto" w:fill="auto"/>
            <w:vAlign w:val="bottom"/>
          </w:tcPr>
          <w:p w14:paraId="0EE70F34" w14:textId="45C495CE" w:rsidR="006D3336" w:rsidRPr="003A2AB9" w:rsidRDefault="006D3336" w:rsidP="003A2AB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13EF928" w14:textId="6625B593" w:rsidR="006D3336" w:rsidRPr="003A2AB9" w:rsidRDefault="006D3336" w:rsidP="003A2AB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3A2AB9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2563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7E9675E" w14:textId="77777777" w:rsidR="006D3336" w:rsidRPr="003A2AB9" w:rsidRDefault="006D3336" w:rsidP="003A2AB9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02F7A4F" w14:textId="499CF044" w:rsidR="006D3336" w:rsidRPr="003A2AB9" w:rsidRDefault="006D3336" w:rsidP="003A2AB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 w:eastAsia="zh-CN"/>
              </w:rPr>
            </w:pPr>
            <w:r w:rsidRPr="003A2AB9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</w:t>
            </w:r>
            <w:r w:rsidR="00981C57">
              <w:rPr>
                <w:rFonts w:ascii="Angsana New" w:eastAsia="Times New Roman" w:hAnsi="Angsana New" w:cs="Angsana New"/>
                <w:sz w:val="28"/>
                <w:lang w:eastAsia="zh-CN"/>
              </w:rPr>
              <w:t>63</w:t>
            </w:r>
          </w:p>
        </w:tc>
      </w:tr>
      <w:tr w:rsidR="00182B20" w:rsidRPr="006D75D7" w14:paraId="0F4292A0" w14:textId="77777777" w:rsidTr="0016251F">
        <w:trPr>
          <w:trHeight w:val="405"/>
        </w:trPr>
        <w:tc>
          <w:tcPr>
            <w:tcW w:w="6511" w:type="dxa"/>
            <w:shd w:val="clear" w:color="auto" w:fill="auto"/>
            <w:vAlign w:val="bottom"/>
          </w:tcPr>
          <w:p w14:paraId="0AA3B39B" w14:textId="77777777" w:rsidR="00182B20" w:rsidRPr="003A2AB9" w:rsidRDefault="00182B20" w:rsidP="003A2AB9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2680" w:type="dxa"/>
            <w:gridSpan w:val="3"/>
            <w:shd w:val="clear" w:color="auto" w:fill="auto"/>
            <w:vAlign w:val="center"/>
          </w:tcPr>
          <w:p w14:paraId="452DF5FC" w14:textId="77777777" w:rsidR="00182B20" w:rsidRPr="003A2AB9" w:rsidRDefault="00182B20" w:rsidP="003A2AB9">
            <w:pPr>
              <w:tabs>
                <w:tab w:val="decimal" w:pos="606"/>
              </w:tabs>
              <w:suppressAutoHyphens/>
              <w:spacing w:after="0" w:line="240" w:lineRule="auto"/>
              <w:ind w:left="-114" w:right="-11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A2AB9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6D3336" w:rsidRPr="006D75D7" w14:paraId="137B9B7E" w14:textId="77777777" w:rsidTr="003A2AB9">
        <w:trPr>
          <w:trHeight w:val="64"/>
        </w:trPr>
        <w:tc>
          <w:tcPr>
            <w:tcW w:w="6511" w:type="dxa"/>
            <w:shd w:val="clear" w:color="auto" w:fill="auto"/>
            <w:vAlign w:val="bottom"/>
          </w:tcPr>
          <w:p w14:paraId="19556656" w14:textId="6DFE606E" w:rsidR="006D3336" w:rsidRPr="003A2AB9" w:rsidRDefault="006D3336" w:rsidP="003A2AB9">
            <w:pPr>
              <w:suppressAutoHyphens/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A2AB9">
              <w:rPr>
                <w:rFonts w:ascii="Angsana New" w:hAnsi="Angsana New" w:cs="Angsana New" w:hint="cs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C43B3B3" w14:textId="77777777" w:rsidR="006D3336" w:rsidRPr="003A2AB9" w:rsidRDefault="006D3336" w:rsidP="003A2AB9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67" w:type="dxa"/>
            <w:shd w:val="clear" w:color="auto" w:fill="auto"/>
            <w:vAlign w:val="center"/>
          </w:tcPr>
          <w:p w14:paraId="4C51DEA6" w14:textId="77777777" w:rsidR="006D3336" w:rsidRPr="003A2AB9" w:rsidRDefault="006D3336" w:rsidP="003A2AB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BD7739F" w14:textId="77777777" w:rsidR="006D3336" w:rsidRPr="003A2AB9" w:rsidRDefault="006D3336" w:rsidP="003A2AB9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182B20" w:rsidRPr="006D75D7" w14:paraId="4DEF2237" w14:textId="77777777" w:rsidTr="003A2AB9">
        <w:trPr>
          <w:trHeight w:val="64"/>
        </w:trPr>
        <w:tc>
          <w:tcPr>
            <w:tcW w:w="6511" w:type="dxa"/>
            <w:shd w:val="clear" w:color="auto" w:fill="auto"/>
            <w:vAlign w:val="bottom"/>
          </w:tcPr>
          <w:p w14:paraId="07FFC1F2" w14:textId="731CF1BD" w:rsidR="00182B20" w:rsidRPr="003A2AB9" w:rsidRDefault="003A7B96" w:rsidP="003A2AB9">
            <w:pPr>
              <w:suppressAutoHyphens/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A2AB9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  </w:t>
            </w:r>
            <w:r w:rsidRPr="003A2AB9">
              <w:rPr>
                <w:rFonts w:ascii="Angsana New" w:hAnsi="Angsana New" w:cs="Angsana New" w:hint="cs"/>
                <w:color w:val="000000"/>
                <w:sz w:val="28"/>
              </w:rPr>
              <w:t xml:space="preserve">- </w:t>
            </w:r>
            <w:r w:rsidR="00182B20" w:rsidRPr="003A2AB9">
              <w:rPr>
                <w:rFonts w:ascii="Angsana New" w:hAnsi="Angsana New" w:cs="Angsana New" w:hint="cs"/>
                <w:color w:val="000000"/>
                <w:sz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9C00EC4" w14:textId="53A21E94" w:rsidR="00182B20" w:rsidRPr="003A2AB9" w:rsidRDefault="00784864" w:rsidP="003A2AB9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(</w:t>
            </w:r>
            <w:r w:rsidR="002C6073">
              <w:rPr>
                <w:rFonts w:ascii="Angsana New" w:eastAsia="Times New Roman" w:hAnsi="Angsana New" w:cs="Angsana New"/>
                <w:sz w:val="28"/>
                <w:lang w:eastAsia="zh-CN"/>
              </w:rPr>
              <w:t>19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)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58037BB3" w14:textId="77777777" w:rsidR="00182B20" w:rsidRPr="003A2AB9" w:rsidRDefault="00182B20" w:rsidP="003A2AB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8AD5DAB" w14:textId="7A10050C" w:rsidR="00182B20" w:rsidRPr="003A2AB9" w:rsidRDefault="00784864" w:rsidP="003A2AB9">
            <w:pPr>
              <w:tabs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(</w:t>
            </w:r>
            <w:r w:rsidR="00CF0D62">
              <w:rPr>
                <w:rFonts w:ascii="Angsana New" w:eastAsia="Times New Roman" w:hAnsi="Angsana New" w:cs="Angsana New"/>
                <w:sz w:val="28"/>
                <w:lang w:eastAsia="zh-CN"/>
              </w:rPr>
              <w:t>3</w:t>
            </w:r>
            <w:r w:rsidR="007B7F64">
              <w:rPr>
                <w:rFonts w:ascii="Angsana New" w:eastAsia="Times New Roman" w:hAnsi="Angsana New" w:cs="Angsana New"/>
                <w:sz w:val="28"/>
                <w:lang w:eastAsia="zh-CN"/>
              </w:rPr>
              <w:t>6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)</w:t>
            </w:r>
          </w:p>
        </w:tc>
      </w:tr>
      <w:tr w:rsidR="00182B20" w:rsidRPr="006D75D7" w14:paraId="1BAD64A2" w14:textId="77777777" w:rsidTr="003A2AB9">
        <w:trPr>
          <w:trHeight w:val="64"/>
        </w:trPr>
        <w:tc>
          <w:tcPr>
            <w:tcW w:w="6511" w:type="dxa"/>
            <w:shd w:val="clear" w:color="auto" w:fill="auto"/>
            <w:vAlign w:val="bottom"/>
          </w:tcPr>
          <w:p w14:paraId="1A60F295" w14:textId="7267C642" w:rsidR="006D75D7" w:rsidRPr="003A2AB9" w:rsidRDefault="003A7B96" w:rsidP="003A2AB9">
            <w:pPr>
              <w:suppressAutoHyphens/>
              <w:spacing w:after="0" w:line="240" w:lineRule="auto"/>
              <w:ind w:right="-201"/>
              <w:rPr>
                <w:rFonts w:ascii="Angsana New" w:hAnsi="Angsana New" w:cs="Angsana New"/>
                <w:color w:val="000000"/>
                <w:sz w:val="28"/>
              </w:rPr>
            </w:pPr>
            <w:r w:rsidRPr="003A2AB9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  </w:t>
            </w:r>
            <w:r w:rsidRPr="003A2AB9">
              <w:rPr>
                <w:rFonts w:ascii="Angsana New" w:hAnsi="Angsana New" w:cs="Angsana New" w:hint="cs"/>
                <w:color w:val="000000"/>
                <w:sz w:val="28"/>
              </w:rPr>
              <w:t xml:space="preserve">- </w:t>
            </w:r>
            <w:r w:rsidR="00182B20" w:rsidRPr="003A2AB9"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เงินลง</w:t>
            </w:r>
            <w:r w:rsidR="00182B20" w:rsidRPr="003A2AB9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ทุนใน</w:t>
            </w:r>
            <w:r w:rsidR="00182B20" w:rsidRPr="003A2AB9">
              <w:rPr>
                <w:rFonts w:ascii="Angsana New" w:hAnsi="Angsana New" w:cs="Angsana New" w:hint="cs"/>
                <w:color w:val="000000"/>
                <w:sz w:val="28"/>
                <w:cs/>
              </w:rPr>
              <w:t>ตราสารหนี้ที่วัดมูลค่าด้วยมูลค่ายุติธรรมผ่านกำไร</w:t>
            </w:r>
          </w:p>
          <w:p w14:paraId="6A00818D" w14:textId="2C03AC2E" w:rsidR="00182B20" w:rsidRPr="003A2AB9" w:rsidRDefault="006D75D7" w:rsidP="003A2AB9">
            <w:pPr>
              <w:suppressAutoHyphens/>
              <w:spacing w:after="0" w:line="240" w:lineRule="auto"/>
              <w:ind w:left="164" w:right="-201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3A2AB9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  </w:t>
            </w:r>
            <w:r w:rsidR="00182B20" w:rsidRPr="003A2AB9">
              <w:rPr>
                <w:rFonts w:ascii="Angsana New" w:hAnsi="Angsana New" w:cs="Angsana New" w:hint="cs"/>
                <w:color w:val="000000"/>
                <w:sz w:val="28"/>
                <w:cs/>
              </w:rPr>
              <w:t>ขาดทุนเบ็ดเสร็จอื่น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F1995C2" w14:textId="77777777" w:rsidR="00CB7555" w:rsidRDefault="00CB7555" w:rsidP="003A2AB9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  <w:p w14:paraId="3076FBCE" w14:textId="7E31FF3C" w:rsidR="00182B20" w:rsidRPr="003A2AB9" w:rsidRDefault="00784864" w:rsidP="003A2AB9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26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5FA6D1CB" w14:textId="77777777" w:rsidR="00182B20" w:rsidRPr="003A2AB9" w:rsidRDefault="00182B20" w:rsidP="003A2AB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E91CA24" w14:textId="77777777" w:rsidR="00CB7555" w:rsidRDefault="00CB7555" w:rsidP="003A2AB9">
            <w:pPr>
              <w:tabs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  <w:p w14:paraId="1DCB4F49" w14:textId="73932225" w:rsidR="00182B20" w:rsidRPr="003A2AB9" w:rsidRDefault="00784864" w:rsidP="003A2AB9">
            <w:pPr>
              <w:tabs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26</w:t>
            </w:r>
          </w:p>
        </w:tc>
      </w:tr>
      <w:tr w:rsidR="00182B20" w:rsidRPr="006D75D7" w14:paraId="21BE540E" w14:textId="77777777" w:rsidTr="0016251F">
        <w:trPr>
          <w:trHeight w:val="413"/>
        </w:trPr>
        <w:tc>
          <w:tcPr>
            <w:tcW w:w="6511" w:type="dxa"/>
            <w:shd w:val="clear" w:color="auto" w:fill="auto"/>
            <w:vAlign w:val="bottom"/>
          </w:tcPr>
          <w:p w14:paraId="65FA6EC5" w14:textId="122DD8B3" w:rsidR="00182B20" w:rsidRPr="003A2AB9" w:rsidRDefault="003A7B96" w:rsidP="003A2AB9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3A2AB9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  </w:t>
            </w:r>
            <w:r w:rsidRPr="003A2AB9">
              <w:rPr>
                <w:rFonts w:ascii="Angsana New" w:hAnsi="Angsana New" w:cs="Angsana New" w:hint="cs"/>
                <w:color w:val="000000"/>
                <w:sz w:val="28"/>
              </w:rPr>
              <w:t xml:space="preserve">- </w:t>
            </w:r>
            <w:r w:rsidR="00182B20" w:rsidRPr="003A2AB9"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เงินลง</w:t>
            </w:r>
            <w:r w:rsidR="00182B20" w:rsidRPr="003A2AB9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ทุนใน</w:t>
            </w:r>
            <w:r w:rsidR="00182B20" w:rsidRPr="003A2AB9">
              <w:rPr>
                <w:rFonts w:ascii="Angsana New" w:hAnsi="Angsana New" w:cs="Angsana New" w:hint="cs"/>
                <w:color w:val="000000"/>
                <w:sz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3786630" w14:textId="16166C74" w:rsidR="00182B20" w:rsidRPr="003A2AB9" w:rsidRDefault="00784864" w:rsidP="00FC5937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43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4CF52B7C" w14:textId="77777777" w:rsidR="00182B20" w:rsidRPr="003A2AB9" w:rsidRDefault="00182B20" w:rsidP="003A2AB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4920B09" w14:textId="22FD9E2B" w:rsidR="00182B20" w:rsidRPr="003A2AB9" w:rsidRDefault="00784864" w:rsidP="00784864">
            <w:pPr>
              <w:tabs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4</w:t>
            </w:r>
            <w:r w:rsidR="00011394">
              <w:rPr>
                <w:rFonts w:ascii="Angsana New" w:eastAsia="Times New Roman" w:hAnsi="Angsana New" w:cs="Angsana New"/>
                <w:sz w:val="28"/>
                <w:lang w:eastAsia="zh-CN"/>
              </w:rPr>
              <w:t>3</w:t>
            </w:r>
          </w:p>
        </w:tc>
      </w:tr>
      <w:tr w:rsidR="00182B20" w:rsidRPr="006D75D7" w14:paraId="0F394D8C" w14:textId="77777777" w:rsidTr="003A2AB9">
        <w:trPr>
          <w:trHeight w:val="64"/>
        </w:trPr>
        <w:tc>
          <w:tcPr>
            <w:tcW w:w="6511" w:type="dxa"/>
            <w:shd w:val="clear" w:color="auto" w:fill="auto"/>
            <w:vAlign w:val="bottom"/>
          </w:tcPr>
          <w:p w14:paraId="1DAB5343" w14:textId="3AEF8F53" w:rsidR="00182B20" w:rsidRPr="003A2AB9" w:rsidRDefault="003A7B96" w:rsidP="003A2AB9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3A2AB9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  </w:t>
            </w:r>
            <w:r w:rsidRPr="003A2AB9">
              <w:rPr>
                <w:rFonts w:ascii="Angsana New" w:hAnsi="Angsana New" w:cs="Angsana New" w:hint="cs"/>
                <w:color w:val="000000"/>
                <w:sz w:val="28"/>
              </w:rPr>
              <w:t xml:space="preserve">- </w:t>
            </w:r>
            <w:r w:rsidR="00182B20" w:rsidRPr="003A2AB9"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เงินให้สินเชื่อแก่ลูกหนี้และดอกเบี้ยค้างรับ</w:t>
            </w:r>
            <w:r w:rsidR="0016251F" w:rsidRPr="003A2AB9">
              <w:rPr>
                <w:rFonts w:ascii="Angsana New" w:eastAsia="Times New Roman" w:hAnsi="Angsana New" w:cs="Angsana New" w:hint="cs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0A5F154" w14:textId="0A43078D" w:rsidR="00182B20" w:rsidRPr="003A2AB9" w:rsidRDefault="00784864" w:rsidP="003A2AB9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44,0</w:t>
            </w:r>
            <w:r w:rsidR="00011394">
              <w:rPr>
                <w:rFonts w:ascii="Angsana New" w:eastAsia="Times New Roman" w:hAnsi="Angsana New" w:cs="Angsana New"/>
                <w:sz w:val="28"/>
                <w:lang w:eastAsia="zh-CN"/>
              </w:rPr>
              <w:t>01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9280201" w14:textId="77777777" w:rsidR="00182B20" w:rsidRPr="003A2AB9" w:rsidRDefault="00182B20" w:rsidP="003A2AB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EE195B6" w14:textId="13789D8B" w:rsidR="00182B20" w:rsidRPr="003A2AB9" w:rsidRDefault="00784864" w:rsidP="003A2AB9">
            <w:pPr>
              <w:tabs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43,723</w:t>
            </w:r>
          </w:p>
        </w:tc>
      </w:tr>
      <w:tr w:rsidR="00182B20" w:rsidRPr="006D75D7" w14:paraId="5FB2EC1A" w14:textId="77777777" w:rsidTr="003A2AB9">
        <w:trPr>
          <w:trHeight w:val="64"/>
        </w:trPr>
        <w:tc>
          <w:tcPr>
            <w:tcW w:w="6511" w:type="dxa"/>
            <w:shd w:val="clear" w:color="auto" w:fill="auto"/>
            <w:vAlign w:val="bottom"/>
          </w:tcPr>
          <w:p w14:paraId="2460B2F3" w14:textId="5B788E14" w:rsidR="00182B20" w:rsidRPr="003A2AB9" w:rsidRDefault="003A7B96" w:rsidP="003A2AB9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3A2AB9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  </w:t>
            </w:r>
            <w:r w:rsidRPr="003A2AB9">
              <w:rPr>
                <w:rFonts w:ascii="Angsana New" w:hAnsi="Angsana New" w:cs="Angsana New" w:hint="cs"/>
                <w:color w:val="000000"/>
                <w:sz w:val="28"/>
              </w:rPr>
              <w:t xml:space="preserve">- </w:t>
            </w:r>
            <w:r w:rsidR="00182B20" w:rsidRPr="003A2AB9">
              <w:rPr>
                <w:rFonts w:ascii="Angsana New" w:hAnsi="Angsana New" w:cs="Angsana New" w:hint="cs"/>
                <w:color w:val="000000"/>
                <w:sz w:val="28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CBDEBDF" w14:textId="44EE952B" w:rsidR="00182B20" w:rsidRPr="003A2AB9" w:rsidRDefault="00784864" w:rsidP="003A2AB9">
            <w:pPr>
              <w:tabs>
                <w:tab w:val="decimal" w:pos="954"/>
              </w:tabs>
              <w:suppressAutoHyphens/>
              <w:spacing w:after="0" w:line="240" w:lineRule="auto"/>
              <w:ind w:right="-9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AU" w:eastAsia="zh-CN"/>
              </w:rPr>
              <w:t>440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D0E8A74" w14:textId="77777777" w:rsidR="00182B20" w:rsidRPr="003A2AB9" w:rsidRDefault="00182B20" w:rsidP="003A2AB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9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01E23FB6" w14:textId="174016FF" w:rsidR="00182B20" w:rsidRPr="003A2AB9" w:rsidRDefault="00784864" w:rsidP="003A2AB9">
            <w:pPr>
              <w:tabs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385</w:t>
            </w:r>
          </w:p>
        </w:tc>
      </w:tr>
      <w:tr w:rsidR="006D3336" w:rsidRPr="006D75D7" w14:paraId="25615A69" w14:textId="77777777" w:rsidTr="003A2AB9">
        <w:trPr>
          <w:trHeight w:val="64"/>
        </w:trPr>
        <w:tc>
          <w:tcPr>
            <w:tcW w:w="6511" w:type="dxa"/>
            <w:shd w:val="clear" w:color="auto" w:fill="auto"/>
            <w:vAlign w:val="bottom"/>
          </w:tcPr>
          <w:p w14:paraId="3F8752C2" w14:textId="6D173651" w:rsidR="006D3336" w:rsidRPr="003A2AB9" w:rsidRDefault="006D3336" w:rsidP="003A2AB9">
            <w:pPr>
              <w:suppressAutoHyphens/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A2AB9">
              <w:rPr>
                <w:rFonts w:ascii="Angsana New" w:hAnsi="Angsana New" w:cs="Angsana New" w:hint="cs"/>
                <w:color w:val="000000"/>
                <w:sz w:val="28"/>
                <w:cs/>
              </w:rPr>
              <w:t>ขาดทุนจากการเปลี่ยนแปลงเงื่อนไขใหม่</w:t>
            </w:r>
          </w:p>
        </w:tc>
        <w:tc>
          <w:tcPr>
            <w:tcW w:w="11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57EA156" w14:textId="6E44F661" w:rsidR="006D3336" w:rsidRPr="00784864" w:rsidRDefault="00784864" w:rsidP="006902EE">
            <w:pPr>
              <w:tabs>
                <w:tab w:val="decimal" w:pos="954"/>
              </w:tabs>
              <w:suppressAutoHyphens/>
              <w:spacing w:after="0" w:line="240" w:lineRule="auto"/>
              <w:ind w:right="-9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2,158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26003750" w14:textId="77777777" w:rsidR="006D3336" w:rsidRPr="003A2AB9" w:rsidRDefault="006D3336" w:rsidP="003A2AB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9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156AE15" w14:textId="111DF87A" w:rsidR="006D3336" w:rsidRPr="003A2AB9" w:rsidRDefault="00784864" w:rsidP="00FC5937">
            <w:pPr>
              <w:tabs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2,158</w:t>
            </w:r>
          </w:p>
        </w:tc>
      </w:tr>
      <w:tr w:rsidR="00182B20" w:rsidRPr="006D75D7" w14:paraId="44BC7F7F" w14:textId="77777777" w:rsidTr="003A2AB9">
        <w:trPr>
          <w:trHeight w:val="54"/>
        </w:trPr>
        <w:tc>
          <w:tcPr>
            <w:tcW w:w="6511" w:type="dxa"/>
            <w:shd w:val="clear" w:color="auto" w:fill="auto"/>
            <w:vAlign w:val="bottom"/>
          </w:tcPr>
          <w:p w14:paraId="6E188A1F" w14:textId="77777777" w:rsidR="00182B20" w:rsidRPr="003A2AB9" w:rsidRDefault="00182B20" w:rsidP="003A2AB9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A2AB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1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E77AE97" w14:textId="66ACE018" w:rsidR="00182B20" w:rsidRPr="003A2AB9" w:rsidRDefault="00784864" w:rsidP="003A2AB9">
            <w:pPr>
              <w:tabs>
                <w:tab w:val="decimal" w:pos="954"/>
              </w:tabs>
              <w:suppressAutoHyphens/>
              <w:spacing w:after="0" w:line="240" w:lineRule="auto"/>
              <w:ind w:right="-9"/>
              <w:rPr>
                <w:rFonts w:ascii="Angsana New" w:eastAsia="Times New Roman" w:hAnsi="Angsana New" w:cs="Angsana New"/>
                <w:b/>
                <w:bCs/>
                <w:sz w:val="28"/>
                <w:lang w:val="en-AU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AU" w:eastAsia="zh-CN"/>
              </w:rPr>
              <w:t>46,649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10719CEB" w14:textId="77777777" w:rsidR="00182B20" w:rsidRPr="003A2AB9" w:rsidRDefault="00182B20" w:rsidP="003A2AB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19D907A" w14:textId="45D2082F" w:rsidR="00182B20" w:rsidRPr="003A2AB9" w:rsidRDefault="00784864" w:rsidP="00FC5937">
            <w:pPr>
              <w:tabs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46,299</w:t>
            </w:r>
          </w:p>
        </w:tc>
      </w:tr>
    </w:tbl>
    <w:p w14:paraId="3261F0E2" w14:textId="5982C5DB" w:rsidR="00182B20" w:rsidRPr="0044207E" w:rsidRDefault="00182B20" w:rsidP="0044207E">
      <w:pPr>
        <w:spacing w:after="0"/>
        <w:rPr>
          <w:rFonts w:asciiTheme="majorBidi" w:hAnsiTheme="majorBidi" w:cstheme="majorBidi"/>
          <w:sz w:val="16"/>
          <w:szCs w:val="16"/>
          <w:cs/>
          <w:lang w:val="th-TH" w:eastAsia="zh-CN"/>
        </w:rPr>
      </w:pPr>
    </w:p>
    <w:p w14:paraId="26B5361A" w14:textId="77777777" w:rsidR="0044207E" w:rsidRPr="00185850" w:rsidRDefault="0044207E" w:rsidP="0044207E">
      <w:pPr>
        <w:tabs>
          <w:tab w:val="left" w:pos="900"/>
        </w:tabs>
        <w:spacing w:after="0" w:line="240" w:lineRule="auto"/>
        <w:ind w:left="1080" w:right="-25" w:hanging="540"/>
        <w:jc w:val="both"/>
        <w:rPr>
          <w:rFonts w:asciiTheme="majorBidi" w:hAnsiTheme="majorBidi" w:cstheme="majorBidi"/>
          <w:sz w:val="24"/>
          <w:szCs w:val="24"/>
          <w:cs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vertAlign w:val="superscript"/>
          <w:cs/>
          <w:lang w:eastAsia="zh-CN"/>
        </w:rPr>
        <w:t>*</w:t>
      </w:r>
      <w:r>
        <w:rPr>
          <w:rFonts w:hint="cs"/>
          <w:sz w:val="30"/>
          <w:szCs w:val="30"/>
          <w:cs/>
        </w:rPr>
        <w:t xml:space="preserve"> </w:t>
      </w:r>
      <w:r w:rsidRPr="00F831C2">
        <w:rPr>
          <w:rFonts w:asciiTheme="majorBidi" w:hAnsiTheme="majorBidi" w:cstheme="majorBidi"/>
          <w:sz w:val="20"/>
          <w:szCs w:val="20"/>
          <w:cs/>
        </w:rPr>
        <w:t>สุทธิจากหนี้สูญได้รับคื</w:t>
      </w:r>
      <w:r>
        <w:rPr>
          <w:rFonts w:asciiTheme="majorBidi" w:hAnsiTheme="majorBidi" w:cstheme="majorBidi" w:hint="cs"/>
          <w:sz w:val="20"/>
          <w:szCs w:val="20"/>
          <w:cs/>
        </w:rPr>
        <w:t>น</w:t>
      </w:r>
    </w:p>
    <w:p w14:paraId="1581C7B4" w14:textId="77777777" w:rsidR="00A90B6B" w:rsidRPr="007A5235" w:rsidRDefault="00A90B6B" w:rsidP="0044207E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</w:p>
    <w:p w14:paraId="47864A63" w14:textId="3B50C959" w:rsidR="006D75D7" w:rsidRPr="007A5235" w:rsidRDefault="00981C57" w:rsidP="00981C57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48</w:t>
      </w: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ab/>
      </w:r>
      <w:r w:rsidR="006D75D7" w:rsidRPr="007A523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หนี้สูญ หนี้สงสัยจะสูญและขาดทุนจากการด้อยค่า</w:t>
      </w:r>
    </w:p>
    <w:p w14:paraId="7EB28175" w14:textId="626AA061" w:rsidR="006D75D7" w:rsidRDefault="006D75D7" w:rsidP="0044207E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162"/>
        <w:gridCol w:w="267"/>
        <w:gridCol w:w="1251"/>
      </w:tblGrid>
      <w:tr w:rsidR="00981C57" w:rsidRPr="006D75D7" w14:paraId="49CCB3E4" w14:textId="77777777" w:rsidTr="00FC5937">
        <w:trPr>
          <w:trHeight w:val="64"/>
        </w:trPr>
        <w:tc>
          <w:tcPr>
            <w:tcW w:w="6480" w:type="dxa"/>
            <w:shd w:val="clear" w:color="auto" w:fill="auto"/>
            <w:vAlign w:val="bottom"/>
          </w:tcPr>
          <w:p w14:paraId="76C84F86" w14:textId="77777777" w:rsidR="00981C57" w:rsidRPr="003A2AB9" w:rsidRDefault="00981C57" w:rsidP="00981C5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D9FB8BE" w14:textId="77777777" w:rsidR="00981C57" w:rsidRPr="003A2AB9" w:rsidRDefault="00981C57" w:rsidP="00981C5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  <w:r w:rsidRPr="003A2AB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37F54F8" w14:textId="77777777" w:rsidR="00981C57" w:rsidRPr="003A2AB9" w:rsidRDefault="00981C57" w:rsidP="00981C57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6EBA959" w14:textId="77777777" w:rsidR="00981C57" w:rsidRPr="003A2AB9" w:rsidRDefault="00981C57" w:rsidP="00981C5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  <w:r w:rsidRPr="003A2AB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981C57" w:rsidRPr="006D75D7" w14:paraId="779E5DBF" w14:textId="77777777" w:rsidTr="00FC5937">
        <w:trPr>
          <w:trHeight w:val="430"/>
        </w:trPr>
        <w:tc>
          <w:tcPr>
            <w:tcW w:w="6480" w:type="dxa"/>
            <w:shd w:val="clear" w:color="auto" w:fill="auto"/>
            <w:vAlign w:val="bottom"/>
          </w:tcPr>
          <w:p w14:paraId="4D1E15B5" w14:textId="77777777" w:rsidR="00981C57" w:rsidRPr="003A2AB9" w:rsidRDefault="00981C57" w:rsidP="00981C5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6339F77" w14:textId="2A806B30" w:rsidR="00981C57" w:rsidRPr="003A2AB9" w:rsidRDefault="00981C57" w:rsidP="00981C5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3A2AB9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256</w:t>
            </w:r>
            <w:r w:rsidR="00667C95"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579627C" w14:textId="77777777" w:rsidR="00981C57" w:rsidRPr="003A2AB9" w:rsidRDefault="00981C57" w:rsidP="00981C57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CC4091D" w14:textId="69034EF2" w:rsidR="00981C57" w:rsidRPr="003A2AB9" w:rsidRDefault="00981C57" w:rsidP="00981C5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 w:eastAsia="zh-CN"/>
              </w:rPr>
            </w:pPr>
            <w:r w:rsidRPr="003A2AB9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6</w:t>
            </w:r>
            <w:r w:rsidR="00667C95"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</w:p>
        </w:tc>
      </w:tr>
      <w:tr w:rsidR="00981C57" w:rsidRPr="006D75D7" w14:paraId="75B56B20" w14:textId="77777777" w:rsidTr="00FC5937">
        <w:trPr>
          <w:trHeight w:val="405"/>
        </w:trPr>
        <w:tc>
          <w:tcPr>
            <w:tcW w:w="6480" w:type="dxa"/>
            <w:shd w:val="clear" w:color="auto" w:fill="auto"/>
            <w:vAlign w:val="bottom"/>
          </w:tcPr>
          <w:p w14:paraId="117F5BC8" w14:textId="77777777" w:rsidR="00981C57" w:rsidRPr="003A2AB9" w:rsidRDefault="00981C57" w:rsidP="00981C57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2680" w:type="dxa"/>
            <w:gridSpan w:val="3"/>
            <w:shd w:val="clear" w:color="auto" w:fill="auto"/>
            <w:vAlign w:val="center"/>
          </w:tcPr>
          <w:p w14:paraId="5DF0B0A4" w14:textId="77777777" w:rsidR="00981C57" w:rsidRPr="003A2AB9" w:rsidRDefault="00981C57" w:rsidP="00981C57">
            <w:pPr>
              <w:tabs>
                <w:tab w:val="decimal" w:pos="606"/>
              </w:tabs>
              <w:suppressAutoHyphens/>
              <w:spacing w:after="0" w:line="240" w:lineRule="auto"/>
              <w:ind w:left="-114" w:right="-11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A2AB9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420CA6" w:rsidRPr="006D75D7" w14:paraId="2636C256" w14:textId="77777777" w:rsidTr="00FC5937">
        <w:trPr>
          <w:trHeight w:val="64"/>
        </w:trPr>
        <w:tc>
          <w:tcPr>
            <w:tcW w:w="6480" w:type="dxa"/>
            <w:shd w:val="clear" w:color="auto" w:fill="auto"/>
            <w:vAlign w:val="bottom"/>
          </w:tcPr>
          <w:p w14:paraId="2FBA5501" w14:textId="784AC2F1" w:rsidR="00420CA6" w:rsidRPr="003A2AB9" w:rsidRDefault="00420CA6" w:rsidP="00420CA6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710198">
              <w:rPr>
                <w:rFonts w:ascii="Angsana New" w:hAnsi="Angsana New" w:cs="Angsana New" w:hint="cs"/>
                <w:sz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A5BC3E8" w14:textId="7036B0F5" w:rsidR="00420CA6" w:rsidRPr="00420CA6" w:rsidRDefault="00420CA6" w:rsidP="00420CA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0C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(90)</w:t>
            </w:r>
          </w:p>
        </w:tc>
        <w:tc>
          <w:tcPr>
            <w:tcW w:w="267" w:type="dxa"/>
            <w:shd w:val="clear" w:color="auto" w:fill="auto"/>
          </w:tcPr>
          <w:p w14:paraId="4D776C21" w14:textId="77777777" w:rsidR="00420CA6" w:rsidRPr="00420CA6" w:rsidRDefault="00420CA6" w:rsidP="00420CA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797C0773" w14:textId="7D2FA421" w:rsidR="00420CA6" w:rsidRPr="00420CA6" w:rsidRDefault="00420CA6" w:rsidP="00420CA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0C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(90)</w:t>
            </w:r>
          </w:p>
        </w:tc>
      </w:tr>
      <w:tr w:rsidR="00420CA6" w:rsidRPr="006D75D7" w14:paraId="6FAC026A" w14:textId="77777777" w:rsidTr="00FC5937">
        <w:trPr>
          <w:trHeight w:val="64"/>
        </w:trPr>
        <w:tc>
          <w:tcPr>
            <w:tcW w:w="6480" w:type="dxa"/>
            <w:shd w:val="clear" w:color="auto" w:fill="auto"/>
            <w:vAlign w:val="bottom"/>
          </w:tcPr>
          <w:p w14:paraId="1DCA24F3" w14:textId="28BFD2EA" w:rsidR="00420CA6" w:rsidRPr="003A2AB9" w:rsidRDefault="00420CA6" w:rsidP="00420CA6">
            <w:pPr>
              <w:suppressAutoHyphens/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710198">
              <w:rPr>
                <w:rFonts w:ascii="Angsana New" w:hAnsi="Angsana New" w:cs="Angsana New" w:hint="cs"/>
                <w:sz w:val="28"/>
                <w:cs/>
              </w:rPr>
              <w:t xml:space="preserve">เงินให้สินเชื่อแก่ลูกหนี้ </w:t>
            </w:r>
            <w:r w:rsidRPr="00710198">
              <w:rPr>
                <w:rFonts w:ascii="Angsana New" w:hAnsi="Angsana New" w:cs="Angsana New" w:hint="cs"/>
                <w:sz w:val="28"/>
                <w:vertAlign w:val="superscript"/>
                <w:cs/>
              </w:rPr>
              <w:t>*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EF85198" w14:textId="27B89361" w:rsidR="00420CA6" w:rsidRPr="00420CA6" w:rsidRDefault="00420CA6" w:rsidP="00420CA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0C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36,143</w:t>
            </w:r>
          </w:p>
        </w:tc>
        <w:tc>
          <w:tcPr>
            <w:tcW w:w="267" w:type="dxa"/>
            <w:shd w:val="clear" w:color="auto" w:fill="auto"/>
          </w:tcPr>
          <w:p w14:paraId="475F33D2" w14:textId="77777777" w:rsidR="00420CA6" w:rsidRPr="00420CA6" w:rsidRDefault="00420CA6" w:rsidP="00420CA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2A53E604" w14:textId="6EFAC0C9" w:rsidR="00420CA6" w:rsidRPr="00420CA6" w:rsidRDefault="00420CA6" w:rsidP="00420CA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0C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36,169</w:t>
            </w:r>
          </w:p>
        </w:tc>
      </w:tr>
      <w:tr w:rsidR="00420CA6" w:rsidRPr="006D75D7" w14:paraId="3DD0773D" w14:textId="77777777" w:rsidTr="00FC5937">
        <w:trPr>
          <w:trHeight w:val="54"/>
        </w:trPr>
        <w:tc>
          <w:tcPr>
            <w:tcW w:w="6480" w:type="dxa"/>
            <w:shd w:val="clear" w:color="auto" w:fill="auto"/>
            <w:vAlign w:val="bottom"/>
          </w:tcPr>
          <w:p w14:paraId="34E589FB" w14:textId="5E87CD96" w:rsidR="00420CA6" w:rsidRPr="003A2AB9" w:rsidRDefault="00420CA6" w:rsidP="00420CA6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710198">
              <w:rPr>
                <w:rFonts w:ascii="Angsana New" w:hAnsi="Angsana New" w:cs="Angsana New" w:hint="cs"/>
                <w:sz w:val="28"/>
                <w:cs/>
              </w:rPr>
              <w:t>ขาดทุนจากการปรับโครงสร้างหนี้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B2432" w14:textId="24C2C2FA" w:rsidR="00420CA6" w:rsidRPr="00420CA6" w:rsidRDefault="00420CA6" w:rsidP="00420CA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0C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</w:p>
        </w:tc>
        <w:tc>
          <w:tcPr>
            <w:tcW w:w="267" w:type="dxa"/>
            <w:shd w:val="clear" w:color="auto" w:fill="auto"/>
          </w:tcPr>
          <w:p w14:paraId="2BD86CFB" w14:textId="77777777" w:rsidR="00420CA6" w:rsidRPr="00420CA6" w:rsidRDefault="00420CA6" w:rsidP="00420CA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9925B" w14:textId="5EBEB048" w:rsidR="00420CA6" w:rsidRPr="00420CA6" w:rsidRDefault="00420CA6" w:rsidP="00420CA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0C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</w:p>
        </w:tc>
      </w:tr>
      <w:tr w:rsidR="00420CA6" w:rsidRPr="006D75D7" w14:paraId="3A039D6A" w14:textId="77777777" w:rsidTr="00FC5937">
        <w:trPr>
          <w:trHeight w:val="54"/>
        </w:trPr>
        <w:tc>
          <w:tcPr>
            <w:tcW w:w="6480" w:type="dxa"/>
            <w:shd w:val="clear" w:color="auto" w:fill="auto"/>
            <w:vAlign w:val="bottom"/>
          </w:tcPr>
          <w:p w14:paraId="5194046D" w14:textId="37BAC965" w:rsidR="00420CA6" w:rsidRPr="00710198" w:rsidRDefault="00420CA6" w:rsidP="00420CA6">
            <w:pPr>
              <w:suppressAutoHyphens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71019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367AA995" w14:textId="547DB497" w:rsidR="00420CA6" w:rsidRPr="00420CA6" w:rsidRDefault="00420CA6" w:rsidP="00420CA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0C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36,211</w:t>
            </w:r>
          </w:p>
        </w:tc>
        <w:tc>
          <w:tcPr>
            <w:tcW w:w="267" w:type="dxa"/>
            <w:shd w:val="clear" w:color="auto" w:fill="auto"/>
          </w:tcPr>
          <w:p w14:paraId="1AC886C2" w14:textId="77777777" w:rsidR="00420CA6" w:rsidRPr="00420CA6" w:rsidRDefault="00420CA6" w:rsidP="00420CA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19E67AD9" w14:textId="7585D70D" w:rsidR="00420CA6" w:rsidRPr="00420CA6" w:rsidRDefault="00420CA6" w:rsidP="00420CA6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20C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36,237</w:t>
            </w:r>
          </w:p>
        </w:tc>
      </w:tr>
    </w:tbl>
    <w:p w14:paraId="4EB1DC9E" w14:textId="77777777" w:rsidR="00185850" w:rsidRDefault="00185850" w:rsidP="00185850">
      <w:pPr>
        <w:tabs>
          <w:tab w:val="left" w:pos="900"/>
        </w:tabs>
        <w:spacing w:after="0" w:line="240" w:lineRule="auto"/>
        <w:ind w:left="1080" w:right="-25" w:hanging="540"/>
        <w:jc w:val="both"/>
        <w:rPr>
          <w:sz w:val="16"/>
          <w:szCs w:val="16"/>
          <w:vertAlign w:val="superscript"/>
        </w:rPr>
      </w:pPr>
    </w:p>
    <w:p w14:paraId="18696E98" w14:textId="6E19D292" w:rsidR="00185850" w:rsidRPr="00185850" w:rsidRDefault="00F831C2" w:rsidP="00185850">
      <w:pPr>
        <w:tabs>
          <w:tab w:val="left" w:pos="900"/>
        </w:tabs>
        <w:spacing w:after="0" w:line="240" w:lineRule="auto"/>
        <w:ind w:left="1080" w:right="-25" w:hanging="540"/>
        <w:jc w:val="both"/>
        <w:rPr>
          <w:rFonts w:asciiTheme="majorBidi" w:hAnsiTheme="majorBidi" w:cstheme="majorBidi"/>
          <w:sz w:val="24"/>
          <w:szCs w:val="24"/>
          <w:cs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vertAlign w:val="superscript"/>
          <w:cs/>
          <w:lang w:eastAsia="zh-CN"/>
        </w:rPr>
        <w:t>*</w:t>
      </w:r>
      <w:r>
        <w:rPr>
          <w:rFonts w:hint="cs"/>
          <w:sz w:val="30"/>
          <w:szCs w:val="30"/>
          <w:cs/>
        </w:rPr>
        <w:t xml:space="preserve"> </w:t>
      </w:r>
      <w:r w:rsidR="00185850" w:rsidRPr="00F831C2">
        <w:rPr>
          <w:rFonts w:asciiTheme="majorBidi" w:hAnsiTheme="majorBidi" w:cstheme="majorBidi"/>
          <w:sz w:val="20"/>
          <w:szCs w:val="20"/>
          <w:cs/>
        </w:rPr>
        <w:t>สุทธิจากหนี้สูญได้รับคื</w:t>
      </w:r>
      <w:r w:rsidR="008A2082">
        <w:rPr>
          <w:rFonts w:asciiTheme="majorBidi" w:hAnsiTheme="majorBidi" w:cstheme="majorBidi" w:hint="cs"/>
          <w:sz w:val="20"/>
          <w:szCs w:val="20"/>
          <w:cs/>
        </w:rPr>
        <w:t>น</w:t>
      </w:r>
    </w:p>
    <w:p w14:paraId="088B0A57" w14:textId="77777777" w:rsidR="00A90B6B" w:rsidRDefault="00A90B6B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3E471FF7" w14:textId="104FA37D" w:rsidR="005631DD" w:rsidRPr="003B34DC" w:rsidRDefault="00A34965" w:rsidP="00A3496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49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631DD" w:rsidRPr="003B34D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กำไรต่อหุ้นขั้นพื้นฐาน</w:t>
      </w:r>
    </w:p>
    <w:p w14:paraId="53C1CB6B" w14:textId="77777777" w:rsidR="005631DD" w:rsidRPr="00D24591" w:rsidRDefault="005631DD" w:rsidP="005631D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2"/>
          <w:szCs w:val="12"/>
          <w:lang w:eastAsia="zh-CN"/>
        </w:rPr>
      </w:pPr>
    </w:p>
    <w:tbl>
      <w:tblPr>
        <w:tblW w:w="92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5"/>
        <w:gridCol w:w="990"/>
        <w:gridCol w:w="239"/>
        <w:gridCol w:w="931"/>
        <w:gridCol w:w="239"/>
        <w:gridCol w:w="931"/>
        <w:gridCol w:w="239"/>
        <w:gridCol w:w="931"/>
      </w:tblGrid>
      <w:tr w:rsidR="00710198" w14:paraId="6EAC7506" w14:textId="77777777" w:rsidTr="00801D1D">
        <w:tc>
          <w:tcPr>
            <w:tcW w:w="4755" w:type="dxa"/>
            <w:vAlign w:val="bottom"/>
          </w:tcPr>
          <w:p w14:paraId="32FA0710" w14:textId="77777777" w:rsidR="00710198" w:rsidRPr="00710198" w:rsidRDefault="00710198" w:rsidP="00710198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3CEDCF26" w14:textId="77777777" w:rsidR="00710198" w:rsidRPr="00710198" w:rsidRDefault="00710198" w:rsidP="0071019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01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vAlign w:val="bottom"/>
          </w:tcPr>
          <w:p w14:paraId="0A30B295" w14:textId="77777777" w:rsidR="00710198" w:rsidRPr="00710198" w:rsidRDefault="00710198" w:rsidP="00710198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01" w:type="dxa"/>
            <w:gridSpan w:val="3"/>
            <w:vAlign w:val="bottom"/>
            <w:hideMark/>
          </w:tcPr>
          <w:p w14:paraId="093FC670" w14:textId="77777777" w:rsidR="00710198" w:rsidRPr="00710198" w:rsidRDefault="00710198" w:rsidP="0071019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101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710198" w14:paraId="5C080645" w14:textId="77777777" w:rsidTr="00801D1D">
        <w:tc>
          <w:tcPr>
            <w:tcW w:w="4755" w:type="dxa"/>
            <w:vAlign w:val="bottom"/>
          </w:tcPr>
          <w:p w14:paraId="69126C2D" w14:textId="77777777" w:rsidR="00710198" w:rsidRPr="00710198" w:rsidRDefault="00710198" w:rsidP="00710198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pacing w:val="4"/>
                <w:sz w:val="28"/>
                <w:cs/>
                <w:lang w:val="th-TH"/>
              </w:rPr>
            </w:pPr>
          </w:p>
        </w:tc>
        <w:tc>
          <w:tcPr>
            <w:tcW w:w="990" w:type="dxa"/>
            <w:vAlign w:val="bottom"/>
            <w:hideMark/>
          </w:tcPr>
          <w:p w14:paraId="02CCE413" w14:textId="6803B0CA" w:rsidR="00710198" w:rsidRPr="00710198" w:rsidRDefault="00710198" w:rsidP="0071019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239" w:type="dxa"/>
            <w:vAlign w:val="bottom"/>
          </w:tcPr>
          <w:p w14:paraId="09566BB2" w14:textId="77777777" w:rsidR="00710198" w:rsidRPr="00710198" w:rsidRDefault="00710198" w:rsidP="00710198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1" w:type="dxa"/>
            <w:vAlign w:val="bottom"/>
            <w:hideMark/>
          </w:tcPr>
          <w:p w14:paraId="536E4762" w14:textId="08119BFD" w:rsidR="00710198" w:rsidRPr="00710198" w:rsidRDefault="00710198" w:rsidP="0071019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39" w:type="dxa"/>
            <w:vAlign w:val="bottom"/>
          </w:tcPr>
          <w:p w14:paraId="48B56284" w14:textId="77777777" w:rsidR="00710198" w:rsidRPr="00710198" w:rsidRDefault="00710198" w:rsidP="00710198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1" w:type="dxa"/>
            <w:vAlign w:val="bottom"/>
            <w:hideMark/>
          </w:tcPr>
          <w:p w14:paraId="71915065" w14:textId="0548E77A" w:rsidR="00710198" w:rsidRPr="00710198" w:rsidRDefault="00710198" w:rsidP="0071019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239" w:type="dxa"/>
            <w:vAlign w:val="bottom"/>
          </w:tcPr>
          <w:p w14:paraId="6EC628DA" w14:textId="77777777" w:rsidR="00710198" w:rsidRPr="00710198" w:rsidRDefault="00710198" w:rsidP="00710198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1" w:type="dxa"/>
            <w:vAlign w:val="bottom"/>
            <w:hideMark/>
          </w:tcPr>
          <w:p w14:paraId="431A1E45" w14:textId="0FBB0F91" w:rsidR="00710198" w:rsidRPr="00710198" w:rsidRDefault="00710198" w:rsidP="0071019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2562</w:t>
            </w:r>
          </w:p>
        </w:tc>
      </w:tr>
      <w:tr w:rsidR="00710198" w14:paraId="5945611E" w14:textId="77777777" w:rsidTr="00801D1D">
        <w:tc>
          <w:tcPr>
            <w:tcW w:w="4755" w:type="dxa"/>
            <w:vAlign w:val="bottom"/>
          </w:tcPr>
          <w:p w14:paraId="3AE570AA" w14:textId="77777777" w:rsidR="00710198" w:rsidRPr="00710198" w:rsidRDefault="00710198" w:rsidP="00710198">
            <w:pPr>
              <w:tabs>
                <w:tab w:val="left" w:pos="25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pacing w:val="4"/>
                <w:sz w:val="28"/>
                <w:cs/>
                <w:lang w:val="th-TH"/>
              </w:rPr>
            </w:pPr>
          </w:p>
        </w:tc>
        <w:tc>
          <w:tcPr>
            <w:tcW w:w="4500" w:type="dxa"/>
            <w:gridSpan w:val="7"/>
            <w:vAlign w:val="bottom"/>
            <w:hideMark/>
          </w:tcPr>
          <w:p w14:paraId="0F1FFD4E" w14:textId="77777777" w:rsidR="00710198" w:rsidRPr="00710198" w:rsidRDefault="00710198" w:rsidP="00710198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710198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 / ล้านหุ้น)</w:t>
            </w:r>
          </w:p>
        </w:tc>
      </w:tr>
      <w:tr w:rsidR="00710198" w14:paraId="192DCB14" w14:textId="77777777" w:rsidTr="00801D1D">
        <w:tc>
          <w:tcPr>
            <w:tcW w:w="4755" w:type="dxa"/>
            <w:vAlign w:val="bottom"/>
            <w:hideMark/>
          </w:tcPr>
          <w:p w14:paraId="55AB9630" w14:textId="77777777" w:rsidR="00710198" w:rsidRPr="00710198" w:rsidRDefault="00710198" w:rsidP="00710198">
            <w:pPr>
              <w:spacing w:after="0" w:line="240" w:lineRule="auto"/>
              <w:ind w:right="-117"/>
              <w:rPr>
                <w:rFonts w:asciiTheme="majorBidi" w:hAnsiTheme="majorBidi" w:cstheme="majorBidi"/>
                <w:sz w:val="28"/>
                <w:cs/>
              </w:rPr>
            </w:pPr>
            <w:r w:rsidRPr="00710198">
              <w:rPr>
                <w:rFonts w:asciiTheme="majorBidi" w:hAnsiTheme="majorBidi" w:cstheme="majorBidi"/>
                <w:spacing w:val="-4"/>
                <w:sz w:val="28"/>
                <w:cs/>
              </w:rPr>
              <w:t>กำไรที่เป็นส่วนของผู้ถือหุ้นสามัญของธนาคาร (ขั้นพื้นฐาน)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32AD848F" w14:textId="7641210B" w:rsidR="00710198" w:rsidRPr="00710198" w:rsidRDefault="00E6116F" w:rsidP="00710198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27,218</w:t>
            </w:r>
          </w:p>
        </w:tc>
        <w:tc>
          <w:tcPr>
            <w:tcW w:w="239" w:type="dxa"/>
            <w:vAlign w:val="bottom"/>
          </w:tcPr>
          <w:p w14:paraId="45C3229D" w14:textId="77777777" w:rsidR="00710198" w:rsidRPr="00710198" w:rsidRDefault="00710198" w:rsidP="00710198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6A13B182" w14:textId="7ECEC836" w:rsidR="00710198" w:rsidRPr="00710198" w:rsidRDefault="00710198" w:rsidP="00710198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01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40,436</w:t>
            </w:r>
          </w:p>
        </w:tc>
        <w:tc>
          <w:tcPr>
            <w:tcW w:w="239" w:type="dxa"/>
            <w:vAlign w:val="bottom"/>
          </w:tcPr>
          <w:p w14:paraId="108DA537" w14:textId="77777777" w:rsidR="00710198" w:rsidRPr="00710198" w:rsidRDefault="00710198" w:rsidP="00710198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2507F26B" w14:textId="292B71D3" w:rsidR="00710198" w:rsidRPr="00710198" w:rsidRDefault="0044168B" w:rsidP="00710198">
            <w:pPr>
              <w:pStyle w:val="PlainText"/>
              <w:tabs>
                <w:tab w:val="decimal" w:pos="706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27,775</w:t>
            </w:r>
          </w:p>
        </w:tc>
        <w:tc>
          <w:tcPr>
            <w:tcW w:w="239" w:type="dxa"/>
            <w:vAlign w:val="bottom"/>
          </w:tcPr>
          <w:p w14:paraId="3CEBB8A1" w14:textId="77777777" w:rsidR="00710198" w:rsidRPr="00710198" w:rsidRDefault="00710198" w:rsidP="00710198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3A16D673" w14:textId="77D2C0C2" w:rsidR="00710198" w:rsidRPr="00710198" w:rsidRDefault="00710198" w:rsidP="00710198">
            <w:pPr>
              <w:pStyle w:val="PlainText"/>
              <w:tabs>
                <w:tab w:val="decimal" w:pos="706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1019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75,450</w:t>
            </w:r>
          </w:p>
        </w:tc>
      </w:tr>
      <w:tr w:rsidR="00710198" w14:paraId="3A2E41FF" w14:textId="77777777" w:rsidTr="00801D1D">
        <w:tc>
          <w:tcPr>
            <w:tcW w:w="4755" w:type="dxa"/>
            <w:vAlign w:val="bottom"/>
            <w:hideMark/>
          </w:tcPr>
          <w:p w14:paraId="0CD474D1" w14:textId="77777777" w:rsidR="00710198" w:rsidRPr="00710198" w:rsidRDefault="00710198" w:rsidP="00710198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710198">
              <w:rPr>
                <w:rFonts w:asciiTheme="majorBidi" w:hAnsiTheme="majorBidi" w:cstheme="majorBidi"/>
                <w:sz w:val="28"/>
                <w:cs/>
              </w:rPr>
              <w:t>จำนวนหุ้นสามัญและหุ้นบุริมสิทธิที่ออกจำหน่ายแล้ว</w:t>
            </w:r>
          </w:p>
        </w:tc>
        <w:tc>
          <w:tcPr>
            <w:tcW w:w="990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</w:tcPr>
          <w:p w14:paraId="4D923264" w14:textId="2B405C64" w:rsidR="00710198" w:rsidRPr="00710198" w:rsidRDefault="001B1613" w:rsidP="00710198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vAlign w:val="bottom"/>
          </w:tcPr>
          <w:p w14:paraId="7CA41691" w14:textId="77777777" w:rsidR="00710198" w:rsidRPr="00710198" w:rsidRDefault="00710198" w:rsidP="00710198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3E02BCA0" w14:textId="0209B215" w:rsidR="00710198" w:rsidRPr="00710198" w:rsidRDefault="00710198" w:rsidP="00710198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01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vAlign w:val="bottom"/>
          </w:tcPr>
          <w:p w14:paraId="0A0B1B06" w14:textId="77777777" w:rsidR="00710198" w:rsidRPr="00710198" w:rsidRDefault="00710198" w:rsidP="00710198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</w:tcPr>
          <w:p w14:paraId="671860F0" w14:textId="7517DDDF" w:rsidR="00710198" w:rsidRPr="00710198" w:rsidRDefault="001B1613" w:rsidP="00710198">
            <w:pPr>
              <w:pStyle w:val="PlainText"/>
              <w:tabs>
                <w:tab w:val="decimal" w:pos="706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3,399</w:t>
            </w:r>
          </w:p>
        </w:tc>
        <w:tc>
          <w:tcPr>
            <w:tcW w:w="239" w:type="dxa"/>
            <w:vAlign w:val="bottom"/>
          </w:tcPr>
          <w:p w14:paraId="2D4BB406" w14:textId="77777777" w:rsidR="00710198" w:rsidRPr="00710198" w:rsidRDefault="00710198" w:rsidP="00710198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4C46260B" w14:textId="25E0DD1D" w:rsidR="00710198" w:rsidRPr="00710198" w:rsidRDefault="00710198" w:rsidP="00710198">
            <w:pPr>
              <w:pStyle w:val="PlainText"/>
              <w:tabs>
                <w:tab w:val="decimal" w:pos="706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1019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3,399</w:t>
            </w:r>
          </w:p>
        </w:tc>
      </w:tr>
      <w:tr w:rsidR="00710198" w14:paraId="5200F2CB" w14:textId="77777777" w:rsidTr="00801D1D">
        <w:trPr>
          <w:trHeight w:val="33"/>
        </w:trPr>
        <w:tc>
          <w:tcPr>
            <w:tcW w:w="4755" w:type="dxa"/>
            <w:vAlign w:val="bottom"/>
            <w:hideMark/>
          </w:tcPr>
          <w:p w14:paraId="1BA6B0DA" w14:textId="77777777" w:rsidR="00710198" w:rsidRPr="00710198" w:rsidRDefault="00710198" w:rsidP="0071019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1019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กำไรต่อหุ้น </w:t>
            </w:r>
            <w:r w:rsidRPr="00710198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(ขั้นพื้นฐาน)</w:t>
            </w:r>
            <w:r w:rsidRPr="0071019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71019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4DB4D2C" w14:textId="1BDFD354" w:rsidR="00710198" w:rsidRPr="00710198" w:rsidRDefault="007F056C" w:rsidP="00710198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8.01</w:t>
            </w:r>
          </w:p>
        </w:tc>
        <w:tc>
          <w:tcPr>
            <w:tcW w:w="239" w:type="dxa"/>
            <w:vAlign w:val="bottom"/>
          </w:tcPr>
          <w:p w14:paraId="4C2C70BE" w14:textId="77777777" w:rsidR="00710198" w:rsidRPr="00710198" w:rsidRDefault="00710198" w:rsidP="00710198">
            <w:pPr>
              <w:pStyle w:val="PlainText"/>
              <w:tabs>
                <w:tab w:val="decimal" w:pos="544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5FEE081B" w14:textId="59042082" w:rsidR="00710198" w:rsidRPr="00710198" w:rsidRDefault="00710198" w:rsidP="00710198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101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11.90</w:t>
            </w:r>
          </w:p>
        </w:tc>
        <w:tc>
          <w:tcPr>
            <w:tcW w:w="239" w:type="dxa"/>
            <w:vAlign w:val="bottom"/>
          </w:tcPr>
          <w:p w14:paraId="49B9E0E7" w14:textId="77777777" w:rsidR="00710198" w:rsidRPr="00710198" w:rsidRDefault="00710198" w:rsidP="00710198">
            <w:pPr>
              <w:pStyle w:val="PlainText"/>
              <w:tabs>
                <w:tab w:val="decimal" w:pos="544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AF5E9BD" w14:textId="6512F907" w:rsidR="00710198" w:rsidRPr="00710198" w:rsidRDefault="00A50771" w:rsidP="00710198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8.17</w:t>
            </w:r>
          </w:p>
        </w:tc>
        <w:tc>
          <w:tcPr>
            <w:tcW w:w="239" w:type="dxa"/>
            <w:vAlign w:val="bottom"/>
          </w:tcPr>
          <w:p w14:paraId="4714E01C" w14:textId="77777777" w:rsidR="00710198" w:rsidRPr="00710198" w:rsidRDefault="00710198" w:rsidP="00710198">
            <w:pPr>
              <w:tabs>
                <w:tab w:val="decimal" w:pos="738"/>
              </w:tabs>
              <w:snapToGrid w:val="0"/>
              <w:spacing w:after="0" w:line="240" w:lineRule="auto"/>
              <w:ind w:left="-108" w:right="-8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31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06E6741B" w14:textId="1DBCCEBE" w:rsidR="00710198" w:rsidRPr="00710198" w:rsidRDefault="00710198" w:rsidP="00710198">
            <w:pPr>
              <w:pStyle w:val="Plain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101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22.20</w:t>
            </w:r>
          </w:p>
        </w:tc>
      </w:tr>
    </w:tbl>
    <w:p w14:paraId="1F5B60D9" w14:textId="77777777" w:rsidR="00710198" w:rsidRPr="00D24591" w:rsidRDefault="00710198" w:rsidP="00656E7A">
      <w:pPr>
        <w:spacing w:after="0"/>
        <w:rPr>
          <w:rFonts w:asciiTheme="majorBidi" w:eastAsia="Times New Roman" w:hAnsiTheme="majorBidi" w:cstheme="majorBidi"/>
          <w:b/>
          <w:bCs/>
          <w:color w:val="000000"/>
          <w:sz w:val="12"/>
          <w:szCs w:val="12"/>
          <w:cs/>
          <w:lang w:eastAsia="zh-CN"/>
        </w:rPr>
      </w:pPr>
    </w:p>
    <w:p w14:paraId="08859F57" w14:textId="155275EE" w:rsidR="002E70F1" w:rsidRPr="003B34DC" w:rsidRDefault="00A34965" w:rsidP="00A3496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50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631DD" w:rsidRPr="003B34D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เหตุการณ์ภายหลังรอบระยะเวลารายงาน</w:t>
      </w:r>
    </w:p>
    <w:p w14:paraId="54B0D67C" w14:textId="77777777" w:rsidR="0044207E" w:rsidRPr="00D24591" w:rsidRDefault="0044207E" w:rsidP="0044207E">
      <w:pPr>
        <w:spacing w:after="0"/>
        <w:rPr>
          <w:rFonts w:asciiTheme="majorBidi" w:hAnsiTheme="majorBidi" w:cstheme="majorBidi"/>
          <w:sz w:val="12"/>
          <w:szCs w:val="12"/>
          <w:lang w:eastAsia="zh-CN"/>
        </w:rPr>
      </w:pPr>
    </w:p>
    <w:p w14:paraId="56343E42" w14:textId="606577BC" w:rsidR="005633CE" w:rsidRPr="00FC5937" w:rsidRDefault="005633CE" w:rsidP="00656E7A">
      <w:pPr>
        <w:spacing w:after="0"/>
        <w:ind w:left="1080" w:hanging="531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44207E">
        <w:rPr>
          <w:rFonts w:ascii="Angsana New" w:eastAsia="Times New Roman" w:hAnsi="Angsana New" w:cs="Angsana New" w:hint="cs"/>
          <w:sz w:val="30"/>
          <w:szCs w:val="30"/>
          <w:lang w:eastAsia="zh-CN"/>
        </w:rPr>
        <w:t>50.1</w:t>
      </w:r>
      <w:r w:rsidRPr="0044207E">
        <w:rPr>
          <w:rFonts w:ascii="Angsana New" w:eastAsia="Times New Roman" w:hAnsi="Angsana New" w:cs="Angsana New" w:hint="cs"/>
          <w:sz w:val="30"/>
          <w:szCs w:val="30"/>
          <w:lang w:eastAsia="zh-CN"/>
        </w:rPr>
        <w:tab/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8 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มกราคม 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2564 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บริษัท เอสซีบี เท็นเอกซ์ จำกัด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 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ซึ่งเป็นบริษัทย่อยและบริษัทในกลุ่มธุรกิจ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br/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ทางการเงินของธนาคารได้จัดตั้งบริษัทย่อยแห่งใหม่ในชื่อบริษัท โทเคน เอกซ์ จำกัด (ถือหุ้นร้อยละ 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>100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) และจดทะเบียนกับกรมพัฒนาธุรกิจการค้า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 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กระทรวงพาณิชย์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 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โดยมีทุนจดทะเบียนจำนวน 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50 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ล้านบาท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 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และมีวัตถุประสงค์หลักเพื่อประกอบธุรกิจผู้ให้บริการระบบเสนอขายโทเคนดิจิทัล 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>(ICO Portal)</w:t>
      </w:r>
    </w:p>
    <w:p w14:paraId="2D453F9F" w14:textId="77777777" w:rsidR="005633CE" w:rsidRPr="00D24591" w:rsidRDefault="005633CE" w:rsidP="00656E7A">
      <w:pPr>
        <w:spacing w:after="0"/>
        <w:ind w:left="1080" w:hanging="531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lang w:eastAsia="zh-CN"/>
        </w:rPr>
      </w:pPr>
    </w:p>
    <w:p w14:paraId="54A681D7" w14:textId="2CAB508D" w:rsidR="005633CE" w:rsidRPr="00FC5937" w:rsidRDefault="005633CE" w:rsidP="00656E7A">
      <w:pPr>
        <w:spacing w:after="0"/>
        <w:ind w:left="1080" w:hanging="531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50.2</w:t>
      </w:r>
      <w:r w:rsidR="00656E7A"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ab/>
      </w:r>
      <w:r w:rsidRPr="00FC593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13 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มกราคม </w:t>
      </w:r>
      <w:r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2564 </w:t>
      </w:r>
      <w:r w:rsidRPr="00FC593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ธนาคารได้ดำเนินการจดทะเบียนการแปลงสภาพหุ้นบุริมสิทธิจำนวน </w:t>
      </w:r>
      <w:r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1,000 </w:t>
      </w:r>
      <w:r w:rsidRPr="00FC593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หุ้</w:t>
      </w:r>
      <w:r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นเ</w:t>
      </w:r>
      <w:r w:rsidRPr="00FC593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ป็นหุ้นสามัญจำนวน </w:t>
      </w:r>
      <w:r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1,000 </w:t>
      </w:r>
      <w:r w:rsidRPr="00FC593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หุ้น ต่อกระทรวงพาณิชย์</w:t>
      </w:r>
    </w:p>
    <w:p w14:paraId="433E07D7" w14:textId="77777777" w:rsidR="00656E7A" w:rsidRPr="00D24591" w:rsidRDefault="00656E7A" w:rsidP="00656E7A">
      <w:pPr>
        <w:ind w:left="1080" w:hanging="531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lang w:eastAsia="zh-CN"/>
        </w:rPr>
      </w:pPr>
    </w:p>
    <w:p w14:paraId="40FE0C20" w14:textId="61631F72" w:rsidR="00C05899" w:rsidRPr="00FC5937" w:rsidRDefault="00656E7A" w:rsidP="00656E7A">
      <w:pPr>
        <w:spacing w:after="0"/>
        <w:ind w:left="1080" w:hanging="531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50.3</w:t>
      </w:r>
      <w:r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ab/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29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ม</w:t>
      </w:r>
      <w:r w:rsidR="00C05899"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กราคม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2564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C05899"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ตามเวลาประเทศไทย 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(</w:t>
      </w:r>
      <w:r w:rsidR="00C05899"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หรือวันที่ 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28</w:t>
      </w:r>
      <w:r w:rsidR="00C05899"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มกราคม 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2564 </w:t>
      </w:r>
      <w:r w:rsidR="00C05899"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ตามเวลาของมลรัฐนิวยอร์ก ประเทศสหรัฐอเมริกา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)</w:t>
      </w:r>
      <w:r w:rsidR="00C05899"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ธนาคารได้รับหุ้นสามัญของ</w:t>
      </w:r>
      <w:r w:rsidR="00C05899"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Dean &amp; De</w:t>
      </w:r>
      <w:r w:rsidR="00D4218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L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uca, Inc. (D&amp;D Inc.) </w:t>
      </w:r>
      <w:r w:rsidR="00C05899"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ซึ่งเป็นบริษัท</w:t>
      </w:r>
      <w:r w:rsidR="00D74ACE" w:rsidRPr="00FC593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="00C05899"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จดทะเบียนจัดตั้งในประเทศสหรัฐอเมริกา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จำนวนทั้งสิ้น 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45,837,074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หุ้น คิดเป็นร้อยละ 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26.49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ของจำนวนหุ้นที่</w:t>
      </w:r>
      <w:r w:rsidR="00C05899"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จำหน่ายได้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แล้วทั้งหมดของบริษัท </w:t>
      </w:r>
      <w:r w:rsidR="00C05899"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จากการแปลงหนี้ที่ธนาคารให้กู้ยืม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เป็นจำนวน 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45,837,074</w:t>
      </w:r>
      <w:r w:rsidR="00C05899"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เหรียญสหรัฐ</w:t>
      </w:r>
      <w:r w:rsidR="00BA0FB9"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ฯ</w:t>
      </w:r>
      <w:r w:rsidR="00C05899"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(</w:t>
      </w:r>
      <w:r w:rsidR="00C05899"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ซึ่งธนาคารตั้งสำรองหนี้ในส่วนนี้เต็มจำนวนแล้ว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) </w:t>
      </w:r>
      <w:r w:rsidR="00C05899"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เป็นทุน ภายใต้กระบวนการฟื้นฟูกิจการในศาลล้มละลาย ประเทศสหรัฐอเมริกา 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(Chapter 11)</w:t>
      </w:r>
      <w:r w:rsidR="00C05899"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โดยคิดเป็น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มูลค่า</w:t>
      </w:r>
      <w:r w:rsidR="00C05899" w:rsidRPr="00FC593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เงินลงทุนรวม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 </w:t>
      </w:r>
      <w:r w:rsidR="00C05899" w:rsidRPr="00FC593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บาท</w:t>
      </w:r>
    </w:p>
    <w:p w14:paraId="45E6DCDC" w14:textId="44B3B332" w:rsidR="00C4778D" w:rsidRPr="00D24591" w:rsidRDefault="00C4778D" w:rsidP="00656E7A">
      <w:pPr>
        <w:spacing w:after="0"/>
        <w:ind w:left="1080" w:hanging="531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lang w:eastAsia="zh-CN"/>
        </w:rPr>
      </w:pPr>
    </w:p>
    <w:p w14:paraId="4509D476" w14:textId="0BE59C9E" w:rsidR="001513A4" w:rsidRPr="001513A4" w:rsidRDefault="00C4778D" w:rsidP="001513A4">
      <w:pPr>
        <w:tabs>
          <w:tab w:val="left" w:pos="1080"/>
        </w:tabs>
        <w:spacing w:after="0"/>
        <w:ind w:left="1080" w:hanging="531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FC593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50.4</w:t>
      </w:r>
      <w:r w:rsidR="001513A4" w:rsidRPr="001513A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ab/>
      </w:r>
      <w:r w:rsidR="001513A4" w:rsidRPr="001513A4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ในการประชุมคณะกรรมการธนาคารเมื่อวันที่ </w:t>
      </w:r>
      <w:r w:rsidR="001513A4" w:rsidRPr="001513A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18</w:t>
      </w:r>
      <w:r w:rsidR="001513A4" w:rsidRPr="001513A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กุมภาพันธ์ </w:t>
      </w:r>
      <w:r w:rsidR="001513A4" w:rsidRPr="001513A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2564</w:t>
      </w:r>
      <w:r w:rsidR="001513A4" w:rsidRPr="001513A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คณะกรรมการธนาคารได้มีมติเห็นควร</w:t>
      </w:r>
      <w:r w:rsidR="00FB565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1513A4" w:rsidRPr="001513A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ให้นำเสนอที่ประชุมผู้ถือหุ้นซึ่งจะจัดขึ้นในวันที่ </w:t>
      </w:r>
      <w:r w:rsidR="001513A4" w:rsidRPr="001513A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="001513A4" w:rsidRPr="001513A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เมษายน </w:t>
      </w:r>
      <w:r w:rsidR="001513A4" w:rsidRPr="001513A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2564</w:t>
      </w:r>
      <w:r w:rsidR="001513A4" w:rsidRPr="001513A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เพื่อพิจารณาอนุมัติการจ่ายเงินปันผล</w:t>
      </w:r>
      <w:r w:rsidR="00FB565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1513A4" w:rsidRPr="001513A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จากผลการดำเนินงานปี </w:t>
      </w:r>
      <w:r w:rsidR="001513A4" w:rsidRPr="001513A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2563</w:t>
      </w:r>
      <w:r w:rsidR="001513A4" w:rsidRPr="001513A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ให้แก่ผู้ถือหุ้นในอัตราหุ้นละ </w:t>
      </w:r>
      <w:r w:rsidR="001513A4" w:rsidRPr="001513A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2.30</w:t>
      </w:r>
      <w:r w:rsidR="001513A4" w:rsidRPr="001513A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บาท รวมเป็นเงินทั้งสิ้น </w:t>
      </w:r>
      <w:r w:rsidR="001513A4" w:rsidRPr="001513A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7,818</w:t>
      </w:r>
      <w:r w:rsidR="001513A4" w:rsidRPr="001513A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ล้านบาท</w:t>
      </w:r>
      <w:r w:rsidR="00FB565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1513A4" w:rsidRPr="001513A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คิดเป็นอัตราการจ่ายเงินปันผลร้อยละ </w:t>
      </w:r>
      <w:r w:rsidR="001513A4" w:rsidRPr="001513A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28.1</w:t>
      </w:r>
      <w:r w:rsidR="001513A4" w:rsidRPr="001513A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ของกำไรสุทธิประจำปี </w:t>
      </w:r>
      <w:r w:rsidR="001513A4" w:rsidRPr="001513A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2563 </w:t>
      </w:r>
      <w:r w:rsidR="001513A4" w:rsidRPr="001513A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ตามงบการเงินเฉพาะธนาคาร</w:t>
      </w:r>
      <w:r w:rsidR="00FB565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1513A4" w:rsidRPr="001513A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ซึ่งเป็นอัตราสูงสุดที่ธนาคารสามารถจ่ายได้ตามหนังสือเวียนของธปท. ที่ธปท.ฝนส. (</w:t>
      </w:r>
      <w:r w:rsidR="001513A4" w:rsidRPr="001513A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23) </w:t>
      </w:r>
      <w:r w:rsidR="001513A4" w:rsidRPr="001513A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ว.</w:t>
      </w:r>
      <w:r w:rsidR="001513A4" w:rsidRPr="001513A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1236/2563</w:t>
      </w:r>
      <w:r w:rsidR="001513A4" w:rsidRPr="001513A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FB565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1513A4" w:rsidRPr="001513A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ลงวันที่ </w:t>
      </w:r>
      <w:r w:rsidR="001513A4" w:rsidRPr="001513A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12 </w:t>
      </w:r>
      <w:r w:rsidR="001513A4" w:rsidRPr="001513A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พฤศจิกายน </w:t>
      </w:r>
      <w:r w:rsidR="001513A4" w:rsidRPr="001513A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2563</w:t>
      </w:r>
      <w:r w:rsidR="001513A4" w:rsidRPr="001513A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เรื่อง </w:t>
      </w:r>
      <w:r w:rsidR="001513A4" w:rsidRPr="00CC20FF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นโยบายการจ่ายเงินปันผลเพื่อเสริมสร้างเงินกองทุนสำหรับรองรับ</w:t>
      </w:r>
      <w:r w:rsidR="00FB565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br/>
      </w:r>
      <w:r w:rsidR="001513A4" w:rsidRPr="00CC20FF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ความเสี่ยงจากสถานการณ์ไวรัสโคโรนา</w:t>
      </w:r>
    </w:p>
    <w:p w14:paraId="3CEE65BF" w14:textId="2528866A" w:rsidR="00C4778D" w:rsidRPr="00FC5937" w:rsidRDefault="00C4778D" w:rsidP="00656E7A">
      <w:pPr>
        <w:spacing w:after="0"/>
        <w:ind w:left="1080" w:hanging="531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sectPr w:rsidR="00C4778D" w:rsidRPr="00FC5937" w:rsidSect="004D566E">
      <w:pgSz w:w="11909" w:h="16834" w:code="9"/>
      <w:pgMar w:top="691" w:right="1152" w:bottom="576" w:left="1152" w:header="720" w:footer="72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9D7CF4" w14:textId="77777777" w:rsidR="00A37ABA" w:rsidRDefault="00A37ABA" w:rsidP="008334A8">
      <w:pPr>
        <w:spacing w:after="0" w:line="240" w:lineRule="auto"/>
      </w:pPr>
      <w:r>
        <w:separator/>
      </w:r>
    </w:p>
  </w:endnote>
  <w:endnote w:type="continuationSeparator" w:id="0">
    <w:p w14:paraId="20213F77" w14:textId="77777777" w:rsidR="00A37ABA" w:rsidRDefault="00A37ABA" w:rsidP="008334A8">
      <w:pPr>
        <w:spacing w:after="0" w:line="240" w:lineRule="auto"/>
      </w:pPr>
      <w:r>
        <w:continuationSeparator/>
      </w:r>
    </w:p>
  </w:endnote>
  <w:endnote w:type="continuationNotice" w:id="1">
    <w:p w14:paraId="46DB7018" w14:textId="77777777" w:rsidR="00A37ABA" w:rsidRDefault="00A37A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DokChampa"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85235" w14:textId="1FFE1BD1" w:rsidR="001F24F8" w:rsidRPr="00042F2E" w:rsidRDefault="001F24F8" w:rsidP="0089441E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D23080">
      <w:rPr>
        <w:rFonts w:ascii="Angsana New" w:hAnsi="Angsana New"/>
        <w:sz w:val="30"/>
        <w:szCs w:val="30"/>
      </w:rPr>
      <w:fldChar w:fldCharType="begin"/>
    </w:r>
    <w:r w:rsidRPr="00D23080">
      <w:rPr>
        <w:rFonts w:ascii="Angsana New" w:hAnsi="Angsana New"/>
        <w:sz w:val="30"/>
        <w:szCs w:val="30"/>
        <w:cs/>
      </w:rPr>
      <w:instrText xml:space="preserve"> PAGE   \* MERGEFORMAT </w:instrText>
    </w:r>
    <w:r w:rsidRPr="00D2308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106</w:t>
    </w:r>
    <w:r w:rsidRPr="00D23080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875E5" w14:textId="77777777" w:rsidR="001F24F8" w:rsidRDefault="001F24F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6781A" w14:textId="34CCAA1A" w:rsidR="001F24F8" w:rsidRPr="00D23080" w:rsidRDefault="001F24F8" w:rsidP="0089441E">
    <w:pPr>
      <w:pStyle w:val="Footer"/>
      <w:jc w:val="center"/>
      <w:rPr>
        <w:rFonts w:ascii="Angsana New" w:hAnsi="Angsana New"/>
        <w:sz w:val="30"/>
        <w:szCs w:val="30"/>
        <w:cs/>
      </w:rPr>
    </w:pPr>
    <w:r w:rsidRPr="00D23080">
      <w:rPr>
        <w:rFonts w:ascii="Angsana New" w:hAnsi="Angsana New"/>
        <w:sz w:val="30"/>
        <w:szCs w:val="30"/>
      </w:rPr>
      <w:fldChar w:fldCharType="begin"/>
    </w:r>
    <w:r w:rsidRPr="00D23080">
      <w:rPr>
        <w:rFonts w:ascii="Angsana New" w:hAnsi="Angsana New"/>
        <w:sz w:val="30"/>
        <w:szCs w:val="30"/>
        <w:cs/>
      </w:rPr>
      <w:instrText xml:space="preserve"> PAGE   \* MERGEFORMAT </w:instrText>
    </w:r>
    <w:r w:rsidRPr="00D2308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160</w:t>
    </w:r>
    <w:r w:rsidRPr="00D23080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BF433" w14:textId="77777777" w:rsidR="001F24F8" w:rsidRDefault="001F24F8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642B6" w14:textId="77777777" w:rsidR="001F24F8" w:rsidRDefault="001F24F8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37B7A" w14:textId="42FAC75E" w:rsidR="001F24F8" w:rsidRPr="00BF1593" w:rsidRDefault="001F24F8">
    <w:pPr>
      <w:pStyle w:val="Footer"/>
      <w:jc w:val="center"/>
      <w:rPr>
        <w:rFonts w:ascii="Angsana New" w:hAnsi="Angsana New"/>
        <w:sz w:val="30"/>
        <w:szCs w:val="30"/>
        <w:cs/>
      </w:rPr>
    </w:pPr>
    <w:r w:rsidRPr="00BF1593">
      <w:rPr>
        <w:rFonts w:ascii="Angsana New" w:hAnsi="Angsana New"/>
        <w:sz w:val="30"/>
        <w:szCs w:val="30"/>
      </w:rPr>
      <w:fldChar w:fldCharType="begin"/>
    </w:r>
    <w:r w:rsidRPr="00BF1593">
      <w:rPr>
        <w:rFonts w:ascii="Angsana New" w:hAnsi="Angsana New"/>
        <w:sz w:val="30"/>
        <w:szCs w:val="30"/>
        <w:cs/>
      </w:rPr>
      <w:instrText xml:space="preserve"> PAGE   \* MERGEFORMAT </w:instrText>
    </w:r>
    <w:r w:rsidRPr="00BF159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211</w:t>
    </w:r>
    <w:r w:rsidRPr="00BF1593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65A3B" w14:textId="77777777" w:rsidR="001F24F8" w:rsidRDefault="001F24F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BD859" w14:textId="77777777" w:rsidR="00A37ABA" w:rsidRDefault="00A37ABA" w:rsidP="008334A8">
      <w:pPr>
        <w:spacing w:after="0" w:line="240" w:lineRule="auto"/>
      </w:pPr>
      <w:r>
        <w:separator/>
      </w:r>
    </w:p>
  </w:footnote>
  <w:footnote w:type="continuationSeparator" w:id="0">
    <w:p w14:paraId="5EC375AE" w14:textId="77777777" w:rsidR="00A37ABA" w:rsidRDefault="00A37ABA" w:rsidP="008334A8">
      <w:pPr>
        <w:spacing w:after="0" w:line="240" w:lineRule="auto"/>
      </w:pPr>
      <w:r>
        <w:continuationSeparator/>
      </w:r>
    </w:p>
  </w:footnote>
  <w:footnote w:type="continuationNotice" w:id="1">
    <w:p w14:paraId="420D19CE" w14:textId="77777777" w:rsidR="00A37ABA" w:rsidRDefault="00A37A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00DE3" w14:textId="77777777" w:rsidR="001F24F8" w:rsidRPr="0025772A" w:rsidRDefault="001F24F8" w:rsidP="0025772A">
    <w:pPr>
      <w:suppressAutoHyphens/>
      <w:spacing w:after="0" w:line="240" w:lineRule="auto"/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</w:pPr>
    <w:r w:rsidRPr="0025772A"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  <w:t>ธนาคารไทยพาณิชย์ จำกัด (มหาชน) และบริษัทย่อย</w:t>
    </w:r>
  </w:p>
  <w:p w14:paraId="25FAD5E9" w14:textId="77777777" w:rsidR="001F24F8" w:rsidRPr="0025772A" w:rsidRDefault="001F24F8" w:rsidP="0025772A">
    <w:pPr>
      <w:spacing w:after="0" w:line="240" w:lineRule="auto"/>
      <w:ind w:right="-29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25772A">
      <w:rPr>
        <w:rFonts w:asciiTheme="majorBidi" w:hAnsiTheme="majorBidi" w:cstheme="majorBidi"/>
        <w:b/>
        <w:bCs/>
        <w:sz w:val="32"/>
        <w:szCs w:val="32"/>
        <w:cs/>
        <w:lang w:val="th-TH"/>
      </w:rPr>
      <w:t>หมายเหตุประกอบงบการเงิน</w:t>
    </w:r>
  </w:p>
  <w:p w14:paraId="22ED2470" w14:textId="5536EE0D" w:rsidR="001F24F8" w:rsidRPr="0025772A" w:rsidRDefault="001F24F8" w:rsidP="0025772A">
    <w:pPr>
      <w:spacing w:after="0"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25772A">
      <w:rPr>
        <w:rFonts w:asciiTheme="majorBidi" w:hAnsiTheme="majorBidi" w:cstheme="majorBidi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25772A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25772A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25772A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 w:hint="cs"/>
        <w:b/>
        <w:bCs/>
        <w:sz w:val="32"/>
        <w:szCs w:val="32"/>
        <w:cs/>
      </w:rPr>
      <w:t>3</w:t>
    </w:r>
  </w:p>
  <w:p w14:paraId="7FC0D4CE" w14:textId="77777777" w:rsidR="001F24F8" w:rsidRPr="0025772A" w:rsidRDefault="001F24F8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778D5" w14:textId="77777777" w:rsidR="001F24F8" w:rsidRDefault="001F24F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67C67" w14:textId="77777777" w:rsidR="001F24F8" w:rsidRPr="0025772A" w:rsidRDefault="001F24F8" w:rsidP="00F52F3A">
    <w:pPr>
      <w:suppressAutoHyphens/>
      <w:spacing w:after="0" w:line="240" w:lineRule="auto"/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</w:pPr>
    <w:r w:rsidRPr="0025772A"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  <w:t>ธนาคารไทยพาณิชย์ จำกัด (มหาชน) และบริษัทย่อย</w:t>
    </w:r>
  </w:p>
  <w:p w14:paraId="30EF3317" w14:textId="77777777" w:rsidR="001F24F8" w:rsidRPr="0025772A" w:rsidRDefault="001F24F8" w:rsidP="00F52F3A">
    <w:pPr>
      <w:spacing w:after="0" w:line="240" w:lineRule="auto"/>
      <w:ind w:right="-29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25772A">
      <w:rPr>
        <w:rFonts w:asciiTheme="majorBidi" w:hAnsiTheme="majorBidi" w:cstheme="majorBidi"/>
        <w:b/>
        <w:bCs/>
        <w:sz w:val="32"/>
        <w:szCs w:val="32"/>
        <w:cs/>
        <w:lang w:val="th-TH"/>
      </w:rPr>
      <w:t>หมายเหตุประกอบงบการเงิน</w:t>
    </w:r>
  </w:p>
  <w:p w14:paraId="6387D19F" w14:textId="77777777" w:rsidR="001F24F8" w:rsidRPr="0025772A" w:rsidRDefault="001F24F8" w:rsidP="00F52F3A">
    <w:pPr>
      <w:spacing w:after="0"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25772A">
      <w:rPr>
        <w:rFonts w:asciiTheme="majorBidi" w:hAnsiTheme="majorBidi" w:cstheme="majorBidi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25772A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25772A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25772A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 w:hint="cs"/>
        <w:b/>
        <w:bCs/>
        <w:sz w:val="32"/>
        <w:szCs w:val="32"/>
        <w:cs/>
      </w:rPr>
      <w:t>3</w:t>
    </w:r>
  </w:p>
  <w:p w14:paraId="13ACA026" w14:textId="77777777" w:rsidR="001F24F8" w:rsidRPr="00D23080" w:rsidRDefault="001F24F8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9531DC" w14:textId="77777777" w:rsidR="00023C84" w:rsidRPr="0025772A" w:rsidRDefault="00023C84" w:rsidP="00571AD4">
    <w:pPr>
      <w:suppressAutoHyphens/>
      <w:spacing w:after="0" w:line="240" w:lineRule="auto"/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</w:pPr>
    <w:r w:rsidRPr="0025772A"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  <w:t>ธนาคารไทยพาณิชย์ จำกัด (มหาชน) และบริษัทย่อย</w:t>
    </w:r>
  </w:p>
  <w:p w14:paraId="0DA67FE5" w14:textId="77777777" w:rsidR="00023C84" w:rsidRPr="0025772A" w:rsidRDefault="00023C84" w:rsidP="00571AD4">
    <w:pPr>
      <w:spacing w:after="0" w:line="240" w:lineRule="auto"/>
      <w:ind w:right="-29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25772A">
      <w:rPr>
        <w:rFonts w:asciiTheme="majorBidi" w:hAnsiTheme="majorBidi" w:cstheme="majorBidi"/>
        <w:b/>
        <w:bCs/>
        <w:sz w:val="32"/>
        <w:szCs w:val="32"/>
        <w:cs/>
        <w:lang w:val="th-TH"/>
      </w:rPr>
      <w:t>หมายเหตุประกอบงบการเงิน</w:t>
    </w:r>
  </w:p>
  <w:p w14:paraId="478525CB" w14:textId="77777777" w:rsidR="00023C84" w:rsidRPr="0025772A" w:rsidRDefault="00023C84" w:rsidP="00571AD4">
    <w:pPr>
      <w:spacing w:after="0"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25772A">
      <w:rPr>
        <w:rFonts w:asciiTheme="majorBidi" w:hAnsiTheme="majorBidi" w:cstheme="majorBidi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25772A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25772A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25772A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 w:hint="cs"/>
        <w:b/>
        <w:bCs/>
        <w:sz w:val="32"/>
        <w:szCs w:val="32"/>
        <w:cs/>
      </w:rPr>
      <w:t>3</w:t>
    </w:r>
  </w:p>
  <w:p w14:paraId="5A07C006" w14:textId="77777777" w:rsidR="00023C84" w:rsidRPr="00E62B2D" w:rsidRDefault="00023C84" w:rsidP="00E62B2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CEA37" w14:textId="77777777" w:rsidR="001F24F8" w:rsidRPr="0025772A" w:rsidRDefault="001F24F8" w:rsidP="00571AD4">
    <w:pPr>
      <w:suppressAutoHyphens/>
      <w:spacing w:after="0" w:line="240" w:lineRule="auto"/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</w:pPr>
    <w:r w:rsidRPr="0025772A"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  <w:t>ธนาคารไทยพาณิชย์ จำกัด (มหาชน) และบริษัทย่อย</w:t>
    </w:r>
  </w:p>
  <w:p w14:paraId="4A61FC13" w14:textId="77777777" w:rsidR="001F24F8" w:rsidRPr="0025772A" w:rsidRDefault="001F24F8" w:rsidP="00571AD4">
    <w:pPr>
      <w:spacing w:after="0" w:line="240" w:lineRule="auto"/>
      <w:ind w:right="-29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25772A">
      <w:rPr>
        <w:rFonts w:asciiTheme="majorBidi" w:hAnsiTheme="majorBidi" w:cstheme="majorBidi"/>
        <w:b/>
        <w:bCs/>
        <w:sz w:val="32"/>
        <w:szCs w:val="32"/>
        <w:cs/>
        <w:lang w:val="th-TH"/>
      </w:rPr>
      <w:t>หมายเหตุประกอบงบการเงิน</w:t>
    </w:r>
  </w:p>
  <w:p w14:paraId="2C10324E" w14:textId="77777777" w:rsidR="001F24F8" w:rsidRPr="0025772A" w:rsidRDefault="001F24F8" w:rsidP="00571AD4">
    <w:pPr>
      <w:spacing w:after="0"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25772A">
      <w:rPr>
        <w:rFonts w:asciiTheme="majorBidi" w:hAnsiTheme="majorBidi" w:cstheme="majorBidi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25772A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25772A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25772A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 w:hint="cs"/>
        <w:b/>
        <w:bCs/>
        <w:sz w:val="32"/>
        <w:szCs w:val="32"/>
        <w:cs/>
      </w:rPr>
      <w:t>3</w:t>
    </w:r>
  </w:p>
  <w:p w14:paraId="2F3C326B" w14:textId="77777777" w:rsidR="001F24F8" w:rsidRPr="00E62B2D" w:rsidRDefault="001F24F8" w:rsidP="00E62B2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F7200" w14:textId="77777777" w:rsidR="001F24F8" w:rsidRDefault="001F24F8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D3036" w14:textId="77777777" w:rsidR="001F24F8" w:rsidRPr="0025772A" w:rsidRDefault="001F24F8" w:rsidP="00B555E5">
    <w:pPr>
      <w:suppressAutoHyphens/>
      <w:spacing w:after="0" w:line="240" w:lineRule="auto"/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</w:pPr>
    <w:r w:rsidRPr="0025772A"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  <w:t>ธนาคารไทยพาณิชย์ จำกัด (มหาชน) และบริษัทย่อย</w:t>
    </w:r>
  </w:p>
  <w:p w14:paraId="7AEF5816" w14:textId="77777777" w:rsidR="001F24F8" w:rsidRPr="0025772A" w:rsidRDefault="001F24F8" w:rsidP="00B555E5">
    <w:pPr>
      <w:spacing w:after="0" w:line="240" w:lineRule="auto"/>
      <w:ind w:right="-29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25772A">
      <w:rPr>
        <w:rFonts w:asciiTheme="majorBidi" w:hAnsiTheme="majorBidi" w:cstheme="majorBidi"/>
        <w:b/>
        <w:bCs/>
        <w:sz w:val="32"/>
        <w:szCs w:val="32"/>
        <w:cs/>
        <w:lang w:val="th-TH"/>
      </w:rPr>
      <w:t>หมายเหตุประกอบงบการเงิน</w:t>
    </w:r>
  </w:p>
  <w:p w14:paraId="4B134757" w14:textId="77777777" w:rsidR="001F24F8" w:rsidRPr="0025772A" w:rsidRDefault="001F24F8" w:rsidP="00B555E5">
    <w:pPr>
      <w:spacing w:after="0"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25772A">
      <w:rPr>
        <w:rFonts w:asciiTheme="majorBidi" w:hAnsiTheme="majorBidi" w:cstheme="majorBidi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25772A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25772A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25772A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 w:hint="cs"/>
        <w:b/>
        <w:bCs/>
        <w:sz w:val="32"/>
        <w:szCs w:val="32"/>
        <w:cs/>
      </w:rPr>
      <w:t>3</w:t>
    </w:r>
  </w:p>
  <w:p w14:paraId="37E0BA16" w14:textId="77777777" w:rsidR="001F24F8" w:rsidRPr="00E62B2D" w:rsidRDefault="001F24F8" w:rsidP="00E62B2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32FD2" w14:textId="77777777" w:rsidR="001F24F8" w:rsidRDefault="001F24F8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F8003" w14:textId="77777777" w:rsidR="001F24F8" w:rsidRDefault="001F24F8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09DFE" w14:textId="5A701A89" w:rsidR="001F24F8" w:rsidRPr="0025772A" w:rsidRDefault="001F24F8" w:rsidP="004F525A">
    <w:pPr>
      <w:suppressAutoHyphens/>
      <w:spacing w:after="0" w:line="240" w:lineRule="auto"/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</w:pPr>
    <w:r w:rsidRPr="0025772A"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  <w:t>ธนาคารไทยพาณิชย์ จำกัด (มหาชน) และบริษัทย่อย</w:t>
    </w:r>
  </w:p>
  <w:p w14:paraId="79FA1461" w14:textId="77777777" w:rsidR="001F24F8" w:rsidRPr="0025772A" w:rsidRDefault="001F24F8" w:rsidP="004F525A">
    <w:pPr>
      <w:spacing w:after="0" w:line="240" w:lineRule="auto"/>
      <w:ind w:right="-29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25772A">
      <w:rPr>
        <w:rFonts w:asciiTheme="majorBidi" w:hAnsiTheme="majorBidi" w:cstheme="majorBidi"/>
        <w:b/>
        <w:bCs/>
        <w:sz w:val="32"/>
        <w:szCs w:val="32"/>
        <w:cs/>
        <w:lang w:val="th-TH"/>
      </w:rPr>
      <w:t>หมายเหตุประกอบงบการเงิน</w:t>
    </w:r>
  </w:p>
  <w:p w14:paraId="09ECB7DD" w14:textId="77777777" w:rsidR="001F24F8" w:rsidRPr="0025772A" w:rsidRDefault="001F24F8" w:rsidP="004F525A">
    <w:pPr>
      <w:spacing w:after="0"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25772A">
      <w:rPr>
        <w:rFonts w:asciiTheme="majorBidi" w:hAnsiTheme="majorBidi" w:cstheme="majorBidi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25772A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25772A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25772A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 w:hint="cs"/>
        <w:b/>
        <w:bCs/>
        <w:sz w:val="32"/>
        <w:szCs w:val="32"/>
        <w:cs/>
      </w:rPr>
      <w:t>3</w:t>
    </w:r>
  </w:p>
  <w:p w14:paraId="335F4597" w14:textId="77777777" w:rsidR="001F24F8" w:rsidRPr="00E62B2D" w:rsidRDefault="001F24F8" w:rsidP="00E62B2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2880"/>
        </w:tabs>
        <w:ind w:left="288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multilevel"/>
    <w:tmpl w:val="B18E06BA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5" w15:restartNumberingAfterBreak="0">
    <w:nsid w:val="00000008"/>
    <w:multiLevelType w:val="singleLevel"/>
    <w:tmpl w:val="AE8E10DE"/>
    <w:name w:val="WW8Num8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ascii="Angsana New" w:hAnsi="Angsana New" w:cs="Angsana New" w:hint="default"/>
        <w:b w:val="0"/>
        <w:bCs w:val="0"/>
      </w:rPr>
    </w:lvl>
  </w:abstractNum>
  <w:abstractNum w:abstractNumId="6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</w:abstractNum>
  <w:abstractNum w:abstractNumId="9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11" w15:restartNumberingAfterBreak="0">
    <w:nsid w:val="04DC2127"/>
    <w:multiLevelType w:val="hybridMultilevel"/>
    <w:tmpl w:val="004802D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22047A0E">
      <w:start w:val="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E05E35"/>
    <w:multiLevelType w:val="multilevel"/>
    <w:tmpl w:val="E10C3E36"/>
    <w:lvl w:ilvl="0">
      <w:start w:val="4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0" w:hanging="5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3E97A09"/>
    <w:multiLevelType w:val="hybridMultilevel"/>
    <w:tmpl w:val="D6865C12"/>
    <w:lvl w:ilvl="0" w:tplc="93686EA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E81240"/>
    <w:multiLevelType w:val="multilevel"/>
    <w:tmpl w:val="AE767F60"/>
    <w:name w:val="WW8Num1123354"/>
    <w:lvl w:ilvl="0">
      <w:start w:val="1"/>
      <w:numFmt w:val="decimal"/>
      <w:lvlText w:val="24.%1"/>
      <w:lvlJc w:val="left"/>
      <w:pPr>
        <w:ind w:left="1260" w:hanging="360"/>
      </w:pPr>
      <w:rPr>
        <w:rFonts w:ascii="Angsana New" w:hAnsi="Angsana New" w:hint="cs"/>
        <w:sz w:val="30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15" w15:restartNumberingAfterBreak="0">
    <w:nsid w:val="1A350781"/>
    <w:multiLevelType w:val="multilevel"/>
    <w:tmpl w:val="44CCD1EE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  <w:b/>
        <w:i/>
        <w:color w:val="000000"/>
      </w:rPr>
    </w:lvl>
    <w:lvl w:ilvl="1">
      <w:start w:val="3"/>
      <w:numFmt w:val="decimal"/>
      <w:lvlText w:val="%1.%2"/>
      <w:lvlJc w:val="left"/>
      <w:pPr>
        <w:ind w:left="670" w:hanging="400"/>
      </w:pPr>
      <w:rPr>
        <w:rFonts w:hint="default"/>
        <w:b/>
        <w:i/>
        <w:color w:val="000000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/>
        <w:i/>
        <w:color w:val="000000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/>
        <w:i/>
        <w:color w:val="000000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  <w:b/>
        <w:i/>
        <w:color w:val="000000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/>
        <w:i/>
        <w:color w:val="000000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  <w:b/>
        <w:i/>
        <w:color w:val="000000"/>
      </w:rPr>
    </w:lvl>
    <w:lvl w:ilvl="7">
      <w:start w:val="1"/>
      <w:numFmt w:val="decimal"/>
      <w:lvlText w:val="%1.%2.%3.%4.%5.%6.%7.%8"/>
      <w:lvlJc w:val="left"/>
      <w:pPr>
        <w:ind w:left="2970" w:hanging="1080"/>
      </w:pPr>
      <w:rPr>
        <w:rFonts w:hint="default"/>
        <w:b/>
        <w:i/>
        <w:color w:val="000000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  <w:b/>
        <w:i/>
        <w:color w:val="000000"/>
      </w:rPr>
    </w:lvl>
  </w:abstractNum>
  <w:abstractNum w:abstractNumId="16" w15:restartNumberingAfterBreak="0">
    <w:nsid w:val="1BA6697A"/>
    <w:multiLevelType w:val="hybridMultilevel"/>
    <w:tmpl w:val="6308B6D8"/>
    <w:lvl w:ilvl="0" w:tplc="A4C6CBA0">
      <w:start w:val="1"/>
      <w:numFmt w:val="bullet"/>
      <w:lvlText w:val="-"/>
      <w:lvlJc w:val="left"/>
      <w:pPr>
        <w:tabs>
          <w:tab w:val="num" w:pos="1712"/>
        </w:tabs>
        <w:ind w:left="1712" w:hanging="360"/>
      </w:pPr>
      <w:rPr>
        <w:rFonts w:ascii="Angsana New" w:hAnsi="Angsana New" w:hint="default"/>
        <w:color w:val="auto"/>
        <w:sz w:val="22"/>
      </w:rPr>
    </w:lvl>
    <w:lvl w:ilvl="1" w:tplc="EDAA3536">
      <w:start w:val="36"/>
      <w:numFmt w:val="decimal"/>
      <w:lvlText w:val="%2"/>
      <w:lvlJc w:val="left"/>
      <w:pPr>
        <w:tabs>
          <w:tab w:val="num" w:pos="2432"/>
        </w:tabs>
        <w:ind w:left="2432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17" w15:restartNumberingAfterBreak="0">
    <w:nsid w:val="1D3773AC"/>
    <w:multiLevelType w:val="hybridMultilevel"/>
    <w:tmpl w:val="9DF89C1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1E3483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9" w15:restartNumberingAfterBreak="0">
    <w:nsid w:val="23CE4FAF"/>
    <w:multiLevelType w:val="multilevel"/>
    <w:tmpl w:val="214812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7925702"/>
    <w:multiLevelType w:val="multilevel"/>
    <w:tmpl w:val="B8067082"/>
    <w:lvl w:ilvl="0">
      <w:start w:val="9"/>
      <w:numFmt w:val="decimal"/>
      <w:lvlText w:val="4.%1"/>
      <w:lvlJc w:val="left"/>
      <w:pPr>
        <w:ind w:left="360" w:hanging="360"/>
      </w:pPr>
      <w:rPr>
        <w:rFonts w:cs="Angsana New" w:hint="cs"/>
        <w:b/>
        <w:bCs w:val="0"/>
        <w:i/>
        <w:iCs/>
        <w:szCs w:val="28"/>
      </w:rPr>
    </w:lvl>
    <w:lvl w:ilvl="1">
      <w:start w:val="1"/>
      <w:numFmt w:val="decimal"/>
      <w:lvlText w:val="4.%2.1"/>
      <w:lvlJc w:val="left"/>
      <w:pPr>
        <w:ind w:left="792" w:hanging="432"/>
      </w:pPr>
      <w:rPr>
        <w:rFonts w:cs="Angsana New" w:hint="cs"/>
        <w:bCs/>
        <w:iCs/>
        <w:szCs w:val="28"/>
      </w:rPr>
    </w:lvl>
    <w:lvl w:ilvl="2">
      <w:start w:val="1"/>
      <w:numFmt w:val="none"/>
      <w:lvlText w:val="4.1.1.1"/>
      <w:lvlJc w:val="left"/>
      <w:pPr>
        <w:ind w:left="1224" w:hanging="504"/>
      </w:pPr>
      <w:rPr>
        <w:rFonts w:cs="Angsana New" w:hint="cs"/>
        <w:bCs w:val="0"/>
        <w:iCs/>
        <w:szCs w:val="28"/>
      </w:rPr>
    </w:lvl>
    <w:lvl w:ilvl="3">
      <w:start w:val="1"/>
      <w:numFmt w:val="decimal"/>
      <w:lvlText w:val="%14.1.1.1.1"/>
      <w:lvlJc w:val="left"/>
      <w:pPr>
        <w:ind w:left="1728" w:hanging="648"/>
      </w:pPr>
      <w:rPr>
        <w:rFonts w:cs="Angsana New" w:hint="cs"/>
        <w:bCs w:val="0"/>
        <w:iCs/>
        <w:szCs w:val="2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7E70FAC"/>
    <w:multiLevelType w:val="hybridMultilevel"/>
    <w:tmpl w:val="BCF49774"/>
    <w:lvl w:ilvl="0" w:tplc="00000006">
      <w:start w:val="1"/>
      <w:numFmt w:val="bullet"/>
      <w:lvlText w:val=""/>
      <w:lvlJc w:val="left"/>
      <w:pPr>
        <w:ind w:left="1800" w:hanging="360"/>
      </w:pPr>
      <w:rPr>
        <w:rFonts w:ascii="Symbol" w:hAnsi="Symbol" w:cs="Times New Roman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D2E2DB0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B6559"/>
    <w:multiLevelType w:val="hybridMultilevel"/>
    <w:tmpl w:val="363CFF44"/>
    <w:lvl w:ilvl="0" w:tplc="E96C525E">
      <w:start w:val="1"/>
      <w:numFmt w:val="decimal"/>
      <w:lvlText w:val="4.%1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54B243A"/>
    <w:multiLevelType w:val="multilevel"/>
    <w:tmpl w:val="575A907A"/>
    <w:lvl w:ilvl="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4A8D56A4"/>
    <w:multiLevelType w:val="hybridMultilevel"/>
    <w:tmpl w:val="C58633BA"/>
    <w:lvl w:ilvl="0" w:tplc="43FA2C24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A76F3E"/>
    <w:multiLevelType w:val="multilevel"/>
    <w:tmpl w:val="6CA0A2B0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E5E2FDC"/>
    <w:multiLevelType w:val="hybridMultilevel"/>
    <w:tmpl w:val="83EA3570"/>
    <w:lvl w:ilvl="0" w:tplc="00000007">
      <w:numFmt w:val="bullet"/>
      <w:lvlText w:val="-"/>
      <w:lvlJc w:val="left"/>
      <w:pPr>
        <w:ind w:left="25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4EA67579"/>
    <w:multiLevelType w:val="multilevel"/>
    <w:tmpl w:val="3F30A5B4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4122" w:hanging="432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31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D74E75"/>
    <w:multiLevelType w:val="hybridMultilevel"/>
    <w:tmpl w:val="EB36384C"/>
    <w:lvl w:ilvl="0" w:tplc="AB0ED2F0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4309E"/>
    <w:multiLevelType w:val="hybridMultilevel"/>
    <w:tmpl w:val="9370A024"/>
    <w:lvl w:ilvl="0" w:tplc="C06C607A">
      <w:start w:val="9"/>
      <w:numFmt w:val="bullet"/>
      <w:lvlText w:val="-"/>
      <w:lvlJc w:val="left"/>
      <w:pPr>
        <w:ind w:left="-1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</w:abstractNum>
  <w:abstractNum w:abstractNumId="34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144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2475BB"/>
    <w:multiLevelType w:val="multilevel"/>
    <w:tmpl w:val="535668DE"/>
    <w:lvl w:ilvl="0">
      <w:start w:val="15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4696D78"/>
    <w:multiLevelType w:val="multilevel"/>
    <w:tmpl w:val="BEB49ABC"/>
    <w:lvl w:ilvl="0">
      <w:start w:val="4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0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37" w15:restartNumberingAfterBreak="0">
    <w:nsid w:val="71B50A33"/>
    <w:multiLevelType w:val="multilevel"/>
    <w:tmpl w:val="76B20588"/>
    <w:lvl w:ilvl="0">
      <w:start w:val="1"/>
      <w:numFmt w:val="decimal"/>
      <w:lvlText w:val="%1"/>
      <w:lvlJc w:val="center"/>
      <w:pPr>
        <w:tabs>
          <w:tab w:val="num" w:pos="880"/>
        </w:tabs>
        <w:ind w:left="880" w:hanging="340"/>
      </w:pPr>
      <w:rPr>
        <w:rFonts w:cs="Angsana New" w:hint="default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7F3724C"/>
    <w:multiLevelType w:val="hybridMultilevel"/>
    <w:tmpl w:val="25C675AE"/>
    <w:lvl w:ilvl="0" w:tplc="38A0AD6A">
      <w:start w:val="1"/>
      <w:numFmt w:val="decimal"/>
      <w:lvlText w:val="22.%1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ordia New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0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D5AE0"/>
    <w:multiLevelType w:val="multilevel"/>
    <w:tmpl w:val="FA52E7C8"/>
    <w:lvl w:ilvl="0">
      <w:start w:val="5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6"/>
  </w:num>
  <w:num w:numId="4">
    <w:abstractNumId w:val="4"/>
  </w:num>
  <w:num w:numId="5">
    <w:abstractNumId w:val="31"/>
  </w:num>
  <w:num w:numId="6">
    <w:abstractNumId w:val="39"/>
  </w:num>
  <w:num w:numId="7">
    <w:abstractNumId w:val="37"/>
  </w:num>
  <w:num w:numId="8">
    <w:abstractNumId w:val="2"/>
  </w:num>
  <w:num w:numId="9">
    <w:abstractNumId w:val="7"/>
  </w:num>
  <w:num w:numId="10">
    <w:abstractNumId w:val="9"/>
  </w:num>
  <w:num w:numId="11">
    <w:abstractNumId w:val="10"/>
  </w:num>
  <w:num w:numId="12">
    <w:abstractNumId w:val="11"/>
  </w:num>
  <w:num w:numId="13">
    <w:abstractNumId w:val="27"/>
  </w:num>
  <w:num w:numId="14">
    <w:abstractNumId w:val="38"/>
  </w:num>
  <w:num w:numId="15">
    <w:abstractNumId w:val="25"/>
  </w:num>
  <w:num w:numId="16">
    <w:abstractNumId w:val="35"/>
  </w:num>
  <w:num w:numId="17">
    <w:abstractNumId w:val="26"/>
  </w:num>
  <w:num w:numId="18">
    <w:abstractNumId w:val="34"/>
  </w:num>
  <w:num w:numId="19">
    <w:abstractNumId w:val="15"/>
  </w:num>
  <w:num w:numId="20">
    <w:abstractNumId w:val="24"/>
  </w:num>
  <w:num w:numId="21">
    <w:abstractNumId w:val="36"/>
  </w:num>
  <w:num w:numId="22">
    <w:abstractNumId w:val="16"/>
  </w:num>
  <w:num w:numId="23">
    <w:abstractNumId w:val="12"/>
  </w:num>
  <w:num w:numId="24">
    <w:abstractNumId w:val="19"/>
  </w:num>
  <w:num w:numId="25">
    <w:abstractNumId w:val="43"/>
  </w:num>
  <w:num w:numId="26">
    <w:abstractNumId w:val="21"/>
  </w:num>
  <w:num w:numId="27">
    <w:abstractNumId w:val="17"/>
  </w:num>
  <w:num w:numId="28">
    <w:abstractNumId w:val="18"/>
  </w:num>
  <w:num w:numId="29">
    <w:abstractNumId w:val="22"/>
  </w:num>
  <w:num w:numId="30">
    <w:abstractNumId w:val="0"/>
  </w:num>
  <w:num w:numId="31">
    <w:abstractNumId w:val="20"/>
  </w:num>
  <w:num w:numId="32">
    <w:abstractNumId w:val="13"/>
  </w:num>
  <w:num w:numId="33">
    <w:abstractNumId w:val="32"/>
  </w:num>
  <w:num w:numId="34">
    <w:abstractNumId w:val="30"/>
  </w:num>
  <w:num w:numId="35">
    <w:abstractNumId w:val="28"/>
  </w:num>
  <w:num w:numId="36">
    <w:abstractNumId w:val="40"/>
  </w:num>
  <w:num w:numId="37">
    <w:abstractNumId w:val="29"/>
  </w:num>
  <w:num w:numId="38">
    <w:abstractNumId w:val="41"/>
  </w:num>
  <w:num w:numId="39">
    <w:abstractNumId w:val="33"/>
  </w:num>
  <w:num w:numId="40">
    <w:abstractNumId w:val="4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66E"/>
    <w:rsid w:val="000016F1"/>
    <w:rsid w:val="000022B2"/>
    <w:rsid w:val="00002603"/>
    <w:rsid w:val="00002BA0"/>
    <w:rsid w:val="000036DA"/>
    <w:rsid w:val="00004868"/>
    <w:rsid w:val="00005134"/>
    <w:rsid w:val="00005473"/>
    <w:rsid w:val="00005872"/>
    <w:rsid w:val="00006246"/>
    <w:rsid w:val="000065E6"/>
    <w:rsid w:val="00006693"/>
    <w:rsid w:val="00006A73"/>
    <w:rsid w:val="00006CEA"/>
    <w:rsid w:val="000070CB"/>
    <w:rsid w:val="00007323"/>
    <w:rsid w:val="00007C11"/>
    <w:rsid w:val="000104A6"/>
    <w:rsid w:val="00010980"/>
    <w:rsid w:val="000109AA"/>
    <w:rsid w:val="00010B7B"/>
    <w:rsid w:val="00011394"/>
    <w:rsid w:val="000113C7"/>
    <w:rsid w:val="0001200F"/>
    <w:rsid w:val="00012401"/>
    <w:rsid w:val="00012644"/>
    <w:rsid w:val="000126B0"/>
    <w:rsid w:val="00013F74"/>
    <w:rsid w:val="000140EF"/>
    <w:rsid w:val="00014DF7"/>
    <w:rsid w:val="0001518B"/>
    <w:rsid w:val="000151C7"/>
    <w:rsid w:val="000153C6"/>
    <w:rsid w:val="00015616"/>
    <w:rsid w:val="00015B8B"/>
    <w:rsid w:val="00015BF2"/>
    <w:rsid w:val="00016AAF"/>
    <w:rsid w:val="000173EB"/>
    <w:rsid w:val="000178CF"/>
    <w:rsid w:val="00020AAB"/>
    <w:rsid w:val="00020E50"/>
    <w:rsid w:val="000216C2"/>
    <w:rsid w:val="00021E2B"/>
    <w:rsid w:val="000222F0"/>
    <w:rsid w:val="00022479"/>
    <w:rsid w:val="0002263F"/>
    <w:rsid w:val="00022EAF"/>
    <w:rsid w:val="00023782"/>
    <w:rsid w:val="000238B5"/>
    <w:rsid w:val="00023C84"/>
    <w:rsid w:val="0002409E"/>
    <w:rsid w:val="000248A9"/>
    <w:rsid w:val="00024B3C"/>
    <w:rsid w:val="00024F34"/>
    <w:rsid w:val="00025489"/>
    <w:rsid w:val="000254F4"/>
    <w:rsid w:val="000255DE"/>
    <w:rsid w:val="00025764"/>
    <w:rsid w:val="000258FD"/>
    <w:rsid w:val="00026835"/>
    <w:rsid w:val="00026D7B"/>
    <w:rsid w:val="00027D0E"/>
    <w:rsid w:val="00030657"/>
    <w:rsid w:val="000308CC"/>
    <w:rsid w:val="000311A7"/>
    <w:rsid w:val="00031434"/>
    <w:rsid w:val="00031F51"/>
    <w:rsid w:val="000326EF"/>
    <w:rsid w:val="00032869"/>
    <w:rsid w:val="00032F7D"/>
    <w:rsid w:val="000341AE"/>
    <w:rsid w:val="00034C7E"/>
    <w:rsid w:val="00034CD0"/>
    <w:rsid w:val="00034DE4"/>
    <w:rsid w:val="00034E78"/>
    <w:rsid w:val="00034F8B"/>
    <w:rsid w:val="00035352"/>
    <w:rsid w:val="00035375"/>
    <w:rsid w:val="00036033"/>
    <w:rsid w:val="0003629F"/>
    <w:rsid w:val="000362A5"/>
    <w:rsid w:val="0003661A"/>
    <w:rsid w:val="0003796A"/>
    <w:rsid w:val="00037CC3"/>
    <w:rsid w:val="00040453"/>
    <w:rsid w:val="000416AD"/>
    <w:rsid w:val="00041B1F"/>
    <w:rsid w:val="00041E37"/>
    <w:rsid w:val="000422C8"/>
    <w:rsid w:val="000428BA"/>
    <w:rsid w:val="000429E4"/>
    <w:rsid w:val="00042E17"/>
    <w:rsid w:val="00042E67"/>
    <w:rsid w:val="00042F2E"/>
    <w:rsid w:val="000430E0"/>
    <w:rsid w:val="0004317B"/>
    <w:rsid w:val="0004360B"/>
    <w:rsid w:val="000439E6"/>
    <w:rsid w:val="00043B17"/>
    <w:rsid w:val="00044558"/>
    <w:rsid w:val="000446FF"/>
    <w:rsid w:val="00044CC0"/>
    <w:rsid w:val="00045AEF"/>
    <w:rsid w:val="000463AD"/>
    <w:rsid w:val="00046CF5"/>
    <w:rsid w:val="00047C62"/>
    <w:rsid w:val="00050761"/>
    <w:rsid w:val="0005092D"/>
    <w:rsid w:val="00050F67"/>
    <w:rsid w:val="00051478"/>
    <w:rsid w:val="000519D3"/>
    <w:rsid w:val="00051A5A"/>
    <w:rsid w:val="00052968"/>
    <w:rsid w:val="0005351F"/>
    <w:rsid w:val="00053C79"/>
    <w:rsid w:val="00053E16"/>
    <w:rsid w:val="00053EA9"/>
    <w:rsid w:val="00054CBE"/>
    <w:rsid w:val="00054DA4"/>
    <w:rsid w:val="00054E0A"/>
    <w:rsid w:val="0005513C"/>
    <w:rsid w:val="00056264"/>
    <w:rsid w:val="00056A18"/>
    <w:rsid w:val="00056A69"/>
    <w:rsid w:val="00057023"/>
    <w:rsid w:val="00057204"/>
    <w:rsid w:val="00057329"/>
    <w:rsid w:val="0005785E"/>
    <w:rsid w:val="00057CD9"/>
    <w:rsid w:val="00057FD6"/>
    <w:rsid w:val="00060049"/>
    <w:rsid w:val="000605D9"/>
    <w:rsid w:val="000608E0"/>
    <w:rsid w:val="000628EB"/>
    <w:rsid w:val="000629B8"/>
    <w:rsid w:val="00062EB2"/>
    <w:rsid w:val="00063788"/>
    <w:rsid w:val="00063A1D"/>
    <w:rsid w:val="0006548B"/>
    <w:rsid w:val="0006762A"/>
    <w:rsid w:val="000709CF"/>
    <w:rsid w:val="00070A07"/>
    <w:rsid w:val="00070E00"/>
    <w:rsid w:val="00070ECB"/>
    <w:rsid w:val="000711CD"/>
    <w:rsid w:val="0007135A"/>
    <w:rsid w:val="000714AC"/>
    <w:rsid w:val="000718F8"/>
    <w:rsid w:val="000725A3"/>
    <w:rsid w:val="00073190"/>
    <w:rsid w:val="00073C01"/>
    <w:rsid w:val="00074275"/>
    <w:rsid w:val="000749C0"/>
    <w:rsid w:val="00074E0A"/>
    <w:rsid w:val="00075375"/>
    <w:rsid w:val="000755F1"/>
    <w:rsid w:val="0007573E"/>
    <w:rsid w:val="000759F2"/>
    <w:rsid w:val="00075C77"/>
    <w:rsid w:val="00076D4A"/>
    <w:rsid w:val="00077337"/>
    <w:rsid w:val="0008000F"/>
    <w:rsid w:val="00080252"/>
    <w:rsid w:val="00080604"/>
    <w:rsid w:val="0008082E"/>
    <w:rsid w:val="00080BB8"/>
    <w:rsid w:val="00081129"/>
    <w:rsid w:val="000811C3"/>
    <w:rsid w:val="00081649"/>
    <w:rsid w:val="00081CBD"/>
    <w:rsid w:val="00081EAD"/>
    <w:rsid w:val="00081F2E"/>
    <w:rsid w:val="00082603"/>
    <w:rsid w:val="000830A9"/>
    <w:rsid w:val="000835FE"/>
    <w:rsid w:val="00083BCD"/>
    <w:rsid w:val="00084159"/>
    <w:rsid w:val="000851D7"/>
    <w:rsid w:val="00085B77"/>
    <w:rsid w:val="00085E40"/>
    <w:rsid w:val="0008638B"/>
    <w:rsid w:val="00086F8B"/>
    <w:rsid w:val="0008740F"/>
    <w:rsid w:val="00087606"/>
    <w:rsid w:val="000879C1"/>
    <w:rsid w:val="00087AD7"/>
    <w:rsid w:val="00090020"/>
    <w:rsid w:val="000903C6"/>
    <w:rsid w:val="00090A1B"/>
    <w:rsid w:val="000917D0"/>
    <w:rsid w:val="00091C15"/>
    <w:rsid w:val="000928FF"/>
    <w:rsid w:val="0009380C"/>
    <w:rsid w:val="00094D3D"/>
    <w:rsid w:val="00095655"/>
    <w:rsid w:val="00095D2A"/>
    <w:rsid w:val="00096271"/>
    <w:rsid w:val="00096333"/>
    <w:rsid w:val="00096BC1"/>
    <w:rsid w:val="00096DCE"/>
    <w:rsid w:val="000979C6"/>
    <w:rsid w:val="000A0625"/>
    <w:rsid w:val="000A0A15"/>
    <w:rsid w:val="000A1A18"/>
    <w:rsid w:val="000A1B1D"/>
    <w:rsid w:val="000A2C2A"/>
    <w:rsid w:val="000A32B6"/>
    <w:rsid w:val="000A36D4"/>
    <w:rsid w:val="000A402E"/>
    <w:rsid w:val="000A47CF"/>
    <w:rsid w:val="000A4829"/>
    <w:rsid w:val="000A50A0"/>
    <w:rsid w:val="000A51F2"/>
    <w:rsid w:val="000A566E"/>
    <w:rsid w:val="000A5BAD"/>
    <w:rsid w:val="000A5FDD"/>
    <w:rsid w:val="000A6213"/>
    <w:rsid w:val="000A69B6"/>
    <w:rsid w:val="000A712F"/>
    <w:rsid w:val="000A716E"/>
    <w:rsid w:val="000A7F7E"/>
    <w:rsid w:val="000B0032"/>
    <w:rsid w:val="000B04A8"/>
    <w:rsid w:val="000B0561"/>
    <w:rsid w:val="000B0AE8"/>
    <w:rsid w:val="000B1A25"/>
    <w:rsid w:val="000B25EC"/>
    <w:rsid w:val="000B2894"/>
    <w:rsid w:val="000B2CDA"/>
    <w:rsid w:val="000B3315"/>
    <w:rsid w:val="000B354E"/>
    <w:rsid w:val="000B42FC"/>
    <w:rsid w:val="000B44FE"/>
    <w:rsid w:val="000B4551"/>
    <w:rsid w:val="000B478E"/>
    <w:rsid w:val="000B5A16"/>
    <w:rsid w:val="000B6EED"/>
    <w:rsid w:val="000B7411"/>
    <w:rsid w:val="000B74AE"/>
    <w:rsid w:val="000B7531"/>
    <w:rsid w:val="000B7555"/>
    <w:rsid w:val="000B7604"/>
    <w:rsid w:val="000C0F36"/>
    <w:rsid w:val="000C1973"/>
    <w:rsid w:val="000C1B7F"/>
    <w:rsid w:val="000C1BEE"/>
    <w:rsid w:val="000C4CDC"/>
    <w:rsid w:val="000C4DB5"/>
    <w:rsid w:val="000C4FE3"/>
    <w:rsid w:val="000C602C"/>
    <w:rsid w:val="000C60BE"/>
    <w:rsid w:val="000C62C3"/>
    <w:rsid w:val="000C6440"/>
    <w:rsid w:val="000C64AF"/>
    <w:rsid w:val="000C64D5"/>
    <w:rsid w:val="000C6EF8"/>
    <w:rsid w:val="000C755A"/>
    <w:rsid w:val="000C775F"/>
    <w:rsid w:val="000C78D9"/>
    <w:rsid w:val="000D0087"/>
    <w:rsid w:val="000D0957"/>
    <w:rsid w:val="000D1071"/>
    <w:rsid w:val="000D1232"/>
    <w:rsid w:val="000D155F"/>
    <w:rsid w:val="000D16C4"/>
    <w:rsid w:val="000D1844"/>
    <w:rsid w:val="000D1ACA"/>
    <w:rsid w:val="000D1DE4"/>
    <w:rsid w:val="000D26DF"/>
    <w:rsid w:val="000D3F3A"/>
    <w:rsid w:val="000D4A8C"/>
    <w:rsid w:val="000D782C"/>
    <w:rsid w:val="000D7839"/>
    <w:rsid w:val="000D7BF1"/>
    <w:rsid w:val="000E010B"/>
    <w:rsid w:val="000E043F"/>
    <w:rsid w:val="000E04C5"/>
    <w:rsid w:val="000E0ECF"/>
    <w:rsid w:val="000E14DA"/>
    <w:rsid w:val="000E269A"/>
    <w:rsid w:val="000E27CF"/>
    <w:rsid w:val="000E2B32"/>
    <w:rsid w:val="000E2D40"/>
    <w:rsid w:val="000E2E0C"/>
    <w:rsid w:val="000E2E52"/>
    <w:rsid w:val="000E2EC9"/>
    <w:rsid w:val="000E3BA7"/>
    <w:rsid w:val="000E3C28"/>
    <w:rsid w:val="000E3EC2"/>
    <w:rsid w:val="000E45FE"/>
    <w:rsid w:val="000E4850"/>
    <w:rsid w:val="000E51F7"/>
    <w:rsid w:val="000E578C"/>
    <w:rsid w:val="000E59B9"/>
    <w:rsid w:val="000E59C8"/>
    <w:rsid w:val="000E62C1"/>
    <w:rsid w:val="000E631C"/>
    <w:rsid w:val="000E6B1F"/>
    <w:rsid w:val="000E741F"/>
    <w:rsid w:val="000E79BF"/>
    <w:rsid w:val="000E7A49"/>
    <w:rsid w:val="000F0135"/>
    <w:rsid w:val="000F01DA"/>
    <w:rsid w:val="000F08FA"/>
    <w:rsid w:val="000F1AA5"/>
    <w:rsid w:val="000F240F"/>
    <w:rsid w:val="000F253A"/>
    <w:rsid w:val="000F268C"/>
    <w:rsid w:val="000F4362"/>
    <w:rsid w:val="000F4E32"/>
    <w:rsid w:val="000F4E4C"/>
    <w:rsid w:val="000F5323"/>
    <w:rsid w:val="000F5F3C"/>
    <w:rsid w:val="000F64D1"/>
    <w:rsid w:val="000F7793"/>
    <w:rsid w:val="000F7CCD"/>
    <w:rsid w:val="00100019"/>
    <w:rsid w:val="001000DD"/>
    <w:rsid w:val="00100CEC"/>
    <w:rsid w:val="001019A7"/>
    <w:rsid w:val="00101DDC"/>
    <w:rsid w:val="00101DF3"/>
    <w:rsid w:val="00102280"/>
    <w:rsid w:val="00102E17"/>
    <w:rsid w:val="00103B78"/>
    <w:rsid w:val="00103D69"/>
    <w:rsid w:val="001046CD"/>
    <w:rsid w:val="00106056"/>
    <w:rsid w:val="00106243"/>
    <w:rsid w:val="001062E2"/>
    <w:rsid w:val="00106DC5"/>
    <w:rsid w:val="001076FF"/>
    <w:rsid w:val="0010795C"/>
    <w:rsid w:val="00110288"/>
    <w:rsid w:val="0011039C"/>
    <w:rsid w:val="001108CD"/>
    <w:rsid w:val="00111E77"/>
    <w:rsid w:val="0011240E"/>
    <w:rsid w:val="00112BC4"/>
    <w:rsid w:val="00112CAB"/>
    <w:rsid w:val="00112F97"/>
    <w:rsid w:val="00113266"/>
    <w:rsid w:val="001134F8"/>
    <w:rsid w:val="001142AF"/>
    <w:rsid w:val="0011443F"/>
    <w:rsid w:val="001158C0"/>
    <w:rsid w:val="00115AF2"/>
    <w:rsid w:val="00115C50"/>
    <w:rsid w:val="00116CFF"/>
    <w:rsid w:val="00116E12"/>
    <w:rsid w:val="00117187"/>
    <w:rsid w:val="00117B41"/>
    <w:rsid w:val="00117E77"/>
    <w:rsid w:val="00120B9F"/>
    <w:rsid w:val="00121625"/>
    <w:rsid w:val="00121CFA"/>
    <w:rsid w:val="00122135"/>
    <w:rsid w:val="0012266C"/>
    <w:rsid w:val="00122C43"/>
    <w:rsid w:val="00122CA6"/>
    <w:rsid w:val="00123DF0"/>
    <w:rsid w:val="00124AFF"/>
    <w:rsid w:val="00124D8C"/>
    <w:rsid w:val="00125063"/>
    <w:rsid w:val="00125D3B"/>
    <w:rsid w:val="00126029"/>
    <w:rsid w:val="00126BC3"/>
    <w:rsid w:val="00127BC1"/>
    <w:rsid w:val="00130B82"/>
    <w:rsid w:val="00130C92"/>
    <w:rsid w:val="00130F11"/>
    <w:rsid w:val="00131D53"/>
    <w:rsid w:val="00132212"/>
    <w:rsid w:val="00132660"/>
    <w:rsid w:val="0013282E"/>
    <w:rsid w:val="0013296E"/>
    <w:rsid w:val="00132A8B"/>
    <w:rsid w:val="001331AF"/>
    <w:rsid w:val="00133360"/>
    <w:rsid w:val="00134492"/>
    <w:rsid w:val="0013452C"/>
    <w:rsid w:val="00134703"/>
    <w:rsid w:val="00134A76"/>
    <w:rsid w:val="00134F35"/>
    <w:rsid w:val="00134F7F"/>
    <w:rsid w:val="001356AA"/>
    <w:rsid w:val="0013612B"/>
    <w:rsid w:val="001365C9"/>
    <w:rsid w:val="00136A56"/>
    <w:rsid w:val="00137457"/>
    <w:rsid w:val="001377D8"/>
    <w:rsid w:val="00137F4C"/>
    <w:rsid w:val="00137FFD"/>
    <w:rsid w:val="00140D7E"/>
    <w:rsid w:val="0014129E"/>
    <w:rsid w:val="00141A3B"/>
    <w:rsid w:val="00141C53"/>
    <w:rsid w:val="00141DAF"/>
    <w:rsid w:val="00142052"/>
    <w:rsid w:val="00142B14"/>
    <w:rsid w:val="0014327A"/>
    <w:rsid w:val="00143309"/>
    <w:rsid w:val="001434CB"/>
    <w:rsid w:val="0014356D"/>
    <w:rsid w:val="00143DB4"/>
    <w:rsid w:val="00143E21"/>
    <w:rsid w:val="00143F63"/>
    <w:rsid w:val="001447BD"/>
    <w:rsid w:val="0014503C"/>
    <w:rsid w:val="001453FA"/>
    <w:rsid w:val="00146035"/>
    <w:rsid w:val="00146368"/>
    <w:rsid w:val="00147301"/>
    <w:rsid w:val="001473A9"/>
    <w:rsid w:val="00147764"/>
    <w:rsid w:val="00147B48"/>
    <w:rsid w:val="0015053A"/>
    <w:rsid w:val="00150644"/>
    <w:rsid w:val="00150FEB"/>
    <w:rsid w:val="001513A4"/>
    <w:rsid w:val="0015159F"/>
    <w:rsid w:val="00151740"/>
    <w:rsid w:val="00151AC4"/>
    <w:rsid w:val="00151E27"/>
    <w:rsid w:val="00152289"/>
    <w:rsid w:val="0015238D"/>
    <w:rsid w:val="00152599"/>
    <w:rsid w:val="00152A4B"/>
    <w:rsid w:val="00152BAE"/>
    <w:rsid w:val="001530C3"/>
    <w:rsid w:val="00153664"/>
    <w:rsid w:val="001542ED"/>
    <w:rsid w:val="001549AB"/>
    <w:rsid w:val="00155669"/>
    <w:rsid w:val="001558D6"/>
    <w:rsid w:val="00155C73"/>
    <w:rsid w:val="00155C96"/>
    <w:rsid w:val="00156BAE"/>
    <w:rsid w:val="00157707"/>
    <w:rsid w:val="00157908"/>
    <w:rsid w:val="00160073"/>
    <w:rsid w:val="00160279"/>
    <w:rsid w:val="00160A0F"/>
    <w:rsid w:val="0016251F"/>
    <w:rsid w:val="001625E7"/>
    <w:rsid w:val="001636C8"/>
    <w:rsid w:val="00163C37"/>
    <w:rsid w:val="00163DC9"/>
    <w:rsid w:val="00164166"/>
    <w:rsid w:val="00164429"/>
    <w:rsid w:val="00164719"/>
    <w:rsid w:val="00165B2B"/>
    <w:rsid w:val="00165C4F"/>
    <w:rsid w:val="0016635B"/>
    <w:rsid w:val="001663E1"/>
    <w:rsid w:val="0016692C"/>
    <w:rsid w:val="00166ACB"/>
    <w:rsid w:val="00167210"/>
    <w:rsid w:val="001674E0"/>
    <w:rsid w:val="00167C80"/>
    <w:rsid w:val="00167FE6"/>
    <w:rsid w:val="001707CC"/>
    <w:rsid w:val="00170961"/>
    <w:rsid w:val="0017168C"/>
    <w:rsid w:val="00171EE4"/>
    <w:rsid w:val="00172F7C"/>
    <w:rsid w:val="00172FD2"/>
    <w:rsid w:val="00173711"/>
    <w:rsid w:val="00173BF4"/>
    <w:rsid w:val="0017441F"/>
    <w:rsid w:val="0017445C"/>
    <w:rsid w:val="00174716"/>
    <w:rsid w:val="00175C0D"/>
    <w:rsid w:val="0017619E"/>
    <w:rsid w:val="00176626"/>
    <w:rsid w:val="00176AF3"/>
    <w:rsid w:val="00176E9D"/>
    <w:rsid w:val="00177519"/>
    <w:rsid w:val="00177A30"/>
    <w:rsid w:val="00177FFE"/>
    <w:rsid w:val="00180105"/>
    <w:rsid w:val="0018028C"/>
    <w:rsid w:val="00180B00"/>
    <w:rsid w:val="001812D2"/>
    <w:rsid w:val="001815E1"/>
    <w:rsid w:val="00181A22"/>
    <w:rsid w:val="00181FE7"/>
    <w:rsid w:val="00182374"/>
    <w:rsid w:val="0018263A"/>
    <w:rsid w:val="00182B20"/>
    <w:rsid w:val="00183464"/>
    <w:rsid w:val="00183F69"/>
    <w:rsid w:val="0018415A"/>
    <w:rsid w:val="0018499A"/>
    <w:rsid w:val="00184B61"/>
    <w:rsid w:val="0018572F"/>
    <w:rsid w:val="00185735"/>
    <w:rsid w:val="00185850"/>
    <w:rsid w:val="0018593A"/>
    <w:rsid w:val="001861AE"/>
    <w:rsid w:val="001861B1"/>
    <w:rsid w:val="00186B11"/>
    <w:rsid w:val="00186E4C"/>
    <w:rsid w:val="00186F82"/>
    <w:rsid w:val="00187329"/>
    <w:rsid w:val="00187CE4"/>
    <w:rsid w:val="00187FF6"/>
    <w:rsid w:val="0019128E"/>
    <w:rsid w:val="00192452"/>
    <w:rsid w:val="00192FC0"/>
    <w:rsid w:val="00193004"/>
    <w:rsid w:val="001930E7"/>
    <w:rsid w:val="0019335C"/>
    <w:rsid w:val="00193D82"/>
    <w:rsid w:val="001941B3"/>
    <w:rsid w:val="001948E9"/>
    <w:rsid w:val="00194AE8"/>
    <w:rsid w:val="00194B73"/>
    <w:rsid w:val="00194C1E"/>
    <w:rsid w:val="00194F4F"/>
    <w:rsid w:val="00195071"/>
    <w:rsid w:val="0019574E"/>
    <w:rsid w:val="00195C84"/>
    <w:rsid w:val="00195DEE"/>
    <w:rsid w:val="001967B0"/>
    <w:rsid w:val="0019702E"/>
    <w:rsid w:val="00197442"/>
    <w:rsid w:val="001A06C0"/>
    <w:rsid w:val="001A08A5"/>
    <w:rsid w:val="001A0A93"/>
    <w:rsid w:val="001A101F"/>
    <w:rsid w:val="001A10CF"/>
    <w:rsid w:val="001A15C2"/>
    <w:rsid w:val="001A1BFB"/>
    <w:rsid w:val="001A2422"/>
    <w:rsid w:val="001A25C8"/>
    <w:rsid w:val="001A282E"/>
    <w:rsid w:val="001A319E"/>
    <w:rsid w:val="001A347C"/>
    <w:rsid w:val="001A3769"/>
    <w:rsid w:val="001A42A0"/>
    <w:rsid w:val="001A42C7"/>
    <w:rsid w:val="001A46C8"/>
    <w:rsid w:val="001A4E72"/>
    <w:rsid w:val="001A5624"/>
    <w:rsid w:val="001A5809"/>
    <w:rsid w:val="001A5C5A"/>
    <w:rsid w:val="001A5C85"/>
    <w:rsid w:val="001A5EC3"/>
    <w:rsid w:val="001A6056"/>
    <w:rsid w:val="001A60CE"/>
    <w:rsid w:val="001A6393"/>
    <w:rsid w:val="001A6675"/>
    <w:rsid w:val="001A6ECC"/>
    <w:rsid w:val="001A736C"/>
    <w:rsid w:val="001A7C5B"/>
    <w:rsid w:val="001A7C87"/>
    <w:rsid w:val="001B0038"/>
    <w:rsid w:val="001B08B6"/>
    <w:rsid w:val="001B0A55"/>
    <w:rsid w:val="001B0B1A"/>
    <w:rsid w:val="001B10E3"/>
    <w:rsid w:val="001B1335"/>
    <w:rsid w:val="001B1613"/>
    <w:rsid w:val="001B1730"/>
    <w:rsid w:val="001B1B8E"/>
    <w:rsid w:val="001B1FAF"/>
    <w:rsid w:val="001B23B2"/>
    <w:rsid w:val="001B251E"/>
    <w:rsid w:val="001B2657"/>
    <w:rsid w:val="001B2A4C"/>
    <w:rsid w:val="001B31CD"/>
    <w:rsid w:val="001B35EE"/>
    <w:rsid w:val="001B3A78"/>
    <w:rsid w:val="001B4037"/>
    <w:rsid w:val="001B411C"/>
    <w:rsid w:val="001B49D3"/>
    <w:rsid w:val="001B4AAB"/>
    <w:rsid w:val="001B4B82"/>
    <w:rsid w:val="001B5BDE"/>
    <w:rsid w:val="001B740B"/>
    <w:rsid w:val="001B76DF"/>
    <w:rsid w:val="001C0B40"/>
    <w:rsid w:val="001C0BF0"/>
    <w:rsid w:val="001C111E"/>
    <w:rsid w:val="001C1A36"/>
    <w:rsid w:val="001C1B77"/>
    <w:rsid w:val="001C1DCD"/>
    <w:rsid w:val="001C1EEE"/>
    <w:rsid w:val="001C2383"/>
    <w:rsid w:val="001C2665"/>
    <w:rsid w:val="001C2DCE"/>
    <w:rsid w:val="001C3504"/>
    <w:rsid w:val="001C3855"/>
    <w:rsid w:val="001C39E4"/>
    <w:rsid w:val="001C3EAB"/>
    <w:rsid w:val="001C4980"/>
    <w:rsid w:val="001C4B29"/>
    <w:rsid w:val="001C5A41"/>
    <w:rsid w:val="001C5EFE"/>
    <w:rsid w:val="001C638F"/>
    <w:rsid w:val="001C6588"/>
    <w:rsid w:val="001C6E77"/>
    <w:rsid w:val="001C7B3E"/>
    <w:rsid w:val="001C7D11"/>
    <w:rsid w:val="001C7F1C"/>
    <w:rsid w:val="001D023C"/>
    <w:rsid w:val="001D0C75"/>
    <w:rsid w:val="001D0E8C"/>
    <w:rsid w:val="001D1B17"/>
    <w:rsid w:val="001D28FA"/>
    <w:rsid w:val="001D2991"/>
    <w:rsid w:val="001D2E8B"/>
    <w:rsid w:val="001D2FB6"/>
    <w:rsid w:val="001D3D64"/>
    <w:rsid w:val="001D4187"/>
    <w:rsid w:val="001D4394"/>
    <w:rsid w:val="001D4917"/>
    <w:rsid w:val="001D4B5B"/>
    <w:rsid w:val="001D5073"/>
    <w:rsid w:val="001D58AB"/>
    <w:rsid w:val="001D6605"/>
    <w:rsid w:val="001D6B0D"/>
    <w:rsid w:val="001D72E1"/>
    <w:rsid w:val="001D73D1"/>
    <w:rsid w:val="001D7479"/>
    <w:rsid w:val="001D76FC"/>
    <w:rsid w:val="001E02EB"/>
    <w:rsid w:val="001E0818"/>
    <w:rsid w:val="001E08E0"/>
    <w:rsid w:val="001E0DBA"/>
    <w:rsid w:val="001E1BB6"/>
    <w:rsid w:val="001E26DD"/>
    <w:rsid w:val="001E2B2D"/>
    <w:rsid w:val="001E2B91"/>
    <w:rsid w:val="001E2C78"/>
    <w:rsid w:val="001E2E71"/>
    <w:rsid w:val="001E2FF6"/>
    <w:rsid w:val="001E312D"/>
    <w:rsid w:val="001E4084"/>
    <w:rsid w:val="001E456A"/>
    <w:rsid w:val="001E45F2"/>
    <w:rsid w:val="001E7329"/>
    <w:rsid w:val="001E7584"/>
    <w:rsid w:val="001E75C0"/>
    <w:rsid w:val="001F0659"/>
    <w:rsid w:val="001F0B6F"/>
    <w:rsid w:val="001F1679"/>
    <w:rsid w:val="001F24F8"/>
    <w:rsid w:val="001F2812"/>
    <w:rsid w:val="001F2954"/>
    <w:rsid w:val="001F34D9"/>
    <w:rsid w:val="001F44D5"/>
    <w:rsid w:val="001F4566"/>
    <w:rsid w:val="001F4EE6"/>
    <w:rsid w:val="001F54C2"/>
    <w:rsid w:val="001F5557"/>
    <w:rsid w:val="001F5FA8"/>
    <w:rsid w:val="001F682C"/>
    <w:rsid w:val="001F7397"/>
    <w:rsid w:val="001F7A94"/>
    <w:rsid w:val="0020044E"/>
    <w:rsid w:val="002007FE"/>
    <w:rsid w:val="00200DFC"/>
    <w:rsid w:val="00201688"/>
    <w:rsid w:val="00201FD6"/>
    <w:rsid w:val="00202F83"/>
    <w:rsid w:val="00203071"/>
    <w:rsid w:val="0020363E"/>
    <w:rsid w:val="0020465F"/>
    <w:rsid w:val="00204748"/>
    <w:rsid w:val="00204F15"/>
    <w:rsid w:val="0020518C"/>
    <w:rsid w:val="00205394"/>
    <w:rsid w:val="00205C75"/>
    <w:rsid w:val="00206BE0"/>
    <w:rsid w:val="0020732D"/>
    <w:rsid w:val="0020752A"/>
    <w:rsid w:val="00207B89"/>
    <w:rsid w:val="00207CD0"/>
    <w:rsid w:val="002104A8"/>
    <w:rsid w:val="002113DA"/>
    <w:rsid w:val="00211B7D"/>
    <w:rsid w:val="00211D4A"/>
    <w:rsid w:val="002120A7"/>
    <w:rsid w:val="00212571"/>
    <w:rsid w:val="00212AB6"/>
    <w:rsid w:val="00212F8D"/>
    <w:rsid w:val="002135B5"/>
    <w:rsid w:val="0021474B"/>
    <w:rsid w:val="00215202"/>
    <w:rsid w:val="00215599"/>
    <w:rsid w:val="002156D5"/>
    <w:rsid w:val="002162AC"/>
    <w:rsid w:val="00216C7E"/>
    <w:rsid w:val="00217102"/>
    <w:rsid w:val="002174AC"/>
    <w:rsid w:val="00217570"/>
    <w:rsid w:val="00217E30"/>
    <w:rsid w:val="00217F0C"/>
    <w:rsid w:val="0022005C"/>
    <w:rsid w:val="002205E4"/>
    <w:rsid w:val="0022147D"/>
    <w:rsid w:val="002215E5"/>
    <w:rsid w:val="00221612"/>
    <w:rsid w:val="00221B4D"/>
    <w:rsid w:val="002231F0"/>
    <w:rsid w:val="00223A1E"/>
    <w:rsid w:val="00224A0A"/>
    <w:rsid w:val="00224DB7"/>
    <w:rsid w:val="00224FA6"/>
    <w:rsid w:val="00225232"/>
    <w:rsid w:val="002252D9"/>
    <w:rsid w:val="002269CC"/>
    <w:rsid w:val="0022729B"/>
    <w:rsid w:val="002274AE"/>
    <w:rsid w:val="00227BC8"/>
    <w:rsid w:val="00227CAB"/>
    <w:rsid w:val="00230263"/>
    <w:rsid w:val="0023045A"/>
    <w:rsid w:val="002309F7"/>
    <w:rsid w:val="00230C0D"/>
    <w:rsid w:val="00230DC0"/>
    <w:rsid w:val="0023141C"/>
    <w:rsid w:val="00231A91"/>
    <w:rsid w:val="00232A24"/>
    <w:rsid w:val="0023312A"/>
    <w:rsid w:val="002340BF"/>
    <w:rsid w:val="00234DDD"/>
    <w:rsid w:val="002368F3"/>
    <w:rsid w:val="00236C83"/>
    <w:rsid w:val="00237752"/>
    <w:rsid w:val="00237CED"/>
    <w:rsid w:val="00237E36"/>
    <w:rsid w:val="0024039C"/>
    <w:rsid w:val="002406DF"/>
    <w:rsid w:val="00240AED"/>
    <w:rsid w:val="00241035"/>
    <w:rsid w:val="002417A5"/>
    <w:rsid w:val="002426E7"/>
    <w:rsid w:val="002428DD"/>
    <w:rsid w:val="00242E0C"/>
    <w:rsid w:val="00243717"/>
    <w:rsid w:val="002440FE"/>
    <w:rsid w:val="002447B0"/>
    <w:rsid w:val="00244AE0"/>
    <w:rsid w:val="00245C3A"/>
    <w:rsid w:val="00245E44"/>
    <w:rsid w:val="002460E4"/>
    <w:rsid w:val="002469A4"/>
    <w:rsid w:val="00246C77"/>
    <w:rsid w:val="00246CC6"/>
    <w:rsid w:val="00246CF9"/>
    <w:rsid w:val="002474E6"/>
    <w:rsid w:val="00247EA6"/>
    <w:rsid w:val="0025016D"/>
    <w:rsid w:val="0025063D"/>
    <w:rsid w:val="002507EF"/>
    <w:rsid w:val="00250D4F"/>
    <w:rsid w:val="00250DEB"/>
    <w:rsid w:val="00251FB9"/>
    <w:rsid w:val="00252396"/>
    <w:rsid w:val="00253003"/>
    <w:rsid w:val="002532CD"/>
    <w:rsid w:val="002533C7"/>
    <w:rsid w:val="0025392B"/>
    <w:rsid w:val="00254285"/>
    <w:rsid w:val="00254976"/>
    <w:rsid w:val="00255CC7"/>
    <w:rsid w:val="0025674D"/>
    <w:rsid w:val="002568E6"/>
    <w:rsid w:val="00256A7E"/>
    <w:rsid w:val="0025772A"/>
    <w:rsid w:val="00257918"/>
    <w:rsid w:val="00257A1C"/>
    <w:rsid w:val="00260A03"/>
    <w:rsid w:val="002624E9"/>
    <w:rsid w:val="0026326E"/>
    <w:rsid w:val="00263407"/>
    <w:rsid w:val="00263DA9"/>
    <w:rsid w:val="00265809"/>
    <w:rsid w:val="0026681A"/>
    <w:rsid w:val="00266E6B"/>
    <w:rsid w:val="002671C6"/>
    <w:rsid w:val="00267396"/>
    <w:rsid w:val="00270DF7"/>
    <w:rsid w:val="00270EA1"/>
    <w:rsid w:val="00270EA9"/>
    <w:rsid w:val="00270F97"/>
    <w:rsid w:val="0027107B"/>
    <w:rsid w:val="0027108A"/>
    <w:rsid w:val="002711CE"/>
    <w:rsid w:val="0027182E"/>
    <w:rsid w:val="002722A3"/>
    <w:rsid w:val="002722D6"/>
    <w:rsid w:val="002728ED"/>
    <w:rsid w:val="00272C1C"/>
    <w:rsid w:val="00273A4B"/>
    <w:rsid w:val="00273E91"/>
    <w:rsid w:val="0027416B"/>
    <w:rsid w:val="00274564"/>
    <w:rsid w:val="00274D38"/>
    <w:rsid w:val="00274EDB"/>
    <w:rsid w:val="002750DF"/>
    <w:rsid w:val="002750E3"/>
    <w:rsid w:val="002755F0"/>
    <w:rsid w:val="002758EC"/>
    <w:rsid w:val="00275DF5"/>
    <w:rsid w:val="00275F26"/>
    <w:rsid w:val="0027670C"/>
    <w:rsid w:val="00276AF7"/>
    <w:rsid w:val="002773A8"/>
    <w:rsid w:val="0027785B"/>
    <w:rsid w:val="00277EE8"/>
    <w:rsid w:val="002801EB"/>
    <w:rsid w:val="00280FB4"/>
    <w:rsid w:val="0028128C"/>
    <w:rsid w:val="00281426"/>
    <w:rsid w:val="002816F6"/>
    <w:rsid w:val="00281834"/>
    <w:rsid w:val="00282AC5"/>
    <w:rsid w:val="00282CCD"/>
    <w:rsid w:val="002836C1"/>
    <w:rsid w:val="0028396F"/>
    <w:rsid w:val="0028422B"/>
    <w:rsid w:val="002843F5"/>
    <w:rsid w:val="0028489E"/>
    <w:rsid w:val="00284941"/>
    <w:rsid w:val="00284A97"/>
    <w:rsid w:val="00284D10"/>
    <w:rsid w:val="00285250"/>
    <w:rsid w:val="00285447"/>
    <w:rsid w:val="00286340"/>
    <w:rsid w:val="00286411"/>
    <w:rsid w:val="00286648"/>
    <w:rsid w:val="002871DF"/>
    <w:rsid w:val="002871F8"/>
    <w:rsid w:val="0028720C"/>
    <w:rsid w:val="00287238"/>
    <w:rsid w:val="0028784B"/>
    <w:rsid w:val="00290866"/>
    <w:rsid w:val="00290A03"/>
    <w:rsid w:val="00290AD8"/>
    <w:rsid w:val="00291A78"/>
    <w:rsid w:val="002921EB"/>
    <w:rsid w:val="002922B4"/>
    <w:rsid w:val="002925DC"/>
    <w:rsid w:val="00293052"/>
    <w:rsid w:val="0029340C"/>
    <w:rsid w:val="00293627"/>
    <w:rsid w:val="00293A2A"/>
    <w:rsid w:val="0029418E"/>
    <w:rsid w:val="002945FC"/>
    <w:rsid w:val="00295A02"/>
    <w:rsid w:val="002960F7"/>
    <w:rsid w:val="00297304"/>
    <w:rsid w:val="002979C7"/>
    <w:rsid w:val="00297B8D"/>
    <w:rsid w:val="00297C7D"/>
    <w:rsid w:val="00297FEF"/>
    <w:rsid w:val="002A007A"/>
    <w:rsid w:val="002A00C1"/>
    <w:rsid w:val="002A020D"/>
    <w:rsid w:val="002A03D6"/>
    <w:rsid w:val="002A0AE6"/>
    <w:rsid w:val="002A0E43"/>
    <w:rsid w:val="002A15FE"/>
    <w:rsid w:val="002A1B71"/>
    <w:rsid w:val="002A2530"/>
    <w:rsid w:val="002A2E04"/>
    <w:rsid w:val="002A311A"/>
    <w:rsid w:val="002A3258"/>
    <w:rsid w:val="002A3555"/>
    <w:rsid w:val="002A3859"/>
    <w:rsid w:val="002A54C3"/>
    <w:rsid w:val="002A55A4"/>
    <w:rsid w:val="002A5E72"/>
    <w:rsid w:val="002A73F3"/>
    <w:rsid w:val="002A77C4"/>
    <w:rsid w:val="002B040A"/>
    <w:rsid w:val="002B066D"/>
    <w:rsid w:val="002B1319"/>
    <w:rsid w:val="002B17F1"/>
    <w:rsid w:val="002B1FDA"/>
    <w:rsid w:val="002B29C4"/>
    <w:rsid w:val="002B2D74"/>
    <w:rsid w:val="002B3321"/>
    <w:rsid w:val="002B39D8"/>
    <w:rsid w:val="002B4174"/>
    <w:rsid w:val="002B48C2"/>
    <w:rsid w:val="002B6428"/>
    <w:rsid w:val="002B6EF5"/>
    <w:rsid w:val="002C00E9"/>
    <w:rsid w:val="002C0BA7"/>
    <w:rsid w:val="002C125A"/>
    <w:rsid w:val="002C15D5"/>
    <w:rsid w:val="002C1758"/>
    <w:rsid w:val="002C19A8"/>
    <w:rsid w:val="002C2922"/>
    <w:rsid w:val="002C2D0E"/>
    <w:rsid w:val="002C2E0B"/>
    <w:rsid w:val="002C3271"/>
    <w:rsid w:val="002C3302"/>
    <w:rsid w:val="002C35EE"/>
    <w:rsid w:val="002C35F5"/>
    <w:rsid w:val="002C3FE8"/>
    <w:rsid w:val="002C4D81"/>
    <w:rsid w:val="002C6073"/>
    <w:rsid w:val="002C6647"/>
    <w:rsid w:val="002C6745"/>
    <w:rsid w:val="002C72A1"/>
    <w:rsid w:val="002C7C7A"/>
    <w:rsid w:val="002D07DC"/>
    <w:rsid w:val="002D0C05"/>
    <w:rsid w:val="002D1110"/>
    <w:rsid w:val="002D14B9"/>
    <w:rsid w:val="002D1EA2"/>
    <w:rsid w:val="002D1F0A"/>
    <w:rsid w:val="002D2AA0"/>
    <w:rsid w:val="002D2AFD"/>
    <w:rsid w:val="002D2C65"/>
    <w:rsid w:val="002D36CB"/>
    <w:rsid w:val="002D3C0F"/>
    <w:rsid w:val="002D4090"/>
    <w:rsid w:val="002D480D"/>
    <w:rsid w:val="002D618F"/>
    <w:rsid w:val="002D6958"/>
    <w:rsid w:val="002D6999"/>
    <w:rsid w:val="002D6DF4"/>
    <w:rsid w:val="002D7097"/>
    <w:rsid w:val="002D761E"/>
    <w:rsid w:val="002D76BF"/>
    <w:rsid w:val="002D7A8F"/>
    <w:rsid w:val="002D7ED7"/>
    <w:rsid w:val="002E0020"/>
    <w:rsid w:val="002E03C8"/>
    <w:rsid w:val="002E0A46"/>
    <w:rsid w:val="002E0EB4"/>
    <w:rsid w:val="002E15F4"/>
    <w:rsid w:val="002E16ED"/>
    <w:rsid w:val="002E1AB3"/>
    <w:rsid w:val="002E2442"/>
    <w:rsid w:val="002E2616"/>
    <w:rsid w:val="002E305E"/>
    <w:rsid w:val="002E3A6C"/>
    <w:rsid w:val="002E3C7E"/>
    <w:rsid w:val="002E3D79"/>
    <w:rsid w:val="002E4DEB"/>
    <w:rsid w:val="002E50AB"/>
    <w:rsid w:val="002E5429"/>
    <w:rsid w:val="002E5566"/>
    <w:rsid w:val="002E5E23"/>
    <w:rsid w:val="002E63FD"/>
    <w:rsid w:val="002E6C3C"/>
    <w:rsid w:val="002E70F1"/>
    <w:rsid w:val="002F0429"/>
    <w:rsid w:val="002F0A00"/>
    <w:rsid w:val="002F0C6A"/>
    <w:rsid w:val="002F1263"/>
    <w:rsid w:val="002F1E12"/>
    <w:rsid w:val="002F1F57"/>
    <w:rsid w:val="002F23E7"/>
    <w:rsid w:val="002F2612"/>
    <w:rsid w:val="002F33BE"/>
    <w:rsid w:val="002F4133"/>
    <w:rsid w:val="002F44E3"/>
    <w:rsid w:val="002F4851"/>
    <w:rsid w:val="002F52AE"/>
    <w:rsid w:val="002F5332"/>
    <w:rsid w:val="002F5675"/>
    <w:rsid w:val="002F57EA"/>
    <w:rsid w:val="002F5A53"/>
    <w:rsid w:val="002F649F"/>
    <w:rsid w:val="002F65EB"/>
    <w:rsid w:val="002F6693"/>
    <w:rsid w:val="002F6959"/>
    <w:rsid w:val="002F72F2"/>
    <w:rsid w:val="002F7DA3"/>
    <w:rsid w:val="002F7DBC"/>
    <w:rsid w:val="0030039A"/>
    <w:rsid w:val="0030080A"/>
    <w:rsid w:val="003008CC"/>
    <w:rsid w:val="00300DE4"/>
    <w:rsid w:val="00301633"/>
    <w:rsid w:val="00302193"/>
    <w:rsid w:val="00302D72"/>
    <w:rsid w:val="003030DB"/>
    <w:rsid w:val="00303558"/>
    <w:rsid w:val="00303A8C"/>
    <w:rsid w:val="00304678"/>
    <w:rsid w:val="00304853"/>
    <w:rsid w:val="0030499B"/>
    <w:rsid w:val="00304C11"/>
    <w:rsid w:val="00304C84"/>
    <w:rsid w:val="00305582"/>
    <w:rsid w:val="003058DE"/>
    <w:rsid w:val="003063A2"/>
    <w:rsid w:val="00306A2C"/>
    <w:rsid w:val="00307269"/>
    <w:rsid w:val="003074CE"/>
    <w:rsid w:val="0030781C"/>
    <w:rsid w:val="00307AA5"/>
    <w:rsid w:val="00310F81"/>
    <w:rsid w:val="00311A61"/>
    <w:rsid w:val="00311D55"/>
    <w:rsid w:val="00311F9E"/>
    <w:rsid w:val="003121DF"/>
    <w:rsid w:val="00312546"/>
    <w:rsid w:val="00312687"/>
    <w:rsid w:val="003126AD"/>
    <w:rsid w:val="0031283F"/>
    <w:rsid w:val="00313154"/>
    <w:rsid w:val="003131D0"/>
    <w:rsid w:val="00313251"/>
    <w:rsid w:val="00313473"/>
    <w:rsid w:val="0031400D"/>
    <w:rsid w:val="0031445A"/>
    <w:rsid w:val="00314580"/>
    <w:rsid w:val="003146C5"/>
    <w:rsid w:val="00314AE9"/>
    <w:rsid w:val="00314D0D"/>
    <w:rsid w:val="0031555D"/>
    <w:rsid w:val="00315BC6"/>
    <w:rsid w:val="00315EF3"/>
    <w:rsid w:val="00316440"/>
    <w:rsid w:val="00316B75"/>
    <w:rsid w:val="00317438"/>
    <w:rsid w:val="003177C5"/>
    <w:rsid w:val="00317B99"/>
    <w:rsid w:val="003202E7"/>
    <w:rsid w:val="003203CF"/>
    <w:rsid w:val="00320A32"/>
    <w:rsid w:val="00320ABF"/>
    <w:rsid w:val="00320DFD"/>
    <w:rsid w:val="0032164D"/>
    <w:rsid w:val="00321694"/>
    <w:rsid w:val="00321983"/>
    <w:rsid w:val="00321EB7"/>
    <w:rsid w:val="00322BAC"/>
    <w:rsid w:val="0032446C"/>
    <w:rsid w:val="00324759"/>
    <w:rsid w:val="00324A51"/>
    <w:rsid w:val="00325122"/>
    <w:rsid w:val="0032514E"/>
    <w:rsid w:val="00325192"/>
    <w:rsid w:val="00325522"/>
    <w:rsid w:val="0032584F"/>
    <w:rsid w:val="00325957"/>
    <w:rsid w:val="003259AA"/>
    <w:rsid w:val="00325A1B"/>
    <w:rsid w:val="00325B59"/>
    <w:rsid w:val="00325D69"/>
    <w:rsid w:val="00325E72"/>
    <w:rsid w:val="00325E88"/>
    <w:rsid w:val="00325F64"/>
    <w:rsid w:val="0032621F"/>
    <w:rsid w:val="0032634F"/>
    <w:rsid w:val="003268C9"/>
    <w:rsid w:val="00326CAB"/>
    <w:rsid w:val="00326E2D"/>
    <w:rsid w:val="00326EBD"/>
    <w:rsid w:val="003276AA"/>
    <w:rsid w:val="0033003C"/>
    <w:rsid w:val="0033067A"/>
    <w:rsid w:val="00330F51"/>
    <w:rsid w:val="0033122F"/>
    <w:rsid w:val="003312B0"/>
    <w:rsid w:val="0033179B"/>
    <w:rsid w:val="00332ACD"/>
    <w:rsid w:val="00332BAF"/>
    <w:rsid w:val="00333005"/>
    <w:rsid w:val="0033363A"/>
    <w:rsid w:val="00333F66"/>
    <w:rsid w:val="003345F9"/>
    <w:rsid w:val="003346AA"/>
    <w:rsid w:val="003346D3"/>
    <w:rsid w:val="003346F3"/>
    <w:rsid w:val="00334821"/>
    <w:rsid w:val="00334FA6"/>
    <w:rsid w:val="0033515C"/>
    <w:rsid w:val="00335C42"/>
    <w:rsid w:val="00335DA4"/>
    <w:rsid w:val="00335E04"/>
    <w:rsid w:val="003360A2"/>
    <w:rsid w:val="003360A8"/>
    <w:rsid w:val="00336451"/>
    <w:rsid w:val="00336E2F"/>
    <w:rsid w:val="003374B7"/>
    <w:rsid w:val="00337A51"/>
    <w:rsid w:val="00340996"/>
    <w:rsid w:val="00341239"/>
    <w:rsid w:val="00341836"/>
    <w:rsid w:val="00342472"/>
    <w:rsid w:val="00342F44"/>
    <w:rsid w:val="003430BF"/>
    <w:rsid w:val="0034343D"/>
    <w:rsid w:val="003438D8"/>
    <w:rsid w:val="00343964"/>
    <w:rsid w:val="00343B42"/>
    <w:rsid w:val="00343C6D"/>
    <w:rsid w:val="0034424D"/>
    <w:rsid w:val="00344BD1"/>
    <w:rsid w:val="00345AC7"/>
    <w:rsid w:val="00346FE9"/>
    <w:rsid w:val="00347323"/>
    <w:rsid w:val="00347A10"/>
    <w:rsid w:val="00347C26"/>
    <w:rsid w:val="00350428"/>
    <w:rsid w:val="003506CB"/>
    <w:rsid w:val="00350890"/>
    <w:rsid w:val="003508A4"/>
    <w:rsid w:val="003508F4"/>
    <w:rsid w:val="00350A2A"/>
    <w:rsid w:val="00350A9A"/>
    <w:rsid w:val="00350F42"/>
    <w:rsid w:val="0035133C"/>
    <w:rsid w:val="003513B3"/>
    <w:rsid w:val="00352BC7"/>
    <w:rsid w:val="003534C5"/>
    <w:rsid w:val="00353780"/>
    <w:rsid w:val="00353F57"/>
    <w:rsid w:val="00354505"/>
    <w:rsid w:val="00354C30"/>
    <w:rsid w:val="00354F23"/>
    <w:rsid w:val="003552D1"/>
    <w:rsid w:val="003554F5"/>
    <w:rsid w:val="003564EB"/>
    <w:rsid w:val="003566F5"/>
    <w:rsid w:val="00356DDA"/>
    <w:rsid w:val="00357293"/>
    <w:rsid w:val="0035797B"/>
    <w:rsid w:val="00357FEA"/>
    <w:rsid w:val="003610C2"/>
    <w:rsid w:val="003610EA"/>
    <w:rsid w:val="00361198"/>
    <w:rsid w:val="00361696"/>
    <w:rsid w:val="003617A7"/>
    <w:rsid w:val="00361EE8"/>
    <w:rsid w:val="003625DE"/>
    <w:rsid w:val="003627B2"/>
    <w:rsid w:val="00362959"/>
    <w:rsid w:val="00362BBE"/>
    <w:rsid w:val="00362EF2"/>
    <w:rsid w:val="00363E36"/>
    <w:rsid w:val="003645FE"/>
    <w:rsid w:val="003647EF"/>
    <w:rsid w:val="00364B66"/>
    <w:rsid w:val="00365718"/>
    <w:rsid w:val="00365A4C"/>
    <w:rsid w:val="00365E27"/>
    <w:rsid w:val="00366213"/>
    <w:rsid w:val="0036649E"/>
    <w:rsid w:val="003665CA"/>
    <w:rsid w:val="00366DCB"/>
    <w:rsid w:val="00366EE4"/>
    <w:rsid w:val="00367D3C"/>
    <w:rsid w:val="003711E4"/>
    <w:rsid w:val="0037277D"/>
    <w:rsid w:val="00372855"/>
    <w:rsid w:val="0037289C"/>
    <w:rsid w:val="00372D45"/>
    <w:rsid w:val="00372FC3"/>
    <w:rsid w:val="00373C92"/>
    <w:rsid w:val="00373F29"/>
    <w:rsid w:val="00374956"/>
    <w:rsid w:val="003755FF"/>
    <w:rsid w:val="0037581F"/>
    <w:rsid w:val="00375C00"/>
    <w:rsid w:val="00375E6C"/>
    <w:rsid w:val="003764B5"/>
    <w:rsid w:val="00376906"/>
    <w:rsid w:val="00376E1A"/>
    <w:rsid w:val="00377001"/>
    <w:rsid w:val="00377146"/>
    <w:rsid w:val="003775FF"/>
    <w:rsid w:val="00377B45"/>
    <w:rsid w:val="00380819"/>
    <w:rsid w:val="003810E2"/>
    <w:rsid w:val="003814C9"/>
    <w:rsid w:val="003818C7"/>
    <w:rsid w:val="003821C7"/>
    <w:rsid w:val="0038286B"/>
    <w:rsid w:val="003833AE"/>
    <w:rsid w:val="00383E3E"/>
    <w:rsid w:val="003848F9"/>
    <w:rsid w:val="00384EA3"/>
    <w:rsid w:val="00384EAA"/>
    <w:rsid w:val="003854F9"/>
    <w:rsid w:val="003859D5"/>
    <w:rsid w:val="00386025"/>
    <w:rsid w:val="00386725"/>
    <w:rsid w:val="00386BC5"/>
    <w:rsid w:val="00386DE8"/>
    <w:rsid w:val="003872A6"/>
    <w:rsid w:val="003877B8"/>
    <w:rsid w:val="00390C57"/>
    <w:rsid w:val="0039151B"/>
    <w:rsid w:val="00391B4F"/>
    <w:rsid w:val="00391B6B"/>
    <w:rsid w:val="003926B7"/>
    <w:rsid w:val="00393119"/>
    <w:rsid w:val="0039332C"/>
    <w:rsid w:val="003940A0"/>
    <w:rsid w:val="00394B39"/>
    <w:rsid w:val="00394C2F"/>
    <w:rsid w:val="003950B2"/>
    <w:rsid w:val="00395B0F"/>
    <w:rsid w:val="00396D3C"/>
    <w:rsid w:val="003974D3"/>
    <w:rsid w:val="003976CD"/>
    <w:rsid w:val="003A0336"/>
    <w:rsid w:val="003A0A19"/>
    <w:rsid w:val="003A1053"/>
    <w:rsid w:val="003A1798"/>
    <w:rsid w:val="003A1AE8"/>
    <w:rsid w:val="003A2AB9"/>
    <w:rsid w:val="003A2AFE"/>
    <w:rsid w:val="003A2F0D"/>
    <w:rsid w:val="003A308C"/>
    <w:rsid w:val="003A325C"/>
    <w:rsid w:val="003A33B3"/>
    <w:rsid w:val="003A3CEF"/>
    <w:rsid w:val="003A3EB5"/>
    <w:rsid w:val="003A3FE3"/>
    <w:rsid w:val="003A4060"/>
    <w:rsid w:val="003A41BF"/>
    <w:rsid w:val="003A447D"/>
    <w:rsid w:val="003A4BC6"/>
    <w:rsid w:val="003A5050"/>
    <w:rsid w:val="003A5D03"/>
    <w:rsid w:val="003A76D2"/>
    <w:rsid w:val="003A79D4"/>
    <w:rsid w:val="003A79F4"/>
    <w:rsid w:val="003A7B96"/>
    <w:rsid w:val="003B02D8"/>
    <w:rsid w:val="003B0BF1"/>
    <w:rsid w:val="003B104D"/>
    <w:rsid w:val="003B11CC"/>
    <w:rsid w:val="003B12F3"/>
    <w:rsid w:val="003B1C37"/>
    <w:rsid w:val="003B2245"/>
    <w:rsid w:val="003B23ED"/>
    <w:rsid w:val="003B2B8D"/>
    <w:rsid w:val="003B318A"/>
    <w:rsid w:val="003B3493"/>
    <w:rsid w:val="003B34DC"/>
    <w:rsid w:val="003B387C"/>
    <w:rsid w:val="003B3A89"/>
    <w:rsid w:val="003B3E2E"/>
    <w:rsid w:val="003B441A"/>
    <w:rsid w:val="003B46F5"/>
    <w:rsid w:val="003B4BD5"/>
    <w:rsid w:val="003B53EC"/>
    <w:rsid w:val="003B5A83"/>
    <w:rsid w:val="003B6088"/>
    <w:rsid w:val="003B6AA1"/>
    <w:rsid w:val="003B6C1C"/>
    <w:rsid w:val="003B71A1"/>
    <w:rsid w:val="003B7773"/>
    <w:rsid w:val="003B7B21"/>
    <w:rsid w:val="003C0197"/>
    <w:rsid w:val="003C01D8"/>
    <w:rsid w:val="003C0433"/>
    <w:rsid w:val="003C0554"/>
    <w:rsid w:val="003C0B1D"/>
    <w:rsid w:val="003C12C5"/>
    <w:rsid w:val="003C1D7F"/>
    <w:rsid w:val="003C23CD"/>
    <w:rsid w:val="003C31D3"/>
    <w:rsid w:val="003C411D"/>
    <w:rsid w:val="003C5085"/>
    <w:rsid w:val="003C6D68"/>
    <w:rsid w:val="003C7458"/>
    <w:rsid w:val="003C7795"/>
    <w:rsid w:val="003D0094"/>
    <w:rsid w:val="003D0DF8"/>
    <w:rsid w:val="003D0EE3"/>
    <w:rsid w:val="003D1235"/>
    <w:rsid w:val="003D18E7"/>
    <w:rsid w:val="003D2DA1"/>
    <w:rsid w:val="003D2DAE"/>
    <w:rsid w:val="003D2DBC"/>
    <w:rsid w:val="003D2E2F"/>
    <w:rsid w:val="003D39B9"/>
    <w:rsid w:val="003D3A30"/>
    <w:rsid w:val="003D4C2E"/>
    <w:rsid w:val="003D502D"/>
    <w:rsid w:val="003D5477"/>
    <w:rsid w:val="003D5B60"/>
    <w:rsid w:val="003D6C29"/>
    <w:rsid w:val="003D6E5B"/>
    <w:rsid w:val="003D6FC0"/>
    <w:rsid w:val="003D77D8"/>
    <w:rsid w:val="003D7EB9"/>
    <w:rsid w:val="003E04FB"/>
    <w:rsid w:val="003E114C"/>
    <w:rsid w:val="003E1FB4"/>
    <w:rsid w:val="003E203E"/>
    <w:rsid w:val="003E34B6"/>
    <w:rsid w:val="003E38D8"/>
    <w:rsid w:val="003E3969"/>
    <w:rsid w:val="003E3E7C"/>
    <w:rsid w:val="003E4B02"/>
    <w:rsid w:val="003E4B2A"/>
    <w:rsid w:val="003E4EEB"/>
    <w:rsid w:val="003E58E5"/>
    <w:rsid w:val="003E5C81"/>
    <w:rsid w:val="003E6238"/>
    <w:rsid w:val="003E6297"/>
    <w:rsid w:val="003E6727"/>
    <w:rsid w:val="003E76E2"/>
    <w:rsid w:val="003F0628"/>
    <w:rsid w:val="003F116D"/>
    <w:rsid w:val="003F1230"/>
    <w:rsid w:val="003F1525"/>
    <w:rsid w:val="003F1EDA"/>
    <w:rsid w:val="003F2275"/>
    <w:rsid w:val="003F23BA"/>
    <w:rsid w:val="003F27A0"/>
    <w:rsid w:val="003F2A92"/>
    <w:rsid w:val="003F3A31"/>
    <w:rsid w:val="003F3AD6"/>
    <w:rsid w:val="003F3F56"/>
    <w:rsid w:val="003F41E9"/>
    <w:rsid w:val="003F4662"/>
    <w:rsid w:val="003F4CF3"/>
    <w:rsid w:val="003F4D5D"/>
    <w:rsid w:val="003F594B"/>
    <w:rsid w:val="003F5BE3"/>
    <w:rsid w:val="003F5F8A"/>
    <w:rsid w:val="003F62C3"/>
    <w:rsid w:val="003F6B9F"/>
    <w:rsid w:val="003F7247"/>
    <w:rsid w:val="003F79C9"/>
    <w:rsid w:val="003F7C39"/>
    <w:rsid w:val="003F7F34"/>
    <w:rsid w:val="003F7F5A"/>
    <w:rsid w:val="004002F9"/>
    <w:rsid w:val="0040073C"/>
    <w:rsid w:val="004007A2"/>
    <w:rsid w:val="004021AF"/>
    <w:rsid w:val="00402BA0"/>
    <w:rsid w:val="00404666"/>
    <w:rsid w:val="004047BB"/>
    <w:rsid w:val="00405268"/>
    <w:rsid w:val="00405457"/>
    <w:rsid w:val="0040545D"/>
    <w:rsid w:val="00405703"/>
    <w:rsid w:val="00405BB0"/>
    <w:rsid w:val="00405C59"/>
    <w:rsid w:val="00405CF2"/>
    <w:rsid w:val="004069D1"/>
    <w:rsid w:val="00407545"/>
    <w:rsid w:val="0040761F"/>
    <w:rsid w:val="0040795D"/>
    <w:rsid w:val="00407CAE"/>
    <w:rsid w:val="00407D67"/>
    <w:rsid w:val="00407E28"/>
    <w:rsid w:val="00407F4B"/>
    <w:rsid w:val="00410152"/>
    <w:rsid w:val="00410416"/>
    <w:rsid w:val="00411309"/>
    <w:rsid w:val="00411D85"/>
    <w:rsid w:val="00411F99"/>
    <w:rsid w:val="004128DC"/>
    <w:rsid w:val="0041296C"/>
    <w:rsid w:val="00412AE9"/>
    <w:rsid w:val="00413076"/>
    <w:rsid w:val="004138A9"/>
    <w:rsid w:val="004138FE"/>
    <w:rsid w:val="00413BD6"/>
    <w:rsid w:val="00413DBD"/>
    <w:rsid w:val="00414283"/>
    <w:rsid w:val="00414294"/>
    <w:rsid w:val="00415329"/>
    <w:rsid w:val="0041595E"/>
    <w:rsid w:val="00415DA0"/>
    <w:rsid w:val="00415EEB"/>
    <w:rsid w:val="00416054"/>
    <w:rsid w:val="004164C7"/>
    <w:rsid w:val="00416D87"/>
    <w:rsid w:val="004172CE"/>
    <w:rsid w:val="00417898"/>
    <w:rsid w:val="00417911"/>
    <w:rsid w:val="004179B9"/>
    <w:rsid w:val="00417AC8"/>
    <w:rsid w:val="00417B3F"/>
    <w:rsid w:val="00417B5A"/>
    <w:rsid w:val="00417FA3"/>
    <w:rsid w:val="00420CA6"/>
    <w:rsid w:val="00420DE9"/>
    <w:rsid w:val="00421233"/>
    <w:rsid w:val="004220AD"/>
    <w:rsid w:val="0042233B"/>
    <w:rsid w:val="004246C4"/>
    <w:rsid w:val="004248CA"/>
    <w:rsid w:val="00424E30"/>
    <w:rsid w:val="004253C8"/>
    <w:rsid w:val="0042560C"/>
    <w:rsid w:val="0042580C"/>
    <w:rsid w:val="00425D48"/>
    <w:rsid w:val="00425DF1"/>
    <w:rsid w:val="004260C0"/>
    <w:rsid w:val="004262C0"/>
    <w:rsid w:val="004269D0"/>
    <w:rsid w:val="00426A47"/>
    <w:rsid w:val="004274FA"/>
    <w:rsid w:val="00427A80"/>
    <w:rsid w:val="00427D2E"/>
    <w:rsid w:val="004300EE"/>
    <w:rsid w:val="0043043D"/>
    <w:rsid w:val="0043084A"/>
    <w:rsid w:val="00430AF1"/>
    <w:rsid w:val="004310AD"/>
    <w:rsid w:val="0043138D"/>
    <w:rsid w:val="00431843"/>
    <w:rsid w:val="00431A14"/>
    <w:rsid w:val="00431BC3"/>
    <w:rsid w:val="00431CF7"/>
    <w:rsid w:val="00431D57"/>
    <w:rsid w:val="004320CA"/>
    <w:rsid w:val="004324B1"/>
    <w:rsid w:val="004329EC"/>
    <w:rsid w:val="00432B7A"/>
    <w:rsid w:val="00432CF3"/>
    <w:rsid w:val="004338A7"/>
    <w:rsid w:val="00434AD2"/>
    <w:rsid w:val="00434EAC"/>
    <w:rsid w:val="004354D1"/>
    <w:rsid w:val="004357E9"/>
    <w:rsid w:val="00435BA4"/>
    <w:rsid w:val="00435E07"/>
    <w:rsid w:val="00436012"/>
    <w:rsid w:val="0043641E"/>
    <w:rsid w:val="00436A06"/>
    <w:rsid w:val="0043737D"/>
    <w:rsid w:val="00437B6A"/>
    <w:rsid w:val="00437F89"/>
    <w:rsid w:val="00440281"/>
    <w:rsid w:val="0044167C"/>
    <w:rsid w:val="0044168B"/>
    <w:rsid w:val="004418A4"/>
    <w:rsid w:val="004418D6"/>
    <w:rsid w:val="00441EC3"/>
    <w:rsid w:val="0044207E"/>
    <w:rsid w:val="00442A42"/>
    <w:rsid w:val="00443559"/>
    <w:rsid w:val="00443561"/>
    <w:rsid w:val="00443C71"/>
    <w:rsid w:val="00443C77"/>
    <w:rsid w:val="00443D7F"/>
    <w:rsid w:val="00443DA8"/>
    <w:rsid w:val="00445002"/>
    <w:rsid w:val="00445AFB"/>
    <w:rsid w:val="00445BD0"/>
    <w:rsid w:val="00445FB5"/>
    <w:rsid w:val="00446013"/>
    <w:rsid w:val="00446412"/>
    <w:rsid w:val="00447422"/>
    <w:rsid w:val="00447A1B"/>
    <w:rsid w:val="00450468"/>
    <w:rsid w:val="00450529"/>
    <w:rsid w:val="0045179B"/>
    <w:rsid w:val="004539FB"/>
    <w:rsid w:val="00453BA2"/>
    <w:rsid w:val="00453FDF"/>
    <w:rsid w:val="004544F5"/>
    <w:rsid w:val="00455D0A"/>
    <w:rsid w:val="00455E24"/>
    <w:rsid w:val="00457496"/>
    <w:rsid w:val="00460110"/>
    <w:rsid w:val="004612FF"/>
    <w:rsid w:val="004613C6"/>
    <w:rsid w:val="00461B30"/>
    <w:rsid w:val="00461E2C"/>
    <w:rsid w:val="004626DE"/>
    <w:rsid w:val="00462ECC"/>
    <w:rsid w:val="00462FA5"/>
    <w:rsid w:val="0046349C"/>
    <w:rsid w:val="00463B5D"/>
    <w:rsid w:val="00463D22"/>
    <w:rsid w:val="00463D88"/>
    <w:rsid w:val="004649E7"/>
    <w:rsid w:val="0046552F"/>
    <w:rsid w:val="00466524"/>
    <w:rsid w:val="00466E88"/>
    <w:rsid w:val="004673FC"/>
    <w:rsid w:val="0046775D"/>
    <w:rsid w:val="004679DC"/>
    <w:rsid w:val="00470A23"/>
    <w:rsid w:val="00470E70"/>
    <w:rsid w:val="00471E9C"/>
    <w:rsid w:val="00472DAD"/>
    <w:rsid w:val="0047356E"/>
    <w:rsid w:val="004736E8"/>
    <w:rsid w:val="00473F0B"/>
    <w:rsid w:val="0047449D"/>
    <w:rsid w:val="00474E64"/>
    <w:rsid w:val="004752A0"/>
    <w:rsid w:val="00475DC6"/>
    <w:rsid w:val="00475DDE"/>
    <w:rsid w:val="00476790"/>
    <w:rsid w:val="00476A1C"/>
    <w:rsid w:val="00476BA3"/>
    <w:rsid w:val="00477240"/>
    <w:rsid w:val="0047736D"/>
    <w:rsid w:val="0047741B"/>
    <w:rsid w:val="00477488"/>
    <w:rsid w:val="00477571"/>
    <w:rsid w:val="004777D3"/>
    <w:rsid w:val="00477881"/>
    <w:rsid w:val="00477E00"/>
    <w:rsid w:val="00477EDC"/>
    <w:rsid w:val="004806C5"/>
    <w:rsid w:val="00480950"/>
    <w:rsid w:val="00481579"/>
    <w:rsid w:val="0048163B"/>
    <w:rsid w:val="00481842"/>
    <w:rsid w:val="00481D5B"/>
    <w:rsid w:val="00482E9C"/>
    <w:rsid w:val="00483330"/>
    <w:rsid w:val="00483ADD"/>
    <w:rsid w:val="00483C35"/>
    <w:rsid w:val="00483E83"/>
    <w:rsid w:val="00484F04"/>
    <w:rsid w:val="0048529C"/>
    <w:rsid w:val="00485DBE"/>
    <w:rsid w:val="004860DA"/>
    <w:rsid w:val="00486589"/>
    <w:rsid w:val="004865D4"/>
    <w:rsid w:val="004865FA"/>
    <w:rsid w:val="00486789"/>
    <w:rsid w:val="00486D3C"/>
    <w:rsid w:val="00487689"/>
    <w:rsid w:val="00490255"/>
    <w:rsid w:val="00490641"/>
    <w:rsid w:val="004907D0"/>
    <w:rsid w:val="00491556"/>
    <w:rsid w:val="00491BC6"/>
    <w:rsid w:val="00492FB5"/>
    <w:rsid w:val="00493064"/>
    <w:rsid w:val="004932EC"/>
    <w:rsid w:val="0049343E"/>
    <w:rsid w:val="00493A08"/>
    <w:rsid w:val="00493A28"/>
    <w:rsid w:val="00495BDE"/>
    <w:rsid w:val="00496017"/>
    <w:rsid w:val="00496240"/>
    <w:rsid w:val="00496A3D"/>
    <w:rsid w:val="004A1AE5"/>
    <w:rsid w:val="004A4BBA"/>
    <w:rsid w:val="004A4DC4"/>
    <w:rsid w:val="004A5035"/>
    <w:rsid w:val="004A5461"/>
    <w:rsid w:val="004A5D1A"/>
    <w:rsid w:val="004A5F00"/>
    <w:rsid w:val="004A61CD"/>
    <w:rsid w:val="004A6563"/>
    <w:rsid w:val="004A6C40"/>
    <w:rsid w:val="004A7851"/>
    <w:rsid w:val="004B08FB"/>
    <w:rsid w:val="004B0A35"/>
    <w:rsid w:val="004B138B"/>
    <w:rsid w:val="004B19B5"/>
    <w:rsid w:val="004B22CD"/>
    <w:rsid w:val="004B2D3B"/>
    <w:rsid w:val="004B30D6"/>
    <w:rsid w:val="004B31F8"/>
    <w:rsid w:val="004B3537"/>
    <w:rsid w:val="004B3650"/>
    <w:rsid w:val="004B375C"/>
    <w:rsid w:val="004B38C8"/>
    <w:rsid w:val="004B5511"/>
    <w:rsid w:val="004B5A4E"/>
    <w:rsid w:val="004B79ED"/>
    <w:rsid w:val="004C0006"/>
    <w:rsid w:val="004C05BD"/>
    <w:rsid w:val="004C05EC"/>
    <w:rsid w:val="004C0D6E"/>
    <w:rsid w:val="004C10B5"/>
    <w:rsid w:val="004C16B0"/>
    <w:rsid w:val="004C1C60"/>
    <w:rsid w:val="004C2317"/>
    <w:rsid w:val="004C2375"/>
    <w:rsid w:val="004C25FE"/>
    <w:rsid w:val="004C2F37"/>
    <w:rsid w:val="004C3682"/>
    <w:rsid w:val="004C3DD3"/>
    <w:rsid w:val="004C5AE6"/>
    <w:rsid w:val="004C682C"/>
    <w:rsid w:val="004C6D50"/>
    <w:rsid w:val="004C789F"/>
    <w:rsid w:val="004C791B"/>
    <w:rsid w:val="004C7A26"/>
    <w:rsid w:val="004C7A89"/>
    <w:rsid w:val="004C7D77"/>
    <w:rsid w:val="004D01F6"/>
    <w:rsid w:val="004D0E5D"/>
    <w:rsid w:val="004D0EE8"/>
    <w:rsid w:val="004D1584"/>
    <w:rsid w:val="004D1A42"/>
    <w:rsid w:val="004D2109"/>
    <w:rsid w:val="004D2822"/>
    <w:rsid w:val="004D346E"/>
    <w:rsid w:val="004D467E"/>
    <w:rsid w:val="004D4B1A"/>
    <w:rsid w:val="004D4D40"/>
    <w:rsid w:val="004D4D8E"/>
    <w:rsid w:val="004D566E"/>
    <w:rsid w:val="004D5A0E"/>
    <w:rsid w:val="004D6CE6"/>
    <w:rsid w:val="004D7D62"/>
    <w:rsid w:val="004D7E84"/>
    <w:rsid w:val="004E0287"/>
    <w:rsid w:val="004E0B78"/>
    <w:rsid w:val="004E0C56"/>
    <w:rsid w:val="004E16C1"/>
    <w:rsid w:val="004E19D3"/>
    <w:rsid w:val="004E238E"/>
    <w:rsid w:val="004E2780"/>
    <w:rsid w:val="004E2BD5"/>
    <w:rsid w:val="004E2F30"/>
    <w:rsid w:val="004E3AAF"/>
    <w:rsid w:val="004E4029"/>
    <w:rsid w:val="004E5219"/>
    <w:rsid w:val="004E555D"/>
    <w:rsid w:val="004E55E1"/>
    <w:rsid w:val="004E69E6"/>
    <w:rsid w:val="004E7F15"/>
    <w:rsid w:val="004F09EF"/>
    <w:rsid w:val="004F0BA0"/>
    <w:rsid w:val="004F1103"/>
    <w:rsid w:val="004F1F08"/>
    <w:rsid w:val="004F24FB"/>
    <w:rsid w:val="004F25ED"/>
    <w:rsid w:val="004F26F3"/>
    <w:rsid w:val="004F3362"/>
    <w:rsid w:val="004F34D2"/>
    <w:rsid w:val="004F37F7"/>
    <w:rsid w:val="004F3A13"/>
    <w:rsid w:val="004F3AFC"/>
    <w:rsid w:val="004F3B83"/>
    <w:rsid w:val="004F420A"/>
    <w:rsid w:val="004F4399"/>
    <w:rsid w:val="004F4E22"/>
    <w:rsid w:val="004F4F19"/>
    <w:rsid w:val="004F525A"/>
    <w:rsid w:val="004F6AA9"/>
    <w:rsid w:val="004F7B64"/>
    <w:rsid w:val="00500782"/>
    <w:rsid w:val="005011CA"/>
    <w:rsid w:val="00501258"/>
    <w:rsid w:val="0050204E"/>
    <w:rsid w:val="00502C25"/>
    <w:rsid w:val="00503443"/>
    <w:rsid w:val="00503584"/>
    <w:rsid w:val="0050498E"/>
    <w:rsid w:val="00505331"/>
    <w:rsid w:val="00505662"/>
    <w:rsid w:val="00505A1E"/>
    <w:rsid w:val="00506040"/>
    <w:rsid w:val="005060B9"/>
    <w:rsid w:val="0050664D"/>
    <w:rsid w:val="005067D7"/>
    <w:rsid w:val="00506870"/>
    <w:rsid w:val="005069F1"/>
    <w:rsid w:val="00506F16"/>
    <w:rsid w:val="00507828"/>
    <w:rsid w:val="00511DFE"/>
    <w:rsid w:val="00511FE2"/>
    <w:rsid w:val="005122B9"/>
    <w:rsid w:val="00512300"/>
    <w:rsid w:val="00512410"/>
    <w:rsid w:val="00512F53"/>
    <w:rsid w:val="005134AF"/>
    <w:rsid w:val="0051356E"/>
    <w:rsid w:val="0051364D"/>
    <w:rsid w:val="0051382F"/>
    <w:rsid w:val="00513A12"/>
    <w:rsid w:val="005143AC"/>
    <w:rsid w:val="00515509"/>
    <w:rsid w:val="00516394"/>
    <w:rsid w:val="00517007"/>
    <w:rsid w:val="00521025"/>
    <w:rsid w:val="0052115A"/>
    <w:rsid w:val="00521DA3"/>
    <w:rsid w:val="00522897"/>
    <w:rsid w:val="00522BDA"/>
    <w:rsid w:val="00524453"/>
    <w:rsid w:val="005251C8"/>
    <w:rsid w:val="0052550B"/>
    <w:rsid w:val="00525E6B"/>
    <w:rsid w:val="00525EF6"/>
    <w:rsid w:val="00526B32"/>
    <w:rsid w:val="005279A6"/>
    <w:rsid w:val="00527F8D"/>
    <w:rsid w:val="005306D7"/>
    <w:rsid w:val="00530AB8"/>
    <w:rsid w:val="00531287"/>
    <w:rsid w:val="00531CE9"/>
    <w:rsid w:val="00532244"/>
    <w:rsid w:val="00532408"/>
    <w:rsid w:val="0053277C"/>
    <w:rsid w:val="00532D97"/>
    <w:rsid w:val="005331F4"/>
    <w:rsid w:val="00533247"/>
    <w:rsid w:val="0053326A"/>
    <w:rsid w:val="00533345"/>
    <w:rsid w:val="00533495"/>
    <w:rsid w:val="00533B29"/>
    <w:rsid w:val="00533F14"/>
    <w:rsid w:val="005342BE"/>
    <w:rsid w:val="00534C74"/>
    <w:rsid w:val="005354C6"/>
    <w:rsid w:val="005355E5"/>
    <w:rsid w:val="0053686D"/>
    <w:rsid w:val="00536A07"/>
    <w:rsid w:val="005371B3"/>
    <w:rsid w:val="00537442"/>
    <w:rsid w:val="005377EA"/>
    <w:rsid w:val="00540CAC"/>
    <w:rsid w:val="00540E77"/>
    <w:rsid w:val="0054154E"/>
    <w:rsid w:val="00541563"/>
    <w:rsid w:val="005418D8"/>
    <w:rsid w:val="005424DE"/>
    <w:rsid w:val="00542633"/>
    <w:rsid w:val="00542B3B"/>
    <w:rsid w:val="00542BD0"/>
    <w:rsid w:val="00542D98"/>
    <w:rsid w:val="00543113"/>
    <w:rsid w:val="00543156"/>
    <w:rsid w:val="005447A1"/>
    <w:rsid w:val="00544E46"/>
    <w:rsid w:val="00545A72"/>
    <w:rsid w:val="00546302"/>
    <w:rsid w:val="005469DF"/>
    <w:rsid w:val="00546E17"/>
    <w:rsid w:val="00547320"/>
    <w:rsid w:val="005476E9"/>
    <w:rsid w:val="00547B43"/>
    <w:rsid w:val="00547C6B"/>
    <w:rsid w:val="00550B23"/>
    <w:rsid w:val="00550E8D"/>
    <w:rsid w:val="005514E8"/>
    <w:rsid w:val="0055166F"/>
    <w:rsid w:val="00551B83"/>
    <w:rsid w:val="005522E2"/>
    <w:rsid w:val="00552A8E"/>
    <w:rsid w:val="00552F97"/>
    <w:rsid w:val="00553A55"/>
    <w:rsid w:val="00553F63"/>
    <w:rsid w:val="00554D26"/>
    <w:rsid w:val="00554F17"/>
    <w:rsid w:val="0055581D"/>
    <w:rsid w:val="00555F9D"/>
    <w:rsid w:val="00556428"/>
    <w:rsid w:val="0055655B"/>
    <w:rsid w:val="005568D4"/>
    <w:rsid w:val="00556943"/>
    <w:rsid w:val="00556A02"/>
    <w:rsid w:val="00556A5E"/>
    <w:rsid w:val="00560159"/>
    <w:rsid w:val="00560887"/>
    <w:rsid w:val="00560929"/>
    <w:rsid w:val="00560F28"/>
    <w:rsid w:val="00561B5C"/>
    <w:rsid w:val="00561C4F"/>
    <w:rsid w:val="00561FDA"/>
    <w:rsid w:val="005629B8"/>
    <w:rsid w:val="00562C65"/>
    <w:rsid w:val="005631DD"/>
    <w:rsid w:val="005633CE"/>
    <w:rsid w:val="00563AD6"/>
    <w:rsid w:val="00563BBB"/>
    <w:rsid w:val="00564694"/>
    <w:rsid w:val="00564AE1"/>
    <w:rsid w:val="00564F09"/>
    <w:rsid w:val="005650B4"/>
    <w:rsid w:val="00565A16"/>
    <w:rsid w:val="00566033"/>
    <w:rsid w:val="00566185"/>
    <w:rsid w:val="00566516"/>
    <w:rsid w:val="005669F5"/>
    <w:rsid w:val="00566B91"/>
    <w:rsid w:val="005678CB"/>
    <w:rsid w:val="00567AAD"/>
    <w:rsid w:val="00567FEE"/>
    <w:rsid w:val="00570323"/>
    <w:rsid w:val="00571AD4"/>
    <w:rsid w:val="00572102"/>
    <w:rsid w:val="005721B1"/>
    <w:rsid w:val="00572223"/>
    <w:rsid w:val="0057235C"/>
    <w:rsid w:val="00572429"/>
    <w:rsid w:val="005724CB"/>
    <w:rsid w:val="0057267D"/>
    <w:rsid w:val="00572F77"/>
    <w:rsid w:val="00573324"/>
    <w:rsid w:val="00573A7E"/>
    <w:rsid w:val="0057459A"/>
    <w:rsid w:val="0057484C"/>
    <w:rsid w:val="00574BE0"/>
    <w:rsid w:val="00575483"/>
    <w:rsid w:val="00576E51"/>
    <w:rsid w:val="00577830"/>
    <w:rsid w:val="00580384"/>
    <w:rsid w:val="005803B2"/>
    <w:rsid w:val="005803E0"/>
    <w:rsid w:val="005808A5"/>
    <w:rsid w:val="005810F9"/>
    <w:rsid w:val="00581648"/>
    <w:rsid w:val="00581E08"/>
    <w:rsid w:val="0058287A"/>
    <w:rsid w:val="00582B1A"/>
    <w:rsid w:val="005830CE"/>
    <w:rsid w:val="00583175"/>
    <w:rsid w:val="00583FD9"/>
    <w:rsid w:val="00584329"/>
    <w:rsid w:val="00584420"/>
    <w:rsid w:val="00584E36"/>
    <w:rsid w:val="00585D63"/>
    <w:rsid w:val="0058757D"/>
    <w:rsid w:val="0059046A"/>
    <w:rsid w:val="00590624"/>
    <w:rsid w:val="00590E31"/>
    <w:rsid w:val="00590EF9"/>
    <w:rsid w:val="00591053"/>
    <w:rsid w:val="00591946"/>
    <w:rsid w:val="00593AE9"/>
    <w:rsid w:val="0059435E"/>
    <w:rsid w:val="005950EA"/>
    <w:rsid w:val="005963BD"/>
    <w:rsid w:val="00596ADB"/>
    <w:rsid w:val="00596B7E"/>
    <w:rsid w:val="00597328"/>
    <w:rsid w:val="005975B8"/>
    <w:rsid w:val="005978A8"/>
    <w:rsid w:val="005A0319"/>
    <w:rsid w:val="005A0D49"/>
    <w:rsid w:val="005A181C"/>
    <w:rsid w:val="005A1C38"/>
    <w:rsid w:val="005A209E"/>
    <w:rsid w:val="005A22A2"/>
    <w:rsid w:val="005A2514"/>
    <w:rsid w:val="005A2D18"/>
    <w:rsid w:val="005A2D3A"/>
    <w:rsid w:val="005A344C"/>
    <w:rsid w:val="005A41F1"/>
    <w:rsid w:val="005A45D6"/>
    <w:rsid w:val="005A4712"/>
    <w:rsid w:val="005A4932"/>
    <w:rsid w:val="005A4C57"/>
    <w:rsid w:val="005A52AC"/>
    <w:rsid w:val="005A5878"/>
    <w:rsid w:val="005A59BA"/>
    <w:rsid w:val="005A5BD4"/>
    <w:rsid w:val="005A5F97"/>
    <w:rsid w:val="005A6138"/>
    <w:rsid w:val="005A6234"/>
    <w:rsid w:val="005A659E"/>
    <w:rsid w:val="005A6B9D"/>
    <w:rsid w:val="005A728B"/>
    <w:rsid w:val="005A73CA"/>
    <w:rsid w:val="005B0116"/>
    <w:rsid w:val="005B0DAA"/>
    <w:rsid w:val="005B0F4A"/>
    <w:rsid w:val="005B184B"/>
    <w:rsid w:val="005B1D7A"/>
    <w:rsid w:val="005B1EFE"/>
    <w:rsid w:val="005B23BA"/>
    <w:rsid w:val="005B25CD"/>
    <w:rsid w:val="005B2E45"/>
    <w:rsid w:val="005B3E65"/>
    <w:rsid w:val="005B45CA"/>
    <w:rsid w:val="005B466C"/>
    <w:rsid w:val="005B62FA"/>
    <w:rsid w:val="005B6303"/>
    <w:rsid w:val="005B6B30"/>
    <w:rsid w:val="005B6C62"/>
    <w:rsid w:val="005B77D6"/>
    <w:rsid w:val="005B7F00"/>
    <w:rsid w:val="005C112A"/>
    <w:rsid w:val="005C21B9"/>
    <w:rsid w:val="005C2E72"/>
    <w:rsid w:val="005C3AAB"/>
    <w:rsid w:val="005C40CE"/>
    <w:rsid w:val="005C5200"/>
    <w:rsid w:val="005C536F"/>
    <w:rsid w:val="005C5654"/>
    <w:rsid w:val="005C5696"/>
    <w:rsid w:val="005C6402"/>
    <w:rsid w:val="005C6719"/>
    <w:rsid w:val="005C6DB3"/>
    <w:rsid w:val="005C759F"/>
    <w:rsid w:val="005D00B4"/>
    <w:rsid w:val="005D044E"/>
    <w:rsid w:val="005D0501"/>
    <w:rsid w:val="005D07E6"/>
    <w:rsid w:val="005D0AC3"/>
    <w:rsid w:val="005D0CC0"/>
    <w:rsid w:val="005D1044"/>
    <w:rsid w:val="005D1554"/>
    <w:rsid w:val="005D17C3"/>
    <w:rsid w:val="005D1860"/>
    <w:rsid w:val="005D1D48"/>
    <w:rsid w:val="005D1D8A"/>
    <w:rsid w:val="005D1E24"/>
    <w:rsid w:val="005D248A"/>
    <w:rsid w:val="005D30F5"/>
    <w:rsid w:val="005D3703"/>
    <w:rsid w:val="005D3706"/>
    <w:rsid w:val="005D3883"/>
    <w:rsid w:val="005D3A58"/>
    <w:rsid w:val="005D3E1A"/>
    <w:rsid w:val="005D41FF"/>
    <w:rsid w:val="005D427A"/>
    <w:rsid w:val="005D4454"/>
    <w:rsid w:val="005D4716"/>
    <w:rsid w:val="005D47D3"/>
    <w:rsid w:val="005D4A50"/>
    <w:rsid w:val="005D5014"/>
    <w:rsid w:val="005D517A"/>
    <w:rsid w:val="005D52D0"/>
    <w:rsid w:val="005D5A13"/>
    <w:rsid w:val="005D5D19"/>
    <w:rsid w:val="005D5D5A"/>
    <w:rsid w:val="005D5E0E"/>
    <w:rsid w:val="005D5FF6"/>
    <w:rsid w:val="005D667E"/>
    <w:rsid w:val="005D66C1"/>
    <w:rsid w:val="005D6718"/>
    <w:rsid w:val="005D6AD7"/>
    <w:rsid w:val="005D6C99"/>
    <w:rsid w:val="005D6E61"/>
    <w:rsid w:val="005D71AD"/>
    <w:rsid w:val="005D7405"/>
    <w:rsid w:val="005D74B3"/>
    <w:rsid w:val="005D7662"/>
    <w:rsid w:val="005D7A14"/>
    <w:rsid w:val="005E0902"/>
    <w:rsid w:val="005E1A56"/>
    <w:rsid w:val="005E1B80"/>
    <w:rsid w:val="005E2253"/>
    <w:rsid w:val="005E23A5"/>
    <w:rsid w:val="005E4169"/>
    <w:rsid w:val="005E46AF"/>
    <w:rsid w:val="005E4BCA"/>
    <w:rsid w:val="005E4BFE"/>
    <w:rsid w:val="005E5302"/>
    <w:rsid w:val="005E579F"/>
    <w:rsid w:val="005E5DAB"/>
    <w:rsid w:val="005E5F0D"/>
    <w:rsid w:val="005E64C6"/>
    <w:rsid w:val="005F026D"/>
    <w:rsid w:val="005F07F6"/>
    <w:rsid w:val="005F0EA4"/>
    <w:rsid w:val="005F13C6"/>
    <w:rsid w:val="005F15ED"/>
    <w:rsid w:val="005F1856"/>
    <w:rsid w:val="005F2144"/>
    <w:rsid w:val="005F2331"/>
    <w:rsid w:val="005F2855"/>
    <w:rsid w:val="005F2A0A"/>
    <w:rsid w:val="005F30B4"/>
    <w:rsid w:val="005F3374"/>
    <w:rsid w:val="005F371C"/>
    <w:rsid w:val="005F37D4"/>
    <w:rsid w:val="005F40CA"/>
    <w:rsid w:val="005F4E6B"/>
    <w:rsid w:val="005F51F6"/>
    <w:rsid w:val="005F5398"/>
    <w:rsid w:val="005F5430"/>
    <w:rsid w:val="005F5F0A"/>
    <w:rsid w:val="005F66FC"/>
    <w:rsid w:val="005F68F9"/>
    <w:rsid w:val="005F6E50"/>
    <w:rsid w:val="005F6F6F"/>
    <w:rsid w:val="005F7CAB"/>
    <w:rsid w:val="005F7D72"/>
    <w:rsid w:val="00600146"/>
    <w:rsid w:val="00600A91"/>
    <w:rsid w:val="0060187D"/>
    <w:rsid w:val="00601887"/>
    <w:rsid w:val="00601F0C"/>
    <w:rsid w:val="006021AC"/>
    <w:rsid w:val="00603C53"/>
    <w:rsid w:val="00603D3D"/>
    <w:rsid w:val="0060608F"/>
    <w:rsid w:val="006068F7"/>
    <w:rsid w:val="00606B22"/>
    <w:rsid w:val="0061076E"/>
    <w:rsid w:val="00610906"/>
    <w:rsid w:val="00610C42"/>
    <w:rsid w:val="00610F74"/>
    <w:rsid w:val="00611321"/>
    <w:rsid w:val="0061170A"/>
    <w:rsid w:val="006121A2"/>
    <w:rsid w:val="00612354"/>
    <w:rsid w:val="006129BD"/>
    <w:rsid w:val="00612D58"/>
    <w:rsid w:val="00613155"/>
    <w:rsid w:val="0061326E"/>
    <w:rsid w:val="0061386C"/>
    <w:rsid w:val="00613B93"/>
    <w:rsid w:val="00614552"/>
    <w:rsid w:val="00614D9E"/>
    <w:rsid w:val="00614EE2"/>
    <w:rsid w:val="00615067"/>
    <w:rsid w:val="00615FEB"/>
    <w:rsid w:val="00616084"/>
    <w:rsid w:val="0061608E"/>
    <w:rsid w:val="006160EC"/>
    <w:rsid w:val="00616322"/>
    <w:rsid w:val="00616BF1"/>
    <w:rsid w:val="00616D6B"/>
    <w:rsid w:val="0061711E"/>
    <w:rsid w:val="00617BE4"/>
    <w:rsid w:val="00620CB9"/>
    <w:rsid w:val="00620DEA"/>
    <w:rsid w:val="00621B5B"/>
    <w:rsid w:val="0062211B"/>
    <w:rsid w:val="00622550"/>
    <w:rsid w:val="006230F8"/>
    <w:rsid w:val="006244C7"/>
    <w:rsid w:val="0062476E"/>
    <w:rsid w:val="00624816"/>
    <w:rsid w:val="006249B7"/>
    <w:rsid w:val="0062509A"/>
    <w:rsid w:val="006250A0"/>
    <w:rsid w:val="00625420"/>
    <w:rsid w:val="006258DB"/>
    <w:rsid w:val="00626415"/>
    <w:rsid w:val="006264D8"/>
    <w:rsid w:val="00626C4F"/>
    <w:rsid w:val="00626D7B"/>
    <w:rsid w:val="00626D88"/>
    <w:rsid w:val="00626F4D"/>
    <w:rsid w:val="00626F7D"/>
    <w:rsid w:val="00627755"/>
    <w:rsid w:val="00627B26"/>
    <w:rsid w:val="00627B3E"/>
    <w:rsid w:val="00627FFC"/>
    <w:rsid w:val="00630188"/>
    <w:rsid w:val="00630E93"/>
    <w:rsid w:val="00630F13"/>
    <w:rsid w:val="00631FAB"/>
    <w:rsid w:val="00632300"/>
    <w:rsid w:val="00632417"/>
    <w:rsid w:val="006329C8"/>
    <w:rsid w:val="0063388D"/>
    <w:rsid w:val="00634841"/>
    <w:rsid w:val="00634A5D"/>
    <w:rsid w:val="00634A9F"/>
    <w:rsid w:val="00634B49"/>
    <w:rsid w:val="00635212"/>
    <w:rsid w:val="006359B3"/>
    <w:rsid w:val="006361ED"/>
    <w:rsid w:val="00636421"/>
    <w:rsid w:val="006367F4"/>
    <w:rsid w:val="00636B89"/>
    <w:rsid w:val="00637055"/>
    <w:rsid w:val="006371E0"/>
    <w:rsid w:val="00640042"/>
    <w:rsid w:val="0064045E"/>
    <w:rsid w:val="00640A40"/>
    <w:rsid w:val="00642CD2"/>
    <w:rsid w:val="00643242"/>
    <w:rsid w:val="00643634"/>
    <w:rsid w:val="0064394E"/>
    <w:rsid w:val="00643B8C"/>
    <w:rsid w:val="00643ED0"/>
    <w:rsid w:val="00644119"/>
    <w:rsid w:val="00644884"/>
    <w:rsid w:val="0064492C"/>
    <w:rsid w:val="00644C71"/>
    <w:rsid w:val="006455CD"/>
    <w:rsid w:val="006460ED"/>
    <w:rsid w:val="00647558"/>
    <w:rsid w:val="00647D03"/>
    <w:rsid w:val="00647D50"/>
    <w:rsid w:val="0065004B"/>
    <w:rsid w:val="00650504"/>
    <w:rsid w:val="006514C5"/>
    <w:rsid w:val="00651A0B"/>
    <w:rsid w:val="00652184"/>
    <w:rsid w:val="006521B9"/>
    <w:rsid w:val="0065221E"/>
    <w:rsid w:val="006534FA"/>
    <w:rsid w:val="006546F2"/>
    <w:rsid w:val="00654F8B"/>
    <w:rsid w:val="0065550B"/>
    <w:rsid w:val="00655ED2"/>
    <w:rsid w:val="00656E7A"/>
    <w:rsid w:val="00657157"/>
    <w:rsid w:val="006571DB"/>
    <w:rsid w:val="00657222"/>
    <w:rsid w:val="00657A2D"/>
    <w:rsid w:val="00660AF2"/>
    <w:rsid w:val="00660B75"/>
    <w:rsid w:val="00661BF5"/>
    <w:rsid w:val="00661F2A"/>
    <w:rsid w:val="00661FC9"/>
    <w:rsid w:val="00664154"/>
    <w:rsid w:val="006644C6"/>
    <w:rsid w:val="006644D7"/>
    <w:rsid w:val="00664C19"/>
    <w:rsid w:val="00664DA9"/>
    <w:rsid w:val="00664DE1"/>
    <w:rsid w:val="006652BE"/>
    <w:rsid w:val="006654D9"/>
    <w:rsid w:val="00665922"/>
    <w:rsid w:val="00665ABE"/>
    <w:rsid w:val="00665B8D"/>
    <w:rsid w:val="00666239"/>
    <w:rsid w:val="00666A9B"/>
    <w:rsid w:val="00666B00"/>
    <w:rsid w:val="00667229"/>
    <w:rsid w:val="00667318"/>
    <w:rsid w:val="00667C95"/>
    <w:rsid w:val="00670668"/>
    <w:rsid w:val="006707A5"/>
    <w:rsid w:val="00670FE3"/>
    <w:rsid w:val="006711C0"/>
    <w:rsid w:val="0067143A"/>
    <w:rsid w:val="0067234E"/>
    <w:rsid w:val="006725E2"/>
    <w:rsid w:val="00673F9C"/>
    <w:rsid w:val="00674220"/>
    <w:rsid w:val="006746A4"/>
    <w:rsid w:val="0067470A"/>
    <w:rsid w:val="00674C49"/>
    <w:rsid w:val="00674D99"/>
    <w:rsid w:val="00675337"/>
    <w:rsid w:val="006754AE"/>
    <w:rsid w:val="00675AD9"/>
    <w:rsid w:val="00675BD6"/>
    <w:rsid w:val="00675D1E"/>
    <w:rsid w:val="00675E7E"/>
    <w:rsid w:val="00676166"/>
    <w:rsid w:val="0067737C"/>
    <w:rsid w:val="0067768F"/>
    <w:rsid w:val="00677D2C"/>
    <w:rsid w:val="00677DB6"/>
    <w:rsid w:val="006801A7"/>
    <w:rsid w:val="006801FB"/>
    <w:rsid w:val="00680816"/>
    <w:rsid w:val="0068081A"/>
    <w:rsid w:val="00680B20"/>
    <w:rsid w:val="006814D6"/>
    <w:rsid w:val="006818C3"/>
    <w:rsid w:val="00681E3C"/>
    <w:rsid w:val="006831A9"/>
    <w:rsid w:val="00684209"/>
    <w:rsid w:val="0068469A"/>
    <w:rsid w:val="00684A4D"/>
    <w:rsid w:val="0068556D"/>
    <w:rsid w:val="006855EF"/>
    <w:rsid w:val="00685DC1"/>
    <w:rsid w:val="006878BC"/>
    <w:rsid w:val="00687DD0"/>
    <w:rsid w:val="00687F6E"/>
    <w:rsid w:val="006902EE"/>
    <w:rsid w:val="00690460"/>
    <w:rsid w:val="00690466"/>
    <w:rsid w:val="006919D0"/>
    <w:rsid w:val="006925FD"/>
    <w:rsid w:val="00692A02"/>
    <w:rsid w:val="00692E47"/>
    <w:rsid w:val="006939FC"/>
    <w:rsid w:val="00693BC9"/>
    <w:rsid w:val="006948C0"/>
    <w:rsid w:val="0069596B"/>
    <w:rsid w:val="00695AC5"/>
    <w:rsid w:val="00695B92"/>
    <w:rsid w:val="00695F6A"/>
    <w:rsid w:val="006960D0"/>
    <w:rsid w:val="0069623A"/>
    <w:rsid w:val="00696973"/>
    <w:rsid w:val="00696A51"/>
    <w:rsid w:val="006A02C8"/>
    <w:rsid w:val="006A0D29"/>
    <w:rsid w:val="006A0E4A"/>
    <w:rsid w:val="006A24C9"/>
    <w:rsid w:val="006A2595"/>
    <w:rsid w:val="006A27F5"/>
    <w:rsid w:val="006A288C"/>
    <w:rsid w:val="006A2C7E"/>
    <w:rsid w:val="006A2FC2"/>
    <w:rsid w:val="006A374C"/>
    <w:rsid w:val="006A381D"/>
    <w:rsid w:val="006A4574"/>
    <w:rsid w:val="006A4D9D"/>
    <w:rsid w:val="006A505D"/>
    <w:rsid w:val="006A5234"/>
    <w:rsid w:val="006A55DE"/>
    <w:rsid w:val="006A5FB4"/>
    <w:rsid w:val="006A682D"/>
    <w:rsid w:val="006A68DD"/>
    <w:rsid w:val="006A6F5A"/>
    <w:rsid w:val="006A77C6"/>
    <w:rsid w:val="006A7946"/>
    <w:rsid w:val="006A7E83"/>
    <w:rsid w:val="006B0204"/>
    <w:rsid w:val="006B0429"/>
    <w:rsid w:val="006B05A1"/>
    <w:rsid w:val="006B0AAF"/>
    <w:rsid w:val="006B169E"/>
    <w:rsid w:val="006B1B01"/>
    <w:rsid w:val="006B27F1"/>
    <w:rsid w:val="006B2CD9"/>
    <w:rsid w:val="006B2E7E"/>
    <w:rsid w:val="006B354C"/>
    <w:rsid w:val="006B3585"/>
    <w:rsid w:val="006B3BDD"/>
    <w:rsid w:val="006B4553"/>
    <w:rsid w:val="006B45CB"/>
    <w:rsid w:val="006B4D6C"/>
    <w:rsid w:val="006B581A"/>
    <w:rsid w:val="006B5962"/>
    <w:rsid w:val="006B5A9B"/>
    <w:rsid w:val="006B64D2"/>
    <w:rsid w:val="006B6C56"/>
    <w:rsid w:val="006B6F4C"/>
    <w:rsid w:val="006B7ABC"/>
    <w:rsid w:val="006C041F"/>
    <w:rsid w:val="006C06DD"/>
    <w:rsid w:val="006C086B"/>
    <w:rsid w:val="006C1180"/>
    <w:rsid w:val="006C13F0"/>
    <w:rsid w:val="006C189F"/>
    <w:rsid w:val="006C1A3E"/>
    <w:rsid w:val="006C1CD3"/>
    <w:rsid w:val="006C1ED1"/>
    <w:rsid w:val="006C2120"/>
    <w:rsid w:val="006C2EA6"/>
    <w:rsid w:val="006C3071"/>
    <w:rsid w:val="006C3121"/>
    <w:rsid w:val="006C4998"/>
    <w:rsid w:val="006C58C4"/>
    <w:rsid w:val="006C620A"/>
    <w:rsid w:val="006C6690"/>
    <w:rsid w:val="006C66C1"/>
    <w:rsid w:val="006C6EB2"/>
    <w:rsid w:val="006C70E1"/>
    <w:rsid w:val="006C7FA3"/>
    <w:rsid w:val="006D0AC0"/>
    <w:rsid w:val="006D0B92"/>
    <w:rsid w:val="006D0D70"/>
    <w:rsid w:val="006D14AE"/>
    <w:rsid w:val="006D196B"/>
    <w:rsid w:val="006D19E3"/>
    <w:rsid w:val="006D20F9"/>
    <w:rsid w:val="006D2BC5"/>
    <w:rsid w:val="006D2C17"/>
    <w:rsid w:val="006D3247"/>
    <w:rsid w:val="006D3336"/>
    <w:rsid w:val="006D3A72"/>
    <w:rsid w:val="006D42A6"/>
    <w:rsid w:val="006D43A7"/>
    <w:rsid w:val="006D48F1"/>
    <w:rsid w:val="006D4A51"/>
    <w:rsid w:val="006D4E2C"/>
    <w:rsid w:val="006D539D"/>
    <w:rsid w:val="006D5B4E"/>
    <w:rsid w:val="006D6159"/>
    <w:rsid w:val="006D68BA"/>
    <w:rsid w:val="006D69AD"/>
    <w:rsid w:val="006D6D22"/>
    <w:rsid w:val="006D71D1"/>
    <w:rsid w:val="006D756C"/>
    <w:rsid w:val="006D75A2"/>
    <w:rsid w:val="006D75D7"/>
    <w:rsid w:val="006D792D"/>
    <w:rsid w:val="006D7D70"/>
    <w:rsid w:val="006D7DA0"/>
    <w:rsid w:val="006E10CB"/>
    <w:rsid w:val="006E16C5"/>
    <w:rsid w:val="006E1B32"/>
    <w:rsid w:val="006E2013"/>
    <w:rsid w:val="006E2486"/>
    <w:rsid w:val="006E2754"/>
    <w:rsid w:val="006E2BAE"/>
    <w:rsid w:val="006E2BDE"/>
    <w:rsid w:val="006E2D7C"/>
    <w:rsid w:val="006E3777"/>
    <w:rsid w:val="006E3938"/>
    <w:rsid w:val="006E48E7"/>
    <w:rsid w:val="006E4D3B"/>
    <w:rsid w:val="006E4EE2"/>
    <w:rsid w:val="006E6CD6"/>
    <w:rsid w:val="006E703C"/>
    <w:rsid w:val="006E7404"/>
    <w:rsid w:val="006F0451"/>
    <w:rsid w:val="006F1E82"/>
    <w:rsid w:val="006F1EBC"/>
    <w:rsid w:val="006F279E"/>
    <w:rsid w:val="006F2986"/>
    <w:rsid w:val="006F2AAB"/>
    <w:rsid w:val="006F2C47"/>
    <w:rsid w:val="006F2D72"/>
    <w:rsid w:val="006F2E68"/>
    <w:rsid w:val="006F3392"/>
    <w:rsid w:val="006F34D1"/>
    <w:rsid w:val="006F3D4C"/>
    <w:rsid w:val="006F4A3E"/>
    <w:rsid w:val="006F4A99"/>
    <w:rsid w:val="006F4CF7"/>
    <w:rsid w:val="006F59BF"/>
    <w:rsid w:val="006F5D53"/>
    <w:rsid w:val="006F60FD"/>
    <w:rsid w:val="006F6E2F"/>
    <w:rsid w:val="006F7095"/>
    <w:rsid w:val="006F7307"/>
    <w:rsid w:val="00700308"/>
    <w:rsid w:val="007008A5"/>
    <w:rsid w:val="00700C77"/>
    <w:rsid w:val="00701101"/>
    <w:rsid w:val="007025DD"/>
    <w:rsid w:val="007026A2"/>
    <w:rsid w:val="00702A79"/>
    <w:rsid w:val="00702CD9"/>
    <w:rsid w:val="00703AD6"/>
    <w:rsid w:val="00703FD0"/>
    <w:rsid w:val="00704339"/>
    <w:rsid w:val="0070435C"/>
    <w:rsid w:val="00704373"/>
    <w:rsid w:val="00704E57"/>
    <w:rsid w:val="00704FDE"/>
    <w:rsid w:val="007051F3"/>
    <w:rsid w:val="00706324"/>
    <w:rsid w:val="00706503"/>
    <w:rsid w:val="00706FC1"/>
    <w:rsid w:val="0070719E"/>
    <w:rsid w:val="00707420"/>
    <w:rsid w:val="0070770B"/>
    <w:rsid w:val="00707CE5"/>
    <w:rsid w:val="00707F9A"/>
    <w:rsid w:val="007100FE"/>
    <w:rsid w:val="00710105"/>
    <w:rsid w:val="00710198"/>
    <w:rsid w:val="00710C3E"/>
    <w:rsid w:val="00710EEE"/>
    <w:rsid w:val="007112A7"/>
    <w:rsid w:val="00711590"/>
    <w:rsid w:val="007121AA"/>
    <w:rsid w:val="00712650"/>
    <w:rsid w:val="00712BB8"/>
    <w:rsid w:val="00712EFF"/>
    <w:rsid w:val="007131D5"/>
    <w:rsid w:val="00713617"/>
    <w:rsid w:val="00713F32"/>
    <w:rsid w:val="00714273"/>
    <w:rsid w:val="0071461F"/>
    <w:rsid w:val="00714A93"/>
    <w:rsid w:val="007154CD"/>
    <w:rsid w:val="00715B81"/>
    <w:rsid w:val="00715C05"/>
    <w:rsid w:val="00715D60"/>
    <w:rsid w:val="00715D8A"/>
    <w:rsid w:val="00715E69"/>
    <w:rsid w:val="0071630E"/>
    <w:rsid w:val="00716A0D"/>
    <w:rsid w:val="00717CE3"/>
    <w:rsid w:val="007202A9"/>
    <w:rsid w:val="00720CAF"/>
    <w:rsid w:val="00720ED6"/>
    <w:rsid w:val="007213FF"/>
    <w:rsid w:val="007219AB"/>
    <w:rsid w:val="00721DAD"/>
    <w:rsid w:val="00722718"/>
    <w:rsid w:val="00722D2D"/>
    <w:rsid w:val="00722D93"/>
    <w:rsid w:val="0072330E"/>
    <w:rsid w:val="0072345E"/>
    <w:rsid w:val="0072349A"/>
    <w:rsid w:val="00723657"/>
    <w:rsid w:val="00725048"/>
    <w:rsid w:val="00725276"/>
    <w:rsid w:val="00725305"/>
    <w:rsid w:val="00726035"/>
    <w:rsid w:val="00726AF5"/>
    <w:rsid w:val="0072726A"/>
    <w:rsid w:val="00727739"/>
    <w:rsid w:val="007278EB"/>
    <w:rsid w:val="00727F26"/>
    <w:rsid w:val="00727FFB"/>
    <w:rsid w:val="0073088F"/>
    <w:rsid w:val="007309C9"/>
    <w:rsid w:val="00731046"/>
    <w:rsid w:val="00731577"/>
    <w:rsid w:val="00732FAC"/>
    <w:rsid w:val="00733B13"/>
    <w:rsid w:val="00733F1C"/>
    <w:rsid w:val="00734AFA"/>
    <w:rsid w:val="00734E9E"/>
    <w:rsid w:val="00735CC5"/>
    <w:rsid w:val="0073607D"/>
    <w:rsid w:val="007362DA"/>
    <w:rsid w:val="00736326"/>
    <w:rsid w:val="00736351"/>
    <w:rsid w:val="00737556"/>
    <w:rsid w:val="00737C4E"/>
    <w:rsid w:val="007406CE"/>
    <w:rsid w:val="00740B77"/>
    <w:rsid w:val="0074172C"/>
    <w:rsid w:val="0074181E"/>
    <w:rsid w:val="0074284B"/>
    <w:rsid w:val="007434BC"/>
    <w:rsid w:val="007436FD"/>
    <w:rsid w:val="0074411A"/>
    <w:rsid w:val="00744A92"/>
    <w:rsid w:val="00744C6C"/>
    <w:rsid w:val="0074506A"/>
    <w:rsid w:val="0074579C"/>
    <w:rsid w:val="007457D0"/>
    <w:rsid w:val="007459E7"/>
    <w:rsid w:val="00745D4D"/>
    <w:rsid w:val="007465FB"/>
    <w:rsid w:val="00750773"/>
    <w:rsid w:val="00751A08"/>
    <w:rsid w:val="00751DD7"/>
    <w:rsid w:val="007526A5"/>
    <w:rsid w:val="007526CE"/>
    <w:rsid w:val="00752CB2"/>
    <w:rsid w:val="007530AB"/>
    <w:rsid w:val="0075331D"/>
    <w:rsid w:val="00753B92"/>
    <w:rsid w:val="007553D6"/>
    <w:rsid w:val="00755FAB"/>
    <w:rsid w:val="00755FF6"/>
    <w:rsid w:val="0075608F"/>
    <w:rsid w:val="00756601"/>
    <w:rsid w:val="00757102"/>
    <w:rsid w:val="00757A7A"/>
    <w:rsid w:val="00760124"/>
    <w:rsid w:val="00760366"/>
    <w:rsid w:val="007607BA"/>
    <w:rsid w:val="00760B33"/>
    <w:rsid w:val="007611BF"/>
    <w:rsid w:val="00761693"/>
    <w:rsid w:val="00761E2D"/>
    <w:rsid w:val="00761FF2"/>
    <w:rsid w:val="0076270A"/>
    <w:rsid w:val="0076282F"/>
    <w:rsid w:val="00763341"/>
    <w:rsid w:val="00763EFE"/>
    <w:rsid w:val="007644F8"/>
    <w:rsid w:val="0076458D"/>
    <w:rsid w:val="00764679"/>
    <w:rsid w:val="0076479B"/>
    <w:rsid w:val="00764C36"/>
    <w:rsid w:val="00764C6D"/>
    <w:rsid w:val="0076511F"/>
    <w:rsid w:val="00765C05"/>
    <w:rsid w:val="00766754"/>
    <w:rsid w:val="007707CE"/>
    <w:rsid w:val="00770E49"/>
    <w:rsid w:val="0077106B"/>
    <w:rsid w:val="00771BFD"/>
    <w:rsid w:val="00771E70"/>
    <w:rsid w:val="00772B01"/>
    <w:rsid w:val="00773115"/>
    <w:rsid w:val="0077363D"/>
    <w:rsid w:val="00773662"/>
    <w:rsid w:val="00773A14"/>
    <w:rsid w:val="00773C3A"/>
    <w:rsid w:val="00774262"/>
    <w:rsid w:val="00774263"/>
    <w:rsid w:val="00774CE0"/>
    <w:rsid w:val="00776129"/>
    <w:rsid w:val="0077652F"/>
    <w:rsid w:val="0077693A"/>
    <w:rsid w:val="00776F21"/>
    <w:rsid w:val="00780834"/>
    <w:rsid w:val="0078099A"/>
    <w:rsid w:val="007819F6"/>
    <w:rsid w:val="00781A87"/>
    <w:rsid w:val="00781CC3"/>
    <w:rsid w:val="0078282F"/>
    <w:rsid w:val="0078298A"/>
    <w:rsid w:val="007829B5"/>
    <w:rsid w:val="007829E2"/>
    <w:rsid w:val="00783707"/>
    <w:rsid w:val="00784508"/>
    <w:rsid w:val="00784864"/>
    <w:rsid w:val="00785410"/>
    <w:rsid w:val="0078590A"/>
    <w:rsid w:val="0078594D"/>
    <w:rsid w:val="00785FCE"/>
    <w:rsid w:val="00786D84"/>
    <w:rsid w:val="00787669"/>
    <w:rsid w:val="007877BC"/>
    <w:rsid w:val="007878B6"/>
    <w:rsid w:val="00787DD8"/>
    <w:rsid w:val="00787E9C"/>
    <w:rsid w:val="0079057F"/>
    <w:rsid w:val="00790A46"/>
    <w:rsid w:val="00790B45"/>
    <w:rsid w:val="0079161D"/>
    <w:rsid w:val="00791C3A"/>
    <w:rsid w:val="0079351A"/>
    <w:rsid w:val="007936F3"/>
    <w:rsid w:val="00793791"/>
    <w:rsid w:val="00793E1D"/>
    <w:rsid w:val="007944BE"/>
    <w:rsid w:val="00794896"/>
    <w:rsid w:val="00794B7B"/>
    <w:rsid w:val="007951CB"/>
    <w:rsid w:val="007959AC"/>
    <w:rsid w:val="00796203"/>
    <w:rsid w:val="007962DC"/>
    <w:rsid w:val="00796351"/>
    <w:rsid w:val="0079693F"/>
    <w:rsid w:val="00797035"/>
    <w:rsid w:val="007974B1"/>
    <w:rsid w:val="007974FF"/>
    <w:rsid w:val="0079760B"/>
    <w:rsid w:val="007A00B1"/>
    <w:rsid w:val="007A0572"/>
    <w:rsid w:val="007A08B6"/>
    <w:rsid w:val="007A0AAA"/>
    <w:rsid w:val="007A27F4"/>
    <w:rsid w:val="007A3BBA"/>
    <w:rsid w:val="007A3DB9"/>
    <w:rsid w:val="007A40CE"/>
    <w:rsid w:val="007A4AB4"/>
    <w:rsid w:val="007A4B12"/>
    <w:rsid w:val="007A5235"/>
    <w:rsid w:val="007A53EF"/>
    <w:rsid w:val="007A540C"/>
    <w:rsid w:val="007A5513"/>
    <w:rsid w:val="007A5632"/>
    <w:rsid w:val="007A59B8"/>
    <w:rsid w:val="007A60A3"/>
    <w:rsid w:val="007A654F"/>
    <w:rsid w:val="007A6978"/>
    <w:rsid w:val="007A6AA6"/>
    <w:rsid w:val="007A763F"/>
    <w:rsid w:val="007A7842"/>
    <w:rsid w:val="007B0134"/>
    <w:rsid w:val="007B04ED"/>
    <w:rsid w:val="007B0683"/>
    <w:rsid w:val="007B08E3"/>
    <w:rsid w:val="007B11E7"/>
    <w:rsid w:val="007B17C2"/>
    <w:rsid w:val="007B242C"/>
    <w:rsid w:val="007B2B42"/>
    <w:rsid w:val="007B2D19"/>
    <w:rsid w:val="007B2DD7"/>
    <w:rsid w:val="007B2DF3"/>
    <w:rsid w:val="007B2F17"/>
    <w:rsid w:val="007B3B45"/>
    <w:rsid w:val="007B529F"/>
    <w:rsid w:val="007B58B9"/>
    <w:rsid w:val="007B6EEC"/>
    <w:rsid w:val="007B7F64"/>
    <w:rsid w:val="007C0359"/>
    <w:rsid w:val="007C04EA"/>
    <w:rsid w:val="007C0860"/>
    <w:rsid w:val="007C0C42"/>
    <w:rsid w:val="007C0D28"/>
    <w:rsid w:val="007C1213"/>
    <w:rsid w:val="007C1983"/>
    <w:rsid w:val="007C268C"/>
    <w:rsid w:val="007C269C"/>
    <w:rsid w:val="007C2EFB"/>
    <w:rsid w:val="007C350D"/>
    <w:rsid w:val="007C44DB"/>
    <w:rsid w:val="007C4C97"/>
    <w:rsid w:val="007C536E"/>
    <w:rsid w:val="007C53FA"/>
    <w:rsid w:val="007C5463"/>
    <w:rsid w:val="007C63A0"/>
    <w:rsid w:val="007C644B"/>
    <w:rsid w:val="007D0082"/>
    <w:rsid w:val="007D094B"/>
    <w:rsid w:val="007D17D3"/>
    <w:rsid w:val="007D228B"/>
    <w:rsid w:val="007D25F9"/>
    <w:rsid w:val="007D28D8"/>
    <w:rsid w:val="007D30B1"/>
    <w:rsid w:val="007D3219"/>
    <w:rsid w:val="007D3791"/>
    <w:rsid w:val="007D3F76"/>
    <w:rsid w:val="007D4B10"/>
    <w:rsid w:val="007D4C7B"/>
    <w:rsid w:val="007D51E6"/>
    <w:rsid w:val="007D5376"/>
    <w:rsid w:val="007D59E8"/>
    <w:rsid w:val="007D5D89"/>
    <w:rsid w:val="007D66DE"/>
    <w:rsid w:val="007D7504"/>
    <w:rsid w:val="007D777D"/>
    <w:rsid w:val="007D792A"/>
    <w:rsid w:val="007D7D18"/>
    <w:rsid w:val="007E12CC"/>
    <w:rsid w:val="007E1559"/>
    <w:rsid w:val="007E2678"/>
    <w:rsid w:val="007E2901"/>
    <w:rsid w:val="007E2C28"/>
    <w:rsid w:val="007E2EBF"/>
    <w:rsid w:val="007E30D6"/>
    <w:rsid w:val="007E436E"/>
    <w:rsid w:val="007E444C"/>
    <w:rsid w:val="007E459F"/>
    <w:rsid w:val="007E484C"/>
    <w:rsid w:val="007E4C26"/>
    <w:rsid w:val="007E595F"/>
    <w:rsid w:val="007E5C13"/>
    <w:rsid w:val="007E609E"/>
    <w:rsid w:val="007F056C"/>
    <w:rsid w:val="007F07B4"/>
    <w:rsid w:val="007F0C83"/>
    <w:rsid w:val="007F0DE8"/>
    <w:rsid w:val="007F0E66"/>
    <w:rsid w:val="007F17A6"/>
    <w:rsid w:val="007F1E28"/>
    <w:rsid w:val="007F29B3"/>
    <w:rsid w:val="007F3489"/>
    <w:rsid w:val="007F3F70"/>
    <w:rsid w:val="007F4DE2"/>
    <w:rsid w:val="007F56DC"/>
    <w:rsid w:val="007F5764"/>
    <w:rsid w:val="007F58A6"/>
    <w:rsid w:val="007F5D2C"/>
    <w:rsid w:val="007F5F5D"/>
    <w:rsid w:val="007F6AC6"/>
    <w:rsid w:val="007F7096"/>
    <w:rsid w:val="007F7122"/>
    <w:rsid w:val="007F7C02"/>
    <w:rsid w:val="007F7CD6"/>
    <w:rsid w:val="00800928"/>
    <w:rsid w:val="00800971"/>
    <w:rsid w:val="00801203"/>
    <w:rsid w:val="00801747"/>
    <w:rsid w:val="008018A8"/>
    <w:rsid w:val="00801D1D"/>
    <w:rsid w:val="00801F79"/>
    <w:rsid w:val="00802CCC"/>
    <w:rsid w:val="00802FBF"/>
    <w:rsid w:val="00803E8B"/>
    <w:rsid w:val="0080415B"/>
    <w:rsid w:val="00804383"/>
    <w:rsid w:val="00804E03"/>
    <w:rsid w:val="008053C0"/>
    <w:rsid w:val="00805747"/>
    <w:rsid w:val="00806967"/>
    <w:rsid w:val="00807163"/>
    <w:rsid w:val="00807B87"/>
    <w:rsid w:val="00807C56"/>
    <w:rsid w:val="0081092B"/>
    <w:rsid w:val="00810B67"/>
    <w:rsid w:val="00810EFB"/>
    <w:rsid w:val="00811390"/>
    <w:rsid w:val="008114BC"/>
    <w:rsid w:val="00811C63"/>
    <w:rsid w:val="00812465"/>
    <w:rsid w:val="008126E6"/>
    <w:rsid w:val="00814536"/>
    <w:rsid w:val="008152DB"/>
    <w:rsid w:val="00815CC2"/>
    <w:rsid w:val="0081625B"/>
    <w:rsid w:val="008166B2"/>
    <w:rsid w:val="008169F1"/>
    <w:rsid w:val="00816D00"/>
    <w:rsid w:val="00820077"/>
    <w:rsid w:val="0082049E"/>
    <w:rsid w:val="0082062F"/>
    <w:rsid w:val="00820701"/>
    <w:rsid w:val="00820909"/>
    <w:rsid w:val="0082092A"/>
    <w:rsid w:val="008213CA"/>
    <w:rsid w:val="008213D4"/>
    <w:rsid w:val="00821993"/>
    <w:rsid w:val="00822350"/>
    <w:rsid w:val="00822786"/>
    <w:rsid w:val="00822C6C"/>
    <w:rsid w:val="008233BD"/>
    <w:rsid w:val="008237BD"/>
    <w:rsid w:val="00823B22"/>
    <w:rsid w:val="00824111"/>
    <w:rsid w:val="00824632"/>
    <w:rsid w:val="00824A35"/>
    <w:rsid w:val="00824B42"/>
    <w:rsid w:val="008252A0"/>
    <w:rsid w:val="008258FD"/>
    <w:rsid w:val="008310F0"/>
    <w:rsid w:val="00831458"/>
    <w:rsid w:val="008316DD"/>
    <w:rsid w:val="00831E03"/>
    <w:rsid w:val="00832A7F"/>
    <w:rsid w:val="00832E10"/>
    <w:rsid w:val="008334A8"/>
    <w:rsid w:val="00833722"/>
    <w:rsid w:val="00833873"/>
    <w:rsid w:val="0083398F"/>
    <w:rsid w:val="00834517"/>
    <w:rsid w:val="00834A1A"/>
    <w:rsid w:val="0083553F"/>
    <w:rsid w:val="008356B3"/>
    <w:rsid w:val="00835E1D"/>
    <w:rsid w:val="00837114"/>
    <w:rsid w:val="00837BEF"/>
    <w:rsid w:val="00840AE5"/>
    <w:rsid w:val="008417A0"/>
    <w:rsid w:val="008417D7"/>
    <w:rsid w:val="00841DEB"/>
    <w:rsid w:val="0084224D"/>
    <w:rsid w:val="00842833"/>
    <w:rsid w:val="008429D5"/>
    <w:rsid w:val="00842B99"/>
    <w:rsid w:val="00843162"/>
    <w:rsid w:val="00843D55"/>
    <w:rsid w:val="0084470D"/>
    <w:rsid w:val="00844866"/>
    <w:rsid w:val="00844A46"/>
    <w:rsid w:val="00844A7C"/>
    <w:rsid w:val="00845190"/>
    <w:rsid w:val="008453E2"/>
    <w:rsid w:val="0084681C"/>
    <w:rsid w:val="00846CCB"/>
    <w:rsid w:val="00846E41"/>
    <w:rsid w:val="00847EF0"/>
    <w:rsid w:val="00850463"/>
    <w:rsid w:val="00851452"/>
    <w:rsid w:val="0085186B"/>
    <w:rsid w:val="00851B24"/>
    <w:rsid w:val="0085215A"/>
    <w:rsid w:val="00852CA1"/>
    <w:rsid w:val="008537EF"/>
    <w:rsid w:val="008539BF"/>
    <w:rsid w:val="00853A29"/>
    <w:rsid w:val="00853E0C"/>
    <w:rsid w:val="00854893"/>
    <w:rsid w:val="00854CA2"/>
    <w:rsid w:val="00855164"/>
    <w:rsid w:val="00856724"/>
    <w:rsid w:val="00856755"/>
    <w:rsid w:val="00856AB5"/>
    <w:rsid w:val="00856C59"/>
    <w:rsid w:val="0085766D"/>
    <w:rsid w:val="008579E5"/>
    <w:rsid w:val="008579E8"/>
    <w:rsid w:val="00857BC5"/>
    <w:rsid w:val="00857D54"/>
    <w:rsid w:val="00860055"/>
    <w:rsid w:val="00860CD6"/>
    <w:rsid w:val="00860FB1"/>
    <w:rsid w:val="0086129A"/>
    <w:rsid w:val="008614BE"/>
    <w:rsid w:val="008616D7"/>
    <w:rsid w:val="00861967"/>
    <w:rsid w:val="00861A0A"/>
    <w:rsid w:val="008621B2"/>
    <w:rsid w:val="00862CD1"/>
    <w:rsid w:val="00862E85"/>
    <w:rsid w:val="00862EA3"/>
    <w:rsid w:val="008634B9"/>
    <w:rsid w:val="008639BB"/>
    <w:rsid w:val="00863BBB"/>
    <w:rsid w:val="00864BFD"/>
    <w:rsid w:val="0086502F"/>
    <w:rsid w:val="00865516"/>
    <w:rsid w:val="008655CB"/>
    <w:rsid w:val="00865728"/>
    <w:rsid w:val="00865817"/>
    <w:rsid w:val="00865D60"/>
    <w:rsid w:val="00866E2C"/>
    <w:rsid w:val="00866FA2"/>
    <w:rsid w:val="00867764"/>
    <w:rsid w:val="00867B51"/>
    <w:rsid w:val="00870152"/>
    <w:rsid w:val="00870AA6"/>
    <w:rsid w:val="00871026"/>
    <w:rsid w:val="0087138A"/>
    <w:rsid w:val="00871C1A"/>
    <w:rsid w:val="00872418"/>
    <w:rsid w:val="0087272C"/>
    <w:rsid w:val="00872BB2"/>
    <w:rsid w:val="008733A9"/>
    <w:rsid w:val="008741F7"/>
    <w:rsid w:val="00874679"/>
    <w:rsid w:val="00874E49"/>
    <w:rsid w:val="00874EBA"/>
    <w:rsid w:val="00875011"/>
    <w:rsid w:val="008750E1"/>
    <w:rsid w:val="008752F3"/>
    <w:rsid w:val="00875A3D"/>
    <w:rsid w:val="008764E8"/>
    <w:rsid w:val="0087663A"/>
    <w:rsid w:val="00876674"/>
    <w:rsid w:val="00876B6F"/>
    <w:rsid w:val="00877512"/>
    <w:rsid w:val="00877551"/>
    <w:rsid w:val="008776AD"/>
    <w:rsid w:val="00877F04"/>
    <w:rsid w:val="008804F0"/>
    <w:rsid w:val="008809DF"/>
    <w:rsid w:val="00881034"/>
    <w:rsid w:val="008814BB"/>
    <w:rsid w:val="00881C67"/>
    <w:rsid w:val="00881CA0"/>
    <w:rsid w:val="008823C2"/>
    <w:rsid w:val="00882479"/>
    <w:rsid w:val="00882481"/>
    <w:rsid w:val="008830A4"/>
    <w:rsid w:val="008833F2"/>
    <w:rsid w:val="00884594"/>
    <w:rsid w:val="0088479E"/>
    <w:rsid w:val="00884AC2"/>
    <w:rsid w:val="008856F1"/>
    <w:rsid w:val="00885B2B"/>
    <w:rsid w:val="008865F2"/>
    <w:rsid w:val="00886AD6"/>
    <w:rsid w:val="00886C52"/>
    <w:rsid w:val="00887856"/>
    <w:rsid w:val="0088794D"/>
    <w:rsid w:val="00887BEE"/>
    <w:rsid w:val="00887D22"/>
    <w:rsid w:val="00890419"/>
    <w:rsid w:val="0089090B"/>
    <w:rsid w:val="00890997"/>
    <w:rsid w:val="00892643"/>
    <w:rsid w:val="00892BB3"/>
    <w:rsid w:val="00892E46"/>
    <w:rsid w:val="00893903"/>
    <w:rsid w:val="008940EF"/>
    <w:rsid w:val="0089441E"/>
    <w:rsid w:val="008946CC"/>
    <w:rsid w:val="008949B0"/>
    <w:rsid w:val="00894DA5"/>
    <w:rsid w:val="00894DB7"/>
    <w:rsid w:val="00895776"/>
    <w:rsid w:val="00895D47"/>
    <w:rsid w:val="00896B8E"/>
    <w:rsid w:val="00897133"/>
    <w:rsid w:val="0089720D"/>
    <w:rsid w:val="00897256"/>
    <w:rsid w:val="008973AD"/>
    <w:rsid w:val="008978BA"/>
    <w:rsid w:val="0089790B"/>
    <w:rsid w:val="008A0655"/>
    <w:rsid w:val="008A096F"/>
    <w:rsid w:val="008A0BF6"/>
    <w:rsid w:val="008A148E"/>
    <w:rsid w:val="008A1503"/>
    <w:rsid w:val="008A15D2"/>
    <w:rsid w:val="008A1AB2"/>
    <w:rsid w:val="008A2082"/>
    <w:rsid w:val="008A2586"/>
    <w:rsid w:val="008A2802"/>
    <w:rsid w:val="008A2AD0"/>
    <w:rsid w:val="008A2B57"/>
    <w:rsid w:val="008A2B9E"/>
    <w:rsid w:val="008A3686"/>
    <w:rsid w:val="008A3FFF"/>
    <w:rsid w:val="008A40D7"/>
    <w:rsid w:val="008A435F"/>
    <w:rsid w:val="008A4714"/>
    <w:rsid w:val="008A4A15"/>
    <w:rsid w:val="008A515D"/>
    <w:rsid w:val="008A51F3"/>
    <w:rsid w:val="008A5CBE"/>
    <w:rsid w:val="008A5F68"/>
    <w:rsid w:val="008A62E5"/>
    <w:rsid w:val="008A6447"/>
    <w:rsid w:val="008A671F"/>
    <w:rsid w:val="008A6792"/>
    <w:rsid w:val="008A6C49"/>
    <w:rsid w:val="008A74CC"/>
    <w:rsid w:val="008A7CDD"/>
    <w:rsid w:val="008B0201"/>
    <w:rsid w:val="008B034F"/>
    <w:rsid w:val="008B04C0"/>
    <w:rsid w:val="008B0910"/>
    <w:rsid w:val="008B1301"/>
    <w:rsid w:val="008B17BA"/>
    <w:rsid w:val="008B1DA5"/>
    <w:rsid w:val="008B1E29"/>
    <w:rsid w:val="008B26C0"/>
    <w:rsid w:val="008B3E96"/>
    <w:rsid w:val="008B4A39"/>
    <w:rsid w:val="008B5168"/>
    <w:rsid w:val="008B5451"/>
    <w:rsid w:val="008B56C8"/>
    <w:rsid w:val="008B5E06"/>
    <w:rsid w:val="008B5F3A"/>
    <w:rsid w:val="008B679D"/>
    <w:rsid w:val="008B7166"/>
    <w:rsid w:val="008B77DA"/>
    <w:rsid w:val="008B785E"/>
    <w:rsid w:val="008B7A2A"/>
    <w:rsid w:val="008B7EC8"/>
    <w:rsid w:val="008C02CB"/>
    <w:rsid w:val="008C0468"/>
    <w:rsid w:val="008C0524"/>
    <w:rsid w:val="008C14CC"/>
    <w:rsid w:val="008C15B0"/>
    <w:rsid w:val="008C1856"/>
    <w:rsid w:val="008C1B94"/>
    <w:rsid w:val="008C1D3D"/>
    <w:rsid w:val="008C2A1B"/>
    <w:rsid w:val="008C2B0E"/>
    <w:rsid w:val="008C2B87"/>
    <w:rsid w:val="008C2F76"/>
    <w:rsid w:val="008C31FA"/>
    <w:rsid w:val="008C372E"/>
    <w:rsid w:val="008C5034"/>
    <w:rsid w:val="008C5EF2"/>
    <w:rsid w:val="008C605F"/>
    <w:rsid w:val="008C6538"/>
    <w:rsid w:val="008C6D7E"/>
    <w:rsid w:val="008C7420"/>
    <w:rsid w:val="008C7671"/>
    <w:rsid w:val="008C7E8D"/>
    <w:rsid w:val="008D07DA"/>
    <w:rsid w:val="008D11B7"/>
    <w:rsid w:val="008D12F9"/>
    <w:rsid w:val="008D18CF"/>
    <w:rsid w:val="008D2C76"/>
    <w:rsid w:val="008D2CFC"/>
    <w:rsid w:val="008D2ED5"/>
    <w:rsid w:val="008D32B5"/>
    <w:rsid w:val="008D37D4"/>
    <w:rsid w:val="008D38F6"/>
    <w:rsid w:val="008D4570"/>
    <w:rsid w:val="008D478B"/>
    <w:rsid w:val="008D4C4C"/>
    <w:rsid w:val="008D5232"/>
    <w:rsid w:val="008D5454"/>
    <w:rsid w:val="008D61ED"/>
    <w:rsid w:val="008D6F4E"/>
    <w:rsid w:val="008D7955"/>
    <w:rsid w:val="008E0343"/>
    <w:rsid w:val="008E0840"/>
    <w:rsid w:val="008E0FB0"/>
    <w:rsid w:val="008E0FDB"/>
    <w:rsid w:val="008E1306"/>
    <w:rsid w:val="008E1884"/>
    <w:rsid w:val="008E18D0"/>
    <w:rsid w:val="008E1D68"/>
    <w:rsid w:val="008E21A9"/>
    <w:rsid w:val="008E2672"/>
    <w:rsid w:val="008E2A44"/>
    <w:rsid w:val="008E2B5E"/>
    <w:rsid w:val="008E3610"/>
    <w:rsid w:val="008E3643"/>
    <w:rsid w:val="008E390B"/>
    <w:rsid w:val="008E3B88"/>
    <w:rsid w:val="008E42B4"/>
    <w:rsid w:val="008E47D6"/>
    <w:rsid w:val="008E4D95"/>
    <w:rsid w:val="008E5550"/>
    <w:rsid w:val="008E628D"/>
    <w:rsid w:val="008E67E0"/>
    <w:rsid w:val="008E6AAB"/>
    <w:rsid w:val="008E6AD5"/>
    <w:rsid w:val="008E6E2A"/>
    <w:rsid w:val="008E739E"/>
    <w:rsid w:val="008E755E"/>
    <w:rsid w:val="008F0457"/>
    <w:rsid w:val="008F16E1"/>
    <w:rsid w:val="008F16EF"/>
    <w:rsid w:val="008F18DC"/>
    <w:rsid w:val="008F19EE"/>
    <w:rsid w:val="008F2953"/>
    <w:rsid w:val="008F2C0B"/>
    <w:rsid w:val="008F2D15"/>
    <w:rsid w:val="008F3105"/>
    <w:rsid w:val="008F3528"/>
    <w:rsid w:val="008F35FD"/>
    <w:rsid w:val="008F3E54"/>
    <w:rsid w:val="008F490A"/>
    <w:rsid w:val="008F4CC8"/>
    <w:rsid w:val="008F4E94"/>
    <w:rsid w:val="008F4FCC"/>
    <w:rsid w:val="008F57E8"/>
    <w:rsid w:val="008F587B"/>
    <w:rsid w:val="008F65DC"/>
    <w:rsid w:val="008F694E"/>
    <w:rsid w:val="008F6BD7"/>
    <w:rsid w:val="008F7779"/>
    <w:rsid w:val="0090031E"/>
    <w:rsid w:val="0090194A"/>
    <w:rsid w:val="00901E35"/>
    <w:rsid w:val="00901F48"/>
    <w:rsid w:val="009023D1"/>
    <w:rsid w:val="009027D3"/>
    <w:rsid w:val="0090335C"/>
    <w:rsid w:val="0090405A"/>
    <w:rsid w:val="00904557"/>
    <w:rsid w:val="00904E99"/>
    <w:rsid w:val="009052E5"/>
    <w:rsid w:val="00906C64"/>
    <w:rsid w:val="00910C2B"/>
    <w:rsid w:val="0091104B"/>
    <w:rsid w:val="009116BE"/>
    <w:rsid w:val="00911BAD"/>
    <w:rsid w:val="00911C71"/>
    <w:rsid w:val="00911FF5"/>
    <w:rsid w:val="009129C1"/>
    <w:rsid w:val="00912D1E"/>
    <w:rsid w:val="00912F89"/>
    <w:rsid w:val="009146AC"/>
    <w:rsid w:val="00914954"/>
    <w:rsid w:val="0091518F"/>
    <w:rsid w:val="009151DE"/>
    <w:rsid w:val="00915BCC"/>
    <w:rsid w:val="00915D76"/>
    <w:rsid w:val="00917A65"/>
    <w:rsid w:val="00917B6A"/>
    <w:rsid w:val="00920874"/>
    <w:rsid w:val="00920F40"/>
    <w:rsid w:val="00921AF2"/>
    <w:rsid w:val="00922B0D"/>
    <w:rsid w:val="00922E1C"/>
    <w:rsid w:val="00923A45"/>
    <w:rsid w:val="00923C78"/>
    <w:rsid w:val="009245A1"/>
    <w:rsid w:val="00925C63"/>
    <w:rsid w:val="00926458"/>
    <w:rsid w:val="00926CBF"/>
    <w:rsid w:val="00927235"/>
    <w:rsid w:val="0092771C"/>
    <w:rsid w:val="00927773"/>
    <w:rsid w:val="0092793D"/>
    <w:rsid w:val="00927F3F"/>
    <w:rsid w:val="0093022A"/>
    <w:rsid w:val="00930889"/>
    <w:rsid w:val="00931258"/>
    <w:rsid w:val="00931384"/>
    <w:rsid w:val="0093143A"/>
    <w:rsid w:val="00931B0C"/>
    <w:rsid w:val="00931BAC"/>
    <w:rsid w:val="00932126"/>
    <w:rsid w:val="009322A1"/>
    <w:rsid w:val="009325CC"/>
    <w:rsid w:val="00932C9A"/>
    <w:rsid w:val="00932DA8"/>
    <w:rsid w:val="0093361E"/>
    <w:rsid w:val="00933841"/>
    <w:rsid w:val="00933A35"/>
    <w:rsid w:val="00933B93"/>
    <w:rsid w:val="00933D17"/>
    <w:rsid w:val="00934038"/>
    <w:rsid w:val="00934479"/>
    <w:rsid w:val="00935E7E"/>
    <w:rsid w:val="00936912"/>
    <w:rsid w:val="00936A6C"/>
    <w:rsid w:val="00936E4F"/>
    <w:rsid w:val="0093722E"/>
    <w:rsid w:val="00937488"/>
    <w:rsid w:val="009379B5"/>
    <w:rsid w:val="0094074F"/>
    <w:rsid w:val="009410B5"/>
    <w:rsid w:val="00941239"/>
    <w:rsid w:val="00942DA7"/>
    <w:rsid w:val="0094341B"/>
    <w:rsid w:val="009436BE"/>
    <w:rsid w:val="00943B33"/>
    <w:rsid w:val="00943E83"/>
    <w:rsid w:val="009444E2"/>
    <w:rsid w:val="009461D5"/>
    <w:rsid w:val="009462C0"/>
    <w:rsid w:val="00946A86"/>
    <w:rsid w:val="00946D3A"/>
    <w:rsid w:val="0094745D"/>
    <w:rsid w:val="00947ED9"/>
    <w:rsid w:val="00950999"/>
    <w:rsid w:val="00950A45"/>
    <w:rsid w:val="00950C7F"/>
    <w:rsid w:val="00951188"/>
    <w:rsid w:val="0095138E"/>
    <w:rsid w:val="009515B5"/>
    <w:rsid w:val="0095163C"/>
    <w:rsid w:val="00951FFD"/>
    <w:rsid w:val="0095229B"/>
    <w:rsid w:val="00953154"/>
    <w:rsid w:val="009531C8"/>
    <w:rsid w:val="009532A0"/>
    <w:rsid w:val="00953431"/>
    <w:rsid w:val="009538ED"/>
    <w:rsid w:val="009546B5"/>
    <w:rsid w:val="009547E6"/>
    <w:rsid w:val="00954C41"/>
    <w:rsid w:val="0095529E"/>
    <w:rsid w:val="009555F0"/>
    <w:rsid w:val="00955CF1"/>
    <w:rsid w:val="0095758E"/>
    <w:rsid w:val="00957E83"/>
    <w:rsid w:val="009605E9"/>
    <w:rsid w:val="00960961"/>
    <w:rsid w:val="009617B8"/>
    <w:rsid w:val="009618D3"/>
    <w:rsid w:val="009618F0"/>
    <w:rsid w:val="009623FE"/>
    <w:rsid w:val="009627D7"/>
    <w:rsid w:val="0096292D"/>
    <w:rsid w:val="00962952"/>
    <w:rsid w:val="00963970"/>
    <w:rsid w:val="0096488C"/>
    <w:rsid w:val="00964D6C"/>
    <w:rsid w:val="0096616E"/>
    <w:rsid w:val="0096625F"/>
    <w:rsid w:val="00966267"/>
    <w:rsid w:val="009662F7"/>
    <w:rsid w:val="0096671C"/>
    <w:rsid w:val="009668A4"/>
    <w:rsid w:val="00966E1C"/>
    <w:rsid w:val="009676FB"/>
    <w:rsid w:val="0096773F"/>
    <w:rsid w:val="00967B98"/>
    <w:rsid w:val="0097037C"/>
    <w:rsid w:val="00970395"/>
    <w:rsid w:val="0097052D"/>
    <w:rsid w:val="009719DD"/>
    <w:rsid w:val="00971F60"/>
    <w:rsid w:val="00972204"/>
    <w:rsid w:val="00972659"/>
    <w:rsid w:val="00972852"/>
    <w:rsid w:val="00972C3F"/>
    <w:rsid w:val="00973EEC"/>
    <w:rsid w:val="0097465B"/>
    <w:rsid w:val="00974C2A"/>
    <w:rsid w:val="00975445"/>
    <w:rsid w:val="009758BD"/>
    <w:rsid w:val="00976196"/>
    <w:rsid w:val="0097656E"/>
    <w:rsid w:val="009766CF"/>
    <w:rsid w:val="00977E47"/>
    <w:rsid w:val="00980376"/>
    <w:rsid w:val="009810BC"/>
    <w:rsid w:val="00981111"/>
    <w:rsid w:val="0098125E"/>
    <w:rsid w:val="0098142D"/>
    <w:rsid w:val="00981480"/>
    <w:rsid w:val="0098163F"/>
    <w:rsid w:val="00981C57"/>
    <w:rsid w:val="00982D4D"/>
    <w:rsid w:val="0098369C"/>
    <w:rsid w:val="00983C5A"/>
    <w:rsid w:val="00983CEA"/>
    <w:rsid w:val="009841F9"/>
    <w:rsid w:val="00984B32"/>
    <w:rsid w:val="009863C8"/>
    <w:rsid w:val="00986496"/>
    <w:rsid w:val="009865EE"/>
    <w:rsid w:val="00986AFF"/>
    <w:rsid w:val="00986B15"/>
    <w:rsid w:val="009872A8"/>
    <w:rsid w:val="00987420"/>
    <w:rsid w:val="009903A0"/>
    <w:rsid w:val="00990A85"/>
    <w:rsid w:val="00990FA9"/>
    <w:rsid w:val="00991BAF"/>
    <w:rsid w:val="00991C43"/>
    <w:rsid w:val="00991DF5"/>
    <w:rsid w:val="00992788"/>
    <w:rsid w:val="009928DE"/>
    <w:rsid w:val="009932B0"/>
    <w:rsid w:val="00993384"/>
    <w:rsid w:val="009944A7"/>
    <w:rsid w:val="0099485D"/>
    <w:rsid w:val="009948FD"/>
    <w:rsid w:val="00994F4F"/>
    <w:rsid w:val="00994FFF"/>
    <w:rsid w:val="0099559E"/>
    <w:rsid w:val="00995BC2"/>
    <w:rsid w:val="00995E03"/>
    <w:rsid w:val="00996292"/>
    <w:rsid w:val="009964BF"/>
    <w:rsid w:val="00996552"/>
    <w:rsid w:val="009968AA"/>
    <w:rsid w:val="00996CC0"/>
    <w:rsid w:val="009971B5"/>
    <w:rsid w:val="009A089A"/>
    <w:rsid w:val="009A096D"/>
    <w:rsid w:val="009A0FD5"/>
    <w:rsid w:val="009A123B"/>
    <w:rsid w:val="009A1D25"/>
    <w:rsid w:val="009A1EBF"/>
    <w:rsid w:val="009A1F43"/>
    <w:rsid w:val="009A2378"/>
    <w:rsid w:val="009A2E97"/>
    <w:rsid w:val="009A2FBF"/>
    <w:rsid w:val="009A3247"/>
    <w:rsid w:val="009A338C"/>
    <w:rsid w:val="009A391F"/>
    <w:rsid w:val="009A3F8B"/>
    <w:rsid w:val="009A50DF"/>
    <w:rsid w:val="009A5487"/>
    <w:rsid w:val="009A57A8"/>
    <w:rsid w:val="009A590B"/>
    <w:rsid w:val="009A6025"/>
    <w:rsid w:val="009A6AEA"/>
    <w:rsid w:val="009A6FB9"/>
    <w:rsid w:val="009A6FFC"/>
    <w:rsid w:val="009A7169"/>
    <w:rsid w:val="009A7511"/>
    <w:rsid w:val="009A78E4"/>
    <w:rsid w:val="009A7AFD"/>
    <w:rsid w:val="009A7FC0"/>
    <w:rsid w:val="009B0041"/>
    <w:rsid w:val="009B029B"/>
    <w:rsid w:val="009B037E"/>
    <w:rsid w:val="009B0A18"/>
    <w:rsid w:val="009B0E5B"/>
    <w:rsid w:val="009B0F2D"/>
    <w:rsid w:val="009B106C"/>
    <w:rsid w:val="009B13F6"/>
    <w:rsid w:val="009B19D7"/>
    <w:rsid w:val="009B1F7C"/>
    <w:rsid w:val="009B2726"/>
    <w:rsid w:val="009B290D"/>
    <w:rsid w:val="009B2997"/>
    <w:rsid w:val="009B29CE"/>
    <w:rsid w:val="009B2EC6"/>
    <w:rsid w:val="009B310A"/>
    <w:rsid w:val="009B3BBD"/>
    <w:rsid w:val="009B3E4C"/>
    <w:rsid w:val="009B40AC"/>
    <w:rsid w:val="009B4355"/>
    <w:rsid w:val="009B4CD6"/>
    <w:rsid w:val="009B5649"/>
    <w:rsid w:val="009B56E2"/>
    <w:rsid w:val="009B64F0"/>
    <w:rsid w:val="009B6D53"/>
    <w:rsid w:val="009B7327"/>
    <w:rsid w:val="009B7AA8"/>
    <w:rsid w:val="009B7B0B"/>
    <w:rsid w:val="009C016A"/>
    <w:rsid w:val="009C064B"/>
    <w:rsid w:val="009C0B84"/>
    <w:rsid w:val="009C0D55"/>
    <w:rsid w:val="009C0E04"/>
    <w:rsid w:val="009C12C2"/>
    <w:rsid w:val="009C148C"/>
    <w:rsid w:val="009C16F1"/>
    <w:rsid w:val="009C17FB"/>
    <w:rsid w:val="009C22C4"/>
    <w:rsid w:val="009C275C"/>
    <w:rsid w:val="009C31AB"/>
    <w:rsid w:val="009C3393"/>
    <w:rsid w:val="009C36BC"/>
    <w:rsid w:val="009C4A06"/>
    <w:rsid w:val="009C4B28"/>
    <w:rsid w:val="009C5AC5"/>
    <w:rsid w:val="009C5ADF"/>
    <w:rsid w:val="009C63F6"/>
    <w:rsid w:val="009D007B"/>
    <w:rsid w:val="009D0166"/>
    <w:rsid w:val="009D1720"/>
    <w:rsid w:val="009D18A5"/>
    <w:rsid w:val="009D1AD7"/>
    <w:rsid w:val="009D1BCC"/>
    <w:rsid w:val="009D2840"/>
    <w:rsid w:val="009D363B"/>
    <w:rsid w:val="009D3CFA"/>
    <w:rsid w:val="009D4B58"/>
    <w:rsid w:val="009D4F32"/>
    <w:rsid w:val="009D4FDD"/>
    <w:rsid w:val="009D5D1D"/>
    <w:rsid w:val="009D6207"/>
    <w:rsid w:val="009D6308"/>
    <w:rsid w:val="009D6853"/>
    <w:rsid w:val="009D7154"/>
    <w:rsid w:val="009D7363"/>
    <w:rsid w:val="009D76C0"/>
    <w:rsid w:val="009E036E"/>
    <w:rsid w:val="009E0E6C"/>
    <w:rsid w:val="009E0FC2"/>
    <w:rsid w:val="009E12A7"/>
    <w:rsid w:val="009E1CA5"/>
    <w:rsid w:val="009E1CD5"/>
    <w:rsid w:val="009E1CDA"/>
    <w:rsid w:val="009E2A49"/>
    <w:rsid w:val="009E2C8A"/>
    <w:rsid w:val="009E31AF"/>
    <w:rsid w:val="009E3820"/>
    <w:rsid w:val="009E3986"/>
    <w:rsid w:val="009E3B9C"/>
    <w:rsid w:val="009E5226"/>
    <w:rsid w:val="009E5250"/>
    <w:rsid w:val="009E5286"/>
    <w:rsid w:val="009E5B58"/>
    <w:rsid w:val="009E6064"/>
    <w:rsid w:val="009E6ACE"/>
    <w:rsid w:val="009E6D4F"/>
    <w:rsid w:val="009E7185"/>
    <w:rsid w:val="009E7333"/>
    <w:rsid w:val="009E7B08"/>
    <w:rsid w:val="009F0478"/>
    <w:rsid w:val="009F1B01"/>
    <w:rsid w:val="009F1E1D"/>
    <w:rsid w:val="009F2892"/>
    <w:rsid w:val="009F2B1F"/>
    <w:rsid w:val="009F2CE8"/>
    <w:rsid w:val="009F2DC8"/>
    <w:rsid w:val="009F2E28"/>
    <w:rsid w:val="009F3043"/>
    <w:rsid w:val="009F3333"/>
    <w:rsid w:val="009F34A4"/>
    <w:rsid w:val="009F381D"/>
    <w:rsid w:val="009F39F9"/>
    <w:rsid w:val="009F3B57"/>
    <w:rsid w:val="009F5385"/>
    <w:rsid w:val="009F7BAD"/>
    <w:rsid w:val="009F7DDA"/>
    <w:rsid w:val="00A01B11"/>
    <w:rsid w:val="00A01BCD"/>
    <w:rsid w:val="00A01FFA"/>
    <w:rsid w:val="00A029E0"/>
    <w:rsid w:val="00A02B84"/>
    <w:rsid w:val="00A02E0A"/>
    <w:rsid w:val="00A02FB2"/>
    <w:rsid w:val="00A03779"/>
    <w:rsid w:val="00A03B85"/>
    <w:rsid w:val="00A03CEC"/>
    <w:rsid w:val="00A04069"/>
    <w:rsid w:val="00A0454D"/>
    <w:rsid w:val="00A0455D"/>
    <w:rsid w:val="00A04A70"/>
    <w:rsid w:val="00A050EC"/>
    <w:rsid w:val="00A0512E"/>
    <w:rsid w:val="00A054C7"/>
    <w:rsid w:val="00A056EE"/>
    <w:rsid w:val="00A05917"/>
    <w:rsid w:val="00A05ADB"/>
    <w:rsid w:val="00A05F0E"/>
    <w:rsid w:val="00A06030"/>
    <w:rsid w:val="00A0657D"/>
    <w:rsid w:val="00A06607"/>
    <w:rsid w:val="00A06DAF"/>
    <w:rsid w:val="00A07C32"/>
    <w:rsid w:val="00A07DB9"/>
    <w:rsid w:val="00A10066"/>
    <w:rsid w:val="00A1059B"/>
    <w:rsid w:val="00A10FC6"/>
    <w:rsid w:val="00A1102B"/>
    <w:rsid w:val="00A11222"/>
    <w:rsid w:val="00A11B56"/>
    <w:rsid w:val="00A1219A"/>
    <w:rsid w:val="00A12EC5"/>
    <w:rsid w:val="00A1332D"/>
    <w:rsid w:val="00A1358E"/>
    <w:rsid w:val="00A138D9"/>
    <w:rsid w:val="00A139B4"/>
    <w:rsid w:val="00A13B8E"/>
    <w:rsid w:val="00A13F0F"/>
    <w:rsid w:val="00A147EF"/>
    <w:rsid w:val="00A147F7"/>
    <w:rsid w:val="00A14B1B"/>
    <w:rsid w:val="00A14EBF"/>
    <w:rsid w:val="00A1529B"/>
    <w:rsid w:val="00A1565E"/>
    <w:rsid w:val="00A157BD"/>
    <w:rsid w:val="00A160CF"/>
    <w:rsid w:val="00A16B04"/>
    <w:rsid w:val="00A16CD6"/>
    <w:rsid w:val="00A17385"/>
    <w:rsid w:val="00A20AAA"/>
    <w:rsid w:val="00A21A95"/>
    <w:rsid w:val="00A21AD7"/>
    <w:rsid w:val="00A21D6B"/>
    <w:rsid w:val="00A21F49"/>
    <w:rsid w:val="00A23F25"/>
    <w:rsid w:val="00A2403D"/>
    <w:rsid w:val="00A242DA"/>
    <w:rsid w:val="00A24407"/>
    <w:rsid w:val="00A24445"/>
    <w:rsid w:val="00A24D46"/>
    <w:rsid w:val="00A24E0F"/>
    <w:rsid w:val="00A250D4"/>
    <w:rsid w:val="00A25365"/>
    <w:rsid w:val="00A2654E"/>
    <w:rsid w:val="00A26EB6"/>
    <w:rsid w:val="00A27091"/>
    <w:rsid w:val="00A27377"/>
    <w:rsid w:val="00A27A3E"/>
    <w:rsid w:val="00A27E63"/>
    <w:rsid w:val="00A30404"/>
    <w:rsid w:val="00A30CD6"/>
    <w:rsid w:val="00A3154D"/>
    <w:rsid w:val="00A31A0C"/>
    <w:rsid w:val="00A31C16"/>
    <w:rsid w:val="00A3384B"/>
    <w:rsid w:val="00A33964"/>
    <w:rsid w:val="00A340F4"/>
    <w:rsid w:val="00A34965"/>
    <w:rsid w:val="00A34D9F"/>
    <w:rsid w:val="00A35636"/>
    <w:rsid w:val="00A359E9"/>
    <w:rsid w:val="00A37A71"/>
    <w:rsid w:val="00A37ABA"/>
    <w:rsid w:val="00A37ACC"/>
    <w:rsid w:val="00A37B80"/>
    <w:rsid w:val="00A37E49"/>
    <w:rsid w:val="00A40A40"/>
    <w:rsid w:val="00A40EC0"/>
    <w:rsid w:val="00A40F79"/>
    <w:rsid w:val="00A41675"/>
    <w:rsid w:val="00A41818"/>
    <w:rsid w:val="00A421AA"/>
    <w:rsid w:val="00A421FE"/>
    <w:rsid w:val="00A42251"/>
    <w:rsid w:val="00A422EF"/>
    <w:rsid w:val="00A42456"/>
    <w:rsid w:val="00A433B8"/>
    <w:rsid w:val="00A435B9"/>
    <w:rsid w:val="00A43E5D"/>
    <w:rsid w:val="00A440C7"/>
    <w:rsid w:val="00A4453F"/>
    <w:rsid w:val="00A44AFD"/>
    <w:rsid w:val="00A459BA"/>
    <w:rsid w:val="00A45D4C"/>
    <w:rsid w:val="00A45D6F"/>
    <w:rsid w:val="00A461A6"/>
    <w:rsid w:val="00A46434"/>
    <w:rsid w:val="00A4713E"/>
    <w:rsid w:val="00A472B8"/>
    <w:rsid w:val="00A47DC2"/>
    <w:rsid w:val="00A47DC3"/>
    <w:rsid w:val="00A47DCC"/>
    <w:rsid w:val="00A47E21"/>
    <w:rsid w:val="00A5043F"/>
    <w:rsid w:val="00A505CE"/>
    <w:rsid w:val="00A50771"/>
    <w:rsid w:val="00A50E7E"/>
    <w:rsid w:val="00A5111B"/>
    <w:rsid w:val="00A511A6"/>
    <w:rsid w:val="00A51350"/>
    <w:rsid w:val="00A517D6"/>
    <w:rsid w:val="00A51F83"/>
    <w:rsid w:val="00A5281D"/>
    <w:rsid w:val="00A52890"/>
    <w:rsid w:val="00A52D8C"/>
    <w:rsid w:val="00A53337"/>
    <w:rsid w:val="00A53C4A"/>
    <w:rsid w:val="00A54431"/>
    <w:rsid w:val="00A54688"/>
    <w:rsid w:val="00A54A8B"/>
    <w:rsid w:val="00A54E11"/>
    <w:rsid w:val="00A56206"/>
    <w:rsid w:val="00A56347"/>
    <w:rsid w:val="00A571C8"/>
    <w:rsid w:val="00A57D4F"/>
    <w:rsid w:val="00A604E1"/>
    <w:rsid w:val="00A605F1"/>
    <w:rsid w:val="00A60B35"/>
    <w:rsid w:val="00A60F55"/>
    <w:rsid w:val="00A6145A"/>
    <w:rsid w:val="00A629B2"/>
    <w:rsid w:val="00A62BBB"/>
    <w:rsid w:val="00A63CC4"/>
    <w:rsid w:val="00A64BB1"/>
    <w:rsid w:val="00A6551E"/>
    <w:rsid w:val="00A662CD"/>
    <w:rsid w:val="00A66460"/>
    <w:rsid w:val="00A66E12"/>
    <w:rsid w:val="00A67B90"/>
    <w:rsid w:val="00A67CF7"/>
    <w:rsid w:val="00A704C6"/>
    <w:rsid w:val="00A70B6A"/>
    <w:rsid w:val="00A71A56"/>
    <w:rsid w:val="00A71EB2"/>
    <w:rsid w:val="00A720BE"/>
    <w:rsid w:val="00A728D8"/>
    <w:rsid w:val="00A72E82"/>
    <w:rsid w:val="00A733A9"/>
    <w:rsid w:val="00A73ABA"/>
    <w:rsid w:val="00A73CAB"/>
    <w:rsid w:val="00A7411A"/>
    <w:rsid w:val="00A74F89"/>
    <w:rsid w:val="00A7569F"/>
    <w:rsid w:val="00A777B1"/>
    <w:rsid w:val="00A778AB"/>
    <w:rsid w:val="00A80A6D"/>
    <w:rsid w:val="00A814E4"/>
    <w:rsid w:val="00A81C77"/>
    <w:rsid w:val="00A81FE4"/>
    <w:rsid w:val="00A826CB"/>
    <w:rsid w:val="00A827E3"/>
    <w:rsid w:val="00A830CB"/>
    <w:rsid w:val="00A83FD5"/>
    <w:rsid w:val="00A84076"/>
    <w:rsid w:val="00A844CD"/>
    <w:rsid w:val="00A84C0A"/>
    <w:rsid w:val="00A84CE6"/>
    <w:rsid w:val="00A8502D"/>
    <w:rsid w:val="00A85635"/>
    <w:rsid w:val="00A8567B"/>
    <w:rsid w:val="00A861A0"/>
    <w:rsid w:val="00A8691B"/>
    <w:rsid w:val="00A87102"/>
    <w:rsid w:val="00A9007F"/>
    <w:rsid w:val="00A907A3"/>
    <w:rsid w:val="00A90B6B"/>
    <w:rsid w:val="00A90CEF"/>
    <w:rsid w:val="00A91355"/>
    <w:rsid w:val="00A91792"/>
    <w:rsid w:val="00A91C23"/>
    <w:rsid w:val="00A920D7"/>
    <w:rsid w:val="00A92845"/>
    <w:rsid w:val="00A92AD5"/>
    <w:rsid w:val="00A92DD6"/>
    <w:rsid w:val="00A92E6D"/>
    <w:rsid w:val="00A95731"/>
    <w:rsid w:val="00A96D65"/>
    <w:rsid w:val="00A971C0"/>
    <w:rsid w:val="00A975A6"/>
    <w:rsid w:val="00AA0F6C"/>
    <w:rsid w:val="00AA10BF"/>
    <w:rsid w:val="00AA1356"/>
    <w:rsid w:val="00AA13CC"/>
    <w:rsid w:val="00AA1E65"/>
    <w:rsid w:val="00AA1F1E"/>
    <w:rsid w:val="00AA1FD3"/>
    <w:rsid w:val="00AA22CC"/>
    <w:rsid w:val="00AA23C5"/>
    <w:rsid w:val="00AA275C"/>
    <w:rsid w:val="00AA357F"/>
    <w:rsid w:val="00AA37A2"/>
    <w:rsid w:val="00AA386E"/>
    <w:rsid w:val="00AA38CD"/>
    <w:rsid w:val="00AA4887"/>
    <w:rsid w:val="00AA4E03"/>
    <w:rsid w:val="00AA510E"/>
    <w:rsid w:val="00AA7041"/>
    <w:rsid w:val="00AA727F"/>
    <w:rsid w:val="00AA75C2"/>
    <w:rsid w:val="00AA77EF"/>
    <w:rsid w:val="00AB00F9"/>
    <w:rsid w:val="00AB040C"/>
    <w:rsid w:val="00AB07EE"/>
    <w:rsid w:val="00AB10DC"/>
    <w:rsid w:val="00AB11AB"/>
    <w:rsid w:val="00AB1A08"/>
    <w:rsid w:val="00AB1CBA"/>
    <w:rsid w:val="00AB210D"/>
    <w:rsid w:val="00AB245C"/>
    <w:rsid w:val="00AB4585"/>
    <w:rsid w:val="00AB45A2"/>
    <w:rsid w:val="00AB4930"/>
    <w:rsid w:val="00AB4C22"/>
    <w:rsid w:val="00AB5079"/>
    <w:rsid w:val="00AB5590"/>
    <w:rsid w:val="00AB568D"/>
    <w:rsid w:val="00AB5A17"/>
    <w:rsid w:val="00AB6A76"/>
    <w:rsid w:val="00AB78DD"/>
    <w:rsid w:val="00AB7CE3"/>
    <w:rsid w:val="00AB7E90"/>
    <w:rsid w:val="00AC0019"/>
    <w:rsid w:val="00AC0297"/>
    <w:rsid w:val="00AC0544"/>
    <w:rsid w:val="00AC08C8"/>
    <w:rsid w:val="00AC0C3C"/>
    <w:rsid w:val="00AC0CCF"/>
    <w:rsid w:val="00AC0CFC"/>
    <w:rsid w:val="00AC1000"/>
    <w:rsid w:val="00AC1486"/>
    <w:rsid w:val="00AC175E"/>
    <w:rsid w:val="00AC184C"/>
    <w:rsid w:val="00AC1B10"/>
    <w:rsid w:val="00AC27EC"/>
    <w:rsid w:val="00AC32CC"/>
    <w:rsid w:val="00AC3EA0"/>
    <w:rsid w:val="00AC4A45"/>
    <w:rsid w:val="00AC51E1"/>
    <w:rsid w:val="00AC5AD1"/>
    <w:rsid w:val="00AC6467"/>
    <w:rsid w:val="00AC6B1F"/>
    <w:rsid w:val="00AC77C9"/>
    <w:rsid w:val="00AC7891"/>
    <w:rsid w:val="00AD01DB"/>
    <w:rsid w:val="00AD0383"/>
    <w:rsid w:val="00AD1ADB"/>
    <w:rsid w:val="00AD22B5"/>
    <w:rsid w:val="00AD22BD"/>
    <w:rsid w:val="00AD29AB"/>
    <w:rsid w:val="00AD30E8"/>
    <w:rsid w:val="00AD31CD"/>
    <w:rsid w:val="00AD3733"/>
    <w:rsid w:val="00AD37C2"/>
    <w:rsid w:val="00AD3BE4"/>
    <w:rsid w:val="00AD3FB7"/>
    <w:rsid w:val="00AD426A"/>
    <w:rsid w:val="00AD44A5"/>
    <w:rsid w:val="00AD4E53"/>
    <w:rsid w:val="00AD4EF7"/>
    <w:rsid w:val="00AD53EC"/>
    <w:rsid w:val="00AD5907"/>
    <w:rsid w:val="00AD5D3B"/>
    <w:rsid w:val="00AD6043"/>
    <w:rsid w:val="00AD60EA"/>
    <w:rsid w:val="00AD64FB"/>
    <w:rsid w:val="00AD67E6"/>
    <w:rsid w:val="00AE02BD"/>
    <w:rsid w:val="00AE037C"/>
    <w:rsid w:val="00AE0C56"/>
    <w:rsid w:val="00AE1157"/>
    <w:rsid w:val="00AE11F1"/>
    <w:rsid w:val="00AE22EA"/>
    <w:rsid w:val="00AE252A"/>
    <w:rsid w:val="00AE4299"/>
    <w:rsid w:val="00AE4466"/>
    <w:rsid w:val="00AE48CD"/>
    <w:rsid w:val="00AE4C4D"/>
    <w:rsid w:val="00AE5BB8"/>
    <w:rsid w:val="00AE5C13"/>
    <w:rsid w:val="00AE6CD0"/>
    <w:rsid w:val="00AE6CD7"/>
    <w:rsid w:val="00AE71BB"/>
    <w:rsid w:val="00AE76D5"/>
    <w:rsid w:val="00AE7793"/>
    <w:rsid w:val="00AE783E"/>
    <w:rsid w:val="00AE7C36"/>
    <w:rsid w:val="00AE7C4C"/>
    <w:rsid w:val="00AE7F64"/>
    <w:rsid w:val="00AF07D3"/>
    <w:rsid w:val="00AF0AA4"/>
    <w:rsid w:val="00AF0B50"/>
    <w:rsid w:val="00AF1221"/>
    <w:rsid w:val="00AF1C8B"/>
    <w:rsid w:val="00AF1E7B"/>
    <w:rsid w:val="00AF200D"/>
    <w:rsid w:val="00AF25A5"/>
    <w:rsid w:val="00AF2F01"/>
    <w:rsid w:val="00AF31E6"/>
    <w:rsid w:val="00AF3C38"/>
    <w:rsid w:val="00AF3D7F"/>
    <w:rsid w:val="00AF4A13"/>
    <w:rsid w:val="00AF4A47"/>
    <w:rsid w:val="00AF4B15"/>
    <w:rsid w:val="00AF4DD2"/>
    <w:rsid w:val="00AF52FA"/>
    <w:rsid w:val="00AF541F"/>
    <w:rsid w:val="00AF54C9"/>
    <w:rsid w:val="00AF5817"/>
    <w:rsid w:val="00AF645F"/>
    <w:rsid w:val="00AF72D3"/>
    <w:rsid w:val="00AF75A8"/>
    <w:rsid w:val="00AF7898"/>
    <w:rsid w:val="00AF7ADC"/>
    <w:rsid w:val="00AF7B0E"/>
    <w:rsid w:val="00AF7F9D"/>
    <w:rsid w:val="00B00DFD"/>
    <w:rsid w:val="00B01B9A"/>
    <w:rsid w:val="00B01D7C"/>
    <w:rsid w:val="00B02306"/>
    <w:rsid w:val="00B02972"/>
    <w:rsid w:val="00B032F4"/>
    <w:rsid w:val="00B0333B"/>
    <w:rsid w:val="00B03629"/>
    <w:rsid w:val="00B03A34"/>
    <w:rsid w:val="00B04336"/>
    <w:rsid w:val="00B05B08"/>
    <w:rsid w:val="00B06075"/>
    <w:rsid w:val="00B06D84"/>
    <w:rsid w:val="00B0767C"/>
    <w:rsid w:val="00B07CAF"/>
    <w:rsid w:val="00B10234"/>
    <w:rsid w:val="00B107B5"/>
    <w:rsid w:val="00B1156D"/>
    <w:rsid w:val="00B116D2"/>
    <w:rsid w:val="00B11798"/>
    <w:rsid w:val="00B12975"/>
    <w:rsid w:val="00B12C0D"/>
    <w:rsid w:val="00B12D6A"/>
    <w:rsid w:val="00B1301F"/>
    <w:rsid w:val="00B134A4"/>
    <w:rsid w:val="00B134C0"/>
    <w:rsid w:val="00B14664"/>
    <w:rsid w:val="00B150B7"/>
    <w:rsid w:val="00B15E8C"/>
    <w:rsid w:val="00B16111"/>
    <w:rsid w:val="00B162C0"/>
    <w:rsid w:val="00B16FDE"/>
    <w:rsid w:val="00B17298"/>
    <w:rsid w:val="00B17530"/>
    <w:rsid w:val="00B1754B"/>
    <w:rsid w:val="00B1759E"/>
    <w:rsid w:val="00B17E0A"/>
    <w:rsid w:val="00B2073E"/>
    <w:rsid w:val="00B20CB2"/>
    <w:rsid w:val="00B212FC"/>
    <w:rsid w:val="00B217BE"/>
    <w:rsid w:val="00B21A3F"/>
    <w:rsid w:val="00B21F7D"/>
    <w:rsid w:val="00B2248E"/>
    <w:rsid w:val="00B22724"/>
    <w:rsid w:val="00B2292A"/>
    <w:rsid w:val="00B23323"/>
    <w:rsid w:val="00B23937"/>
    <w:rsid w:val="00B246F9"/>
    <w:rsid w:val="00B24CBF"/>
    <w:rsid w:val="00B25E92"/>
    <w:rsid w:val="00B26EC9"/>
    <w:rsid w:val="00B30074"/>
    <w:rsid w:val="00B300EA"/>
    <w:rsid w:val="00B30316"/>
    <w:rsid w:val="00B30659"/>
    <w:rsid w:val="00B30959"/>
    <w:rsid w:val="00B31249"/>
    <w:rsid w:val="00B31425"/>
    <w:rsid w:val="00B31B1D"/>
    <w:rsid w:val="00B322CE"/>
    <w:rsid w:val="00B323A0"/>
    <w:rsid w:val="00B32BD4"/>
    <w:rsid w:val="00B34147"/>
    <w:rsid w:val="00B34573"/>
    <w:rsid w:val="00B34643"/>
    <w:rsid w:val="00B347E9"/>
    <w:rsid w:val="00B34D95"/>
    <w:rsid w:val="00B3527A"/>
    <w:rsid w:val="00B352B4"/>
    <w:rsid w:val="00B35CFA"/>
    <w:rsid w:val="00B36194"/>
    <w:rsid w:val="00B368D3"/>
    <w:rsid w:val="00B36934"/>
    <w:rsid w:val="00B372B0"/>
    <w:rsid w:val="00B374CB"/>
    <w:rsid w:val="00B376EB"/>
    <w:rsid w:val="00B37966"/>
    <w:rsid w:val="00B40881"/>
    <w:rsid w:val="00B40E29"/>
    <w:rsid w:val="00B40F48"/>
    <w:rsid w:val="00B4160D"/>
    <w:rsid w:val="00B4176C"/>
    <w:rsid w:val="00B4247D"/>
    <w:rsid w:val="00B424E5"/>
    <w:rsid w:val="00B42832"/>
    <w:rsid w:val="00B42F55"/>
    <w:rsid w:val="00B431D0"/>
    <w:rsid w:val="00B442BD"/>
    <w:rsid w:val="00B442F4"/>
    <w:rsid w:val="00B44679"/>
    <w:rsid w:val="00B4499D"/>
    <w:rsid w:val="00B44F24"/>
    <w:rsid w:val="00B44F75"/>
    <w:rsid w:val="00B4506B"/>
    <w:rsid w:val="00B451DD"/>
    <w:rsid w:val="00B45569"/>
    <w:rsid w:val="00B4574F"/>
    <w:rsid w:val="00B45B63"/>
    <w:rsid w:val="00B45EFD"/>
    <w:rsid w:val="00B4604D"/>
    <w:rsid w:val="00B46325"/>
    <w:rsid w:val="00B46881"/>
    <w:rsid w:val="00B46F48"/>
    <w:rsid w:val="00B47301"/>
    <w:rsid w:val="00B47359"/>
    <w:rsid w:val="00B476C4"/>
    <w:rsid w:val="00B47A95"/>
    <w:rsid w:val="00B500F5"/>
    <w:rsid w:val="00B50EAD"/>
    <w:rsid w:val="00B514F1"/>
    <w:rsid w:val="00B51E49"/>
    <w:rsid w:val="00B52B04"/>
    <w:rsid w:val="00B53C23"/>
    <w:rsid w:val="00B53C2E"/>
    <w:rsid w:val="00B53DE2"/>
    <w:rsid w:val="00B54AF3"/>
    <w:rsid w:val="00B54BA4"/>
    <w:rsid w:val="00B555E5"/>
    <w:rsid w:val="00B55A41"/>
    <w:rsid w:val="00B562D4"/>
    <w:rsid w:val="00B56376"/>
    <w:rsid w:val="00B568DF"/>
    <w:rsid w:val="00B574D0"/>
    <w:rsid w:val="00B575FC"/>
    <w:rsid w:val="00B601AC"/>
    <w:rsid w:val="00B60871"/>
    <w:rsid w:val="00B626FF"/>
    <w:rsid w:val="00B6292F"/>
    <w:rsid w:val="00B62EBD"/>
    <w:rsid w:val="00B63D61"/>
    <w:rsid w:val="00B63FE9"/>
    <w:rsid w:val="00B6448D"/>
    <w:rsid w:val="00B64EE0"/>
    <w:rsid w:val="00B651B0"/>
    <w:rsid w:val="00B65303"/>
    <w:rsid w:val="00B6662C"/>
    <w:rsid w:val="00B66E39"/>
    <w:rsid w:val="00B6760F"/>
    <w:rsid w:val="00B67612"/>
    <w:rsid w:val="00B7046F"/>
    <w:rsid w:val="00B70630"/>
    <w:rsid w:val="00B70AED"/>
    <w:rsid w:val="00B70AF8"/>
    <w:rsid w:val="00B7154D"/>
    <w:rsid w:val="00B716A0"/>
    <w:rsid w:val="00B71D01"/>
    <w:rsid w:val="00B71EBF"/>
    <w:rsid w:val="00B72E8C"/>
    <w:rsid w:val="00B737B1"/>
    <w:rsid w:val="00B7394A"/>
    <w:rsid w:val="00B73A8B"/>
    <w:rsid w:val="00B74067"/>
    <w:rsid w:val="00B74AF3"/>
    <w:rsid w:val="00B75504"/>
    <w:rsid w:val="00B7560C"/>
    <w:rsid w:val="00B75913"/>
    <w:rsid w:val="00B75DDB"/>
    <w:rsid w:val="00B75E04"/>
    <w:rsid w:val="00B75E34"/>
    <w:rsid w:val="00B75F60"/>
    <w:rsid w:val="00B76AF9"/>
    <w:rsid w:val="00B76DE6"/>
    <w:rsid w:val="00B77472"/>
    <w:rsid w:val="00B77546"/>
    <w:rsid w:val="00B80F2B"/>
    <w:rsid w:val="00B812CC"/>
    <w:rsid w:val="00B818F2"/>
    <w:rsid w:val="00B82559"/>
    <w:rsid w:val="00B82B7E"/>
    <w:rsid w:val="00B82B90"/>
    <w:rsid w:val="00B82BEE"/>
    <w:rsid w:val="00B83797"/>
    <w:rsid w:val="00B838E4"/>
    <w:rsid w:val="00B84EEF"/>
    <w:rsid w:val="00B85043"/>
    <w:rsid w:val="00B85ADF"/>
    <w:rsid w:val="00B85C23"/>
    <w:rsid w:val="00B87694"/>
    <w:rsid w:val="00B904C4"/>
    <w:rsid w:val="00B907D3"/>
    <w:rsid w:val="00B90D53"/>
    <w:rsid w:val="00B90EE4"/>
    <w:rsid w:val="00B915E7"/>
    <w:rsid w:val="00B921FC"/>
    <w:rsid w:val="00B923C8"/>
    <w:rsid w:val="00B92597"/>
    <w:rsid w:val="00B9343F"/>
    <w:rsid w:val="00B93988"/>
    <w:rsid w:val="00B95076"/>
    <w:rsid w:val="00B955E2"/>
    <w:rsid w:val="00B95644"/>
    <w:rsid w:val="00B9617A"/>
    <w:rsid w:val="00B973F6"/>
    <w:rsid w:val="00B97E85"/>
    <w:rsid w:val="00B97E97"/>
    <w:rsid w:val="00BA022C"/>
    <w:rsid w:val="00BA0B24"/>
    <w:rsid w:val="00BA0FB9"/>
    <w:rsid w:val="00BA0FE5"/>
    <w:rsid w:val="00BA114A"/>
    <w:rsid w:val="00BA14B7"/>
    <w:rsid w:val="00BA14C0"/>
    <w:rsid w:val="00BA1A47"/>
    <w:rsid w:val="00BA23F4"/>
    <w:rsid w:val="00BA2B68"/>
    <w:rsid w:val="00BA2F4C"/>
    <w:rsid w:val="00BA318D"/>
    <w:rsid w:val="00BA37C8"/>
    <w:rsid w:val="00BA3CEA"/>
    <w:rsid w:val="00BA41D2"/>
    <w:rsid w:val="00BA4D98"/>
    <w:rsid w:val="00BA565B"/>
    <w:rsid w:val="00BA568F"/>
    <w:rsid w:val="00BA65A1"/>
    <w:rsid w:val="00BA68EC"/>
    <w:rsid w:val="00BA6A51"/>
    <w:rsid w:val="00BA7001"/>
    <w:rsid w:val="00BA7D1C"/>
    <w:rsid w:val="00BB07C4"/>
    <w:rsid w:val="00BB0CD4"/>
    <w:rsid w:val="00BB1519"/>
    <w:rsid w:val="00BB19DA"/>
    <w:rsid w:val="00BB1DBB"/>
    <w:rsid w:val="00BB24C6"/>
    <w:rsid w:val="00BB26F4"/>
    <w:rsid w:val="00BB2923"/>
    <w:rsid w:val="00BB39DF"/>
    <w:rsid w:val="00BB3BB9"/>
    <w:rsid w:val="00BB3C5B"/>
    <w:rsid w:val="00BB3E67"/>
    <w:rsid w:val="00BB4256"/>
    <w:rsid w:val="00BB45EB"/>
    <w:rsid w:val="00BB4610"/>
    <w:rsid w:val="00BB4877"/>
    <w:rsid w:val="00BB584B"/>
    <w:rsid w:val="00BB5A40"/>
    <w:rsid w:val="00BB6514"/>
    <w:rsid w:val="00BB6528"/>
    <w:rsid w:val="00BB7199"/>
    <w:rsid w:val="00BB744C"/>
    <w:rsid w:val="00BB7551"/>
    <w:rsid w:val="00BB76D9"/>
    <w:rsid w:val="00BB7AC9"/>
    <w:rsid w:val="00BC02F3"/>
    <w:rsid w:val="00BC06A3"/>
    <w:rsid w:val="00BC094B"/>
    <w:rsid w:val="00BC0CCF"/>
    <w:rsid w:val="00BC132A"/>
    <w:rsid w:val="00BC1379"/>
    <w:rsid w:val="00BC2B27"/>
    <w:rsid w:val="00BC2E14"/>
    <w:rsid w:val="00BC3349"/>
    <w:rsid w:val="00BC492E"/>
    <w:rsid w:val="00BC4BF1"/>
    <w:rsid w:val="00BC4F59"/>
    <w:rsid w:val="00BC4F75"/>
    <w:rsid w:val="00BC506F"/>
    <w:rsid w:val="00BC5C7C"/>
    <w:rsid w:val="00BC6D76"/>
    <w:rsid w:val="00BC6D87"/>
    <w:rsid w:val="00BC7563"/>
    <w:rsid w:val="00BD07EE"/>
    <w:rsid w:val="00BD08BC"/>
    <w:rsid w:val="00BD096A"/>
    <w:rsid w:val="00BD1423"/>
    <w:rsid w:val="00BD31E7"/>
    <w:rsid w:val="00BD3FE2"/>
    <w:rsid w:val="00BD4924"/>
    <w:rsid w:val="00BD5844"/>
    <w:rsid w:val="00BD632E"/>
    <w:rsid w:val="00BD6783"/>
    <w:rsid w:val="00BD6CFA"/>
    <w:rsid w:val="00BD6ECD"/>
    <w:rsid w:val="00BD722D"/>
    <w:rsid w:val="00BD74A0"/>
    <w:rsid w:val="00BD7BF5"/>
    <w:rsid w:val="00BE19D7"/>
    <w:rsid w:val="00BE1D0B"/>
    <w:rsid w:val="00BE1E94"/>
    <w:rsid w:val="00BE2450"/>
    <w:rsid w:val="00BE2478"/>
    <w:rsid w:val="00BE2550"/>
    <w:rsid w:val="00BE328D"/>
    <w:rsid w:val="00BE3509"/>
    <w:rsid w:val="00BE38A5"/>
    <w:rsid w:val="00BE3DCF"/>
    <w:rsid w:val="00BE4007"/>
    <w:rsid w:val="00BE457B"/>
    <w:rsid w:val="00BE4681"/>
    <w:rsid w:val="00BE50C8"/>
    <w:rsid w:val="00BE5C8D"/>
    <w:rsid w:val="00BE7EF5"/>
    <w:rsid w:val="00BF0014"/>
    <w:rsid w:val="00BF025D"/>
    <w:rsid w:val="00BF06D6"/>
    <w:rsid w:val="00BF08F6"/>
    <w:rsid w:val="00BF119D"/>
    <w:rsid w:val="00BF1207"/>
    <w:rsid w:val="00BF1432"/>
    <w:rsid w:val="00BF14DA"/>
    <w:rsid w:val="00BF1729"/>
    <w:rsid w:val="00BF19F1"/>
    <w:rsid w:val="00BF1A1B"/>
    <w:rsid w:val="00BF20F4"/>
    <w:rsid w:val="00BF271C"/>
    <w:rsid w:val="00BF284F"/>
    <w:rsid w:val="00BF28CB"/>
    <w:rsid w:val="00BF3772"/>
    <w:rsid w:val="00BF45B0"/>
    <w:rsid w:val="00BF48FE"/>
    <w:rsid w:val="00BF5685"/>
    <w:rsid w:val="00BF6119"/>
    <w:rsid w:val="00BF633F"/>
    <w:rsid w:val="00BF6ACB"/>
    <w:rsid w:val="00BF6ECD"/>
    <w:rsid w:val="00BF73E6"/>
    <w:rsid w:val="00BF740B"/>
    <w:rsid w:val="00BF750C"/>
    <w:rsid w:val="00BF7602"/>
    <w:rsid w:val="00BF7D9B"/>
    <w:rsid w:val="00BF7EBD"/>
    <w:rsid w:val="00C00765"/>
    <w:rsid w:val="00C00A38"/>
    <w:rsid w:val="00C01140"/>
    <w:rsid w:val="00C01D75"/>
    <w:rsid w:val="00C021AC"/>
    <w:rsid w:val="00C028DA"/>
    <w:rsid w:val="00C02962"/>
    <w:rsid w:val="00C02D3B"/>
    <w:rsid w:val="00C03111"/>
    <w:rsid w:val="00C0347B"/>
    <w:rsid w:val="00C03DD6"/>
    <w:rsid w:val="00C03EC8"/>
    <w:rsid w:val="00C0447A"/>
    <w:rsid w:val="00C04996"/>
    <w:rsid w:val="00C04AFA"/>
    <w:rsid w:val="00C04EF0"/>
    <w:rsid w:val="00C04FF9"/>
    <w:rsid w:val="00C05899"/>
    <w:rsid w:val="00C058F3"/>
    <w:rsid w:val="00C05EB2"/>
    <w:rsid w:val="00C0621D"/>
    <w:rsid w:val="00C06502"/>
    <w:rsid w:val="00C06D26"/>
    <w:rsid w:val="00C07B5D"/>
    <w:rsid w:val="00C108E0"/>
    <w:rsid w:val="00C111B5"/>
    <w:rsid w:val="00C111D3"/>
    <w:rsid w:val="00C11A80"/>
    <w:rsid w:val="00C12E01"/>
    <w:rsid w:val="00C12FBE"/>
    <w:rsid w:val="00C13B62"/>
    <w:rsid w:val="00C13DF3"/>
    <w:rsid w:val="00C13F61"/>
    <w:rsid w:val="00C1425C"/>
    <w:rsid w:val="00C142A0"/>
    <w:rsid w:val="00C1490A"/>
    <w:rsid w:val="00C14F44"/>
    <w:rsid w:val="00C15166"/>
    <w:rsid w:val="00C15328"/>
    <w:rsid w:val="00C1603E"/>
    <w:rsid w:val="00C16081"/>
    <w:rsid w:val="00C16616"/>
    <w:rsid w:val="00C16BC0"/>
    <w:rsid w:val="00C170CA"/>
    <w:rsid w:val="00C17169"/>
    <w:rsid w:val="00C1742F"/>
    <w:rsid w:val="00C177C0"/>
    <w:rsid w:val="00C20017"/>
    <w:rsid w:val="00C20AAE"/>
    <w:rsid w:val="00C21377"/>
    <w:rsid w:val="00C2139B"/>
    <w:rsid w:val="00C218FF"/>
    <w:rsid w:val="00C2198C"/>
    <w:rsid w:val="00C21F04"/>
    <w:rsid w:val="00C2284A"/>
    <w:rsid w:val="00C22920"/>
    <w:rsid w:val="00C234A7"/>
    <w:rsid w:val="00C23780"/>
    <w:rsid w:val="00C23897"/>
    <w:rsid w:val="00C23ADF"/>
    <w:rsid w:val="00C23F1F"/>
    <w:rsid w:val="00C2421A"/>
    <w:rsid w:val="00C24267"/>
    <w:rsid w:val="00C2445E"/>
    <w:rsid w:val="00C244B0"/>
    <w:rsid w:val="00C2476D"/>
    <w:rsid w:val="00C25ABD"/>
    <w:rsid w:val="00C25DA8"/>
    <w:rsid w:val="00C25FDC"/>
    <w:rsid w:val="00C26EE8"/>
    <w:rsid w:val="00C27546"/>
    <w:rsid w:val="00C2757D"/>
    <w:rsid w:val="00C27AAA"/>
    <w:rsid w:val="00C27C54"/>
    <w:rsid w:val="00C27F9A"/>
    <w:rsid w:val="00C300DB"/>
    <w:rsid w:val="00C3061D"/>
    <w:rsid w:val="00C30A76"/>
    <w:rsid w:val="00C3117F"/>
    <w:rsid w:val="00C31652"/>
    <w:rsid w:val="00C320CD"/>
    <w:rsid w:val="00C3229F"/>
    <w:rsid w:val="00C322CF"/>
    <w:rsid w:val="00C330C6"/>
    <w:rsid w:val="00C334E4"/>
    <w:rsid w:val="00C33BCE"/>
    <w:rsid w:val="00C33CDB"/>
    <w:rsid w:val="00C3463E"/>
    <w:rsid w:val="00C34E16"/>
    <w:rsid w:val="00C34EE9"/>
    <w:rsid w:val="00C35E46"/>
    <w:rsid w:val="00C35F13"/>
    <w:rsid w:val="00C35F52"/>
    <w:rsid w:val="00C3633C"/>
    <w:rsid w:val="00C36C38"/>
    <w:rsid w:val="00C36D17"/>
    <w:rsid w:val="00C37053"/>
    <w:rsid w:val="00C37313"/>
    <w:rsid w:val="00C377E5"/>
    <w:rsid w:val="00C37D76"/>
    <w:rsid w:val="00C40D48"/>
    <w:rsid w:val="00C41120"/>
    <w:rsid w:val="00C41150"/>
    <w:rsid w:val="00C41629"/>
    <w:rsid w:val="00C4171C"/>
    <w:rsid w:val="00C41726"/>
    <w:rsid w:val="00C42A51"/>
    <w:rsid w:val="00C42C52"/>
    <w:rsid w:val="00C42CA7"/>
    <w:rsid w:val="00C43420"/>
    <w:rsid w:val="00C441BE"/>
    <w:rsid w:val="00C443F0"/>
    <w:rsid w:val="00C44649"/>
    <w:rsid w:val="00C44A8C"/>
    <w:rsid w:val="00C44B6A"/>
    <w:rsid w:val="00C4514F"/>
    <w:rsid w:val="00C4656D"/>
    <w:rsid w:val="00C46B1A"/>
    <w:rsid w:val="00C46F84"/>
    <w:rsid w:val="00C47328"/>
    <w:rsid w:val="00C47395"/>
    <w:rsid w:val="00C475F3"/>
    <w:rsid w:val="00C4778D"/>
    <w:rsid w:val="00C524C6"/>
    <w:rsid w:val="00C5314C"/>
    <w:rsid w:val="00C5362D"/>
    <w:rsid w:val="00C5388F"/>
    <w:rsid w:val="00C538A8"/>
    <w:rsid w:val="00C53A51"/>
    <w:rsid w:val="00C53E93"/>
    <w:rsid w:val="00C5494B"/>
    <w:rsid w:val="00C54DB4"/>
    <w:rsid w:val="00C552F7"/>
    <w:rsid w:val="00C5581C"/>
    <w:rsid w:val="00C55823"/>
    <w:rsid w:val="00C55DD5"/>
    <w:rsid w:val="00C55EDB"/>
    <w:rsid w:val="00C56B8B"/>
    <w:rsid w:val="00C56F62"/>
    <w:rsid w:val="00C572D4"/>
    <w:rsid w:val="00C57C51"/>
    <w:rsid w:val="00C57DF6"/>
    <w:rsid w:val="00C57F94"/>
    <w:rsid w:val="00C60848"/>
    <w:rsid w:val="00C6099F"/>
    <w:rsid w:val="00C60E79"/>
    <w:rsid w:val="00C60EFF"/>
    <w:rsid w:val="00C6119E"/>
    <w:rsid w:val="00C6241E"/>
    <w:rsid w:val="00C62D7D"/>
    <w:rsid w:val="00C62E17"/>
    <w:rsid w:val="00C633AE"/>
    <w:rsid w:val="00C63653"/>
    <w:rsid w:val="00C636F6"/>
    <w:rsid w:val="00C637D6"/>
    <w:rsid w:val="00C63902"/>
    <w:rsid w:val="00C639D9"/>
    <w:rsid w:val="00C6485F"/>
    <w:rsid w:val="00C667E7"/>
    <w:rsid w:val="00C6741B"/>
    <w:rsid w:val="00C70C80"/>
    <w:rsid w:val="00C70D6C"/>
    <w:rsid w:val="00C7165E"/>
    <w:rsid w:val="00C71A89"/>
    <w:rsid w:val="00C72485"/>
    <w:rsid w:val="00C734FD"/>
    <w:rsid w:val="00C744C4"/>
    <w:rsid w:val="00C753F1"/>
    <w:rsid w:val="00C7548D"/>
    <w:rsid w:val="00C75D18"/>
    <w:rsid w:val="00C760F7"/>
    <w:rsid w:val="00C7663E"/>
    <w:rsid w:val="00C7685C"/>
    <w:rsid w:val="00C7686E"/>
    <w:rsid w:val="00C76C0F"/>
    <w:rsid w:val="00C80138"/>
    <w:rsid w:val="00C80AD8"/>
    <w:rsid w:val="00C80FDE"/>
    <w:rsid w:val="00C81299"/>
    <w:rsid w:val="00C82786"/>
    <w:rsid w:val="00C829E2"/>
    <w:rsid w:val="00C82AB8"/>
    <w:rsid w:val="00C8373D"/>
    <w:rsid w:val="00C83FAC"/>
    <w:rsid w:val="00C840D6"/>
    <w:rsid w:val="00C843DD"/>
    <w:rsid w:val="00C84500"/>
    <w:rsid w:val="00C854BC"/>
    <w:rsid w:val="00C856F1"/>
    <w:rsid w:val="00C857AF"/>
    <w:rsid w:val="00C85B7F"/>
    <w:rsid w:val="00C85FA2"/>
    <w:rsid w:val="00C862B1"/>
    <w:rsid w:val="00C865ED"/>
    <w:rsid w:val="00C86AD8"/>
    <w:rsid w:val="00C877EA"/>
    <w:rsid w:val="00C877F9"/>
    <w:rsid w:val="00C90ACA"/>
    <w:rsid w:val="00C915DA"/>
    <w:rsid w:val="00C92EEE"/>
    <w:rsid w:val="00C9429A"/>
    <w:rsid w:val="00C94370"/>
    <w:rsid w:val="00C945E3"/>
    <w:rsid w:val="00C958E3"/>
    <w:rsid w:val="00C95CD3"/>
    <w:rsid w:val="00C95D07"/>
    <w:rsid w:val="00C95F42"/>
    <w:rsid w:val="00C961BB"/>
    <w:rsid w:val="00C962AF"/>
    <w:rsid w:val="00C96B63"/>
    <w:rsid w:val="00C96C55"/>
    <w:rsid w:val="00C97494"/>
    <w:rsid w:val="00CA0086"/>
    <w:rsid w:val="00CA0427"/>
    <w:rsid w:val="00CA0BA6"/>
    <w:rsid w:val="00CA0CA4"/>
    <w:rsid w:val="00CA132E"/>
    <w:rsid w:val="00CA1415"/>
    <w:rsid w:val="00CA19BF"/>
    <w:rsid w:val="00CA1C47"/>
    <w:rsid w:val="00CA1F4E"/>
    <w:rsid w:val="00CA2614"/>
    <w:rsid w:val="00CA2D86"/>
    <w:rsid w:val="00CA2E76"/>
    <w:rsid w:val="00CA3AD8"/>
    <w:rsid w:val="00CA3C26"/>
    <w:rsid w:val="00CA4859"/>
    <w:rsid w:val="00CA654B"/>
    <w:rsid w:val="00CA70FF"/>
    <w:rsid w:val="00CA772A"/>
    <w:rsid w:val="00CA7E0F"/>
    <w:rsid w:val="00CA7E72"/>
    <w:rsid w:val="00CB0690"/>
    <w:rsid w:val="00CB10A2"/>
    <w:rsid w:val="00CB1B1E"/>
    <w:rsid w:val="00CB1BD8"/>
    <w:rsid w:val="00CB24E4"/>
    <w:rsid w:val="00CB254B"/>
    <w:rsid w:val="00CB3B5A"/>
    <w:rsid w:val="00CB3DBC"/>
    <w:rsid w:val="00CB5193"/>
    <w:rsid w:val="00CB5F0B"/>
    <w:rsid w:val="00CB6891"/>
    <w:rsid w:val="00CB6926"/>
    <w:rsid w:val="00CB6F59"/>
    <w:rsid w:val="00CB7301"/>
    <w:rsid w:val="00CB7555"/>
    <w:rsid w:val="00CB7EB4"/>
    <w:rsid w:val="00CB7F8C"/>
    <w:rsid w:val="00CC0C96"/>
    <w:rsid w:val="00CC0E6E"/>
    <w:rsid w:val="00CC1255"/>
    <w:rsid w:val="00CC1D86"/>
    <w:rsid w:val="00CC20FF"/>
    <w:rsid w:val="00CC21CA"/>
    <w:rsid w:val="00CC41E8"/>
    <w:rsid w:val="00CC476F"/>
    <w:rsid w:val="00CC50C8"/>
    <w:rsid w:val="00CC559F"/>
    <w:rsid w:val="00CC5886"/>
    <w:rsid w:val="00CC5975"/>
    <w:rsid w:val="00CC639F"/>
    <w:rsid w:val="00CC671A"/>
    <w:rsid w:val="00CC7EEB"/>
    <w:rsid w:val="00CC7F12"/>
    <w:rsid w:val="00CD024B"/>
    <w:rsid w:val="00CD109B"/>
    <w:rsid w:val="00CD14D5"/>
    <w:rsid w:val="00CD18F2"/>
    <w:rsid w:val="00CD2658"/>
    <w:rsid w:val="00CD2875"/>
    <w:rsid w:val="00CD2D1E"/>
    <w:rsid w:val="00CD41EE"/>
    <w:rsid w:val="00CD4C9A"/>
    <w:rsid w:val="00CD4FE7"/>
    <w:rsid w:val="00CD523B"/>
    <w:rsid w:val="00CD5D3B"/>
    <w:rsid w:val="00CD614B"/>
    <w:rsid w:val="00CD64E3"/>
    <w:rsid w:val="00CD6743"/>
    <w:rsid w:val="00CD67EE"/>
    <w:rsid w:val="00CD6F09"/>
    <w:rsid w:val="00CD75FE"/>
    <w:rsid w:val="00CD7C06"/>
    <w:rsid w:val="00CD7C8E"/>
    <w:rsid w:val="00CE16E0"/>
    <w:rsid w:val="00CE1783"/>
    <w:rsid w:val="00CE19F0"/>
    <w:rsid w:val="00CE2AC7"/>
    <w:rsid w:val="00CE2E9C"/>
    <w:rsid w:val="00CE3035"/>
    <w:rsid w:val="00CE3D1E"/>
    <w:rsid w:val="00CE4480"/>
    <w:rsid w:val="00CE45E1"/>
    <w:rsid w:val="00CE504A"/>
    <w:rsid w:val="00CE557E"/>
    <w:rsid w:val="00CE5C9A"/>
    <w:rsid w:val="00CE5CC9"/>
    <w:rsid w:val="00CE5F50"/>
    <w:rsid w:val="00CE64DE"/>
    <w:rsid w:val="00CE64EF"/>
    <w:rsid w:val="00CE67EE"/>
    <w:rsid w:val="00CE6C96"/>
    <w:rsid w:val="00CE7548"/>
    <w:rsid w:val="00CE7CF8"/>
    <w:rsid w:val="00CF07AC"/>
    <w:rsid w:val="00CF0BD2"/>
    <w:rsid w:val="00CF0D62"/>
    <w:rsid w:val="00CF108C"/>
    <w:rsid w:val="00CF19D0"/>
    <w:rsid w:val="00CF1D3C"/>
    <w:rsid w:val="00CF29B6"/>
    <w:rsid w:val="00CF2AC9"/>
    <w:rsid w:val="00CF2D28"/>
    <w:rsid w:val="00CF300F"/>
    <w:rsid w:val="00CF3249"/>
    <w:rsid w:val="00CF394D"/>
    <w:rsid w:val="00CF3E23"/>
    <w:rsid w:val="00CF4462"/>
    <w:rsid w:val="00CF4464"/>
    <w:rsid w:val="00CF5228"/>
    <w:rsid w:val="00CF5A35"/>
    <w:rsid w:val="00CF635A"/>
    <w:rsid w:val="00CF6E1C"/>
    <w:rsid w:val="00CF7920"/>
    <w:rsid w:val="00CF7ED0"/>
    <w:rsid w:val="00D004FA"/>
    <w:rsid w:val="00D0138B"/>
    <w:rsid w:val="00D01B3A"/>
    <w:rsid w:val="00D02865"/>
    <w:rsid w:val="00D02A12"/>
    <w:rsid w:val="00D03AD9"/>
    <w:rsid w:val="00D03E39"/>
    <w:rsid w:val="00D042AD"/>
    <w:rsid w:val="00D04492"/>
    <w:rsid w:val="00D044DF"/>
    <w:rsid w:val="00D045B5"/>
    <w:rsid w:val="00D04DE2"/>
    <w:rsid w:val="00D04F4C"/>
    <w:rsid w:val="00D053EB"/>
    <w:rsid w:val="00D05B9C"/>
    <w:rsid w:val="00D05E8A"/>
    <w:rsid w:val="00D062FA"/>
    <w:rsid w:val="00D06752"/>
    <w:rsid w:val="00D06975"/>
    <w:rsid w:val="00D06B10"/>
    <w:rsid w:val="00D06DCE"/>
    <w:rsid w:val="00D075AB"/>
    <w:rsid w:val="00D07881"/>
    <w:rsid w:val="00D07C1F"/>
    <w:rsid w:val="00D07FAF"/>
    <w:rsid w:val="00D10537"/>
    <w:rsid w:val="00D10894"/>
    <w:rsid w:val="00D108BB"/>
    <w:rsid w:val="00D11153"/>
    <w:rsid w:val="00D12245"/>
    <w:rsid w:val="00D12BD8"/>
    <w:rsid w:val="00D13754"/>
    <w:rsid w:val="00D13C44"/>
    <w:rsid w:val="00D14A87"/>
    <w:rsid w:val="00D15214"/>
    <w:rsid w:val="00D1554F"/>
    <w:rsid w:val="00D15837"/>
    <w:rsid w:val="00D15EC1"/>
    <w:rsid w:val="00D16242"/>
    <w:rsid w:val="00D16835"/>
    <w:rsid w:val="00D16F81"/>
    <w:rsid w:val="00D17721"/>
    <w:rsid w:val="00D17757"/>
    <w:rsid w:val="00D17B2C"/>
    <w:rsid w:val="00D20208"/>
    <w:rsid w:val="00D2021A"/>
    <w:rsid w:val="00D20488"/>
    <w:rsid w:val="00D213AB"/>
    <w:rsid w:val="00D215B9"/>
    <w:rsid w:val="00D21CAB"/>
    <w:rsid w:val="00D21D84"/>
    <w:rsid w:val="00D22B4D"/>
    <w:rsid w:val="00D22CFF"/>
    <w:rsid w:val="00D233B9"/>
    <w:rsid w:val="00D23AEB"/>
    <w:rsid w:val="00D24591"/>
    <w:rsid w:val="00D248E1"/>
    <w:rsid w:val="00D24AE7"/>
    <w:rsid w:val="00D24C58"/>
    <w:rsid w:val="00D25214"/>
    <w:rsid w:val="00D255B2"/>
    <w:rsid w:val="00D25A2E"/>
    <w:rsid w:val="00D26232"/>
    <w:rsid w:val="00D26493"/>
    <w:rsid w:val="00D270F0"/>
    <w:rsid w:val="00D27805"/>
    <w:rsid w:val="00D302DC"/>
    <w:rsid w:val="00D30ED3"/>
    <w:rsid w:val="00D313F7"/>
    <w:rsid w:val="00D31C95"/>
    <w:rsid w:val="00D322B0"/>
    <w:rsid w:val="00D326A9"/>
    <w:rsid w:val="00D32EA5"/>
    <w:rsid w:val="00D33AB9"/>
    <w:rsid w:val="00D33FAF"/>
    <w:rsid w:val="00D34F1E"/>
    <w:rsid w:val="00D35342"/>
    <w:rsid w:val="00D35E76"/>
    <w:rsid w:val="00D363F4"/>
    <w:rsid w:val="00D37B7B"/>
    <w:rsid w:val="00D37E2B"/>
    <w:rsid w:val="00D4055A"/>
    <w:rsid w:val="00D40E4C"/>
    <w:rsid w:val="00D40FE1"/>
    <w:rsid w:val="00D410A4"/>
    <w:rsid w:val="00D41411"/>
    <w:rsid w:val="00D41969"/>
    <w:rsid w:val="00D41D5C"/>
    <w:rsid w:val="00D41FDB"/>
    <w:rsid w:val="00D41FF0"/>
    <w:rsid w:val="00D4218C"/>
    <w:rsid w:val="00D42AF2"/>
    <w:rsid w:val="00D42C59"/>
    <w:rsid w:val="00D4357E"/>
    <w:rsid w:val="00D43F3C"/>
    <w:rsid w:val="00D44DAE"/>
    <w:rsid w:val="00D450DD"/>
    <w:rsid w:val="00D45D82"/>
    <w:rsid w:val="00D45FAB"/>
    <w:rsid w:val="00D4644F"/>
    <w:rsid w:val="00D46525"/>
    <w:rsid w:val="00D4665F"/>
    <w:rsid w:val="00D46EE8"/>
    <w:rsid w:val="00D47192"/>
    <w:rsid w:val="00D474D3"/>
    <w:rsid w:val="00D4777D"/>
    <w:rsid w:val="00D50288"/>
    <w:rsid w:val="00D503DC"/>
    <w:rsid w:val="00D50944"/>
    <w:rsid w:val="00D50AAF"/>
    <w:rsid w:val="00D50BD7"/>
    <w:rsid w:val="00D51AF5"/>
    <w:rsid w:val="00D51EFD"/>
    <w:rsid w:val="00D51FDB"/>
    <w:rsid w:val="00D5222B"/>
    <w:rsid w:val="00D52BC2"/>
    <w:rsid w:val="00D52E3B"/>
    <w:rsid w:val="00D53E76"/>
    <w:rsid w:val="00D542D0"/>
    <w:rsid w:val="00D544AE"/>
    <w:rsid w:val="00D548A7"/>
    <w:rsid w:val="00D56995"/>
    <w:rsid w:val="00D571A9"/>
    <w:rsid w:val="00D573F1"/>
    <w:rsid w:val="00D57991"/>
    <w:rsid w:val="00D57B91"/>
    <w:rsid w:val="00D602C6"/>
    <w:rsid w:val="00D6046B"/>
    <w:rsid w:val="00D60698"/>
    <w:rsid w:val="00D61435"/>
    <w:rsid w:val="00D61561"/>
    <w:rsid w:val="00D61F8D"/>
    <w:rsid w:val="00D6293E"/>
    <w:rsid w:val="00D629FB"/>
    <w:rsid w:val="00D62B5E"/>
    <w:rsid w:val="00D6348F"/>
    <w:rsid w:val="00D63513"/>
    <w:rsid w:val="00D63D17"/>
    <w:rsid w:val="00D64D61"/>
    <w:rsid w:val="00D65AF1"/>
    <w:rsid w:val="00D66850"/>
    <w:rsid w:val="00D67675"/>
    <w:rsid w:val="00D676AE"/>
    <w:rsid w:val="00D67999"/>
    <w:rsid w:val="00D67C1F"/>
    <w:rsid w:val="00D67D1F"/>
    <w:rsid w:val="00D67F92"/>
    <w:rsid w:val="00D70585"/>
    <w:rsid w:val="00D708C8"/>
    <w:rsid w:val="00D70CA2"/>
    <w:rsid w:val="00D70D89"/>
    <w:rsid w:val="00D7140F"/>
    <w:rsid w:val="00D714C9"/>
    <w:rsid w:val="00D7164C"/>
    <w:rsid w:val="00D71FD7"/>
    <w:rsid w:val="00D720FA"/>
    <w:rsid w:val="00D722D2"/>
    <w:rsid w:val="00D723A1"/>
    <w:rsid w:val="00D72C79"/>
    <w:rsid w:val="00D733F6"/>
    <w:rsid w:val="00D73899"/>
    <w:rsid w:val="00D74577"/>
    <w:rsid w:val="00D745B0"/>
    <w:rsid w:val="00D74ACE"/>
    <w:rsid w:val="00D74D82"/>
    <w:rsid w:val="00D75687"/>
    <w:rsid w:val="00D75965"/>
    <w:rsid w:val="00D75BD8"/>
    <w:rsid w:val="00D76453"/>
    <w:rsid w:val="00D7666F"/>
    <w:rsid w:val="00D774B3"/>
    <w:rsid w:val="00D80A61"/>
    <w:rsid w:val="00D80C06"/>
    <w:rsid w:val="00D81627"/>
    <w:rsid w:val="00D8223F"/>
    <w:rsid w:val="00D82339"/>
    <w:rsid w:val="00D8262C"/>
    <w:rsid w:val="00D82728"/>
    <w:rsid w:val="00D82B07"/>
    <w:rsid w:val="00D83BB9"/>
    <w:rsid w:val="00D8416A"/>
    <w:rsid w:val="00D8446A"/>
    <w:rsid w:val="00D84C5A"/>
    <w:rsid w:val="00D851AA"/>
    <w:rsid w:val="00D853F0"/>
    <w:rsid w:val="00D855BE"/>
    <w:rsid w:val="00D855FA"/>
    <w:rsid w:val="00D856B8"/>
    <w:rsid w:val="00D871B7"/>
    <w:rsid w:val="00D872CD"/>
    <w:rsid w:val="00D874C1"/>
    <w:rsid w:val="00D87E84"/>
    <w:rsid w:val="00D901FF"/>
    <w:rsid w:val="00D90AC9"/>
    <w:rsid w:val="00D91192"/>
    <w:rsid w:val="00D915E2"/>
    <w:rsid w:val="00D9258C"/>
    <w:rsid w:val="00D928C7"/>
    <w:rsid w:val="00D940D5"/>
    <w:rsid w:val="00D940FE"/>
    <w:rsid w:val="00D94395"/>
    <w:rsid w:val="00D94DA6"/>
    <w:rsid w:val="00D95969"/>
    <w:rsid w:val="00D95A40"/>
    <w:rsid w:val="00D96601"/>
    <w:rsid w:val="00D96F73"/>
    <w:rsid w:val="00D972DB"/>
    <w:rsid w:val="00D973B9"/>
    <w:rsid w:val="00D97697"/>
    <w:rsid w:val="00D97A5A"/>
    <w:rsid w:val="00DA0C6B"/>
    <w:rsid w:val="00DA18CA"/>
    <w:rsid w:val="00DA2AD6"/>
    <w:rsid w:val="00DA2E38"/>
    <w:rsid w:val="00DA2F21"/>
    <w:rsid w:val="00DA37EB"/>
    <w:rsid w:val="00DA41FA"/>
    <w:rsid w:val="00DA429E"/>
    <w:rsid w:val="00DA448D"/>
    <w:rsid w:val="00DA560F"/>
    <w:rsid w:val="00DA7A4A"/>
    <w:rsid w:val="00DA7DDB"/>
    <w:rsid w:val="00DB04C0"/>
    <w:rsid w:val="00DB07CB"/>
    <w:rsid w:val="00DB0B7F"/>
    <w:rsid w:val="00DB0BF0"/>
    <w:rsid w:val="00DB0E4A"/>
    <w:rsid w:val="00DB0F01"/>
    <w:rsid w:val="00DB11F6"/>
    <w:rsid w:val="00DB1356"/>
    <w:rsid w:val="00DB140C"/>
    <w:rsid w:val="00DB14CC"/>
    <w:rsid w:val="00DB16AF"/>
    <w:rsid w:val="00DB2CCA"/>
    <w:rsid w:val="00DB31DF"/>
    <w:rsid w:val="00DB3AF9"/>
    <w:rsid w:val="00DB3BEC"/>
    <w:rsid w:val="00DB3E2E"/>
    <w:rsid w:val="00DB4B61"/>
    <w:rsid w:val="00DB5CFC"/>
    <w:rsid w:val="00DB63A5"/>
    <w:rsid w:val="00DB72CB"/>
    <w:rsid w:val="00DB72E6"/>
    <w:rsid w:val="00DB733A"/>
    <w:rsid w:val="00DB7BEB"/>
    <w:rsid w:val="00DB7C74"/>
    <w:rsid w:val="00DB7F4E"/>
    <w:rsid w:val="00DC023B"/>
    <w:rsid w:val="00DC0307"/>
    <w:rsid w:val="00DC155C"/>
    <w:rsid w:val="00DC236E"/>
    <w:rsid w:val="00DC2399"/>
    <w:rsid w:val="00DC23B8"/>
    <w:rsid w:val="00DC2420"/>
    <w:rsid w:val="00DC2AA1"/>
    <w:rsid w:val="00DC2D63"/>
    <w:rsid w:val="00DC379D"/>
    <w:rsid w:val="00DC38A9"/>
    <w:rsid w:val="00DC40EA"/>
    <w:rsid w:val="00DC435F"/>
    <w:rsid w:val="00DC478B"/>
    <w:rsid w:val="00DC4B79"/>
    <w:rsid w:val="00DC4ED3"/>
    <w:rsid w:val="00DC5956"/>
    <w:rsid w:val="00DC5AC9"/>
    <w:rsid w:val="00DC5B37"/>
    <w:rsid w:val="00DC712E"/>
    <w:rsid w:val="00DC7486"/>
    <w:rsid w:val="00DC76F3"/>
    <w:rsid w:val="00DC782E"/>
    <w:rsid w:val="00DC796E"/>
    <w:rsid w:val="00DC7B1D"/>
    <w:rsid w:val="00DC7E93"/>
    <w:rsid w:val="00DD006F"/>
    <w:rsid w:val="00DD09D4"/>
    <w:rsid w:val="00DD0D0D"/>
    <w:rsid w:val="00DD10A8"/>
    <w:rsid w:val="00DD144B"/>
    <w:rsid w:val="00DD1973"/>
    <w:rsid w:val="00DD1D3E"/>
    <w:rsid w:val="00DD2618"/>
    <w:rsid w:val="00DD3405"/>
    <w:rsid w:val="00DD496C"/>
    <w:rsid w:val="00DD4AEB"/>
    <w:rsid w:val="00DD4B4A"/>
    <w:rsid w:val="00DD5449"/>
    <w:rsid w:val="00DD55FE"/>
    <w:rsid w:val="00DD56D4"/>
    <w:rsid w:val="00DD575C"/>
    <w:rsid w:val="00DD5B0A"/>
    <w:rsid w:val="00DD62C3"/>
    <w:rsid w:val="00DD715C"/>
    <w:rsid w:val="00DD7F47"/>
    <w:rsid w:val="00DE2F9B"/>
    <w:rsid w:val="00DE374C"/>
    <w:rsid w:val="00DE4386"/>
    <w:rsid w:val="00DE456B"/>
    <w:rsid w:val="00DE4588"/>
    <w:rsid w:val="00DE4868"/>
    <w:rsid w:val="00DE4909"/>
    <w:rsid w:val="00DE5379"/>
    <w:rsid w:val="00DE559A"/>
    <w:rsid w:val="00DE743B"/>
    <w:rsid w:val="00DE758D"/>
    <w:rsid w:val="00DF06A3"/>
    <w:rsid w:val="00DF0F20"/>
    <w:rsid w:val="00DF2900"/>
    <w:rsid w:val="00DF2CDE"/>
    <w:rsid w:val="00DF2D79"/>
    <w:rsid w:val="00DF3395"/>
    <w:rsid w:val="00DF3B51"/>
    <w:rsid w:val="00DF4C22"/>
    <w:rsid w:val="00DF4C30"/>
    <w:rsid w:val="00DF547A"/>
    <w:rsid w:val="00DF583E"/>
    <w:rsid w:val="00DF5FA5"/>
    <w:rsid w:val="00DF6158"/>
    <w:rsid w:val="00DF6968"/>
    <w:rsid w:val="00DF6F1C"/>
    <w:rsid w:val="00DF73F0"/>
    <w:rsid w:val="00DF769E"/>
    <w:rsid w:val="00DF7A3D"/>
    <w:rsid w:val="00E0028B"/>
    <w:rsid w:val="00E006AB"/>
    <w:rsid w:val="00E015DA"/>
    <w:rsid w:val="00E019D0"/>
    <w:rsid w:val="00E03415"/>
    <w:rsid w:val="00E035DE"/>
    <w:rsid w:val="00E03BB5"/>
    <w:rsid w:val="00E03DA8"/>
    <w:rsid w:val="00E04033"/>
    <w:rsid w:val="00E04741"/>
    <w:rsid w:val="00E05DC3"/>
    <w:rsid w:val="00E05F59"/>
    <w:rsid w:val="00E0689A"/>
    <w:rsid w:val="00E070BC"/>
    <w:rsid w:val="00E0779D"/>
    <w:rsid w:val="00E10281"/>
    <w:rsid w:val="00E102F9"/>
    <w:rsid w:val="00E10794"/>
    <w:rsid w:val="00E119F3"/>
    <w:rsid w:val="00E1209F"/>
    <w:rsid w:val="00E123CC"/>
    <w:rsid w:val="00E125FD"/>
    <w:rsid w:val="00E12813"/>
    <w:rsid w:val="00E12A60"/>
    <w:rsid w:val="00E12FF1"/>
    <w:rsid w:val="00E130BD"/>
    <w:rsid w:val="00E13814"/>
    <w:rsid w:val="00E13E5E"/>
    <w:rsid w:val="00E14064"/>
    <w:rsid w:val="00E14978"/>
    <w:rsid w:val="00E1516C"/>
    <w:rsid w:val="00E15424"/>
    <w:rsid w:val="00E15720"/>
    <w:rsid w:val="00E15936"/>
    <w:rsid w:val="00E15987"/>
    <w:rsid w:val="00E15F42"/>
    <w:rsid w:val="00E167F8"/>
    <w:rsid w:val="00E16F9E"/>
    <w:rsid w:val="00E175F1"/>
    <w:rsid w:val="00E1772F"/>
    <w:rsid w:val="00E17D58"/>
    <w:rsid w:val="00E17E50"/>
    <w:rsid w:val="00E2041A"/>
    <w:rsid w:val="00E20A5E"/>
    <w:rsid w:val="00E21778"/>
    <w:rsid w:val="00E2185F"/>
    <w:rsid w:val="00E221A1"/>
    <w:rsid w:val="00E224D1"/>
    <w:rsid w:val="00E2273A"/>
    <w:rsid w:val="00E22A9E"/>
    <w:rsid w:val="00E22C16"/>
    <w:rsid w:val="00E22EB3"/>
    <w:rsid w:val="00E23B91"/>
    <w:rsid w:val="00E23F1E"/>
    <w:rsid w:val="00E241D2"/>
    <w:rsid w:val="00E24CC4"/>
    <w:rsid w:val="00E25065"/>
    <w:rsid w:val="00E26718"/>
    <w:rsid w:val="00E270AB"/>
    <w:rsid w:val="00E27452"/>
    <w:rsid w:val="00E27927"/>
    <w:rsid w:val="00E279A2"/>
    <w:rsid w:val="00E27A57"/>
    <w:rsid w:val="00E27C37"/>
    <w:rsid w:val="00E30406"/>
    <w:rsid w:val="00E30FC9"/>
    <w:rsid w:val="00E31C5A"/>
    <w:rsid w:val="00E31F99"/>
    <w:rsid w:val="00E33806"/>
    <w:rsid w:val="00E3397E"/>
    <w:rsid w:val="00E33CE4"/>
    <w:rsid w:val="00E34E40"/>
    <w:rsid w:val="00E352E0"/>
    <w:rsid w:val="00E3543C"/>
    <w:rsid w:val="00E3620E"/>
    <w:rsid w:val="00E36943"/>
    <w:rsid w:val="00E36957"/>
    <w:rsid w:val="00E36DF3"/>
    <w:rsid w:val="00E37478"/>
    <w:rsid w:val="00E3762A"/>
    <w:rsid w:val="00E37CB9"/>
    <w:rsid w:val="00E37D9B"/>
    <w:rsid w:val="00E40FE0"/>
    <w:rsid w:val="00E41B96"/>
    <w:rsid w:val="00E422A2"/>
    <w:rsid w:val="00E42BB7"/>
    <w:rsid w:val="00E435B6"/>
    <w:rsid w:val="00E43806"/>
    <w:rsid w:val="00E44238"/>
    <w:rsid w:val="00E44328"/>
    <w:rsid w:val="00E44446"/>
    <w:rsid w:val="00E446A8"/>
    <w:rsid w:val="00E44E52"/>
    <w:rsid w:val="00E4521D"/>
    <w:rsid w:val="00E46114"/>
    <w:rsid w:val="00E46821"/>
    <w:rsid w:val="00E469E0"/>
    <w:rsid w:val="00E473B5"/>
    <w:rsid w:val="00E47728"/>
    <w:rsid w:val="00E5119C"/>
    <w:rsid w:val="00E5122F"/>
    <w:rsid w:val="00E519C5"/>
    <w:rsid w:val="00E51A78"/>
    <w:rsid w:val="00E51D26"/>
    <w:rsid w:val="00E51DE2"/>
    <w:rsid w:val="00E51FA3"/>
    <w:rsid w:val="00E52656"/>
    <w:rsid w:val="00E537E4"/>
    <w:rsid w:val="00E53A51"/>
    <w:rsid w:val="00E53A67"/>
    <w:rsid w:val="00E53C7C"/>
    <w:rsid w:val="00E53F3C"/>
    <w:rsid w:val="00E53F71"/>
    <w:rsid w:val="00E54383"/>
    <w:rsid w:val="00E5465E"/>
    <w:rsid w:val="00E54E3E"/>
    <w:rsid w:val="00E5563F"/>
    <w:rsid w:val="00E55B2E"/>
    <w:rsid w:val="00E56967"/>
    <w:rsid w:val="00E56AF2"/>
    <w:rsid w:val="00E56CDD"/>
    <w:rsid w:val="00E5727E"/>
    <w:rsid w:val="00E578F0"/>
    <w:rsid w:val="00E607D4"/>
    <w:rsid w:val="00E610EC"/>
    <w:rsid w:val="00E6116F"/>
    <w:rsid w:val="00E618BD"/>
    <w:rsid w:val="00E62B2D"/>
    <w:rsid w:val="00E62CF9"/>
    <w:rsid w:val="00E638CA"/>
    <w:rsid w:val="00E640C7"/>
    <w:rsid w:val="00E644DB"/>
    <w:rsid w:val="00E65244"/>
    <w:rsid w:val="00E656DE"/>
    <w:rsid w:val="00E663DF"/>
    <w:rsid w:val="00E6641A"/>
    <w:rsid w:val="00E66490"/>
    <w:rsid w:val="00E668C2"/>
    <w:rsid w:val="00E67464"/>
    <w:rsid w:val="00E70115"/>
    <w:rsid w:val="00E70AF9"/>
    <w:rsid w:val="00E71C1A"/>
    <w:rsid w:val="00E71DA4"/>
    <w:rsid w:val="00E72A98"/>
    <w:rsid w:val="00E72CCF"/>
    <w:rsid w:val="00E72F39"/>
    <w:rsid w:val="00E739BB"/>
    <w:rsid w:val="00E74697"/>
    <w:rsid w:val="00E74F39"/>
    <w:rsid w:val="00E751BD"/>
    <w:rsid w:val="00E755B9"/>
    <w:rsid w:val="00E75ACD"/>
    <w:rsid w:val="00E760DA"/>
    <w:rsid w:val="00E765D5"/>
    <w:rsid w:val="00E7665C"/>
    <w:rsid w:val="00E76EB4"/>
    <w:rsid w:val="00E76FFE"/>
    <w:rsid w:val="00E773C7"/>
    <w:rsid w:val="00E77467"/>
    <w:rsid w:val="00E77D53"/>
    <w:rsid w:val="00E80880"/>
    <w:rsid w:val="00E8114A"/>
    <w:rsid w:val="00E8173B"/>
    <w:rsid w:val="00E81FFF"/>
    <w:rsid w:val="00E829F2"/>
    <w:rsid w:val="00E82B00"/>
    <w:rsid w:val="00E82C03"/>
    <w:rsid w:val="00E8315F"/>
    <w:rsid w:val="00E8336C"/>
    <w:rsid w:val="00E83729"/>
    <w:rsid w:val="00E83B5E"/>
    <w:rsid w:val="00E83FD0"/>
    <w:rsid w:val="00E8439E"/>
    <w:rsid w:val="00E84644"/>
    <w:rsid w:val="00E84A4D"/>
    <w:rsid w:val="00E85593"/>
    <w:rsid w:val="00E85D14"/>
    <w:rsid w:val="00E85D4E"/>
    <w:rsid w:val="00E8724E"/>
    <w:rsid w:val="00E878B2"/>
    <w:rsid w:val="00E87F5F"/>
    <w:rsid w:val="00E909D6"/>
    <w:rsid w:val="00E91C45"/>
    <w:rsid w:val="00E92717"/>
    <w:rsid w:val="00E930D3"/>
    <w:rsid w:val="00E93160"/>
    <w:rsid w:val="00E942DC"/>
    <w:rsid w:val="00E9456A"/>
    <w:rsid w:val="00E948BF"/>
    <w:rsid w:val="00E96770"/>
    <w:rsid w:val="00E9706D"/>
    <w:rsid w:val="00E9733C"/>
    <w:rsid w:val="00E978AF"/>
    <w:rsid w:val="00E97929"/>
    <w:rsid w:val="00E97A5E"/>
    <w:rsid w:val="00EA0BAF"/>
    <w:rsid w:val="00EA0FDF"/>
    <w:rsid w:val="00EA1CC8"/>
    <w:rsid w:val="00EA1CE1"/>
    <w:rsid w:val="00EA1FB8"/>
    <w:rsid w:val="00EA222A"/>
    <w:rsid w:val="00EA2878"/>
    <w:rsid w:val="00EA2D25"/>
    <w:rsid w:val="00EA2D74"/>
    <w:rsid w:val="00EA2F57"/>
    <w:rsid w:val="00EA32D3"/>
    <w:rsid w:val="00EA3757"/>
    <w:rsid w:val="00EA3FF5"/>
    <w:rsid w:val="00EA422D"/>
    <w:rsid w:val="00EA45C4"/>
    <w:rsid w:val="00EA5287"/>
    <w:rsid w:val="00EA62FE"/>
    <w:rsid w:val="00EA6408"/>
    <w:rsid w:val="00EA6413"/>
    <w:rsid w:val="00EA760C"/>
    <w:rsid w:val="00EA7C04"/>
    <w:rsid w:val="00EB005E"/>
    <w:rsid w:val="00EB02F0"/>
    <w:rsid w:val="00EB0A8A"/>
    <w:rsid w:val="00EB0B31"/>
    <w:rsid w:val="00EB0D6C"/>
    <w:rsid w:val="00EB0EE2"/>
    <w:rsid w:val="00EB0F39"/>
    <w:rsid w:val="00EB1336"/>
    <w:rsid w:val="00EB164E"/>
    <w:rsid w:val="00EB2119"/>
    <w:rsid w:val="00EB23D7"/>
    <w:rsid w:val="00EB2444"/>
    <w:rsid w:val="00EB2B4F"/>
    <w:rsid w:val="00EB38CF"/>
    <w:rsid w:val="00EB3FCE"/>
    <w:rsid w:val="00EB4047"/>
    <w:rsid w:val="00EB45DB"/>
    <w:rsid w:val="00EB4749"/>
    <w:rsid w:val="00EB4B48"/>
    <w:rsid w:val="00EB563A"/>
    <w:rsid w:val="00EB574E"/>
    <w:rsid w:val="00EB5D41"/>
    <w:rsid w:val="00EB6EAF"/>
    <w:rsid w:val="00EB764F"/>
    <w:rsid w:val="00EB7664"/>
    <w:rsid w:val="00EB7A65"/>
    <w:rsid w:val="00EC08E0"/>
    <w:rsid w:val="00EC099F"/>
    <w:rsid w:val="00EC0BDF"/>
    <w:rsid w:val="00EC0EBA"/>
    <w:rsid w:val="00EC0EC1"/>
    <w:rsid w:val="00EC12D0"/>
    <w:rsid w:val="00EC150E"/>
    <w:rsid w:val="00EC162D"/>
    <w:rsid w:val="00EC1B51"/>
    <w:rsid w:val="00EC1BE8"/>
    <w:rsid w:val="00EC26C8"/>
    <w:rsid w:val="00EC271F"/>
    <w:rsid w:val="00EC2A99"/>
    <w:rsid w:val="00EC2B87"/>
    <w:rsid w:val="00EC2F08"/>
    <w:rsid w:val="00EC2F6B"/>
    <w:rsid w:val="00EC355E"/>
    <w:rsid w:val="00EC3750"/>
    <w:rsid w:val="00EC402B"/>
    <w:rsid w:val="00EC47D6"/>
    <w:rsid w:val="00EC5E00"/>
    <w:rsid w:val="00EC5F2E"/>
    <w:rsid w:val="00EC6505"/>
    <w:rsid w:val="00EC6A66"/>
    <w:rsid w:val="00EC705F"/>
    <w:rsid w:val="00EC733A"/>
    <w:rsid w:val="00EC733D"/>
    <w:rsid w:val="00EC77E7"/>
    <w:rsid w:val="00ED0245"/>
    <w:rsid w:val="00ED042A"/>
    <w:rsid w:val="00ED04D8"/>
    <w:rsid w:val="00ED1ACE"/>
    <w:rsid w:val="00ED2CFD"/>
    <w:rsid w:val="00ED2FBC"/>
    <w:rsid w:val="00ED3863"/>
    <w:rsid w:val="00ED3974"/>
    <w:rsid w:val="00ED4446"/>
    <w:rsid w:val="00ED4A2B"/>
    <w:rsid w:val="00ED5305"/>
    <w:rsid w:val="00ED533D"/>
    <w:rsid w:val="00ED5D72"/>
    <w:rsid w:val="00ED6637"/>
    <w:rsid w:val="00ED67B5"/>
    <w:rsid w:val="00ED74C3"/>
    <w:rsid w:val="00ED7879"/>
    <w:rsid w:val="00ED7955"/>
    <w:rsid w:val="00EE0284"/>
    <w:rsid w:val="00EE0C1C"/>
    <w:rsid w:val="00EE1062"/>
    <w:rsid w:val="00EE1852"/>
    <w:rsid w:val="00EE19AD"/>
    <w:rsid w:val="00EE19FC"/>
    <w:rsid w:val="00EE211A"/>
    <w:rsid w:val="00EE2460"/>
    <w:rsid w:val="00EE251A"/>
    <w:rsid w:val="00EE2B64"/>
    <w:rsid w:val="00EE2D9C"/>
    <w:rsid w:val="00EE36BB"/>
    <w:rsid w:val="00EE395A"/>
    <w:rsid w:val="00EE42B6"/>
    <w:rsid w:val="00EE47CB"/>
    <w:rsid w:val="00EE47FB"/>
    <w:rsid w:val="00EE5126"/>
    <w:rsid w:val="00EE5234"/>
    <w:rsid w:val="00EE5F2E"/>
    <w:rsid w:val="00EE6360"/>
    <w:rsid w:val="00EE69BB"/>
    <w:rsid w:val="00EE6DD0"/>
    <w:rsid w:val="00EE76D5"/>
    <w:rsid w:val="00EE7A9A"/>
    <w:rsid w:val="00EE7C83"/>
    <w:rsid w:val="00EF0A66"/>
    <w:rsid w:val="00EF0C59"/>
    <w:rsid w:val="00EF0CC6"/>
    <w:rsid w:val="00EF0D58"/>
    <w:rsid w:val="00EF0D95"/>
    <w:rsid w:val="00EF0DF8"/>
    <w:rsid w:val="00EF1F04"/>
    <w:rsid w:val="00EF2197"/>
    <w:rsid w:val="00EF285E"/>
    <w:rsid w:val="00EF2F1B"/>
    <w:rsid w:val="00EF39D4"/>
    <w:rsid w:val="00EF3BF7"/>
    <w:rsid w:val="00EF4530"/>
    <w:rsid w:val="00EF5657"/>
    <w:rsid w:val="00EF6F49"/>
    <w:rsid w:val="00EF7579"/>
    <w:rsid w:val="00EF76EF"/>
    <w:rsid w:val="00EF7954"/>
    <w:rsid w:val="00F00007"/>
    <w:rsid w:val="00F01525"/>
    <w:rsid w:val="00F019C4"/>
    <w:rsid w:val="00F02748"/>
    <w:rsid w:val="00F032A9"/>
    <w:rsid w:val="00F03443"/>
    <w:rsid w:val="00F039B7"/>
    <w:rsid w:val="00F051CD"/>
    <w:rsid w:val="00F0562D"/>
    <w:rsid w:val="00F05722"/>
    <w:rsid w:val="00F05A5F"/>
    <w:rsid w:val="00F05EBF"/>
    <w:rsid w:val="00F06A3E"/>
    <w:rsid w:val="00F06B2A"/>
    <w:rsid w:val="00F06F16"/>
    <w:rsid w:val="00F0728C"/>
    <w:rsid w:val="00F0754C"/>
    <w:rsid w:val="00F07BD1"/>
    <w:rsid w:val="00F1002B"/>
    <w:rsid w:val="00F1031F"/>
    <w:rsid w:val="00F109E9"/>
    <w:rsid w:val="00F10A54"/>
    <w:rsid w:val="00F1155A"/>
    <w:rsid w:val="00F11D9E"/>
    <w:rsid w:val="00F11E46"/>
    <w:rsid w:val="00F11F51"/>
    <w:rsid w:val="00F126F8"/>
    <w:rsid w:val="00F12801"/>
    <w:rsid w:val="00F14761"/>
    <w:rsid w:val="00F1534A"/>
    <w:rsid w:val="00F157EE"/>
    <w:rsid w:val="00F15A4B"/>
    <w:rsid w:val="00F15D4E"/>
    <w:rsid w:val="00F16502"/>
    <w:rsid w:val="00F1763B"/>
    <w:rsid w:val="00F20E33"/>
    <w:rsid w:val="00F212B6"/>
    <w:rsid w:val="00F2211B"/>
    <w:rsid w:val="00F22BB2"/>
    <w:rsid w:val="00F2354D"/>
    <w:rsid w:val="00F23779"/>
    <w:rsid w:val="00F243E5"/>
    <w:rsid w:val="00F244B9"/>
    <w:rsid w:val="00F248BE"/>
    <w:rsid w:val="00F2495D"/>
    <w:rsid w:val="00F249B3"/>
    <w:rsid w:val="00F24BC4"/>
    <w:rsid w:val="00F25607"/>
    <w:rsid w:val="00F25624"/>
    <w:rsid w:val="00F259CA"/>
    <w:rsid w:val="00F25C03"/>
    <w:rsid w:val="00F263AE"/>
    <w:rsid w:val="00F26558"/>
    <w:rsid w:val="00F265C8"/>
    <w:rsid w:val="00F27ED5"/>
    <w:rsid w:val="00F30614"/>
    <w:rsid w:val="00F30767"/>
    <w:rsid w:val="00F30770"/>
    <w:rsid w:val="00F307B5"/>
    <w:rsid w:val="00F3145E"/>
    <w:rsid w:val="00F319AB"/>
    <w:rsid w:val="00F323C7"/>
    <w:rsid w:val="00F324A0"/>
    <w:rsid w:val="00F32556"/>
    <w:rsid w:val="00F325E3"/>
    <w:rsid w:val="00F32781"/>
    <w:rsid w:val="00F32D81"/>
    <w:rsid w:val="00F32ECA"/>
    <w:rsid w:val="00F32F12"/>
    <w:rsid w:val="00F33EE4"/>
    <w:rsid w:val="00F34165"/>
    <w:rsid w:val="00F3488B"/>
    <w:rsid w:val="00F35AF9"/>
    <w:rsid w:val="00F35E81"/>
    <w:rsid w:val="00F36026"/>
    <w:rsid w:val="00F36FB7"/>
    <w:rsid w:val="00F3719E"/>
    <w:rsid w:val="00F3792A"/>
    <w:rsid w:val="00F379EF"/>
    <w:rsid w:val="00F37C6E"/>
    <w:rsid w:val="00F37CFA"/>
    <w:rsid w:val="00F40429"/>
    <w:rsid w:val="00F40872"/>
    <w:rsid w:val="00F41257"/>
    <w:rsid w:val="00F41BD9"/>
    <w:rsid w:val="00F425A5"/>
    <w:rsid w:val="00F42764"/>
    <w:rsid w:val="00F428D5"/>
    <w:rsid w:val="00F430DC"/>
    <w:rsid w:val="00F432D8"/>
    <w:rsid w:val="00F43982"/>
    <w:rsid w:val="00F43EA8"/>
    <w:rsid w:val="00F44D21"/>
    <w:rsid w:val="00F460E3"/>
    <w:rsid w:val="00F46465"/>
    <w:rsid w:val="00F4682E"/>
    <w:rsid w:val="00F46E42"/>
    <w:rsid w:val="00F5097F"/>
    <w:rsid w:val="00F50C6D"/>
    <w:rsid w:val="00F50CA6"/>
    <w:rsid w:val="00F50D9B"/>
    <w:rsid w:val="00F5181B"/>
    <w:rsid w:val="00F5190F"/>
    <w:rsid w:val="00F52A13"/>
    <w:rsid w:val="00F52C03"/>
    <w:rsid w:val="00F52F3A"/>
    <w:rsid w:val="00F52F8A"/>
    <w:rsid w:val="00F5312F"/>
    <w:rsid w:val="00F53573"/>
    <w:rsid w:val="00F53BB7"/>
    <w:rsid w:val="00F53C11"/>
    <w:rsid w:val="00F541A1"/>
    <w:rsid w:val="00F5491A"/>
    <w:rsid w:val="00F54B06"/>
    <w:rsid w:val="00F54D08"/>
    <w:rsid w:val="00F55272"/>
    <w:rsid w:val="00F55637"/>
    <w:rsid w:val="00F55AA7"/>
    <w:rsid w:val="00F56861"/>
    <w:rsid w:val="00F56C11"/>
    <w:rsid w:val="00F572FC"/>
    <w:rsid w:val="00F575F9"/>
    <w:rsid w:val="00F5770F"/>
    <w:rsid w:val="00F57783"/>
    <w:rsid w:val="00F579C7"/>
    <w:rsid w:val="00F6002F"/>
    <w:rsid w:val="00F607AB"/>
    <w:rsid w:val="00F6166D"/>
    <w:rsid w:val="00F6168B"/>
    <w:rsid w:val="00F61E66"/>
    <w:rsid w:val="00F61E99"/>
    <w:rsid w:val="00F6211E"/>
    <w:rsid w:val="00F623D4"/>
    <w:rsid w:val="00F62631"/>
    <w:rsid w:val="00F6263E"/>
    <w:rsid w:val="00F62848"/>
    <w:rsid w:val="00F62A15"/>
    <w:rsid w:val="00F62C1D"/>
    <w:rsid w:val="00F634A9"/>
    <w:rsid w:val="00F6369B"/>
    <w:rsid w:val="00F63BDD"/>
    <w:rsid w:val="00F63CA2"/>
    <w:rsid w:val="00F63CEB"/>
    <w:rsid w:val="00F64001"/>
    <w:rsid w:val="00F642CE"/>
    <w:rsid w:val="00F644A4"/>
    <w:rsid w:val="00F64642"/>
    <w:rsid w:val="00F64A52"/>
    <w:rsid w:val="00F64D3C"/>
    <w:rsid w:val="00F6583A"/>
    <w:rsid w:val="00F65BF5"/>
    <w:rsid w:val="00F662A7"/>
    <w:rsid w:val="00F6632F"/>
    <w:rsid w:val="00F6635D"/>
    <w:rsid w:val="00F66E58"/>
    <w:rsid w:val="00F67282"/>
    <w:rsid w:val="00F67419"/>
    <w:rsid w:val="00F674EA"/>
    <w:rsid w:val="00F67BB1"/>
    <w:rsid w:val="00F7035F"/>
    <w:rsid w:val="00F703B0"/>
    <w:rsid w:val="00F705EC"/>
    <w:rsid w:val="00F70CEA"/>
    <w:rsid w:val="00F70D9E"/>
    <w:rsid w:val="00F70E1A"/>
    <w:rsid w:val="00F70EAC"/>
    <w:rsid w:val="00F718B4"/>
    <w:rsid w:val="00F71A90"/>
    <w:rsid w:val="00F71C72"/>
    <w:rsid w:val="00F7263B"/>
    <w:rsid w:val="00F7308E"/>
    <w:rsid w:val="00F73579"/>
    <w:rsid w:val="00F739BB"/>
    <w:rsid w:val="00F73C1C"/>
    <w:rsid w:val="00F740B5"/>
    <w:rsid w:val="00F75D79"/>
    <w:rsid w:val="00F75F5C"/>
    <w:rsid w:val="00F75F7E"/>
    <w:rsid w:val="00F763BA"/>
    <w:rsid w:val="00F76FE7"/>
    <w:rsid w:val="00F77CD6"/>
    <w:rsid w:val="00F802F2"/>
    <w:rsid w:val="00F80329"/>
    <w:rsid w:val="00F81110"/>
    <w:rsid w:val="00F81134"/>
    <w:rsid w:val="00F81176"/>
    <w:rsid w:val="00F8231F"/>
    <w:rsid w:val="00F827E8"/>
    <w:rsid w:val="00F829DE"/>
    <w:rsid w:val="00F82CE3"/>
    <w:rsid w:val="00F831C2"/>
    <w:rsid w:val="00F833E8"/>
    <w:rsid w:val="00F83531"/>
    <w:rsid w:val="00F8353F"/>
    <w:rsid w:val="00F83E7D"/>
    <w:rsid w:val="00F841CB"/>
    <w:rsid w:val="00F844BF"/>
    <w:rsid w:val="00F84C8C"/>
    <w:rsid w:val="00F84CD5"/>
    <w:rsid w:val="00F84E02"/>
    <w:rsid w:val="00F85260"/>
    <w:rsid w:val="00F862B8"/>
    <w:rsid w:val="00F864B4"/>
    <w:rsid w:val="00F864C0"/>
    <w:rsid w:val="00F86773"/>
    <w:rsid w:val="00F868B3"/>
    <w:rsid w:val="00F86EFD"/>
    <w:rsid w:val="00F86F99"/>
    <w:rsid w:val="00F876A8"/>
    <w:rsid w:val="00F87B54"/>
    <w:rsid w:val="00F87F34"/>
    <w:rsid w:val="00F90450"/>
    <w:rsid w:val="00F913CE"/>
    <w:rsid w:val="00F91D9C"/>
    <w:rsid w:val="00F9277E"/>
    <w:rsid w:val="00F928C6"/>
    <w:rsid w:val="00F92A41"/>
    <w:rsid w:val="00F92C30"/>
    <w:rsid w:val="00F92F0F"/>
    <w:rsid w:val="00F93172"/>
    <w:rsid w:val="00F93590"/>
    <w:rsid w:val="00F93CB7"/>
    <w:rsid w:val="00F94894"/>
    <w:rsid w:val="00F94F81"/>
    <w:rsid w:val="00F95B90"/>
    <w:rsid w:val="00F95D55"/>
    <w:rsid w:val="00F968D1"/>
    <w:rsid w:val="00F96910"/>
    <w:rsid w:val="00F96E5D"/>
    <w:rsid w:val="00F973D4"/>
    <w:rsid w:val="00F9781C"/>
    <w:rsid w:val="00FA0315"/>
    <w:rsid w:val="00FA12FF"/>
    <w:rsid w:val="00FA2982"/>
    <w:rsid w:val="00FA2BB6"/>
    <w:rsid w:val="00FA37B0"/>
    <w:rsid w:val="00FA37B6"/>
    <w:rsid w:val="00FA434D"/>
    <w:rsid w:val="00FA460C"/>
    <w:rsid w:val="00FA47BA"/>
    <w:rsid w:val="00FA5092"/>
    <w:rsid w:val="00FA5134"/>
    <w:rsid w:val="00FA5224"/>
    <w:rsid w:val="00FA563F"/>
    <w:rsid w:val="00FA5897"/>
    <w:rsid w:val="00FA5898"/>
    <w:rsid w:val="00FA69AF"/>
    <w:rsid w:val="00FA6E14"/>
    <w:rsid w:val="00FA7203"/>
    <w:rsid w:val="00FA73BE"/>
    <w:rsid w:val="00FA7790"/>
    <w:rsid w:val="00FA7BF9"/>
    <w:rsid w:val="00FA7E32"/>
    <w:rsid w:val="00FA7F03"/>
    <w:rsid w:val="00FB032F"/>
    <w:rsid w:val="00FB0D39"/>
    <w:rsid w:val="00FB28BA"/>
    <w:rsid w:val="00FB2A61"/>
    <w:rsid w:val="00FB3051"/>
    <w:rsid w:val="00FB33AE"/>
    <w:rsid w:val="00FB3E11"/>
    <w:rsid w:val="00FB4FE5"/>
    <w:rsid w:val="00FB540E"/>
    <w:rsid w:val="00FB5652"/>
    <w:rsid w:val="00FB565E"/>
    <w:rsid w:val="00FB5B85"/>
    <w:rsid w:val="00FB6221"/>
    <w:rsid w:val="00FB7099"/>
    <w:rsid w:val="00FB70AF"/>
    <w:rsid w:val="00FB7334"/>
    <w:rsid w:val="00FB7731"/>
    <w:rsid w:val="00FB779F"/>
    <w:rsid w:val="00FB77BF"/>
    <w:rsid w:val="00FB785F"/>
    <w:rsid w:val="00FB7E5B"/>
    <w:rsid w:val="00FC0721"/>
    <w:rsid w:val="00FC0BA0"/>
    <w:rsid w:val="00FC132A"/>
    <w:rsid w:val="00FC24C9"/>
    <w:rsid w:val="00FC320C"/>
    <w:rsid w:val="00FC3299"/>
    <w:rsid w:val="00FC3844"/>
    <w:rsid w:val="00FC433C"/>
    <w:rsid w:val="00FC4B7F"/>
    <w:rsid w:val="00FC5092"/>
    <w:rsid w:val="00FC53C5"/>
    <w:rsid w:val="00FC5937"/>
    <w:rsid w:val="00FC5D1B"/>
    <w:rsid w:val="00FC6376"/>
    <w:rsid w:val="00FC640C"/>
    <w:rsid w:val="00FC649F"/>
    <w:rsid w:val="00FC68CA"/>
    <w:rsid w:val="00FC696C"/>
    <w:rsid w:val="00FC6C9E"/>
    <w:rsid w:val="00FC7702"/>
    <w:rsid w:val="00FD0100"/>
    <w:rsid w:val="00FD01D4"/>
    <w:rsid w:val="00FD0561"/>
    <w:rsid w:val="00FD062A"/>
    <w:rsid w:val="00FD08EA"/>
    <w:rsid w:val="00FD0F04"/>
    <w:rsid w:val="00FD152B"/>
    <w:rsid w:val="00FD236E"/>
    <w:rsid w:val="00FD2B43"/>
    <w:rsid w:val="00FD2C5D"/>
    <w:rsid w:val="00FD2DCF"/>
    <w:rsid w:val="00FD2E00"/>
    <w:rsid w:val="00FD40AE"/>
    <w:rsid w:val="00FD455D"/>
    <w:rsid w:val="00FD5E4E"/>
    <w:rsid w:val="00FD5E69"/>
    <w:rsid w:val="00FD6582"/>
    <w:rsid w:val="00FD7277"/>
    <w:rsid w:val="00FD76C8"/>
    <w:rsid w:val="00FE072E"/>
    <w:rsid w:val="00FE08DE"/>
    <w:rsid w:val="00FE0A7C"/>
    <w:rsid w:val="00FE0BDD"/>
    <w:rsid w:val="00FE1F69"/>
    <w:rsid w:val="00FE39A5"/>
    <w:rsid w:val="00FE3AAA"/>
    <w:rsid w:val="00FE43CA"/>
    <w:rsid w:val="00FE4581"/>
    <w:rsid w:val="00FE480F"/>
    <w:rsid w:val="00FE4BBC"/>
    <w:rsid w:val="00FE5440"/>
    <w:rsid w:val="00FE5606"/>
    <w:rsid w:val="00FE5995"/>
    <w:rsid w:val="00FE607F"/>
    <w:rsid w:val="00FE60CE"/>
    <w:rsid w:val="00FE6497"/>
    <w:rsid w:val="00FE748A"/>
    <w:rsid w:val="00FE74B1"/>
    <w:rsid w:val="00FE7D69"/>
    <w:rsid w:val="00FE7E7A"/>
    <w:rsid w:val="00FE7EC5"/>
    <w:rsid w:val="00FF048C"/>
    <w:rsid w:val="00FF1973"/>
    <w:rsid w:val="00FF1C9A"/>
    <w:rsid w:val="00FF1D4E"/>
    <w:rsid w:val="00FF1FC8"/>
    <w:rsid w:val="00FF29AC"/>
    <w:rsid w:val="00FF2C0C"/>
    <w:rsid w:val="00FF43A1"/>
    <w:rsid w:val="00FF4BF4"/>
    <w:rsid w:val="00FF59E0"/>
    <w:rsid w:val="00FF5B61"/>
    <w:rsid w:val="00FF6015"/>
    <w:rsid w:val="00FF6D35"/>
    <w:rsid w:val="00FF6DEE"/>
    <w:rsid w:val="00FF704F"/>
    <w:rsid w:val="00FF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053CA5"/>
  <w15:chartTrackingRefBased/>
  <w15:docId w15:val="{DE3293F9-1639-402E-885D-754F551CA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362"/>
  </w:style>
  <w:style w:type="paragraph" w:styleId="Heading1">
    <w:name w:val="heading 1"/>
    <w:basedOn w:val="Normal"/>
    <w:next w:val="Normal"/>
    <w:link w:val="Heading1Char"/>
    <w:qFormat/>
    <w:rsid w:val="004D566E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4D566E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4D566E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4D566E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4D566E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4D566E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4D566E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4D566E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4D566E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566E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4D566E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4D566E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4D566E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4D566E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4D566E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4D566E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4D566E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4D566E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numbering" w:customStyle="1" w:styleId="NoList1">
    <w:name w:val="No List1"/>
    <w:next w:val="NoList"/>
    <w:uiPriority w:val="99"/>
    <w:semiHidden/>
    <w:unhideWhenUsed/>
    <w:rsid w:val="004D566E"/>
  </w:style>
  <w:style w:type="character" w:styleId="PageNumber">
    <w:name w:val="page number"/>
    <w:rsid w:val="004D566E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D566E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4D566E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4D566E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4D566E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4D566E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4D566E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4D566E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D566E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D566E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4D566E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D566E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4D566E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4D566E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4D566E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4D566E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4D566E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4D566E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4D56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4D566E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4D566E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4D566E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4D566E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4D566E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4D566E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4D566E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4D566E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4D566E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4D566E"/>
    <w:rPr>
      <w:b/>
      <w:bCs/>
    </w:rPr>
  </w:style>
  <w:style w:type="table" w:styleId="TableGrid">
    <w:name w:val="Table Grid"/>
    <w:basedOn w:val="TableNormal"/>
    <w:uiPriority w:val="39"/>
    <w:rsid w:val="004D566E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4D566E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4D56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4D566E"/>
    <w:rPr>
      <w:color w:val="0000FF"/>
      <w:u w:val="single"/>
    </w:rPr>
  </w:style>
  <w:style w:type="character" w:customStyle="1" w:styleId="spell-diff-red">
    <w:name w:val="spell-diff-red"/>
    <w:rsid w:val="004D566E"/>
  </w:style>
  <w:style w:type="paragraph" w:styleId="BlockText">
    <w:name w:val="Block Text"/>
    <w:basedOn w:val="Normal"/>
    <w:rsid w:val="004D566E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4D566E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4D566E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4D566E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4D56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4D566E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4D5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566E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566E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4D566E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4D566E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D566E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D566E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4D566E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4D566E"/>
    <w:rPr>
      <w:rFonts w:ascii="Courier New" w:hAnsi="Courier New" w:cs="Courier New"/>
    </w:rPr>
  </w:style>
  <w:style w:type="character" w:customStyle="1" w:styleId="WW8Num1z0">
    <w:name w:val="WW8Num1z0"/>
    <w:rsid w:val="004D566E"/>
    <w:rPr>
      <w:rFonts w:ascii="Symbol" w:hAnsi="Symbol" w:cs="Symbol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D566E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D566E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4D566E"/>
    <w:rPr>
      <w:rFonts w:ascii="Symbol" w:hAnsi="Symbol" w:cs="Symbol"/>
    </w:rPr>
  </w:style>
  <w:style w:type="character" w:customStyle="1" w:styleId="WW8Num3z0">
    <w:name w:val="WW8Num3z0"/>
    <w:rsid w:val="004D566E"/>
    <w:rPr>
      <w:lang w:val="en-US"/>
    </w:rPr>
  </w:style>
  <w:style w:type="character" w:customStyle="1" w:styleId="WW8Num5z0">
    <w:name w:val="WW8Num5z0"/>
    <w:rsid w:val="004D566E"/>
    <w:rPr>
      <w:rFonts w:ascii="Symbol" w:hAnsi="Symbol" w:cs="Symbol"/>
    </w:rPr>
  </w:style>
  <w:style w:type="character" w:customStyle="1" w:styleId="WW8Num5z1">
    <w:name w:val="WW8Num5z1"/>
    <w:rsid w:val="004D566E"/>
    <w:rPr>
      <w:rFonts w:ascii="Symbol" w:hAnsi="Symbol" w:cs="Symbol"/>
      <w:sz w:val="22"/>
    </w:rPr>
  </w:style>
  <w:style w:type="character" w:customStyle="1" w:styleId="WW8Num5z2">
    <w:name w:val="WW8Num5z2"/>
    <w:rsid w:val="004D566E"/>
    <w:rPr>
      <w:rFonts w:ascii="Angsana New" w:hAnsi="Angsana New" w:cs="Angsana New"/>
    </w:rPr>
  </w:style>
  <w:style w:type="character" w:customStyle="1" w:styleId="WW8Num5z4">
    <w:name w:val="WW8Num5z4"/>
    <w:rsid w:val="004D566E"/>
    <w:rPr>
      <w:rFonts w:ascii="Symbol" w:hAnsi="Symbol" w:cs="Symbol"/>
    </w:rPr>
  </w:style>
  <w:style w:type="character" w:customStyle="1" w:styleId="WW8Num5z5">
    <w:name w:val="WW8Num5z5"/>
    <w:rsid w:val="004D566E"/>
    <w:rPr>
      <w:rFonts w:ascii="Wingdings" w:hAnsi="Wingdings" w:cs="Wingdings"/>
    </w:rPr>
  </w:style>
  <w:style w:type="character" w:customStyle="1" w:styleId="WW8Num6z0">
    <w:name w:val="WW8Num6z0"/>
    <w:rsid w:val="004D566E"/>
    <w:rPr>
      <w:rFonts w:ascii="Symbol" w:hAnsi="Symbol" w:cs="Symbol"/>
    </w:rPr>
  </w:style>
  <w:style w:type="character" w:customStyle="1" w:styleId="WW8Num6z1">
    <w:name w:val="WW8Num6z1"/>
    <w:rsid w:val="004D566E"/>
    <w:rPr>
      <w:rFonts w:ascii="Courier New" w:hAnsi="Courier New" w:cs="Courier New"/>
    </w:rPr>
  </w:style>
  <w:style w:type="character" w:customStyle="1" w:styleId="WW8Num6z5">
    <w:name w:val="WW8Num6z5"/>
    <w:rsid w:val="004D566E"/>
    <w:rPr>
      <w:rFonts w:ascii="Wingdings" w:hAnsi="Wingdings" w:cs="Wingdings"/>
    </w:rPr>
  </w:style>
  <w:style w:type="character" w:customStyle="1" w:styleId="WW8Num7z0">
    <w:name w:val="WW8Num7z0"/>
    <w:rsid w:val="004D566E"/>
    <w:rPr>
      <w:rFonts w:ascii="Symbol" w:hAnsi="Symbol" w:cs="Symbol"/>
    </w:rPr>
  </w:style>
  <w:style w:type="character" w:customStyle="1" w:styleId="WW8Num8z0">
    <w:name w:val="WW8Num8z0"/>
    <w:rsid w:val="004D566E"/>
    <w:rPr>
      <w:rFonts w:ascii="Symbol" w:hAnsi="Symbol" w:cs="Symbol"/>
    </w:rPr>
  </w:style>
  <w:style w:type="character" w:customStyle="1" w:styleId="WW8Num9z0">
    <w:name w:val="WW8Num9z0"/>
    <w:rsid w:val="004D566E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4D566E"/>
    <w:rPr>
      <w:rFonts w:ascii="Symbol" w:hAnsi="Symbol" w:cs="Symbol"/>
    </w:rPr>
  </w:style>
  <w:style w:type="character" w:customStyle="1" w:styleId="WW8Num14z0">
    <w:name w:val="WW8Num14z0"/>
    <w:rsid w:val="004D566E"/>
    <w:rPr>
      <w:color w:val="auto"/>
      <w:sz w:val="22"/>
    </w:rPr>
  </w:style>
  <w:style w:type="character" w:customStyle="1" w:styleId="WW8Num15z0">
    <w:name w:val="WW8Num15z0"/>
    <w:rsid w:val="004D566E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4D566E"/>
  </w:style>
  <w:style w:type="character" w:customStyle="1" w:styleId="WW8Num11z0">
    <w:name w:val="WW8Num11z0"/>
    <w:rsid w:val="004D566E"/>
    <w:rPr>
      <w:rFonts w:ascii="Symbol" w:hAnsi="Symbol" w:cs="Symbol"/>
    </w:rPr>
  </w:style>
  <w:style w:type="character" w:customStyle="1" w:styleId="WW8Num11z1">
    <w:name w:val="WW8Num11z1"/>
    <w:rsid w:val="004D566E"/>
    <w:rPr>
      <w:rFonts w:ascii="Courier New" w:hAnsi="Courier New" w:cs="Courier New"/>
    </w:rPr>
  </w:style>
  <w:style w:type="character" w:customStyle="1" w:styleId="WW8Num11z2">
    <w:name w:val="WW8Num11z2"/>
    <w:rsid w:val="004D566E"/>
    <w:rPr>
      <w:rFonts w:ascii="Wingdings" w:hAnsi="Wingdings" w:cs="Wingdings"/>
    </w:rPr>
  </w:style>
  <w:style w:type="character" w:customStyle="1" w:styleId="WW8Num12z0">
    <w:name w:val="WW8Num12z0"/>
    <w:rsid w:val="004D566E"/>
    <w:rPr>
      <w:lang w:val="en-US"/>
    </w:rPr>
  </w:style>
  <w:style w:type="character" w:customStyle="1" w:styleId="WW8Num13z0">
    <w:name w:val="WW8Num13z0"/>
    <w:rsid w:val="004D566E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4D566E"/>
    <w:rPr>
      <w:rFonts w:ascii="Courier New" w:hAnsi="Courier New" w:cs="Courier New"/>
    </w:rPr>
  </w:style>
  <w:style w:type="character" w:customStyle="1" w:styleId="WW8Num13z2">
    <w:name w:val="WW8Num13z2"/>
    <w:rsid w:val="004D566E"/>
    <w:rPr>
      <w:rFonts w:ascii="Wingdings" w:hAnsi="Wingdings" w:cs="Wingdings"/>
    </w:rPr>
  </w:style>
  <w:style w:type="character" w:customStyle="1" w:styleId="WW8Num13z3">
    <w:name w:val="WW8Num13z3"/>
    <w:rsid w:val="004D566E"/>
    <w:rPr>
      <w:rFonts w:ascii="Symbol" w:hAnsi="Symbol" w:cs="Symbol"/>
    </w:rPr>
  </w:style>
  <w:style w:type="character" w:customStyle="1" w:styleId="WW8Num17z0">
    <w:name w:val="WW8Num17z0"/>
    <w:rsid w:val="004D566E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4D566E"/>
    <w:rPr>
      <w:rFonts w:ascii="Symbol" w:hAnsi="Symbol" w:cs="Symbol"/>
      <w:sz w:val="22"/>
    </w:rPr>
  </w:style>
  <w:style w:type="character" w:customStyle="1" w:styleId="WW8Num17z2">
    <w:name w:val="WW8Num17z2"/>
    <w:rsid w:val="004D566E"/>
    <w:rPr>
      <w:rFonts w:ascii="Angsana New" w:hAnsi="Angsana New" w:cs="Angsana New"/>
    </w:rPr>
  </w:style>
  <w:style w:type="character" w:customStyle="1" w:styleId="WW8Num17z4">
    <w:name w:val="WW8Num17z4"/>
    <w:rsid w:val="004D566E"/>
    <w:rPr>
      <w:rFonts w:ascii="Symbol" w:hAnsi="Symbol" w:cs="Symbol"/>
    </w:rPr>
  </w:style>
  <w:style w:type="character" w:customStyle="1" w:styleId="WW8Num17z5">
    <w:name w:val="WW8Num17z5"/>
    <w:rsid w:val="004D566E"/>
    <w:rPr>
      <w:rFonts w:ascii="Wingdings" w:hAnsi="Wingdings" w:cs="Wingdings"/>
    </w:rPr>
  </w:style>
  <w:style w:type="character" w:customStyle="1" w:styleId="WW8Num18z0">
    <w:name w:val="WW8Num18z0"/>
    <w:rsid w:val="004D566E"/>
    <w:rPr>
      <w:rFonts w:ascii="Symbol" w:hAnsi="Symbol" w:cs="Symbol"/>
    </w:rPr>
  </w:style>
  <w:style w:type="character" w:customStyle="1" w:styleId="WW8Num18z1">
    <w:name w:val="WW8Num18z1"/>
    <w:rsid w:val="004D566E"/>
    <w:rPr>
      <w:rFonts w:ascii="Courier New" w:hAnsi="Courier New" w:cs="Courier New"/>
    </w:rPr>
  </w:style>
  <w:style w:type="character" w:customStyle="1" w:styleId="WW8Num18z5">
    <w:name w:val="WW8Num18z5"/>
    <w:rsid w:val="004D566E"/>
    <w:rPr>
      <w:rFonts w:ascii="Wingdings" w:hAnsi="Wingdings" w:cs="Wingdings"/>
    </w:rPr>
  </w:style>
  <w:style w:type="character" w:customStyle="1" w:styleId="WW8Num19z0">
    <w:name w:val="WW8Num19z0"/>
    <w:rsid w:val="004D566E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4D566E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4D566E"/>
    <w:rPr>
      <w:rFonts w:ascii="Wingdings" w:hAnsi="Wingdings" w:cs="Wingdings"/>
    </w:rPr>
  </w:style>
  <w:style w:type="character" w:customStyle="1" w:styleId="WW8Num20z2">
    <w:name w:val="WW8Num20z2"/>
    <w:rsid w:val="004D566E"/>
    <w:rPr>
      <w:rFonts w:ascii="OpenSymbol" w:hAnsi="OpenSymbol" w:cs="OpenSymbol"/>
    </w:rPr>
  </w:style>
  <w:style w:type="character" w:customStyle="1" w:styleId="WW8Num22z1">
    <w:name w:val="WW8Num22z1"/>
    <w:rsid w:val="004D566E"/>
    <w:rPr>
      <w:rFonts w:ascii="Arial" w:hAnsi="Arial" w:cs="Times New Roman"/>
    </w:rPr>
  </w:style>
  <w:style w:type="character" w:customStyle="1" w:styleId="WW8Num25z0">
    <w:name w:val="WW8Num25z0"/>
    <w:rsid w:val="004D566E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4D566E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4D566E"/>
    <w:rPr>
      <w:rFonts w:ascii="Courier New" w:hAnsi="Courier New" w:cs="Courier New"/>
      <w:sz w:val="18"/>
    </w:rPr>
  </w:style>
  <w:style w:type="character" w:customStyle="1" w:styleId="WW8Num27z1">
    <w:name w:val="WW8Num27z1"/>
    <w:rsid w:val="004D566E"/>
    <w:rPr>
      <w:rFonts w:ascii="Courier New" w:hAnsi="Courier New" w:cs="Courier New"/>
    </w:rPr>
  </w:style>
  <w:style w:type="character" w:customStyle="1" w:styleId="WW8Num27z2">
    <w:name w:val="WW8Num27z2"/>
    <w:rsid w:val="004D566E"/>
    <w:rPr>
      <w:rFonts w:ascii="Wingdings" w:hAnsi="Wingdings" w:cs="Wingdings"/>
    </w:rPr>
  </w:style>
  <w:style w:type="character" w:customStyle="1" w:styleId="WW8Num27z3">
    <w:name w:val="WW8Num27z3"/>
    <w:rsid w:val="004D566E"/>
    <w:rPr>
      <w:rFonts w:ascii="Symbol" w:hAnsi="Symbol" w:cs="Symbol"/>
    </w:rPr>
  </w:style>
  <w:style w:type="character" w:customStyle="1" w:styleId="WW8Num29z0">
    <w:name w:val="WW8Num29z0"/>
    <w:rsid w:val="004D566E"/>
    <w:rPr>
      <w:lang w:bidi="th-TH"/>
    </w:rPr>
  </w:style>
  <w:style w:type="character" w:customStyle="1" w:styleId="WW8Num30z0">
    <w:name w:val="WW8Num30z0"/>
    <w:rsid w:val="004D566E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4D566E"/>
    <w:rPr>
      <w:lang w:bidi="th-TH"/>
    </w:rPr>
  </w:style>
  <w:style w:type="character" w:customStyle="1" w:styleId="WW8Num32z0">
    <w:name w:val="WW8Num32z0"/>
    <w:rsid w:val="004D566E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4D566E"/>
    <w:rPr>
      <w:rFonts w:ascii="Courier New" w:hAnsi="Courier New" w:cs="Courier New"/>
    </w:rPr>
  </w:style>
  <w:style w:type="character" w:customStyle="1" w:styleId="WW8Num32z2">
    <w:name w:val="WW8Num32z2"/>
    <w:rsid w:val="004D566E"/>
    <w:rPr>
      <w:rFonts w:ascii="Wingdings" w:hAnsi="Wingdings" w:cs="Wingdings"/>
    </w:rPr>
  </w:style>
  <w:style w:type="character" w:customStyle="1" w:styleId="WW8Num32z3">
    <w:name w:val="WW8Num32z3"/>
    <w:rsid w:val="004D566E"/>
    <w:rPr>
      <w:rFonts w:ascii="Symbol" w:hAnsi="Symbol" w:cs="Symbol"/>
    </w:rPr>
  </w:style>
  <w:style w:type="character" w:customStyle="1" w:styleId="WW8Num34z0">
    <w:name w:val="WW8Num34z0"/>
    <w:rsid w:val="004D566E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4D566E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4D566E"/>
    <w:rPr>
      <w:rFonts w:ascii="9999999" w:hAnsi="9999999" w:cs="9999999"/>
    </w:rPr>
  </w:style>
  <w:style w:type="character" w:customStyle="1" w:styleId="WW8Num39z1">
    <w:name w:val="WW8Num39z1"/>
    <w:rsid w:val="004D566E"/>
    <w:rPr>
      <w:rFonts w:ascii="Symbol" w:hAnsi="Symbol" w:cs="Symbol"/>
      <w:sz w:val="22"/>
    </w:rPr>
  </w:style>
  <w:style w:type="character" w:customStyle="1" w:styleId="WW8Num39z4">
    <w:name w:val="WW8Num39z4"/>
    <w:rsid w:val="004D566E"/>
    <w:rPr>
      <w:rFonts w:ascii="Symbol" w:hAnsi="Symbol" w:cs="Symbol"/>
    </w:rPr>
  </w:style>
  <w:style w:type="character" w:customStyle="1" w:styleId="WW8Num39z5">
    <w:name w:val="WW8Num39z5"/>
    <w:rsid w:val="004D566E"/>
    <w:rPr>
      <w:rFonts w:ascii="Wingdings" w:hAnsi="Wingdings" w:cs="Wingdings"/>
    </w:rPr>
  </w:style>
  <w:style w:type="character" w:customStyle="1" w:styleId="WW8Num40z0">
    <w:name w:val="WW8Num40z0"/>
    <w:rsid w:val="004D566E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4D566E"/>
    <w:rPr>
      <w:rFonts w:ascii="9999999" w:hAnsi="9999999" w:cs="9999999"/>
    </w:rPr>
  </w:style>
  <w:style w:type="character" w:customStyle="1" w:styleId="WW8Num41z1">
    <w:name w:val="WW8Num41z1"/>
    <w:rsid w:val="004D566E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4D566E"/>
    <w:rPr>
      <w:b/>
    </w:rPr>
  </w:style>
  <w:style w:type="character" w:customStyle="1" w:styleId="WW8Num43z0">
    <w:name w:val="WW8Num43z0"/>
    <w:rsid w:val="004D566E"/>
    <w:rPr>
      <w:rFonts w:cs="Times New Roman"/>
      <w:szCs w:val="24"/>
    </w:rPr>
  </w:style>
  <w:style w:type="character" w:customStyle="1" w:styleId="WW8Num43z4">
    <w:name w:val="WW8Num43z4"/>
    <w:rsid w:val="004D566E"/>
    <w:rPr>
      <w:b/>
      <w:bCs/>
      <w:i/>
      <w:iCs/>
    </w:rPr>
  </w:style>
  <w:style w:type="character" w:customStyle="1" w:styleId="WW8Num47z0">
    <w:name w:val="WW8Num47z0"/>
    <w:rsid w:val="004D566E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4D566E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4D566E"/>
    <w:rPr>
      <w:rFonts w:ascii="Courier New" w:hAnsi="Courier New" w:cs="Times New Roman"/>
    </w:rPr>
  </w:style>
  <w:style w:type="character" w:customStyle="1" w:styleId="WW8Num49z0">
    <w:name w:val="WW8Num49z0"/>
    <w:rsid w:val="004D566E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4D566E"/>
    <w:rPr>
      <w:rFonts w:ascii="Courier New" w:hAnsi="Courier New" w:cs="Courier New"/>
    </w:rPr>
  </w:style>
  <w:style w:type="character" w:customStyle="1" w:styleId="WW8Num49z2">
    <w:name w:val="WW8Num49z2"/>
    <w:rsid w:val="004D566E"/>
    <w:rPr>
      <w:rFonts w:ascii="Wingdings" w:hAnsi="Wingdings" w:cs="Wingdings"/>
    </w:rPr>
  </w:style>
  <w:style w:type="character" w:customStyle="1" w:styleId="WW8Num49z3">
    <w:name w:val="WW8Num49z3"/>
    <w:rsid w:val="004D566E"/>
    <w:rPr>
      <w:rFonts w:ascii="Symbol" w:hAnsi="Symbol" w:cs="Symbol"/>
    </w:rPr>
  </w:style>
  <w:style w:type="character" w:customStyle="1" w:styleId="WW-DefaultParagraphFont">
    <w:name w:val="WW-Default Paragraph Font"/>
    <w:rsid w:val="004D566E"/>
  </w:style>
  <w:style w:type="character" w:customStyle="1" w:styleId="BodyTextIndentChar">
    <w:name w:val="Body Text Indent Char"/>
    <w:uiPriority w:val="99"/>
    <w:rsid w:val="004D566E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4D566E"/>
    <w:rPr>
      <w:sz w:val="32"/>
      <w:szCs w:val="32"/>
      <w:lang w:val="th-TH"/>
    </w:rPr>
  </w:style>
  <w:style w:type="character" w:customStyle="1" w:styleId="BodyTextChar1">
    <w:name w:val="Body Text Char1"/>
    <w:rsid w:val="004D566E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4D566E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4D566E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4D566E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4D566E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4D566E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4D566E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4D566E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4D566E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4D566E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4D566E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4D566E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4D566E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4D566E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4D566E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4D566E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4D566E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4D566E"/>
    <w:rPr>
      <w:color w:val="800080"/>
      <w:u w:val="single"/>
    </w:rPr>
  </w:style>
  <w:style w:type="character" w:customStyle="1" w:styleId="AccountingPolicyChar1">
    <w:name w:val="Accounting Policy Char1"/>
    <w:rsid w:val="004D566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4D566E"/>
  </w:style>
  <w:style w:type="character" w:customStyle="1" w:styleId="AccPolicyHeadingCharChar">
    <w:name w:val="Acc Policy Heading Char Char"/>
    <w:rsid w:val="004D566E"/>
    <w:rPr>
      <w:bCs/>
      <w:sz w:val="22"/>
      <w:szCs w:val="22"/>
      <w:lang w:val="en-US" w:bidi="th-TH"/>
    </w:rPr>
  </w:style>
  <w:style w:type="character" w:customStyle="1" w:styleId="Reference">
    <w:name w:val="Reference"/>
    <w:rsid w:val="004D566E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4D566E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4D566E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4D566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4D566E"/>
  </w:style>
  <w:style w:type="character" w:customStyle="1" w:styleId="longtext">
    <w:name w:val="long_text"/>
    <w:rsid w:val="004D566E"/>
    <w:rPr>
      <w:rFonts w:cs="Times New Roman"/>
    </w:rPr>
  </w:style>
  <w:style w:type="paragraph" w:customStyle="1" w:styleId="Heading">
    <w:name w:val="Heading"/>
    <w:basedOn w:val="Normal"/>
    <w:next w:val="BodyText"/>
    <w:rsid w:val="004D566E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4D566E"/>
    <w:rPr>
      <w:lang w:val="en-US"/>
    </w:rPr>
  </w:style>
  <w:style w:type="paragraph" w:styleId="Caption">
    <w:name w:val="caption"/>
    <w:basedOn w:val="Normal"/>
    <w:next w:val="Normal"/>
    <w:qFormat/>
    <w:rsid w:val="004D566E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4D566E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4D566E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4D566E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4D566E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4D566E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4D566E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4D566E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4D566E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4D566E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4D566E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4D566E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4D566E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4D566E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4D566E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4D566E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4D566E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4D566E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4D566E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4D566E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4D566E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4D566E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4D566E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4D566E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4D566E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4D566E"/>
    <w:pPr>
      <w:ind w:left="1134"/>
    </w:pPr>
  </w:style>
  <w:style w:type="paragraph" w:styleId="DocumentMap">
    <w:name w:val="Document Map"/>
    <w:basedOn w:val="Normal"/>
    <w:link w:val="DocumentMapChar2"/>
    <w:rsid w:val="004D566E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4D566E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4D566E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4D566E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4D566E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4D566E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4D566E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4D566E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4D566E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4D566E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4D566E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4D566E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4D566E"/>
    <w:pPr>
      <w:numPr>
        <w:numId w:val="9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4D566E"/>
    <w:pPr>
      <w:spacing w:after="130"/>
    </w:pPr>
  </w:style>
  <w:style w:type="paragraph" w:styleId="ListBullet2">
    <w:name w:val="List Bullet 2"/>
    <w:basedOn w:val="ListBullet"/>
    <w:rsid w:val="004D566E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4D566E"/>
    <w:pPr>
      <w:numPr>
        <w:numId w:val="8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4D566E"/>
    <w:pPr>
      <w:spacing w:after="130"/>
    </w:pPr>
  </w:style>
  <w:style w:type="paragraph" w:customStyle="1" w:styleId="Graphic">
    <w:name w:val="Graphic"/>
    <w:basedOn w:val="Signature"/>
    <w:rsid w:val="004D566E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4D566E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4D566E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4D566E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4D566E"/>
    <w:pPr>
      <w:spacing w:after="0"/>
    </w:pPr>
  </w:style>
  <w:style w:type="paragraph" w:customStyle="1" w:styleId="acctmainheading">
    <w:name w:val="acct main heading"/>
    <w:basedOn w:val="Normal"/>
    <w:rsid w:val="004D566E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4D566E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4D566E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4D566E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4D566E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4D566E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4D566E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4D566E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4D566E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4D566E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4D566E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4D566E"/>
    <w:rPr>
      <w:b w:val="0"/>
    </w:rPr>
  </w:style>
  <w:style w:type="paragraph" w:customStyle="1" w:styleId="accttwofigureslongernumber">
    <w:name w:val="acct two figures longer number"/>
    <w:basedOn w:val="Normal"/>
    <w:rsid w:val="004D566E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4D566E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4D566E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4D566E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4D566E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4D566E"/>
    <w:pPr>
      <w:spacing w:after="0"/>
    </w:pPr>
  </w:style>
  <w:style w:type="paragraph" w:customStyle="1" w:styleId="List1a">
    <w:name w:val="List 1a"/>
    <w:basedOn w:val="Normal"/>
    <w:rsid w:val="004D566E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4D566E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4D566E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4D566E"/>
  </w:style>
  <w:style w:type="paragraph" w:customStyle="1" w:styleId="zreportaddinfo">
    <w:name w:val="zreport addinfo"/>
    <w:basedOn w:val="Normal"/>
    <w:rsid w:val="004D566E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D566E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4D566E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D566E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4D566E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4D566E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4D566E"/>
    <w:pPr>
      <w:spacing w:after="130"/>
    </w:pPr>
  </w:style>
  <w:style w:type="paragraph" w:customStyle="1" w:styleId="keeptogethernormal">
    <w:name w:val="keep together normal"/>
    <w:basedOn w:val="Normal"/>
    <w:rsid w:val="004D566E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4D566E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4D566E"/>
    <w:pPr>
      <w:spacing w:after="220"/>
    </w:pPr>
  </w:style>
  <w:style w:type="paragraph" w:customStyle="1" w:styleId="nineptheading">
    <w:name w:val="nine pt heading"/>
    <w:basedOn w:val="nineptbodytext"/>
    <w:rsid w:val="004D566E"/>
    <w:rPr>
      <w:b/>
      <w:bCs/>
    </w:rPr>
  </w:style>
  <w:style w:type="paragraph" w:customStyle="1" w:styleId="nineptheadingcentred">
    <w:name w:val="nine pt heading centred"/>
    <w:basedOn w:val="nineptheading"/>
    <w:rsid w:val="004D566E"/>
    <w:pPr>
      <w:jc w:val="center"/>
    </w:pPr>
  </w:style>
  <w:style w:type="paragraph" w:customStyle="1" w:styleId="heading0">
    <w:name w:val="heading"/>
    <w:basedOn w:val="BodyText"/>
    <w:rsid w:val="004D566E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4D566E"/>
    <w:pPr>
      <w:jc w:val="center"/>
    </w:pPr>
  </w:style>
  <w:style w:type="paragraph" w:customStyle="1" w:styleId="Normalcentred">
    <w:name w:val="Normal centred"/>
    <w:basedOn w:val="acctcolumnheadingnospaceafter"/>
    <w:rsid w:val="004D566E"/>
  </w:style>
  <w:style w:type="paragraph" w:customStyle="1" w:styleId="nineptheadingcentredbold">
    <w:name w:val="nine pt heading centred bold"/>
    <w:basedOn w:val="Normal"/>
    <w:rsid w:val="004D566E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4D566E"/>
    <w:pPr>
      <w:ind w:left="-57" w:right="-57"/>
    </w:pPr>
  </w:style>
  <w:style w:type="paragraph" w:customStyle="1" w:styleId="nineptnormalheading">
    <w:name w:val="nine pt normal heading"/>
    <w:basedOn w:val="nineptnormal"/>
    <w:rsid w:val="004D566E"/>
    <w:rPr>
      <w:b/>
    </w:rPr>
  </w:style>
  <w:style w:type="paragraph" w:customStyle="1" w:styleId="nineptnormalheadinghalfspace">
    <w:name w:val="nine pt normal heading half space"/>
    <w:basedOn w:val="nineptnormalheading"/>
    <w:rsid w:val="004D566E"/>
    <w:pPr>
      <w:spacing w:after="80"/>
    </w:pPr>
  </w:style>
  <w:style w:type="paragraph" w:customStyle="1" w:styleId="nineptcolumntab1">
    <w:name w:val="nine pt column tab1"/>
    <w:basedOn w:val="nineptnormal"/>
    <w:rsid w:val="004D566E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4D566E"/>
    <w:rPr>
      <w:i/>
      <w:iCs/>
    </w:rPr>
  </w:style>
  <w:style w:type="paragraph" w:customStyle="1" w:styleId="Normalheading">
    <w:name w:val="Normal heading"/>
    <w:basedOn w:val="Normal"/>
    <w:rsid w:val="004D566E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4D566E"/>
    <w:pPr>
      <w:jc w:val="center"/>
    </w:pPr>
  </w:style>
  <w:style w:type="paragraph" w:customStyle="1" w:styleId="accttwofigurescents">
    <w:name w:val="acct two figures cents"/>
    <w:basedOn w:val="Normal"/>
    <w:rsid w:val="004D566E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4D566E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4D566E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4D566E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4D566E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4D566E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4D566E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4D566E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4D566E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4D566E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4D566E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4D566E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4D566E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4D566E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4D566E"/>
    <w:pPr>
      <w:spacing w:after="0"/>
    </w:pPr>
  </w:style>
  <w:style w:type="paragraph" w:customStyle="1" w:styleId="acctnotecolumndecimal">
    <w:name w:val="acct note column decimal"/>
    <w:basedOn w:val="Normal"/>
    <w:rsid w:val="004D566E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4D566E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4D566E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4D566E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4D566E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4D566E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4D566E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4D566E"/>
    <w:rPr>
      <w:b/>
      <w:bCs/>
    </w:rPr>
  </w:style>
  <w:style w:type="paragraph" w:customStyle="1" w:styleId="acctfourfiguresyears">
    <w:name w:val="acct four figures years"/>
    <w:basedOn w:val="Normal"/>
    <w:rsid w:val="004D566E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4D566E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4D566E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4D566E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4D566E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4D566E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4D566E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4D566E"/>
    <w:pPr>
      <w:ind w:left="1701"/>
    </w:pPr>
  </w:style>
  <w:style w:type="paragraph" w:customStyle="1" w:styleId="acctfourfigureslongernumber">
    <w:name w:val="acct four figures longer number"/>
    <w:basedOn w:val="Normal"/>
    <w:rsid w:val="004D566E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4D566E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4D566E"/>
    <w:rPr>
      <w:i/>
    </w:rPr>
  </w:style>
  <w:style w:type="paragraph" w:customStyle="1" w:styleId="blockheadingitalic">
    <w:name w:val="block heading italic"/>
    <w:basedOn w:val="blockheadingitalicbold"/>
    <w:rsid w:val="004D566E"/>
    <w:rPr>
      <w:b w:val="0"/>
    </w:rPr>
  </w:style>
  <w:style w:type="paragraph" w:customStyle="1" w:styleId="blockheadingitalicnosp">
    <w:name w:val="block heading italic no sp"/>
    <w:basedOn w:val="blockheadingitalic"/>
    <w:rsid w:val="004D566E"/>
    <w:pPr>
      <w:spacing w:after="0"/>
    </w:pPr>
  </w:style>
  <w:style w:type="paragraph" w:customStyle="1" w:styleId="blockheadingnosp">
    <w:name w:val="block heading no sp"/>
    <w:basedOn w:val="blockheading"/>
    <w:rsid w:val="004D566E"/>
    <w:pPr>
      <w:spacing w:after="0"/>
    </w:pPr>
  </w:style>
  <w:style w:type="paragraph" w:customStyle="1" w:styleId="smallreturn">
    <w:name w:val="small return"/>
    <w:basedOn w:val="Normal"/>
    <w:rsid w:val="004D566E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4D566E"/>
    <w:rPr>
      <w:i/>
    </w:rPr>
  </w:style>
  <w:style w:type="paragraph" w:customStyle="1" w:styleId="headingbolditalicnospaceafter">
    <w:name w:val="heading bold italic no space after"/>
    <w:basedOn w:val="headingbolditalic"/>
    <w:rsid w:val="004D566E"/>
    <w:pPr>
      <w:spacing w:after="0"/>
    </w:pPr>
  </w:style>
  <w:style w:type="paragraph" w:customStyle="1" w:styleId="acctstatementheadingashorter">
    <w:name w:val="acct statement heading (a) shorter"/>
    <w:basedOn w:val="Normal"/>
    <w:rsid w:val="004D566E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4D566E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4D566E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4D56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4D566E"/>
    <w:pPr>
      <w:spacing w:after="0"/>
    </w:pPr>
  </w:style>
  <w:style w:type="paragraph" w:customStyle="1" w:styleId="blockbullet">
    <w:name w:val="block bullet"/>
    <w:basedOn w:val="block"/>
    <w:rsid w:val="004D566E"/>
    <w:pPr>
      <w:numPr>
        <w:numId w:val="10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4D566E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4D566E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4D566E"/>
    <w:pPr>
      <w:spacing w:after="0"/>
    </w:pPr>
  </w:style>
  <w:style w:type="paragraph" w:customStyle="1" w:styleId="eightptnormal">
    <w:name w:val="eight pt normal"/>
    <w:basedOn w:val="Normal"/>
    <w:rsid w:val="004D566E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4D566E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4D566E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4D566E"/>
    <w:pPr>
      <w:spacing w:after="200"/>
    </w:pPr>
  </w:style>
  <w:style w:type="paragraph" w:customStyle="1" w:styleId="eightptbodytextheading">
    <w:name w:val="eight pt body text heading"/>
    <w:basedOn w:val="eightptbodytext"/>
    <w:rsid w:val="004D566E"/>
    <w:rPr>
      <w:b/>
      <w:bCs/>
    </w:rPr>
  </w:style>
  <w:style w:type="paragraph" w:customStyle="1" w:styleId="eightptcolumntabs">
    <w:name w:val="eight pt column tabs"/>
    <w:basedOn w:val="eightptnormal"/>
    <w:rsid w:val="004D56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4D566E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4D566E"/>
    <w:pPr>
      <w:spacing w:after="200"/>
    </w:pPr>
  </w:style>
  <w:style w:type="paragraph" w:customStyle="1" w:styleId="eightptblock">
    <w:name w:val="eight pt block"/>
    <w:basedOn w:val="Normal"/>
    <w:rsid w:val="004D566E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4D566E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4D566E"/>
    <w:pPr>
      <w:spacing w:before="80" w:after="80"/>
    </w:pPr>
  </w:style>
  <w:style w:type="paragraph" w:customStyle="1" w:styleId="eightptcolumntabs2">
    <w:name w:val="eight pt column tabs2"/>
    <w:basedOn w:val="eightptnormal"/>
    <w:rsid w:val="004D56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4D566E"/>
    <w:pPr>
      <w:ind w:right="5103"/>
    </w:pPr>
  </w:style>
  <w:style w:type="paragraph" w:customStyle="1" w:styleId="accttwofigureslongernumber2">
    <w:name w:val="acct two figures longer number2"/>
    <w:basedOn w:val="Normal"/>
    <w:rsid w:val="004D566E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4D566E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4D566E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4D566E"/>
    <w:pPr>
      <w:spacing w:after="0"/>
    </w:pPr>
  </w:style>
  <w:style w:type="paragraph" w:customStyle="1" w:styleId="nineptcol">
    <w:name w:val="nine pt %col"/>
    <w:basedOn w:val="nineptnormal"/>
    <w:rsid w:val="004D566E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4D56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4D566E"/>
    <w:rPr>
      <w:i/>
      <w:iCs/>
    </w:rPr>
  </w:style>
  <w:style w:type="paragraph" w:customStyle="1" w:styleId="nineptblock">
    <w:name w:val="nine pt block"/>
    <w:basedOn w:val="nineptnormal"/>
    <w:rsid w:val="004D566E"/>
    <w:pPr>
      <w:spacing w:after="220"/>
      <w:ind w:left="567"/>
    </w:pPr>
  </w:style>
  <w:style w:type="paragraph" w:customStyle="1" w:styleId="nineptblocklist">
    <w:name w:val="nine pt block list"/>
    <w:basedOn w:val="nineptblock"/>
    <w:rsid w:val="004D566E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4D566E"/>
    <w:pPr>
      <w:spacing w:after="0"/>
    </w:pPr>
  </w:style>
  <w:style w:type="paragraph" w:customStyle="1" w:styleId="acctfourfiguresshorternumber2">
    <w:name w:val="acct four figures shorter number2"/>
    <w:basedOn w:val="Normal"/>
    <w:rsid w:val="004D566E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4D566E"/>
    <w:pPr>
      <w:jc w:val="center"/>
    </w:pPr>
  </w:style>
  <w:style w:type="paragraph" w:customStyle="1" w:styleId="nineptheadingcentredspace">
    <w:name w:val="nine pt heading centred + space"/>
    <w:basedOn w:val="Normal"/>
    <w:rsid w:val="004D566E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4D566E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4D566E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4D566E"/>
    <w:pPr>
      <w:spacing w:after="20"/>
    </w:pPr>
  </w:style>
  <w:style w:type="paragraph" w:customStyle="1" w:styleId="nineptblockind">
    <w:name w:val="nine pt block *ind"/>
    <w:basedOn w:val="nineptblock"/>
    <w:rsid w:val="004D566E"/>
    <w:pPr>
      <w:ind w:left="851" w:hanging="284"/>
    </w:pPr>
  </w:style>
  <w:style w:type="paragraph" w:customStyle="1" w:styleId="headingonepointafter">
    <w:name w:val="heading one point after"/>
    <w:basedOn w:val="heading0"/>
    <w:rsid w:val="004D566E"/>
    <w:pPr>
      <w:spacing w:after="20"/>
    </w:pPr>
  </w:style>
  <w:style w:type="paragraph" w:customStyle="1" w:styleId="blockbulletnospaceafter">
    <w:name w:val="block bullet no space after"/>
    <w:basedOn w:val="blockbullet"/>
    <w:rsid w:val="004D566E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4D566E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4D566E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4D566E"/>
    <w:rPr>
      <w:i/>
      <w:iCs/>
    </w:rPr>
  </w:style>
  <w:style w:type="paragraph" w:customStyle="1" w:styleId="nineptnormalhalfspace">
    <w:name w:val="nine pt normal half space"/>
    <w:basedOn w:val="nineptnormal"/>
    <w:rsid w:val="004D566E"/>
    <w:pPr>
      <w:spacing w:after="80"/>
    </w:pPr>
  </w:style>
  <w:style w:type="paragraph" w:customStyle="1" w:styleId="nineptratecol">
    <w:name w:val="nine pt rate col"/>
    <w:basedOn w:val="nineptnormal"/>
    <w:rsid w:val="004D566E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4D566E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4D566E"/>
    <w:pPr>
      <w:spacing w:after="80"/>
    </w:pPr>
  </w:style>
  <w:style w:type="paragraph" w:customStyle="1" w:styleId="nineptbodytextheading">
    <w:name w:val="nine pt body text heading"/>
    <w:basedOn w:val="Footer"/>
    <w:rsid w:val="004D566E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4D566E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4D566E"/>
    <w:pPr>
      <w:ind w:left="-85" w:right="-85"/>
    </w:pPr>
  </w:style>
  <w:style w:type="paragraph" w:customStyle="1" w:styleId="nineptcolumntabs5">
    <w:name w:val="nine pt column tabs5"/>
    <w:basedOn w:val="Normal"/>
    <w:rsid w:val="004D566E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4D566E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4D566E"/>
    <w:pPr>
      <w:ind w:left="-85" w:right="-85"/>
    </w:pPr>
  </w:style>
  <w:style w:type="paragraph" w:customStyle="1" w:styleId="nineptcolumntab4">
    <w:name w:val="nine pt column tab4"/>
    <w:basedOn w:val="nineptnormal"/>
    <w:rsid w:val="004D566E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4D566E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4D566E"/>
    <w:pPr>
      <w:ind w:left="425" w:hanging="425"/>
    </w:pPr>
  </w:style>
  <w:style w:type="paragraph" w:customStyle="1" w:styleId="blockind">
    <w:name w:val="block *ind"/>
    <w:basedOn w:val="block"/>
    <w:rsid w:val="004D566E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4D566E"/>
    <w:pPr>
      <w:ind w:left="1701"/>
    </w:pPr>
  </w:style>
  <w:style w:type="paragraph" w:customStyle="1" w:styleId="acctindentonepointafter">
    <w:name w:val="acct indent one point after"/>
    <w:basedOn w:val="acctindent"/>
    <w:rsid w:val="004D566E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4D566E"/>
    <w:rPr>
      <w:i/>
      <w:iCs/>
    </w:rPr>
  </w:style>
  <w:style w:type="paragraph" w:customStyle="1" w:styleId="eightptcolumntabs3">
    <w:name w:val="eight pt column tabs3"/>
    <w:basedOn w:val="eightptnormal"/>
    <w:rsid w:val="004D56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4D566E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4D566E"/>
    <w:pPr>
      <w:jc w:val="center"/>
    </w:pPr>
  </w:style>
  <w:style w:type="paragraph" w:customStyle="1" w:styleId="eightpt4ptspacebefore">
    <w:name w:val="eight pt 4pt space before"/>
    <w:basedOn w:val="eightptnormal"/>
    <w:rsid w:val="004D566E"/>
    <w:pPr>
      <w:spacing w:before="80"/>
    </w:pPr>
  </w:style>
  <w:style w:type="paragraph" w:customStyle="1" w:styleId="eightpt4ptspaceafter">
    <w:name w:val="eight pt 4 pt space after"/>
    <w:basedOn w:val="eightptnormal"/>
    <w:rsid w:val="004D566E"/>
    <w:pPr>
      <w:spacing w:after="80"/>
    </w:pPr>
  </w:style>
  <w:style w:type="paragraph" w:customStyle="1" w:styleId="blockbullet2">
    <w:name w:val="block bullet 2"/>
    <w:basedOn w:val="BodyText"/>
    <w:rsid w:val="004D566E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4D566E"/>
    <w:pPr>
      <w:jc w:val="center"/>
    </w:pPr>
  </w:style>
  <w:style w:type="paragraph" w:customStyle="1" w:styleId="acctfourfigureslongernumber2">
    <w:name w:val="acct four figures longer number2"/>
    <w:basedOn w:val="Normal"/>
    <w:rsid w:val="004D566E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4D566E"/>
    <w:pPr>
      <w:numPr>
        <w:numId w:val="11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4D566E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4D566E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4D566E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4D566E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4D56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D566E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4D566E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4D566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4D566E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4D566E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4D566E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4D566E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4D566E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4D566E"/>
    <w:rPr>
      <w:rFonts w:eastAsia="Times New Roman"/>
      <w:color w:val="auto"/>
    </w:rPr>
  </w:style>
  <w:style w:type="paragraph" w:customStyle="1" w:styleId="body1">
    <w:name w:val="body1"/>
    <w:basedOn w:val="Normal"/>
    <w:rsid w:val="004D566E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4D566E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4D566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4D566E"/>
    <w:rPr>
      <w:rFonts w:cs="Times New Roman"/>
      <w:lang w:val="en-US"/>
    </w:rPr>
  </w:style>
  <w:style w:type="paragraph" w:customStyle="1" w:styleId="ReportHeading1">
    <w:name w:val="ReportHeading1"/>
    <w:basedOn w:val="Normal"/>
    <w:rsid w:val="004D566E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4D566E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4D566E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4D566E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4D566E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4D566E"/>
  </w:style>
  <w:style w:type="paragraph" w:customStyle="1" w:styleId="msonormal0">
    <w:name w:val="msonormal"/>
    <w:basedOn w:val="Normal"/>
    <w:rsid w:val="004D566E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numbering" w:customStyle="1" w:styleId="NoList2">
    <w:name w:val="No List2"/>
    <w:next w:val="NoList"/>
    <w:uiPriority w:val="99"/>
    <w:semiHidden/>
    <w:unhideWhenUsed/>
    <w:rsid w:val="005D71AD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11F6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80105"/>
    <w:rPr>
      <w:rFonts w:ascii="Arial" w:eastAsia="Times New Roman" w:hAnsi="Arial" w:cs="Arial"/>
      <w:sz w:val="18"/>
      <w:szCs w:val="22"/>
      <w:lang w:eastAsia="zh-CN"/>
    </w:rPr>
  </w:style>
  <w:style w:type="table" w:customStyle="1" w:styleId="TableGrid2">
    <w:name w:val="Table Grid2"/>
    <w:basedOn w:val="TableNormal"/>
    <w:next w:val="TableGrid"/>
    <w:uiPriority w:val="39"/>
    <w:rsid w:val="000E5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4612FF"/>
  </w:style>
  <w:style w:type="character" w:customStyle="1" w:styleId="st1">
    <w:name w:val="st1"/>
    <w:basedOn w:val="DefaultParagraphFont"/>
    <w:rsid w:val="00095655"/>
  </w:style>
  <w:style w:type="table" w:customStyle="1" w:styleId="TableGrid4">
    <w:name w:val="Table Grid4"/>
    <w:basedOn w:val="TableNormal"/>
    <w:next w:val="TableGrid"/>
    <w:uiPriority w:val="39"/>
    <w:rsid w:val="009E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5D5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345AC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154CD"/>
    <w:pPr>
      <w:numPr>
        <w:numId w:val="30"/>
      </w:numPr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A23F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4z0">
    <w:name w:val="WW8Num4z0"/>
    <w:rsid w:val="0018573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7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24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1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38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58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695763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628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06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5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20185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203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207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626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635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6963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450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703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9604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50722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3969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9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8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7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29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48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5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196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7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scb.co.th/th/investor-relations/financial-information.html" TargetMode="External"/><Relationship Id="rId23" Type="http://schemas.openxmlformats.org/officeDocument/2006/relationships/header" Target="header7.xml"/><Relationship Id="rId28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3.xml"/><Relationship Id="rId27" Type="http://schemas.openxmlformats.org/officeDocument/2006/relationships/footer" Target="footer5.xml"/><Relationship Id="rId30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99908010ABB4E892E828CAD26D804" ma:contentTypeVersion="13" ma:contentTypeDescription="Create a new document." ma:contentTypeScope="" ma:versionID="520381301e920a90129c65d05e10094b">
  <xsd:schema xmlns:xsd="http://www.w3.org/2001/XMLSchema" xmlns:xs="http://www.w3.org/2001/XMLSchema" xmlns:p="http://schemas.microsoft.com/office/2006/metadata/properties" xmlns:ns1="http://schemas.microsoft.com/sharepoint/v3" xmlns:ns2="4abd288b-00be-49bc-b080-243b24943c21" xmlns:ns3="7ff69b85-3ade-49f3-a11d-d3115459bcf0" targetNamespace="http://schemas.microsoft.com/office/2006/metadata/properties" ma:root="true" ma:fieldsID="a877123e7229429967440b2acef4727a" ns1:_="" ns2:_="" ns3:_="">
    <xsd:import namespace="http://schemas.microsoft.com/sharepoint/v3"/>
    <xsd:import namespace="4abd288b-00be-49bc-b080-243b24943c21"/>
    <xsd:import namespace="7ff69b85-3ade-49f3-a11d-d3115459b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d288b-00be-49bc-b080-243b24943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69b85-3ade-49f3-a11d-d3115459b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43156-61FE-4970-B355-5D8FE9EC8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abd288b-00be-49bc-b080-243b24943c21"/>
    <ds:schemaRef ds:uri="7ff69b85-3ade-49f3-a11d-d3115459b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9056F7-35EF-413F-9946-186812B67D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8AB6E3A-FE06-44C6-8BC6-FA977C997F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6ECFE4-9709-4E7C-B180-4882365AA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191</Pages>
  <Words>40679</Words>
  <Characters>231874</Characters>
  <Application>Microsoft Office Word</Application>
  <DocSecurity>0</DocSecurity>
  <Lines>1932</Lines>
  <Paragraphs>544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272009</CharactersWithSpaces>
  <SharedDoc>false</SharedDoc>
  <HLinks>
    <vt:vector size="18" baseType="variant">
      <vt:variant>
        <vt:i4>6357036</vt:i4>
      </vt:variant>
      <vt:variant>
        <vt:i4>6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3997737</vt:i4>
      </vt:variant>
      <vt:variant>
        <vt:i4>0</vt:i4>
      </vt:variant>
      <vt:variant>
        <vt:i4>0</vt:i4>
      </vt:variant>
      <vt:variant>
        <vt:i4>5</vt:i4>
      </vt:variant>
      <vt:variant>
        <vt:lpwstr>https://www.scb.co.th/th/investor-relations/financial-information.html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NIPAPAN TECHASAN</cp:lastModifiedBy>
  <cp:revision>132</cp:revision>
  <cp:lastPrinted>2021-02-17T11:25:00Z</cp:lastPrinted>
  <dcterms:created xsi:type="dcterms:W3CDTF">2021-02-14T10:21:00Z</dcterms:created>
  <dcterms:modified xsi:type="dcterms:W3CDTF">2021-02-17T13:28:00Z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0x0101006B799908010ABB4E892E828CAD26D804</vt:lpwstr>
  </property>
</Properties>
</file>