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3B49" w14:textId="77777777" w:rsidR="006F0DF2" w:rsidRPr="00381453" w:rsidRDefault="006F0DF2" w:rsidP="00A156CD">
      <w:pPr>
        <w:widowControl w:val="0"/>
        <w:adjustRightInd w:val="0"/>
        <w:ind w:right="65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734A8D43" w14:textId="0CCDC1D3" w:rsidR="00A5128D" w:rsidRPr="00C1034E" w:rsidRDefault="002A7A04" w:rsidP="00A156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A5128D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A5128D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ข้อมูลทั่วไป</w:t>
      </w:r>
    </w:p>
    <w:p w14:paraId="0E1A3C5A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1F8A09A9" w14:textId="5CC6E5B6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บริษัท อลิอันซ์ อยุธยา แคปปิตอล จำกัด (มหาชน) (เดิมชื่อ บริษัท ศรีอยุธยา แคปปิตอล จำกัด (มหาชน)) (“บริษัท”) เป็นบริษัท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มหาชนจำกัดและเป็นบริษัทจดทะเบียนในตลาดหลักทรัพย์แห่งประเทศไทยซึ่งจัดตั้งขึ้นในประเทศไทย และมีที่อยู่ตามที่</w:t>
      </w:r>
      <w:r w:rsidR="00A156C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จดทะเบียน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ดังนี้ อาคารเพลินจิต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ทาวเวอร์ ชั้น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7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เลขที่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898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ถนนเพลินจิต แขวงลุมพินี เขตปทุมวัน กรุงเทพมหานคร</w:t>
      </w:r>
    </w:p>
    <w:p w14:paraId="0DA15E62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2AE7BBE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7ACDECF4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908510B" w14:textId="76A103E1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บริษัทมีบริษัท อลิอันซ์ อยุธยา ประกันภัย จำกัด (มหาชน) (เดิ</w:t>
      </w:r>
      <w:r w:rsidR="00F34168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ม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ชื่อบริษัท ศรีอยุธยา เจนเนอรัล ประกันภัย จำกัด (มหาชน))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เป็นบริษัทย่อย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ซึ่งดำเนินธุรกิจประกันวินาศภัย โดยบริษัทถือหุ้นในบริษัทย่อยในอัตราร้อยละ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</w:p>
    <w:p w14:paraId="5F19DBE6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E15FCA3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บริษัทและบริษัทย่อยรวมเรียกว่า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“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”</w:t>
      </w:r>
    </w:p>
    <w:p w14:paraId="2C8A039C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5B93E08" w14:textId="2F9109CC" w:rsidR="00A5128D" w:rsidRPr="00C1034E" w:rsidRDefault="00F34168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A5128D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นี้แสดงในสกุลเงินบาทด้วยหน่วยพันบาท เว้นแต่ได้ระบุเป็นอย่างอื่น</w:t>
      </w:r>
    </w:p>
    <w:p w14:paraId="6E8D81E2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p w14:paraId="45BCB828" w14:textId="3A3ABA17" w:rsidR="00A5128D" w:rsidRPr="00C1034E" w:rsidRDefault="00F34168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A5128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ได้รับการอนุมัติจากคณะกรรมการบริษัท เมื่อวันที่</w:t>
      </w:r>
      <w:r w:rsidR="00A5128D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</w:t>
      </w:r>
      <w:r w:rsidR="00F6786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F6786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กุมภาพันธ์</w:t>
      </w:r>
      <w:r w:rsidR="00A833E0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A833E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2564</w:t>
      </w:r>
    </w:p>
    <w:p w14:paraId="7B95B990" w14:textId="77777777" w:rsidR="00A5128D" w:rsidRPr="00C1034E" w:rsidRDefault="00A5128D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8676BE3" w14:textId="3D336029" w:rsidR="00A5128D" w:rsidRPr="00C1034E" w:rsidRDefault="002A7A04" w:rsidP="00A156CD">
      <w:pPr>
        <w:ind w:left="540" w:hanging="540"/>
        <w:contextualSpacing/>
        <w:rPr>
          <w:rFonts w:ascii="Browallia New" w:hAnsi="Browallia New" w:cs="Browallia New"/>
          <w:b/>
          <w:bCs/>
          <w:color w:val="000000" w:themeColor="text1"/>
          <w:spacing w:val="4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pacing w:val="4"/>
          <w:sz w:val="26"/>
          <w:szCs w:val="26"/>
          <w:lang w:val="en-GB"/>
        </w:rPr>
        <w:t>2</w:t>
      </w:r>
      <w:r w:rsidR="00A5128D" w:rsidRPr="00C1034E">
        <w:rPr>
          <w:rFonts w:ascii="Browallia New" w:hAnsi="Browallia New" w:cs="Browallia New" w:hint="cs"/>
          <w:b/>
          <w:bCs/>
          <w:color w:val="000000" w:themeColor="text1"/>
          <w:spacing w:val="4"/>
          <w:sz w:val="26"/>
          <w:szCs w:val="26"/>
          <w:cs/>
        </w:rPr>
        <w:tab/>
        <w:t>เหตุการณ์สำคัญระหว่าง</w:t>
      </w:r>
      <w:r w:rsidR="000C2EEE" w:rsidRPr="00C1034E">
        <w:rPr>
          <w:rFonts w:ascii="Browallia New" w:hAnsi="Browallia New" w:cs="Browallia New" w:hint="cs"/>
          <w:b/>
          <w:bCs/>
          <w:color w:val="000000" w:themeColor="text1"/>
          <w:spacing w:val="4"/>
          <w:sz w:val="26"/>
          <w:szCs w:val="26"/>
          <w:cs/>
        </w:rPr>
        <w:t>ปี</w:t>
      </w:r>
      <w:r w:rsidR="00A5128D" w:rsidRPr="00C1034E">
        <w:rPr>
          <w:rFonts w:ascii="Browallia New" w:hAnsi="Browallia New" w:cs="Browallia New" w:hint="cs"/>
          <w:b/>
          <w:bCs/>
          <w:color w:val="000000" w:themeColor="text1"/>
          <w:spacing w:val="4"/>
          <w:sz w:val="26"/>
          <w:szCs w:val="26"/>
          <w:cs/>
        </w:rPr>
        <w:t>ที่รายงาน</w:t>
      </w:r>
      <w:r w:rsidR="00733A81" w:rsidRPr="00C1034E">
        <w:rPr>
          <w:rFonts w:ascii="Browallia New" w:hAnsi="Browallia New" w:cs="Browallia New" w:hint="cs"/>
          <w:b/>
          <w:bCs/>
          <w:color w:val="000000" w:themeColor="text1"/>
          <w:spacing w:val="4"/>
          <w:sz w:val="26"/>
          <w:szCs w:val="26"/>
          <w:cs/>
        </w:rPr>
        <w:t xml:space="preserve"> </w:t>
      </w:r>
    </w:p>
    <w:p w14:paraId="12A2D702" w14:textId="77777777" w:rsidR="00A5128D" w:rsidRPr="00C1034E" w:rsidRDefault="00A5128D" w:rsidP="00B41E07">
      <w:pPr>
        <w:tabs>
          <w:tab w:val="left" w:pos="9781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1F1EA7" w14:textId="3C1C668C" w:rsidR="00A5128D" w:rsidRPr="00C1034E" w:rsidRDefault="00A5128D" w:rsidP="00B41E0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เมื่อต้นปี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ได้เกิดการระบาดของเชื้อไวรัสโคโรน่า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2019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(“การระบาดของโควิด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-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”) ซึ่งเหตุการณ์ดังกล่าวส่งผลกระทบต่อผลการดำเนินงานของกลุ่มกิจการ</w:t>
      </w:r>
      <w:r w:rsidR="000C2EEE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="000C2EEE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="000C2EEE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ดังนี้ </w:t>
      </w:r>
    </w:p>
    <w:p w14:paraId="20E7A59E" w14:textId="77777777" w:rsidR="00A5128D" w:rsidRPr="00C1034E" w:rsidRDefault="00A5128D" w:rsidP="00B41E0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71C953AB" w14:textId="6FFCC452" w:rsidR="00A5128D" w:rsidRPr="00C1034E" w:rsidRDefault="00A5128D" w:rsidP="00B41E0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กลุ่มกิจการยังคงสามารถดำเนินธุรกิจได้ตามปกติ </w:t>
      </w:r>
      <w:r w:rsidR="0066438B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มีเพียงสาขาภูเก็ตที่ต้องปิดชั่วคราว</w:t>
      </w:r>
      <w:r w:rsidR="006E4971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ใน</w:t>
      </w:r>
      <w:r w:rsidR="00FC74BD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เดือนมีนาคมถึงเมษายน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2563</w:t>
      </w:r>
      <w:r w:rsidR="0066438B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เนื่องจากนโยบายปิดเมือง 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lockdown)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ของจังหวัด</w:t>
      </w:r>
      <w:r w:rsidR="005871B2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โดยกลุ่มกิจการดำเนินการตามแผนการดำเนินธุรกิจอย่างต่อเนื่อง 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Business Continuity Plans)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ด้วยการนำเครื่องมือสนับสนุนการขายผ่านระบบดิจิตอล 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Digital sales tools)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มาใช้และให้พนักงานทำงานจากที่บ้านคิดเป็นร้อยละ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80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-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90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ของจำนวนพนักงานทั้งหมด เพื่อให้ธุรกิจสามารถดำเนินต่อไปโดยไม่ติดขัด นอกจากนี้กลุ่มกิจการยังมีการแต่งตั้งคณะทำงานโควิด ซึ่งประกอบด้วยผู้แทนที่มาจากฝ่ายบริหารของแต่ละหน่วยงานเพื่อบริหารจัดการกับเรื่องที่เกี่ยวข้องกับ</w:t>
      </w:r>
      <w:r w:rsidR="003168FB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โควิด-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</w:p>
    <w:p w14:paraId="539BCCF1" w14:textId="77777777" w:rsidR="00A5128D" w:rsidRPr="00C1034E" w:rsidRDefault="00A5128D" w:rsidP="00B41E0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1DA81E2" w14:textId="5D791FA6" w:rsidR="006C32C0" w:rsidRPr="00C1034E" w:rsidRDefault="006C32C0" w:rsidP="00B41E07">
      <w:pPr>
        <w:tabs>
          <w:tab w:val="left" w:pos="1170"/>
          <w:tab w:val="left" w:pos="1710"/>
        </w:tabs>
        <w:ind w:left="540" w:right="1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ABFFB93" w14:textId="4EE2D909" w:rsidR="006502D6" w:rsidRPr="00C1034E" w:rsidRDefault="006502D6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 w:type="page"/>
      </w:r>
    </w:p>
    <w:p w14:paraId="78B2DB02" w14:textId="77777777" w:rsidR="00257AFC" w:rsidRPr="00C1034E" w:rsidRDefault="00257AFC" w:rsidP="00A156CD">
      <w:pPr>
        <w:tabs>
          <w:tab w:val="left" w:pos="1170"/>
          <w:tab w:val="left" w:pos="1710"/>
        </w:tabs>
        <w:ind w:right="1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557099E" w14:textId="6454E3F8" w:rsidR="00EF1095" w:rsidRPr="00C1034E" w:rsidRDefault="002A7A04" w:rsidP="00A156CD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F109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A833E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</w:p>
    <w:p w14:paraId="5C77C27C" w14:textId="77777777" w:rsidR="006C32C0" w:rsidRPr="00C1034E" w:rsidRDefault="006C32C0" w:rsidP="00B41E07">
      <w:pPr>
        <w:ind w:left="54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185BB7CB" w14:textId="77777777" w:rsidR="001A5C7C" w:rsidRPr="00C1034E" w:rsidRDefault="001A5C7C" w:rsidP="00B41E0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นโยบายการบัญชีที่สำคัญที่ใช้ในการจัดทำงบการเงินมีดังต่อไปนี้</w:t>
      </w:r>
    </w:p>
    <w:p w14:paraId="11A695F5" w14:textId="77777777" w:rsidR="001A5C7C" w:rsidRPr="00C1034E" w:rsidRDefault="001A5C7C" w:rsidP="00B41E0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FC7E19F" w14:textId="3A441AE4" w:rsidR="001A5C7C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1A5C7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1A5C7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1A5C7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เกณฑ์การจัดทำงบการเงิน</w:t>
      </w:r>
    </w:p>
    <w:p w14:paraId="1BBADE9C" w14:textId="77777777" w:rsidR="00257AFC" w:rsidRPr="00C1034E" w:rsidRDefault="00257AFC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5C15ABD0" w14:textId="686B0C40" w:rsidR="00F36779" w:rsidRPr="00C1034E" w:rsidRDefault="00F36779" w:rsidP="00F3677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นอกจากนี้รูปแบบการนำเสนองบ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และระยะเวลาในการจัดทำและยื่นงบการเงินและรายงานเกี่ยวกับผลการดำเนินงานของบริษัทประกันวินาศภัย (ฉบับที่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)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 ลงวันที่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 เมษายน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 (“ประกาศ คปภ.”) </w:t>
      </w:r>
    </w:p>
    <w:p w14:paraId="466D30D7" w14:textId="77777777" w:rsidR="00F36779" w:rsidRPr="00C1034E" w:rsidRDefault="00F36779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cs/>
          <w:lang w:val="en-US"/>
        </w:rPr>
      </w:pPr>
    </w:p>
    <w:p w14:paraId="65F77F9F" w14:textId="47229BF9" w:rsidR="00F36779" w:rsidRPr="00C1034E" w:rsidRDefault="00F36779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งบการเงินรวมนี้ได้จัดทำขึ้นโดยรวมงบการเงินของบริษัท อลิอันซ์ อยุธยา แคปปิตอล จำกัด (มหาชน) และบริษัท อลิอันซ์ อยุธยา ประกันภัย จำกัด (มหาชน) ซึ่งบริษัทถือหุ้นในอัตราร้อยละ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99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99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 โดยได้ตัดรายการค้าระหว่างกันสำหรับปีสิ้นสุดวันที่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 ธันวาคม พ.ศ.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 และยอดคงเหลือที่มีสาระสำคัญระหว่างกันออกจากการแสดงในงบการเงินรวมแล้ว</w:t>
      </w:r>
    </w:p>
    <w:p w14:paraId="62E7D698" w14:textId="77777777" w:rsidR="00F36779" w:rsidRPr="00C1034E" w:rsidRDefault="00F36779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73206B45" w14:textId="77777777" w:rsidR="00F36779" w:rsidRPr="00C1034E" w:rsidRDefault="00F36779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ในการจัดทำงบการเงินรวม งบการเงินของบริษัทย่อยได้จัดทำขึ้นโดยมีรอบระยะเวลาบัญชีและใช้นโยบายการบัญชีที่สำคัญเช่นเดียวกันกับของบริษัท </w:t>
      </w:r>
    </w:p>
    <w:p w14:paraId="0CD22B4D" w14:textId="77777777" w:rsidR="00257AFC" w:rsidRPr="00C1034E" w:rsidRDefault="00257AFC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7913AD75" w14:textId="128ED64E" w:rsidR="00257AFC" w:rsidRPr="00C1034E" w:rsidRDefault="00257AFC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</w:t>
      </w:r>
      <w:r w:rsidR="00DE4698"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>นตามที่ได้เปิดเผยในนโยบายการบัญชี</w:t>
      </w:r>
    </w:p>
    <w:p w14:paraId="66154A78" w14:textId="59D6BE40" w:rsidR="006B38DA" w:rsidRPr="00C1034E" w:rsidRDefault="006B38DA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65410EB3" w14:textId="0DBCAAB9" w:rsidR="006B38DA" w:rsidRPr="00C1034E" w:rsidRDefault="006B38DA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>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CC7B06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 xml:space="preserve"> </w:t>
      </w:r>
      <w:r w:rsidRPr="009851ED">
        <w:rPr>
          <w:rFonts w:ascii="Browallia New" w:hAnsi="Browallia New" w:cs="Browallia New" w:hint="cs"/>
          <w:color w:val="000000" w:themeColor="text1"/>
          <w:spacing w:val="-18"/>
          <w:sz w:val="26"/>
          <w:szCs w:val="26"/>
          <w:cs/>
          <w:lang w:val="en-US"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</w:t>
      </w: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 xml:space="preserve">ละงบการเงินเฉพาะกิจการในหมายเหตุประกอบงบการเงินข้อ </w:t>
      </w:r>
      <w:r w:rsidR="002A7A04"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5</w:t>
      </w:r>
    </w:p>
    <w:p w14:paraId="0BDDDFA4" w14:textId="77777777" w:rsidR="006B38DA" w:rsidRPr="00C1034E" w:rsidRDefault="006B38DA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1E4D833B" w14:textId="355809A0" w:rsidR="006B38DA" w:rsidRPr="00C1034E" w:rsidRDefault="006B38DA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E6F90CE" w14:textId="4913242C" w:rsidR="00DE4698" w:rsidRPr="00C1034E" w:rsidRDefault="00DE4698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7E5F9734" w14:textId="6FF371B4" w:rsidR="00A156CD" w:rsidRPr="00C1034E" w:rsidRDefault="00A156CD" w:rsidP="00A156CD">
      <w:pPr>
        <w:rPr>
          <w:rFonts w:ascii="Browallia New" w:hAnsi="Browallia New" w:cs="Browallia New"/>
          <w:color w:val="000000" w:themeColor="text1"/>
          <w:spacing w:val="-14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cs/>
          <w:lang w:val="en-US"/>
        </w:rPr>
        <w:br w:type="page"/>
      </w:r>
    </w:p>
    <w:p w14:paraId="05587680" w14:textId="2DC6CFC9" w:rsidR="00DE4698" w:rsidRPr="00C1034E" w:rsidRDefault="00DE4698" w:rsidP="00A034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3F1E3034" w14:textId="74CBC2C8" w:rsidR="00DE4698" w:rsidRPr="00C1034E" w:rsidRDefault="002A7A04" w:rsidP="00A156CD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E46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E46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DE46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E4698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07334841" w14:textId="77777777" w:rsidR="00DE4698" w:rsidRPr="00C1034E" w:rsidRDefault="00DE4698" w:rsidP="00A0346D">
      <w:pPr>
        <w:widowControl w:val="0"/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F180376" w14:textId="3BAF6995" w:rsidR="00DE4698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E46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E46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2C51A3" w:rsidRPr="00C1034E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มาตรฐานการรายงานทางการเงินฉบับใหม่ มาตรฐานการรายงานทางการเงินที่มีการปรับปรุงและการตีความมาตรฐานที่เกี่ยวข้องและมีผลกระทบที่มีนัยสำคัญต่อกลุ่มกิจการ</w:t>
      </w:r>
    </w:p>
    <w:p w14:paraId="13673915" w14:textId="77777777" w:rsidR="00DE4698" w:rsidRPr="00C1034E" w:rsidRDefault="00DE4698" w:rsidP="00A0346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28E4E4BB" w14:textId="5B74FA36" w:rsidR="00DE4698" w:rsidRPr="00C1034E" w:rsidRDefault="002A7A04" w:rsidP="00A156C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3</w:t>
      </w:r>
      <w:r w:rsidR="00DE4698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</w:t>
      </w:r>
      <w:r w:rsidR="00DE4698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1</w:t>
      </w:r>
      <w:r w:rsidR="00A156CD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ab/>
      </w:r>
      <w:r w:rsidR="00DE469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="00DE469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US"/>
        </w:rPr>
        <w:t xml:space="preserve"> </w:t>
      </w:r>
      <w:r w:rsidR="00DE469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มกราคม พ.ศ. </w:t>
      </w:r>
      <w:r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="00DE469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 ที่เกี่ยวข้องและมีผลกระทบที่มีนัยสำคัญต่อกลุ่มกิจการ</w:t>
      </w:r>
    </w:p>
    <w:p w14:paraId="6A259F30" w14:textId="4058E2F5" w:rsidR="00090F4B" w:rsidRPr="00C1034E" w:rsidRDefault="00090F4B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1D6F2AA4" w14:textId="71A6FC42" w:rsidR="00090F4B" w:rsidRPr="00C1034E" w:rsidRDefault="00090F4B" w:rsidP="00A0346D">
      <w:pPr>
        <w:pStyle w:val="ListParagraph"/>
        <w:numPr>
          <w:ilvl w:val="0"/>
          <w:numId w:val="29"/>
        </w:numPr>
        <w:spacing w:after="0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เครื่องมือทางการเงิน</w:t>
      </w:r>
    </w:p>
    <w:p w14:paraId="02518103" w14:textId="77777777" w:rsidR="00A156CD" w:rsidRPr="00C1034E" w:rsidRDefault="00A156CD" w:rsidP="00B41E07">
      <w:pPr>
        <w:pStyle w:val="Style1"/>
        <w:ind w:left="1620" w:firstLine="0"/>
        <w:jc w:val="thaiDistribute"/>
        <w:rPr>
          <w:color w:val="000000" w:themeColor="text1"/>
        </w:rPr>
      </w:pPr>
    </w:p>
    <w:p w14:paraId="4CC3A9CC" w14:textId="3CDCEBDE" w:rsidR="00090F4B" w:rsidRPr="00C1034E" w:rsidRDefault="00090F4B" w:rsidP="00A0346D">
      <w:pPr>
        <w:pStyle w:val="Style1"/>
        <w:ind w:left="1627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0955D73F" w14:textId="77777777" w:rsidR="00090F4B" w:rsidRPr="00C1034E" w:rsidRDefault="00090F4B" w:rsidP="00B41E07">
      <w:pPr>
        <w:pStyle w:val="Style1"/>
        <w:ind w:left="1620" w:firstLine="0"/>
        <w:jc w:val="thaiDistribute"/>
        <w:rPr>
          <w:color w:val="000000" w:themeColor="text1"/>
        </w:rPr>
      </w:pPr>
    </w:p>
    <w:tbl>
      <w:tblPr>
        <w:tblW w:w="7992" w:type="dxa"/>
        <w:tblInd w:w="1458" w:type="dxa"/>
        <w:tblLook w:val="04A0" w:firstRow="1" w:lastRow="0" w:firstColumn="1" w:lastColumn="0" w:noHBand="0" w:noVBand="1"/>
      </w:tblPr>
      <w:tblGrid>
        <w:gridCol w:w="4140"/>
        <w:gridCol w:w="3852"/>
      </w:tblGrid>
      <w:tr w:rsidR="00090F4B" w:rsidRPr="00C1034E" w14:paraId="416B7961" w14:textId="77777777" w:rsidTr="00B41E07">
        <w:tc>
          <w:tcPr>
            <w:tcW w:w="4140" w:type="dxa"/>
          </w:tcPr>
          <w:p w14:paraId="3D2F4116" w14:textId="2CF2ED9C" w:rsidR="00090F4B" w:rsidRPr="00C1034E" w:rsidRDefault="00090F4B" w:rsidP="00B41E07">
            <w:pPr>
              <w:pStyle w:val="Style1"/>
              <w:ind w:left="46" w:firstLine="0"/>
              <w:jc w:val="left"/>
              <w:rPr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 xml:space="preserve">มาตรฐานการบัญชีฉบับที่ </w:t>
            </w:r>
            <w:r w:rsidR="002A7A04" w:rsidRPr="002A7A04">
              <w:rPr>
                <w:rFonts w:eastAsia="Arial Unicode MS" w:hint="cs"/>
                <w:color w:val="000000" w:themeColor="text1"/>
                <w:spacing w:val="-4"/>
              </w:rPr>
              <w:t>32</w:t>
            </w:r>
          </w:p>
        </w:tc>
        <w:tc>
          <w:tcPr>
            <w:tcW w:w="3852" w:type="dxa"/>
          </w:tcPr>
          <w:p w14:paraId="58E0C17B" w14:textId="77777777" w:rsidR="00090F4B" w:rsidRPr="00C1034E" w:rsidRDefault="00090F4B" w:rsidP="00A156CD">
            <w:pPr>
              <w:pStyle w:val="Style1"/>
              <w:jc w:val="left"/>
              <w:rPr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การแสดงรายการเครื่องมือทางการเงิน</w:t>
            </w:r>
          </w:p>
        </w:tc>
      </w:tr>
      <w:tr w:rsidR="00090F4B" w:rsidRPr="00C1034E" w14:paraId="6407ECF3" w14:textId="77777777" w:rsidTr="00B41E07">
        <w:tc>
          <w:tcPr>
            <w:tcW w:w="4140" w:type="dxa"/>
          </w:tcPr>
          <w:p w14:paraId="531C5514" w14:textId="4E4E9163" w:rsidR="00090F4B" w:rsidRPr="00C1034E" w:rsidRDefault="00090F4B" w:rsidP="00B41E07">
            <w:pPr>
              <w:pStyle w:val="Style1"/>
              <w:ind w:left="46" w:firstLine="0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มาตรฐานการรายงานทางการเงินฉบับที่</w:t>
            </w:r>
            <w:r w:rsidRPr="00C1034E">
              <w:rPr>
                <w:rFonts w:eastAsia="Arial Unicode MS" w:hint="cs"/>
                <w:color w:val="000000" w:themeColor="text1"/>
                <w:spacing w:val="-4"/>
              </w:rPr>
              <w:t xml:space="preserve"> </w:t>
            </w:r>
            <w:r w:rsidR="002A7A04" w:rsidRPr="002A7A04">
              <w:rPr>
                <w:rFonts w:eastAsia="Arial Unicode MS" w:hint="cs"/>
                <w:color w:val="000000" w:themeColor="text1"/>
                <w:spacing w:val="-4"/>
              </w:rPr>
              <w:t>7</w:t>
            </w:r>
          </w:p>
        </w:tc>
        <w:tc>
          <w:tcPr>
            <w:tcW w:w="3852" w:type="dxa"/>
          </w:tcPr>
          <w:p w14:paraId="00F8CE1D" w14:textId="77777777" w:rsidR="00090F4B" w:rsidRPr="00C1034E" w:rsidRDefault="00090F4B" w:rsidP="00A156CD">
            <w:pPr>
              <w:pStyle w:val="Style1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การเปิดเผยข้อมูลเครื่องมือทางการเงิน</w:t>
            </w:r>
          </w:p>
        </w:tc>
      </w:tr>
      <w:tr w:rsidR="00090F4B" w:rsidRPr="00C1034E" w14:paraId="429D877A" w14:textId="77777777" w:rsidTr="00B41E07">
        <w:tc>
          <w:tcPr>
            <w:tcW w:w="4140" w:type="dxa"/>
          </w:tcPr>
          <w:p w14:paraId="1F1A0BE2" w14:textId="78FA57DB" w:rsidR="00090F4B" w:rsidRPr="00C1034E" w:rsidRDefault="00090F4B" w:rsidP="00B41E07">
            <w:pPr>
              <w:pStyle w:val="Style1"/>
              <w:ind w:left="46" w:firstLine="0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มาตรฐานการรายงานทางการเงินฉบับที่</w:t>
            </w:r>
            <w:r w:rsidRPr="00C1034E">
              <w:rPr>
                <w:rFonts w:eastAsia="Arial Unicode MS" w:hint="cs"/>
                <w:color w:val="000000" w:themeColor="text1"/>
                <w:spacing w:val="-4"/>
              </w:rPr>
              <w:t xml:space="preserve"> </w:t>
            </w:r>
            <w:r w:rsidR="002A7A04" w:rsidRPr="002A7A04">
              <w:rPr>
                <w:rFonts w:eastAsia="Arial Unicode MS" w:hint="cs"/>
                <w:color w:val="000000" w:themeColor="text1"/>
                <w:spacing w:val="-4"/>
              </w:rPr>
              <w:t>9</w:t>
            </w:r>
          </w:p>
        </w:tc>
        <w:tc>
          <w:tcPr>
            <w:tcW w:w="3852" w:type="dxa"/>
          </w:tcPr>
          <w:p w14:paraId="4546A7BB" w14:textId="77777777" w:rsidR="00090F4B" w:rsidRPr="00C1034E" w:rsidRDefault="00090F4B" w:rsidP="00A156CD">
            <w:pPr>
              <w:pStyle w:val="Style1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เครื่องมือทางการเงิน</w:t>
            </w:r>
          </w:p>
        </w:tc>
      </w:tr>
      <w:tr w:rsidR="00090F4B" w:rsidRPr="00C1034E" w14:paraId="4FBFD88C" w14:textId="77777777" w:rsidTr="00B41E07">
        <w:tc>
          <w:tcPr>
            <w:tcW w:w="4140" w:type="dxa"/>
          </w:tcPr>
          <w:p w14:paraId="3063254B" w14:textId="3E4378AD" w:rsidR="00090F4B" w:rsidRPr="00C1034E" w:rsidRDefault="00090F4B" w:rsidP="00B41E07">
            <w:pPr>
              <w:pStyle w:val="Style1"/>
              <w:ind w:left="46" w:firstLine="0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C1034E">
              <w:rPr>
                <w:rFonts w:eastAsia="Arial Unicode MS" w:hint="cs"/>
                <w:color w:val="000000" w:themeColor="text1"/>
                <w:spacing w:val="-4"/>
              </w:rPr>
              <w:t xml:space="preserve"> </w:t>
            </w:r>
            <w:r w:rsidR="002A7A04" w:rsidRPr="002A7A04">
              <w:rPr>
                <w:rFonts w:eastAsia="Arial Unicode MS" w:hint="cs"/>
                <w:color w:val="000000" w:themeColor="text1"/>
                <w:spacing w:val="-4"/>
              </w:rPr>
              <w:t>16</w:t>
            </w:r>
          </w:p>
        </w:tc>
        <w:tc>
          <w:tcPr>
            <w:tcW w:w="3852" w:type="dxa"/>
          </w:tcPr>
          <w:p w14:paraId="669A7D25" w14:textId="419D5931" w:rsidR="00090F4B" w:rsidRPr="00C1034E" w:rsidRDefault="0081736C" w:rsidP="00A156CD">
            <w:pPr>
              <w:pStyle w:val="Style1"/>
              <w:ind w:left="360" w:hanging="360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hyperlink r:id="rId8" w:tgtFrame="_self" w:history="1">
              <w:r w:rsidR="00090F4B" w:rsidRPr="00C1034E">
                <w:rPr>
                  <w:rFonts w:eastAsia="Arial Unicode MS" w:hint="cs"/>
                  <w:color w:val="000000" w:themeColor="text1"/>
                  <w:spacing w:val="-4"/>
                  <w:cs/>
                </w:rPr>
                <w:t>การป้องกันความเสี่ยงของเงินลงทุนสุทธิ</w:t>
              </w:r>
              <w:r w:rsidR="00B41E07" w:rsidRPr="00C1034E">
                <w:rPr>
                  <w:rFonts w:eastAsia="Arial Unicode MS" w:hint="cs"/>
                  <w:color w:val="000000" w:themeColor="text1"/>
                  <w:spacing w:val="-4"/>
                </w:rPr>
                <w:br/>
              </w:r>
              <w:r w:rsidR="00090F4B" w:rsidRPr="00C1034E">
                <w:rPr>
                  <w:rFonts w:eastAsia="Arial Unicode MS" w:hint="cs"/>
                  <w:color w:val="000000" w:themeColor="text1"/>
                  <w:spacing w:val="-4"/>
                  <w:cs/>
                </w:rPr>
                <w:t>ในหน่วยงานต่างประเทศ</w:t>
              </w:r>
            </w:hyperlink>
          </w:p>
        </w:tc>
      </w:tr>
      <w:tr w:rsidR="00090F4B" w:rsidRPr="00C1034E" w14:paraId="67436EC9" w14:textId="77777777" w:rsidTr="00B41E07">
        <w:tc>
          <w:tcPr>
            <w:tcW w:w="4140" w:type="dxa"/>
          </w:tcPr>
          <w:p w14:paraId="0DE3401D" w14:textId="012814CC" w:rsidR="00090F4B" w:rsidRPr="00C1034E" w:rsidRDefault="00090F4B" w:rsidP="00B41E07">
            <w:pPr>
              <w:pStyle w:val="Style1"/>
              <w:ind w:left="46" w:firstLine="0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การตีความมาตรฐานการรายงานทางการเงินฉบับที่</w:t>
            </w:r>
            <w:r w:rsidRPr="00C1034E">
              <w:rPr>
                <w:rFonts w:eastAsia="Arial Unicode MS" w:hint="cs"/>
                <w:color w:val="000000" w:themeColor="text1"/>
                <w:spacing w:val="-4"/>
              </w:rPr>
              <w:t xml:space="preserve"> </w:t>
            </w:r>
            <w:r w:rsidR="002A7A04" w:rsidRPr="002A7A04">
              <w:rPr>
                <w:rFonts w:eastAsia="Arial Unicode MS" w:hint="cs"/>
                <w:color w:val="000000" w:themeColor="text1"/>
                <w:spacing w:val="-4"/>
              </w:rPr>
              <w:t>19</w:t>
            </w:r>
          </w:p>
        </w:tc>
        <w:tc>
          <w:tcPr>
            <w:tcW w:w="3852" w:type="dxa"/>
          </w:tcPr>
          <w:p w14:paraId="621F566D" w14:textId="77777777" w:rsidR="00090F4B" w:rsidRPr="00C1034E" w:rsidRDefault="0081736C" w:rsidP="00A156CD">
            <w:pPr>
              <w:pStyle w:val="Style1"/>
              <w:ind w:left="360" w:hanging="360"/>
              <w:jc w:val="left"/>
              <w:rPr>
                <w:rFonts w:eastAsia="Arial Unicode MS"/>
                <w:color w:val="000000" w:themeColor="text1"/>
                <w:spacing w:val="-4"/>
              </w:rPr>
            </w:pPr>
            <w:hyperlink r:id="rId9" w:tgtFrame="_self" w:history="1">
              <w:r w:rsidR="00090F4B" w:rsidRPr="00C1034E">
                <w:rPr>
                  <w:rFonts w:eastAsia="Arial Unicode MS" w:hint="cs"/>
                  <w:color w:val="000000" w:themeColor="text1"/>
                  <w:spacing w:val="-4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  <w:tr w:rsidR="00D00A1B" w:rsidRPr="00C1034E" w14:paraId="6E3CCC53" w14:textId="77777777" w:rsidTr="00B41E07">
        <w:tc>
          <w:tcPr>
            <w:tcW w:w="4140" w:type="dxa"/>
          </w:tcPr>
          <w:p w14:paraId="39D4A626" w14:textId="08392A0E" w:rsidR="00D00A1B" w:rsidRPr="00C1034E" w:rsidRDefault="00D00A1B" w:rsidP="00B41E07">
            <w:pPr>
              <w:pStyle w:val="Style1"/>
              <w:ind w:left="46" w:firstLine="0"/>
              <w:jc w:val="left"/>
              <w:rPr>
                <w:rFonts w:eastAsia="Arial Unicode MS"/>
                <w:color w:val="000000" w:themeColor="text1"/>
                <w:spacing w:val="-4"/>
                <w:cs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แนวปฎิบัติทางการบัญชีฯ</w:t>
            </w:r>
          </w:p>
        </w:tc>
        <w:tc>
          <w:tcPr>
            <w:tcW w:w="3852" w:type="dxa"/>
          </w:tcPr>
          <w:p w14:paraId="2DF6C052" w14:textId="140F1C5A" w:rsidR="00D00A1B" w:rsidRPr="00C1034E" w:rsidRDefault="00D00A1B" w:rsidP="00A156CD">
            <w:pPr>
              <w:pStyle w:val="Style1"/>
              <w:ind w:left="360" w:hanging="360"/>
              <w:jc w:val="left"/>
              <w:rPr>
                <w:color w:val="000000" w:themeColor="text1"/>
              </w:rPr>
            </w:pPr>
            <w:r w:rsidRPr="00C1034E">
              <w:rPr>
                <w:rFonts w:eastAsia="Arial Unicode MS" w:hint="cs"/>
                <w:color w:val="000000" w:themeColor="text1"/>
                <w:spacing w:val="-4"/>
                <w:cs/>
              </w:rPr>
              <w:t>เครื่องมือทางการเงิน และการเปิดเผยข้อมูลสำหรับธุรกิจประกันภัย</w:t>
            </w:r>
          </w:p>
        </w:tc>
      </w:tr>
    </w:tbl>
    <w:p w14:paraId="20FDF109" w14:textId="3C199E5A" w:rsidR="00090F4B" w:rsidRPr="00C1034E" w:rsidRDefault="00090F4B" w:rsidP="00B41E07">
      <w:pPr>
        <w:pStyle w:val="Style1"/>
        <w:ind w:left="1620" w:firstLine="0"/>
        <w:jc w:val="thaiDistribute"/>
        <w:rPr>
          <w:color w:val="000000" w:themeColor="text1"/>
        </w:rPr>
      </w:pPr>
    </w:p>
    <w:p w14:paraId="49149BD8" w14:textId="51B09A5C" w:rsidR="00090F4B" w:rsidRPr="00C1034E" w:rsidRDefault="00090F4B" w:rsidP="00B41E07">
      <w:pPr>
        <w:pStyle w:val="Style1"/>
        <w:ind w:left="1620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กลุ่มมาตรฐานการรายงานทางการเงินที่เกี่ยวกับเครื่องมือทางการเงิน</w:t>
      </w:r>
      <w:r w:rsidR="001016F9" w:rsidRPr="00C1034E">
        <w:rPr>
          <w:rFonts w:hint="cs"/>
          <w:color w:val="000000" w:themeColor="text1"/>
          <w:cs/>
        </w:rPr>
        <w:t xml:space="preserve">และแนวปฏิบัติทางการบัญชีฯ </w:t>
      </w:r>
      <w:r w:rsidRPr="00C1034E">
        <w:rPr>
          <w:rFonts w:hint="cs"/>
          <w:color w:val="000000" w:themeColor="text1"/>
          <w:cs/>
        </w:rPr>
        <w:t>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1016F9" w:rsidRPr="00C1034E">
        <w:rPr>
          <w:rFonts w:hint="cs"/>
          <w:color w:val="000000" w:themeColor="text1"/>
          <w:cs/>
        </w:rPr>
        <w:t>แก่กลุ่มกิจการ</w:t>
      </w:r>
      <w:r w:rsidRPr="00C1034E">
        <w:rPr>
          <w:rFonts w:hint="cs"/>
          <w:color w:val="000000" w:themeColor="text1"/>
          <w:cs/>
        </w:rPr>
        <w:t>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C1034E">
        <w:rPr>
          <w:rFonts w:hint="cs"/>
          <w:color w:val="000000" w:themeColor="text1"/>
        </w:rPr>
        <w:t>Accoun</w:t>
      </w:r>
      <w:r w:rsidR="00D00A1B" w:rsidRPr="00C1034E">
        <w:rPr>
          <w:rFonts w:hint="cs"/>
          <w:color w:val="000000" w:themeColor="text1"/>
        </w:rPr>
        <w:t>t</w:t>
      </w:r>
      <w:r w:rsidRPr="00C1034E">
        <w:rPr>
          <w:rFonts w:hint="cs"/>
          <w:color w:val="000000" w:themeColor="text1"/>
        </w:rPr>
        <w:t xml:space="preserve">ing mismatch) </w:t>
      </w:r>
      <w:r w:rsidRPr="00C1034E">
        <w:rPr>
          <w:rFonts w:hint="cs"/>
          <w:color w:val="000000" w:themeColor="text1"/>
          <w:cs/>
        </w:rPr>
        <w:t>และให้แนวปฏิบัติในรายละเอียดเกี่ยวกับการจัดประเภทเครื่องมือทางการเงินที่ออกโดยกิจการว่าเป็นหนี้สินหรือทุน และกำหนดให้</w:t>
      </w:r>
      <w:r w:rsidR="008A36BF" w:rsidRPr="00C1034E">
        <w:rPr>
          <w:rFonts w:hint="cs"/>
          <w:color w:val="000000" w:themeColor="text1"/>
          <w:cs/>
        </w:rPr>
        <w:t>กลุ่มกิจการ</w:t>
      </w:r>
      <w:r w:rsidRPr="00C1034E">
        <w:rPr>
          <w:rFonts w:hint="cs"/>
          <w:color w:val="000000" w:themeColor="text1"/>
          <w:cs/>
        </w:rPr>
        <w:t>เปิดเผยข้อมูลเกี่ยวกับเครื่องมือทางการเงินและความเสี่ยงที่เกี่ยวข้องในรายละเอียด</w:t>
      </w:r>
      <w:r w:rsidR="00F73F9F" w:rsidRPr="00C1034E">
        <w:rPr>
          <w:rFonts w:hint="cs"/>
          <w:color w:val="000000" w:themeColor="text1"/>
          <w:cs/>
        </w:rPr>
        <w:t xml:space="preserve"> หลักการใหม่ยังรวมถึงการพิจารณาค่าเผื่อผลขาดทุนจากการด้อยค่าของสินทรัพย์ทางการเงินรวมทั้งสินทรัพย์ที่เกิดจากสัญญา ซึ่ง</w:t>
      </w:r>
      <w:r w:rsidR="009F2C05" w:rsidRPr="00C1034E">
        <w:rPr>
          <w:rFonts w:hint="cs"/>
          <w:color w:val="000000" w:themeColor="text1"/>
          <w:cs/>
        </w:rPr>
        <w:t>กลุ่มกิจการ</w:t>
      </w:r>
      <w:r w:rsidR="00F73F9F" w:rsidRPr="00C1034E">
        <w:rPr>
          <w:rFonts w:hint="cs"/>
          <w:color w:val="000000" w:themeColor="text1"/>
          <w:cs/>
        </w:rPr>
        <w:t>จะต้องพิจารณารับรู้ผลขาดทุนด้านเครดิตที่คาดว่าจะเกิดขึ้น ณ วันที่รับรู้รายการเริ่มแรก</w:t>
      </w:r>
    </w:p>
    <w:p w14:paraId="36AB8270" w14:textId="77777777" w:rsidR="00090F4B" w:rsidRPr="00C1034E" w:rsidRDefault="00090F4B" w:rsidP="00B41E07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B7DBC6" w14:textId="52E49F30" w:rsidR="00090F4B" w:rsidRPr="00C1034E" w:rsidRDefault="00F73F9F" w:rsidP="00B41E07">
      <w:pPr>
        <w:pStyle w:val="Style1"/>
        <w:ind w:left="1620" w:firstLine="0"/>
        <w:jc w:val="thaiDistribute"/>
        <w:rPr>
          <w:color w:val="000000" w:themeColor="text1"/>
          <w:cs/>
        </w:rPr>
      </w:pPr>
      <w:r w:rsidRPr="00C1034E">
        <w:rPr>
          <w:rFonts w:hint="cs"/>
          <w:color w:val="000000" w:themeColor="text1"/>
          <w:cs/>
        </w:rPr>
        <w:t xml:space="preserve">มาตรฐานการรายงานทางการเงินฉบับที่ </w:t>
      </w:r>
      <w:r w:rsidR="002A7A04" w:rsidRPr="002A7A04">
        <w:rPr>
          <w:color w:val="000000" w:themeColor="text1"/>
        </w:rPr>
        <w:t>9</w:t>
      </w:r>
      <w:r w:rsidRPr="00C1034E">
        <w:rPr>
          <w:color w:val="000000" w:themeColor="text1"/>
        </w:rPr>
        <w:t xml:space="preserve"> </w:t>
      </w:r>
      <w:r w:rsidRPr="00C1034E">
        <w:rPr>
          <w:rFonts w:hint="cs"/>
          <w:color w:val="000000" w:themeColor="text1"/>
          <w:cs/>
        </w:rPr>
        <w:t>เครื่องมือทางการเงิน ได้กำหนด</w:t>
      </w:r>
      <w:r w:rsidR="00090F4B" w:rsidRPr="00C1034E">
        <w:rPr>
          <w:rFonts w:hint="cs"/>
          <w:color w:val="000000" w:themeColor="text1"/>
          <w:cs/>
        </w:rPr>
        <w:t xml:space="preserve">หลักการใหม่ในการจัดประเภทรายการสินทรัพย์ทางการเงินนั้น </w:t>
      </w:r>
      <w:r w:rsidR="002C51A3" w:rsidRPr="00C1034E">
        <w:rPr>
          <w:rFonts w:hint="cs"/>
          <w:color w:val="000000" w:themeColor="text1"/>
          <w:cs/>
        </w:rPr>
        <w:t>บริษัท</w:t>
      </w:r>
      <w:r w:rsidR="00090F4B" w:rsidRPr="00C1034E">
        <w:rPr>
          <w:rFonts w:hint="cs"/>
          <w:color w:val="000000" w:themeColor="text1"/>
          <w:cs/>
        </w:rPr>
        <w:t xml:space="preserve">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="00090F4B" w:rsidRPr="00C1034E">
        <w:rPr>
          <w:rFonts w:hint="cs"/>
          <w:color w:val="000000" w:themeColor="text1"/>
        </w:rPr>
        <w:t xml:space="preserve">(SPPI) </w:t>
      </w:r>
      <w:r w:rsidR="00090F4B" w:rsidRPr="00C1034E">
        <w:rPr>
          <w:rFonts w:hint="cs"/>
          <w:color w:val="000000" w:themeColor="text1"/>
          <w:cs/>
        </w:rPr>
        <w:t xml:space="preserve">หรือไม่ ซึ่งการจัดประเภทนั้นจะมีผลต่อการวัดมูลค่าของรายการสินทรัพย์ทางการเงินด้วย </w:t>
      </w:r>
    </w:p>
    <w:p w14:paraId="6C8DAD1A" w14:textId="7C7211B3" w:rsidR="00283B87" w:rsidRPr="00C1034E" w:rsidRDefault="00283B87">
      <w:pPr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 w:bidi="ar-SA"/>
        </w:rPr>
      </w:pP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br w:type="page"/>
      </w:r>
    </w:p>
    <w:p w14:paraId="3F1DFD75" w14:textId="77777777" w:rsidR="00283B87" w:rsidRPr="00C1034E" w:rsidRDefault="00283B87" w:rsidP="00A0346D">
      <w:pPr>
        <w:pStyle w:val="ListParagraph"/>
        <w:spacing w:after="0"/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2E4A05D2" w14:textId="4E5E3CFA" w:rsidR="00283B87" w:rsidRPr="00C1034E" w:rsidRDefault="002A7A04" w:rsidP="00283B87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283B8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283B8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283B8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283B8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8CE1B1C" w14:textId="77777777" w:rsidR="00283B87" w:rsidRPr="00C1034E" w:rsidRDefault="00283B87" w:rsidP="00A0346D">
      <w:pPr>
        <w:widowControl w:val="0"/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1B3694" w14:textId="540080C5" w:rsidR="00283B87" w:rsidRPr="00C1034E" w:rsidRDefault="002A7A04" w:rsidP="00A0346D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283B8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283B8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283B87" w:rsidRPr="00C1034E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 xml:space="preserve">มาตรฐานการรายงานทางการเงินฉบับใหม่ มาตรฐานการรายงานทางการเงินที่มีการปรับปรุงและการตีความมาตรฐานที่เกี่ยวข้องและมีผลกระทบที่มีนัยสำคัญต่อกลุ่มกิจการ </w:t>
      </w:r>
      <w:r w:rsidR="00283B8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2CE3C7C" w14:textId="77777777" w:rsidR="00283B87" w:rsidRPr="00C1034E" w:rsidRDefault="00283B87" w:rsidP="00A0346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0CF32D8D" w14:textId="7574491F" w:rsidR="00283B87" w:rsidRPr="00C1034E" w:rsidRDefault="002A7A04" w:rsidP="00283B87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3</w:t>
      </w:r>
      <w:r w:rsidR="00283B87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</w:t>
      </w:r>
      <w:r w:rsidR="00283B87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1</w:t>
      </w:r>
      <w:r w:rsidR="00283B87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ab/>
      </w:r>
      <w:r w:rsidR="00283B87"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1</w:t>
      </w:r>
      <w:r w:rsidR="00283B87"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="00283B87"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มกราคม พ.ศ. </w:t>
      </w:r>
      <w:r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2563</w:t>
      </w:r>
      <w:r w:rsidR="00283B87"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 ที่เกี่ยวข้องและมีผลกระทบที่มีนัยสำคัญต่อกลุ่มกิจการ</w:t>
      </w:r>
      <w:r w:rsidR="00283B87"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="00283B87"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>(ต่อ)</w:t>
      </w:r>
    </w:p>
    <w:p w14:paraId="68273F28" w14:textId="77777777" w:rsidR="00283B87" w:rsidRPr="00C1034E" w:rsidRDefault="00283B87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44AEBF91" w14:textId="17C8078C" w:rsidR="00283B87" w:rsidRPr="00C1034E" w:rsidRDefault="00283B87" w:rsidP="00A0346D">
      <w:pPr>
        <w:pStyle w:val="ListParagraph"/>
        <w:numPr>
          <w:ilvl w:val="0"/>
          <w:numId w:val="30"/>
        </w:numPr>
        <w:spacing w:after="0"/>
        <w:ind w:left="198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เครื่องมือทางการเงิน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09A2F758" w14:textId="77777777" w:rsidR="00283B87" w:rsidRPr="00C1034E" w:rsidRDefault="00283B87" w:rsidP="00406876">
      <w:pPr>
        <w:pStyle w:val="ListParagraph"/>
        <w:spacing w:after="0"/>
        <w:ind w:left="1620" w:right="11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236AF5E" w14:textId="0D5E6060" w:rsidR="00283B87" w:rsidRPr="00C1034E" w:rsidRDefault="00283B87" w:rsidP="00406876">
      <w:pPr>
        <w:pStyle w:val="Style1"/>
        <w:ind w:left="1620" w:right="11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 xml:space="preserve">ในการประเมินผลกระทบหากได้ปฏิบัติใช้มาตรฐานการรายงานทางการเงิน ฉบับที่ </w:t>
      </w:r>
      <w:r w:rsidR="002A7A04" w:rsidRPr="002A7A04">
        <w:rPr>
          <w:color w:val="000000" w:themeColor="text1"/>
        </w:rPr>
        <w:t>9</w:t>
      </w:r>
      <w:r w:rsidRPr="00C1034E">
        <w:rPr>
          <w:color w:val="000000" w:themeColor="text1"/>
        </w:rPr>
        <w:t xml:space="preserve"> </w:t>
      </w:r>
      <w:r w:rsidRPr="00C1034E">
        <w:rPr>
          <w:rFonts w:hint="cs"/>
          <w:color w:val="000000" w:themeColor="text1"/>
          <w:cs/>
        </w:rPr>
        <w:t>เครื่องมือทางการเงิน สินทรัพย์ทางการเงินของ</w:t>
      </w:r>
      <w:r w:rsidR="00CC2338" w:rsidRPr="00C1034E">
        <w:rPr>
          <w:rFonts w:hint="cs"/>
          <w:color w:val="000000" w:themeColor="text1"/>
          <w:cs/>
        </w:rPr>
        <w:t>กลุ่มกิจการ</w:t>
      </w:r>
      <w:r w:rsidRPr="00C1034E">
        <w:rPr>
          <w:rFonts w:hint="cs"/>
          <w:color w:val="000000" w:themeColor="text1"/>
          <w:cs/>
        </w:rPr>
        <w:t xml:space="preserve">แบ่งเป็น </w:t>
      </w:r>
      <w:r w:rsidR="002A7A04" w:rsidRPr="002A7A04">
        <w:rPr>
          <w:color w:val="000000" w:themeColor="text1"/>
        </w:rPr>
        <w:t>1</w:t>
      </w:r>
      <w:r w:rsidRPr="00C1034E">
        <w:rPr>
          <w:color w:val="000000" w:themeColor="text1"/>
        </w:rPr>
        <w:t xml:space="preserve">) </w:t>
      </w:r>
      <w:r w:rsidRPr="00C1034E">
        <w:rPr>
          <w:rFonts w:hint="cs"/>
          <w:color w:val="000000" w:themeColor="text1"/>
          <w:cs/>
        </w:rPr>
        <w:t xml:space="preserve">สินทรัพย์ทางการเงินที่ข้อกำหนดตามสัญญา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ตามมาตรฐานการรายงานทางการเงิน ฉบับที่ </w:t>
      </w:r>
      <w:r w:rsidR="002A7A04" w:rsidRPr="002A7A04">
        <w:rPr>
          <w:color w:val="000000" w:themeColor="text1"/>
        </w:rPr>
        <w:t>9</w:t>
      </w:r>
      <w:r w:rsidRPr="00C1034E">
        <w:rPr>
          <w:color w:val="000000" w:themeColor="text1"/>
        </w:rPr>
        <w:t xml:space="preserve"> </w:t>
      </w:r>
      <w:r w:rsidRPr="00C1034E">
        <w:rPr>
          <w:rFonts w:hint="cs"/>
          <w:color w:val="000000" w:themeColor="text1"/>
          <w:cs/>
        </w:rPr>
        <w:t xml:space="preserve">และไม่ได้ถือไว้เพื่อค้าหรือบริหารและประเมินผลงานด้วยการประเมินมูลค่ายุติธรรม </w:t>
      </w:r>
      <w:r w:rsidR="002A7A04" w:rsidRPr="002A7A04">
        <w:rPr>
          <w:color w:val="000000" w:themeColor="text1"/>
        </w:rPr>
        <w:t>2</w:t>
      </w:r>
      <w:r w:rsidRPr="00C1034E">
        <w:rPr>
          <w:color w:val="000000" w:themeColor="text1"/>
        </w:rPr>
        <w:t xml:space="preserve">) </w:t>
      </w:r>
      <w:r w:rsidRPr="00C1034E">
        <w:rPr>
          <w:rFonts w:hint="cs"/>
          <w:color w:val="000000" w:themeColor="text1"/>
          <w:cs/>
        </w:rPr>
        <w:t xml:space="preserve">สินทรัพย์ทางการเงินทั้งหมดนอกเหนือจากที่ระบุไว้ใน </w:t>
      </w:r>
      <w:r w:rsidR="002A7A04" w:rsidRPr="002A7A04">
        <w:rPr>
          <w:color w:val="000000" w:themeColor="text1"/>
        </w:rPr>
        <w:t>1</w:t>
      </w:r>
      <w:r w:rsidRPr="00C1034E">
        <w:rPr>
          <w:color w:val="000000" w:themeColor="text1"/>
        </w:rPr>
        <w:t>)</w:t>
      </w:r>
    </w:p>
    <w:p w14:paraId="56F2526F" w14:textId="77777777" w:rsidR="00283B87" w:rsidRPr="00C1034E" w:rsidRDefault="00283B87" w:rsidP="00406876">
      <w:pPr>
        <w:ind w:left="1620" w:right="11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cs/>
        </w:rPr>
      </w:pPr>
    </w:p>
    <w:p w14:paraId="29514963" w14:textId="75BD24B5" w:rsidR="00283B87" w:rsidRPr="00C1034E" w:rsidRDefault="00283B87" w:rsidP="00406876">
      <w:pPr>
        <w:pStyle w:val="a"/>
        <w:tabs>
          <w:tab w:val="left" w:pos="1418"/>
        </w:tabs>
        <w:ind w:left="1620" w:right="11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ารางดังต่อไปนี้แสดงข้อมูลเกี่ยวกับมูลค่ายุติธรรมและการเปลี่ยนแปลงในมูลค่ายุติธรรมของสินทรัพย์ทางการเงินทั้งสองกลุ่ม</w:t>
      </w:r>
      <w:r w:rsidR="00C13850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:</w:t>
      </w:r>
    </w:p>
    <w:p w14:paraId="2E79255F" w14:textId="77777777" w:rsidR="00283B87" w:rsidRPr="00C1034E" w:rsidRDefault="00283B87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7953" w:type="dxa"/>
        <w:tblInd w:w="1530" w:type="dxa"/>
        <w:tblLook w:val="04A0" w:firstRow="1" w:lastRow="0" w:firstColumn="1" w:lastColumn="0" w:noHBand="0" w:noVBand="1"/>
      </w:tblPr>
      <w:tblGrid>
        <w:gridCol w:w="5544"/>
        <w:gridCol w:w="1170"/>
        <w:gridCol w:w="1239"/>
      </w:tblGrid>
      <w:tr w:rsidR="00EA0B68" w:rsidRPr="00C1034E" w14:paraId="762DA9ED" w14:textId="77777777" w:rsidTr="00A0346D">
        <w:trPr>
          <w:trHeight w:val="211"/>
        </w:trPr>
        <w:tc>
          <w:tcPr>
            <w:tcW w:w="55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9B6F25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24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3E323" w14:textId="6C9858FB" w:rsidR="00EA0B68" w:rsidRPr="00C1034E" w:rsidRDefault="00EA0B68" w:rsidP="00A0346D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EA0B68" w:rsidRPr="00C1034E" w14:paraId="2E798A83" w14:textId="77777777" w:rsidTr="00A0346D">
        <w:trPr>
          <w:trHeight w:val="205"/>
        </w:trPr>
        <w:tc>
          <w:tcPr>
            <w:tcW w:w="554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DECF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2409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45C92D3" w14:textId="17F8ABD3" w:rsidR="00EA0B68" w:rsidRPr="00C1034E" w:rsidRDefault="00EA0B68" w:rsidP="00A0346D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EA0B68" w:rsidRPr="00C1034E" w14:paraId="12132285" w14:textId="77777777" w:rsidTr="00A0346D">
        <w:trPr>
          <w:trHeight w:val="1157"/>
        </w:trPr>
        <w:tc>
          <w:tcPr>
            <w:tcW w:w="5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C37F9C" w14:textId="77777777" w:rsidR="00EA0B68" w:rsidRPr="00C1034E" w:rsidRDefault="00EA0B68" w:rsidP="00A0346D">
            <w:pPr>
              <w:spacing w:line="280" w:lineRule="exact"/>
              <w:ind w:left="-1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581AD46" w14:textId="77777777" w:rsidR="00EA0B68" w:rsidRPr="00C1034E" w:rsidRDefault="00EA0B68" w:rsidP="00A0346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มูลค่ายุติธรรม </w:t>
            </w:r>
          </w:p>
          <w:p w14:paraId="72034A1A" w14:textId="4AE1331E" w:rsidR="00EA0B68" w:rsidRPr="00C1034E" w:rsidRDefault="00EA0B68" w:rsidP="00A0346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vAlign w:val="bottom"/>
          </w:tcPr>
          <w:p w14:paraId="19028E20" w14:textId="63219B09" w:rsidR="00EA0B68" w:rsidRPr="00C1034E" w:rsidRDefault="00EA0B68" w:rsidP="00A0346D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จำนวนการเปลี่ยนแปลงในมูลค่ายุติธรรมระหว่างงวด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br/>
              <w:t>พันบาท</w:t>
            </w:r>
          </w:p>
        </w:tc>
      </w:tr>
      <w:tr w:rsidR="00EA0B68" w:rsidRPr="00C1034E" w14:paraId="46A0DB4D" w14:textId="77777777" w:rsidTr="00A0346D">
        <w:trPr>
          <w:trHeight w:val="192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1FF7FA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ประเภทสินทรัพย์ทางการเงิน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8D303" w14:textId="5273A7F1" w:rsidR="00EA0B68" w:rsidRPr="00C1034E" w:rsidRDefault="00EA0B68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424405D7" w14:textId="77777777" w:rsidR="00EA0B68" w:rsidRPr="00C1034E" w:rsidRDefault="00EA0B68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EA0B68" w:rsidRPr="005544CC" w14:paraId="46631396" w14:textId="77777777" w:rsidTr="005B2A4C">
        <w:trPr>
          <w:trHeight w:val="1138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9FCC7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สินทรัพย์ทางการเงินที่กระแสเงินสดที่เกิดขึ้นตามสัญญาจาก</w:t>
            </w:r>
          </w:p>
          <w:p w14:paraId="2E333609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  สินทรัพย์ทางการเงินในวันที่กำหนดไว้เป็นการรับชำระเงินต้น</w:t>
            </w:r>
          </w:p>
          <w:p w14:paraId="7DACC5A4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  และดอกเบี้ยจากจำนวนเงินต้นคงค้างเท่านั้นโดยไม่รวมสินทรัพย์</w:t>
            </w:r>
          </w:p>
          <w:p w14:paraId="682724A1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   ทางการเงินที่เข้านิยามการถือเพื่อค้าตามมาตรฐานการรายงาน</w:t>
            </w:r>
          </w:p>
          <w:p w14:paraId="40B51EA9" w14:textId="44BE9169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  ทางการเงิน ฉบับที่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(เมื่อมีการประกาศใช้)หรือที่บริษัทบริหาร</w:t>
            </w:r>
          </w:p>
          <w:p w14:paraId="7F6621FE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  และประเมินผลงานด้วยการประเมินมูลค่ายุติธรรม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2FCFF" w14:textId="0D680353" w:rsidR="00EA0B68" w:rsidRPr="00C1034E" w:rsidRDefault="002A7A04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8</w:t>
            </w:r>
            <w:r w:rsidR="00EA0B68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901</w:t>
            </w:r>
            <w:r w:rsidR="008D4EC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06F85" w14:textId="611223D7" w:rsidR="00EA0B68" w:rsidRPr="005544CC" w:rsidRDefault="005544CC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5544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17</w:t>
            </w:r>
            <w:r w:rsidRPr="005544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688</w:t>
            </w:r>
            <w:r w:rsidRPr="005544C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  <w:tr w:rsidR="00EA0B68" w:rsidRPr="00C1034E" w14:paraId="5BE5137C" w14:textId="77777777" w:rsidTr="00A0346D">
        <w:trPr>
          <w:trHeight w:val="375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F34C43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กระแสเงินสดที่เกิดขึ้นตามสัญญาในวันที่กำหนดไว้ไม่เป็นการ</w:t>
            </w:r>
          </w:p>
          <w:p w14:paraId="4DC1A053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   รับชำระเงินต้นและดอกเบี้ยจากจำนวนเงินต้นคงค้างเท่านั้น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05EE8" w14:textId="709E3808" w:rsidR="00EA0B68" w:rsidRPr="00C1034E" w:rsidRDefault="002A7A04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240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59A17" w14:textId="3D099D8B" w:rsidR="00EA0B68" w:rsidRPr="00C1034E" w:rsidRDefault="002A7A04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200</w:t>
            </w:r>
          </w:p>
        </w:tc>
      </w:tr>
      <w:tr w:rsidR="00EA0B68" w:rsidRPr="00C1034E" w14:paraId="2FA58B10" w14:textId="77777777" w:rsidTr="00A0346D">
        <w:trPr>
          <w:trHeight w:val="192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95F8C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สินทรัพย์ทางการเงินที่เข้านิยามการถือเพื่อค้า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38675" w14:textId="4E35CCEE" w:rsidR="00EA0B68" w:rsidRPr="00C1034E" w:rsidRDefault="00EA0B68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</w:tcPr>
          <w:p w14:paraId="7D89EF12" w14:textId="0C7C7665" w:rsidR="00EA0B68" w:rsidRPr="00C1034E" w:rsidRDefault="00EA0B68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EA0B68" w:rsidRPr="00C1034E" w14:paraId="63400C29" w14:textId="77777777" w:rsidTr="00A0346D">
        <w:trPr>
          <w:trHeight w:val="49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B2A9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สินทรัพย์ทางการเงินที่บริษัทบริหารและประเมินผลงานด้วยการประเมิน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br/>
              <w:t xml:space="preserve">   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6F309" w14:textId="3CF53D2D" w:rsidR="00EA0B68" w:rsidRPr="00C1034E" w:rsidRDefault="002A7A04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24</w:t>
            </w:r>
            <w:r w:rsidR="00EA0B68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792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5AA3" w14:textId="644A30A7" w:rsidR="00EA0B68" w:rsidRPr="00C1034E" w:rsidRDefault="002A7A04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="00EA0B68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082</w:t>
            </w:r>
          </w:p>
        </w:tc>
      </w:tr>
      <w:tr w:rsidR="00EA0B68" w:rsidRPr="00C1034E" w14:paraId="7E526CB3" w14:textId="77777777" w:rsidTr="00A0346D">
        <w:trPr>
          <w:trHeight w:val="49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F5EEE" w14:textId="77777777" w:rsidR="00EA0B68" w:rsidRPr="00C1034E" w:rsidRDefault="00EA0B68" w:rsidP="00A0346D">
            <w:pPr>
              <w:spacing w:line="280" w:lineRule="exact"/>
              <w:ind w:left="-1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สินทรัพย์ทางการเงินอื่นๆ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9A8B9" w14:textId="486C13B2" w:rsidR="00EA0B68" w:rsidRPr="00C1034E" w:rsidRDefault="002A7A04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D61A8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4D61A8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AC05C" w14:textId="6B5FBE22" w:rsidR="00EA0B68" w:rsidRPr="00C1034E" w:rsidRDefault="005544CC" w:rsidP="00A0346D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143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</w:tr>
    </w:tbl>
    <w:p w14:paraId="6B00EAA4" w14:textId="60674389" w:rsidR="00B41E07" w:rsidRPr="00C1034E" w:rsidRDefault="00B41E07" w:rsidP="00A0346D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ADEF59" w14:textId="33684604" w:rsidR="0036516E" w:rsidRPr="00C1034E" w:rsidRDefault="009115FB" w:rsidP="00A0346D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03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spacing w:val="-4"/>
          <w:sz w:val="26"/>
          <w:szCs w:val="26"/>
          <w:cs/>
        </w:rPr>
        <w:t>ธันวาคม พ</w:t>
      </w:r>
      <w:r w:rsidRPr="00C1034E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Pr="00C1034E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C1034E">
        <w:rPr>
          <w:rFonts w:ascii="Browallia New" w:hAnsi="Browallia New" w:cs="Browallia New" w:hint="cs"/>
          <w:spacing w:val="-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สินทรัพย์ทางการเงินอื่นที่ผ่านเงื่อนไข</w:t>
      </w:r>
      <w:r w:rsidRPr="00C1034E">
        <w:rPr>
          <w:rFonts w:ascii="Browallia New" w:hAnsi="Browallia New" w:cs="Browallia New" w:hint="cs"/>
          <w:spacing w:val="-4"/>
          <w:sz w:val="26"/>
          <w:szCs w:val="26"/>
        </w:rPr>
        <w:t xml:space="preserve"> SPPI</w:t>
      </w:r>
      <w:r w:rsidRPr="00C103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ประกอบด้วย</w:t>
      </w:r>
      <w:r w:rsidR="008F1E5C" w:rsidRPr="00C103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ตราสารหนี้</w:t>
      </w:r>
      <w:r w:rsidRPr="00C1034E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ลูกหนี้อื่น</w:t>
      </w:r>
      <w:r w:rsidRPr="00C1034E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sz w:val="26"/>
          <w:szCs w:val="26"/>
          <w:cs/>
        </w:rPr>
        <w:t>รายได้จากการลงทุนค้างรับ</w:t>
      </w:r>
      <w:r w:rsidRPr="00C1034E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sz w:val="26"/>
          <w:szCs w:val="26"/>
          <w:cs/>
        </w:rPr>
        <w:t>เงินสดและรายการเทียบเท่าเงินสด</w:t>
      </w:r>
      <w:r w:rsidRPr="00C1034E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sz w:val="26"/>
          <w:szCs w:val="26"/>
          <w:cs/>
        </w:rPr>
        <w:t>ในขณะที่สินทรัพย์ทางการเงินส่วนที่เหลือประกอบด้วย ตราสารทุน</w:t>
      </w:r>
      <w:r w:rsidR="0036516E" w:rsidRPr="00C1034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00E0E3" w14:textId="77777777" w:rsidR="00B41E07" w:rsidRPr="00C1034E" w:rsidRDefault="00B41E07" w:rsidP="00A0346D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EB8AB77" w14:textId="335C649E" w:rsidR="00F36779" w:rsidRPr="00C1034E" w:rsidRDefault="002A7A04" w:rsidP="00F36779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F3677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F3677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F3677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F3677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D96D723" w14:textId="77777777" w:rsidR="00F36779" w:rsidRPr="00C1034E" w:rsidRDefault="00F36779" w:rsidP="00A0346D">
      <w:pPr>
        <w:widowControl w:val="0"/>
        <w:tabs>
          <w:tab w:val="left" w:pos="540"/>
        </w:tabs>
        <w:ind w:left="547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EC82A90" w14:textId="045F9767" w:rsidR="00F36779" w:rsidRPr="00C1034E" w:rsidRDefault="002A7A04" w:rsidP="002C51A3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F3677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F3677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2C51A3" w:rsidRPr="00C1034E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มาตรฐานการรายงานทางการเงินฉบับใหม่ มาตรฐานการรายงานทางการเงินที่มีการปรับปรุงและการตีความมาตรฐานที่เกี่ยวข้องและมีผลกระทบที่มีนัยสำคัญต่อกลุ่มกิจการ</w:t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t xml:space="preserve"> </w:t>
      </w:r>
      <w:r w:rsidR="00F3677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015AFC7" w14:textId="77777777" w:rsidR="00F36779" w:rsidRPr="00C1034E" w:rsidRDefault="00F36779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6B053A7C" w14:textId="7DCE0C1E" w:rsidR="00F36779" w:rsidRPr="00C1034E" w:rsidRDefault="002A7A04" w:rsidP="00F36779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3</w:t>
      </w:r>
      <w:r w:rsidR="00B41E07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</w:t>
      </w:r>
      <w:r w:rsidR="00F36779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1</w:t>
      </w:r>
      <w:r w:rsidR="00F36779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ab/>
      </w:r>
      <w:r w:rsidR="00F36779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</w:t>
      </w:r>
      <w:r w:rsidR="00F36779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วันที่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="00F36779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F36779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มกราคม พ.ศ.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="00F36779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ที่เกี่ยวข้องและมีผลกระทบที่มีนัยสำคัญต่อกลุ่มกิจการ</w:t>
      </w:r>
      <w:r w:rsidR="00F36779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 xml:space="preserve"> </w:t>
      </w:r>
      <w:r w:rsidR="00F36779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(ต่อ)</w:t>
      </w:r>
    </w:p>
    <w:p w14:paraId="641080F2" w14:textId="77777777" w:rsidR="009115FB" w:rsidRPr="00C1034E" w:rsidRDefault="009115FB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1943B4EA" w14:textId="77777777" w:rsidR="002F7D30" w:rsidRPr="00C1034E" w:rsidRDefault="002F7D30" w:rsidP="00A0346D">
      <w:pPr>
        <w:pStyle w:val="ListParagraph"/>
        <w:numPr>
          <w:ilvl w:val="0"/>
          <w:numId w:val="33"/>
        </w:numPr>
        <w:spacing w:after="0"/>
        <w:ind w:left="1980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เครื่องมือทางการเงิน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(ต่อ)</w:t>
      </w:r>
    </w:p>
    <w:p w14:paraId="1288F159" w14:textId="77777777" w:rsidR="0036516E" w:rsidRPr="00C1034E" w:rsidRDefault="0036516E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A9F95AF" w14:textId="0316AF0A" w:rsidR="0036516E" w:rsidRPr="00C1034E" w:rsidRDefault="0036516E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สินทรัพย์ทางการเงินบางประเภทที่แสดงอยู่ในงบการเงิน ประกอบด้วยลูกหนี้จากสัญญาประกันภัยต่อและเบี้ยประกันภัยค้างรับสุทธิจำนวน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994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rtl/>
          <w:lang w:val="en-US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89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ล้านบาท ไม่รวมอยู่ในการจัดประเภทข้างต้น </w:t>
      </w:r>
    </w:p>
    <w:p w14:paraId="3A5078F1" w14:textId="77777777" w:rsidR="00D266C6" w:rsidRPr="00C1034E" w:rsidRDefault="00D266C6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626FDBE" w14:textId="61653793" w:rsidR="009115FB" w:rsidRPr="00C1034E" w:rsidRDefault="009115FB" w:rsidP="00A0346D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มกราคม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</w:t>
      </w:r>
    </w:p>
    <w:p w14:paraId="0636C19E" w14:textId="77777777" w:rsidR="009115FB" w:rsidRPr="00C1034E" w:rsidRDefault="009115FB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cs/>
          <w:lang w:val="en-US"/>
        </w:rPr>
      </w:pPr>
    </w:p>
    <w:p w14:paraId="32CF802F" w14:textId="620C87BC" w:rsidR="00090F4B" w:rsidRPr="00C1034E" w:rsidRDefault="00090F4B" w:rsidP="00A0346D">
      <w:pPr>
        <w:pStyle w:val="ListParagraph"/>
        <w:numPr>
          <w:ilvl w:val="0"/>
          <w:numId w:val="33"/>
        </w:numPr>
        <w:spacing w:after="0"/>
        <w:ind w:left="1980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มาตรฐานการรายงานทางการเงินฉบับที่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>16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เรื่อง สัญญาเช่า</w:t>
      </w:r>
    </w:p>
    <w:p w14:paraId="4FE13F6B" w14:textId="77777777" w:rsidR="00A81077" w:rsidRPr="00C1034E" w:rsidRDefault="00A81077" w:rsidP="00B41E07">
      <w:pPr>
        <w:pStyle w:val="Style1"/>
        <w:ind w:left="1620" w:firstLine="0"/>
        <w:jc w:val="thaiDistribute"/>
        <w:rPr>
          <w:color w:val="000000" w:themeColor="text1"/>
        </w:rPr>
      </w:pPr>
    </w:p>
    <w:p w14:paraId="32296636" w14:textId="0483B2B6" w:rsidR="00090F4B" w:rsidRPr="00C1034E" w:rsidRDefault="00090F4B" w:rsidP="00B41E07">
      <w:pPr>
        <w:pStyle w:val="Style1"/>
        <w:ind w:left="1620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 xml:space="preserve">มาตรฐานการรายงานทางการเงินฉบับที่ </w:t>
      </w:r>
      <w:r w:rsidR="002A7A04" w:rsidRPr="002A7A04">
        <w:rPr>
          <w:rFonts w:hint="cs"/>
          <w:color w:val="000000" w:themeColor="text1"/>
        </w:rPr>
        <w:t>16</w:t>
      </w:r>
      <w:r w:rsidRPr="00C1034E">
        <w:rPr>
          <w:rFonts w:hint="cs"/>
          <w:color w:val="000000" w:themeColor="text1"/>
        </w:rPr>
        <w:t xml:space="preserve"> </w:t>
      </w:r>
      <w:r w:rsidRPr="00C1034E">
        <w:rPr>
          <w:rFonts w:hint="cs"/>
          <w:color w:val="000000" w:themeColor="text1"/>
          <w:cs/>
        </w:rPr>
        <w:t xml:space="preserve"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7942F8C9" w14:textId="77777777" w:rsidR="00090F4B" w:rsidRPr="00C1034E" w:rsidRDefault="00090F4B" w:rsidP="00B41E07">
      <w:pPr>
        <w:pStyle w:val="Style1"/>
        <w:ind w:left="1620" w:firstLine="0"/>
        <w:jc w:val="thaiDistribute"/>
        <w:rPr>
          <w:color w:val="000000" w:themeColor="text1"/>
        </w:rPr>
      </w:pPr>
    </w:p>
    <w:p w14:paraId="194F28B0" w14:textId="7D7AF85A" w:rsidR="00090F4B" w:rsidRPr="00C1034E" w:rsidRDefault="00090F4B" w:rsidP="00B41E07">
      <w:pPr>
        <w:pStyle w:val="Style1"/>
        <w:ind w:left="1620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 xml:space="preserve">ณ วันที่ </w:t>
      </w:r>
      <w:r w:rsidR="002A7A04" w:rsidRPr="002A7A04">
        <w:rPr>
          <w:rFonts w:hint="cs"/>
          <w:color w:val="000000" w:themeColor="text1"/>
        </w:rPr>
        <w:t>1</w:t>
      </w:r>
      <w:r w:rsidRPr="00C1034E">
        <w:rPr>
          <w:rFonts w:hint="cs"/>
          <w:color w:val="000000" w:themeColor="text1"/>
        </w:rPr>
        <w:t xml:space="preserve"> </w:t>
      </w:r>
      <w:r w:rsidRPr="00C1034E">
        <w:rPr>
          <w:rFonts w:hint="cs"/>
          <w:color w:val="000000" w:themeColor="text1"/>
          <w:cs/>
        </w:rPr>
        <w:t>มกราคม พ</w:t>
      </w:r>
      <w:r w:rsidRPr="00C1034E">
        <w:rPr>
          <w:rFonts w:hint="cs"/>
          <w:color w:val="000000" w:themeColor="text1"/>
        </w:rPr>
        <w:t>.</w:t>
      </w:r>
      <w:r w:rsidRPr="00C1034E">
        <w:rPr>
          <w:rFonts w:hint="cs"/>
          <w:color w:val="000000" w:themeColor="text1"/>
          <w:cs/>
        </w:rPr>
        <w:t>ศ</w:t>
      </w:r>
      <w:r w:rsidRPr="00C1034E">
        <w:rPr>
          <w:rFonts w:hint="cs"/>
          <w:color w:val="000000" w:themeColor="text1"/>
        </w:rPr>
        <w:t xml:space="preserve">. </w:t>
      </w:r>
      <w:r w:rsidR="002A7A04" w:rsidRPr="002A7A04">
        <w:rPr>
          <w:rFonts w:hint="cs"/>
          <w:color w:val="000000" w:themeColor="text1"/>
        </w:rPr>
        <w:t>2563</w:t>
      </w:r>
      <w:r w:rsidRPr="00C1034E">
        <w:rPr>
          <w:rFonts w:hint="cs"/>
          <w:color w:val="000000" w:themeColor="text1"/>
        </w:rPr>
        <w:t xml:space="preserve"> </w:t>
      </w:r>
      <w:r w:rsidRPr="00C1034E">
        <w:rPr>
          <w:rFonts w:hint="cs"/>
          <w:color w:val="000000" w:themeColor="text1"/>
          <w:cs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2A7A04" w:rsidRPr="002A7A04">
        <w:rPr>
          <w:rFonts w:hint="cs"/>
          <w:color w:val="000000" w:themeColor="text1"/>
        </w:rPr>
        <w:t>4</w:t>
      </w:r>
    </w:p>
    <w:p w14:paraId="228D239A" w14:textId="1B9B84F1" w:rsidR="009476EC" w:rsidRPr="00C1034E" w:rsidRDefault="009476EC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7C28829" w14:textId="255FE7B8" w:rsidR="009476EC" w:rsidRPr="00C1034E" w:rsidRDefault="009476EC" w:rsidP="00A0346D">
      <w:pPr>
        <w:pStyle w:val="ListParagraph"/>
        <w:numPr>
          <w:ilvl w:val="0"/>
          <w:numId w:val="33"/>
        </w:numPr>
        <w:spacing w:after="0"/>
        <w:ind w:left="19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th-TH"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>12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เรื่อง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ภาษีเงินได้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C1034E">
        <w:rPr>
          <w:rStyle w:val="Strong"/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  <w:lang w:bidi="th-TH"/>
        </w:rPr>
        <w:t>ของเงินปันผลจากตราสารทุน</w:t>
      </w:r>
      <w:r w:rsidRPr="00C1034E">
        <w:rPr>
          <w:rStyle w:val="Strong"/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</w:rPr>
        <w:t xml:space="preserve"> </w:t>
      </w:r>
      <w:r w:rsidRPr="00C1034E">
        <w:rPr>
          <w:rStyle w:val="Strong"/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cs/>
          <w:lang w:bidi="th-TH"/>
        </w:rPr>
        <w:t xml:space="preserve">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3CEE555A" w14:textId="77777777" w:rsidR="009476EC" w:rsidRPr="00C1034E" w:rsidRDefault="009476EC" w:rsidP="00A0346D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bidi="ar-SA"/>
        </w:rPr>
      </w:pPr>
    </w:p>
    <w:p w14:paraId="11500BDA" w14:textId="494C40A5" w:rsidR="009476EC" w:rsidRPr="00C1034E" w:rsidRDefault="009476EC" w:rsidP="00A0346D">
      <w:pPr>
        <w:pStyle w:val="ListParagraph"/>
        <w:numPr>
          <w:ilvl w:val="0"/>
          <w:numId w:val="33"/>
        </w:numPr>
        <w:spacing w:after="0"/>
        <w:ind w:left="1980"/>
        <w:jc w:val="thaiDistribute"/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19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51B55772" w14:textId="77777777" w:rsidR="0036516E" w:rsidRPr="00C1034E" w:rsidRDefault="00B41E07" w:rsidP="0036516E">
      <w:pPr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  <w:lang w:val="en-US"/>
        </w:rPr>
      </w:pPr>
      <w:r w:rsidRPr="00C1034E">
        <w:rPr>
          <w:rStyle w:val="Strong"/>
          <w:rFonts w:ascii="Browallia New" w:eastAsia="Arial Unicode MS" w:hAnsi="Browallia New" w:cs="Browallia New" w:hint="cs"/>
          <w:b w:val="0"/>
          <w:bCs w:val="0"/>
          <w:color w:val="000000" w:themeColor="text1"/>
          <w:sz w:val="26"/>
          <w:szCs w:val="26"/>
          <w:lang w:val="en-US"/>
        </w:rPr>
        <w:br w:type="page"/>
      </w:r>
    </w:p>
    <w:p w14:paraId="738214BB" w14:textId="77777777" w:rsidR="0036516E" w:rsidRPr="00C1034E" w:rsidRDefault="0036516E" w:rsidP="0036516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C04CF70" w14:textId="68451397" w:rsidR="002C51A3" w:rsidRPr="00C1034E" w:rsidRDefault="002A7A04" w:rsidP="00A0346D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2C51A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C91C86A" w14:textId="77777777" w:rsidR="00B41E07" w:rsidRPr="00C1034E" w:rsidRDefault="00B41E07" w:rsidP="002C51A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74E3BF0" w14:textId="4677EF2E" w:rsidR="002C51A3" w:rsidRPr="00C1034E" w:rsidRDefault="002A7A04" w:rsidP="002C51A3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2C51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2C51A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4889901" w14:textId="6762AFBA" w:rsidR="002C51A3" w:rsidRPr="00C1034E" w:rsidRDefault="002C51A3" w:rsidP="00A0346D">
      <w:pPr>
        <w:pStyle w:val="Default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4FFC4FC8" w14:textId="359F328C" w:rsidR="002C51A3" w:rsidRPr="00C1034E" w:rsidRDefault="002A7A04" w:rsidP="002C51A3">
      <w:pPr>
        <w:ind w:left="1620" w:hanging="540"/>
        <w:jc w:val="thaiDistribute"/>
        <w:rPr>
          <w:rStyle w:val="Strong"/>
          <w:rFonts w:ascii="Browallia New" w:hAnsi="Browallia New" w:cs="Browallia New"/>
          <w:b w:val="0"/>
          <w:bCs w:val="0"/>
          <w:color w:val="000000" w:themeColor="text1"/>
          <w:spacing w:val="-8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3</w:t>
      </w:r>
      <w:r w:rsidR="002C51A3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2</w:t>
      </w:r>
      <w:r w:rsidR="002C51A3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GB"/>
        </w:rPr>
        <w:t>1</w:t>
      </w:r>
      <w:r w:rsidR="002C51A3" w:rsidRPr="00C1034E">
        <w:rPr>
          <w:rFonts w:ascii="Browallia New" w:hAnsi="Browallia New" w:cs="Browallia New" w:hint="cs"/>
          <w:color w:val="000000" w:themeColor="text1"/>
          <w:spacing w:val="-14"/>
          <w:sz w:val="26"/>
          <w:szCs w:val="26"/>
          <w:lang w:val="en-US"/>
        </w:rPr>
        <w:tab/>
      </w:r>
      <w:r w:rsidR="002C51A3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2A7A0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1</w:t>
      </w:r>
      <w:r w:rsidR="002C51A3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2C51A3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มกราคม พ.ศ. </w:t>
      </w:r>
      <w:r w:rsidRPr="002A7A0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2563</w:t>
      </w:r>
      <w:r w:rsidR="002C51A3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 xml:space="preserve"> ที่เกี่ยวข้องและมีผลกระทบที่มีนัยสำคัญต่อกลุ่มกิจการ</w:t>
      </w:r>
      <w:r w:rsidR="002C51A3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US"/>
        </w:rPr>
        <w:t xml:space="preserve"> </w:t>
      </w:r>
      <w:r w:rsidR="002C51A3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(ต่อ)</w:t>
      </w:r>
    </w:p>
    <w:p w14:paraId="590DAD65" w14:textId="77777777" w:rsidR="002C51A3" w:rsidRPr="00C1034E" w:rsidRDefault="002C51A3" w:rsidP="00A0346D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 w:themeColor="text1"/>
          <w:sz w:val="26"/>
          <w:szCs w:val="26"/>
        </w:rPr>
      </w:pPr>
    </w:p>
    <w:p w14:paraId="46E36E3B" w14:textId="26619A37" w:rsidR="009476EC" w:rsidRPr="00C1034E" w:rsidRDefault="009476EC" w:rsidP="00A0346D">
      <w:pPr>
        <w:pStyle w:val="ListParagraph"/>
        <w:numPr>
          <w:ilvl w:val="0"/>
          <w:numId w:val="33"/>
        </w:numPr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การปรับปรุงมาตรฐานการบัญชีฉบับที่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</w:rPr>
        <w:t>23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เรื่อง ต้นทุนการกู้ยืม 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</w:t>
      </w:r>
      <w:r w:rsidR="00502A31" w:rsidRPr="00C1034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7093B6E9" w14:textId="77777777" w:rsidR="00F36779" w:rsidRPr="00C1034E" w:rsidRDefault="00F36779" w:rsidP="00B41E07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color w:val="000000" w:themeColor="text1"/>
          <w:sz w:val="26"/>
          <w:szCs w:val="26"/>
        </w:rPr>
      </w:pPr>
    </w:p>
    <w:p w14:paraId="4C9E7EC2" w14:textId="257C1D6A" w:rsidR="009476EC" w:rsidRPr="00C1034E" w:rsidRDefault="009476EC" w:rsidP="00A0346D">
      <w:pPr>
        <w:pStyle w:val="ListParagraph"/>
        <w:numPr>
          <w:ilvl w:val="0"/>
          <w:numId w:val="33"/>
        </w:numPr>
        <w:spacing w:after="0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28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เรื่อง เงินลงทุนในบริษัทร่วมและการร่วมค้า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ส่วนได้เสีย</w:t>
      </w:r>
      <w:r w:rsidR="00502A31" w:rsidRPr="00C1034E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ระยะยาว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ในบริษัทร่วมและการร่วมค้า) 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ได้อธิบายให้ชัดเจนยิ่งขึ้นเกี่ยวกับส่วนได้เสียระยะยาวใน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บริษัทร่วมและการร่วมค้าซึ่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ง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="00502A31"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แต่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ไม่ได้นำวิธีส่วนได้เสียมาถือปฏิบัติ กลุ่มกิจการจะต้องถือปฏิบัติตามมาตรฐานการรายงานทางการเงินฉบับที่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9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เรื่อง เครื่องมือทางการเงิน ก่อนรับรู้การปันส่วนผลขาดทุนและการด้อยค่าตามมาตรฐาน</w:t>
      </w:r>
      <w:r w:rsidR="00502A31"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การบัญชีฉบับที่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28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เรื่อง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 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เงินลงทุนในบริษัทร่วมและการร่วมค้า</w:t>
      </w:r>
    </w:p>
    <w:p w14:paraId="4957B5A3" w14:textId="4B9D3137" w:rsidR="00A16814" w:rsidRPr="00C1034E" w:rsidRDefault="00A16814" w:rsidP="00B41E07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</w:pPr>
    </w:p>
    <w:p w14:paraId="117FBFD3" w14:textId="27661390" w:rsidR="00A16814" w:rsidRPr="00C1034E" w:rsidRDefault="00A16814" w:rsidP="00502A31">
      <w:pPr>
        <w:pStyle w:val="ListParagraph"/>
        <w:numPr>
          <w:ilvl w:val="0"/>
          <w:numId w:val="33"/>
        </w:numPr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>3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เรื่อง การรวมธุรกิจ ได้อธิบายให้ชัดเจนว่า เมื่อ</w:t>
      </w:r>
      <w:r w:rsidR="000853A5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กลุ่ม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กิจการได้มาซึ่งการควบคุมของธุรกิจที่เป็นการดำเนินงานร่วมกัน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ที่ถือเป็นการรวมธุรกิจจากการทยอยซื้อ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ส่วนได้เสียเดิมที่มีอยู่ก่อนหน้าจะถูกวัดมูลค่าใหม่</w:t>
      </w:r>
    </w:p>
    <w:p w14:paraId="552C3AFE" w14:textId="77777777" w:rsidR="00A16814" w:rsidRPr="00C1034E" w:rsidRDefault="00A16814" w:rsidP="00B41E07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</w:pPr>
    </w:p>
    <w:p w14:paraId="39F918FA" w14:textId="25181F9D" w:rsidR="00A16814" w:rsidRPr="00C1034E" w:rsidRDefault="00A16814" w:rsidP="00502A31">
      <w:pPr>
        <w:pStyle w:val="ListParagraph"/>
        <w:numPr>
          <w:ilvl w:val="0"/>
          <w:numId w:val="33"/>
        </w:numPr>
        <w:spacing w:after="0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11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เรื่อง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การร่วมการงาน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ได้อธิบายให้ชัดเจนว่า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="00B41E07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br/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เมื่อ</w:t>
      </w:r>
      <w:r w:rsidR="000853A5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กลุ่ม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กิจการได้มาซึ่งการควบคุมร่วมของธุรกิจที่เป็นการดำเนินงานร่วมกัน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ส่วนได้เสียเดิมที่มีอยู่ก่อนหน้าจะต้องไม่วัดมูลค่าใหม่</w:t>
      </w:r>
    </w:p>
    <w:p w14:paraId="690D2772" w14:textId="77777777" w:rsidR="00A16814" w:rsidRPr="00C1034E" w:rsidRDefault="00A16814" w:rsidP="00B41E07">
      <w:pPr>
        <w:pStyle w:val="NormalWeb"/>
        <w:shd w:val="clear" w:color="auto" w:fill="FFFFFF"/>
        <w:spacing w:before="0" w:beforeAutospacing="0" w:after="0" w:afterAutospacing="0"/>
        <w:ind w:left="1620"/>
        <w:jc w:val="thaiDistribute"/>
        <w:rPr>
          <w:rStyle w:val="Emphasis"/>
          <w:rFonts w:ascii="Browallia New" w:eastAsia="Arial Unicode MS" w:hAnsi="Browallia New" w:cs="Browallia New"/>
          <w:i w:val="0"/>
          <w:iCs w:val="0"/>
          <w:sz w:val="26"/>
          <w:szCs w:val="26"/>
        </w:rPr>
      </w:pPr>
    </w:p>
    <w:p w14:paraId="00C280D1" w14:textId="0790D353" w:rsidR="00A81077" w:rsidRPr="00C1034E" w:rsidRDefault="00A16814" w:rsidP="00502A31">
      <w:pPr>
        <w:pStyle w:val="ListParagraph"/>
        <w:numPr>
          <w:ilvl w:val="0"/>
          <w:numId w:val="33"/>
        </w:numPr>
        <w:spacing w:after="0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การตีความมาตรฐานการรายงานทางการเงินฉบับที่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</w:rPr>
        <w:t>23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เรื่อง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</w:rPr>
        <w:t> 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ความไม่แน่นอนเกี่ยวกับวิธีการทางภาษีเงินได้</w:t>
      </w:r>
      <w:r w:rsidR="00A81077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ได้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ความไม่แน่นอนเกี่ยวกับวิธีการทางภาษีเงินได้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ในเรื่องดังต่อไปนี้</w:t>
      </w:r>
    </w:p>
    <w:p w14:paraId="31FA6251" w14:textId="70F4DF62" w:rsidR="00A16814" w:rsidRPr="00C1034E" w:rsidRDefault="000853A5" w:rsidP="00502A3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23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กลุ่ม</w:t>
      </w:r>
      <w:r w:rsidR="00A16814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กิจการต้องสมมติว่าหน่วยงานจัดเก็บภาษีจะตรวจสอบวิธีการทางภาษี</w:t>
      </w:r>
      <w:r w:rsidR="00A16814" w:rsidRPr="00C1034E">
        <w:rPr>
          <w:rStyle w:val="Emphasis"/>
          <w:rFonts w:ascii="Browallia New" w:eastAsia="Arial Unicode MS" w:hAnsi="Browallia New" w:cs="Browallia New" w:hint="cs"/>
          <w:i w:val="0"/>
          <w:iCs w:val="0"/>
          <w:color w:val="000000" w:themeColor="text1"/>
          <w:sz w:val="26"/>
          <w:szCs w:val="26"/>
          <w:cs/>
          <w:lang w:bidi="th-TH"/>
        </w:rPr>
        <w:t>ที่มีความไม่แน่นอน</w:t>
      </w:r>
      <w:r w:rsidR="00A16814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rtl/>
        </w:rPr>
        <w:t xml:space="preserve"> </w:t>
      </w:r>
      <w:r w:rsidR="00A16814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และ</w:t>
      </w:r>
      <w:r w:rsidR="00502A31"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="00A16814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6D9A8894" w14:textId="51BD9473" w:rsidR="00A16814" w:rsidRPr="00C1034E" w:rsidRDefault="00A16814" w:rsidP="00502A3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23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หากกลุ่มกิจการสรุปว่ามีความเป็นไปได้ค่อนข้างแน่ที่หน่วยงานจัดเก็บภาษีจะ</w:t>
      </w:r>
      <w:r w:rsidR="00733A81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ไม่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ยอมรับวิธีการทางภาษีที่มีความไม่แน่นอน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5C7676B9" w14:textId="6D7A54F2" w:rsidR="00A16814" w:rsidRPr="00C1034E" w:rsidRDefault="00A16814" w:rsidP="00502A3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/>
        <w:ind w:left="23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หรือประมาณการ</w:t>
      </w:r>
    </w:p>
    <w:p w14:paraId="227ADB8B" w14:textId="1B34B0B6" w:rsidR="00C22D50" w:rsidRPr="00C1034E" w:rsidRDefault="00C22D50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4F6BF49B" w14:textId="7B93CAE0" w:rsidR="006D11A9" w:rsidRPr="00C1034E" w:rsidRDefault="006D11A9" w:rsidP="00A156CD">
      <w:pPr>
        <w:tabs>
          <w:tab w:val="left" w:pos="2127"/>
        </w:tabs>
        <w:autoSpaceDE w:val="0"/>
        <w:autoSpaceDN w:val="0"/>
        <w:adjustRightInd w:val="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EE19960" w14:textId="75B94DE5" w:rsidR="00C22D50" w:rsidRPr="00C1034E" w:rsidRDefault="002A7A04" w:rsidP="00C22D50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C22D5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C22D5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C22D5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4BAAAE3" w14:textId="77777777" w:rsidR="00B41E07" w:rsidRPr="00C1034E" w:rsidRDefault="00B41E07" w:rsidP="00C22D50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3DA21D8" w14:textId="2D02A08C" w:rsidR="00C22D50" w:rsidRPr="00C1034E" w:rsidRDefault="002A7A04" w:rsidP="00C22D50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C22D5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C22D5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C22D5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C22D5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6E8C0BE" w14:textId="77777777" w:rsidR="00B41E07" w:rsidRPr="00C1034E" w:rsidRDefault="00B41E07" w:rsidP="00C22D50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6802C4A" w14:textId="6C72E374" w:rsidR="00C22D50" w:rsidRPr="00C1034E" w:rsidRDefault="002A7A04" w:rsidP="00C22D50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ab/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มกราคม 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2564</w:t>
      </w:r>
      <w:r w:rsidR="00C22D5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ที่เกี่ยวข้องและมีผลกระทบที่มีนัยสำคัญต่อกลุ่มกิจการ</w:t>
      </w:r>
    </w:p>
    <w:p w14:paraId="58DA67E6" w14:textId="77777777" w:rsidR="00B41E07" w:rsidRPr="00C1034E" w:rsidRDefault="00B41E07" w:rsidP="00C22D50">
      <w:pPr>
        <w:pStyle w:val="Style1"/>
        <w:ind w:left="1620" w:firstLine="0"/>
        <w:jc w:val="thaiDistribute"/>
        <w:rPr>
          <w:color w:val="000000" w:themeColor="text1"/>
          <w:sz w:val="20"/>
          <w:szCs w:val="20"/>
        </w:rPr>
      </w:pPr>
    </w:p>
    <w:p w14:paraId="52F0C24A" w14:textId="4DD0CE27" w:rsidR="006D11A9" w:rsidRPr="00C1034E" w:rsidRDefault="006D11A9" w:rsidP="00C22D50">
      <w:pPr>
        <w:pStyle w:val="Style1"/>
        <w:ind w:left="1620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5E8181B6" w14:textId="77777777" w:rsidR="00B41E07" w:rsidRPr="00C1034E" w:rsidRDefault="00B41E07" w:rsidP="00B41E07">
      <w:pPr>
        <w:pStyle w:val="Style1"/>
        <w:ind w:left="1620" w:firstLine="0"/>
        <w:jc w:val="thaiDistribute"/>
        <w:rPr>
          <w:color w:val="000000" w:themeColor="text1"/>
          <w:sz w:val="20"/>
          <w:szCs w:val="20"/>
        </w:rPr>
      </w:pPr>
    </w:p>
    <w:p w14:paraId="3D9C7F3B" w14:textId="77777777" w:rsidR="006D11A9" w:rsidRPr="00C1034E" w:rsidRDefault="006D11A9" w:rsidP="00502A31">
      <w:pPr>
        <w:pStyle w:val="ListParagraph"/>
        <w:numPr>
          <w:ilvl w:val="0"/>
          <w:numId w:val="31"/>
        </w:numPr>
        <w:spacing w:after="0"/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การปรับปรุงการอ้างอิงกรอบแนวคิดในมาตรฐานการรายงานทางการเงิน เพิ่มเติมหลักการใหม่และแนวปฏิบัติในเรื่องต่อไปนี้</w:t>
      </w:r>
    </w:p>
    <w:p w14:paraId="37C9D9D2" w14:textId="77777777" w:rsidR="006D11A9" w:rsidRPr="00C1034E" w:rsidRDefault="006D11A9" w:rsidP="00502A31">
      <w:pPr>
        <w:pStyle w:val="ListParagraph"/>
        <w:numPr>
          <w:ilvl w:val="0"/>
          <w:numId w:val="2"/>
        </w:numPr>
        <w:spacing w:after="0"/>
        <w:ind w:left="23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5B614FF" w14:textId="77777777" w:rsidR="006D11A9" w:rsidRPr="00C1034E" w:rsidRDefault="006D11A9" w:rsidP="00502A31">
      <w:pPr>
        <w:pStyle w:val="ListParagraph"/>
        <w:numPr>
          <w:ilvl w:val="0"/>
          <w:numId w:val="2"/>
        </w:numPr>
        <w:spacing w:after="0"/>
        <w:ind w:left="23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5504DF5" w14:textId="75A2B707" w:rsidR="006D11A9" w:rsidRPr="00C1034E" w:rsidRDefault="006D11A9" w:rsidP="00502A31">
      <w:pPr>
        <w:pStyle w:val="ListParagraph"/>
        <w:numPr>
          <w:ilvl w:val="0"/>
          <w:numId w:val="2"/>
        </w:numPr>
        <w:spacing w:after="0"/>
        <w:ind w:left="23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bidi="th-TH"/>
        </w:rPr>
        <w:t>1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แห่ง ซึ่งไม่จำเป็นต้องเป็นกิจการตามกฎหมาย และ</w:t>
      </w:r>
    </w:p>
    <w:p w14:paraId="34CB893F" w14:textId="77777777" w:rsidR="006D11A9" w:rsidRPr="00C1034E" w:rsidRDefault="006D11A9" w:rsidP="00502A31">
      <w:pPr>
        <w:pStyle w:val="ListParagraph"/>
        <w:numPr>
          <w:ilvl w:val="0"/>
          <w:numId w:val="2"/>
        </w:numPr>
        <w:spacing w:after="0"/>
        <w:ind w:left="234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การตัดรายการสินทรัพย์และหนี้สิน</w:t>
      </w:r>
    </w:p>
    <w:p w14:paraId="7F5CF62C" w14:textId="77777777" w:rsidR="006D11A9" w:rsidRPr="00C1034E" w:rsidRDefault="006D11A9" w:rsidP="00502A31">
      <w:pPr>
        <w:ind w:left="198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2C5CF058" w14:textId="133485EC" w:rsidR="006D11A9" w:rsidRPr="00C1034E" w:rsidRDefault="006D11A9" w:rsidP="00502A31">
      <w:pPr>
        <w:pStyle w:val="Style1"/>
        <w:ind w:left="1980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="00502A31" w:rsidRPr="00C1034E">
        <w:rPr>
          <w:color w:val="000000" w:themeColor="text1"/>
        </w:rPr>
        <w:br/>
      </w:r>
      <w:r w:rsidRPr="00C1034E">
        <w:rPr>
          <w:rFonts w:hint="cs"/>
          <w:color w:val="000000" w:themeColor="text1"/>
          <w:cs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="006E2CD6" w:rsidRPr="00C1034E">
        <w:rPr>
          <w:rFonts w:hint="cs"/>
          <w:color w:val="000000" w:themeColor="text1"/>
          <w:cs/>
        </w:rPr>
        <w:t>กลุ่ม</w:t>
      </w:r>
      <w:r w:rsidRPr="00C1034E">
        <w:rPr>
          <w:rFonts w:hint="cs"/>
          <w:color w:val="000000" w:themeColor="text1"/>
          <w:cs/>
        </w:rPr>
        <w:t>กิจการ ความระมัดระวัง และความไม่แน่นอนของการวัดมูลค่าในการรายงานทางการเงิน</w:t>
      </w:r>
    </w:p>
    <w:p w14:paraId="047D2B47" w14:textId="77777777" w:rsidR="006D11A9" w:rsidRPr="00C1034E" w:rsidRDefault="006D11A9" w:rsidP="00502A3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14:paraId="13BB328B" w14:textId="71ADBEA7" w:rsidR="006D11A9" w:rsidRPr="00C1034E" w:rsidRDefault="006D11A9" w:rsidP="00502A31">
      <w:pPr>
        <w:pStyle w:val="ListParagraph"/>
        <w:numPr>
          <w:ilvl w:val="0"/>
          <w:numId w:val="31"/>
        </w:numPr>
        <w:spacing w:after="0"/>
        <w:ind w:left="19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</w:rPr>
        <w:t>3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 เรื่อง การรวมธุรกิจ</w:t>
      </w:r>
      <w:r w:rsidRPr="00C1034E">
        <w:rPr>
          <w:rFonts w:ascii="Browallia New" w:eastAsia="Arial Unicode MS" w:hAnsi="Browallia New" w:cs="Browallia New" w:hint="cs"/>
          <w:b/>
          <w:bCs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ได้ให้คำนิยามของ “ธุรกิจ” ใหม่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71F4FC1E" w14:textId="77777777" w:rsidR="006D11A9" w:rsidRPr="00C1034E" w:rsidRDefault="006D11A9" w:rsidP="00502A31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cs/>
        </w:rPr>
      </w:pPr>
    </w:p>
    <w:p w14:paraId="790EF64F" w14:textId="681DDDBB" w:rsidR="006D11A9" w:rsidRPr="00C1034E" w:rsidRDefault="006D11A9" w:rsidP="00502A31">
      <w:pPr>
        <w:pStyle w:val="ListParagraph"/>
        <w:numPr>
          <w:ilvl w:val="0"/>
          <w:numId w:val="31"/>
        </w:numPr>
        <w:spacing w:after="0"/>
        <w:ind w:left="19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9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เรื่อง เครื่องมือทางการเงิน และมาตรฐาน</w:t>
      </w:r>
      <w:r w:rsidR="00502A31"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การรายงานทางการเงิน ฉบับที่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7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เรื่อง การเปิดเผยข้อมูลเครื่องมือทางการเงิน ปรับเปลี่ยนข้อกำหนด</w:t>
      </w:r>
      <w:r w:rsidR="00502A31"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br/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(Interbank offer rates - IBORs) 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นอกจากนี้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การปรับปรุงได้กำหนดให้</w:t>
      </w:r>
      <w:r w:rsidR="006E2CD6"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กลุ่ม</w:t>
      </w:r>
      <w:r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กิจการให้ข้อมูลเพิ่มเติมเกี่ยวกับความสัมพันธ์ของการป้องกันความเสี่ยง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ที่ได้รับผลกระทบโดยตรงจากความไม่แน่นอนใด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ๆ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นั้น</w:t>
      </w:r>
    </w:p>
    <w:p w14:paraId="0A8DE1B6" w14:textId="50BA795B" w:rsidR="00C633A1" w:rsidRPr="00C1034E" w:rsidRDefault="00C633A1" w:rsidP="00502A31">
      <w:pPr>
        <w:pStyle w:val="ListParagraph"/>
        <w:spacing w:after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bidi="th-TH"/>
        </w:rPr>
      </w:pPr>
    </w:p>
    <w:p w14:paraId="77F78988" w14:textId="0760ADAF" w:rsidR="006D11A9" w:rsidRPr="00C1034E" w:rsidRDefault="006D11A9" w:rsidP="00502A31">
      <w:pPr>
        <w:pStyle w:val="ListParagraph"/>
        <w:numPr>
          <w:ilvl w:val="0"/>
          <w:numId w:val="31"/>
        </w:numPr>
        <w:spacing w:after="0"/>
        <w:ind w:left="19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การปรับปรุงมาตรฐานการบัญชีฉบับที่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เรื่อง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การนำเสนองบการเงิน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และมาตรฐานการบัญชี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ฉบับที่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8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="00B41E07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br/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เรื่อง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นโยบายการบัญชี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  <w:r w:rsidRPr="00C1034E">
        <w:rPr>
          <w:rFonts w:ascii="Browallia New" w:eastAsia="Arial Unicode MS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ปรับปรุงคำนิยามของ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="00B41E07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br/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”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ความมีสาระสำคัญ”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โดยให้เป็นไปในแนวทางเดียวกันกับมาตรฐานการรายงานทางการเงินและกรอบแนวคิด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bidi="th-TH"/>
        </w:rPr>
        <w:t>และอธิบายถึงการนำความมีสาระสำคัญไปประยุกต์ได้ชัดเจนขึ้นในมาตรฐานการบัญชีฉบับที่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>1</w:t>
      </w:r>
    </w:p>
    <w:p w14:paraId="064127FA" w14:textId="56D81709" w:rsidR="00B41E07" w:rsidRPr="00C1034E" w:rsidRDefault="00B41E07">
      <w:pPr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3CA34027" w14:textId="77777777" w:rsidR="004D70C1" w:rsidRPr="00C1034E" w:rsidRDefault="004D70C1" w:rsidP="00502A31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14C03A" w14:textId="61346B24" w:rsidR="004D70C1" w:rsidRPr="00C1034E" w:rsidRDefault="002A7A04" w:rsidP="00502A31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D70C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4D70C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4D70C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E1F2B25" w14:textId="77777777" w:rsidR="004D70C1" w:rsidRPr="00C1034E" w:rsidRDefault="004D70C1" w:rsidP="004D70C1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C6EC28" w14:textId="00F7A8DD" w:rsidR="004D70C1" w:rsidRPr="00C1034E" w:rsidRDefault="002A7A04" w:rsidP="004D70C1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D70C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D70C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4D70C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4D70C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65E7978" w14:textId="77777777" w:rsidR="004D70C1" w:rsidRPr="00C1034E" w:rsidRDefault="004D70C1" w:rsidP="004D70C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166E09C" w14:textId="4C529887" w:rsidR="004D70C1" w:rsidRPr="00C1034E" w:rsidRDefault="002A7A04" w:rsidP="004D70C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ab/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มกราคม 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2564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ที่เกี่ยวข้องและมีผลกระทบที่มีนัยสำคัญต่อกลุ่มกิจการ 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2C3AFB6" w14:textId="77777777" w:rsidR="004D70C1" w:rsidRPr="00C1034E" w:rsidRDefault="004D70C1" w:rsidP="004D70C1">
      <w:pPr>
        <w:pStyle w:val="Style1"/>
        <w:ind w:left="1620" w:firstLine="0"/>
        <w:jc w:val="thaiDistribute"/>
        <w:rPr>
          <w:color w:val="000000" w:themeColor="text1"/>
        </w:rPr>
      </w:pPr>
    </w:p>
    <w:p w14:paraId="366A74A0" w14:textId="3B9324C1" w:rsidR="004D70C1" w:rsidRPr="00C1034E" w:rsidRDefault="004D70C1" w:rsidP="00502A31">
      <w:pPr>
        <w:pStyle w:val="ListParagraph"/>
        <w:numPr>
          <w:ilvl w:val="0"/>
          <w:numId w:val="31"/>
        </w:numPr>
        <w:spacing w:after="0"/>
        <w:ind w:left="19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การปรับปรุงมาตรฐา</w:t>
      </w:r>
      <w:bookmarkStart w:id="0" w:name="TFRS16Revision"/>
      <w:bookmarkEnd w:id="0"/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นการ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รายงานทางการเงิน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ฉบับที่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(TFRS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16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) 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เรื่อง สัญญาเช่า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COVID-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19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 xml:space="preserve"> (Lease modification) 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สำหรับการ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ลดหรือการงดเว้นการ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จ่ายค่าเช่า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ในระหว่าง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วันที่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1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มิถุนายน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2563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ถึงวันที่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30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มิถุนายน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2564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1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มิถุนายน พ.ศ.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  <w:t>2563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 ทั้งนี้ กิจการสามารถถือปฏิบัติก่อนวันที่มีผลบังคับใช้ได้ </w:t>
      </w:r>
    </w:p>
    <w:p w14:paraId="2D090215" w14:textId="77777777" w:rsidR="004D70C1" w:rsidRPr="00C1034E" w:rsidRDefault="004D70C1" w:rsidP="00502A31">
      <w:pPr>
        <w:ind w:left="162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4DA19EF1" w14:textId="4DEA4AD9" w:rsidR="004D70C1" w:rsidRPr="00C1034E" w:rsidRDefault="004D70C1" w:rsidP="00EB2DC9">
      <w:pPr>
        <w:pStyle w:val="Style1"/>
        <w:ind w:left="1620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กลุ่มกิจการเลือกที่จะไม่นำการผ่อนปรนดังกล่าวมาถือปฏิบัติสำหรับรอบระยะเวลารายงานปีปัจจุบัน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4C5B700C" w14:textId="77777777" w:rsidR="004D70C1" w:rsidRPr="00C1034E" w:rsidRDefault="004D70C1" w:rsidP="00EB2DC9">
      <w:pPr>
        <w:pStyle w:val="Style1"/>
        <w:ind w:left="1620" w:firstLine="0"/>
        <w:jc w:val="thaiDistribute"/>
        <w:rPr>
          <w:color w:val="000000" w:themeColor="text1"/>
        </w:rPr>
      </w:pPr>
    </w:p>
    <w:p w14:paraId="6AE656CC" w14:textId="19104218" w:rsidR="004D70C1" w:rsidRPr="00C1034E" w:rsidRDefault="004D70C1" w:rsidP="00EB2DC9">
      <w:pPr>
        <w:pStyle w:val="Style1"/>
        <w:ind w:left="1620" w:firstLine="0"/>
        <w:jc w:val="thaiDistribute"/>
        <w:rPr>
          <w:color w:val="000000" w:themeColor="text1"/>
        </w:rPr>
      </w:pPr>
      <w:r w:rsidRPr="00C1034E">
        <w:rPr>
          <w:color w:val="000000" w:themeColor="text1"/>
          <w:cs/>
        </w:rPr>
        <w:t>ผู้บริหารของ</w:t>
      </w:r>
      <w:r w:rsidRPr="00C1034E">
        <w:rPr>
          <w:rFonts w:hint="cs"/>
          <w:color w:val="000000" w:themeColor="text1"/>
          <w:cs/>
        </w:rPr>
        <w:t>กลุ่มกิจการ</w:t>
      </w:r>
      <w:r w:rsidRPr="00C1034E">
        <w:rPr>
          <w:color w:val="000000" w:themeColor="text1"/>
          <w:cs/>
        </w:rPr>
        <w:t>กำลังอยู่ระหว่างการประเมินผลกระทบของมาตรฐานดังกล่าวต่อ</w:t>
      </w:r>
      <w:r w:rsidR="00B85A00" w:rsidRPr="00C1034E">
        <w:rPr>
          <w:rFonts w:hint="cs"/>
          <w:color w:val="000000" w:themeColor="text1"/>
          <w:cs/>
        </w:rPr>
        <w:t>กลุ่มกิจการ</w:t>
      </w:r>
    </w:p>
    <w:p w14:paraId="219CB32B" w14:textId="77777777" w:rsidR="004D70C1" w:rsidRPr="00C1034E" w:rsidRDefault="004D70C1" w:rsidP="004D70C1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923132" w14:textId="6FC3A9E7" w:rsidR="004D70C1" w:rsidRPr="00C1034E" w:rsidRDefault="002A7A04" w:rsidP="00030FB6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4D70C1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030FB6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4D70C1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="004D70C1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502A31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/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4D70C1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D70C1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2565</w:t>
      </w:r>
      <w:r w:rsidR="004D70C1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D70C1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ที่เกี่ยวข้องและมีผลกระทบที่มีนัยสำคัญต่อ</w:t>
      </w:r>
      <w:r w:rsidR="004D70C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</w:p>
    <w:p w14:paraId="6A7603F5" w14:textId="77777777" w:rsidR="004D70C1" w:rsidRPr="00C1034E" w:rsidRDefault="004D70C1" w:rsidP="00502A3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C82C211" w14:textId="107270DB" w:rsidR="004D70C1" w:rsidRPr="00C1034E" w:rsidRDefault="004D70C1" w:rsidP="00030FB6">
      <w:pPr>
        <w:pStyle w:val="Style1"/>
        <w:ind w:left="1620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กลุ่มกิจการ</w:t>
      </w:r>
      <w:r w:rsidRPr="00C1034E">
        <w:rPr>
          <w:color w:val="000000" w:themeColor="text1"/>
          <w:cs/>
        </w:rPr>
        <w:t>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4F5BEDE0" w14:textId="77777777" w:rsidR="004D70C1" w:rsidRPr="00C1034E" w:rsidRDefault="004D70C1" w:rsidP="00502A3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4C19334" w14:textId="7B2C4FDC" w:rsidR="004D70C1" w:rsidRPr="00C1034E" w:rsidRDefault="004D70C1" w:rsidP="00502A31">
      <w:pPr>
        <w:pStyle w:val="ListParagraph"/>
        <w:numPr>
          <w:ilvl w:val="0"/>
          <w:numId w:val="32"/>
        </w:numPr>
        <w:spacing w:after="0"/>
        <w:ind w:left="19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(TFRS </w:t>
      </w:r>
      <w:r w:rsidR="002A7A04" w:rsidRPr="002A7A04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16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)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เรื่อง สัญญาเช่า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THBFIX 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ด้วยอัตราดอกเบี้ยอ้างอิงใหม่ซึ่งเป็นผลมาจากการยกเลิก 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LIBOR</w:t>
      </w:r>
      <w:r w:rsidRPr="00C1034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6138E9C9" w14:textId="77777777" w:rsidR="004D70C1" w:rsidRPr="00C1034E" w:rsidRDefault="004D70C1" w:rsidP="00502A31">
      <w:pPr>
        <w:pStyle w:val="Style1"/>
        <w:ind w:left="1620" w:firstLine="0"/>
        <w:jc w:val="thaiDistribute"/>
        <w:rPr>
          <w:rFonts w:eastAsia="Arial Unicode MS"/>
          <w:color w:val="000000"/>
          <w:spacing w:val="-4"/>
          <w:lang w:val="th-TH"/>
        </w:rPr>
      </w:pPr>
    </w:p>
    <w:p w14:paraId="5F6DB130" w14:textId="3EDB69AF" w:rsidR="004D70C1" w:rsidRPr="00C1034E" w:rsidRDefault="004D70C1" w:rsidP="00502A31">
      <w:pPr>
        <w:pStyle w:val="Style1"/>
        <w:ind w:left="1627" w:firstLine="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กลุ่มกิจการ</w:t>
      </w:r>
      <w:r w:rsidRPr="00C1034E">
        <w:rPr>
          <w:color w:val="000000" w:themeColor="text1"/>
          <w:cs/>
        </w:rPr>
        <w:t>เลือกที่จะไม่นำแนวผ่อนปรนดังกล่าวมาถือปฏิบัติสำหรับรอบระยะเวลารายงานปีปัจจุบัน</w:t>
      </w:r>
      <w:r w:rsidRPr="00C1034E">
        <w:rPr>
          <w:color w:val="000000" w:themeColor="text1"/>
        </w:rPr>
        <w:t xml:space="preserve"> </w:t>
      </w:r>
    </w:p>
    <w:p w14:paraId="3AF894C7" w14:textId="45E1A489" w:rsidR="004D70C1" w:rsidRPr="00C1034E" w:rsidRDefault="004D70C1" w:rsidP="00DA3E9F">
      <w:pPr>
        <w:pStyle w:val="Style1"/>
        <w:ind w:left="1620" w:firstLine="790"/>
        <w:jc w:val="thaiDistribute"/>
        <w:rPr>
          <w:rFonts w:eastAsia="Arial Unicode MS"/>
          <w:color w:val="000000"/>
          <w:spacing w:val="-4"/>
          <w:cs/>
          <w:lang w:val="th-TH"/>
        </w:rPr>
      </w:pPr>
      <w:r w:rsidRPr="00C1034E">
        <w:rPr>
          <w:rFonts w:eastAsia="Arial Unicode MS"/>
          <w:color w:val="000000"/>
          <w:spacing w:val="-4"/>
          <w:cs/>
          <w:lang w:val="th-TH"/>
        </w:rPr>
        <w:br w:type="page"/>
      </w:r>
    </w:p>
    <w:p w14:paraId="7C71E7D2" w14:textId="77777777" w:rsidR="00BB5080" w:rsidRPr="00C1034E" w:rsidRDefault="00BB5080" w:rsidP="00A156CD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3105471" w14:textId="68D213BC" w:rsidR="00B41E07" w:rsidRPr="00C1034E" w:rsidRDefault="002A7A04" w:rsidP="00B41E07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B41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B41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B41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B41E0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6EB1722" w14:textId="77777777" w:rsidR="00B41E07" w:rsidRPr="00C1034E" w:rsidRDefault="00B41E07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0C2F786" w14:textId="11B6CB47" w:rsidR="006E2CD6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BB508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BB5080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6E2C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การ</w:t>
      </w:r>
      <w:r w:rsidR="005B646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จัดทำ</w:t>
      </w:r>
      <w:r w:rsidR="006E2C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งบการเงินรวม </w:t>
      </w:r>
    </w:p>
    <w:p w14:paraId="43B7A591" w14:textId="77777777" w:rsidR="00E84D24" w:rsidRPr="00C1034E" w:rsidRDefault="00E84D24" w:rsidP="00B41E0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C3D410" w14:textId="47B0C1BD" w:rsidR="006E2CD6" w:rsidRPr="00C1034E" w:rsidRDefault="006E2CD6" w:rsidP="00AD1E2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บริษัทย่อย</w:t>
      </w:r>
    </w:p>
    <w:p w14:paraId="630545D3" w14:textId="77777777" w:rsidR="00E84D24" w:rsidRPr="00C1034E" w:rsidRDefault="00E84D24" w:rsidP="00B41E07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87EFCF7" w14:textId="73CE51DC" w:rsidR="006E2CD6" w:rsidRPr="00C1034E" w:rsidRDefault="006E2CD6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บริษัทย่อยหมายถึงกิจการทั้งหมดที่กลุ่มกิจการมีอำนาจควบคุม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และสามารถใช้อำนาจเหนือผู้ได้รับ</w:t>
      </w:r>
      <w:r w:rsidR="00502A31" w:rsidRPr="00C1034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การลงทุนเพื่อให้ได้ผลตอบแทนผันแปร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ในงบการเงินเฉพาะกิจการ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เงินลงทุนในบริษัทย่อยบันทึกด้วยวิธีราคาทุน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</w:p>
    <w:p w14:paraId="1ABB6F31" w14:textId="77777777" w:rsidR="006E2CD6" w:rsidRPr="00C1034E" w:rsidRDefault="006E2CD6" w:rsidP="00B41E07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23A56E03" w14:textId="6F3AD8F5" w:rsidR="006E2CD6" w:rsidRPr="00C1034E" w:rsidRDefault="006E2CD6" w:rsidP="00AD1E2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ข)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บริษัทร่วม</w:t>
      </w:r>
    </w:p>
    <w:p w14:paraId="1C7A404F" w14:textId="77777777" w:rsidR="006E2CD6" w:rsidRPr="00C1034E" w:rsidRDefault="006E2CD6" w:rsidP="00B41E07">
      <w:pPr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6B1EB26" w14:textId="77689C18" w:rsidR="006E2CD6" w:rsidRPr="00C1034E" w:rsidRDefault="006E2CD6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US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เงินลงทุนในบริษัทร่วมรับรู้โดยใช้วิธีส่วนได้เสียในการแสดงในงบการเงินรวม</w:t>
      </w:r>
      <w:r w:rsidR="00E84D24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ในงบการเงินเฉพาะกิจการ </w:t>
      </w:r>
      <w:r w:rsidR="00502A31" w:rsidRPr="00C1034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เงินลงทุนในบริษัทร่วมบันทึกด้วยวิธีราคาทุน</w:t>
      </w:r>
    </w:p>
    <w:p w14:paraId="11A9E0A7" w14:textId="77777777" w:rsidR="00E84D24" w:rsidRPr="00C1034E" w:rsidRDefault="00E84D24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cs/>
          <w:lang w:val="en-US"/>
        </w:rPr>
      </w:pPr>
    </w:p>
    <w:p w14:paraId="0296F716" w14:textId="350E1E03" w:rsidR="006E2CD6" w:rsidRPr="00C1034E" w:rsidRDefault="00E84D24" w:rsidP="00AD1E2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ค</w:t>
      </w:r>
      <w:r w:rsidR="006E2CD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)</w:t>
      </w:r>
      <w:r w:rsidR="006E2CD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การบันทึกเงินลงทุนตามวิธีส่วนได้เสีย</w:t>
      </w:r>
    </w:p>
    <w:p w14:paraId="7491B824" w14:textId="77777777" w:rsidR="006E2CD6" w:rsidRPr="00C1034E" w:rsidRDefault="006E2CD6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64D061F4" w14:textId="03394F57" w:rsidR="006E2CD6" w:rsidRPr="00C1034E" w:rsidRDefault="006E2CD6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กลุ่มกิจการรับรู้เงินลงทุนเมื่อเริ่มแรกด้วยราคาทุน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ซึ่งประกอบด้วยเงินที่จ่ายซื้อรวมกับต้นทุนทางตรงของ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เงินลงทุน</w:t>
      </w:r>
      <w:r w:rsidR="00E84D24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="00B41E0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94ABAAA" w14:textId="77777777" w:rsidR="006E2CD6" w:rsidRPr="00C1034E" w:rsidRDefault="006E2CD6" w:rsidP="00B41E07">
      <w:pPr>
        <w:pStyle w:val="ListParagraph"/>
        <w:spacing w:after="0"/>
        <w:ind w:left="162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th-TH"/>
        </w:rPr>
      </w:pPr>
    </w:p>
    <w:p w14:paraId="32E7CA40" w14:textId="55F2DDFD" w:rsidR="006E2CD6" w:rsidRPr="00C1034E" w:rsidRDefault="006E2CD6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="00AD1E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2313BBBB" w14:textId="76D69780" w:rsidR="00E84D24" w:rsidRPr="00C1034E" w:rsidRDefault="00E84D24" w:rsidP="00B41E07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14"/>
          <w:sz w:val="26"/>
          <w:szCs w:val="26"/>
          <w:lang w:val="en-US"/>
        </w:rPr>
      </w:pPr>
    </w:p>
    <w:p w14:paraId="4220D8E1" w14:textId="605A657C" w:rsidR="006E2CD6" w:rsidRPr="00C1034E" w:rsidRDefault="00E84D24" w:rsidP="00AD1E2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ง</w:t>
      </w:r>
      <w:r w:rsidR="006E2CD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)</w:t>
      </w:r>
      <w:r w:rsidR="006E2CD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รายการระหว่างกันในงบการเงินรวม</w:t>
      </w:r>
    </w:p>
    <w:p w14:paraId="3A817498" w14:textId="77777777" w:rsidR="00EF090E" w:rsidRPr="00C1034E" w:rsidRDefault="00EF090E" w:rsidP="00AD1E2D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38849C8D" w14:textId="0E0324B8" w:rsidR="006E2CD6" w:rsidRPr="00C1034E" w:rsidRDefault="006E2CD6" w:rsidP="00AD1E2D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จะถูกตัดออกตามสัดส่วนที่กลุ่มกิจการมีส่วนได้เสียใน</w:t>
      </w:r>
      <w:r w:rsidR="00502A31" w:rsidRPr="00C1034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บริษัทร่วม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จะมีหลักฐานว่าเกิดจากการด้อยค่าของสินทรัพย์ที่โอน</w:t>
      </w:r>
    </w:p>
    <w:p w14:paraId="4BA52ADC" w14:textId="1A6A0D18" w:rsidR="00EF090E" w:rsidRPr="00C1034E" w:rsidRDefault="00EF090E" w:rsidP="00AD1E2D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1851D05" w14:textId="4D60B25C" w:rsidR="00EF090E" w:rsidRPr="00C1034E" w:rsidRDefault="00EF090E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 w:type="page"/>
      </w:r>
    </w:p>
    <w:p w14:paraId="11A744B9" w14:textId="77777777" w:rsidR="00EF090E" w:rsidRPr="00C1034E" w:rsidRDefault="00EF090E" w:rsidP="00502A31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90423C1" w14:textId="3D83A859" w:rsidR="00EF090E" w:rsidRPr="00C1034E" w:rsidRDefault="002A7A04" w:rsidP="00EF090E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F090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EF090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EF090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EF090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BC8A270" w14:textId="77777777" w:rsidR="00397CF9" w:rsidRPr="00C1034E" w:rsidRDefault="00397CF9" w:rsidP="00502A31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76A2B91" w14:textId="574E52E9" w:rsidR="00397CF9" w:rsidRPr="00C1034E" w:rsidRDefault="002A7A04" w:rsidP="00397CF9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397CF9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. 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397CF9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ab/>
      </w:r>
      <w:r w:rsidR="00397CF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ก</w:t>
      </w:r>
      <w:r w:rsidR="00397CF9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ารจัดประเภทสัญญาประกันภัย</w:t>
      </w:r>
    </w:p>
    <w:p w14:paraId="3F165B74" w14:textId="77777777" w:rsidR="00397CF9" w:rsidRPr="00C1034E" w:rsidRDefault="00397CF9" w:rsidP="00397CF9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BF3BB1" w14:textId="77777777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rFonts w:hint="cs"/>
          <w:color w:val="000000" w:themeColor="text1"/>
          <w:spacing w:val="-8"/>
          <w:cs/>
          <w:lang w:val="en-US"/>
        </w:rPr>
        <w:t>กลุ่มกิจการ</w:t>
      </w:r>
      <w:r w:rsidRPr="00C1034E">
        <w:rPr>
          <w:color w:val="000000" w:themeColor="text1"/>
          <w:spacing w:val="-8"/>
          <w:cs/>
          <w:lang w:val="en-US"/>
        </w:rPr>
        <w:t>ได้มีการจัดประเภทสัญญาของผลิตภัณฑ์ประกันภัยที่บริษัทเป็นผู้ออกเป็นสัญญาประกันภัยหรือสัญญาลงทุนโดยขึ้นอยู่กับระดับความเสี่ยงของการรับประกันภัย</w:t>
      </w:r>
      <w:r w:rsidRPr="00C1034E">
        <w:rPr>
          <w:color w:val="000000" w:themeColor="text1"/>
          <w:spacing w:val="-8"/>
          <w:lang w:val="en-US"/>
        </w:rPr>
        <w:t xml:space="preserve"> </w:t>
      </w:r>
    </w:p>
    <w:p w14:paraId="5E61EB3D" w14:textId="77777777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</w:p>
    <w:p w14:paraId="6D8A5940" w14:textId="77777777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cs/>
          <w:lang w:val="en-US"/>
        </w:rPr>
      </w:pPr>
      <w:r w:rsidRPr="00C1034E">
        <w:rPr>
          <w:color w:val="000000" w:themeColor="text1"/>
          <w:spacing w:val="-8"/>
          <w:cs/>
          <w:lang w:val="en-US"/>
        </w:rPr>
        <w:t>สัญญาประกันภัยเป็นสัญญาซึ่ง</w:t>
      </w:r>
      <w:r w:rsidRPr="00C1034E">
        <w:rPr>
          <w:rFonts w:hint="cs"/>
          <w:color w:val="000000" w:themeColor="text1"/>
          <w:spacing w:val="-8"/>
          <w:cs/>
          <w:lang w:val="en-US"/>
        </w:rPr>
        <w:t>กลุ่มกิจการ</w:t>
      </w:r>
      <w:r w:rsidRPr="00C1034E">
        <w:rPr>
          <w:color w:val="000000" w:themeColor="text1"/>
          <w:spacing w:val="-8"/>
          <w:lang w:val="en-US"/>
        </w:rPr>
        <w:t xml:space="preserve"> (</w:t>
      </w:r>
      <w:r w:rsidRPr="00C1034E">
        <w:rPr>
          <w:color w:val="000000" w:themeColor="text1"/>
          <w:spacing w:val="-8"/>
          <w:cs/>
          <w:lang w:val="en-US"/>
        </w:rPr>
        <w:t>ผู้รับประกันภัย</w:t>
      </w:r>
      <w:r w:rsidRPr="00C1034E">
        <w:rPr>
          <w:color w:val="000000" w:themeColor="text1"/>
          <w:spacing w:val="-8"/>
          <w:lang w:val="en-US"/>
        </w:rPr>
        <w:t xml:space="preserve">) </w:t>
      </w:r>
      <w:r w:rsidRPr="00C1034E">
        <w:rPr>
          <w:color w:val="000000" w:themeColor="text1"/>
          <w:spacing w:val="-8"/>
          <w:cs/>
          <w:lang w:val="en-US"/>
        </w:rPr>
        <w:t>ได้รับโอนความเสี่ยงจากการรับประกันภัยที่มีนัยสำคัญจากคู่สัญญาอีกฝ่ายหนึ่ง</w:t>
      </w:r>
      <w:r w:rsidRPr="00C1034E">
        <w:rPr>
          <w:color w:val="000000" w:themeColor="text1"/>
          <w:spacing w:val="-8"/>
          <w:lang w:val="en-US"/>
        </w:rPr>
        <w:t xml:space="preserve"> (</w:t>
      </w:r>
      <w:r w:rsidRPr="00C1034E">
        <w:rPr>
          <w:color w:val="000000" w:themeColor="text1"/>
          <w:spacing w:val="-8"/>
          <w:cs/>
          <w:lang w:val="en-US"/>
        </w:rPr>
        <w:t>ผู้เอาประกันภัย</w:t>
      </w:r>
      <w:r w:rsidRPr="00C1034E">
        <w:rPr>
          <w:color w:val="000000" w:themeColor="text1"/>
          <w:spacing w:val="-8"/>
          <w:lang w:val="en-US"/>
        </w:rPr>
        <w:t xml:space="preserve">) </w:t>
      </w:r>
      <w:r w:rsidRPr="00C1034E">
        <w:rPr>
          <w:color w:val="000000" w:themeColor="text1"/>
          <w:spacing w:val="-8"/>
          <w:cs/>
          <w:lang w:val="en-US"/>
        </w:rPr>
        <w:t>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C1034E">
        <w:rPr>
          <w:color w:val="000000" w:themeColor="text1"/>
          <w:spacing w:val="-8"/>
          <w:lang w:val="en-US"/>
        </w:rPr>
        <w:t xml:space="preserve"> (</w:t>
      </w:r>
      <w:r w:rsidRPr="00C1034E">
        <w:rPr>
          <w:color w:val="000000" w:themeColor="text1"/>
          <w:spacing w:val="-8"/>
          <w:cs/>
          <w:lang w:val="en-US"/>
        </w:rPr>
        <w:t>เหตุการณ์ที่เอาประกันภัย</w:t>
      </w:r>
      <w:r w:rsidRPr="00C1034E">
        <w:rPr>
          <w:color w:val="000000" w:themeColor="text1"/>
          <w:spacing w:val="-8"/>
          <w:lang w:val="en-US"/>
        </w:rPr>
        <w:t xml:space="preserve">) </w:t>
      </w:r>
      <w:r w:rsidRPr="00C1034E">
        <w:rPr>
          <w:color w:val="000000" w:themeColor="text1"/>
          <w:spacing w:val="-8"/>
          <w:cs/>
          <w:lang w:val="en-US"/>
        </w:rPr>
        <w:t>เกิดผลกระทบในทางลบต่อผู้เอาประกันภัย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Pr="00C1034E">
        <w:rPr>
          <w:color w:val="000000" w:themeColor="text1"/>
          <w:spacing w:val="-8"/>
          <w:cs/>
          <w:lang w:val="en-US"/>
        </w:rPr>
        <w:t>เมื่อสัญญาถูกจัดประเภทเป็นสัญญาประกันภัยแล้วจะคงเป็นสัญญาประกันภัยจนกว่าสิทธิและภาระผูกพันทั้งหมดถูกทำให้สิ้นสุดหรือสิ้นผลบังคับ</w:t>
      </w:r>
    </w:p>
    <w:p w14:paraId="6F8EE123" w14:textId="77777777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</w:p>
    <w:p w14:paraId="575FE357" w14:textId="77777777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color w:val="000000" w:themeColor="text1"/>
          <w:spacing w:val="-8"/>
          <w:cs/>
          <w:lang w:val="en-US"/>
        </w:rPr>
        <w:t>อย่างไรก็ตาม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Pr="00C1034E">
        <w:rPr>
          <w:color w:val="000000" w:themeColor="text1"/>
          <w:spacing w:val="-8"/>
          <w:cs/>
          <w:lang w:val="en-US"/>
        </w:rPr>
        <w:t>สัญญาที่ทำให้ผู้ออกมีความเสี่ยงทางการเงินแต่ไม่มีความเสี่ยงด้านการรับประกันภัยที่สำคัญไม่จัดว่าเป็นสัญญาประกันภัย</w:t>
      </w:r>
    </w:p>
    <w:p w14:paraId="14A1628A" w14:textId="77777777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</w:p>
    <w:p w14:paraId="0E4E0B1F" w14:textId="5BFD604D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color w:val="000000" w:themeColor="text1"/>
          <w:spacing w:val="-8"/>
          <w:cs/>
          <w:lang w:val="en-US"/>
        </w:rPr>
        <w:t>สัญญาประกันภัยระยะสั้นหมายถึงสัญญาประกันภัยที่มีระยะเวลาคุ้มครองภายใต้สัญญาไม่เกิน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="002A7A04" w:rsidRPr="002A7A04">
        <w:rPr>
          <w:color w:val="000000" w:themeColor="text1"/>
          <w:spacing w:val="-8"/>
        </w:rPr>
        <w:t>1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Pr="00C1034E">
        <w:rPr>
          <w:color w:val="000000" w:themeColor="text1"/>
          <w:spacing w:val="-8"/>
          <w:cs/>
          <w:lang w:val="en-US"/>
        </w:rPr>
        <w:t>ปี</w:t>
      </w:r>
    </w:p>
    <w:p w14:paraId="630D6692" w14:textId="77777777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</w:p>
    <w:p w14:paraId="1424E5BA" w14:textId="7B08FA0D" w:rsidR="00397CF9" w:rsidRPr="00C1034E" w:rsidRDefault="00397CF9" w:rsidP="000C0931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color w:val="000000" w:themeColor="text1"/>
          <w:spacing w:val="-8"/>
          <w:cs/>
          <w:lang w:val="en-US"/>
        </w:rPr>
        <w:t>สัญญาประกันภัยระยะยาวหมายถึง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Pr="00C1034E">
        <w:rPr>
          <w:color w:val="000000" w:themeColor="text1"/>
          <w:spacing w:val="-8"/>
          <w:cs/>
          <w:lang w:val="en-US"/>
        </w:rPr>
        <w:t>สัญญาประกันภัยที่มีระยะเวลาสัญญาเกินกว่า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="002A7A04" w:rsidRPr="002A7A04">
        <w:rPr>
          <w:color w:val="000000" w:themeColor="text1"/>
          <w:spacing w:val="-8"/>
        </w:rPr>
        <w:t>1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Pr="00C1034E">
        <w:rPr>
          <w:color w:val="000000" w:themeColor="text1"/>
          <w:spacing w:val="-8"/>
          <w:cs/>
          <w:lang w:val="en-US"/>
        </w:rPr>
        <w:t>ปี</w:t>
      </w:r>
      <w:r w:rsidRPr="00C1034E">
        <w:rPr>
          <w:color w:val="000000" w:themeColor="text1"/>
          <w:spacing w:val="-8"/>
          <w:lang w:val="en-US"/>
        </w:rPr>
        <w:t xml:space="preserve"> </w:t>
      </w:r>
      <w:r w:rsidRPr="00C1034E">
        <w:rPr>
          <w:color w:val="000000" w:themeColor="text1"/>
          <w:spacing w:val="-8"/>
          <w:cs/>
          <w:lang w:val="en-US"/>
        </w:rPr>
        <w:t>หรือมีการรับรองการต่ออายุอัตโนมัติซึ่งบริษัทประกันภัยไม่สามารถบอกเลิกสัญญาและไม่สามารถปรับเพิ่ม</w:t>
      </w:r>
      <w:r w:rsidRPr="00C1034E">
        <w:rPr>
          <w:color w:val="000000" w:themeColor="text1"/>
          <w:spacing w:val="-8"/>
          <w:lang w:val="en-US"/>
        </w:rPr>
        <w:t>/</w:t>
      </w:r>
      <w:r w:rsidRPr="00C1034E">
        <w:rPr>
          <w:color w:val="000000" w:themeColor="text1"/>
          <w:spacing w:val="-8"/>
          <w:cs/>
          <w:lang w:val="en-US"/>
        </w:rPr>
        <w:t>ลดเบี้ยประกันภัยรวมถึงเปลี่ยนแปลงผลประโยชน์ใดๆในกรมธรรม์ประกันภัยตลอดอายุสัญญาได้</w:t>
      </w:r>
    </w:p>
    <w:p w14:paraId="01E1145E" w14:textId="32D7060F" w:rsidR="00EF090E" w:rsidRPr="00C1034E" w:rsidRDefault="00EF090E" w:rsidP="00502A3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501FC13" w14:textId="2BD9BDF4" w:rsidR="000E7E1B" w:rsidRPr="00C1034E" w:rsidRDefault="002A7A04" w:rsidP="000E7E1B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84D2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E84D2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0E7E1B" w:rsidRPr="00C1034E">
        <w:rPr>
          <w:rFonts w:ascii="Browallia New" w:eastAsia="MS Mincho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การแปลงค่าเงินตราต่างประเทศ</w:t>
      </w:r>
    </w:p>
    <w:p w14:paraId="78304F13" w14:textId="77777777" w:rsidR="000E7E1B" w:rsidRPr="00C1034E" w:rsidRDefault="000E7E1B" w:rsidP="00502A31">
      <w:pPr>
        <w:widowControl w:val="0"/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0567480" w14:textId="77777777" w:rsidR="000E7E1B" w:rsidRPr="00C1034E" w:rsidRDefault="000E7E1B" w:rsidP="0024609D">
      <w:pPr>
        <w:numPr>
          <w:ilvl w:val="0"/>
          <w:numId w:val="7"/>
        </w:num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/>
        <w:jc w:val="thaiDistribute"/>
        <w:rPr>
          <w:rFonts w:ascii="Browallia New" w:eastAsia="Cord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C1034E">
        <w:rPr>
          <w:rFonts w:ascii="Browallia New" w:eastAsia="Cordia New" w:hAnsi="Browallia New" w:cs="Browallia New" w:hint="cs"/>
          <w:snapToGrid w:val="0"/>
          <w:color w:val="000000" w:themeColor="text1"/>
          <w:sz w:val="26"/>
          <w:szCs w:val="26"/>
          <w:cs/>
          <w:lang w:eastAsia="th-TH"/>
        </w:rPr>
        <w:t>สกุลเงินที่ใช้ในการดำเนินงาน และสกุลเงินที่ใช้นำเสนองบการเงิน</w:t>
      </w:r>
    </w:p>
    <w:p w14:paraId="3FC04238" w14:textId="77777777" w:rsidR="000E7E1B" w:rsidRPr="00C1034E" w:rsidRDefault="000E7E1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</w:p>
    <w:p w14:paraId="4DB93197" w14:textId="77777777" w:rsidR="000E7E1B" w:rsidRPr="00C1034E" w:rsidRDefault="000E7E1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กลุ่มกิจการและเป็นสกุลเงินที่ใช้นำเสนองบการเงินของของกลุ่มกิจการ</w:t>
      </w:r>
    </w:p>
    <w:p w14:paraId="54B04020" w14:textId="77777777" w:rsidR="000E7E1B" w:rsidRPr="00C1034E" w:rsidRDefault="000E7E1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</w:p>
    <w:p w14:paraId="0898F667" w14:textId="77777777" w:rsidR="000E7E1B" w:rsidRPr="00C1034E" w:rsidRDefault="000E7E1B" w:rsidP="0024609D">
      <w:pPr>
        <w:numPr>
          <w:ilvl w:val="0"/>
          <w:numId w:val="7"/>
        </w:num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/>
        <w:jc w:val="thaiDistribute"/>
        <w:rPr>
          <w:rFonts w:ascii="Browallia New" w:eastAsia="Cordia New" w:hAnsi="Browallia New" w:cs="Browallia New"/>
          <w:snapToGrid w:val="0"/>
          <w:color w:val="000000" w:themeColor="text1"/>
          <w:sz w:val="26"/>
          <w:szCs w:val="26"/>
          <w:lang w:eastAsia="th-TH"/>
        </w:rPr>
      </w:pPr>
      <w:r w:rsidRPr="00C1034E">
        <w:rPr>
          <w:rFonts w:ascii="Browallia New" w:eastAsia="Cordia New" w:hAnsi="Browallia New" w:cs="Browallia New" w:hint="cs"/>
          <w:snapToGrid w:val="0"/>
          <w:color w:val="000000" w:themeColor="text1"/>
          <w:sz w:val="26"/>
          <w:szCs w:val="26"/>
          <w:cs/>
          <w:lang w:eastAsia="th-TH"/>
        </w:rPr>
        <w:t>รายการและยอดคงเหลือ</w:t>
      </w:r>
    </w:p>
    <w:p w14:paraId="6F317AAC" w14:textId="77777777" w:rsidR="000E7E1B" w:rsidRPr="00C1034E" w:rsidRDefault="000E7E1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</w:p>
    <w:p w14:paraId="12E27CD4" w14:textId="470D6BF5" w:rsidR="000E7E1B" w:rsidRPr="00C1034E" w:rsidRDefault="0088594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  <w:r w:rsidRPr="00C1034E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</w:t>
      </w:r>
      <w:r w:rsidRPr="00C1034E">
        <w:rPr>
          <w:rFonts w:ascii="Browallia New" w:eastAsia="Cordia New" w:hAnsi="Browallia New" w:cs="Browallia New"/>
          <w:color w:val="000000" w:themeColor="text1"/>
          <w:spacing w:val="-4"/>
          <w:sz w:val="26"/>
          <w:szCs w:val="26"/>
          <w:cs/>
          <w:lang w:eastAsia="th-TH"/>
        </w:rPr>
        <w:t>เกิดรายการหรือวันที่ตีราคาหากรายการนั้นถูกวัดมูลค่าใหม่ซึ่งคงเหลือ ณ วันที่ตามงบแสดงฐานะการเงินเป็นเงินบาท</w:t>
      </w:r>
    </w:p>
    <w:p w14:paraId="4222AB2B" w14:textId="77777777" w:rsidR="0088594B" w:rsidRPr="00C1034E" w:rsidRDefault="0088594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</w:pPr>
    </w:p>
    <w:p w14:paraId="15DB871E" w14:textId="7E756622" w:rsidR="000E7E1B" w:rsidRPr="00C1034E" w:rsidRDefault="000E7E1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ณ วัน</w:t>
      </w:r>
      <w:r w:rsidR="00B70163"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eastAsia="th-TH"/>
        </w:rPr>
        <w:t xml:space="preserve">สิ้นปี </w:t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eastAsia="th-TH"/>
        </w:rPr>
        <w:t>ได้บันทึกไว้ในกำไรหรือขาดทุน</w:t>
      </w:r>
    </w:p>
    <w:p w14:paraId="21DB42EC" w14:textId="77777777" w:rsidR="000E7E1B" w:rsidRPr="00C1034E" w:rsidRDefault="000E7E1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eastAsia="th-TH"/>
        </w:rPr>
      </w:pPr>
    </w:p>
    <w:p w14:paraId="73A313F9" w14:textId="77777777" w:rsidR="000E7E1B" w:rsidRPr="00C1034E" w:rsidRDefault="000E7E1B" w:rsidP="000E7E1B">
      <w:pPr>
        <w:ind w:left="14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GB" w:eastAsia="th-TH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B8EB3CB" w14:textId="433A9AF7" w:rsidR="00E2251B" w:rsidRPr="00C1034E" w:rsidRDefault="00E2251B" w:rsidP="00E2251B">
      <w:pPr>
        <w:widowControl w:val="0"/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57D0FE" w14:textId="7E895332" w:rsidR="00502A31" w:rsidRPr="00C1034E" w:rsidRDefault="00502A31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7549B087" w14:textId="77777777" w:rsidR="0039259A" w:rsidRPr="00C1034E" w:rsidRDefault="0039259A" w:rsidP="00502A31">
      <w:pPr>
        <w:widowControl w:val="0"/>
        <w:ind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F1A219C" w14:textId="53365932" w:rsidR="0039259A" w:rsidRPr="00C1034E" w:rsidRDefault="002A7A04" w:rsidP="0039259A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39259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39259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39259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39259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7E126A7" w14:textId="77777777" w:rsidR="0039259A" w:rsidRPr="00C1034E" w:rsidRDefault="0039259A" w:rsidP="00FD1B9F">
      <w:pPr>
        <w:widowControl w:val="0"/>
        <w:tabs>
          <w:tab w:val="left" w:pos="540"/>
        </w:tabs>
        <w:ind w:left="547" w:hanging="7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2C947C04" w14:textId="270B867B" w:rsidR="00E2251B" w:rsidRPr="00C1034E" w:rsidRDefault="002A7A04" w:rsidP="00E2251B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B2DC9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E2251B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E2251B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เงินสดและรายการเทียบเท่าเงินสด</w:t>
      </w:r>
    </w:p>
    <w:p w14:paraId="5766764D" w14:textId="77777777" w:rsidR="00E2251B" w:rsidRPr="00C1034E" w:rsidRDefault="00E2251B" w:rsidP="00E2251B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</w:p>
    <w:p w14:paraId="10D54171" w14:textId="5A73ECCE" w:rsidR="00E2251B" w:rsidRPr="00C1034E" w:rsidRDefault="00E2251B" w:rsidP="00E2251B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rFonts w:hint="cs"/>
          <w:color w:val="000000" w:themeColor="text1"/>
          <w:spacing w:val="-8"/>
          <w:cs/>
          <w:lang w:val="en-US"/>
        </w:rPr>
        <w:t xml:space="preserve">เงินสดและรายการเทียบเท่าเงินสด หมายถึง เงินสดในมือ เงินฝากธนาคารทุกประเภท รวมถึงเงินลงทุนในหลักทรัพย์ประเภทตั๋วเงินที่มีกำหนดไม่เกิน </w:t>
      </w:r>
      <w:r w:rsidR="002A7A04" w:rsidRPr="002A7A04">
        <w:rPr>
          <w:rFonts w:hint="cs"/>
          <w:color w:val="000000" w:themeColor="text1"/>
          <w:spacing w:val="-8"/>
        </w:rPr>
        <w:t>3</w:t>
      </w:r>
      <w:r w:rsidRPr="00C1034E">
        <w:rPr>
          <w:rFonts w:hint="cs"/>
          <w:color w:val="000000" w:themeColor="text1"/>
          <w:spacing w:val="-8"/>
          <w:cs/>
          <w:lang w:val="en-US"/>
        </w:rPr>
        <w:t xml:space="preserve"> เดือนนับจากวันที่ได้มาและไม่มีข้อจำกัดในการเบิกใช้</w:t>
      </w:r>
    </w:p>
    <w:p w14:paraId="52423928" w14:textId="55F98341" w:rsidR="000E7E1B" w:rsidRPr="00C1034E" w:rsidRDefault="000E7E1B" w:rsidP="00FD1B9F">
      <w:pPr>
        <w:ind w:left="1080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7A3ABDFE" w14:textId="60180275" w:rsidR="00AD1E2D" w:rsidRPr="00C1034E" w:rsidRDefault="002A7A04" w:rsidP="00AD1E2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D1E2D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AD1E2D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D1E2D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เบี้ยประกันภัยค้างรับและค่าเผื่อหนี้สงสัยจะสูญ</w:t>
      </w:r>
    </w:p>
    <w:p w14:paraId="3A97B37B" w14:textId="77777777" w:rsidR="00AD1E2D" w:rsidRPr="00C1034E" w:rsidRDefault="00AD1E2D" w:rsidP="00EF090E">
      <w:pPr>
        <w:pStyle w:val="Style1"/>
        <w:ind w:left="1080" w:firstLine="0"/>
        <w:jc w:val="thaiDistribute"/>
        <w:rPr>
          <w:color w:val="000000" w:themeColor="text1"/>
          <w:spacing w:val="-14"/>
          <w:cs/>
          <w:lang w:val="en-US"/>
        </w:rPr>
      </w:pPr>
    </w:p>
    <w:p w14:paraId="3D9111D3" w14:textId="5B46B441" w:rsidR="003D6390" w:rsidRPr="00C1034E" w:rsidRDefault="003D6390" w:rsidP="003D6390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color w:val="000000" w:themeColor="text1"/>
          <w:spacing w:val="-8"/>
          <w:cs/>
          <w:lang w:val="en-US"/>
        </w:rPr>
        <w:t>เบี้ยประกันภัยค้างรับแสดงด้วยมูลค่าสุทธิที่คาดว่าจะได้รับ โดย</w:t>
      </w:r>
      <w:r w:rsidR="008552BD" w:rsidRPr="00C1034E">
        <w:rPr>
          <w:rFonts w:hint="cs"/>
          <w:color w:val="000000" w:themeColor="text1"/>
          <w:spacing w:val="-8"/>
          <w:cs/>
          <w:lang w:val="en-US"/>
        </w:rPr>
        <w:t>กลุ่มกิจการ</w:t>
      </w:r>
      <w:r w:rsidRPr="00C1034E">
        <w:rPr>
          <w:color w:val="000000" w:themeColor="text1"/>
          <w:spacing w:val="-8"/>
          <w:cs/>
          <w:lang w:val="en-US"/>
        </w:rPr>
        <w:t>ตั้งค่าเผื่อหนี้สงสัยจะสูญจากจำนวนที่คาดว่าจะเรียกเก็บไม่ได้จากเบี้ยประกันภัยค้างรับทั้งสิ้นที่มีอยู่ โดยประมาณจากประสบการณ์การเรียกเก็บหนี้ในอดีตและตามสถานะปัจจุบันของเบี้ยประกันภัยค้างรับ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วันที่ในงบแสดงฐานะการเงิน หนี้สูญที่เกิดขึ้นในระหว่างปีตัดเป็นค่าใช้จ่ายทันทีที่เกิดขึ้น</w:t>
      </w:r>
    </w:p>
    <w:p w14:paraId="5C3BC40D" w14:textId="267047E6" w:rsidR="00DF78B0" w:rsidRPr="00C1034E" w:rsidRDefault="00DF78B0" w:rsidP="00EF090E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</w:p>
    <w:p w14:paraId="1A1ACADF" w14:textId="7F0FBAB9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สินทรัพย์จากการประกันภัยต่อ</w:t>
      </w:r>
    </w:p>
    <w:p w14:paraId="69FAF401" w14:textId="77777777" w:rsidR="00DF78B0" w:rsidRPr="00C1034E" w:rsidRDefault="00DF78B0" w:rsidP="00AD1E2D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</w:p>
    <w:p w14:paraId="5CE869E8" w14:textId="77777777" w:rsidR="003D6390" w:rsidRPr="00C1034E" w:rsidRDefault="003D6390" w:rsidP="003D6390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color w:val="000000" w:themeColor="text1"/>
          <w:spacing w:val="-8"/>
          <w:cs/>
          <w:lang w:val="en-US"/>
        </w:rPr>
        <w:t>สินทรัพย์จากการประกันภัยต่อแสดงด้วยจำนวนเงินสำรองประกันภัยส่วนที่เรียกคืนจากการประกันภัยต่อ</w:t>
      </w:r>
    </w:p>
    <w:p w14:paraId="5B33D03B" w14:textId="77777777" w:rsidR="003D6390" w:rsidRPr="00C1034E" w:rsidRDefault="003D6390" w:rsidP="003D6390">
      <w:pPr>
        <w:pStyle w:val="Style1"/>
        <w:ind w:left="1080" w:firstLine="0"/>
        <w:jc w:val="thaiDistribute"/>
        <w:rPr>
          <w:color w:val="000000" w:themeColor="text1"/>
          <w:spacing w:val="-8"/>
          <w:cs/>
          <w:lang w:val="en-US"/>
        </w:rPr>
      </w:pPr>
    </w:p>
    <w:p w14:paraId="6DC8574D" w14:textId="77777777" w:rsidR="003D6390" w:rsidRPr="00C1034E" w:rsidRDefault="003D6390" w:rsidP="003D6390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  <w:r w:rsidRPr="00C1034E">
        <w:rPr>
          <w:color w:val="000000" w:themeColor="text1"/>
          <w:spacing w:val="-8"/>
          <w:cs/>
          <w:lang w:val="en-US"/>
        </w:rPr>
        <w:t>สำรองประกันภัยส่วนที่เรียกคืนจากการประกันภัยต่อประมาณขึ้นตามสัดส่วนของการประกันภัยต่อของสำรองเบี้ยประกันภัย และสำรองค่าสินไหมทดแทนและค่าสินไหมทดแทนค้างจ่าย</w:t>
      </w:r>
    </w:p>
    <w:p w14:paraId="323B3CC5" w14:textId="0C970E72" w:rsidR="005A0578" w:rsidRPr="00C1034E" w:rsidRDefault="005A0578" w:rsidP="00EF090E">
      <w:pPr>
        <w:pStyle w:val="Style1"/>
        <w:ind w:left="1080" w:firstLine="0"/>
        <w:jc w:val="thaiDistribute"/>
        <w:rPr>
          <w:color w:val="000000" w:themeColor="text1"/>
          <w:spacing w:val="-14"/>
          <w:cs/>
          <w:lang w:val="en-US"/>
        </w:rPr>
      </w:pPr>
    </w:p>
    <w:p w14:paraId="408030E6" w14:textId="6F024AF8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ลูกหนี้</w:t>
      </w:r>
      <w:r w:rsidR="002D23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จากสัญญาประกันภัยต่อ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และเจ้าหนี้บริษัทประกันภัยต่อ</w:t>
      </w:r>
    </w:p>
    <w:p w14:paraId="3A952305" w14:textId="77777777" w:rsidR="00DF78B0" w:rsidRPr="00C1034E" w:rsidRDefault="00DF78B0" w:rsidP="00EF090E">
      <w:pPr>
        <w:pStyle w:val="Style1"/>
        <w:ind w:left="1080" w:firstLine="0"/>
        <w:jc w:val="thaiDistribute"/>
        <w:rPr>
          <w:color w:val="000000" w:themeColor="text1"/>
          <w:spacing w:val="-8"/>
          <w:lang w:val="en-US"/>
        </w:rPr>
      </w:pPr>
    </w:p>
    <w:p w14:paraId="60379938" w14:textId="77777777" w:rsidR="000E7E1B" w:rsidRPr="00C1034E" w:rsidRDefault="000E7E1B" w:rsidP="0024609D">
      <w:pPr>
        <w:pStyle w:val="a"/>
        <w:numPr>
          <w:ilvl w:val="0"/>
          <w:numId w:val="28"/>
        </w:numPr>
        <w:tabs>
          <w:tab w:val="left" w:pos="1440"/>
          <w:tab w:val="right" w:pos="12960"/>
          <w:tab w:val="right" w:pos="14760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ลูกหนี้จากสัญญาประกันภัยต่อแสดงด้วยจำนวนเงินค้างรับจากการประกันภัยต่อและ เงินมัดจำที่วางไว้จากการรับประกันภัยต่อ </w:t>
      </w:r>
    </w:p>
    <w:p w14:paraId="4FFDD9ED" w14:textId="77777777" w:rsidR="000E7E1B" w:rsidRPr="00C1034E" w:rsidRDefault="000E7E1B" w:rsidP="000E7E1B">
      <w:pPr>
        <w:pStyle w:val="a"/>
        <w:tabs>
          <w:tab w:val="right" w:pos="7200"/>
          <w:tab w:val="right" w:pos="12960"/>
          <w:tab w:val="right" w:pos="14760"/>
        </w:tabs>
        <w:ind w:left="14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589E381B" w14:textId="16D5B188" w:rsidR="000E7E1B" w:rsidRPr="00C1034E" w:rsidRDefault="000E7E1B" w:rsidP="000E7E1B">
      <w:pPr>
        <w:pStyle w:val="a"/>
        <w:tabs>
          <w:tab w:val="right" w:pos="7200"/>
          <w:tab w:val="right" w:pos="12960"/>
          <w:tab w:val="right" w:pos="14760"/>
        </w:tabs>
        <w:ind w:left="14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 ๆ จากบริษัทประกันภัยต่อ โดย</w:t>
      </w:r>
      <w:r w:rsidR="008552BD" w:rsidRPr="00C103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บันทึกค่าเผื่อหนี้สงสัยจะสูญสำหรับผลขาดทุนโดยประมาณที่อาจเกิดขึ้นจากการเก็บเงินไม่ได้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และตามสถานะปัจจุบันของเงินค้างรับจากบริษัทประกันภัยต่อ ณ วันสิ้นรอบระยะเวลารายงาน</w:t>
      </w:r>
    </w:p>
    <w:p w14:paraId="48DB49F0" w14:textId="77777777" w:rsidR="000E7E1B" w:rsidRPr="00C1034E" w:rsidRDefault="000E7E1B" w:rsidP="000E7E1B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both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1FB045C5" w14:textId="4ED01156" w:rsidR="000E7E1B" w:rsidRPr="00C1034E" w:rsidRDefault="000E7E1B" w:rsidP="000E7E1B">
      <w:pPr>
        <w:pStyle w:val="a"/>
        <w:tabs>
          <w:tab w:val="left" w:pos="1440"/>
          <w:tab w:val="right" w:pos="7200"/>
          <w:tab w:val="right" w:pos="12960"/>
          <w:tab w:val="right" w:pos="14760"/>
        </w:tabs>
        <w:ind w:left="1440" w:right="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(ข)</w:t>
      </w: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ab/>
        <w:t>เจ้าหนี้บริษัทประกันภัยต่อแสดงด้วยจำนวนเงินค้างจ่ายจากการประกันภัยต่อ และเงินมัดจำที่</w:t>
      </w:r>
      <w:r w:rsidR="00CA036B" w:rsidRPr="00C103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ถือไว้จากการเอาประกันภัยต่อ</w:t>
      </w:r>
    </w:p>
    <w:p w14:paraId="48715847" w14:textId="77777777" w:rsidR="000E7E1B" w:rsidRPr="00C1034E" w:rsidRDefault="000E7E1B" w:rsidP="000E7E1B">
      <w:pPr>
        <w:pStyle w:val="a"/>
        <w:tabs>
          <w:tab w:val="right" w:pos="7200"/>
          <w:tab w:val="right" w:pos="12960"/>
          <w:tab w:val="right" w:pos="14760"/>
        </w:tabs>
        <w:ind w:left="14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</w:p>
    <w:p w14:paraId="3F548119" w14:textId="77777777" w:rsidR="000E7E1B" w:rsidRPr="00C1034E" w:rsidRDefault="000E7E1B" w:rsidP="000E7E1B">
      <w:pPr>
        <w:pStyle w:val="a"/>
        <w:tabs>
          <w:tab w:val="right" w:pos="7200"/>
          <w:tab w:val="right" w:pos="12960"/>
          <w:tab w:val="right" w:pos="14760"/>
        </w:tabs>
        <w:ind w:left="144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เงินค้างจ่ายจากการประกันภัยต่อประกอบด้วย เบี้ยประกันภัยต่อ และรายการค้างจ่ายอื่น ๆ ให้กับบริษัทประกันภัยต่อ ยกเว้นค่าสินไหมทดแทน</w:t>
      </w:r>
    </w:p>
    <w:p w14:paraId="7464A08A" w14:textId="71080090" w:rsidR="00311684" w:rsidRPr="00C1034E" w:rsidRDefault="00311684" w:rsidP="00EF090E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</w:p>
    <w:p w14:paraId="3CBB9B66" w14:textId="04456B74" w:rsidR="00EF090E" w:rsidRPr="00C1034E" w:rsidRDefault="00EF090E">
      <w:pPr>
        <w:rPr>
          <w:rFonts w:ascii="Browallia New" w:hAnsi="Browallia New" w:cs="Browallia New"/>
          <w:lang w:val="en-US"/>
        </w:rPr>
      </w:pPr>
      <w:r w:rsidRPr="00C1034E">
        <w:rPr>
          <w:rFonts w:ascii="Browallia New" w:hAnsi="Browallia New" w:cs="Browallia New" w:hint="cs"/>
          <w:lang w:val="en-US"/>
        </w:rPr>
        <w:br w:type="page"/>
      </w:r>
    </w:p>
    <w:p w14:paraId="7637FAFB" w14:textId="77777777" w:rsidR="00EF090E" w:rsidRPr="00C1034E" w:rsidRDefault="00EF090E" w:rsidP="00EF090E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4F8A8CEB" w14:textId="5292EC71" w:rsidR="005B6461" w:rsidRPr="00C1034E" w:rsidRDefault="002A7A04" w:rsidP="005B6461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5B646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5B646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5B646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2E0EB2DB" w14:textId="77777777" w:rsidR="00EF090E" w:rsidRPr="00C1034E" w:rsidRDefault="00EF090E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E0C345" w14:textId="4441D9BD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8974B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</w:p>
    <w:p w14:paraId="302FA8E6" w14:textId="1049486A" w:rsidR="008974B9" w:rsidRPr="00C1034E" w:rsidRDefault="008974B9" w:rsidP="00EF090E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EC5F9D2" w14:textId="77777777" w:rsidR="00D72556" w:rsidRPr="00C1034E" w:rsidRDefault="00D72556" w:rsidP="00D72556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>การจัดประเภท</w:t>
      </w:r>
    </w:p>
    <w:p w14:paraId="666BC087" w14:textId="77777777" w:rsidR="00D72556" w:rsidRPr="00C1034E" w:rsidRDefault="00D72556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48E5108" w14:textId="39EF74FB" w:rsidR="008974B9" w:rsidRPr="00C1034E" w:rsidRDefault="008974B9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สำหรับ</w:t>
      </w:r>
      <w:r w:rsidR="00C219A0"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งบการเงินเฉพาะกิจการ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</w:p>
    <w:p w14:paraId="76AF65AE" w14:textId="77777777" w:rsidR="008974B9" w:rsidRPr="00C1034E" w:rsidRDefault="008974B9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DCAF0F" w14:textId="4820FE5D" w:rsidR="008974B9" w:rsidRPr="00C1034E" w:rsidRDefault="008974B9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ตั้งแต่วันที่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0251BA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SPPI)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หรือไม่ ดังนี้</w:t>
      </w:r>
    </w:p>
    <w:p w14:paraId="116799F7" w14:textId="77777777" w:rsidR="00AD1E2D" w:rsidRPr="00C1034E" w:rsidRDefault="00AD1E2D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A34AD30" w14:textId="4FC993F5" w:rsidR="008974B9" w:rsidRPr="00C1034E" w:rsidRDefault="008974B9" w:rsidP="0024609D">
      <w:pPr>
        <w:pStyle w:val="ListParagraph"/>
        <w:numPr>
          <w:ilvl w:val="0"/>
          <w:numId w:val="24"/>
        </w:numPr>
        <w:tabs>
          <w:tab w:val="left" w:pos="1980"/>
        </w:tabs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33DFC31" w14:textId="55D8893F" w:rsidR="00AD1E2D" w:rsidRPr="00C1034E" w:rsidRDefault="00AD1E2D" w:rsidP="0024609D">
      <w:pPr>
        <w:pStyle w:val="ListParagraph"/>
        <w:numPr>
          <w:ilvl w:val="0"/>
          <w:numId w:val="24"/>
        </w:numPr>
        <w:tabs>
          <w:tab w:val="left" w:pos="1980"/>
        </w:tabs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24E56BAA" w14:textId="77777777" w:rsidR="008974B9" w:rsidRPr="00C1034E" w:rsidRDefault="008974B9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0602B7B" w14:textId="5F9771BB" w:rsidR="008974B9" w:rsidRPr="00C1034E" w:rsidRDefault="000251BA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="008974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470D58A" w14:textId="77777777" w:rsidR="008974B9" w:rsidRPr="00C1034E" w:rsidRDefault="008974B9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7BCF065" w14:textId="3FE3BAC6" w:rsidR="008974B9" w:rsidRPr="00C1034E" w:rsidRDefault="008974B9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0251BA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FVPL)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FVOCI)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FVPL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เท่านั้น</w:t>
      </w:r>
    </w:p>
    <w:p w14:paraId="1E81117A" w14:textId="58883D1A" w:rsidR="00D72556" w:rsidRPr="00C1034E" w:rsidRDefault="00D72556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799496B" w14:textId="6D45BD3E" w:rsidR="00D72556" w:rsidRPr="00C1034E" w:rsidRDefault="00D72556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สำหรับงบการเงินรวม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</w:p>
    <w:p w14:paraId="7C485D82" w14:textId="77777777" w:rsidR="00D72556" w:rsidRPr="00C1034E" w:rsidRDefault="00D72556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F382E06" w14:textId="0ACD4C3D" w:rsidR="00D72556" w:rsidRPr="00C1034E" w:rsidRDefault="00D72556" w:rsidP="00EF090E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ตั้งแต่วันที่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กลุ่มกิจการจัดประเภทสินทรัพย์ทางการเงินตามวัตถุประสงค์ในการถือครอง โดยแบ่งเป็นแต่ละประเภทดังนี้</w:t>
      </w:r>
    </w:p>
    <w:p w14:paraId="294A884E" w14:textId="77777777" w:rsidR="00D72556" w:rsidRPr="00C1034E" w:rsidRDefault="00D72556" w:rsidP="00EF090E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เงินลงทุนที่วัดมูลค่าผ่านงบกำไรขาดทุน</w:t>
      </w:r>
    </w:p>
    <w:p w14:paraId="2B5BD002" w14:textId="77777777" w:rsidR="00D72556" w:rsidRPr="00C1034E" w:rsidRDefault="00D72556" w:rsidP="00EF090E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เงินลงทุนที่วัดมูลค่าผ่านงบกำไรขาดทุนเบ็ดเสร็จอื่น</w:t>
      </w:r>
    </w:p>
    <w:p w14:paraId="7C47B4FD" w14:textId="77777777" w:rsidR="00D72556" w:rsidRPr="00C1034E" w:rsidRDefault="00D72556" w:rsidP="00EF090E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เงินลงทุนที่วัดมูลค่าด้วยราคาทุนตัดจำหน่าย</w:t>
      </w:r>
    </w:p>
    <w:p w14:paraId="65F74D10" w14:textId="77777777" w:rsidR="00D72556" w:rsidRPr="00C1034E" w:rsidRDefault="00D72556" w:rsidP="00EF090E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เงินลงทุนที่กำหนดให้วัดมูลค่ายุติธรรมผ่านกำไรหรือขาดทุน</w:t>
      </w:r>
    </w:p>
    <w:p w14:paraId="5EA27D6B" w14:textId="77777777" w:rsidR="00EF090E" w:rsidRPr="00C1034E" w:rsidRDefault="00EF090E" w:rsidP="00D72556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p w14:paraId="4A78600B" w14:textId="7BD94CF9" w:rsidR="00D72556" w:rsidRPr="00C1034E" w:rsidRDefault="00D72556" w:rsidP="00D72556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การนำมาตรฐานการรายงานทางการเงินที่เกี่ยวกับเครื่องมือทางการเงิน 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TAS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และแนวปฏิบัติทางการบัญชีฯ)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มาถือปฏิบัติ เงินลงทุนในเครื่องมือทางการเงินบางรายการที่มีเครื่องมือทางการเงินที่มีสิทธิจะขายซึ่งทำให้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  <w:t xml:space="preserve">ผู้ออกเครื่องมือทางการเงินมีภาระผูกพันตามสัญญาในการซื้อคืนหรือไถ่ถอนเครื่องมือทางการด้วยเงินสดหรือสินทรัพย์ทางการเงินอื่นเมื่อมีการใช้สิทธิการจะขาย หรือเครื่องมือทางการเงินที่ทำให้ผู้ออกมีภาระผูกพันที่ต้องส่งมอบทรัพย์สินสุทธิของกลุ่มกิจการตามสัดส่วนให้ผู้ถือเครื่องมือทางการเงินนั้นเฉพาะเมื่อมีการชำระบัญชี </w:t>
      </w:r>
      <w:r w:rsidR="00EF090E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ซึ่งเครื่องมือเหล่านี้จะถูกจัดประเภทใหม่จากเงินลงทุนในตราสารทุนเป็นเงินลงทุนในตราสารหนี้</w:t>
      </w:r>
    </w:p>
    <w:p w14:paraId="3ED43CDB" w14:textId="77777777" w:rsidR="00EF090E" w:rsidRPr="00C1034E" w:rsidRDefault="00EF090E" w:rsidP="00D72556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27C7E76" w14:textId="1AB25F1F" w:rsidR="00EF090E" w:rsidRPr="00C1034E" w:rsidRDefault="00EF090E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47F7D54B" w14:textId="77777777" w:rsidR="00D72556" w:rsidRPr="00C1034E" w:rsidRDefault="00D72556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69DA0B1" w14:textId="52A9E547" w:rsidR="00D72556" w:rsidRPr="00C1034E" w:rsidRDefault="002A7A04" w:rsidP="00A860A3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7255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7255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D7255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7255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82A75F3" w14:textId="77777777" w:rsidR="00D72556" w:rsidRPr="00C1034E" w:rsidRDefault="00D72556" w:rsidP="00A860A3">
      <w:pPr>
        <w:rPr>
          <w:rFonts w:ascii="Browallia New" w:hAnsi="Browallia New" w:cs="Browallia New"/>
          <w:sz w:val="26"/>
          <w:szCs w:val="26"/>
          <w:lang w:val="en-US"/>
        </w:rPr>
      </w:pPr>
    </w:p>
    <w:p w14:paraId="6FFBC856" w14:textId="232F464E" w:rsidR="00D72556" w:rsidRPr="00C1034E" w:rsidRDefault="002A7A04" w:rsidP="00A860A3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7255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D7255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D7255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  <w:r w:rsidR="00D7255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7255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2F8CE0E3" w14:textId="77777777" w:rsidR="00D72556" w:rsidRPr="00C1034E" w:rsidRDefault="00D72556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529408E" w14:textId="50CDDE46" w:rsidR="008974B9" w:rsidRPr="00C1034E" w:rsidRDefault="008974B9" w:rsidP="00A860A3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ข)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0A9E548A" w14:textId="77777777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71DFA83" w14:textId="361662DB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ในการซื้อหรือได้มาหรือขายสินทรัพย์ทางการเงินโดยปกติ </w:t>
      </w:r>
      <w:r w:rsidR="00D7255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="00C41331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จะรับรู้รายการ ณ วันที่ทำรายการค้า ซึ่งเป็นวันที่</w:t>
      </w:r>
      <w:r w:rsidR="00C41331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เข้าทำรายการซื้อหรือขายสินทรัพย์นั้น  โดย</w:t>
      </w:r>
      <w:r w:rsidR="00D7255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="00C41331"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จะตัดรายการสินทรัพย์ทางการเงินออกเมื่อสิทธิใ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นการได้รับกระแสเงินสดจากสินทรัพย์นั้นสิ้นสุดลงหรือได้ถูกโอนไปและ</w:t>
      </w:r>
      <w:r w:rsidR="00D72556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กลุ่ม</w:t>
      </w:r>
      <w:r w:rsidR="00C41331" w:rsidRPr="00C1034E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ได้โอนความเสี่ยงและผลประโยชน์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49CA52A6" w14:textId="77777777" w:rsidR="000F5122" w:rsidRPr="00C1034E" w:rsidRDefault="000F5122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2169B6B" w14:textId="37D44D5A" w:rsidR="008974B9" w:rsidRPr="00C1034E" w:rsidRDefault="008974B9" w:rsidP="00A860A3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>การวัดมูลค่า</w:t>
      </w:r>
    </w:p>
    <w:p w14:paraId="68554005" w14:textId="77777777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985EC3D" w14:textId="6C246CF6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ในการรับรู้รายการเมื่อเริ่มแรก </w:t>
      </w:r>
      <w:r w:rsidR="00D7255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="00C4133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1D29FB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มูลค่ายุติธรรมผ่านกำไรหรือขาดทุน </w:t>
      </w:r>
      <w:r w:rsidR="00D7255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="00C4133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2F3B6E2B" w14:textId="790DA82E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59064F" w14:textId="6EA478E5" w:rsidR="00E92A8C" w:rsidRPr="00C1034E" w:rsidRDefault="00E92A8C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สำหรับงบการเงินเฉพาะกิจการ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</w:p>
    <w:p w14:paraId="1BF9E87F" w14:textId="77777777" w:rsidR="00E92A8C" w:rsidRPr="00C1034E" w:rsidRDefault="00E92A8C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5FE3C5E" w14:textId="1D6D3036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ตราสารหนี้</w:t>
      </w:r>
    </w:p>
    <w:p w14:paraId="555EA655" w14:textId="77777777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B1FEFF5" w14:textId="38BE91C8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C4133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ประเภทดังนี้</w:t>
      </w:r>
    </w:p>
    <w:p w14:paraId="0345651F" w14:textId="77777777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84504F2" w14:textId="4F178DE6" w:rsidR="008974B9" w:rsidRPr="00C1034E" w:rsidRDefault="008974B9" w:rsidP="0024609D">
      <w:pPr>
        <w:pStyle w:val="ListParagraph"/>
        <w:numPr>
          <w:ilvl w:val="1"/>
          <w:numId w:val="25"/>
        </w:numPr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ราคาทุนตัดจำหน่าย </w:t>
      </w:r>
      <w:r w:rsidR="000F5122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bidi="th-TH"/>
        </w:rPr>
        <w:t>-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สินทรัพย์ทางการเงินที่</w:t>
      </w:r>
      <w:r w:rsidR="00C41331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ถือไว้เพื่อรับชำระกระแสเงินสดตามสัญญาซึ่งประกอบด้วย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2ADB719D" w14:textId="77777777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0B58B8" w14:textId="40B84004" w:rsidR="008974B9" w:rsidRPr="00C1034E" w:rsidRDefault="008974B9" w:rsidP="0024609D">
      <w:pPr>
        <w:pStyle w:val="ListParagraph"/>
        <w:numPr>
          <w:ilvl w:val="1"/>
          <w:numId w:val="25"/>
        </w:numPr>
        <w:spacing w:after="0"/>
        <w:ind w:left="1985" w:hanging="284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FVOCI) </w:t>
      </w:r>
      <w:r w:rsidR="00AD1E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สินทรัพย์ทางการเงินที่</w:t>
      </w:r>
      <w:r w:rsidR="00C4133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FVOCI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) รายการขาดทุน/กำไรจากการด้อยค่า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</w:rPr>
        <w:t>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) กำไรขาดทุนจากอัตราแลกเปลี่ยน จะรับรู้ในกำไรหรือขาดทุน  เมื่อ</w:t>
      </w:r>
      <w:r w:rsidR="00C4133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</w:t>
      </w:r>
      <w:r w:rsidR="00E84D24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ิ</w:t>
      </w:r>
      <w:r w:rsidR="00C4133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</w:t>
      </w:r>
      <w:r w:rsidR="00C4133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อื่น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 รายการขาดทุนจากการด้อยค่าแสดงเป็นรายการแยกต่างหากในงบกำไรขาดทุนเบ็ดเสร็จ</w:t>
      </w:r>
    </w:p>
    <w:p w14:paraId="1AE4E11B" w14:textId="1D76D4D3" w:rsidR="00A860A3" w:rsidRPr="00C1034E" w:rsidRDefault="00A860A3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72CF5EBE" w14:textId="77777777" w:rsidR="00E92A8C" w:rsidRPr="00C1034E" w:rsidRDefault="00E92A8C" w:rsidP="00FD1B9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0BB1256" w14:textId="06E00273" w:rsidR="00E92A8C" w:rsidRPr="00C1034E" w:rsidRDefault="002A7A04" w:rsidP="00A860A3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92A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E92A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E92A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E92A8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064C215" w14:textId="77777777" w:rsidR="00A860A3" w:rsidRPr="00C1034E" w:rsidRDefault="00A860A3" w:rsidP="00A860A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423F0F9" w14:textId="2C1C70AA" w:rsidR="00E92A8C" w:rsidRPr="00C1034E" w:rsidRDefault="002A7A04" w:rsidP="00A860A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92A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E92A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E92A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  <w:r w:rsidR="00E92A8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E92A8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4BD34E9" w14:textId="695127D3" w:rsidR="00E92A8C" w:rsidRPr="00C1034E" w:rsidRDefault="00E92A8C" w:rsidP="00A860A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9CA713A" w14:textId="7A268797" w:rsidR="00413769" w:rsidRPr="00C1034E" w:rsidRDefault="00413769" w:rsidP="00A860A3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 xml:space="preserve">การวัดมูลค่า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971B21A" w14:textId="77777777" w:rsidR="00413769" w:rsidRPr="00C1034E" w:rsidRDefault="0041376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49F022E" w14:textId="53C7D384" w:rsidR="00E92A8C" w:rsidRPr="00C1034E" w:rsidRDefault="00E92A8C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สำหรับงบการเงินเฉพาะกิจการ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BF06763" w14:textId="04F100D4" w:rsidR="00E92A8C" w:rsidRPr="00C1034E" w:rsidRDefault="00E92A8C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27889A2" w14:textId="2E4603BF" w:rsidR="00E92A8C" w:rsidRPr="00C1034E" w:rsidRDefault="00E92A8C" w:rsidP="00A860A3">
      <w:pPr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 xml:space="preserve">ตราสารหนี้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CB9798B" w14:textId="77777777" w:rsidR="00E92A8C" w:rsidRPr="00C1034E" w:rsidRDefault="00E92A8C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102657A" w14:textId="6B36CD2E" w:rsidR="000F5122" w:rsidRPr="00C1034E" w:rsidRDefault="008974B9" w:rsidP="0024609D">
      <w:pPr>
        <w:pStyle w:val="ListParagraph"/>
        <w:numPr>
          <w:ilvl w:val="1"/>
          <w:numId w:val="25"/>
        </w:numPr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FVPL) </w:t>
      </w:r>
      <w:r w:rsidR="000F512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413EA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FVOCI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ข้างต้น 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FVPL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โดยกำไรหรือขาดทุนที่เกิดจากการ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วัดมูลค่ายุติธรรมจะรับรู้ในกำไรหรือขาดทุนและแสดงเป็นรายการสุทธิในกำไร/(ขาดทุน)อื่นในรอบระยะเวลา</w:t>
      </w:r>
      <w:r w:rsidR="000F512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ที่เกิดรายการ</w:t>
      </w:r>
    </w:p>
    <w:p w14:paraId="306A5333" w14:textId="77777777" w:rsidR="007D6C90" w:rsidRPr="00C1034E" w:rsidRDefault="007D6C90" w:rsidP="00A860A3">
      <w:pPr>
        <w:pStyle w:val="ListParagraph"/>
        <w:spacing w:after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6C864F" w14:textId="774912AA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ตราสารทุน</w:t>
      </w:r>
    </w:p>
    <w:p w14:paraId="62695818" w14:textId="77777777" w:rsidR="008974B9" w:rsidRPr="00C1034E" w:rsidRDefault="008974B9" w:rsidP="00A860A3">
      <w:pPr>
        <w:tabs>
          <w:tab w:val="left" w:pos="1134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202C061" w14:textId="0CC1820D" w:rsidR="00413EA0" w:rsidRPr="00C1034E" w:rsidRDefault="00413EA0" w:rsidP="00A860A3">
      <w:pPr>
        <w:tabs>
          <w:tab w:val="left" w:pos="1134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กิจการวัดมูลค่าตราสารทุนด้วยมูลค่ายุติธรรม ในกรณีที่กิจการเลือกรับรู้กำไร/ขาดทุนจากมูลค่ายุติธรรมในกำไรขาดทุนเบ็ดเสร็จอื่น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(FVOCI)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7D6C9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รายได้เงินปันผล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เมื่อกิจการมีสิทธิได้รับเงินปันผลนั้น</w:t>
      </w:r>
    </w:p>
    <w:p w14:paraId="14AA16A2" w14:textId="77777777" w:rsidR="008974B9" w:rsidRPr="00C1034E" w:rsidRDefault="008974B9" w:rsidP="00A860A3">
      <w:pPr>
        <w:tabs>
          <w:tab w:val="left" w:pos="1134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C32F2EE" w14:textId="77777777" w:rsidR="008974B9" w:rsidRPr="00C1034E" w:rsidRDefault="008974B9" w:rsidP="00A860A3">
      <w:pPr>
        <w:tabs>
          <w:tab w:val="left" w:pos="1134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FVPL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จะรับรู้ในรายการกำไร/ขาดทุนอื่น ในงบกำไรขาดทุนเบ็ดเสร็จ</w:t>
      </w:r>
    </w:p>
    <w:p w14:paraId="299E8980" w14:textId="77777777" w:rsidR="008974B9" w:rsidRPr="00C1034E" w:rsidRDefault="008974B9" w:rsidP="00A860A3">
      <w:pPr>
        <w:tabs>
          <w:tab w:val="left" w:pos="1134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20DC2B3" w14:textId="37292D36" w:rsidR="008974B9" w:rsidRPr="00C1034E" w:rsidRDefault="008974B9" w:rsidP="00A860A3">
      <w:pPr>
        <w:tabs>
          <w:tab w:val="left" w:pos="1134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41B83AB9" w14:textId="35C909ED" w:rsidR="00413769" w:rsidRPr="00C1034E" w:rsidRDefault="00413769" w:rsidP="00A860A3">
      <w:pPr>
        <w:tabs>
          <w:tab w:val="left" w:pos="1134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569F5BF" w14:textId="0A29FED3" w:rsidR="00413769" w:rsidRPr="00C1034E" w:rsidRDefault="0041376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สำหรับงบการเงินรวม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</w:p>
    <w:p w14:paraId="5E8C2CAF" w14:textId="77777777" w:rsidR="00413769" w:rsidRPr="00C1034E" w:rsidRDefault="0041376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1004C23" w14:textId="53758DE4" w:rsidR="00F62EB0" w:rsidRPr="00C1034E" w:rsidRDefault="00F62EB0" w:rsidP="00F62EB0">
      <w:pPr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ตราสารหนี้</w:t>
      </w:r>
    </w:p>
    <w:p w14:paraId="5FD13FFD" w14:textId="77777777" w:rsidR="00F62EB0" w:rsidRPr="00C1034E" w:rsidRDefault="00F62EB0" w:rsidP="00F62EB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29B10C3" w14:textId="3C2EF1B4" w:rsidR="00413769" w:rsidRPr="00C1034E" w:rsidRDefault="0041376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การวัดมูลค่า</w:t>
      </w:r>
      <w:r w:rsidR="005318D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เงินลงทุนในหลักทรัพย์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สามารถแบ่งได้เป็น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ประเภทดังนี้</w:t>
      </w:r>
    </w:p>
    <w:p w14:paraId="67FC150A" w14:textId="77777777" w:rsidR="00F62EB0" w:rsidRPr="00C1034E" w:rsidRDefault="00F62EB0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EFE5B21" w14:textId="4E0C7AD5" w:rsidR="00413769" w:rsidRPr="00C1034E" w:rsidRDefault="00413769" w:rsidP="0024609D">
      <w:pPr>
        <w:pStyle w:val="ListParagraph"/>
        <w:numPr>
          <w:ilvl w:val="1"/>
          <w:numId w:val="26"/>
        </w:numPr>
        <w:tabs>
          <w:tab w:val="left" w:pos="1980"/>
        </w:tabs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ราคาทุนตัดจำหน่าย </w:t>
      </w:r>
      <w:r w:rsidR="00FD1B9F" w:rsidRPr="00C1034E">
        <w:rPr>
          <w:rFonts w:ascii="Browallia New" w:hAnsi="Browallia New" w:cs="Browallia New"/>
          <w:color w:val="000000" w:themeColor="text1"/>
          <w:sz w:val="26"/>
          <w:szCs w:val="26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5318D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เงินลงทุนในหลักทรัพย์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ที่กลุ่มกิจการถือไว้จนครบกำหนดชำระ จะวัดมูลค่าด้วยราคาทุนตัดจำหน่าย และรับรู้รายได้ดอกเบี้ยจาก</w:t>
      </w:r>
      <w:r w:rsidR="00D5103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เงินลงทุนในหลักทรัพย์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ดังกล่าวตามวิธีอัตราดอกเบี้ยที่แท้จริงและแสดงในรายการรายได้จากการลงทุนสุทธิ  กำไรหรือขาดทุนที่เกิดขึ้นจากการตัดรายการจะรับรู้โดยตรงในกำไรหรือขาดทุน และแสดงในรายการผลกำไร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ขาดทุน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จากเงินลงทุนพร้อมกับกำไร/ขาดทุนจากอัตราแลกเปลี่ยน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EFAFC52" w14:textId="29521ADE" w:rsidR="00413769" w:rsidRPr="00C1034E" w:rsidRDefault="00413769" w:rsidP="00A860A3">
      <w:pPr>
        <w:tabs>
          <w:tab w:val="left" w:pos="1980"/>
        </w:tabs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BEB850" w14:textId="69B1908E" w:rsidR="00A860A3" w:rsidRPr="00C1034E" w:rsidRDefault="00A860A3" w:rsidP="00FD1B9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5F66C4CF" w14:textId="77777777" w:rsidR="00A860A3" w:rsidRPr="00C1034E" w:rsidRDefault="00A860A3" w:rsidP="00FD1B9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499210E" w14:textId="1A6DE02F" w:rsidR="00A860A3" w:rsidRPr="00C1034E" w:rsidRDefault="002A7A04" w:rsidP="00A860A3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A860A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0195C020" w14:textId="77777777" w:rsidR="00A860A3" w:rsidRPr="00C1034E" w:rsidRDefault="00A860A3" w:rsidP="00A860A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F83B47" w14:textId="6179B29D" w:rsidR="00A860A3" w:rsidRPr="00C1034E" w:rsidRDefault="002A7A04" w:rsidP="00A860A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A860A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60700B8" w14:textId="77777777" w:rsidR="00A860A3" w:rsidRPr="00C1034E" w:rsidRDefault="00A860A3" w:rsidP="00A860A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5B33D54" w14:textId="77777777" w:rsidR="00A860A3" w:rsidRPr="00C1034E" w:rsidRDefault="00A860A3" w:rsidP="00A860A3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 xml:space="preserve">การวัดมูลค่า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84498FA" w14:textId="77777777" w:rsidR="00A860A3" w:rsidRPr="00C1034E" w:rsidRDefault="00A860A3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36E12DE" w14:textId="0EC439E9" w:rsidR="00A860A3" w:rsidRPr="00C1034E" w:rsidRDefault="00A860A3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สำหรับงบการเงินรวม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02FCFACF" w14:textId="77777777" w:rsidR="00F62EB0" w:rsidRPr="00C1034E" w:rsidRDefault="00F62EB0" w:rsidP="00F62EB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E2E874E" w14:textId="410C7827" w:rsidR="00F62EB0" w:rsidRPr="00C1034E" w:rsidRDefault="00F62EB0" w:rsidP="00F62EB0">
      <w:pPr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 xml:space="preserve">ตราสารหนี้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4E18E3AA" w14:textId="77777777" w:rsidR="00A860A3" w:rsidRPr="00C1034E" w:rsidRDefault="00A860A3" w:rsidP="00A860A3">
      <w:pPr>
        <w:tabs>
          <w:tab w:val="left" w:pos="1980"/>
        </w:tabs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44D27B6" w14:textId="2FBECC3B" w:rsidR="00413769" w:rsidRPr="00C1034E" w:rsidRDefault="00413769" w:rsidP="0024609D">
      <w:pPr>
        <w:pStyle w:val="ListParagraph"/>
        <w:numPr>
          <w:ilvl w:val="2"/>
          <w:numId w:val="26"/>
        </w:numPr>
        <w:tabs>
          <w:tab w:val="left" w:pos="1980"/>
        </w:tabs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FVOCI) – </w:t>
      </w:r>
      <w:r w:rsidR="005318D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เงินลงทุนในหลักทรัพย์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ที่กลุ่มกิจการถือไว้ ก) จนครบกำหนด และ   ข) เพื่อขาย จะวัดมูลค่าด้วย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FVOCI 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และรับรู้การเปลี่ยนแปลงในมูลค่าของ</w:t>
      </w:r>
      <w:r w:rsidR="005318D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เงินลงทุนในหลักทรัพย์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ผ่านกำไรขาดทุนเบ็ดเสร็จอื่น ยกเว้น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</w:rPr>
        <w:t>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) กำไรขาดทุนจากอัตราแลกเปลี่ยน</w:t>
      </w:r>
      <w:r w:rsidR="00F45B2E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จะรับรู้</w:t>
      </w:r>
      <w:r w:rsidR="00F45B2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ในกำไรหรือขาดทุน  เมื่อกลุ่มกิจการตัดรายการ</w:t>
      </w:r>
    </w:p>
    <w:p w14:paraId="6DAEAF07" w14:textId="70B3E0A0" w:rsidR="00413769" w:rsidRPr="00C1034E" w:rsidRDefault="005318D5" w:rsidP="00A860A3">
      <w:pPr>
        <w:pStyle w:val="ListParagraph"/>
        <w:tabs>
          <w:tab w:val="left" w:pos="1980"/>
        </w:tabs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เงินลงทุนในหลักทรัพย์</w:t>
      </w:r>
      <w:r w:rsidR="0041376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ผลกำไร </w:t>
      </w:r>
      <w:r w:rsidR="00413769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41376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ขาดทุน</w:t>
      </w:r>
      <w:r w:rsidR="00413769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) </w:t>
      </w:r>
      <w:r w:rsidR="0041376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จากเงินลงทุน รายได้ดอกเบี้ยจะแสดงในรายการรายได้จากการลงทุนสุทธิ  รายการขาดทุนจากการด้อยค่าแสดงเป็นรายการแยกต่างหากในงบกำไรขาดทุนเบ็ดเสร็จ</w:t>
      </w:r>
    </w:p>
    <w:p w14:paraId="617D8631" w14:textId="77777777" w:rsidR="00413769" w:rsidRPr="00C1034E" w:rsidRDefault="00413769" w:rsidP="00A860A3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F0786B2" w14:textId="6073D0F6" w:rsidR="00413769" w:rsidRPr="00C1034E" w:rsidRDefault="00413769" w:rsidP="0024609D">
      <w:pPr>
        <w:pStyle w:val="ListParagraph"/>
        <w:numPr>
          <w:ilvl w:val="2"/>
          <w:numId w:val="26"/>
        </w:numPr>
        <w:tabs>
          <w:tab w:val="left" w:pos="1980"/>
        </w:tabs>
        <w:spacing w:after="0"/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มูลค่ายุติธรรมผ่านกำไรหรือขาดทุน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FVPL) –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กลุ่มกิจการจะวัดมูลค่า</w:t>
      </w:r>
      <w:r w:rsidR="005318D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เงินลงทุนในหลักทรัพย์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อื่นที่ไม่เข้าเงื่อนไขการวัดมูลค่าด้วยราคาทุนตัดจำหน่ายหรือ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FVOCI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ข้างต้น 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FVPL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ผลกำไ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ขาดทุน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จากการปรับมูลค่ายุติธรรมในรอบระยะเวลาที่เกิดรายการ</w:t>
      </w:r>
    </w:p>
    <w:p w14:paraId="3D4DFE65" w14:textId="77777777" w:rsidR="00F62EB0" w:rsidRPr="00C1034E" w:rsidRDefault="00F62EB0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5188BD" w14:textId="3155A2A9" w:rsidR="00F62EB0" w:rsidRPr="00C1034E" w:rsidRDefault="00F62EB0" w:rsidP="00F62EB0">
      <w:pPr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ตราสารทุน</w:t>
      </w:r>
    </w:p>
    <w:p w14:paraId="62B229C0" w14:textId="77777777" w:rsidR="00413769" w:rsidRPr="00C1034E" w:rsidRDefault="0041376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bidi="ar-SA"/>
        </w:rPr>
      </w:pPr>
    </w:p>
    <w:p w14:paraId="66D8ED63" w14:textId="6800BE64" w:rsidR="00F62EB0" w:rsidRPr="00C1034E" w:rsidRDefault="00F62EB0" w:rsidP="00350192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(FVOCI)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กลุ่มกิจการจะ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</w:t>
      </w:r>
      <w:r w:rsidR="00D266C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จากเงินลงทุนสุทธิ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เมื่อกลุ่มกิจการมีสิทธิได้รับเงินปันผลนั้น</w:t>
      </w:r>
    </w:p>
    <w:p w14:paraId="2B17CE33" w14:textId="77777777" w:rsidR="00F62EB0" w:rsidRPr="00C1034E" w:rsidRDefault="00F62EB0" w:rsidP="00350192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4E4F32" w14:textId="77777777" w:rsidR="00F62EB0" w:rsidRPr="00C1034E" w:rsidRDefault="00F62EB0" w:rsidP="00350192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FVPL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จะรับรู้ในรายการกำไร/ขาดทุนอื่น ในงบกำไรขาดทุนเบ็ดเสร็จ</w:t>
      </w:r>
    </w:p>
    <w:p w14:paraId="2779839E" w14:textId="77777777" w:rsidR="00F62EB0" w:rsidRPr="00C1034E" w:rsidRDefault="00F62EB0" w:rsidP="00F62EB0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B8F7262" w14:textId="516D4C75" w:rsidR="00F62EB0" w:rsidRPr="00C1034E" w:rsidRDefault="00F62EB0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br w:type="page"/>
      </w:r>
    </w:p>
    <w:p w14:paraId="691B041C" w14:textId="77777777" w:rsidR="00A860A3" w:rsidRPr="00C1034E" w:rsidRDefault="00A860A3" w:rsidP="00FD1B9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E199916" w14:textId="04162337" w:rsidR="00424F46" w:rsidRPr="00C1034E" w:rsidRDefault="002A7A04" w:rsidP="00424F46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24F4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B0E04A2" w14:textId="77777777" w:rsidR="00424F46" w:rsidRPr="00C1034E" w:rsidRDefault="00424F46" w:rsidP="00FD1B9F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7B5CA65" w14:textId="378A643F" w:rsidR="00A860A3" w:rsidRPr="00C1034E" w:rsidRDefault="002A7A04" w:rsidP="00A860A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  <w:r w:rsidR="00A860A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A860A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CB70C23" w14:textId="77777777" w:rsidR="00F62EB0" w:rsidRPr="00C1034E" w:rsidRDefault="00F62EB0" w:rsidP="00F62EB0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55994A1" w14:textId="77777777" w:rsidR="00F62EB0" w:rsidRPr="00C1034E" w:rsidRDefault="00F62EB0" w:rsidP="00F62EB0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 xml:space="preserve">การวัดมูลค่า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4226174" w14:textId="77777777" w:rsidR="00A860A3" w:rsidRPr="00C1034E" w:rsidRDefault="00A860A3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C411BB" w14:textId="09AFC12C" w:rsidR="003910F2" w:rsidRPr="00C1034E" w:rsidRDefault="003910F2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สำหรับงบการเงินรวม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(ต่อ)</w:t>
      </w:r>
    </w:p>
    <w:p w14:paraId="5A47EDD3" w14:textId="77777777" w:rsidR="003910F2" w:rsidRPr="00C1034E" w:rsidRDefault="003910F2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3200EB" w14:textId="0C2FF8A1" w:rsidR="003910F2" w:rsidRPr="00C1034E" w:rsidRDefault="003910F2" w:rsidP="00406876">
      <w:pPr>
        <w:ind w:left="1620" w:hanging="7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 xml:space="preserve">ตราสารทุน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00B183BE" w14:textId="77777777" w:rsidR="00F62EB0" w:rsidRPr="00C1034E" w:rsidRDefault="00F62EB0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17C7C5" w14:textId="77777777" w:rsidR="00F62EB0" w:rsidRPr="00C1034E" w:rsidRDefault="00F62EB0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880BF83" w14:textId="77777777" w:rsidR="00350192" w:rsidRPr="00C1034E" w:rsidRDefault="00350192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2C4A9DD7" w14:textId="27DE3E23" w:rsidR="00350192" w:rsidRPr="00C1034E" w:rsidRDefault="00350192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สำหรับงบการเงินรวมและงบการเงินเฉพาะกิจการ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</w:p>
    <w:p w14:paraId="70B333F4" w14:textId="77777777" w:rsidR="00350192" w:rsidRPr="00C1034E" w:rsidRDefault="00350192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57AFCD" w14:textId="7A0D7E9E" w:rsidR="00F62EB0" w:rsidRPr="00C1034E" w:rsidRDefault="00F62EB0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กลุ่มกิจการแสดงเงินลงทุนในหน่วยลงทุนกองทุนรวมอสังหาริมทรัพย์ / หน่วยทรัสต์เพื่อการลงทุนในอสังหาริมทรัพย์ / หน่วยลงทุนกองทุนรวมโครงสร้างพื้นฐาน / หน่วยทรัสต์เพื่อการลงทุนในโครงสร้างพื้นฐาน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Infrastructure Trust)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ที่จดทะเบียนและจัดตั้งในประเทศไทย ซึ่งมีการจ่ายปันผลให้แก่ผู้ถือหน่วยลงทุนไม่น้อยกว่าร้อยละ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90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ตามคำชี้แจงของสภาวิชาชีพบัญชี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มิถุนายน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กลุ่มกิจการวัดมูลค่าเงินลงทุนดังกล่าวด้วย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FVOCI</w:t>
      </w:r>
    </w:p>
    <w:p w14:paraId="7B002BA4" w14:textId="77777777" w:rsidR="00F62EB0" w:rsidRPr="00C1034E" w:rsidRDefault="00F62EB0" w:rsidP="00406876">
      <w:pPr>
        <w:ind w:left="1620" w:hanging="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CCE1A2" w14:textId="2761FB07" w:rsidR="008974B9" w:rsidRPr="00C1034E" w:rsidRDefault="00413769" w:rsidP="00A860A3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ง</w:t>
      </w:r>
      <w:r w:rsidR="008974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)</w:t>
      </w:r>
      <w:r w:rsidR="008974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>การด้อยค่า</w:t>
      </w:r>
    </w:p>
    <w:p w14:paraId="74E7FA68" w14:textId="193CBE7B" w:rsidR="003910F2" w:rsidRPr="00C1034E" w:rsidRDefault="003910F2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8070E6" w14:textId="231BACE0" w:rsidR="00A860A3" w:rsidRPr="00C1034E" w:rsidRDefault="003910F2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สำหรับงบการเงินรวมและงบการเงินเฉพาะกิจการ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</w:p>
    <w:p w14:paraId="563EF173" w14:textId="77777777" w:rsidR="00335BA7" w:rsidRPr="00C1034E" w:rsidRDefault="00335BA7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9AD7CE" w14:textId="2BF55AEE" w:rsidR="008974B9" w:rsidRPr="00C1034E" w:rsidRDefault="00335BA7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ตั้งแต่วันที่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.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1376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="006F209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="008974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8974B9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Forward looking) </w:t>
      </w:r>
      <w:r w:rsidR="008974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</w:t>
      </w:r>
      <w:r w:rsidR="0041376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="006F209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กิจการ</w:t>
      </w:r>
      <w:r w:rsidR="008974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ได้แก่</w:t>
      </w:r>
    </w:p>
    <w:p w14:paraId="1755E835" w14:textId="77777777" w:rsidR="008974B9" w:rsidRPr="00C1034E" w:rsidRDefault="008974B9" w:rsidP="00A860A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BA0215" w14:textId="538DEDA1" w:rsidR="008974B9" w:rsidRPr="00C1034E" w:rsidRDefault="008974B9" w:rsidP="00A860A3">
      <w:pPr>
        <w:tabs>
          <w:tab w:val="left" w:pos="1980"/>
        </w:tabs>
        <w:ind w:left="1987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 xml:space="preserve">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ค่าเผื่อผลขาดทุนของเครื่องมือทางการเงินจะถูกวัดมูลค่าด้วยจำนวนเงินเท่ากับ</w:t>
      </w:r>
      <w:r w:rsidR="000F512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ผลขาดทุนด้านเครดิตที่คาดว่าจะเกิดขึ้นใน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เดือนข้างหน้า</w:t>
      </w:r>
    </w:p>
    <w:p w14:paraId="52017024" w14:textId="1C37F8A9" w:rsidR="00413769" w:rsidRPr="00C1034E" w:rsidRDefault="00413769" w:rsidP="00A860A3">
      <w:pPr>
        <w:tabs>
          <w:tab w:val="left" w:pos="1980"/>
        </w:tabs>
        <w:ind w:left="1987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22B7EA1" w14:textId="51930343" w:rsidR="005967F1" w:rsidRPr="00C1034E" w:rsidRDefault="005967F1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0FF0F5DD" w14:textId="77777777" w:rsidR="00424F46" w:rsidRPr="00C1034E" w:rsidRDefault="00424F46" w:rsidP="00FD1B9F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0B2898" w14:textId="07CAA87A" w:rsidR="00424F46" w:rsidRPr="00C1034E" w:rsidRDefault="002A7A04" w:rsidP="00424F46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24F4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4B97052" w14:textId="6916CF6E" w:rsidR="00397CF9" w:rsidRPr="00C1034E" w:rsidRDefault="00397CF9" w:rsidP="00FD1B9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5B7EA8B" w14:textId="212B0DEC" w:rsidR="00424F46" w:rsidRPr="00C1034E" w:rsidRDefault="002A7A04" w:rsidP="00424F46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24F4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2E4E090B" w14:textId="77777777" w:rsidR="00424F46" w:rsidRPr="00C1034E" w:rsidRDefault="00424F46" w:rsidP="00424F46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E6D0647" w14:textId="2A14CE91" w:rsidR="00424F46" w:rsidRPr="00C1034E" w:rsidRDefault="00424F46" w:rsidP="00424F46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ง)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 xml:space="preserve">การด้อยค่า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B455BC0" w14:textId="77777777" w:rsidR="005967F1" w:rsidRPr="00C1034E" w:rsidRDefault="005967F1" w:rsidP="00424F46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081C5C41" w14:textId="29B05354" w:rsidR="005967F1" w:rsidRPr="00C1034E" w:rsidRDefault="005967F1" w:rsidP="005967F1">
      <w:pPr>
        <w:tabs>
          <w:tab w:val="left" w:pos="1980"/>
        </w:tabs>
        <w:ind w:left="1987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 xml:space="preserve">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  <w:t>ผลขาดทุนด้านเครดิตที่คาดว่าจะเกิดขึ้นตลอดอายุ</w:t>
      </w:r>
    </w:p>
    <w:p w14:paraId="430BDCA4" w14:textId="77777777" w:rsidR="005967F1" w:rsidRPr="00C1034E" w:rsidRDefault="005967F1" w:rsidP="005967F1">
      <w:pPr>
        <w:tabs>
          <w:tab w:val="left" w:pos="1980"/>
        </w:tabs>
        <w:ind w:left="1987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91C4DCE" w14:textId="29905094" w:rsidR="005967F1" w:rsidRPr="00C1034E" w:rsidRDefault="005967F1" w:rsidP="005967F1">
      <w:pPr>
        <w:tabs>
          <w:tab w:val="left" w:pos="1980"/>
        </w:tabs>
        <w:ind w:left="1987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 xml:space="preserve">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DE1A398" w14:textId="77777777" w:rsidR="005967F1" w:rsidRPr="00C1034E" w:rsidRDefault="005967F1" w:rsidP="005967F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44DA3D6" w14:textId="77777777" w:rsidR="005967F1" w:rsidRPr="00C1034E" w:rsidRDefault="005967F1" w:rsidP="005967F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ผลขาดทุนด้านเครดิตจะรับรู้ในกำไรหรือขาดทุนเป็นรายการแยกต่างหาก</w:t>
      </w:r>
    </w:p>
    <w:p w14:paraId="4CDC8ACD" w14:textId="77777777" w:rsidR="005967F1" w:rsidRPr="00C1034E" w:rsidRDefault="005967F1" w:rsidP="005967F1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DB66969" w14:textId="78D3E2C4" w:rsidR="00397CF9" w:rsidRPr="00C1034E" w:rsidRDefault="00397CF9" w:rsidP="00397CF9">
      <w:pPr>
        <w:ind w:left="1260" w:firstLine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สำหรับงบการเงินรวม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1E2E9A67" w14:textId="3FCCB59D" w:rsidR="0003060B" w:rsidRPr="00C1034E" w:rsidRDefault="0003060B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ECF21EB" w14:textId="1855D0D8" w:rsidR="00E439E5" w:rsidRPr="00C1034E" w:rsidRDefault="000A1B26" w:rsidP="00424F46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นอกจากนี้</w:t>
      </w:r>
      <w:r w:rsidR="00627D2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มีการพิจารณาการด้อยค่าของตราสารทุนและหน่วยลงทุน</w:t>
      </w:r>
      <w:r w:rsidR="005847C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ที่วัดมูลค่ายุติธรรมผ่านกำไร</w:t>
      </w:r>
      <w:r w:rsidR="005847CC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ขาดทุนเบ็ดเสร็จอื่น</w:t>
      </w:r>
      <w:r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จากหลักฐานที่อาจแสดงให้เห็นว่าต้นทุนการลงทุนในตราสารทุนนั้นอาจจะไม่สามารถเรียกคืนกลับมา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 และ</w:t>
      </w:r>
      <w:r w:rsidR="00C322C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ิจารณาจากการลดลงอย่างมีสาระสำคัญหรืออย่างต่อเนื่องของมูลค่ายุติธรรมของเงินลงทุนในตราสารทุนจนต่ำกว่าต้นทุนการลงทุนหรือมูลค่าตามบัญชีสุทธิของกิจการที่</w:t>
      </w:r>
      <w:r w:rsidR="00627D2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ถือเงินลงทุน </w:t>
      </w:r>
      <w:r w:rsidR="00627D2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จะรับรู้ผลขาดทุนจากการด้อยค่าของตราสารทุนและหน่วยลงทุนซึ่งจัดประเภทเป็นเงินลงทุนที่วัดด้วยมูลค่ายุติธรรมผ่านกำไรขาดทุนเบ็ดเสร็จอื่นในกำไรหรือขาดทุนทันทีที่มีหลักฐานสนับสนุนว่าหลักทรัพย์นั้นด้อยค่า</w:t>
      </w:r>
    </w:p>
    <w:p w14:paraId="3AACB636" w14:textId="77777777" w:rsidR="005967F1" w:rsidRPr="00C1034E" w:rsidRDefault="005967F1" w:rsidP="00FD1B9F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ED7195A" w14:textId="2EABD2B3" w:rsidR="005967F1" w:rsidRPr="00C1034E" w:rsidRDefault="005967F1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สำหรับงบการเงินรวมและงบการเงินเฉพาะกิจการ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2562</w:t>
      </w:r>
    </w:p>
    <w:p w14:paraId="6CF43C1A" w14:textId="77777777" w:rsidR="005967F1" w:rsidRPr="00C1034E" w:rsidRDefault="005967F1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0B2AA4D" w14:textId="77777777" w:rsidR="005967F1" w:rsidRPr="00C1034E" w:rsidRDefault="005967F1" w:rsidP="00FD1B9F">
      <w:pPr>
        <w:ind w:left="162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เงินลงทุนในตราสารหนี้และตราสารทุน</w:t>
      </w:r>
    </w:p>
    <w:p w14:paraId="113C4BBB" w14:textId="77777777" w:rsidR="005967F1" w:rsidRPr="00C1034E" w:rsidRDefault="005967F1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131ECDF" w14:textId="39EFF387" w:rsidR="005967F1" w:rsidRPr="00C1034E" w:rsidRDefault="005967F1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</w:t>
      </w:r>
      <w:r w:rsidR="00FD1B9F"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5C36BAE4" w14:textId="77777777" w:rsidR="005967F1" w:rsidRPr="00C1034E" w:rsidRDefault="005967F1" w:rsidP="00FD1B9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F91FD0B" w14:textId="025393A3" w:rsidR="005967F1" w:rsidRPr="00C1034E" w:rsidRDefault="005967F1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br w:type="page"/>
      </w:r>
    </w:p>
    <w:p w14:paraId="5B53861E" w14:textId="77777777" w:rsidR="00DF78B0" w:rsidRPr="00C1034E" w:rsidRDefault="00DF78B0" w:rsidP="00FD1B9F">
      <w:pPr>
        <w:widowControl w:val="0"/>
        <w:adjustRightInd w:val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3DEE6E7D" w14:textId="66F0EF21" w:rsidR="00424F46" w:rsidRPr="00C1034E" w:rsidRDefault="002A7A04" w:rsidP="00424F46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24F4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2B02606" w14:textId="77777777" w:rsidR="00424F46" w:rsidRPr="00C1034E" w:rsidRDefault="00424F46" w:rsidP="00FD1B9F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AF9C8F" w14:textId="1AB2DD96" w:rsidR="00424F46" w:rsidRPr="00C1034E" w:rsidRDefault="002A7A04" w:rsidP="00424F46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10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สินทรัพย์ทางการเงิน</w:t>
      </w:r>
      <w:r w:rsidR="00424F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24F4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711738C" w14:textId="77777777" w:rsidR="005967F1" w:rsidRPr="00C1034E" w:rsidRDefault="005967F1" w:rsidP="005967F1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238AAAFC" w14:textId="091CF3CF" w:rsidR="005967F1" w:rsidRPr="00C1034E" w:rsidRDefault="005967F1" w:rsidP="005967F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สำหรับงบการเงินรวมและงบการเงินเฉพาะกิจการ 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2562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9CE5952" w14:textId="77777777" w:rsidR="005967F1" w:rsidRPr="00C1034E" w:rsidRDefault="005967F1" w:rsidP="005967F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65CC3C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เงินลงทุนเผื่อขาย</w:t>
      </w:r>
    </w:p>
    <w:p w14:paraId="5F58FC67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D7D6C1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3A569410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7AFDA9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เงินลงทุนที่จะถือไว้จนครบกำหนด</w:t>
      </w:r>
    </w:p>
    <w:p w14:paraId="5761F9AF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B49EBD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003AB5A5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572D84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เงินลงทุนทั่วไป</w:t>
      </w:r>
    </w:p>
    <w:p w14:paraId="167A1219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4151595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เงินลงทุนทั่วไปแสดงด้วยราคาทุนหักค่าเผื่อการด้อยค่า</w:t>
      </w:r>
    </w:p>
    <w:p w14:paraId="787C94F3" w14:textId="77777777" w:rsidR="00FE3202" w:rsidRPr="00C1034E" w:rsidRDefault="00FE3202" w:rsidP="005967F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</w:p>
    <w:p w14:paraId="2297F9A8" w14:textId="3C21D1DB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การจำหน่ายเงินลงทุน</w:t>
      </w:r>
    </w:p>
    <w:p w14:paraId="3B5156DB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A7DEB92" w14:textId="77777777" w:rsidR="005967F1" w:rsidRPr="00C1034E" w:rsidRDefault="005967F1" w:rsidP="005967F1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0BC31BFB" w14:textId="77777777" w:rsidR="005967F1" w:rsidRPr="00C1034E" w:rsidRDefault="005967F1" w:rsidP="00FD1B9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A004AAC" w14:textId="468DB630" w:rsidR="005967F1" w:rsidRPr="00C1034E" w:rsidRDefault="002A7A04" w:rsidP="005967F1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5967F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5967F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5967F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เงินให้กู้ยืม</w:t>
      </w:r>
    </w:p>
    <w:p w14:paraId="383D84B9" w14:textId="77777777" w:rsidR="005967F1" w:rsidRPr="00C1034E" w:rsidRDefault="005967F1" w:rsidP="005967F1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B1977B0" w14:textId="77777777" w:rsidR="005967F1" w:rsidRPr="00C1034E" w:rsidRDefault="005967F1" w:rsidP="005967F1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เงินให้กู้ยืมแสดงมูลค่าตามยอดเงินต้น หักด้วยค่าเผื่อหนี้สงสัยจะสูญ (ถ้ามี) บริษัทประมาณการค่าเผื่อหนี้สงสัยจะสูญ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โดยการวิเคราะห์ประวัติการชำระหนี้ การคาดการณ์เกี่ยวกับการชำระหนี้ในอนาคตของลูกหนี้แต่ละราย และมูลค่าหลักประกัน</w:t>
      </w:r>
    </w:p>
    <w:p w14:paraId="0B11638C" w14:textId="77777777" w:rsidR="005967F1" w:rsidRPr="00C1034E" w:rsidRDefault="005967F1" w:rsidP="005967F1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3258310" w14:textId="4E34ECDA" w:rsidR="00E439E5" w:rsidRPr="00C1034E" w:rsidRDefault="005967F1" w:rsidP="005967F1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 w:type="page"/>
      </w:r>
    </w:p>
    <w:p w14:paraId="5B699879" w14:textId="7D0B482C" w:rsidR="00E439E5" w:rsidRPr="00C1034E" w:rsidRDefault="00E439E5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4D16AA5" w14:textId="37927243" w:rsidR="00E439E5" w:rsidRPr="00C1034E" w:rsidRDefault="002A7A04" w:rsidP="00E439E5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439E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E439E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E439E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E439E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EAC6FD2" w14:textId="77777777" w:rsidR="00E439E5" w:rsidRPr="00C1034E" w:rsidRDefault="00E439E5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5BCD053E" w14:textId="24F7DCAE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ที่ดิน อาคารและอุปกรณ์</w:t>
      </w:r>
    </w:p>
    <w:p w14:paraId="0AF0AA20" w14:textId="77777777" w:rsidR="0088071A" w:rsidRPr="00C1034E" w:rsidRDefault="0088071A" w:rsidP="00E439E5">
      <w:pPr>
        <w:widowControl w:val="0"/>
        <w:adjustRightInd w:val="0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69D0799" w14:textId="19B5D7EC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ที่ดิน 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อาคารและอุปกรณ์วัดมูลค่าด้วยราคาทุน หักค่าเสื่อมราคาสะสม และผลขาดทุนจากการด้อยค่าสะสม (ถ้ามี)</w:t>
      </w:r>
    </w:p>
    <w:p w14:paraId="21393534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ABABD58" w14:textId="3A1CE300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ที่ดิน 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รวมถึง ราคาซื้อ อากรขาเข้า ภาษีซื้อที่เรียกคืนไม่ได้ (หลังหักส่วนลดการค้า และจำนวนที่ได้รับคืนจากผู้ขาย) และต้นทุนทางตรงอื่น 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ความประสงค์ของฝ่ายบริหาร รวมทั้งต้นทุนที่ประมาณการ</w:t>
      </w: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ที่ดีที่สุดสำหรับการรื้อ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การขนย้าย และการบูรณะสถานที่ตั้งของสินทรัพย์ ซึ่งเป็นภาระผูกพันของ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ที่เกิดขึ้นเมื่อ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ได้สินทรัพย์นั้นมาหรือเป็นผลจากการใช้สินทรัพย์นั้นในช่วงเวลาหนึ่ง</w:t>
      </w:r>
    </w:p>
    <w:p w14:paraId="58FEAE50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D7208A2" w14:textId="67CBA13F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ส่วนปรับปรุงอาคารและอุปกรณ์ ถ้ามีความเป็นไปได้ค่อนข้างแน่ที่กลุ่มกิจการจะได้รับประโยชน์เชิงเศรษฐกิจในอนาคตจากรายการนั้น และสามารถวัดมูลค่าของต้นทุนของรายการนั้นได้อย่างน่าเชื่อถือ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5AC1F2F6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</w:p>
    <w:p w14:paraId="5D92A57A" w14:textId="5D451A86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ค่าเสื่อมราคาคำนวณจากมูลค่าเสื่อมสภาพของรายการ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ที่ดิน 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5DE3188D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C31D441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 หรือส่วนประกอบของสินทรัพย์แต่ละรายการ ประมาณการอายุการใช้งานของสินทรัพย์แสดงได้ดังนี้</w:t>
      </w:r>
    </w:p>
    <w:p w14:paraId="043F2963" w14:textId="77777777" w:rsidR="0088071A" w:rsidRPr="00C1034E" w:rsidRDefault="0088071A" w:rsidP="00E439E5">
      <w:pPr>
        <w:widowControl w:val="0"/>
        <w:tabs>
          <w:tab w:val="right" w:pos="9450"/>
        </w:tabs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C18813" w14:textId="44F47ADE" w:rsidR="00D74DEE" w:rsidRPr="00C1034E" w:rsidRDefault="00D74DEE" w:rsidP="00A156CD">
      <w:pPr>
        <w:widowControl w:val="0"/>
        <w:tabs>
          <w:tab w:val="right" w:pos="9450"/>
        </w:tabs>
        <w:ind w:left="1053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อาคาร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ปี</w:t>
      </w:r>
    </w:p>
    <w:p w14:paraId="358D8742" w14:textId="78915D27" w:rsidR="007A005E" w:rsidRPr="00C1034E" w:rsidRDefault="007A005E" w:rsidP="00A156CD">
      <w:pPr>
        <w:widowControl w:val="0"/>
        <w:tabs>
          <w:tab w:val="right" w:pos="9450"/>
        </w:tabs>
        <w:ind w:left="1053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ส่วนปรับปรุงอาคารเช่า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="009A630A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-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ปี</w:t>
      </w:r>
    </w:p>
    <w:p w14:paraId="118AC9B8" w14:textId="19B22393" w:rsidR="007A005E" w:rsidRPr="00C1034E" w:rsidRDefault="007A005E" w:rsidP="00A156CD">
      <w:pPr>
        <w:widowControl w:val="0"/>
        <w:tabs>
          <w:tab w:val="right" w:pos="9450"/>
        </w:tabs>
        <w:ind w:left="1062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เครื่องตกแต่งติดตั้งและอุปกรณ์สำนักงาน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ปี</w:t>
      </w:r>
    </w:p>
    <w:p w14:paraId="0722CDD7" w14:textId="6E38FE18" w:rsidR="00B85900" w:rsidRPr="00C1034E" w:rsidRDefault="007A005E" w:rsidP="00A156CD">
      <w:pPr>
        <w:widowControl w:val="0"/>
        <w:tabs>
          <w:tab w:val="right" w:pos="9450"/>
        </w:tabs>
        <w:ind w:left="1062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ยานพาหนะ</w:t>
      </w:r>
      <w:r w:rsidR="002E5D7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="002E5D7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ปี</w:t>
      </w:r>
    </w:p>
    <w:p w14:paraId="57CEC1A8" w14:textId="05DC2332" w:rsidR="00306078" w:rsidRPr="00C1034E" w:rsidRDefault="00306078" w:rsidP="00306078">
      <w:pPr>
        <w:pStyle w:val="a"/>
        <w:tabs>
          <w:tab w:val="right" w:pos="9000"/>
          <w:tab w:val="left" w:pos="9180"/>
          <w:tab w:val="right" w:pos="12960"/>
          <w:tab w:val="right" w:pos="14760"/>
        </w:tabs>
        <w:ind w:left="1080"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อุปกรณ์คอมพิวเตอร์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Pr="00C1034E">
        <w:rPr>
          <w:rFonts w:ascii="Browallia New" w:hAnsi="Browallia New" w:cs="Browallia New"/>
          <w:color w:val="000000"/>
          <w:sz w:val="26"/>
          <w:szCs w:val="26"/>
        </w:rPr>
        <w:tab/>
      </w:r>
      <w:r w:rsidR="002A7A04" w:rsidRPr="002A7A04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0C92D46F" w14:textId="77777777" w:rsidR="00EF027D" w:rsidRPr="00C1034E" w:rsidRDefault="00EF027D" w:rsidP="00E439E5">
      <w:pPr>
        <w:widowControl w:val="0"/>
        <w:adjustRightInd w:val="0"/>
        <w:ind w:left="1094" w:hanging="1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E5BA83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2830E545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6D84BF3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จะได้รับคืนทันที </w:t>
      </w:r>
    </w:p>
    <w:p w14:paraId="62E698D8" w14:textId="77777777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828224" w14:textId="27980C66" w:rsidR="00424F46" w:rsidRPr="00C1034E" w:rsidRDefault="00424F46" w:rsidP="00424F4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ที่ดิน อาคารและอุปกรณ์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และจะรับรู้บัญชีผลกำไรหรือขาดทุนอื่นสุทธิในงบกำไรขาดทุนเบ็ดเสร็จ</w:t>
      </w:r>
    </w:p>
    <w:p w14:paraId="7BEA0D8D" w14:textId="77777777" w:rsidR="00424F46" w:rsidRPr="00C1034E" w:rsidRDefault="00424F46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CC5E51A" w14:textId="77777777" w:rsidR="00057D4C" w:rsidRPr="00C1034E" w:rsidRDefault="00057D4C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274797B" w14:textId="64AB38F3" w:rsidR="00057D4C" w:rsidRPr="00C1034E" w:rsidRDefault="002A7A04" w:rsidP="00057D4C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057D4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057D4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057D4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057D4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3D5A7F64" w14:textId="77777777" w:rsidR="00057D4C" w:rsidRPr="00C1034E" w:rsidRDefault="00057D4C" w:rsidP="00FD1B9F">
      <w:pPr>
        <w:widowControl w:val="0"/>
        <w:tabs>
          <w:tab w:val="left" w:pos="540"/>
        </w:tabs>
        <w:ind w:left="547" w:hanging="7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FABC151" w14:textId="4BCDACDE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การรวมธุรกิจและค่าความนิยม</w:t>
      </w:r>
    </w:p>
    <w:p w14:paraId="63F9C451" w14:textId="77777777" w:rsidR="00A30755" w:rsidRPr="00C1034E" w:rsidRDefault="00A30755" w:rsidP="00E439E5">
      <w:pPr>
        <w:widowControl w:val="0"/>
        <w:adjustRightInd w:val="0"/>
        <w:ind w:left="1094" w:hanging="1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B656FFE" w14:textId="5B8259C3" w:rsidR="00B85900" w:rsidRPr="00C1034E" w:rsidRDefault="002E5D7F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กิจการ</w:t>
      </w:r>
      <w:r w:rsidR="00B8590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บันทึกบัญชีสำหรับการรวมธุรกิจโดยถือปฏิบัติตามวิธีซื้อ โดย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กิจการ</w:t>
      </w:r>
      <w:r w:rsidR="00B8590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(ผู้ซื้อ) วัดมูลค่าต้นทุนการซื้อธุรกิจด้วยผลรวมของสิ่งตอบแทนที่โอนให้</w:t>
      </w:r>
    </w:p>
    <w:p w14:paraId="77359B18" w14:textId="77777777" w:rsidR="000640B2" w:rsidRPr="00C1034E" w:rsidRDefault="000640B2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233CF96" w14:textId="17BA736D" w:rsidR="00B85900" w:rsidRPr="00C1034E" w:rsidRDefault="002E5D7F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กิจการ</w:t>
      </w:r>
      <w:r w:rsidR="00B8590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การรับรู้มูลค่าเริ่มแรกของค่าความนิยม ถูกวัดมูลค่า ณ วันที่ซื้อ โดยวัดจากมูลค่ายุติธรรมของสิ่งตอบแทนที่โอนให้หักด้วยมูลค่าสุทธิ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39331023" w14:textId="77777777" w:rsidR="000640B2" w:rsidRPr="00C1034E" w:rsidRDefault="000640B2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8AF8694" w14:textId="0665DF39" w:rsidR="00B85900" w:rsidRPr="00C1034E" w:rsidRDefault="00B85900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</w:t>
      </w:r>
      <w:r w:rsidR="00AF3ADB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จะทำการประเมินการด้อยค่าของค่าความนิยมเป็นประจำทุกปีโดยไม่คำนึงถึงว่าจะมีข้อบ่งชี้ของการด้อยค่าเกิดขึ้นหรือไม่</w:t>
      </w:r>
    </w:p>
    <w:p w14:paraId="29BC9D53" w14:textId="77777777" w:rsidR="000640B2" w:rsidRPr="00C1034E" w:rsidRDefault="000640B2" w:rsidP="00A156CD">
      <w:pPr>
        <w:widowControl w:val="0"/>
        <w:adjustRightInd w:val="0"/>
        <w:ind w:left="1089" w:hanging="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7B976DC" w14:textId="22B918C5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สินทรัพย์ไม่มีตัวตน</w:t>
      </w:r>
    </w:p>
    <w:p w14:paraId="45F9268A" w14:textId="77777777" w:rsidR="00A30755" w:rsidRPr="00C1034E" w:rsidRDefault="00A30755" w:rsidP="00E439E5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</w:p>
    <w:p w14:paraId="129D321E" w14:textId="159666F9" w:rsidR="007A005E" w:rsidRPr="00C1034E" w:rsidRDefault="007A005E" w:rsidP="00E439E5">
      <w:pPr>
        <w:pStyle w:val="Style1"/>
        <w:ind w:left="1080" w:firstLine="0"/>
        <w:jc w:val="thaiDistribute"/>
        <w:rPr>
          <w:color w:val="000000" w:themeColor="text1"/>
          <w:spacing w:val="-14"/>
          <w:cs/>
          <w:lang w:val="en-US"/>
        </w:rPr>
      </w:pPr>
      <w:r w:rsidRPr="00C1034E">
        <w:rPr>
          <w:rFonts w:hint="cs"/>
          <w:color w:val="000000" w:themeColor="text1"/>
          <w:spacing w:val="-14"/>
          <w:cs/>
          <w:lang w:val="en-US"/>
        </w:rPr>
        <w:t>สินทรัพย์ไม่มีตัวตนที่อายุการให้ประโยชน์ทราบได้แน่นอน แสดงราคาทุนหักค่าตัดจำหน่ายสะสมและขาดทุนจากการด้อยค่า (ถ้ามี)</w:t>
      </w:r>
    </w:p>
    <w:p w14:paraId="73B9C1B8" w14:textId="77777777" w:rsidR="000640B2" w:rsidRPr="00C1034E" w:rsidRDefault="000640B2" w:rsidP="00E439E5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</w:p>
    <w:p w14:paraId="339870C1" w14:textId="7837EB5F" w:rsidR="007A005E" w:rsidRPr="00C1034E" w:rsidRDefault="007A005E" w:rsidP="00E439E5">
      <w:pPr>
        <w:pStyle w:val="Style1"/>
        <w:ind w:left="1080" w:firstLine="0"/>
        <w:jc w:val="thaiDistribute"/>
        <w:rPr>
          <w:color w:val="000000" w:themeColor="text1"/>
          <w:spacing w:val="-14"/>
          <w:cs/>
          <w:lang w:val="en-US"/>
        </w:rPr>
      </w:pPr>
      <w:r w:rsidRPr="00C1034E">
        <w:rPr>
          <w:rFonts w:hint="cs"/>
          <w:color w:val="000000" w:themeColor="text1"/>
          <w:spacing w:val="-14"/>
          <w:cs/>
          <w:lang w:val="en-US"/>
        </w:rPr>
        <w:t>ค่าตัดจำหน่ายบันทึกเป็นค่าใช้จ่ายในงบกำไรขาดทุนและกำไรขาดทุนเบ็ดเสร็จอื่น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7D49F5A8" w14:textId="77777777" w:rsidR="000640B2" w:rsidRPr="00C1034E" w:rsidRDefault="000640B2" w:rsidP="00E439E5">
      <w:pPr>
        <w:widowControl w:val="0"/>
        <w:tabs>
          <w:tab w:val="right" w:pos="8433"/>
        </w:tabs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2A7D5E" w14:textId="2AE32A9C" w:rsidR="007A005E" w:rsidRPr="00C1034E" w:rsidRDefault="007A005E" w:rsidP="00A156CD">
      <w:pPr>
        <w:widowControl w:val="0"/>
        <w:tabs>
          <w:tab w:val="right" w:pos="9450"/>
        </w:tabs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ซอฟต์แวร์คอมพิวเตอร์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="00DE530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-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ปี</w:t>
      </w:r>
    </w:p>
    <w:p w14:paraId="6F9B4B35" w14:textId="73347E07" w:rsidR="00057D4C" w:rsidRPr="00C1034E" w:rsidRDefault="00057D4C" w:rsidP="00057D4C">
      <w:pPr>
        <w:widowControl w:val="0"/>
        <w:tabs>
          <w:tab w:val="right" w:pos="9450"/>
        </w:tabs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สัญญาวิสาหกิจธนาคารและประกันภัย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ปี</w:t>
      </w:r>
    </w:p>
    <w:p w14:paraId="22F77EF2" w14:textId="77777777" w:rsidR="00057D4C" w:rsidRPr="00C1034E" w:rsidRDefault="00057D4C" w:rsidP="00E439E5">
      <w:pPr>
        <w:widowControl w:val="0"/>
        <w:tabs>
          <w:tab w:val="right" w:pos="8433"/>
        </w:tabs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B1EA16" w14:textId="27461C53" w:rsidR="000640B2" w:rsidRPr="00C1034E" w:rsidRDefault="00B85900" w:rsidP="00E439E5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  <w:r w:rsidRPr="00C1034E">
        <w:rPr>
          <w:rFonts w:hint="cs"/>
          <w:color w:val="000000" w:themeColor="text1"/>
          <w:spacing w:val="-14"/>
          <w:cs/>
          <w:lang w:val="en-US"/>
        </w:rPr>
        <w:t>สินทรัพย์ไม่มีตัวตนที่มีอายุการใช้งานที่แน่นอนจะทำการทดสอบด้อยค่าเมื่อมีข้อบ่งชี้ว่าสินทรัพย์นั้นอาจมีการด้อยค่า สินทรัพย์</w:t>
      </w:r>
      <w:r w:rsidR="00E439E5" w:rsidRPr="00C1034E">
        <w:rPr>
          <w:rFonts w:hint="cs"/>
          <w:color w:val="000000" w:themeColor="text1"/>
          <w:spacing w:val="-14"/>
          <w:lang w:val="en-US"/>
        </w:rPr>
        <w:br/>
      </w:r>
      <w:r w:rsidRPr="00C1034E">
        <w:rPr>
          <w:rFonts w:hint="cs"/>
          <w:color w:val="000000" w:themeColor="text1"/>
          <w:spacing w:val="-14"/>
          <w:cs/>
          <w:lang w:val="en-US"/>
        </w:rPr>
        <w:t>ไม่มีตัวตนที่ไม่มีอายุการใช้งานที่แน่นอนจะทำการทดสอบด้อยค่าทุกปีหรือเมื่อมีข้อบ่งชี้ว่าสินทรัพย์นั้นอาจมีการด้อยค่า</w:t>
      </w:r>
    </w:p>
    <w:p w14:paraId="327AF6D4" w14:textId="79C5F613" w:rsidR="005A0578" w:rsidRPr="00C1034E" w:rsidRDefault="005A0578" w:rsidP="00E439E5">
      <w:pPr>
        <w:widowControl w:val="0"/>
        <w:tabs>
          <w:tab w:val="right" w:pos="8433"/>
        </w:tabs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A42FD88" w14:textId="0CA8C8C7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การด้อยค่าของสินทรัพย์</w:t>
      </w:r>
    </w:p>
    <w:p w14:paraId="738C83CD" w14:textId="77777777" w:rsidR="000640B2" w:rsidRPr="00C1034E" w:rsidRDefault="000640B2" w:rsidP="00E439E5">
      <w:pPr>
        <w:widowControl w:val="0"/>
        <w:adjustRightInd w:val="0"/>
        <w:ind w:left="108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8B755F4" w14:textId="1024F341" w:rsidR="00283980" w:rsidRPr="00C1034E" w:rsidRDefault="00283980" w:rsidP="00E439E5">
      <w:pPr>
        <w:pStyle w:val="Style1"/>
        <w:ind w:left="1080" w:firstLine="0"/>
        <w:jc w:val="thaiDistribute"/>
        <w:rPr>
          <w:color w:val="000000" w:themeColor="text1"/>
          <w:lang w:val="en-US"/>
        </w:rPr>
      </w:pPr>
      <w:r w:rsidRPr="00C1034E">
        <w:rPr>
          <w:rFonts w:hint="cs"/>
          <w:color w:val="000000" w:themeColor="text1"/>
          <w:cs/>
          <w:lang w:val="en-US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="0082011A" w:rsidRPr="00C1034E">
        <w:rPr>
          <w:rFonts w:hint="cs"/>
          <w:color w:val="000000" w:themeColor="text1"/>
          <w:cs/>
          <w:lang w:val="en-US"/>
        </w:rPr>
        <w:br/>
      </w:r>
      <w:r w:rsidRPr="00C1034E">
        <w:rPr>
          <w:rFonts w:hint="cs"/>
          <w:color w:val="000000" w:themeColor="text1"/>
          <w:cs/>
          <w:lang w:val="en-US"/>
        </w:rPr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2C696C60" w14:textId="77777777" w:rsidR="00283980" w:rsidRPr="00C1034E" w:rsidRDefault="00283980" w:rsidP="00E439E5">
      <w:pPr>
        <w:pStyle w:val="Style1"/>
        <w:ind w:left="1080" w:firstLine="0"/>
        <w:jc w:val="thaiDistribute"/>
        <w:rPr>
          <w:color w:val="000000" w:themeColor="text1"/>
          <w:spacing w:val="-14"/>
          <w:lang w:val="en-US"/>
        </w:rPr>
      </w:pPr>
    </w:p>
    <w:p w14:paraId="53CA0D4F" w14:textId="32772291" w:rsidR="007A005E" w:rsidRPr="00C1034E" w:rsidRDefault="00283980" w:rsidP="00E439E5">
      <w:pPr>
        <w:pStyle w:val="Style1"/>
        <w:ind w:left="1080" w:firstLine="0"/>
        <w:jc w:val="thaiDistribute"/>
        <w:rPr>
          <w:color w:val="000000" w:themeColor="text1"/>
          <w:lang w:val="en-US"/>
        </w:rPr>
      </w:pPr>
      <w:r w:rsidRPr="00C1034E">
        <w:rPr>
          <w:rFonts w:hint="cs"/>
          <w:color w:val="000000" w:themeColor="text1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</w:t>
      </w:r>
      <w:r w:rsidR="006E4971">
        <w:rPr>
          <w:rFonts w:hint="cs"/>
          <w:color w:val="000000" w:themeColor="text1"/>
          <w:cs/>
          <w:lang w:val="en-US"/>
        </w:rPr>
        <w:t>การ</w:t>
      </w:r>
      <w:r w:rsidRPr="00C1034E">
        <w:rPr>
          <w:rFonts w:hint="cs"/>
          <w:color w:val="000000" w:themeColor="text1"/>
          <w:cs/>
          <w:lang w:val="en-US"/>
        </w:rPr>
        <w:t>ด้อยค่าสำหรับสินทรัพย์อื่น ๆ ที่ไม่ใช่ค่าความนิยม</w:t>
      </w:r>
    </w:p>
    <w:p w14:paraId="32CD21B2" w14:textId="34EC10C5" w:rsidR="004B353A" w:rsidRPr="00C1034E" w:rsidRDefault="004B353A">
      <w:pPr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  <w:br w:type="page"/>
      </w:r>
    </w:p>
    <w:p w14:paraId="07C787C1" w14:textId="77777777" w:rsidR="004B353A" w:rsidRPr="00C1034E" w:rsidRDefault="004B353A" w:rsidP="004B353A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FAB246" w14:textId="415DD7D1" w:rsidR="004B353A" w:rsidRPr="00C1034E" w:rsidRDefault="002A7A04" w:rsidP="004B353A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4B353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4B353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4B353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4B353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F4C1567" w14:textId="77777777" w:rsidR="00D53623" w:rsidRPr="00C1034E" w:rsidRDefault="00D53623" w:rsidP="00FD1B9F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0292708D" w14:textId="48F0BEBF" w:rsidR="00D53623" w:rsidRPr="00C1034E" w:rsidRDefault="002A7A04" w:rsidP="00D53623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>สัญญาเช่า</w:t>
      </w:r>
    </w:p>
    <w:p w14:paraId="46F47E41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2C9C63D3" w14:textId="65EE942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</w:p>
    <w:p w14:paraId="06AE68D4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F831F4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2BA14C89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601F703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/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46E26B9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D8467F3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</w:t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0B94C021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49B665C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8B2D65A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FD608FF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123F15C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2AEF1E48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2696B0D" w14:textId="77777777" w:rsidR="004B353A" w:rsidRPr="00C1034E" w:rsidRDefault="004B353A" w:rsidP="004B353A">
      <w:pPr>
        <w:ind w:left="1418" w:hanging="33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E3C3D7C" w14:textId="77777777" w:rsidR="00256440" w:rsidRPr="00C1034E" w:rsidRDefault="00256440" w:rsidP="00256440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F938580" w14:textId="4569FDD9" w:rsidR="00256440" w:rsidRPr="00C1034E" w:rsidRDefault="00256440" w:rsidP="00256440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มีความแน่นอนอย่างสมเหตุสมผลในการใช้สิทธิต่ออายุสัญญาเช่า </w:t>
      </w:r>
    </w:p>
    <w:p w14:paraId="59757177" w14:textId="77777777" w:rsidR="00256440" w:rsidRPr="00C1034E" w:rsidRDefault="00256440" w:rsidP="00256440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98EC6B7" w14:textId="77777777" w:rsidR="00256440" w:rsidRPr="00C1034E" w:rsidRDefault="00256440" w:rsidP="00256440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17B17DE2" w14:textId="5D79339B" w:rsidR="00D53623" w:rsidRPr="00C1034E" w:rsidRDefault="00D53623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0DBD98C1" w14:textId="77777777" w:rsidR="00D53623" w:rsidRPr="00C1034E" w:rsidRDefault="00D53623" w:rsidP="00FD1B9F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36F676" w14:textId="4A0A72A2" w:rsidR="00D53623" w:rsidRPr="00C1034E" w:rsidRDefault="002A7A04" w:rsidP="00D53623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5362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A99B88D" w14:textId="77777777" w:rsidR="00D53623" w:rsidRPr="00C1034E" w:rsidRDefault="00D53623" w:rsidP="00FD1B9F">
      <w:pPr>
        <w:ind w:left="540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0649CF18" w14:textId="5107A34F" w:rsidR="00D53623" w:rsidRPr="00C1034E" w:rsidRDefault="002A7A04" w:rsidP="00D5362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สัญญาเช่า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53623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(</w:t>
      </w:r>
      <w:r w:rsidR="00D5362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ต่อ)</w:t>
      </w:r>
    </w:p>
    <w:p w14:paraId="47C009B8" w14:textId="77777777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2D41B25C" w14:textId="7D69E0F9" w:rsidR="004B353A" w:rsidRPr="00C1034E" w:rsidRDefault="004B353A" w:rsidP="004B353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2563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ต่อ)</w:t>
      </w:r>
    </w:p>
    <w:p w14:paraId="51CB2F35" w14:textId="77777777" w:rsidR="00D53623" w:rsidRPr="00C1034E" w:rsidRDefault="00D53623" w:rsidP="00FD1B9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328088FE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08145364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0ECFD203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55B876C9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20B1D19E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ต้นทุนการปรับสภาพสินทรัพย์ </w:t>
      </w:r>
    </w:p>
    <w:p w14:paraId="60C350A5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F9B743" w14:textId="04C3EA09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เดือน </w:t>
      </w:r>
      <w:r w:rsidR="00384D6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สินทรัพย์ที่มีมูลค่าต่ำประกอบด้วยอุปกรณ์สำนักงาน</w:t>
      </w:r>
    </w:p>
    <w:p w14:paraId="64711CE1" w14:textId="77777777" w:rsidR="00F63715" w:rsidRPr="00C1034E" w:rsidRDefault="00F63715" w:rsidP="00F6371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23678163" w14:textId="35CB60C8" w:rsidR="00F63715" w:rsidRPr="00C1034E" w:rsidRDefault="00F63715" w:rsidP="00F6371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2562</w:t>
      </w:r>
    </w:p>
    <w:p w14:paraId="54DB66BD" w14:textId="77777777" w:rsidR="00F63715" w:rsidRPr="00C1034E" w:rsidRDefault="00F63715" w:rsidP="00F6371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0014E36" w14:textId="26FEA27A" w:rsidR="00F63715" w:rsidRPr="00C1034E" w:rsidRDefault="00F63715" w:rsidP="00FD1B9F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14:paraId="4D221029" w14:textId="77777777" w:rsidR="00F63715" w:rsidRPr="00C1034E" w:rsidRDefault="00F63715" w:rsidP="00F6371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ED2C49F" w14:textId="77777777" w:rsidR="00F63715" w:rsidRPr="00C1034E" w:rsidRDefault="00F63715" w:rsidP="00F6371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66CDD34A" w14:textId="77777777" w:rsidR="00F63715" w:rsidRPr="00C1034E" w:rsidRDefault="00F63715" w:rsidP="00F6371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12F9B53" w14:textId="3646127C" w:rsidR="00F63715" w:rsidRPr="00C1034E" w:rsidRDefault="00F63715" w:rsidP="00F6371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71D8C0C0" w14:textId="77777777" w:rsidR="00F63715" w:rsidRPr="00C1034E" w:rsidRDefault="00F63715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9F85FB3" w14:textId="7ADEECDA" w:rsidR="00D53623" w:rsidRPr="00C1034E" w:rsidRDefault="00D53623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553156EA" w14:textId="77777777" w:rsidR="00D53623" w:rsidRPr="00C1034E" w:rsidRDefault="00D53623" w:rsidP="00D5362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EC7953B" w14:textId="6936C5B5" w:rsidR="00D53623" w:rsidRPr="00C1034E" w:rsidRDefault="002A7A04" w:rsidP="00D53623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D5362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5362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09B4D8A5" w14:textId="77777777" w:rsidR="00D53623" w:rsidRPr="00C1034E" w:rsidRDefault="00D53623" w:rsidP="00D53623">
      <w:pPr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</w:rPr>
      </w:pPr>
    </w:p>
    <w:p w14:paraId="0D8264A7" w14:textId="23845C50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หนี้สินจากสัญญาประกันภัย</w:t>
      </w:r>
    </w:p>
    <w:p w14:paraId="5139C390" w14:textId="77777777" w:rsidR="00A30755" w:rsidRPr="00C1034E" w:rsidRDefault="00A30755" w:rsidP="00E439E5">
      <w:pPr>
        <w:widowControl w:val="0"/>
        <w:adjustRightInd w:val="0"/>
        <w:ind w:left="108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7FA87D6" w14:textId="5F7B847D" w:rsidR="007A005E" w:rsidRPr="00C1034E" w:rsidRDefault="002A7A04" w:rsidP="0082011A">
      <w:pPr>
        <w:widowControl w:val="0"/>
        <w:adjustRightInd w:val="0"/>
        <w:ind w:left="1620" w:right="72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82011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เงินสำรองเบี้ยประกันภัยที่ยังไม่ถือเป็นรายได้</w:t>
      </w:r>
    </w:p>
    <w:p w14:paraId="6B779327" w14:textId="77777777" w:rsidR="001E593F" w:rsidRPr="00C1034E" w:rsidRDefault="001E593F" w:rsidP="00E439E5">
      <w:pPr>
        <w:widowControl w:val="0"/>
        <w:ind w:left="162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39F3BB" w14:textId="2DF36D6D" w:rsidR="007A005E" w:rsidRPr="00C1034E" w:rsidRDefault="004D4D99" w:rsidP="00E439E5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คำนวณเงินสำรองเบี้ยประกันภัยที่ยังไม่ถือเป็นรายได้ตามกฎเกณฑ์ใน</w:t>
      </w:r>
      <w:r w:rsidR="007A005E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ประกาศคณะกรรมการกำกับและส่งเสริมการประกอบธุรกิจประกันภัย เรื่องการจัดสรรเงิน</w:t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สำรองเพื่อการเสี่ยงภัย ดังนี้</w:t>
      </w:r>
    </w:p>
    <w:p w14:paraId="1053695F" w14:textId="77777777" w:rsidR="001E593F" w:rsidRPr="00C1034E" w:rsidRDefault="001E593F" w:rsidP="00E439E5">
      <w:pPr>
        <w:widowControl w:val="0"/>
        <w:ind w:left="162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7938" w:type="dxa"/>
        <w:tblInd w:w="1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0"/>
        <w:gridCol w:w="180"/>
        <w:gridCol w:w="3738"/>
      </w:tblGrid>
      <w:tr w:rsidR="007670EF" w:rsidRPr="00C1034E" w14:paraId="7032BA80" w14:textId="77777777" w:rsidTr="00215290">
        <w:trPr>
          <w:trHeight w:val="20"/>
        </w:trPr>
        <w:tc>
          <w:tcPr>
            <w:tcW w:w="4020" w:type="dxa"/>
          </w:tcPr>
          <w:p w14:paraId="574848B7" w14:textId="6FE10CE9" w:rsidR="007A005E" w:rsidRPr="00C1034E" w:rsidRDefault="007A005E" w:rsidP="0082011A">
            <w:pPr>
              <w:widowControl w:val="0"/>
              <w:adjustRightInd w:val="0"/>
              <w:ind w:left="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การประกันอัคคีภัย ภัยทางทะเลและ </w:t>
            </w:r>
          </w:p>
          <w:p w14:paraId="0B1A7105" w14:textId="27B93850" w:rsidR="007A005E" w:rsidRPr="00C1034E" w:rsidRDefault="00370941" w:rsidP="0082011A">
            <w:pPr>
              <w:widowControl w:val="0"/>
              <w:adjustRightInd w:val="0"/>
              <w:ind w:left="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ขนส่ง</w:t>
            </w:r>
            <w:r w:rsidR="007A005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(ตัวเรือ) ภัยรถยนต์และภัยเบ็ดเตล็ด</w:t>
            </w:r>
          </w:p>
        </w:tc>
        <w:tc>
          <w:tcPr>
            <w:tcW w:w="180" w:type="dxa"/>
          </w:tcPr>
          <w:p w14:paraId="106E8CCF" w14:textId="77777777" w:rsidR="007A005E" w:rsidRPr="00C1034E" w:rsidRDefault="007A005E" w:rsidP="00A156CD">
            <w:pPr>
              <w:widowControl w:val="0"/>
              <w:adjustRightInd w:val="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738" w:type="dxa"/>
          </w:tcPr>
          <w:p w14:paraId="7C1C9951" w14:textId="1501FB84" w:rsidR="007A005E" w:rsidRPr="00C1034E" w:rsidRDefault="007A005E" w:rsidP="00A156CD">
            <w:pPr>
              <w:widowControl w:val="0"/>
              <w:adjustRightInd w:val="0"/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-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ใช้วิธีเฉลี่ยรายเดือน</w:t>
            </w:r>
            <w:r w:rsidR="00CC1BBC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(วิธีเศษหนึ่งส่วนยี่สิบสี่)</w:t>
            </w:r>
          </w:p>
        </w:tc>
      </w:tr>
      <w:tr w:rsidR="007670EF" w:rsidRPr="00C1034E" w14:paraId="32A14342" w14:textId="77777777" w:rsidTr="00215290">
        <w:trPr>
          <w:trHeight w:hRule="exact" w:val="80"/>
        </w:trPr>
        <w:tc>
          <w:tcPr>
            <w:tcW w:w="4020" w:type="dxa"/>
          </w:tcPr>
          <w:p w14:paraId="6529A6ED" w14:textId="77777777" w:rsidR="007A005E" w:rsidRPr="00C1034E" w:rsidRDefault="007A005E" w:rsidP="0082011A">
            <w:pPr>
              <w:widowControl w:val="0"/>
              <w:adjustRightInd w:val="0"/>
              <w:ind w:left="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9F5B7A1" w14:textId="77777777" w:rsidR="007A005E" w:rsidRPr="00C1034E" w:rsidRDefault="007A005E" w:rsidP="00A156CD">
            <w:pPr>
              <w:widowControl w:val="0"/>
              <w:tabs>
                <w:tab w:val="left" w:pos="5760"/>
                <w:tab w:val="left" w:pos="6300"/>
              </w:tabs>
              <w:adjustRightInd w:val="0"/>
              <w:ind w:left="720" w:righ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38" w:type="dxa"/>
          </w:tcPr>
          <w:p w14:paraId="329253B0" w14:textId="77777777" w:rsidR="007A005E" w:rsidRPr="00C1034E" w:rsidRDefault="007A005E" w:rsidP="00A156CD">
            <w:pPr>
              <w:widowControl w:val="0"/>
              <w:tabs>
                <w:tab w:val="left" w:pos="5760"/>
                <w:tab w:val="left" w:pos="6300"/>
              </w:tabs>
              <w:adjustRightInd w:val="0"/>
              <w:ind w:right="72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7670EF" w:rsidRPr="00C1034E" w14:paraId="54DBCAA6" w14:textId="77777777" w:rsidTr="00215290">
        <w:trPr>
          <w:trHeight w:val="360"/>
        </w:trPr>
        <w:tc>
          <w:tcPr>
            <w:tcW w:w="4020" w:type="dxa"/>
          </w:tcPr>
          <w:p w14:paraId="6F9DF6EB" w14:textId="77777777" w:rsidR="007A005E" w:rsidRPr="00C1034E" w:rsidRDefault="007A005E" w:rsidP="0082011A">
            <w:pPr>
              <w:widowControl w:val="0"/>
              <w:adjustRightInd w:val="0"/>
              <w:ind w:left="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การประกันภัยขนส่งเฉพาะเที่ยว การประกั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น</w:t>
            </w:r>
          </w:p>
        </w:tc>
        <w:tc>
          <w:tcPr>
            <w:tcW w:w="180" w:type="dxa"/>
          </w:tcPr>
          <w:p w14:paraId="1A167B34" w14:textId="77777777" w:rsidR="007A005E" w:rsidRPr="00C1034E" w:rsidRDefault="007A005E" w:rsidP="00A156CD">
            <w:pPr>
              <w:tabs>
                <w:tab w:val="decimal" w:pos="1170"/>
              </w:tabs>
              <w:ind w:left="747" w:hanging="2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3738" w:type="dxa"/>
            <w:vAlign w:val="bottom"/>
          </w:tcPr>
          <w:p w14:paraId="6B8127AB" w14:textId="44F67A4D" w:rsidR="007A005E" w:rsidRPr="00C1034E" w:rsidRDefault="007A005E" w:rsidP="00A156CD">
            <w:pPr>
              <w:tabs>
                <w:tab w:val="decimal" w:pos="117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-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ร้อยละร้อยของเบี้ยประกันภัยรับตั้ง</w:t>
            </w:r>
            <w:r w:rsidR="007419A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แต่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วันที่</w:t>
            </w:r>
          </w:p>
        </w:tc>
      </w:tr>
      <w:tr w:rsidR="007670EF" w:rsidRPr="00C1034E" w14:paraId="7D64C08A" w14:textId="77777777" w:rsidTr="00215290">
        <w:trPr>
          <w:trHeight w:val="20"/>
        </w:trPr>
        <w:tc>
          <w:tcPr>
            <w:tcW w:w="4020" w:type="dxa"/>
          </w:tcPr>
          <w:p w14:paraId="0EFA2224" w14:textId="0A22AE88" w:rsidR="007A005E" w:rsidRPr="00C1034E" w:rsidRDefault="00370941" w:rsidP="0082011A">
            <w:pPr>
              <w:widowControl w:val="0"/>
              <w:adjustRightInd w:val="0"/>
              <w:ind w:left="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7A005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อุบัติเหตุการเดินทางที่มีระยะเวลาคุ้มครอง</w:t>
            </w:r>
          </w:p>
        </w:tc>
        <w:tc>
          <w:tcPr>
            <w:tcW w:w="180" w:type="dxa"/>
          </w:tcPr>
          <w:p w14:paraId="2CFC7EC5" w14:textId="77777777" w:rsidR="007A005E" w:rsidRPr="00C1034E" w:rsidRDefault="007A005E" w:rsidP="00A156CD">
            <w:pPr>
              <w:tabs>
                <w:tab w:val="decimal" w:pos="1170"/>
              </w:tabs>
              <w:ind w:left="747" w:hanging="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38" w:type="dxa"/>
            <w:vAlign w:val="bottom"/>
          </w:tcPr>
          <w:p w14:paraId="6D980E2D" w14:textId="317A27C9" w:rsidR="007A005E" w:rsidRPr="00C1034E" w:rsidRDefault="007A005E" w:rsidP="0082011A">
            <w:pPr>
              <w:tabs>
                <w:tab w:val="decimal" w:pos="1170"/>
              </w:tabs>
              <w:ind w:left="3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กรมธรรม์ประกันภัยเริ่มมีผลคุ้มครอง</w:t>
            </w:r>
          </w:p>
        </w:tc>
      </w:tr>
      <w:tr w:rsidR="007670EF" w:rsidRPr="00C1034E" w14:paraId="25D05B2F" w14:textId="77777777" w:rsidTr="00215290">
        <w:trPr>
          <w:trHeight w:val="20"/>
        </w:trPr>
        <w:tc>
          <w:tcPr>
            <w:tcW w:w="4020" w:type="dxa"/>
          </w:tcPr>
          <w:p w14:paraId="1D3B796D" w14:textId="5679EE8B" w:rsidR="007A005E" w:rsidRPr="00C1034E" w:rsidRDefault="00370941" w:rsidP="0082011A">
            <w:pPr>
              <w:widowControl w:val="0"/>
              <w:adjustRightInd w:val="0"/>
              <w:ind w:left="6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7A005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="007A005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" w:type="dxa"/>
          </w:tcPr>
          <w:p w14:paraId="0DAE17DA" w14:textId="77777777" w:rsidR="007A005E" w:rsidRPr="00C1034E" w:rsidRDefault="007A005E" w:rsidP="00A156CD">
            <w:pPr>
              <w:tabs>
                <w:tab w:val="decimal" w:pos="1170"/>
              </w:tabs>
              <w:ind w:left="747" w:hanging="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38" w:type="dxa"/>
            <w:vAlign w:val="bottom"/>
          </w:tcPr>
          <w:p w14:paraId="6AD5C415" w14:textId="467F6254" w:rsidR="007A005E" w:rsidRPr="00C1034E" w:rsidRDefault="007A005E" w:rsidP="00A156CD">
            <w:pPr>
              <w:tabs>
                <w:tab w:val="decimal" w:pos="1170"/>
              </w:tabs>
              <w:ind w:left="36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ตลอดระยะเวลาที่บริษัทยังคงให้ </w:t>
            </w:r>
          </w:p>
        </w:tc>
      </w:tr>
      <w:tr w:rsidR="007670EF" w:rsidRPr="00C1034E" w14:paraId="6B4DCD6F" w14:textId="77777777" w:rsidTr="00215290">
        <w:trPr>
          <w:trHeight w:val="20"/>
        </w:trPr>
        <w:tc>
          <w:tcPr>
            <w:tcW w:w="4020" w:type="dxa"/>
          </w:tcPr>
          <w:p w14:paraId="4546CFCC" w14:textId="77777777" w:rsidR="007A005E" w:rsidRPr="00C1034E" w:rsidRDefault="007A005E" w:rsidP="00A156CD">
            <w:pPr>
              <w:widowControl w:val="0"/>
              <w:adjustRightInd w:val="0"/>
              <w:ind w:left="9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89EA804" w14:textId="77777777" w:rsidR="007A005E" w:rsidRPr="00C1034E" w:rsidRDefault="007A005E" w:rsidP="00A156CD">
            <w:pPr>
              <w:tabs>
                <w:tab w:val="decimal" w:pos="1170"/>
              </w:tabs>
              <w:ind w:left="747" w:hanging="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38" w:type="dxa"/>
            <w:vAlign w:val="bottom"/>
          </w:tcPr>
          <w:p w14:paraId="09A0724E" w14:textId="1FEC0A82" w:rsidR="007A005E" w:rsidRPr="00C1034E" w:rsidRDefault="001B3DC2" w:rsidP="00A156CD">
            <w:pPr>
              <w:tabs>
                <w:tab w:val="decimal" w:pos="1170"/>
              </w:tabs>
              <w:ind w:left="36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ความคุ้มครองแก่ผู้เอา</w:t>
            </w:r>
            <w:r w:rsidR="007A005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ประกันภัย </w:t>
            </w:r>
          </w:p>
        </w:tc>
      </w:tr>
    </w:tbl>
    <w:p w14:paraId="4F1ECD5B" w14:textId="1F0803DE" w:rsidR="00A30755" w:rsidRPr="00C1034E" w:rsidRDefault="00A30755" w:rsidP="00A156CD">
      <w:pPr>
        <w:widowControl w:val="0"/>
        <w:adjustRightInd w:val="0"/>
        <w:ind w:left="162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2CF16E2" w14:textId="4C04D7F0" w:rsidR="007A005E" w:rsidRPr="00C1034E" w:rsidRDefault="002A7A04" w:rsidP="0082011A">
      <w:pPr>
        <w:widowControl w:val="0"/>
        <w:adjustRightInd w:val="0"/>
        <w:ind w:left="1620" w:right="72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CC1BBC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384D6C"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ab/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สำรองค่าสินไหมทดแทนและค่าสินไหมทดแทนค้างจ่าย</w:t>
      </w:r>
    </w:p>
    <w:p w14:paraId="6501A2A5" w14:textId="77777777" w:rsidR="001E593F" w:rsidRPr="00C1034E" w:rsidRDefault="001E593F" w:rsidP="00E439E5">
      <w:pPr>
        <w:widowControl w:val="0"/>
        <w:adjustRightInd w:val="0"/>
        <w:ind w:left="162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ADA3CE" w14:textId="20570324" w:rsidR="007A005E" w:rsidRPr="00C1034E" w:rsidRDefault="007A005E" w:rsidP="00E439E5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รองค่าสินไหมทดแทนและค่าสินไหมทดแทนค้างจ่ายบันทึกเมื่อได้รับการแจ้งคำเรียกร้องค่าเสียหายจากผู้เอาประกันภัยตามมูลค่าที่ประเมินโดยผู้ประเมินอิสระหรือผู้ประเมินของ</w:t>
      </w:r>
      <w:r w:rsidR="00AF3ADB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แล้วแต่กรณี นอกจากนี้</w:t>
      </w:r>
      <w:r w:rsidR="004D4D9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ได้ตั้งสำรองเพิ่มเติมสำหรับค่าสินไหมทดแทนที่เกิดขึ้นแล้วแต่ยังไม่ได้มีการรายงานให้บริษัททราบ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IBNR)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ซึ่งประเมินโดยนักคณิตศาสตร์ประกันภัยที่ได้รับอนุญาต</w:t>
      </w:r>
    </w:p>
    <w:p w14:paraId="028E9627" w14:textId="6705140E" w:rsidR="00CC1BBC" w:rsidRPr="00C1034E" w:rsidRDefault="00CC1BBC" w:rsidP="00E439E5">
      <w:pPr>
        <w:widowControl w:val="0"/>
        <w:adjustRightInd w:val="0"/>
        <w:ind w:left="162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9720F86" w14:textId="64C52C52" w:rsidR="007A005E" w:rsidRPr="00C1034E" w:rsidRDefault="002A7A04" w:rsidP="0082011A">
      <w:pPr>
        <w:widowControl w:val="0"/>
        <w:adjustRightInd w:val="0"/>
        <w:ind w:left="1620" w:right="72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36009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384D6C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="007A005E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สำรองความเสี่ยงภัยที่ยังไม่สิ้นสุด</w:t>
      </w:r>
    </w:p>
    <w:p w14:paraId="67C8F9C2" w14:textId="77777777" w:rsidR="001E593F" w:rsidRPr="00C1034E" w:rsidRDefault="001E593F" w:rsidP="00E439E5">
      <w:pPr>
        <w:widowControl w:val="0"/>
        <w:adjustRightInd w:val="0"/>
        <w:ind w:left="1620" w:right="72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7CA3A8E" w14:textId="499D3DBF" w:rsidR="007A005E" w:rsidRPr="00C1034E" w:rsidRDefault="007A005E" w:rsidP="00E439E5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รองความเสี่ยงภัยที่ยังไม่สิ้นสุดเป็นประมาณการที่ดีที่สุดของค่าสินไหมทดแทนที่จะ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</w:t>
      </w:r>
      <w:r w:rsidR="001B3DC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ศา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สตร์ประกันภัย</w:t>
      </w:r>
    </w:p>
    <w:p w14:paraId="5B5194AB" w14:textId="77777777" w:rsidR="001E593F" w:rsidRPr="00C1034E" w:rsidRDefault="001E593F" w:rsidP="00E439E5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5EF51BF" w14:textId="4630695B" w:rsidR="0082011A" w:rsidRPr="00C1034E" w:rsidRDefault="007A005E" w:rsidP="00E439E5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4A46923D" w14:textId="77777777" w:rsidR="00EA5D2B" w:rsidRPr="00C1034E" w:rsidRDefault="00EA5D2B" w:rsidP="00E439E5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1DC53E9" w14:textId="32F23318" w:rsidR="00EA5D2B" w:rsidRPr="00C1034E" w:rsidRDefault="002A7A04" w:rsidP="0024437B">
      <w:pPr>
        <w:widowControl w:val="0"/>
        <w:adjustRightInd w:val="0"/>
        <w:ind w:left="1620" w:right="72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EA5D2B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="00EA5D2B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EA5D2B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ab/>
      </w:r>
      <w:r w:rsidR="00EA5D2B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การทดสอบความเพียงพอของหนี้สิน</w:t>
      </w:r>
    </w:p>
    <w:p w14:paraId="0C8BFF31" w14:textId="77777777" w:rsidR="00EA5D2B" w:rsidRPr="00C1034E" w:rsidRDefault="00EA5D2B" w:rsidP="00FD1B9F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62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1C9C3B4" w14:textId="2FE50594" w:rsidR="00EA5D2B" w:rsidRPr="00C1034E" w:rsidRDefault="00EA5D2B" w:rsidP="0024437B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หนี้สินของ</w:t>
      </w:r>
      <w:r w:rsidR="003A72E7"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จากสัญญาประกันภัยโดยตรงสำหรับเบี้ยประกันภัยที่ยังไม่ถือเป็นรายได้และค่าสินไหมทดแทน ซึ่งคำนวณโดยวิธีการทางคณิตศาสตร์ประกันภัยโดยอ้างอิงจากข้อมูลค่าสินไหมทดแทนในอดีต และหากพบว่ามีจำนวนหนี้สินไม่เพียงพอ ประมาณการหนี้สินเพิ่มเติมจะถูกบันทึกเพิ่มในรายการเบี้ยประกันภัยที่ยังไม่ถือเป็นรายได้ หรือค่าสินไหมทดแทน และจะถูกรับรู้ในกำไรหรือขาดทุน</w:t>
      </w:r>
    </w:p>
    <w:p w14:paraId="3FE0FC82" w14:textId="09D89B93" w:rsidR="0039259A" w:rsidRPr="00C1034E" w:rsidRDefault="0039259A">
      <w:pPr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  <w:r w:rsidRPr="00C1034E">
        <w:rPr>
          <w:rFonts w:ascii="Browallia New" w:hAnsi="Browallia New" w:cs="Browallia New"/>
          <w:color w:val="000000" w:themeColor="text1"/>
          <w:spacing w:val="-8"/>
          <w:sz w:val="26"/>
          <w:szCs w:val="26"/>
          <w:cs/>
        </w:rPr>
        <w:br w:type="page"/>
      </w:r>
    </w:p>
    <w:p w14:paraId="38DE23F4" w14:textId="77777777" w:rsidR="0039259A" w:rsidRPr="00C1034E" w:rsidRDefault="0039259A" w:rsidP="0039259A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92BF279" w14:textId="692F842D" w:rsidR="0039259A" w:rsidRPr="00C1034E" w:rsidRDefault="002A7A04" w:rsidP="0039259A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39259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39259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39259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39259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5D51591" w14:textId="77777777" w:rsidR="008524AB" w:rsidRPr="00C1034E" w:rsidRDefault="008524AB" w:rsidP="00A156CD">
      <w:pPr>
        <w:widowControl w:val="0"/>
        <w:ind w:left="126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15A27583" w14:textId="2BEE96F6" w:rsidR="00A30755" w:rsidRPr="00C1034E" w:rsidRDefault="002A7A04" w:rsidP="00A156CD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3075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ผลประโยชน์พนักงาน</w:t>
      </w:r>
    </w:p>
    <w:p w14:paraId="249DB3D1" w14:textId="77777777" w:rsidR="00577D96" w:rsidRPr="00C1034E" w:rsidRDefault="00577D96" w:rsidP="00406876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B0CE910" w14:textId="2E6CB099" w:rsidR="00283980" w:rsidRPr="00C1034E" w:rsidRDefault="00577D96" w:rsidP="0024609D">
      <w:pPr>
        <w:pStyle w:val="ListParagraph"/>
        <w:numPr>
          <w:ilvl w:val="0"/>
          <w:numId w:val="8"/>
        </w:numPr>
        <w:spacing w:after="0"/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th-TH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th-TH" w:bidi="th-TH"/>
        </w:rPr>
        <w:t>กองทุนสำรองเลี้ยงชีพ</w:t>
      </w:r>
    </w:p>
    <w:p w14:paraId="4955E254" w14:textId="77777777" w:rsidR="00283980" w:rsidRPr="00C1034E" w:rsidRDefault="00283980" w:rsidP="00A156CD">
      <w:pPr>
        <w:pStyle w:val="ListParagraph"/>
        <w:spacing w:after="0"/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th-TH"/>
        </w:rPr>
      </w:pPr>
    </w:p>
    <w:p w14:paraId="57E021A7" w14:textId="256F3E21" w:rsidR="00577D96" w:rsidRPr="00C1034E" w:rsidRDefault="00577D96" w:rsidP="00577D96">
      <w:pPr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 xml:space="preserve">กลุ่มกิจการได้จัดตั้งกองทุนสำรองเลี้ยงชีพขึ้น โดยหักจากเงินเดือนพนักงานส่วนหนึ่ง และกลุ่มกิจการจ่ายสมทบอีกส่วนหนึ่งในอัตราเดียวกันกับอัตราที่พนักงานจ่าย กองทุนสำรองเลี้ยงชีพดังกล่าวได้จดทะเบียนตามพระราชบัญญัติกองทุนสำรองเลี้ยงชีพ พ.ศ. </w:t>
      </w:r>
      <w:r w:rsidR="002A7A04" w:rsidRPr="002A7A04">
        <w:rPr>
          <w:rFonts w:ascii="Browallia New" w:eastAsia="Cordia New" w:hAnsi="Browallia New" w:cs="Browallia New" w:hint="cs"/>
          <w:color w:val="000000" w:themeColor="text1"/>
          <w:sz w:val="26"/>
          <w:szCs w:val="26"/>
          <w:lang w:val="en-GB"/>
        </w:rPr>
        <w:t>2530</w:t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 xml:space="preserve"> แล้ว ส่วนที่กลุ่มกิจการจ่ายสมทบบันทึกเป็นค่าใช้จ่ายประจำปี</w:t>
      </w:r>
    </w:p>
    <w:p w14:paraId="306942D4" w14:textId="0BB52F18" w:rsidR="00577D96" w:rsidRPr="00C1034E" w:rsidRDefault="00577D96" w:rsidP="00577D96">
      <w:pPr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619BAE91" w14:textId="3498E44C" w:rsidR="00577D96" w:rsidRPr="00C1034E" w:rsidRDefault="00577D96" w:rsidP="0024609D">
      <w:pPr>
        <w:pStyle w:val="ListParagraph"/>
        <w:numPr>
          <w:ilvl w:val="0"/>
          <w:numId w:val="8"/>
        </w:numPr>
        <w:spacing w:after="0"/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th-TH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  <w:lang w:val="th-TH" w:bidi="th-TH"/>
        </w:rPr>
        <w:t xml:space="preserve">ผลประโยชน์พนักงานหลังออกจากงาน </w:t>
      </w:r>
    </w:p>
    <w:p w14:paraId="40DC61AB" w14:textId="77777777" w:rsidR="00577D96" w:rsidRPr="00C1034E" w:rsidRDefault="00577D96" w:rsidP="00577D96">
      <w:pPr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2EFDA471" w14:textId="674E4744" w:rsidR="00577D96" w:rsidRPr="00C1034E" w:rsidRDefault="00577D96" w:rsidP="00577D96">
      <w:pPr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บริษัทจัดให้มีผลประโยชน์พนักงานหลังออกจากงานเพื่อจ่ายให้แก่พนักงานตามกฎหมายแรงงานของประเทศไทย หนี้สินผลประโยชน์พนักงานซึ่งคำนวณโดยผู้เชี่ยวชาญด้านคณิตศาสตร์ประกันภัยโดยใช้วิธีคิดลดแต่ละหน่วยที่ประมาณไว้ (</w:t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</w:rPr>
        <w:t xml:space="preserve">The Projected Unit Credit Method) </w:t>
      </w: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 xml:space="preserve">อันเป็นประมาณการจากมูลค่าปัจจุบันของกระแสเงินสดที่คาดว่าจะต้องจ่ายในอนาคต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โดยประมาณการกระแสเงินสดที่คาดว่าจะต้องจ่ายในอนาคตนั้นประมาณการจากเงินเดือนพนักงาน อัตราการลาออก อายุงาน และปัจจัยอื่น กำไรหรือขาดทุนจากการเปลี่ยนแปลงประมาณการจะรับรู้เป็นค่าใช้จ่ายในงบกำไรขาดทุนและกำไรขาดทุนเบ็ดเสร็จอื่นสำหรับรอบระยะเวลาบัญชีที่เกิดรายการนั้น ทั้งนี้ค่าใช้จ่ายที่เกี่ยวข้องกับ 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เพื่อกระจายต้นทุนดังกล่าวตลอดระยะเวลาของการจ้างงาน </w:t>
      </w:r>
    </w:p>
    <w:p w14:paraId="079018DE" w14:textId="77777777" w:rsidR="004247A4" w:rsidRPr="00C1034E" w:rsidRDefault="004247A4" w:rsidP="004247A4">
      <w:pPr>
        <w:pStyle w:val="ListParagraph"/>
        <w:spacing w:after="0"/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val="th-TH" w:bidi="th-TH"/>
        </w:rPr>
      </w:pPr>
    </w:p>
    <w:p w14:paraId="4C3A4C21" w14:textId="77777777" w:rsidR="0039259A" w:rsidRPr="00C1034E" w:rsidRDefault="00577D96" w:rsidP="0039259A">
      <w:pPr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 New" w:hAnsi="Browallia New" w:cs="Browallia New" w:hint="cs"/>
          <w:color w:val="000000" w:themeColor="text1"/>
          <w:sz w:val="26"/>
          <w:szCs w:val="26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2F646222" w14:textId="77777777" w:rsidR="0039259A" w:rsidRPr="00C1034E" w:rsidRDefault="0039259A" w:rsidP="0039259A">
      <w:pPr>
        <w:ind w:left="1418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p w14:paraId="096E13F6" w14:textId="346C9C02" w:rsidR="0039259A" w:rsidRPr="00C1034E" w:rsidRDefault="002A7A04" w:rsidP="0039259A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39259A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39259A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39259A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การจ่ายโดยใช้หุ้นเป็นเกณฑ์</w:t>
      </w:r>
    </w:p>
    <w:p w14:paraId="5F007897" w14:textId="77777777" w:rsidR="0039259A" w:rsidRPr="00C1034E" w:rsidRDefault="0039259A" w:rsidP="0039259A">
      <w:pPr>
        <w:ind w:left="108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301F29D9" w14:textId="77777777" w:rsidR="0039259A" w:rsidRPr="00C1034E" w:rsidRDefault="0039259A" w:rsidP="0039259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</w:rPr>
        <w:t xml:space="preserve">Allianz SE 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คือหนึ่งในบริษัทใหญ่ของ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กลุ่มกิจการ 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ได้ออกแผนผลประโยชน์โดยใช้หุ้นเป็นเกณฑ์ให้กับพนักงานของ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โดยที่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ได้รับบริการจากพนักงานเป็นสิ่งตอบแทนสำหรับหุ้น 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</w:rPr>
        <w:t xml:space="preserve">Allianz SE 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โดยพิจารณาตามเงื่อนไขที่ทาง 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</w:rPr>
        <w:t xml:space="preserve">Allianz SE 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กำหนด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36954060" w14:textId="77777777" w:rsidR="0039259A" w:rsidRPr="00C1034E" w:rsidRDefault="0039259A" w:rsidP="0039259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6D374D9" w14:textId="77777777" w:rsidR="0039259A" w:rsidRPr="00C1034E" w:rsidRDefault="0039259A" w:rsidP="0039259A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มูลค่ายุติธรรมของการให้บริการของพนักงานได้รับการแลกเปลี่ยนกับการให้ของหุ้นหรือสิทธิซื้อหุ้นซึ่งถูกรับรู้เป็นค่าใช้จ่ายตลอดอายุการได้รับสิทธิ ภาระผูกพันจากการจ่ายผลตอบแทนโดยใช้หุ้นเป็นเกณฑ์จะถูกแสดงภายใต้รายการ “ภาระผูกพันผลประโยชน์พนักงาน” ในงบแสดงฐานะการเงิน</w:t>
      </w:r>
    </w:p>
    <w:p w14:paraId="1BFA1441" w14:textId="73877A1B" w:rsidR="00384D6C" w:rsidRPr="00C1034E" w:rsidRDefault="00384D6C" w:rsidP="0039259A">
      <w:pPr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br w:type="page"/>
      </w:r>
    </w:p>
    <w:p w14:paraId="0D061410" w14:textId="77777777" w:rsidR="00C507D9" w:rsidRPr="00C1034E" w:rsidRDefault="00C507D9" w:rsidP="00F85F47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EB13206" w14:textId="507C17D0" w:rsidR="00C507D9" w:rsidRPr="00C1034E" w:rsidRDefault="002A7A04" w:rsidP="00A156CD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C507D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C507D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C507D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C507D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7578C5F0" w14:textId="77777777" w:rsidR="00384D6C" w:rsidRPr="00C1034E" w:rsidRDefault="00384D6C" w:rsidP="00384D6C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DA50E85" w14:textId="7D6E9C7D" w:rsidR="00A77CE0" w:rsidRPr="00C1034E" w:rsidRDefault="002A7A04" w:rsidP="00A77CE0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A77CE0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20</w:t>
      </w:r>
      <w:r w:rsidR="00A77CE0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ab/>
      </w:r>
      <w:r w:rsidR="00A77CE0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ประมาณการหนี้สิน</w:t>
      </w:r>
    </w:p>
    <w:p w14:paraId="602AD8AF" w14:textId="77777777" w:rsidR="00A77CE0" w:rsidRPr="00C1034E" w:rsidRDefault="00A77CE0" w:rsidP="00A77CE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6C79FA4" w14:textId="3B4C2EA8" w:rsidR="00A77CE0" w:rsidRPr="00C1034E" w:rsidRDefault="004876EC" w:rsidP="00A77CE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A77CE0"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</w:t>
      </w:r>
      <w:r w:rsidRPr="00C103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A77CE0"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ต้องสูญเสียทรัพยากรออกไป และประมาณการจำนวนที่ต้องจ่ายได้</w:t>
      </w:r>
    </w:p>
    <w:p w14:paraId="13445044" w14:textId="77777777" w:rsidR="00A77CE0" w:rsidRPr="00C1034E" w:rsidRDefault="00A77CE0" w:rsidP="00A77CE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EC7F394" w14:textId="71B9044E" w:rsidR="00A77CE0" w:rsidRPr="00C1034E" w:rsidRDefault="004876EC" w:rsidP="00A77CE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="00A77CE0"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</w:t>
      </w:r>
      <w:r w:rsidR="00A77CE0" w:rsidRPr="00C1034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7D85B6C" w14:textId="77777777" w:rsidR="00A77CE0" w:rsidRPr="00C1034E" w:rsidRDefault="00A77CE0" w:rsidP="00A77CE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37EBDD" w14:textId="32133EFF" w:rsidR="00A77CE0" w:rsidRPr="00C1034E" w:rsidRDefault="002A7A04" w:rsidP="00A77CE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2A7A0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8F6E93" w:rsidRPr="00C1034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21</w:t>
      </w:r>
      <w:r w:rsidR="00A77CE0" w:rsidRPr="00C1034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77CE0" w:rsidRPr="00C1034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ทุนเรือนหุ้น</w:t>
      </w:r>
    </w:p>
    <w:p w14:paraId="16606EE1" w14:textId="77777777" w:rsidR="00A77CE0" w:rsidRPr="00C1034E" w:rsidRDefault="00A77CE0" w:rsidP="00A77CE0">
      <w:pPr>
        <w:ind w:left="108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C8A6F4E" w14:textId="6FF1F6DF" w:rsidR="00A77CE0" w:rsidRPr="00C1034E" w:rsidRDefault="00A77CE0" w:rsidP="00A77CE0">
      <w:pPr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  <w:r w:rsidRPr="00C1034E">
        <w:rPr>
          <w:rFonts w:ascii="Browallia New" w:eastAsia="MS Mincho" w:hAnsi="Browallia New" w:cs="Browallia New"/>
          <w:color w:val="000000"/>
          <w:sz w:val="26"/>
          <w:szCs w:val="26"/>
          <w:cs/>
          <w:lang w:val="en-US"/>
        </w:rPr>
        <w:t>หุ้นสามัญและส่วนเกินมูลค่าหุ้นสามัญจะจัดประเภทไว้เป็นส่วนของ</w:t>
      </w:r>
      <w:r w:rsidR="004019F5" w:rsidRPr="00C1034E">
        <w:rPr>
          <w:rFonts w:ascii="Browallia New" w:eastAsia="MS Mincho" w:hAnsi="Browallia New" w:cs="Browallia New" w:hint="cs"/>
          <w:color w:val="000000"/>
          <w:sz w:val="26"/>
          <w:szCs w:val="26"/>
          <w:cs/>
          <w:lang w:val="en-US"/>
        </w:rPr>
        <w:t>เจ้าของ</w:t>
      </w:r>
    </w:p>
    <w:p w14:paraId="35DCB457" w14:textId="77777777" w:rsidR="00A77CE0" w:rsidRPr="00C1034E" w:rsidRDefault="00A77CE0" w:rsidP="00A77CE0">
      <w:pPr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</w:p>
    <w:p w14:paraId="6EFF3F80" w14:textId="3A0D1202" w:rsidR="00A77CE0" w:rsidRPr="00C1034E" w:rsidRDefault="00A77CE0" w:rsidP="00A77CE0">
      <w:pPr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  <w:r w:rsidRPr="00C1034E">
        <w:rPr>
          <w:rFonts w:ascii="Browallia New" w:eastAsia="MS Mincho" w:hAnsi="Browallia New" w:cs="Browallia New"/>
          <w:color w:val="000000"/>
          <w:sz w:val="26"/>
          <w:szCs w:val="26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="004019F5" w:rsidRPr="00C1034E">
        <w:rPr>
          <w:rFonts w:ascii="Browallia New" w:eastAsia="MS Mincho" w:hAnsi="Browallia New" w:cs="Browallia New" w:hint="cs"/>
          <w:color w:val="000000"/>
          <w:sz w:val="26"/>
          <w:szCs w:val="26"/>
          <w:cs/>
          <w:lang w:val="en-US"/>
        </w:rPr>
        <w:t>เจ้าของ</w:t>
      </w:r>
    </w:p>
    <w:p w14:paraId="532F48DC" w14:textId="5133FFCB" w:rsidR="00A77CE0" w:rsidRPr="00C1034E" w:rsidRDefault="00A77CE0" w:rsidP="00F85F47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6129FC69" w14:textId="56F0CEE2" w:rsidR="005B6461" w:rsidRPr="00C1034E" w:rsidRDefault="002A7A04" w:rsidP="005B6461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03060B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5B646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5B6461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การรับรู้รายได้และค่าใช้จ่าย</w:t>
      </w:r>
    </w:p>
    <w:p w14:paraId="22C52A61" w14:textId="77777777" w:rsidR="005B6461" w:rsidRPr="00C1034E" w:rsidRDefault="005B6461" w:rsidP="00FD1B9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0F783BD" w14:textId="277E0818" w:rsidR="005B6461" w:rsidRPr="00C1034E" w:rsidRDefault="002A7A04" w:rsidP="005B646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เบี้ยประกันภัยรับ</w:t>
      </w:r>
    </w:p>
    <w:p w14:paraId="32859B7D" w14:textId="77777777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AAADC3C" w14:textId="63FB59D4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เบี้ยประกันภัยถือเป็นรายได้ตามวันที่ที่มีผลบังคับใช้ในกรมธรรม์ประกันภัย หลังจากหักเบี้ยประกันภัยจ่ายต่อและเบี้ยประกันภัยยกเลิกและส่งคืนแล้วสำหรับกรมธรรม์ที่มีอายุไม่เกิน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ปี ในกรณีที่กรมธรรม์มีอายุเกิน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ปี จะบันทึกรายได้และค่าใช้จ่ายที่เกี่ยวข้องเป็นรายการรับหรือจ่ายล่วงหน้า โดยทยอยรับรู้เป็นรายได้และค่าใช้จ่ายตามอายุการให้ความคุ้มครองเป็นรายปี</w:t>
      </w:r>
    </w:p>
    <w:p w14:paraId="73577DCD" w14:textId="7E8208CC" w:rsidR="00F85F47" w:rsidRPr="00C1034E" w:rsidRDefault="00F85F47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24856E7" w14:textId="66377961" w:rsidR="00F85F47" w:rsidRPr="00C1034E" w:rsidRDefault="002A7A04" w:rsidP="00F85F47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F85F4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F85F4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F85F4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ab/>
        <w:t>เบี้ยประกันภัยรับต่อ</w:t>
      </w:r>
    </w:p>
    <w:p w14:paraId="5C3AE15D" w14:textId="77777777" w:rsidR="00F85F47" w:rsidRPr="00C1034E" w:rsidRDefault="00F85F47" w:rsidP="00F85F4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59E499F4" w14:textId="77777777" w:rsidR="00F85F47" w:rsidRPr="00C1034E" w:rsidRDefault="00F85F47" w:rsidP="00F85F4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บี้ยประกันภัยต่อถือเป็นรายได้เมื่อกลุ่มกิจการได้รับใบคำขอเอาประกันภัยต่อหรือใบแจ้งการประกันภัยต่อจากบริษัทผู้เอาประกันภัยต่อ และเงินส่วนแบ่งกำไรจากการรับประกันภัยต่อรับรู้เมื่อได้รับใบแจ้งจากบริษัท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>รับประกันภัยต่อ</w:t>
      </w:r>
    </w:p>
    <w:p w14:paraId="5D986687" w14:textId="3AA242F4" w:rsidR="00F85F47" w:rsidRPr="00C1034E" w:rsidRDefault="00F85F47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C8FD5B9" w14:textId="1DC02102" w:rsidR="00F85F47" w:rsidRPr="00C1034E" w:rsidRDefault="002A7A04" w:rsidP="00F85F47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F85F4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F85F4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F85F4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รายได้ค่าจ้างและค่าบำเหน็จ</w:t>
      </w:r>
    </w:p>
    <w:p w14:paraId="5506DEB1" w14:textId="77777777" w:rsidR="00F85F47" w:rsidRPr="00C1034E" w:rsidRDefault="00F85F47" w:rsidP="00F85F4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39A1265" w14:textId="77777777" w:rsidR="00F85F47" w:rsidRPr="00C1034E" w:rsidRDefault="00F85F47" w:rsidP="00F85F47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รายได้ค่าจ้างและค่าบำเหน็จถือเป็นรายได้ตามเกณฑ์คงค้าง</w:t>
      </w:r>
    </w:p>
    <w:p w14:paraId="7DEF526B" w14:textId="6139D385" w:rsidR="00F85F47" w:rsidRPr="00C1034E" w:rsidRDefault="00F85F47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27490E1" w14:textId="77777777" w:rsidR="00F85F47" w:rsidRPr="00C1034E" w:rsidRDefault="00F85F47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7CFB644" w14:textId="510384E1" w:rsidR="001335EA" w:rsidRPr="00C1034E" w:rsidRDefault="001335EA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 w:type="page"/>
      </w:r>
    </w:p>
    <w:p w14:paraId="297F75E8" w14:textId="77777777" w:rsidR="001335EA" w:rsidRPr="00C1034E" w:rsidRDefault="001335EA" w:rsidP="00EF2B53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9DB19E1" w14:textId="317A34C0" w:rsidR="001335EA" w:rsidRPr="00C1034E" w:rsidRDefault="002A7A04" w:rsidP="001335EA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1335E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1335E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1335E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1335E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28BF0851" w14:textId="77777777" w:rsidR="00E402E3" w:rsidRPr="00C1034E" w:rsidRDefault="00E402E3" w:rsidP="00E402E3">
      <w:pPr>
        <w:ind w:left="1080" w:hanging="53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F7EB61C" w14:textId="045587FB" w:rsidR="00E402E3" w:rsidRPr="00C1034E" w:rsidRDefault="002A7A04" w:rsidP="00E402E3">
      <w:pPr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402E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22</w:t>
      </w:r>
      <w:r w:rsidR="00E402E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E402E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การรับรู้รายได้และค่าใช้จ่าย</w:t>
      </w:r>
      <w:r w:rsidR="00E402E3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E402E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E32F17C" w14:textId="77777777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3670360" w14:textId="077A95CC" w:rsidR="005B6461" w:rsidRPr="00C1034E" w:rsidRDefault="002A7A04" w:rsidP="005B646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รายได้ดอกเบี้ยและเงินปันผลรับ</w:t>
      </w:r>
    </w:p>
    <w:p w14:paraId="01F97835" w14:textId="77777777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5C6DC040" w14:textId="071FE7B6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รายได้ดอกเบี้ยถือเป็นรายได้ตามเกณฑ์คงค้าง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79753655" w14:textId="77777777" w:rsidR="005B6461" w:rsidRPr="00C1034E" w:rsidRDefault="005B6461" w:rsidP="00E439E5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0B247FA" w14:textId="598A3EB7" w:rsidR="005B6461" w:rsidRPr="00C1034E" w:rsidRDefault="002A7A04" w:rsidP="005B6461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="005B64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ค่าสินไหมทดแทนและค่าใช้จ่ายในการจัดการค่าสินไหมทดแทน</w:t>
      </w:r>
    </w:p>
    <w:p w14:paraId="72800747" w14:textId="77777777" w:rsidR="005B6461" w:rsidRPr="00C1034E" w:rsidRDefault="005B6461" w:rsidP="00E439E5">
      <w:pPr>
        <w:widowControl w:val="0"/>
        <w:ind w:left="162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4A4173E" w14:textId="77777777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มทดแทนจากการรับประกันภัยโดยตรงและจากการรับประกันภัยต่อ และสำหรับทั้ง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 xml:space="preserve">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งวดปัจจุบันและงวดก่อนที่เกิดขึ้นในระหว่างปี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>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61C8775" w14:textId="77777777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5F85567D" w14:textId="48C05FA4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ค่าสินไหมทดแทนและค่าใช้จ่ายในการจัดการค่าสินไหมทดแทนจากการรับประกันภัยโดยตรง</w:t>
      </w:r>
      <w:r w:rsidR="002D238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และ</w:t>
      </w:r>
      <w:r w:rsidR="00F85F47" w:rsidRPr="00C1034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="002D238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การ</w:t>
      </w:r>
      <w:r w:rsidR="002D238C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ประกันภัยต่อ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จะรับรู้เมื่อได้รับแจ้งจากผู้เอาประกันภัยตามจำนวนที่ผู้เอาประกันภัยแจ้ง และโดยการประมาณการ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1953E216" w14:textId="77777777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42153651" w14:textId="08E22B33" w:rsidR="005B6461" w:rsidRPr="00C1034E" w:rsidRDefault="005B6461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ประกันภัยต่อตามจำนวนที่ได้รับแจ้ง</w:t>
      </w:r>
    </w:p>
    <w:p w14:paraId="67A008FC" w14:textId="77777777" w:rsidR="00E439E5" w:rsidRPr="00C1034E" w:rsidRDefault="00E439E5" w:rsidP="00E439E5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F7770D1" w14:textId="720EEF40" w:rsidR="001335EA" w:rsidRPr="00C1034E" w:rsidRDefault="002A7A04" w:rsidP="001335EA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1335EA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1335EA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6</w:t>
      </w:r>
      <w:r w:rsidR="001335E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ค่าสินไหมทดแทนรับคืนจากการประกันภัยต่อ</w:t>
      </w:r>
    </w:p>
    <w:p w14:paraId="142FCDFB" w14:textId="77777777" w:rsidR="001335EA" w:rsidRPr="00C1034E" w:rsidRDefault="001335EA" w:rsidP="001335EA">
      <w:pPr>
        <w:widowControl w:val="0"/>
        <w:ind w:left="1620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8FDD7AD" w14:textId="77777777" w:rsidR="001335EA" w:rsidRPr="00C1034E" w:rsidRDefault="001335EA" w:rsidP="001335EA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ค่าสินไหมรับคืนจากการเอาประกันภัยต่อรับรู้เมื่อได้บันทึกค่าสินไหมทดแทนและค่าใช้จ่ายในการจัดการ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สินไหมทดแทน โดยประมาณขึ้นตามสัดส่วนการเอาประกันภัยต่อและเงื่อนไขในสัญญาประกันภัยต่อที่เกี่ยวข้อง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และแสดงเป็นรายการหักจากค่าสินไหมทดแทน</w:t>
      </w:r>
    </w:p>
    <w:p w14:paraId="0D47B1E3" w14:textId="77777777" w:rsidR="001335EA" w:rsidRPr="00C1034E" w:rsidRDefault="001335EA" w:rsidP="001335EA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280011F" w14:textId="39AB64BB" w:rsidR="001335EA" w:rsidRPr="00C1034E" w:rsidRDefault="002A7A04" w:rsidP="001335EA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1335EA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1335EA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7</w:t>
      </w:r>
      <w:r w:rsidR="001335E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ab/>
        <w:t>ค่าจ้างและค่าบำเหน็จและค่าใช้จ่ายอื่น</w:t>
      </w:r>
    </w:p>
    <w:p w14:paraId="53B7C9D1" w14:textId="77777777" w:rsidR="001335EA" w:rsidRPr="00C1034E" w:rsidRDefault="001335EA" w:rsidP="001335EA">
      <w:pPr>
        <w:widowControl w:val="0"/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CC642AC" w14:textId="77777777" w:rsidR="001335EA" w:rsidRPr="00C1034E" w:rsidRDefault="001335EA" w:rsidP="001335EA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ค่าจ้าง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และค่าบำเหน็จและค่าใช้จ่ายอื่นถือเป็นค่าใช้จ่ายตามเกณฑ์คงค้าง</w:t>
      </w:r>
    </w:p>
    <w:p w14:paraId="579CA087" w14:textId="77777777" w:rsidR="00384D6C" w:rsidRPr="00C1034E" w:rsidRDefault="00E439E5" w:rsidP="00384D6C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4CA47A9A" w14:textId="77777777" w:rsidR="001335EA" w:rsidRPr="00C1034E" w:rsidRDefault="001335EA" w:rsidP="00384D6C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138B77" w14:textId="0284948F" w:rsidR="00DF5CEF" w:rsidRPr="00C1034E" w:rsidRDefault="002A7A04" w:rsidP="00F85F47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F5CE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3FFF70B" w14:textId="77777777" w:rsidR="00D93F82" w:rsidRPr="00C1034E" w:rsidRDefault="00D93F82" w:rsidP="00F85F47">
      <w:pPr>
        <w:ind w:left="540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065B902A" w14:textId="3C6E2189" w:rsidR="00D93F82" w:rsidRPr="00C1034E" w:rsidRDefault="002A7A04" w:rsidP="00D93F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D93F82" w:rsidRPr="00C1034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23</w:t>
      </w:r>
      <w:r w:rsidR="00D93F82" w:rsidRPr="00C1034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บุคคลหรือกิจการที่เกี่ยวข้องกัน</w:t>
      </w:r>
      <w:r w:rsidR="00D93F82" w:rsidRPr="00C1034E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 xml:space="preserve"> </w:t>
      </w:r>
    </w:p>
    <w:p w14:paraId="01B64BE4" w14:textId="77777777" w:rsidR="00D93F82" w:rsidRPr="00C1034E" w:rsidRDefault="00D93F82" w:rsidP="00D93F82">
      <w:pPr>
        <w:pStyle w:val="a"/>
        <w:tabs>
          <w:tab w:val="left" w:pos="540"/>
          <w:tab w:val="right" w:pos="7200"/>
          <w:tab w:val="right" w:pos="9000"/>
          <w:tab w:val="right" w:pos="12960"/>
          <w:tab w:val="right" w:pos="14760"/>
        </w:tabs>
        <w:ind w:left="1080" w:right="0"/>
        <w:jc w:val="both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498A18E2" w14:textId="77777777" w:rsidR="00D93F82" w:rsidRPr="00C1034E" w:rsidRDefault="00D93F82" w:rsidP="00D93F82">
      <w:pPr>
        <w:pStyle w:val="a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บุคคลหรือกิจการที่เกี่ยวข้องกันกับบริษัทหมายถึง 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1E972A4" w14:textId="77777777" w:rsidR="00D93F82" w:rsidRPr="00C1034E" w:rsidRDefault="00D93F82" w:rsidP="00D93F82">
      <w:pPr>
        <w:pStyle w:val="a"/>
        <w:tabs>
          <w:tab w:val="right" w:pos="7200"/>
          <w:tab w:val="right" w:pos="12960"/>
          <w:tab w:val="right" w:pos="14760"/>
        </w:tabs>
        <w:ind w:left="108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03DFD493" w14:textId="77777777" w:rsidR="00D93F82" w:rsidRPr="00C1034E" w:rsidRDefault="00D93F82" w:rsidP="00D93F82">
      <w:pPr>
        <w:pStyle w:val="a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 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DA5302" w14:textId="77777777" w:rsidR="00DF5CEF" w:rsidRPr="00C1034E" w:rsidRDefault="00DF5CEF" w:rsidP="00DF5CEF">
      <w:pPr>
        <w:widowControl w:val="0"/>
        <w:adjustRightInd w:val="0"/>
        <w:ind w:left="1267" w:hanging="72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79A9DF2" w14:textId="6EF4EA33" w:rsidR="007A005E" w:rsidRPr="00C1034E" w:rsidRDefault="002A7A04" w:rsidP="00A156CD">
      <w:pPr>
        <w:widowControl w:val="0"/>
        <w:adjustRightInd w:val="0"/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7A005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7A005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7A005E" w:rsidRPr="00C1034E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</w:rPr>
        <w:t>ภาษี</w:t>
      </w:r>
      <w:r w:rsidR="007A005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เงิน</w:t>
      </w:r>
      <w:r w:rsidR="007A005E" w:rsidRPr="00C1034E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</w:rPr>
        <w:t>ได้</w:t>
      </w:r>
    </w:p>
    <w:p w14:paraId="4BF3C3A8" w14:textId="77777777" w:rsidR="00E439E5" w:rsidRPr="00C1034E" w:rsidRDefault="00E439E5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E7AF5AD" w14:textId="27E65FBE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</w:t>
      </w:r>
      <w:r w:rsidR="0054564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</w:t>
      </w:r>
      <w:r w:rsidR="0054564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ที่รับรู้โดยตรงไปยังส่วนของเจ้าของ </w:t>
      </w:r>
    </w:p>
    <w:p w14:paraId="6E2FB70D" w14:textId="77777777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78E5952" w14:textId="77777777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ภาษีเงินได้ของงวดปัจจุบัน</w:t>
      </w:r>
    </w:p>
    <w:p w14:paraId="6B057255" w14:textId="77777777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B001506" w14:textId="609586C0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D33619E" w14:textId="77777777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734CD75" w14:textId="77777777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ภาษีเงินได้รอการตัดบัญชี</w:t>
      </w:r>
    </w:p>
    <w:p w14:paraId="5FBAB9EC" w14:textId="77777777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97B8A53" w14:textId="673830F5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54564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37641BC" w14:textId="77777777" w:rsidR="00C507D9" w:rsidRPr="00C1034E" w:rsidRDefault="00C507D9" w:rsidP="00E439E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AC489E2" w14:textId="77777777" w:rsidR="00C507D9" w:rsidRPr="00C1034E" w:rsidRDefault="00C507D9" w:rsidP="0024609D">
      <w:pPr>
        <w:pStyle w:val="ListParagraph"/>
        <w:numPr>
          <w:ilvl w:val="0"/>
          <w:numId w:val="9"/>
        </w:numPr>
        <w:tabs>
          <w:tab w:val="left" w:pos="1440"/>
        </w:tabs>
        <w:spacing w:after="0"/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0EA92F8" w14:textId="77777777" w:rsidR="00C507D9" w:rsidRPr="00C1034E" w:rsidRDefault="00C507D9" w:rsidP="0024609D">
      <w:pPr>
        <w:pStyle w:val="ListParagraph"/>
        <w:numPr>
          <w:ilvl w:val="0"/>
          <w:numId w:val="9"/>
        </w:numPr>
        <w:tabs>
          <w:tab w:val="left" w:pos="1440"/>
        </w:tabs>
        <w:spacing w:after="0"/>
        <w:ind w:left="141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ผลต่างชั่วคราวของเงินลงทุนในบริษัทย่อย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บริษัทร่วม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ส่วนได้เสียในการร่วมค้า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1381CF7" w14:textId="77777777" w:rsidR="00E439E5" w:rsidRPr="00C1034E" w:rsidRDefault="00E439E5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98399FE" w14:textId="61A5D062" w:rsidR="00C507D9" w:rsidRPr="00C1034E" w:rsidRDefault="00C507D9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54E56475" w14:textId="7F4BBC55" w:rsidR="00E439E5" w:rsidRPr="00C1034E" w:rsidRDefault="00E439E5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1785154C" w14:textId="77777777" w:rsidR="00E439E5" w:rsidRPr="00C1034E" w:rsidRDefault="00E439E5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D795A4F" w14:textId="6BF344C6" w:rsidR="00DF5CEF" w:rsidRPr="00C1034E" w:rsidRDefault="002A7A04" w:rsidP="00DF5CEF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นโยบายการบัญชี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</w:t>
      </w:r>
      <w:r w:rsidR="00DF5CE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3E03439" w14:textId="77777777" w:rsidR="00DF5CEF" w:rsidRPr="00C1034E" w:rsidRDefault="00DF5CEF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608FE1F7" w14:textId="03149377" w:rsidR="00DF5CEF" w:rsidRPr="00C1034E" w:rsidRDefault="002A7A04" w:rsidP="00DF5CEF">
      <w:pPr>
        <w:widowControl w:val="0"/>
        <w:adjustRightInd w:val="0"/>
        <w:ind w:left="1080" w:hanging="533"/>
        <w:jc w:val="thaiDistribute"/>
        <w:rPr>
          <w:rFonts w:ascii="Browallia New" w:hAnsi="Browallia New" w:cs="Browallia New"/>
          <w:b/>
          <w:bCs/>
          <w:color w:val="000000" w:themeColor="text1"/>
          <w:spacing w:val="-2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</w:rPr>
        <w:t>ภาษี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เงิน</w:t>
      </w:r>
      <w:r w:rsidR="00DF5CEF" w:rsidRPr="00C1034E">
        <w:rPr>
          <w:rFonts w:ascii="Browallia New" w:hAnsi="Browallia New" w:cs="Browallia New" w:hint="cs"/>
          <w:b/>
          <w:bCs/>
          <w:color w:val="000000" w:themeColor="text1"/>
          <w:spacing w:val="-2"/>
          <w:sz w:val="26"/>
          <w:szCs w:val="26"/>
          <w:cs/>
        </w:rPr>
        <w:t xml:space="preserve">ได้ </w:t>
      </w:r>
      <w:r w:rsidR="00DF5CE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C0E859E" w14:textId="77777777" w:rsidR="00DF5CEF" w:rsidRPr="00C1034E" w:rsidRDefault="00DF5CEF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0DC80FE" w14:textId="0ADC9A0C" w:rsidR="00C507D9" w:rsidRPr="00C1034E" w:rsidRDefault="00C507D9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อที่จะนำจำนวนผลต่างชั่วคราวนั้นมาใช้ประโยชน์ </w:t>
      </w:r>
    </w:p>
    <w:p w14:paraId="564D7A5F" w14:textId="77777777" w:rsidR="00C507D9" w:rsidRPr="00C1034E" w:rsidRDefault="00C507D9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5C7024" w14:textId="7DD7F1CD" w:rsidR="00C507D9" w:rsidRPr="00C1034E" w:rsidRDefault="00C507D9" w:rsidP="00A156CD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ลุ่ม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</w:t>
      </w:r>
      <w:r w:rsidR="00E439E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4039036" w14:textId="77777777" w:rsidR="00D93F82" w:rsidRPr="00C1034E" w:rsidRDefault="00D93F82" w:rsidP="00D93F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 w:hanging="540"/>
        <w:jc w:val="both"/>
        <w:rPr>
          <w:rFonts w:ascii="Browallia New" w:hAnsi="Browallia New" w:cs="Browallia New"/>
          <w:color w:val="000000"/>
          <w:lang w:val="en-GB"/>
        </w:rPr>
      </w:pPr>
    </w:p>
    <w:p w14:paraId="2496E239" w14:textId="14F5FA5E" w:rsidR="003D18C5" w:rsidRPr="00C1034E" w:rsidRDefault="002A7A04" w:rsidP="00A156CD">
      <w:pPr>
        <w:widowControl w:val="0"/>
        <w:adjustRightInd w:val="0"/>
        <w:ind w:left="1080" w:right="-29" w:hanging="533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7A005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7A005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3D18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กำไรต่อหุ้น</w:t>
      </w:r>
    </w:p>
    <w:p w14:paraId="3D573B28" w14:textId="77777777" w:rsidR="00E90E42" w:rsidRPr="00C1034E" w:rsidRDefault="00E90E42" w:rsidP="00E439E5">
      <w:pPr>
        <w:widowControl w:val="0"/>
        <w:adjustRightInd w:val="0"/>
        <w:ind w:left="1080" w:right="-29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B716332" w14:textId="5569050A" w:rsidR="003D18C5" w:rsidRPr="00C1034E" w:rsidRDefault="003D18C5" w:rsidP="00E439E5">
      <w:pPr>
        <w:widowControl w:val="0"/>
        <w:adjustRightInd w:val="0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กำไรต่อหุ้นขั้นพื้นฐานคำนวณโดยหารกำไรสำหรับ</w:t>
      </w:r>
      <w:r w:rsidR="00373182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ปี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ที่เป็นของผู้ถือหุ้นของ</w:t>
      </w:r>
      <w:r w:rsidR="00AF3ADB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373182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ปี</w:t>
      </w:r>
    </w:p>
    <w:p w14:paraId="539107DA" w14:textId="77777777" w:rsidR="00E90E42" w:rsidRPr="00C1034E" w:rsidRDefault="00E90E42" w:rsidP="00E439E5">
      <w:pPr>
        <w:widowControl w:val="0"/>
        <w:adjustRightInd w:val="0"/>
        <w:ind w:left="108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57F761BC" w14:textId="6064442D" w:rsidR="003D18C5" w:rsidRPr="00C1034E" w:rsidRDefault="003D18C5" w:rsidP="00E439E5">
      <w:pPr>
        <w:widowControl w:val="0"/>
        <w:adjustRightInd w:val="0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กำไรต่อหุ้นปรับลดคำนวณโดยหารกำไรสำหรับ</w:t>
      </w:r>
      <w:r w:rsidR="00373182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ปี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ที่เป็นของผู้ถือหุ้นของ</w:t>
      </w:r>
      <w:r w:rsidR="00AF3ADB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373182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ปี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กับจำนวนถัวเฉลี่ยถ</w:t>
      </w:r>
      <w:r w:rsidR="00C06DCC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่วงน้ำหนักของ</w:t>
      </w:r>
      <w:r w:rsidR="00E439E5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US"/>
        </w:rPr>
        <w:br/>
      </w:r>
      <w:r w:rsidR="00C06DCC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หุ้นสามัญที่</w:t>
      </w:r>
      <w:r w:rsidR="00AF3ADB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กลุ่ม</w:t>
      </w:r>
      <w:r w:rsidR="00192A2D"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 xml:space="preserve"> อาจต้องออกเพื่อแปลงหุ้นสามัญเทียบเท่าปรับลดทั้งสิ้นให้เป็นหุ้นสามัญ โดยสมมติว่าได้มีการ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เปลี่ยนแปลงเป็นหุ้นสามัญ ณ วันต้นงวด หรือ ณ วันออกหุ้นสามัญเทียบเท่า</w:t>
      </w:r>
    </w:p>
    <w:p w14:paraId="76EFDEBC" w14:textId="5750D866" w:rsidR="00A54365" w:rsidRPr="00C1034E" w:rsidRDefault="00A54365" w:rsidP="00E439E5">
      <w:pPr>
        <w:tabs>
          <w:tab w:val="left" w:pos="5245"/>
        </w:tabs>
        <w:ind w:left="108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38AAA2E" w14:textId="09AF7A7C" w:rsidR="00440826" w:rsidRPr="00C1034E" w:rsidRDefault="00440826" w:rsidP="00E439E5">
      <w:pPr>
        <w:tabs>
          <w:tab w:val="left" w:pos="5245"/>
        </w:tabs>
        <w:ind w:left="108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2BFA9D5F" w14:textId="48741370" w:rsidR="00440826" w:rsidRPr="00C1034E" w:rsidRDefault="00440826">
      <w:pPr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281A85EF" w14:textId="77777777" w:rsidR="00440826" w:rsidRPr="00C1034E" w:rsidRDefault="00440826" w:rsidP="00F85F47">
      <w:pPr>
        <w:tabs>
          <w:tab w:val="left" w:pos="5245"/>
        </w:tabs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</w:p>
    <w:p w14:paraId="1F7A9FE3" w14:textId="4740175E" w:rsidR="00CC7B06" w:rsidRPr="00C1034E" w:rsidRDefault="002A7A04" w:rsidP="00545643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CC7B0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</w:p>
    <w:p w14:paraId="4B9594C3" w14:textId="77777777" w:rsidR="00E439E5" w:rsidRPr="00C1034E" w:rsidRDefault="00E439E5" w:rsidP="00E439E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bookmarkStart w:id="1" w:name="_Hlk39617454"/>
    </w:p>
    <w:p w14:paraId="0EC83819" w14:textId="336E1019" w:rsidR="00CC7B06" w:rsidRPr="00C1034E" w:rsidRDefault="00CC7B06" w:rsidP="00E439E5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กลุ่มกิจการเข้าเกณฑ์การยกเว้นการถือปฏิบัติตามมาตรฐานการรายงานทางการเงิน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เรื่องการเปิดเผยข้อมูลเครื่องมือทางการเงิน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(ปรับปรุง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เรื่อง สัญญาประกันภัย และกลุ่มกิจการสามารถถือปฏิบัติตามแนวปฏิบัติทางการบัญชี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การเงินรวม เนื่องจากกลุ่มกิจการไม่เคยถือปฏิบัติตามมาตรฐานการรายงานทางการเงิน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เรื่อง เครื่องมือทางการเงิน มาก่อน และกิจกรรมของกลุ่มกิจการเกี่ยวข้องกับการประกันภัยอย่างมีนัยสำคัญ โดยมูลค่าตามบัญชีของหนี้สินจากสัญญาประกันภัยภายใต้ขอบเขตมาตรฐานการรายงานทางการเงิน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(ปรับปรุง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) เรื่อง สัญญาประกันภัย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มากกว่าร้อยละ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90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ของมูลค่าตามบัญชีของหนี้สินทั้งหมด </w:t>
      </w:r>
      <w:r w:rsidR="009A704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โดยผลกระทบที่เกิดจากการนำมาตรฐานการรายงานทางการเงินฉบับดังกล่าวได้อธิบายไว้ในหมายเหตุนี้</w:t>
      </w:r>
    </w:p>
    <w:p w14:paraId="321CD98B" w14:textId="4478E5D1" w:rsidR="00CC7B06" w:rsidRPr="00C1034E" w:rsidRDefault="00CC7B06" w:rsidP="00E439E5">
      <w:pPr>
        <w:tabs>
          <w:tab w:val="left" w:pos="5245"/>
        </w:tabs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17D287C2" w14:textId="09729668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30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เมษายน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กลุ่มกิจการได้ทำการซื้อและรับโอนกิจการทั้งหมดจากบริษัท อลิอันซ์ ประกันภัย จำกัด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มหาชน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)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ทำให้กลุ่มกิจการต้องทำการประเมินเงื่อนไขการยกเว้นการถือปฏิบัติตามมาตรฐานการรายงานทางการเงิน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เรื่อง เครื่องมือทางการเงินและมาตรฐานการรายงานทางเงินฉบับที่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เรื่องการเปิดเผยข้อมูลเครื่องมือทางการเงินเป็นการชั่วคราวตามข้อกำหนดในมาตรฐานการรายงานทางเงิน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(ปรับปรุง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2661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) เรื่อง สัญญาประกันภัย กลุ่มกิจการยังคงเข้าเกณฑ์การยกเว้นการถือปฏิบัติตามมาตรฐานการรายงานทางการเงินที่เกี่ยวกับเครื่องมือทางการเงิน โดยมูลค่าตามบัญชีของหนี้สินจากสัญญาประกันภัยภายใต้ขอบเขตมาตรฐานการรายงานทางการเงิน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(ปรับปรุง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) เรื่อง สัญญาประกันภัย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มากกว่าร้อยละ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80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แต่ไม่เกินร้อยละ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90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ของมูลค่าตามบัญชีของหนี้สินทั้งหมดและกลุ่มกิจการไม่ได้ประกอบกิจกรรมอื่นที่ไม่เกี่ยวข้องกับการประกันภัยอย่างมีนัยสำคัญ</w:t>
      </w:r>
    </w:p>
    <w:p w14:paraId="02AEE44A" w14:textId="77777777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A7890F3" w14:textId="1EC6490E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อย่างไรก็ตาม</w:t>
      </w:r>
      <w:r w:rsidR="003F5597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บริษัท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ได้นำมาตรฐานการรายงานทางการเงิน 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เรื่อง เครื่องมือทางการเงินและมาตรฐานการรายงานทางการเงินฉบับที่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เรื่องการเปิดเผยข้อมูลเครื่องมือทางการเงินมาใช้ในการจัดทำ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การเงินเฉพาะกิจการ เนื่องจาก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เงินเฉพาะกิจการไม่เข้าเกณฑ์การยกเว้นการถือปฏิบัติตามมาตรฐานการรายงานทางการเงินที่เกี่ยวกับเครื่องมือทางการเงิน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)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และมีระดับการรายงานที่แตกต่างจาก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การเงินรวมของกลุ่มกิจการ</w:t>
      </w:r>
    </w:p>
    <w:bookmarkEnd w:id="1"/>
    <w:p w14:paraId="4E5D783F" w14:textId="77777777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2DADBAC" w14:textId="0E024ECE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นอกจากนี้กลุ่มกิจการได้นำมาตรฐานการรายงานทางการเงินที่เกี่ยวกับเครื่องมือทางการเงิน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TAS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)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และมาตรฐานการรายงานทางการเงินที่เกี่ยวกับสัญญาเช่า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มาถือปฏิบัติใช้ในการจัดทำ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การเงินรวมและ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การเงินเฉพาะกิจการ </w:t>
      </w:r>
    </w:p>
    <w:p w14:paraId="597B538D" w14:textId="6B4125E1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C352000" w14:textId="34C3C937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กลุ่มกิจการได้นำมาตรฐานการรายงานทางการเงินใหม่มาถือปฏิบัติ ซึ่งกลุ่มกิจการเลือกใช้วิธีปรับปรุงย้อนหลังตั้งแต่วันที่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โดยไม่ได้ทำการปรับปรุงย้อนหลังงบการเงินที่แสดงเปรียบเทียบสำหรับรอบระยะเวลาบัญชี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ซึ่งเป็นแนวทาง</w:t>
      </w:r>
      <w:r w:rsidR="00440826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ของงบแสดงฐานะการเงิน</w:t>
      </w:r>
    </w:p>
    <w:p w14:paraId="6FD75A1B" w14:textId="5F73F3A6" w:rsidR="00CC7B06" w:rsidRPr="00C1034E" w:rsidRDefault="00CC7B06" w:rsidP="00440826">
      <w:pPr>
        <w:tabs>
          <w:tab w:val="left" w:pos="5245"/>
        </w:tabs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069365B6" w14:textId="5FB1B77B" w:rsidR="00440826" w:rsidRPr="00C1034E" w:rsidRDefault="00440826" w:rsidP="00440826">
      <w:pPr>
        <w:tabs>
          <w:tab w:val="left" w:pos="5245"/>
        </w:tabs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3FD8C4A6" w14:textId="79FCDB69" w:rsidR="00440826" w:rsidRPr="00C1034E" w:rsidRDefault="00440826">
      <w:pPr>
        <w:rPr>
          <w:rFonts w:ascii="Browallia New" w:eastAsia="Angsan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Angsan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747A3371" w14:textId="0F147043" w:rsidR="00440826" w:rsidRPr="00C1034E" w:rsidRDefault="00440826" w:rsidP="00440826">
      <w:pPr>
        <w:tabs>
          <w:tab w:val="left" w:pos="5245"/>
        </w:tabs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</w:rPr>
      </w:pPr>
    </w:p>
    <w:p w14:paraId="52969B24" w14:textId="7FC01BE0" w:rsidR="00440826" w:rsidRPr="00C1034E" w:rsidRDefault="002A7A04" w:rsidP="00440826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44082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4082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440826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07F6AC8B" w14:textId="1D460373" w:rsidR="00440826" w:rsidRPr="00C1034E" w:rsidRDefault="00440826" w:rsidP="00440826">
      <w:pPr>
        <w:tabs>
          <w:tab w:val="left" w:pos="5245"/>
        </w:tabs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6"/>
          <w:szCs w:val="26"/>
          <w:lang w:val="en-GB"/>
        </w:rPr>
      </w:pPr>
    </w:p>
    <w:p w14:paraId="33A8BD0A" w14:textId="047FC8E7" w:rsidR="00CC7B06" w:rsidRPr="00C1034E" w:rsidRDefault="00CC7B06" w:rsidP="00440826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TAS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และแนวปฏิบัติทางการบัญชีฯ) และมาตรฐานเรื่องสัญญาเช่า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ใน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การเงินรวมเป็นครั้งแรกมีดังนี้</w:t>
      </w:r>
    </w:p>
    <w:p w14:paraId="6B68EC97" w14:textId="77777777" w:rsidR="00CC7B06" w:rsidRPr="00C1034E" w:rsidRDefault="00CC7B06" w:rsidP="00440826">
      <w:pPr>
        <w:tabs>
          <w:tab w:val="left" w:pos="5245"/>
        </w:tabs>
        <w:ind w:left="540"/>
        <w:jc w:val="thaiDistribute"/>
        <w:rPr>
          <w:rFonts w:ascii="Browallia New" w:eastAsia="Angsana New" w:hAnsi="Browallia New" w:cs="Browallia New"/>
          <w:color w:val="000000" w:themeColor="text1"/>
          <w:sz w:val="24"/>
          <w:szCs w:val="24"/>
        </w:rPr>
      </w:pPr>
    </w:p>
    <w:tbl>
      <w:tblPr>
        <w:tblW w:w="9216" w:type="dxa"/>
        <w:tblInd w:w="250" w:type="dxa"/>
        <w:tblLayout w:type="fixed"/>
        <w:tblLook w:val="0600" w:firstRow="0" w:lastRow="0" w:firstColumn="0" w:lastColumn="0" w:noHBand="1" w:noVBand="1"/>
      </w:tblPr>
      <w:tblGrid>
        <w:gridCol w:w="3168"/>
        <w:gridCol w:w="864"/>
        <w:gridCol w:w="1296"/>
        <w:gridCol w:w="1296"/>
        <w:gridCol w:w="1296"/>
        <w:gridCol w:w="1296"/>
      </w:tblGrid>
      <w:tr w:rsidR="00A6048F" w:rsidRPr="00406876" w14:paraId="7C3F45F9" w14:textId="77777777" w:rsidTr="00560E7E">
        <w:tc>
          <w:tcPr>
            <w:tcW w:w="3168" w:type="dxa"/>
            <w:shd w:val="clear" w:color="auto" w:fill="auto"/>
            <w:vAlign w:val="bottom"/>
          </w:tcPr>
          <w:p w14:paraId="3F7797BB" w14:textId="77777777" w:rsidR="00A6048F" w:rsidRPr="00406876" w:rsidRDefault="00A6048F" w:rsidP="00A6048F">
            <w:pPr>
              <w:spacing w:line="28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6A04C08A" w14:textId="77777777" w:rsidR="00A6048F" w:rsidRPr="00406876" w:rsidRDefault="00A6048F" w:rsidP="00A6048F">
            <w:pPr>
              <w:spacing w:line="280" w:lineRule="exact"/>
              <w:ind w:left="-171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5F773BD5" w14:textId="3AF900B0" w:rsidR="00A6048F" w:rsidRPr="00406876" w:rsidRDefault="00A6048F" w:rsidP="00A6048F">
            <w:pPr>
              <w:pBdr>
                <w:bottom w:val="single" w:sz="4" w:space="1" w:color="auto"/>
              </w:pBdr>
              <w:spacing w:line="280" w:lineRule="exact"/>
              <w:ind w:left="-29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bookmarkStart w:id="2" w:name="_Hlk58007197"/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งบ</w:t>
            </w:r>
            <w:bookmarkEnd w:id="2"/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การเงินรวม</w:t>
            </w:r>
          </w:p>
        </w:tc>
      </w:tr>
      <w:tr w:rsidR="00717A3F" w:rsidRPr="00406876" w14:paraId="2F104B39" w14:textId="77777777" w:rsidTr="00A6048F">
        <w:tc>
          <w:tcPr>
            <w:tcW w:w="3168" w:type="dxa"/>
            <w:shd w:val="clear" w:color="auto" w:fill="auto"/>
            <w:vAlign w:val="bottom"/>
          </w:tcPr>
          <w:p w14:paraId="5174B22C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74CE379E" w14:textId="77777777" w:rsidR="00717A3F" w:rsidRPr="00406876" w:rsidRDefault="00717A3F" w:rsidP="00A6048F">
            <w:pPr>
              <w:spacing w:line="280" w:lineRule="exact"/>
              <w:ind w:left="-171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8085A34" w14:textId="77777777" w:rsidR="00A6048F" w:rsidRPr="00406876" w:rsidRDefault="00717A3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ณ วันที่</w:t>
            </w:r>
          </w:p>
          <w:p w14:paraId="04E4324E" w14:textId="48B4DD03" w:rsidR="00717A3F" w:rsidRPr="00406876" w:rsidRDefault="00717A3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31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ธันวาคม</w:t>
            </w:r>
          </w:p>
          <w:p w14:paraId="416A9887" w14:textId="191A802F" w:rsidR="00717A3F" w:rsidRPr="00406876" w:rsidRDefault="00717A3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พ.ศ.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2562</w:t>
            </w:r>
          </w:p>
          <w:p w14:paraId="756DA2A6" w14:textId="77777777" w:rsidR="00A6048F" w:rsidRPr="00406876" w:rsidRDefault="00717A3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</w:t>
            </w:r>
          </w:p>
          <w:p w14:paraId="316A43BE" w14:textId="53797440" w:rsidR="00717A3F" w:rsidRPr="00406876" w:rsidRDefault="00717A3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รายงานไว้เดิม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B424502" w14:textId="6B51BC48" w:rsidR="00A6048F" w:rsidRPr="00406876" w:rsidRDefault="00E020C4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TAS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>32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 </w:t>
            </w:r>
          </w:p>
          <w:p w14:paraId="54B59B8D" w14:textId="140F5526" w:rsidR="00717A3F" w:rsidRPr="00406876" w:rsidRDefault="00E020C4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  <w:lang w:val="en-GB"/>
              </w:rPr>
              <w:t>และแนวปฏิบัติทางการบัญชีฯ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/>
              </w:rPr>
              <w:t xml:space="preserve"> </w:t>
            </w:r>
            <w:r w:rsidR="00717A3F"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561D4DA8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A6DB593" w14:textId="27E440F9" w:rsidR="00E020C4" w:rsidRPr="00406876" w:rsidRDefault="00E020C4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TFRS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16</w:t>
            </w:r>
          </w:p>
          <w:p w14:paraId="3D391347" w14:textId="7E6A2DD8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51A55E30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FCBDB44" w14:textId="77777777" w:rsidR="00A6048F" w:rsidRPr="00406876" w:rsidRDefault="00717A3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ณ วันที่</w:t>
            </w:r>
          </w:p>
          <w:p w14:paraId="501B37A5" w14:textId="33DA13B7" w:rsidR="00717A3F" w:rsidRPr="00406876" w:rsidRDefault="00717A3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1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มกราคม</w:t>
            </w:r>
          </w:p>
          <w:p w14:paraId="3F329779" w14:textId="7EED91DD" w:rsidR="00717A3F" w:rsidRPr="00406876" w:rsidRDefault="00717A3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พ.ศ.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2563</w:t>
            </w:r>
          </w:p>
          <w:p w14:paraId="16E27538" w14:textId="77777777" w:rsidR="00A6048F" w:rsidRPr="00406876" w:rsidRDefault="00717A3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</w:t>
            </w:r>
          </w:p>
          <w:p w14:paraId="12E9D154" w14:textId="0A05AD9F" w:rsidR="00717A3F" w:rsidRPr="00406876" w:rsidRDefault="00717A3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</w:tr>
      <w:tr w:rsidR="00717A3F" w:rsidRPr="00406876" w14:paraId="3AEF70C1" w14:textId="77777777" w:rsidTr="00A6048F">
        <w:tc>
          <w:tcPr>
            <w:tcW w:w="3168" w:type="dxa"/>
            <w:shd w:val="clear" w:color="auto" w:fill="auto"/>
            <w:vAlign w:val="bottom"/>
          </w:tcPr>
          <w:p w14:paraId="1F229D08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65DCD6CC" w14:textId="5107C47E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left="-43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DEEEEC9" w14:textId="2638A348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left="-43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24B554F" w14:textId="77777777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F148BB2" w14:textId="77777777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23FF6E5" w14:textId="77777777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17A3F" w:rsidRPr="00406876" w14:paraId="5772B7FB" w14:textId="77777777" w:rsidTr="00A6048F">
        <w:tc>
          <w:tcPr>
            <w:tcW w:w="3168" w:type="dxa"/>
            <w:shd w:val="clear" w:color="auto" w:fill="auto"/>
            <w:vAlign w:val="bottom"/>
          </w:tcPr>
          <w:p w14:paraId="0EC5737C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DC49837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EC0794" w14:textId="6429418D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BA70F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74D2AD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C303B9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357F0026" w14:textId="77777777" w:rsidTr="00A6048F">
        <w:tc>
          <w:tcPr>
            <w:tcW w:w="3168" w:type="dxa"/>
            <w:shd w:val="clear" w:color="auto" w:fill="auto"/>
            <w:vAlign w:val="bottom"/>
            <w:hideMark/>
          </w:tcPr>
          <w:p w14:paraId="670907F9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79F09537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83DBF5" w14:textId="1A102F3A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A338D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B87120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D8CEB6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745F322D" w14:textId="77777777" w:rsidTr="00A6048F">
        <w:tc>
          <w:tcPr>
            <w:tcW w:w="3168" w:type="dxa"/>
            <w:shd w:val="clear" w:color="auto" w:fill="auto"/>
            <w:vAlign w:val="bottom"/>
          </w:tcPr>
          <w:p w14:paraId="64357816" w14:textId="77777777" w:rsidR="00717A3F" w:rsidRPr="00406876" w:rsidRDefault="00717A3F" w:rsidP="00A6048F">
            <w:pPr>
              <w:spacing w:line="10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E4492A7" w14:textId="77777777" w:rsidR="00717A3F" w:rsidRPr="00406876" w:rsidRDefault="00717A3F" w:rsidP="00A6048F">
            <w:pPr>
              <w:spacing w:line="100" w:lineRule="exact"/>
              <w:ind w:left="-43" w:right="-72"/>
              <w:jc w:val="center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4CCC5D" w14:textId="1D995452" w:rsidR="00717A3F" w:rsidRPr="00406876" w:rsidRDefault="00717A3F" w:rsidP="00A6048F">
            <w:pPr>
              <w:spacing w:line="100" w:lineRule="exact"/>
              <w:ind w:left="-43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90CF7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8318E7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F2018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5227E019" w14:textId="77777777" w:rsidTr="00A6048F">
        <w:tc>
          <w:tcPr>
            <w:tcW w:w="3168" w:type="dxa"/>
            <w:shd w:val="clear" w:color="auto" w:fill="auto"/>
            <w:vAlign w:val="bottom"/>
          </w:tcPr>
          <w:p w14:paraId="0314D320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629935E6" w14:textId="3F82D5E8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F41FF5" w14:textId="3843FDE4" w:rsidR="00717A3F" w:rsidRPr="00406876" w:rsidRDefault="002A7A04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2A7A04"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="00717A3F" w:rsidRPr="00406876"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497</w:t>
            </w:r>
            <w:r w:rsidR="00717A3F" w:rsidRPr="00406876"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ACFB9" w14:textId="19003F28" w:rsidR="00717A3F" w:rsidRPr="00406876" w:rsidRDefault="00717A3F" w:rsidP="00A6048F">
            <w:pPr>
              <w:spacing w:line="28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932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7FD542" w14:textId="77777777" w:rsidR="00717A3F" w:rsidRPr="00406876" w:rsidRDefault="00717A3F" w:rsidP="00A6048F">
            <w:pPr>
              <w:spacing w:line="28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511C7" w14:textId="09CFAA31" w:rsidR="00717A3F" w:rsidRPr="00406876" w:rsidRDefault="002A7A04" w:rsidP="00A6048F">
            <w:pPr>
              <w:spacing w:line="28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4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496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318</w:t>
            </w:r>
          </w:p>
        </w:tc>
      </w:tr>
      <w:tr w:rsidR="00717A3F" w:rsidRPr="00406876" w14:paraId="1D9D14D3" w14:textId="77777777" w:rsidTr="00A6048F">
        <w:tc>
          <w:tcPr>
            <w:tcW w:w="3168" w:type="dxa"/>
            <w:shd w:val="clear" w:color="auto" w:fill="auto"/>
            <w:vAlign w:val="bottom"/>
          </w:tcPr>
          <w:p w14:paraId="5ECD12FF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864" w:type="dxa"/>
            <w:vAlign w:val="bottom"/>
          </w:tcPr>
          <w:p w14:paraId="128760D3" w14:textId="195503B2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5E9A66" w14:textId="54F643DF" w:rsidR="00717A3F" w:rsidRPr="00406876" w:rsidRDefault="002A7A04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616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562C1F" w14:textId="1E885283" w:rsidR="00717A3F" w:rsidRPr="00406876" w:rsidRDefault="00717A3F" w:rsidP="00A6048F">
            <w:pPr>
              <w:spacing w:line="28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616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034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77EDA" w14:textId="77777777" w:rsidR="00717A3F" w:rsidRPr="00406876" w:rsidRDefault="00717A3F" w:rsidP="00A6048F">
            <w:pPr>
              <w:spacing w:line="28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A1FA7" w14:textId="77777777" w:rsidR="00717A3F" w:rsidRPr="00406876" w:rsidRDefault="00717A3F" w:rsidP="00A6048F">
            <w:pPr>
              <w:spacing w:line="28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</w:tr>
      <w:tr w:rsidR="00717A3F" w:rsidRPr="00406876" w14:paraId="0BAC01AC" w14:textId="77777777" w:rsidTr="00A6048F">
        <w:tc>
          <w:tcPr>
            <w:tcW w:w="3168" w:type="dxa"/>
            <w:shd w:val="clear" w:color="auto" w:fill="auto"/>
            <w:vAlign w:val="bottom"/>
            <w:hideMark/>
          </w:tcPr>
          <w:p w14:paraId="2E349D3F" w14:textId="527E9E1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เงินลงทุนที่จะถือจนครบกำหนด</w:t>
            </w:r>
            <w:r w:rsidR="00B03359"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864" w:type="dxa"/>
            <w:vAlign w:val="bottom"/>
          </w:tcPr>
          <w:p w14:paraId="2CAD0BB9" w14:textId="6D7B720B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15560" w14:textId="66316EA0" w:rsidR="00717A3F" w:rsidRPr="00406876" w:rsidRDefault="002A7A04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716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B51567" w14:textId="3C73D432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716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362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02B582" w14:textId="5E3ECD48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FA12B1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</w:tr>
      <w:tr w:rsidR="00717A3F" w:rsidRPr="00406876" w14:paraId="4A01D643" w14:textId="77777777" w:rsidTr="00A6048F">
        <w:tc>
          <w:tcPr>
            <w:tcW w:w="3168" w:type="dxa"/>
            <w:shd w:val="clear" w:color="auto" w:fill="auto"/>
            <w:vAlign w:val="bottom"/>
          </w:tcPr>
          <w:p w14:paraId="60C8D024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เงินลงทุนทั่วไป</w:t>
            </w:r>
          </w:p>
        </w:tc>
        <w:tc>
          <w:tcPr>
            <w:tcW w:w="864" w:type="dxa"/>
            <w:vAlign w:val="bottom"/>
          </w:tcPr>
          <w:p w14:paraId="05089129" w14:textId="33D2FA8C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5D8D0" w14:textId="0DC2A125" w:rsidR="00717A3F" w:rsidRPr="00406876" w:rsidRDefault="002A7A04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20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B4DFA" w14:textId="3E4308E3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20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066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AB1BF4" w14:textId="6ECC3E25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5C38F6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</w:tr>
      <w:tr w:rsidR="00717A3F" w:rsidRPr="00406876" w14:paraId="33B74062" w14:textId="77777777" w:rsidTr="00A6048F">
        <w:tc>
          <w:tcPr>
            <w:tcW w:w="3168" w:type="dxa"/>
            <w:shd w:val="clear" w:color="auto" w:fill="auto"/>
            <w:vAlign w:val="bottom"/>
          </w:tcPr>
          <w:p w14:paraId="43859837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vAlign w:val="bottom"/>
          </w:tcPr>
          <w:p w14:paraId="33A4D55B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2D4D0B" w14:textId="34B58B11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F1A1C0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D6F4E1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7D2312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319E668B" w14:textId="77777777" w:rsidTr="00A6048F">
        <w:tc>
          <w:tcPr>
            <w:tcW w:w="3168" w:type="dxa"/>
            <w:shd w:val="clear" w:color="auto" w:fill="auto"/>
            <w:vAlign w:val="bottom"/>
          </w:tcPr>
          <w:p w14:paraId="182DB716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 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64" w:type="dxa"/>
            <w:vAlign w:val="bottom"/>
          </w:tcPr>
          <w:p w14:paraId="09DFDDDF" w14:textId="3FE28BB9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58569" w14:textId="5599D727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6BCC63" w14:textId="1BFF2F29" w:rsidR="00717A3F" w:rsidRPr="00406876" w:rsidRDefault="002A7A0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700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8CB121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41D8C" w14:textId="305FDE2F" w:rsidR="00717A3F" w:rsidRPr="00406876" w:rsidRDefault="002A7A0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700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210</w:t>
            </w:r>
          </w:p>
        </w:tc>
      </w:tr>
      <w:tr w:rsidR="00717A3F" w:rsidRPr="00406876" w14:paraId="74A7DDBF" w14:textId="77777777" w:rsidTr="00A6048F">
        <w:tc>
          <w:tcPr>
            <w:tcW w:w="3168" w:type="dxa"/>
            <w:shd w:val="clear" w:color="auto" w:fill="auto"/>
            <w:vAlign w:val="bottom"/>
          </w:tcPr>
          <w:p w14:paraId="24D09E84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vAlign w:val="bottom"/>
          </w:tcPr>
          <w:p w14:paraId="3B480ED8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DF462" w14:textId="6C4F5A4C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7549EB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A168A7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38B5EC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</w:p>
        </w:tc>
      </w:tr>
      <w:tr w:rsidR="00717A3F" w:rsidRPr="00406876" w14:paraId="338C14F2" w14:textId="77777777" w:rsidTr="00A6048F">
        <w:tc>
          <w:tcPr>
            <w:tcW w:w="3168" w:type="dxa"/>
            <w:shd w:val="clear" w:color="auto" w:fill="auto"/>
            <w:vAlign w:val="bottom"/>
          </w:tcPr>
          <w:p w14:paraId="66F2DF5F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  <w:t xml:space="preserve">  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วิธีราคาทุนตัดจำหน่าย</w:t>
            </w:r>
          </w:p>
        </w:tc>
        <w:tc>
          <w:tcPr>
            <w:tcW w:w="864" w:type="dxa"/>
            <w:vAlign w:val="bottom"/>
          </w:tcPr>
          <w:p w14:paraId="60298518" w14:textId="53BE104A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ก,ข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02A70" w14:textId="566E4A69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8C5E3" w14:textId="46B563FA" w:rsidR="00717A3F" w:rsidRPr="00406876" w:rsidRDefault="002A7A0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716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6C359C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17897" w14:textId="3FB7F11A" w:rsidR="00717A3F" w:rsidRPr="00406876" w:rsidRDefault="002A7A0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716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324</w:t>
            </w:r>
          </w:p>
        </w:tc>
      </w:tr>
      <w:tr w:rsidR="00124879" w:rsidRPr="00406876" w14:paraId="7E9A0042" w14:textId="77777777" w:rsidTr="00124879">
        <w:tc>
          <w:tcPr>
            <w:tcW w:w="3168" w:type="dxa"/>
            <w:shd w:val="clear" w:color="auto" w:fill="auto"/>
            <w:vAlign w:val="bottom"/>
          </w:tcPr>
          <w:p w14:paraId="200C4475" w14:textId="77777777" w:rsidR="00124879" w:rsidRPr="00406876" w:rsidRDefault="00124879" w:rsidP="00124879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สินทรัพย์ภาษีเงินได้รอตัดบัญชี</w:t>
            </w:r>
          </w:p>
        </w:tc>
        <w:tc>
          <w:tcPr>
            <w:tcW w:w="864" w:type="dxa"/>
          </w:tcPr>
          <w:p w14:paraId="471F3099" w14:textId="10A4FD8C" w:rsidR="00124879" w:rsidRPr="00406876" w:rsidRDefault="00124879" w:rsidP="00124879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ก,ข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AB0D5B" w14:textId="0A1C6619" w:rsidR="00124879" w:rsidRPr="00406876" w:rsidRDefault="002A7A04" w:rsidP="00124879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328</w:t>
            </w:r>
            <w:r w:rsidR="00124879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2C0F28" w14:textId="64F7A4B8" w:rsidR="00124879" w:rsidRPr="00406876" w:rsidRDefault="00124879" w:rsidP="00124879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12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628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4E6D17" w14:textId="77777777" w:rsidR="00124879" w:rsidRPr="00406876" w:rsidRDefault="00124879" w:rsidP="00124879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BD2FC" w14:textId="731C604F" w:rsidR="00124879" w:rsidRPr="00406876" w:rsidRDefault="002A7A04" w:rsidP="00124879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315</w:t>
            </w:r>
            <w:r w:rsidR="00124879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822</w:t>
            </w:r>
          </w:p>
        </w:tc>
      </w:tr>
      <w:tr w:rsidR="00124879" w:rsidRPr="00406876" w14:paraId="4D07AD06" w14:textId="77777777" w:rsidTr="00124879">
        <w:tc>
          <w:tcPr>
            <w:tcW w:w="3168" w:type="dxa"/>
            <w:shd w:val="clear" w:color="auto" w:fill="auto"/>
            <w:vAlign w:val="bottom"/>
          </w:tcPr>
          <w:p w14:paraId="7508E7B3" w14:textId="77777777" w:rsidR="00124879" w:rsidRPr="00406876" w:rsidRDefault="00124879" w:rsidP="00124879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864" w:type="dxa"/>
          </w:tcPr>
          <w:p w14:paraId="76E8E101" w14:textId="249F8F2C" w:rsidR="00124879" w:rsidRPr="00406876" w:rsidRDefault="00124879" w:rsidP="00124879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ก,ข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DA474" w14:textId="133DFA6A" w:rsidR="00124879" w:rsidRPr="00406876" w:rsidRDefault="002A7A04" w:rsidP="00124879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10</w:t>
            </w:r>
            <w:r w:rsidR="00124879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715</w:t>
            </w:r>
            <w:r w:rsidR="00124879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8ADBAB" w14:textId="2DFF5136" w:rsidR="00124879" w:rsidRPr="00406876" w:rsidRDefault="002A7A04" w:rsidP="00124879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347</w:t>
            </w:r>
            <w:r w:rsidR="00124879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A0DC1" w14:textId="77777777" w:rsidR="00124879" w:rsidRPr="00406876" w:rsidRDefault="00124879" w:rsidP="00124879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8E8EC3" w14:textId="73A9C439" w:rsidR="00124879" w:rsidRPr="00406876" w:rsidRDefault="002A7A04" w:rsidP="00124879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11</w:t>
            </w:r>
            <w:r w:rsidR="00124879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062</w:t>
            </w:r>
            <w:r w:rsidR="00124879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234</w:t>
            </w:r>
          </w:p>
        </w:tc>
      </w:tr>
      <w:tr w:rsidR="00717A3F" w:rsidRPr="00406876" w14:paraId="17B96A33" w14:textId="77777777" w:rsidTr="00A6048F">
        <w:tc>
          <w:tcPr>
            <w:tcW w:w="3168" w:type="dxa"/>
            <w:shd w:val="clear" w:color="auto" w:fill="auto"/>
            <w:vAlign w:val="bottom"/>
          </w:tcPr>
          <w:p w14:paraId="3A85A562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ที่ดิน อาคาร และอุปกรณ์</w:t>
            </w:r>
          </w:p>
        </w:tc>
        <w:tc>
          <w:tcPr>
            <w:tcW w:w="864" w:type="dxa"/>
            <w:vAlign w:val="bottom"/>
          </w:tcPr>
          <w:p w14:paraId="0A77DAF7" w14:textId="18443E03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267127" w14:textId="68793C83" w:rsidR="00717A3F" w:rsidRPr="00406876" w:rsidRDefault="002A7A04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49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FA2C2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A3D227" w14:textId="17DF49D9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802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C20EAB" w14:textId="15C1CBF6" w:rsidR="00717A3F" w:rsidRPr="00406876" w:rsidRDefault="002A7A0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48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490</w:t>
            </w:r>
          </w:p>
        </w:tc>
      </w:tr>
      <w:tr w:rsidR="00717A3F" w:rsidRPr="00406876" w14:paraId="43E0894B" w14:textId="77777777" w:rsidTr="00A6048F">
        <w:tc>
          <w:tcPr>
            <w:tcW w:w="3168" w:type="dxa"/>
            <w:shd w:val="clear" w:color="auto" w:fill="auto"/>
            <w:vAlign w:val="bottom"/>
          </w:tcPr>
          <w:p w14:paraId="3F2BE338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64" w:type="dxa"/>
            <w:vAlign w:val="bottom"/>
          </w:tcPr>
          <w:p w14:paraId="35BF5A6C" w14:textId="0D0BC752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8BA22" w14:textId="3317DE7E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C95535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D6CE90" w14:textId="6D8B5FFC" w:rsidR="00717A3F" w:rsidRPr="00406876" w:rsidRDefault="002A7A0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  <w:t>148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F2AF9" w14:textId="4B5FA50D" w:rsidR="00717A3F" w:rsidRPr="00406876" w:rsidRDefault="002A7A0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148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330</w:t>
            </w:r>
          </w:p>
        </w:tc>
      </w:tr>
      <w:tr w:rsidR="00717A3F" w:rsidRPr="00406876" w14:paraId="0895D772" w14:textId="77777777" w:rsidTr="00A6048F">
        <w:tc>
          <w:tcPr>
            <w:tcW w:w="3168" w:type="dxa"/>
            <w:shd w:val="clear" w:color="auto" w:fill="auto"/>
            <w:vAlign w:val="bottom"/>
            <w:hideMark/>
          </w:tcPr>
          <w:p w14:paraId="17FFDF3C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สินทรัพย์อื่น</w:t>
            </w:r>
          </w:p>
        </w:tc>
        <w:tc>
          <w:tcPr>
            <w:tcW w:w="864" w:type="dxa"/>
            <w:vAlign w:val="bottom"/>
          </w:tcPr>
          <w:p w14:paraId="5EE464A3" w14:textId="17EA3A2E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23C43B" w14:textId="09E495C5" w:rsidR="00717A3F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186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BF78E" w14:textId="77777777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4E08C" w14:textId="0F9CF48C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015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72C28" w14:textId="53752A39" w:rsidR="00717A3F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182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658</w:t>
            </w:r>
          </w:p>
        </w:tc>
      </w:tr>
      <w:tr w:rsidR="00717A3F" w:rsidRPr="00406876" w14:paraId="05485C44" w14:textId="77777777" w:rsidTr="00A6048F">
        <w:tc>
          <w:tcPr>
            <w:tcW w:w="3168" w:type="dxa"/>
            <w:shd w:val="clear" w:color="auto" w:fill="auto"/>
            <w:vAlign w:val="bottom"/>
          </w:tcPr>
          <w:p w14:paraId="7776ECE1" w14:textId="77777777" w:rsidR="00717A3F" w:rsidRPr="00406876" w:rsidRDefault="00717A3F" w:rsidP="00A6048F">
            <w:pPr>
              <w:spacing w:line="10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FA86773" w14:textId="77777777" w:rsidR="00717A3F" w:rsidRPr="00406876" w:rsidRDefault="00717A3F" w:rsidP="00A6048F">
            <w:pPr>
              <w:spacing w:line="100" w:lineRule="exact"/>
              <w:ind w:left="-43" w:right="-72"/>
              <w:jc w:val="center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A63FC" w14:textId="7AF5B833" w:rsidR="00717A3F" w:rsidRPr="00406876" w:rsidRDefault="00717A3F" w:rsidP="00A6048F">
            <w:pPr>
              <w:spacing w:line="100" w:lineRule="exact"/>
              <w:ind w:left="-43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8A71EC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12721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86DFE6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44712667" w14:textId="77777777" w:rsidTr="00A6048F">
        <w:tc>
          <w:tcPr>
            <w:tcW w:w="3168" w:type="dxa"/>
            <w:shd w:val="clear" w:color="auto" w:fill="auto"/>
            <w:vAlign w:val="bottom"/>
            <w:hideMark/>
          </w:tcPr>
          <w:p w14:paraId="44084AC9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vAlign w:val="bottom"/>
          </w:tcPr>
          <w:p w14:paraId="159EF1A0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29CFB3" w14:textId="773C449E" w:rsidR="00717A3F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23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129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11AEDE" w14:textId="3F937ABF" w:rsidR="00717A3F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397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6E2DE5" w14:textId="53D5227F" w:rsidR="00717A3F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143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E3B3B0" w14:textId="7D85D36E" w:rsidR="00717A3F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23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670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386</w:t>
            </w:r>
          </w:p>
        </w:tc>
      </w:tr>
      <w:tr w:rsidR="00717A3F" w:rsidRPr="00406876" w14:paraId="5E5ED54F" w14:textId="77777777" w:rsidTr="00A6048F">
        <w:tc>
          <w:tcPr>
            <w:tcW w:w="3168" w:type="dxa"/>
            <w:shd w:val="clear" w:color="auto" w:fill="auto"/>
            <w:vAlign w:val="bottom"/>
          </w:tcPr>
          <w:p w14:paraId="43DB117D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8CEC3C7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3ABA9B" w14:textId="0DA83390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15B01D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122047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6D122A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6BF690A9" w14:textId="77777777" w:rsidTr="00A6048F">
        <w:tblPrEx>
          <w:tblLook w:val="04A0" w:firstRow="1" w:lastRow="0" w:firstColumn="1" w:lastColumn="0" w:noHBand="0" w:noVBand="1"/>
        </w:tblPrEx>
        <w:tc>
          <w:tcPr>
            <w:tcW w:w="3168" w:type="dxa"/>
            <w:shd w:val="clear" w:color="auto" w:fill="auto"/>
            <w:vAlign w:val="bottom"/>
            <w:hideMark/>
          </w:tcPr>
          <w:p w14:paraId="772A21CB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864" w:type="dxa"/>
            <w:vAlign w:val="bottom"/>
          </w:tcPr>
          <w:p w14:paraId="57273D8C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F70BE" w14:textId="7F396010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74F693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43F2B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981F53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4A511C31" w14:textId="77777777" w:rsidTr="00A6048F">
        <w:tblPrEx>
          <w:tblLook w:val="04A0" w:firstRow="1" w:lastRow="0" w:firstColumn="1" w:lastColumn="0" w:noHBand="0" w:noVBand="1"/>
        </w:tblPrEx>
        <w:tc>
          <w:tcPr>
            <w:tcW w:w="3168" w:type="dxa"/>
            <w:shd w:val="clear" w:color="auto" w:fill="auto"/>
            <w:vAlign w:val="bottom"/>
          </w:tcPr>
          <w:p w14:paraId="6D18979B" w14:textId="77777777" w:rsidR="00717A3F" w:rsidRPr="00406876" w:rsidRDefault="00717A3F" w:rsidP="00A6048F">
            <w:pPr>
              <w:spacing w:line="10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66487C1C" w14:textId="77777777" w:rsidR="00717A3F" w:rsidRPr="00406876" w:rsidRDefault="00717A3F" w:rsidP="00A6048F">
            <w:pPr>
              <w:spacing w:line="10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7D0B05" w14:textId="177107E4" w:rsidR="00717A3F" w:rsidRPr="00406876" w:rsidRDefault="00717A3F" w:rsidP="00A6048F">
            <w:pPr>
              <w:spacing w:line="10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1CA671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2A1EE9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F08CA9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04EB9630" w14:textId="77777777" w:rsidTr="00A6048F">
        <w:tblPrEx>
          <w:tblLook w:val="04A0" w:firstRow="1" w:lastRow="0" w:firstColumn="1" w:lastColumn="0" w:noHBand="0" w:noVBand="1"/>
        </w:tblPrEx>
        <w:tc>
          <w:tcPr>
            <w:tcW w:w="3168" w:type="dxa"/>
            <w:shd w:val="clear" w:color="auto" w:fill="auto"/>
            <w:vAlign w:val="bottom"/>
            <w:hideMark/>
          </w:tcPr>
          <w:p w14:paraId="24B353C0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vAlign w:val="bottom"/>
          </w:tcPr>
          <w:p w14:paraId="50A9A3AC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A0BF53" w14:textId="05CE268D" w:rsidR="00717A3F" w:rsidRPr="00406876" w:rsidRDefault="00717A3F" w:rsidP="00A6048F">
            <w:pP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D88D12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A8D509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01B0E2" w14:textId="77777777" w:rsidR="00717A3F" w:rsidRPr="00406876" w:rsidRDefault="00717A3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79495A2C" w14:textId="77777777" w:rsidTr="00A6048F">
        <w:tc>
          <w:tcPr>
            <w:tcW w:w="3168" w:type="dxa"/>
            <w:shd w:val="clear" w:color="auto" w:fill="auto"/>
            <w:vAlign w:val="bottom"/>
          </w:tcPr>
          <w:p w14:paraId="5CED58DF" w14:textId="77777777" w:rsidR="00717A3F" w:rsidRPr="00406876" w:rsidRDefault="00717A3F" w:rsidP="00A6048F">
            <w:pPr>
              <w:spacing w:line="10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443D2FE" w14:textId="77777777" w:rsidR="00717A3F" w:rsidRPr="00406876" w:rsidRDefault="00717A3F" w:rsidP="00A6048F">
            <w:pPr>
              <w:spacing w:line="100" w:lineRule="exact"/>
              <w:ind w:left="-43" w:right="-72"/>
              <w:jc w:val="center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774E03" w14:textId="16F8DD05" w:rsidR="00717A3F" w:rsidRPr="00406876" w:rsidRDefault="00717A3F" w:rsidP="00A6048F">
            <w:pPr>
              <w:spacing w:line="100" w:lineRule="exact"/>
              <w:ind w:left="-43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F88B41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02FF00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FD7A4B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234DA407" w14:textId="77777777" w:rsidTr="00A6048F">
        <w:tblPrEx>
          <w:tblLook w:val="04A0" w:firstRow="1" w:lastRow="0" w:firstColumn="1" w:lastColumn="0" w:noHBand="0" w:noVBand="1"/>
        </w:tblPrEx>
        <w:tc>
          <w:tcPr>
            <w:tcW w:w="3168" w:type="dxa"/>
            <w:shd w:val="clear" w:color="auto" w:fill="auto"/>
            <w:vAlign w:val="bottom"/>
            <w:hideMark/>
          </w:tcPr>
          <w:p w14:paraId="0E153C67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 w:bidi="ar-SA"/>
              </w:rPr>
              <w:t>หนี้สิน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ตามสัญญาเช่า</w:t>
            </w:r>
          </w:p>
        </w:tc>
        <w:tc>
          <w:tcPr>
            <w:tcW w:w="864" w:type="dxa"/>
            <w:vAlign w:val="bottom"/>
          </w:tcPr>
          <w:p w14:paraId="095317A3" w14:textId="0FC6C2B1" w:rsidR="00717A3F" w:rsidRPr="00406876" w:rsidRDefault="00124879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AFCFB" w14:textId="7799A2A5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8008D" w14:textId="40FF5F65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9F31F" w14:textId="3D90011F" w:rsidR="00717A3F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143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0B431" w14:textId="6BA6EA8F" w:rsidR="00717A3F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143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513</w:t>
            </w:r>
          </w:p>
        </w:tc>
      </w:tr>
      <w:tr w:rsidR="00717A3F" w:rsidRPr="00406876" w14:paraId="690C531E" w14:textId="77777777" w:rsidTr="0055547D">
        <w:tc>
          <w:tcPr>
            <w:tcW w:w="3168" w:type="dxa"/>
            <w:shd w:val="clear" w:color="auto" w:fill="auto"/>
            <w:vAlign w:val="bottom"/>
          </w:tcPr>
          <w:p w14:paraId="749A6D6B" w14:textId="77777777" w:rsidR="00717A3F" w:rsidRPr="00406876" w:rsidRDefault="00717A3F" w:rsidP="00A6048F">
            <w:pPr>
              <w:spacing w:line="100" w:lineRule="exact"/>
              <w:ind w:left="180"/>
              <w:rPr>
                <w:rFonts w:ascii="Browallia New" w:eastAsia="Angsana New" w:hAnsi="Browallia New" w:cs="Browallia New"/>
                <w:color w:val="000000" w:themeColor="text1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BA21DBC" w14:textId="77777777" w:rsidR="00717A3F" w:rsidRPr="00406876" w:rsidRDefault="00717A3F" w:rsidP="00A6048F">
            <w:pPr>
              <w:spacing w:line="100" w:lineRule="exact"/>
              <w:ind w:left="-43" w:right="-72"/>
              <w:jc w:val="center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6489A5" w14:textId="53BE6E81" w:rsidR="00717A3F" w:rsidRPr="00406876" w:rsidRDefault="00717A3F" w:rsidP="00A6048F">
            <w:pPr>
              <w:spacing w:line="100" w:lineRule="exact"/>
              <w:ind w:left="-43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016ED0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04DC4F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485C3" w14:textId="77777777" w:rsidR="00717A3F" w:rsidRPr="00406876" w:rsidRDefault="00717A3F" w:rsidP="00A6048F">
            <w:pPr>
              <w:spacing w:line="100" w:lineRule="exact"/>
              <w:ind w:left="-72" w:right="-72"/>
              <w:jc w:val="right"/>
              <w:rPr>
                <w:rFonts w:ascii="Browallia New" w:eastAsia="Angsana New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17A3F" w:rsidRPr="00406876" w14:paraId="2F82421B" w14:textId="77777777" w:rsidTr="0055547D">
        <w:tblPrEx>
          <w:tblLook w:val="04A0" w:firstRow="1" w:lastRow="0" w:firstColumn="1" w:lastColumn="0" w:noHBand="0" w:noVBand="1"/>
        </w:tblPrEx>
        <w:tc>
          <w:tcPr>
            <w:tcW w:w="3168" w:type="dxa"/>
            <w:shd w:val="clear" w:color="auto" w:fill="auto"/>
            <w:vAlign w:val="bottom"/>
            <w:hideMark/>
          </w:tcPr>
          <w:p w14:paraId="18DD9877" w14:textId="77777777" w:rsidR="00717A3F" w:rsidRPr="00406876" w:rsidRDefault="00717A3F" w:rsidP="00A6048F">
            <w:pPr>
              <w:spacing w:line="280" w:lineRule="exact"/>
              <w:ind w:left="180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864" w:type="dxa"/>
            <w:vAlign w:val="bottom"/>
          </w:tcPr>
          <w:p w14:paraId="43F3CA5F" w14:textId="77777777" w:rsidR="00717A3F" w:rsidRPr="00406876" w:rsidRDefault="00717A3F" w:rsidP="00A6048F">
            <w:pPr>
              <w:spacing w:line="280" w:lineRule="exact"/>
              <w:ind w:left="-43"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2EDCA8" w14:textId="1088DCDD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left="-43"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3E131" w14:textId="71F210CB" w:rsidR="00717A3F" w:rsidRPr="00406876" w:rsidRDefault="00717A3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2C534" w14:textId="684B4A43" w:rsidR="00717A3F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143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0442C5" w14:textId="0A9EFA7C" w:rsidR="00717A3F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143</w:t>
            </w:r>
            <w:r w:rsidR="00717A3F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513</w:t>
            </w:r>
          </w:p>
        </w:tc>
      </w:tr>
    </w:tbl>
    <w:p w14:paraId="0533E3AB" w14:textId="77777777" w:rsidR="00A54365" w:rsidRPr="00C1034E" w:rsidRDefault="00A54365" w:rsidP="00A6048F">
      <w:pPr>
        <w:ind w:left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32EC4AD" w14:textId="52B7A902" w:rsidR="00CC7B06" w:rsidRPr="00C1034E" w:rsidRDefault="00CC7B06" w:rsidP="00A6048F">
      <w:pPr>
        <w:ind w:left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6ADB9707" w14:textId="053DD791" w:rsidR="00E020C4" w:rsidRPr="00C1034E" w:rsidRDefault="00E020C4" w:rsidP="00A6048F">
      <w:pPr>
        <w:ind w:left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0837812" w14:textId="2A882695" w:rsidR="00A6048F" w:rsidRPr="00C1034E" w:rsidRDefault="00A6048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443CF899" w14:textId="77777777" w:rsidR="00E020C4" w:rsidRPr="00C1034E" w:rsidRDefault="00E020C4" w:rsidP="00A6048F">
      <w:pPr>
        <w:ind w:left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894CB93" w14:textId="60C4A6B3" w:rsidR="00CC7B06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CC7B0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CC7B06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55A53714" w14:textId="77777777" w:rsidR="00A6048F" w:rsidRPr="00C1034E" w:rsidRDefault="00A6048F" w:rsidP="00545643">
      <w:pPr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504D372" w14:textId="45B5625E" w:rsidR="00CC7B06" w:rsidRPr="00C1034E" w:rsidRDefault="00CC7B06" w:rsidP="00545643">
      <w:pPr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ปรับปรุงรายการแต่ละรายการในงบแสดงฐานะ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TAS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และแนวปฏิบัติทางการบัญชีฯ) และมาตรฐานเรื่องสัญญาเช่า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ใน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การเงินรวมเป็นครั้งแรกมีดังนี้ (ต่อ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)</w:t>
      </w:r>
    </w:p>
    <w:p w14:paraId="0FA03BCE" w14:textId="77777777" w:rsidR="00A6048F" w:rsidRPr="00C1034E" w:rsidRDefault="00A6048F" w:rsidP="00545643">
      <w:pPr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</w:p>
    <w:tbl>
      <w:tblPr>
        <w:tblW w:w="9218" w:type="dxa"/>
        <w:tblInd w:w="250" w:type="dxa"/>
        <w:tblLayout w:type="fixed"/>
        <w:tblLook w:val="0600" w:firstRow="0" w:lastRow="0" w:firstColumn="0" w:lastColumn="0" w:noHBand="1" w:noVBand="1"/>
      </w:tblPr>
      <w:tblGrid>
        <w:gridCol w:w="3170"/>
        <w:gridCol w:w="864"/>
        <w:gridCol w:w="1296"/>
        <w:gridCol w:w="1296"/>
        <w:gridCol w:w="1296"/>
        <w:gridCol w:w="1296"/>
      </w:tblGrid>
      <w:tr w:rsidR="00A6048F" w:rsidRPr="00406876" w14:paraId="1B88FD79" w14:textId="77777777" w:rsidTr="00560E7E">
        <w:trPr>
          <w:trHeight w:val="171"/>
        </w:trPr>
        <w:tc>
          <w:tcPr>
            <w:tcW w:w="3170" w:type="dxa"/>
            <w:shd w:val="clear" w:color="auto" w:fill="auto"/>
            <w:vAlign w:val="bottom"/>
          </w:tcPr>
          <w:p w14:paraId="55E2CDB0" w14:textId="77777777" w:rsidR="00A6048F" w:rsidRPr="00406876" w:rsidRDefault="00A6048F" w:rsidP="00A6048F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78F9C5CE" w14:textId="77777777" w:rsidR="00A6048F" w:rsidRPr="00406876" w:rsidRDefault="00A6048F" w:rsidP="00A6048F">
            <w:pPr>
              <w:spacing w:line="280" w:lineRule="exact"/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531303E3" w14:textId="2F74CF84" w:rsidR="00A6048F" w:rsidRPr="00406876" w:rsidRDefault="00A6048F" w:rsidP="0033466C">
            <w:pPr>
              <w:pBdr>
                <w:bottom w:val="single" w:sz="4" w:space="1" w:color="auto"/>
              </w:pBdr>
              <w:spacing w:line="280" w:lineRule="exact"/>
              <w:ind w:left="-29"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6048F" w:rsidRPr="00406876" w14:paraId="1097D0D8" w14:textId="77777777" w:rsidTr="00A6048F">
        <w:trPr>
          <w:trHeight w:val="171"/>
        </w:trPr>
        <w:tc>
          <w:tcPr>
            <w:tcW w:w="3170" w:type="dxa"/>
            <w:shd w:val="clear" w:color="auto" w:fill="auto"/>
            <w:vAlign w:val="bottom"/>
          </w:tcPr>
          <w:p w14:paraId="5C26DD41" w14:textId="77777777" w:rsidR="00A6048F" w:rsidRPr="00406876" w:rsidRDefault="00A6048F" w:rsidP="00A6048F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2EABF883" w14:textId="77777777" w:rsidR="00A6048F" w:rsidRPr="00406876" w:rsidRDefault="00A6048F" w:rsidP="00A6048F">
            <w:pPr>
              <w:spacing w:line="280" w:lineRule="exact"/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A0FC84A" w14:textId="77777777" w:rsidR="00A6048F" w:rsidRPr="00406876" w:rsidRDefault="00A6048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ณ วันที่</w:t>
            </w:r>
          </w:p>
          <w:p w14:paraId="4A83AAEE" w14:textId="6B52F051" w:rsidR="00A6048F" w:rsidRPr="00406876" w:rsidRDefault="00A6048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31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ธันวาคม</w:t>
            </w:r>
          </w:p>
          <w:p w14:paraId="3841439A" w14:textId="3365212C" w:rsidR="00A6048F" w:rsidRPr="00406876" w:rsidRDefault="00A6048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พ.ศ.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2562</w:t>
            </w:r>
          </w:p>
          <w:p w14:paraId="3ACB4E4D" w14:textId="77777777" w:rsidR="00A6048F" w:rsidRPr="00406876" w:rsidRDefault="00A6048F" w:rsidP="00A6048F">
            <w:pPr>
              <w:spacing w:line="280" w:lineRule="exact"/>
              <w:ind w:left="-171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</w:t>
            </w:r>
          </w:p>
          <w:p w14:paraId="3CB307DD" w14:textId="2487B445" w:rsidR="00A6048F" w:rsidRPr="00406876" w:rsidRDefault="00A6048F" w:rsidP="00A6048F">
            <w:pPr>
              <w:spacing w:line="280" w:lineRule="exact"/>
              <w:ind w:left="-171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รายงานไว้เดิม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A696548" w14:textId="3D6DFD2B" w:rsidR="00A6048F" w:rsidRPr="00406876" w:rsidRDefault="00A6048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TAS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>32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 </w:t>
            </w:r>
          </w:p>
          <w:p w14:paraId="085F2DA9" w14:textId="77777777" w:rsidR="00A6048F" w:rsidRPr="00406876" w:rsidRDefault="00A6048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  <w:lang w:val="en-GB"/>
              </w:rPr>
              <w:t>และแนวปฏิบัติทางการบัญชีฯ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/>
              </w:rPr>
              <w:t xml:space="preserve"> 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3F424779" w14:textId="46677034" w:rsidR="00A6048F" w:rsidRPr="00406876" w:rsidRDefault="00A6048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91DA221" w14:textId="771CA271" w:rsidR="00A6048F" w:rsidRPr="00406876" w:rsidRDefault="00A6048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TFRS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16</w:t>
            </w:r>
          </w:p>
          <w:p w14:paraId="40E19F29" w14:textId="77777777" w:rsidR="00A6048F" w:rsidRPr="00406876" w:rsidRDefault="00A6048F" w:rsidP="00A6048F">
            <w:pPr>
              <w:spacing w:line="280" w:lineRule="exact"/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166A3A92" w14:textId="2AA3B333" w:rsidR="00A6048F" w:rsidRPr="00406876" w:rsidRDefault="00A6048F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C5736B1" w14:textId="77777777" w:rsidR="00A6048F" w:rsidRPr="00406876" w:rsidRDefault="00A6048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ณ วันที่</w:t>
            </w:r>
          </w:p>
          <w:p w14:paraId="18DA1CF0" w14:textId="5B568C1F" w:rsidR="00A6048F" w:rsidRPr="00406876" w:rsidRDefault="00A6048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1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มกราคม</w:t>
            </w:r>
          </w:p>
          <w:p w14:paraId="0294E79A" w14:textId="6C2CA3E0" w:rsidR="00A6048F" w:rsidRPr="00406876" w:rsidRDefault="00A6048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พ.ศ.</w:t>
            </w: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  <w:r w:rsidR="002A7A04" w:rsidRPr="002A7A04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  <w:t>2563</w:t>
            </w:r>
          </w:p>
          <w:p w14:paraId="2585AC34" w14:textId="77777777" w:rsidR="00A6048F" w:rsidRPr="00406876" w:rsidRDefault="00A6048F" w:rsidP="00A6048F">
            <w:pPr>
              <w:spacing w:line="280" w:lineRule="exact"/>
              <w:ind w:left="-29"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</w:t>
            </w:r>
          </w:p>
          <w:p w14:paraId="31D34200" w14:textId="142C15A5" w:rsidR="00A6048F" w:rsidRPr="00406876" w:rsidRDefault="00A6048F" w:rsidP="00A6048F">
            <w:pPr>
              <w:spacing w:line="280" w:lineRule="exact"/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</w:tr>
      <w:tr w:rsidR="00A6048F" w:rsidRPr="00406876" w14:paraId="4E3D41EF" w14:textId="77777777" w:rsidTr="00A6048F">
        <w:trPr>
          <w:trHeight w:val="171"/>
        </w:trPr>
        <w:tc>
          <w:tcPr>
            <w:tcW w:w="3170" w:type="dxa"/>
            <w:shd w:val="clear" w:color="auto" w:fill="auto"/>
            <w:vAlign w:val="bottom"/>
          </w:tcPr>
          <w:p w14:paraId="2B33B5F4" w14:textId="77777777" w:rsidR="00A6048F" w:rsidRPr="00406876" w:rsidRDefault="00A6048F" w:rsidP="00A6048F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666D0CA1" w14:textId="6FC0EB21" w:rsidR="00A6048F" w:rsidRPr="00406876" w:rsidRDefault="00A6048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9D8100D" w14:textId="15E68F2E" w:rsidR="00A6048F" w:rsidRPr="00406876" w:rsidRDefault="00A6048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0ECCEB0" w14:textId="75EDF000" w:rsidR="00A6048F" w:rsidRPr="00406876" w:rsidRDefault="00A6048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7C21B77" w14:textId="2E845000" w:rsidR="00A6048F" w:rsidRPr="00406876" w:rsidRDefault="00A6048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7CA482DD" w14:textId="3BCA113C" w:rsidR="00A6048F" w:rsidRPr="00406876" w:rsidRDefault="00A6048F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Angsan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E020C4" w:rsidRPr="00406876" w14:paraId="160DD3DA" w14:textId="77777777" w:rsidTr="00A6048F">
        <w:trPr>
          <w:trHeight w:val="99"/>
        </w:trPr>
        <w:tc>
          <w:tcPr>
            <w:tcW w:w="3170" w:type="dxa"/>
            <w:shd w:val="clear" w:color="auto" w:fill="auto"/>
            <w:vAlign w:val="bottom"/>
          </w:tcPr>
          <w:p w14:paraId="1F174C29" w14:textId="77777777" w:rsidR="00E020C4" w:rsidRPr="00406876" w:rsidRDefault="00E020C4" w:rsidP="00A6048F">
            <w:pPr>
              <w:spacing w:line="10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90164F3" w14:textId="77777777" w:rsidR="00E020C4" w:rsidRPr="00406876" w:rsidRDefault="00E020C4" w:rsidP="00A6048F">
            <w:pPr>
              <w:spacing w:line="10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D18EAB" w14:textId="008A699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5B24CB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9F3E15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1DB0A1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E020C4" w:rsidRPr="00406876" w14:paraId="12E5FC1D" w14:textId="77777777" w:rsidTr="00A6048F">
        <w:trPr>
          <w:trHeight w:val="171"/>
        </w:trPr>
        <w:tc>
          <w:tcPr>
            <w:tcW w:w="3170" w:type="dxa"/>
            <w:shd w:val="clear" w:color="auto" w:fill="auto"/>
            <w:vAlign w:val="bottom"/>
            <w:hideMark/>
          </w:tcPr>
          <w:p w14:paraId="2B8510FD" w14:textId="77777777" w:rsidR="00E020C4" w:rsidRPr="00406876" w:rsidRDefault="00E020C4" w:rsidP="00A6048F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ส่วนของเจ้าของ</w:t>
            </w:r>
          </w:p>
        </w:tc>
        <w:tc>
          <w:tcPr>
            <w:tcW w:w="864" w:type="dxa"/>
            <w:vAlign w:val="bottom"/>
          </w:tcPr>
          <w:p w14:paraId="532B1AD1" w14:textId="77777777" w:rsidR="00E020C4" w:rsidRPr="00406876" w:rsidRDefault="00E020C4" w:rsidP="00A6048F">
            <w:pPr>
              <w:spacing w:line="28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E975A1" w14:textId="258AA6BB" w:rsidR="00E020C4" w:rsidRPr="00406876" w:rsidRDefault="00E020C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527269" w14:textId="77777777" w:rsidR="00E020C4" w:rsidRPr="00406876" w:rsidRDefault="00E020C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FC0694" w14:textId="77777777" w:rsidR="00E020C4" w:rsidRPr="00406876" w:rsidRDefault="00E020C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952CD7" w14:textId="77777777" w:rsidR="00E020C4" w:rsidRPr="00406876" w:rsidRDefault="00E020C4" w:rsidP="00A6048F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190E601F" w14:textId="77777777" w:rsidTr="002151DF">
        <w:trPr>
          <w:trHeight w:val="171"/>
        </w:trPr>
        <w:tc>
          <w:tcPr>
            <w:tcW w:w="3170" w:type="dxa"/>
            <w:shd w:val="clear" w:color="auto" w:fill="auto"/>
            <w:vAlign w:val="bottom"/>
          </w:tcPr>
          <w:p w14:paraId="1C05AD5E" w14:textId="77777777" w:rsidR="00140932" w:rsidRPr="00406876" w:rsidRDefault="00140932" w:rsidP="00140932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 w:bidi="ar-SA"/>
              </w:rPr>
              <w:t>กำไรสะสม</w:t>
            </w:r>
          </w:p>
        </w:tc>
        <w:tc>
          <w:tcPr>
            <w:tcW w:w="864" w:type="dxa"/>
          </w:tcPr>
          <w:p w14:paraId="0CAA0500" w14:textId="3940C4CA" w:rsidR="00140932" w:rsidRPr="00406876" w:rsidRDefault="00140932" w:rsidP="00140932">
            <w:pPr>
              <w:spacing w:line="28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8B7E8" w14:textId="73D697C8" w:rsidR="00140932" w:rsidRPr="00406876" w:rsidRDefault="002A7A04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3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076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794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140112" w14:textId="62F0A37E" w:rsidR="00140932" w:rsidRPr="00406876" w:rsidRDefault="00140932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1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089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79D572" w14:textId="77777777" w:rsidR="00140932" w:rsidRPr="00406876" w:rsidRDefault="00140932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E624F" w14:textId="6AB05341" w:rsidR="00140932" w:rsidRPr="00406876" w:rsidRDefault="002A7A04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3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075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  <w:t>705</w:t>
            </w:r>
          </w:p>
        </w:tc>
      </w:tr>
      <w:tr w:rsidR="00140932" w:rsidRPr="00406876" w14:paraId="19191F48" w14:textId="77777777" w:rsidTr="00A6048F">
        <w:trPr>
          <w:trHeight w:val="171"/>
        </w:trPr>
        <w:tc>
          <w:tcPr>
            <w:tcW w:w="3170" w:type="dxa"/>
            <w:shd w:val="clear" w:color="auto" w:fill="auto"/>
            <w:vAlign w:val="bottom"/>
            <w:hideMark/>
          </w:tcPr>
          <w:p w14:paraId="578A3CA2" w14:textId="77777777" w:rsidR="00140932" w:rsidRPr="00406876" w:rsidRDefault="00140932" w:rsidP="00140932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 w:bidi="ar-SA"/>
              </w:rPr>
              <w:t>ส่วนเกินทุนจากการวัดมูลค่าเงินลงทุน</w:t>
            </w:r>
          </w:p>
          <w:p w14:paraId="6D44F59B" w14:textId="77777777" w:rsidR="00140932" w:rsidRPr="00406876" w:rsidRDefault="00140932" w:rsidP="00140932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ที่วัดมูลค่ายุติธรรมผ่านกำไรขาดทุน</w:t>
            </w:r>
          </w:p>
          <w:p w14:paraId="098F2496" w14:textId="77777777" w:rsidR="00140932" w:rsidRPr="00406876" w:rsidRDefault="00140932" w:rsidP="00140932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เบ็ดเสร็จอื่น</w:t>
            </w:r>
          </w:p>
        </w:tc>
        <w:tc>
          <w:tcPr>
            <w:tcW w:w="864" w:type="dxa"/>
            <w:vAlign w:val="bottom"/>
          </w:tcPr>
          <w:p w14:paraId="04CA7EFF" w14:textId="04CA595F" w:rsidR="00140932" w:rsidRPr="00406876" w:rsidRDefault="00140932" w:rsidP="00140932">
            <w:pPr>
              <w:spacing w:line="28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,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B49E9" w14:textId="159E5090" w:rsidR="00140932" w:rsidRPr="00406876" w:rsidRDefault="00140932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 xml:space="preserve"> 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113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644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F4B0F" w14:textId="16691EDC" w:rsidR="00140932" w:rsidRPr="00406876" w:rsidRDefault="002A7A04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51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7F4901" w14:textId="77777777" w:rsidR="00140932" w:rsidRPr="00406876" w:rsidRDefault="00140932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07AF0" w14:textId="5B5B9E57" w:rsidR="00140932" w:rsidRPr="00406876" w:rsidRDefault="00140932" w:rsidP="00140932">
            <w:pP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62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043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</w:tr>
      <w:tr w:rsidR="00140932" w:rsidRPr="00406876" w14:paraId="54819692" w14:textId="77777777" w:rsidTr="00A6048F">
        <w:trPr>
          <w:trHeight w:val="312"/>
        </w:trPr>
        <w:tc>
          <w:tcPr>
            <w:tcW w:w="3170" w:type="dxa"/>
            <w:shd w:val="clear" w:color="auto" w:fill="auto"/>
            <w:vAlign w:val="bottom"/>
          </w:tcPr>
          <w:p w14:paraId="7CDC4399" w14:textId="77777777" w:rsidR="00140932" w:rsidRPr="00406876" w:rsidRDefault="00140932" w:rsidP="00140932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ส่วนแบ่งกำไร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</w:rPr>
              <w:t xml:space="preserve"> (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ขาดทุน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)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เบ็ดเสร็จอื่น</w:t>
            </w:r>
          </w:p>
          <w:p w14:paraId="54E589D6" w14:textId="3BA745A6" w:rsidR="00140932" w:rsidRPr="00406876" w:rsidRDefault="00140932" w:rsidP="00140932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 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ในบริษัทร่วม</w:t>
            </w:r>
          </w:p>
        </w:tc>
        <w:tc>
          <w:tcPr>
            <w:tcW w:w="864" w:type="dxa"/>
            <w:vAlign w:val="bottom"/>
          </w:tcPr>
          <w:p w14:paraId="4C9D393F" w14:textId="61D338C6" w:rsidR="00140932" w:rsidRPr="00406876" w:rsidRDefault="00140932" w:rsidP="00140932">
            <w:pPr>
              <w:spacing w:line="28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ก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  <w:t>,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E5B8AD" w14:textId="67769E21" w:rsidR="00140932" w:rsidRPr="00406876" w:rsidRDefault="00140932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 xml:space="preserve"> </w:t>
            </w:r>
          </w:p>
          <w:p w14:paraId="7BEA87D5" w14:textId="2509A547" w:rsidR="00140932" w:rsidRPr="00406876" w:rsidRDefault="002A7A04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439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431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69DF0D" w14:textId="77777777" w:rsidR="00140932" w:rsidRPr="00406876" w:rsidRDefault="00140932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4B9EEC7C" w14:textId="2FD9273F" w:rsidR="00140932" w:rsidRPr="00406876" w:rsidRDefault="002A7A04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347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E32724" w14:textId="77777777" w:rsidR="00140932" w:rsidRPr="00406876" w:rsidRDefault="00140932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67615E9A" w14:textId="77777777" w:rsidR="00140932" w:rsidRPr="00406876" w:rsidRDefault="00140932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72193" w14:textId="77777777" w:rsidR="00140932" w:rsidRPr="00406876" w:rsidRDefault="00140932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  <w:p w14:paraId="7E4FBFE4" w14:textId="6A58625C" w:rsidR="00140932" w:rsidRPr="00406876" w:rsidRDefault="002A7A04" w:rsidP="00140932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786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647</w:t>
            </w:r>
          </w:p>
        </w:tc>
      </w:tr>
      <w:tr w:rsidR="00E020C4" w:rsidRPr="00406876" w14:paraId="71AC3B8A" w14:textId="77777777" w:rsidTr="00A6048F">
        <w:trPr>
          <w:trHeight w:val="99"/>
        </w:trPr>
        <w:tc>
          <w:tcPr>
            <w:tcW w:w="3170" w:type="dxa"/>
            <w:shd w:val="clear" w:color="auto" w:fill="auto"/>
            <w:vAlign w:val="bottom"/>
          </w:tcPr>
          <w:p w14:paraId="0A7A4BEA" w14:textId="77777777" w:rsidR="00E020C4" w:rsidRPr="00406876" w:rsidRDefault="00E020C4" w:rsidP="00A6048F">
            <w:pPr>
              <w:spacing w:line="10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1712382" w14:textId="77777777" w:rsidR="00E020C4" w:rsidRPr="00406876" w:rsidRDefault="00E020C4" w:rsidP="00A6048F">
            <w:pPr>
              <w:spacing w:line="10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F0091" w14:textId="46A9F6E2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8562C4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AB37F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34F51E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E020C4" w:rsidRPr="00406876" w14:paraId="52050507" w14:textId="77777777" w:rsidTr="00A6048F">
        <w:trPr>
          <w:trHeight w:val="312"/>
        </w:trPr>
        <w:tc>
          <w:tcPr>
            <w:tcW w:w="3170" w:type="dxa"/>
            <w:shd w:val="clear" w:color="auto" w:fill="auto"/>
            <w:vAlign w:val="bottom"/>
            <w:hideMark/>
          </w:tcPr>
          <w:p w14:paraId="77750D73" w14:textId="77777777" w:rsidR="00E020C4" w:rsidRPr="00406876" w:rsidRDefault="00E020C4" w:rsidP="00A6048F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รวมส่วนของเจ้าของ</w:t>
            </w:r>
          </w:p>
        </w:tc>
        <w:tc>
          <w:tcPr>
            <w:tcW w:w="864" w:type="dxa"/>
            <w:vAlign w:val="bottom"/>
          </w:tcPr>
          <w:p w14:paraId="00699250" w14:textId="77777777" w:rsidR="00E020C4" w:rsidRPr="00406876" w:rsidRDefault="00E020C4" w:rsidP="00A6048F">
            <w:pPr>
              <w:spacing w:line="28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91D968" w14:textId="48024A80" w:rsidR="00E020C4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402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581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E4285" w14:textId="3D6870FB" w:rsidR="00E020C4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397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5ADD0F" w14:textId="77777777" w:rsidR="00E020C4" w:rsidRPr="00406876" w:rsidRDefault="00E020C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 xml:space="preserve"> -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F3BC7" w14:textId="5BEAE0C8" w:rsidR="00E020C4" w:rsidRPr="00406876" w:rsidRDefault="002A7A04" w:rsidP="00A6048F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800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309</w:t>
            </w:r>
          </w:p>
        </w:tc>
      </w:tr>
      <w:tr w:rsidR="00E020C4" w:rsidRPr="00406876" w14:paraId="301EE101" w14:textId="77777777" w:rsidTr="00A6048F">
        <w:trPr>
          <w:trHeight w:val="99"/>
        </w:trPr>
        <w:tc>
          <w:tcPr>
            <w:tcW w:w="3170" w:type="dxa"/>
            <w:shd w:val="clear" w:color="auto" w:fill="auto"/>
            <w:vAlign w:val="bottom"/>
          </w:tcPr>
          <w:p w14:paraId="259EBF2D" w14:textId="77777777" w:rsidR="00E020C4" w:rsidRPr="00406876" w:rsidRDefault="00E020C4" w:rsidP="00A6048F">
            <w:pPr>
              <w:spacing w:line="100" w:lineRule="exact"/>
              <w:ind w:left="186" w:right="-72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4D8E2153" w14:textId="77777777" w:rsidR="00E020C4" w:rsidRPr="00406876" w:rsidRDefault="00E020C4" w:rsidP="00A6048F">
            <w:pPr>
              <w:spacing w:line="10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18EED3" w14:textId="6D1EB18B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8EE773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1F59B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47F215" w14:textId="77777777" w:rsidR="00E020C4" w:rsidRPr="00406876" w:rsidRDefault="00E020C4" w:rsidP="00A6048F">
            <w:pPr>
              <w:spacing w:line="10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E020C4" w:rsidRPr="00406876" w14:paraId="13B88384" w14:textId="77777777" w:rsidTr="00A6048F">
        <w:trPr>
          <w:trHeight w:val="80"/>
        </w:trPr>
        <w:tc>
          <w:tcPr>
            <w:tcW w:w="3170" w:type="dxa"/>
            <w:shd w:val="clear" w:color="auto" w:fill="auto"/>
            <w:vAlign w:val="bottom"/>
            <w:hideMark/>
          </w:tcPr>
          <w:p w14:paraId="2BAAA0E2" w14:textId="77777777" w:rsidR="00E020C4" w:rsidRPr="00406876" w:rsidRDefault="00E020C4" w:rsidP="00A6048F">
            <w:pPr>
              <w:spacing w:line="280" w:lineRule="exact"/>
              <w:ind w:left="186" w:right="-72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รวมหนี้สินและส่วนของเจ้าของ</w:t>
            </w:r>
          </w:p>
        </w:tc>
        <w:tc>
          <w:tcPr>
            <w:tcW w:w="864" w:type="dxa"/>
            <w:vAlign w:val="bottom"/>
          </w:tcPr>
          <w:p w14:paraId="27A2FF22" w14:textId="77777777" w:rsidR="00E020C4" w:rsidRPr="00406876" w:rsidRDefault="00E020C4" w:rsidP="00A6048F">
            <w:pPr>
              <w:spacing w:line="280" w:lineRule="exact"/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EAB672" w14:textId="49D45A23" w:rsidR="00E020C4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402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62409" w14:textId="0930B1F7" w:rsidR="00E020C4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397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8120F9" w14:textId="287AE0AF" w:rsidR="00E020C4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143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DAB0AC" w14:textId="1727AC11" w:rsidR="00E020C4" w:rsidRPr="00406876" w:rsidRDefault="002A7A04" w:rsidP="00A6048F">
            <w:pPr>
              <w:pBdr>
                <w:bottom w:val="doub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943</w:t>
            </w:r>
            <w:r w:rsidR="00E020C4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822</w:t>
            </w:r>
          </w:p>
        </w:tc>
      </w:tr>
    </w:tbl>
    <w:p w14:paraId="2C6873E6" w14:textId="77777777" w:rsidR="00207711" w:rsidRPr="00C1034E" w:rsidRDefault="00207711" w:rsidP="00A6048F">
      <w:pPr>
        <w:tabs>
          <w:tab w:val="left" w:pos="5245"/>
        </w:tabs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4"/>
          <w:szCs w:val="24"/>
        </w:rPr>
      </w:pPr>
    </w:p>
    <w:p w14:paraId="42CE5C7B" w14:textId="77777777" w:rsidR="00207711" w:rsidRPr="00C1034E" w:rsidRDefault="00207711" w:rsidP="00A6048F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pacing w:val="-6"/>
          <w:sz w:val="26"/>
          <w:szCs w:val="26"/>
          <w:u w:val="single"/>
          <w:cs/>
        </w:rPr>
        <w:t>หมายเหตุ</w:t>
      </w:r>
    </w:p>
    <w:p w14:paraId="01BEC131" w14:textId="6BD58186" w:rsidR="00207711" w:rsidRPr="00C1034E" w:rsidRDefault="00207711" w:rsidP="00A6048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ก) </w:t>
      </w:r>
      <w:r w:rsidR="00545643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ปรับปรุงการด้อยค่าของสินทรัพย์ทางการเงิน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)</w:t>
      </w:r>
    </w:p>
    <w:p w14:paraId="0E061480" w14:textId="6749D105" w:rsidR="00207711" w:rsidRPr="00C1034E" w:rsidRDefault="00207711" w:rsidP="00A6048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) </w:t>
      </w:r>
      <w:r w:rsidR="00545643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การจัดประเภทและวัดมูลค่าของสินทรัพย์ทางการเงินใหม่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)</w:t>
      </w:r>
    </w:p>
    <w:p w14:paraId="1A4D1F9D" w14:textId="53011C04" w:rsidR="00207711" w:rsidRPr="00C1034E" w:rsidRDefault="00207711" w:rsidP="00A6048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ค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)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545643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การรับรู้สินทรัพย์สิทธิการใช้และหนี้สินตามสัญญาเช่าตาม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)</w:t>
      </w:r>
    </w:p>
    <w:p w14:paraId="47A93E78" w14:textId="70D1FB94" w:rsidR="00207711" w:rsidRPr="00C1034E" w:rsidRDefault="00207711" w:rsidP="00A6048F">
      <w:pPr>
        <w:tabs>
          <w:tab w:val="left" w:pos="5245"/>
        </w:tabs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4"/>
          <w:szCs w:val="24"/>
        </w:rPr>
      </w:pPr>
    </w:p>
    <w:p w14:paraId="289A07F1" w14:textId="3E330DE7" w:rsidR="00CC7B06" w:rsidRPr="00C1034E" w:rsidRDefault="00CC7B06" w:rsidP="00A156CD">
      <w:pPr>
        <w:tabs>
          <w:tab w:val="left" w:pos="5245"/>
        </w:tabs>
        <w:ind w:left="567"/>
        <w:jc w:val="thaiDistribute"/>
        <w:rPr>
          <w:rFonts w:ascii="Browallia New" w:eastAsia="CordiaUPC" w:hAnsi="Browallia New" w:cs="Browallia New"/>
          <w:color w:val="000000" w:themeColor="text1"/>
          <w:sz w:val="24"/>
          <w:szCs w:val="24"/>
          <w:cs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4"/>
          <w:szCs w:val="24"/>
          <w:cs/>
        </w:rPr>
        <w:br w:type="page"/>
      </w:r>
    </w:p>
    <w:p w14:paraId="737B27AD" w14:textId="77777777" w:rsidR="00A54365" w:rsidRPr="00C1034E" w:rsidRDefault="00A54365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82F69BD" w14:textId="4B343D66" w:rsidR="00CC7B06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CC7B0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CC7B06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56674B28" w14:textId="77777777" w:rsidR="00A6048F" w:rsidRPr="00C1034E" w:rsidRDefault="00A6048F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65F35F0" w14:textId="7EF809AA" w:rsidR="00CC7B06" w:rsidRPr="00C1034E" w:rsidRDefault="00CC7B06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TAS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และมาตรฐานเรื่องสัญญาเช่า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ใน</w:t>
      </w:r>
      <w:r w:rsidR="00447D1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งบ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การเงินเฉพาะกิจการเป็นครั้งแรกมีดังนี้</w:t>
      </w:r>
    </w:p>
    <w:p w14:paraId="4C905CC5" w14:textId="77777777" w:rsidR="00A6048F" w:rsidRPr="00C1034E" w:rsidRDefault="00A6048F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</w:p>
    <w:tbl>
      <w:tblPr>
        <w:tblW w:w="9218" w:type="dxa"/>
        <w:tblInd w:w="250" w:type="dxa"/>
        <w:tblBorders>
          <w:bottom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170"/>
        <w:gridCol w:w="864"/>
        <w:gridCol w:w="1296"/>
        <w:gridCol w:w="1296"/>
        <w:gridCol w:w="1296"/>
        <w:gridCol w:w="1296"/>
      </w:tblGrid>
      <w:tr w:rsidR="00A6048F" w:rsidRPr="00406876" w14:paraId="08D5D9A7" w14:textId="77777777" w:rsidTr="00560E7E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7034E936" w14:textId="77777777" w:rsidR="00A6048F" w:rsidRPr="00406876" w:rsidRDefault="00A6048F" w:rsidP="00A6048F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8E39F4C" w14:textId="77777777" w:rsidR="00A6048F" w:rsidRPr="00406876" w:rsidRDefault="00A6048F" w:rsidP="00A6048F">
            <w:pPr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363ACCF6" w14:textId="0C75D7B6" w:rsidR="00A6048F" w:rsidRPr="00406876" w:rsidRDefault="00A6048F" w:rsidP="00A6048F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7B69F8" w:rsidRPr="00406876" w14:paraId="50715950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771CAD09" w14:textId="77777777" w:rsidR="007B69F8" w:rsidRPr="00406876" w:rsidRDefault="007B69F8" w:rsidP="00A6048F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AF13347" w14:textId="77777777" w:rsidR="007B69F8" w:rsidRPr="00406876" w:rsidRDefault="007B69F8" w:rsidP="00A6048F">
            <w:pPr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272463" w14:textId="2B21CE39" w:rsidR="007B69F8" w:rsidRPr="00406876" w:rsidRDefault="007B69F8" w:rsidP="00A156CD">
            <w:pPr>
              <w:ind w:left="-171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DB56D6" w14:textId="2A816BF6" w:rsidR="00A6048F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TAS </w:t>
            </w:r>
            <w:r w:rsidR="002A7A04" w:rsidRPr="002A7A04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>32</w:t>
            </w: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 </w:t>
            </w:r>
          </w:p>
          <w:p w14:paraId="52ABB604" w14:textId="3412BA4A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cs/>
                <w:lang w:val="en-GB"/>
              </w:rPr>
              <w:t xml:space="preserve">และ </w:t>
            </w: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TFRS </w:t>
            </w:r>
            <w:r w:rsidR="002A7A04" w:rsidRPr="002A7A04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729F4E" w14:textId="107D1E0A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TFRS </w:t>
            </w:r>
            <w:r w:rsidR="002A7A04" w:rsidRPr="002A7A04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5643BB" w14:textId="77777777" w:rsidR="007B69F8" w:rsidRPr="00406876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</w:tr>
      <w:tr w:rsidR="007B69F8" w:rsidRPr="00406876" w14:paraId="5FC96BCE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277C3FFC" w14:textId="77777777" w:rsidR="007B69F8" w:rsidRPr="00406876" w:rsidRDefault="007B69F8" w:rsidP="00A6048F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73AC166" w14:textId="77777777" w:rsidR="007B69F8" w:rsidRPr="00406876" w:rsidRDefault="007B69F8" w:rsidP="00A6048F">
            <w:pPr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AF6BEE" w14:textId="191BF848" w:rsidR="007B69F8" w:rsidRPr="00406876" w:rsidRDefault="007B69F8" w:rsidP="00A156CD">
            <w:pPr>
              <w:ind w:left="-171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31</w:t>
            </w: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38CC6AF2" w14:textId="40FCB883" w:rsidR="007B69F8" w:rsidRPr="00406876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2562</w:t>
            </w:r>
          </w:p>
          <w:p w14:paraId="152F8575" w14:textId="77777777" w:rsidR="007B69F8" w:rsidRPr="00406876" w:rsidRDefault="007B69F8" w:rsidP="00A156CD">
            <w:pPr>
              <w:ind w:left="-171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F8E2D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649E48C9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5B2B33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6F9517BF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BCDA85" w14:textId="57DF44ED" w:rsidR="007B69F8" w:rsidRPr="00406876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มกราคม </w:t>
            </w:r>
          </w:p>
          <w:p w14:paraId="7917FBF3" w14:textId="2B33EBD7" w:rsidR="007B69F8" w:rsidRPr="00406876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2563</w:t>
            </w: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</w:p>
          <w:p w14:paraId="28299F1A" w14:textId="77777777" w:rsidR="007B69F8" w:rsidRPr="00406876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ตามที่ปรับปรุงใหม่</w:t>
            </w:r>
          </w:p>
        </w:tc>
      </w:tr>
      <w:tr w:rsidR="007B69F8" w:rsidRPr="00406876" w14:paraId="5FF7E309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4D39A2FD" w14:textId="77777777" w:rsidR="007B69F8" w:rsidRPr="00406876" w:rsidRDefault="007B69F8" w:rsidP="00A6048F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261D435" w14:textId="523D29FC" w:rsidR="007B69F8" w:rsidRPr="00406876" w:rsidRDefault="007B69F8" w:rsidP="00A6048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EA5FE" w14:textId="541A5CAA" w:rsidR="007B69F8" w:rsidRPr="00406876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A2D233" w14:textId="77777777" w:rsidR="007B69F8" w:rsidRPr="00406876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6A898" w14:textId="77777777" w:rsidR="007B69F8" w:rsidRPr="00406876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5EC6A8" w14:textId="77777777" w:rsidR="007B69F8" w:rsidRPr="00406876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B69F8" w:rsidRPr="00406876" w14:paraId="008F7D44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43CDBF77" w14:textId="77777777" w:rsidR="007B69F8" w:rsidRPr="00406876" w:rsidRDefault="007B69F8" w:rsidP="00A6048F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4D2B0EF" w14:textId="77777777" w:rsidR="007B69F8" w:rsidRPr="00406876" w:rsidRDefault="007B69F8" w:rsidP="00A6048F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700FC" w14:textId="4E169EB0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2DABB3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20B7F0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3D37B9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B69F8" w:rsidRPr="00406876" w14:paraId="78BAD109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1BC55101" w14:textId="77777777" w:rsidR="007B69F8" w:rsidRPr="00406876" w:rsidRDefault="007B69F8" w:rsidP="00A6048F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vAlign w:val="bottom"/>
          </w:tcPr>
          <w:p w14:paraId="2C9FA415" w14:textId="77777777" w:rsidR="007B69F8" w:rsidRPr="00406876" w:rsidRDefault="007B69F8" w:rsidP="00A6048F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148C9" w14:textId="31DAA95A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123FEB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2AE406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7AA93A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7B69F8" w:rsidRPr="00406876" w14:paraId="20EB351A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31F2449A" w14:textId="77777777" w:rsidR="007B69F8" w:rsidRPr="00406876" w:rsidRDefault="007B69F8" w:rsidP="00A6048F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0D278AA" w14:textId="77777777" w:rsidR="007B69F8" w:rsidRPr="00406876" w:rsidRDefault="007B69F8" w:rsidP="00A6048F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3E8503" w14:textId="036690ED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819F5B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CB22AC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FE1EAA" w14:textId="77777777" w:rsidR="007B69F8" w:rsidRPr="00406876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140932" w:rsidRPr="00406876" w14:paraId="72CAA903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7A60FC03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</w:tcPr>
          <w:p w14:paraId="4629360D" w14:textId="4D381D25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B0E98F" w14:textId="6DEEC9DB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179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FD1780" w14:textId="434BF129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40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7B4969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C3F07" w14:textId="7B3F4939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179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629</w:t>
            </w:r>
          </w:p>
        </w:tc>
      </w:tr>
      <w:tr w:rsidR="00140932" w:rsidRPr="00406876" w14:paraId="3767BED4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63C2BE24" w14:textId="5D6AB5CA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bookmarkStart w:id="3" w:name="OLE_LINK13"/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เงินลงทุนเผื่อขาย</w:t>
            </w:r>
            <w:bookmarkEnd w:id="3"/>
          </w:p>
        </w:tc>
        <w:tc>
          <w:tcPr>
            <w:tcW w:w="864" w:type="dxa"/>
          </w:tcPr>
          <w:p w14:paraId="6D9F7805" w14:textId="7CC2ECB4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055434" w14:textId="75FAC08E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073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C22AA" w14:textId="0E5C670C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073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550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4A8A15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A0158E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</w:tr>
      <w:tr w:rsidR="00140932" w:rsidRPr="00406876" w14:paraId="2DAA8D7A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2210A77B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เงินลงทุนที่จะถือจนครบกำหนด</w:t>
            </w:r>
          </w:p>
        </w:tc>
        <w:tc>
          <w:tcPr>
            <w:tcW w:w="864" w:type="dxa"/>
          </w:tcPr>
          <w:p w14:paraId="4B5FF758" w14:textId="5CFFB48B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5D2B4" w14:textId="18D4F23D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226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A125FF" w14:textId="76EB1894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226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928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B82FA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1C7469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</w:tr>
      <w:tr w:rsidR="00140932" w:rsidRPr="00406876" w14:paraId="630AA149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0302570B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เงินลงทุนทั่วไป</w:t>
            </w:r>
          </w:p>
        </w:tc>
        <w:tc>
          <w:tcPr>
            <w:tcW w:w="864" w:type="dxa"/>
          </w:tcPr>
          <w:p w14:paraId="22CD5DD0" w14:textId="58BE1BC6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1ECAF" w14:textId="2BC01A26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1A516" w14:textId="7CE6B58A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998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D6E73F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721132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</w:tr>
      <w:tr w:rsidR="00140932" w:rsidRPr="00406876" w14:paraId="35229416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29DA6854" w14:textId="5DBF3DD6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bookmarkStart w:id="4" w:name="OLE_LINK8"/>
            <w:bookmarkStart w:id="5" w:name="OLE_LINK9"/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  <w:bookmarkEnd w:id="4"/>
            <w:bookmarkEnd w:id="5"/>
          </w:p>
        </w:tc>
        <w:tc>
          <w:tcPr>
            <w:tcW w:w="864" w:type="dxa"/>
          </w:tcPr>
          <w:p w14:paraId="51CB701F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E12D31" w14:textId="3B94AD5C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8F7FFF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2E599C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0BF2A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7AC6E3DC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0A97E411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864" w:type="dxa"/>
          </w:tcPr>
          <w:p w14:paraId="05C49232" w14:textId="103C6E9F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50C03" w14:textId="04993CF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7A8C88" w14:textId="5312AC3C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979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6E1525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E2ED2" w14:textId="091AEC13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979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485</w:t>
            </w:r>
          </w:p>
        </w:tc>
      </w:tr>
      <w:tr w:rsidR="00140932" w:rsidRPr="00406876" w14:paraId="3F090773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3B206A41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</w:tcPr>
          <w:p w14:paraId="068B6CA0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9918DA" w14:textId="6129400F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5B49D9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CDDD3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46D93E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3E65B0B9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1CF62EE9" w14:textId="32719760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  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12"/>
                <w:sz w:val="22"/>
                <w:szCs w:val="22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864" w:type="dxa"/>
          </w:tcPr>
          <w:p w14:paraId="2B725B51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5EE84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3C31B8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4C2BAD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34386F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2ADD0F5E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586F9E24" w14:textId="74ABCEC7" w:rsidR="00140932" w:rsidRPr="00406876" w:rsidRDefault="00140932" w:rsidP="00140932">
            <w:pPr>
              <w:ind w:left="177" w:right="-110"/>
              <w:rPr>
                <w:rFonts w:ascii="Browallia New" w:eastAsia="CordiaUPC" w:hAnsi="Browallia New" w:cs="Browallia New"/>
                <w:color w:val="000000" w:themeColor="text1"/>
                <w:spacing w:val="-12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12"/>
                <w:sz w:val="22"/>
                <w:szCs w:val="22"/>
                <w:lang w:val="en-GB"/>
              </w:rPr>
              <w:t xml:space="preserve">  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12"/>
                <w:sz w:val="22"/>
                <w:szCs w:val="22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</w:tcPr>
          <w:p w14:paraId="0D5601C5" w14:textId="796C8E9E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12C356" w14:textId="2DD2DC31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DCA889" w14:textId="704A9ADC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112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A77FF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1A3E84" w14:textId="71AE813C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112</w:t>
            </w:r>
            <w:r w:rsidR="009937E0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063</w:t>
            </w:r>
          </w:p>
        </w:tc>
      </w:tr>
      <w:tr w:rsidR="00140932" w:rsidRPr="00406876" w14:paraId="315DE2D0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7DA35293" w14:textId="08318EC6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bookmarkStart w:id="6" w:name="OLE_LINK18"/>
            <w:bookmarkStart w:id="7" w:name="OLE_LINK19"/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  <w:bookmarkEnd w:id="6"/>
            <w:bookmarkEnd w:id="7"/>
          </w:p>
        </w:tc>
        <w:tc>
          <w:tcPr>
            <w:tcW w:w="864" w:type="dxa"/>
          </w:tcPr>
          <w:p w14:paraId="755E074F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A3D1E7" w14:textId="378E9E5C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8788B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F51616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5CF633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0224CAFE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79D308B2" w14:textId="15E60C5F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 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ด้วยวิธีราคาทุนตัดจำหน่าย</w:t>
            </w:r>
          </w:p>
        </w:tc>
        <w:tc>
          <w:tcPr>
            <w:tcW w:w="864" w:type="dxa"/>
          </w:tcPr>
          <w:p w14:paraId="6E568852" w14:textId="54A840D4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,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18B47" w14:textId="334B6460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48EAF3" w14:textId="57AF3101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bookmarkStart w:id="8" w:name="OLE_LINK20"/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226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916</w:t>
            </w:r>
            <w:bookmarkEnd w:id="8"/>
          </w:p>
        </w:tc>
        <w:tc>
          <w:tcPr>
            <w:tcW w:w="1296" w:type="dxa"/>
            <w:shd w:val="clear" w:color="auto" w:fill="auto"/>
            <w:vAlign w:val="bottom"/>
          </w:tcPr>
          <w:p w14:paraId="766A430B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9AE3DF" w14:textId="22B6BC06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226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916</w:t>
            </w:r>
          </w:p>
        </w:tc>
      </w:tr>
      <w:tr w:rsidR="00140932" w:rsidRPr="00406876" w14:paraId="1D304DFD" w14:textId="77777777" w:rsidTr="002151DF">
        <w:trPr>
          <w:trHeight w:val="61"/>
        </w:trPr>
        <w:tc>
          <w:tcPr>
            <w:tcW w:w="3170" w:type="dxa"/>
            <w:shd w:val="clear" w:color="auto" w:fill="auto"/>
            <w:vAlign w:val="bottom"/>
          </w:tcPr>
          <w:p w14:paraId="588C11BE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64" w:type="dxa"/>
          </w:tcPr>
          <w:p w14:paraId="2D5DF3F4" w14:textId="55CBE18D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ก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, 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918AF5" w14:textId="37CB8A1C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26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8C96D2" w14:textId="28B0DF5E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82CA82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FBD5C" w14:textId="402F6706" w:rsidR="00140932" w:rsidRPr="00406876" w:rsidRDefault="002A7A04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26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654</w:t>
            </w:r>
          </w:p>
        </w:tc>
      </w:tr>
      <w:tr w:rsidR="00140932" w:rsidRPr="00406876" w14:paraId="5532EE28" w14:textId="77777777" w:rsidTr="002151D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612C9509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864" w:type="dxa"/>
          </w:tcPr>
          <w:p w14:paraId="19C8AF8E" w14:textId="0998C494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5E67F8" w14:textId="0864B036" w:rsidR="00140932" w:rsidRPr="00406876" w:rsidRDefault="00140932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C74592" w14:textId="77777777" w:rsidR="00140932" w:rsidRPr="00406876" w:rsidRDefault="00140932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C4DFE2" w14:textId="66E0A485" w:rsidR="00140932" w:rsidRPr="00406876" w:rsidRDefault="002A7A04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DC608" w14:textId="54DD1A1E" w:rsidR="00140932" w:rsidRPr="00406876" w:rsidRDefault="002A7A04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</w:tr>
      <w:tr w:rsidR="00140932" w:rsidRPr="00406876" w14:paraId="1D259B1A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1DE758CA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F1C778D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45F235" w14:textId="4303AD4F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9B744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A887A3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68738D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140932" w:rsidRPr="00406876" w14:paraId="4259ABA4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46BBF4BC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864" w:type="dxa"/>
            <w:vAlign w:val="bottom"/>
          </w:tcPr>
          <w:p w14:paraId="22BA269E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A8A44B" w14:textId="661FE104" w:rsidR="00140932" w:rsidRPr="00406876" w:rsidRDefault="002A7A04" w:rsidP="001409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524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789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39C79" w14:textId="49A4D39B" w:rsidR="00140932" w:rsidRPr="00406876" w:rsidRDefault="00140932" w:rsidP="001409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42</w:t>
            </w: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6B5E1" w14:textId="0A32333B" w:rsidR="00140932" w:rsidRPr="00406876" w:rsidRDefault="002A7A04" w:rsidP="001409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FC7677" w14:textId="57562DF1" w:rsidR="00140932" w:rsidRPr="00406876" w:rsidRDefault="002A7A04" w:rsidP="001409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4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542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225</w:t>
            </w:r>
          </w:p>
        </w:tc>
      </w:tr>
      <w:tr w:rsidR="00140932" w:rsidRPr="00406876" w14:paraId="7D02F0ED" w14:textId="77777777" w:rsidTr="00A6048F">
        <w:tblPrEx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3170" w:type="dxa"/>
            <w:tcBorders>
              <w:bottom w:val="nil"/>
            </w:tcBorders>
            <w:shd w:val="clear" w:color="auto" w:fill="auto"/>
            <w:vAlign w:val="bottom"/>
          </w:tcPr>
          <w:p w14:paraId="051A8886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6DFA2096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5F43D44" w14:textId="5A684A60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5DF4992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42164725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BB43FDD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0E1488B5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74E1A6CF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864" w:type="dxa"/>
            <w:vAlign w:val="bottom"/>
          </w:tcPr>
          <w:p w14:paraId="1A4D1CE7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C95700" w14:textId="2FC100EC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1B61F5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89CE5E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BEC83D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1405C1DB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44CD323D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A3E7536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D27A1" w14:textId="1B5A821E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B5FA53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50E36D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317296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140932" w:rsidRPr="00406876" w14:paraId="01FFF5E3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3BEAAE79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vAlign w:val="bottom"/>
          </w:tcPr>
          <w:p w14:paraId="76EF5358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342F79" w14:textId="4923A149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0E14CB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406F6F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FFDE4C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140932" w:rsidRPr="00406876" w14:paraId="4FD182B9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5388A4A2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508AEC3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0CA46" w14:textId="565D516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CADBB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A1B1A8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941E3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140932" w:rsidRPr="00406876" w14:paraId="7C03C227" w14:textId="77777777" w:rsidTr="00A6048F">
        <w:trPr>
          <w:trHeight w:val="138"/>
        </w:trPr>
        <w:tc>
          <w:tcPr>
            <w:tcW w:w="3170" w:type="dxa"/>
            <w:shd w:val="clear" w:color="auto" w:fill="auto"/>
            <w:vAlign w:val="bottom"/>
          </w:tcPr>
          <w:p w14:paraId="3390C435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864" w:type="dxa"/>
            <w:vAlign w:val="bottom"/>
          </w:tcPr>
          <w:p w14:paraId="39F703A1" w14:textId="71EDA5C6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ค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3E64A" w14:textId="49256095" w:rsidR="00140932" w:rsidRPr="00406876" w:rsidRDefault="00140932" w:rsidP="00EC7F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69833" w14:textId="77777777" w:rsidR="00140932" w:rsidRPr="00406876" w:rsidRDefault="00140932" w:rsidP="00EC7F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9A4E9" w14:textId="43564065" w:rsidR="00140932" w:rsidRPr="00406876" w:rsidRDefault="002A7A04" w:rsidP="00EC7F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6843F4" w14:textId="653C3B24" w:rsidR="00140932" w:rsidRPr="00406876" w:rsidRDefault="002A7A04" w:rsidP="00EC7F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</w:tr>
      <w:tr w:rsidR="00140932" w:rsidRPr="00406876" w14:paraId="38A77605" w14:textId="77777777" w:rsidTr="00EC7F0F">
        <w:trPr>
          <w:trHeight w:val="138"/>
        </w:trPr>
        <w:tc>
          <w:tcPr>
            <w:tcW w:w="3170" w:type="dxa"/>
            <w:tcBorders>
              <w:bottom w:val="nil"/>
            </w:tcBorders>
            <w:shd w:val="clear" w:color="auto" w:fill="auto"/>
            <w:vAlign w:val="bottom"/>
          </w:tcPr>
          <w:p w14:paraId="373C3C31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103187AF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1CDDFE8B" w14:textId="5453069D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0B7ACCB4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010BBD55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3A6B123D" w14:textId="77777777" w:rsidR="00140932" w:rsidRPr="00406876" w:rsidRDefault="00140932" w:rsidP="00140932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140932" w:rsidRPr="00406876" w14:paraId="5C5927DC" w14:textId="77777777" w:rsidTr="00EC7F0F">
        <w:trPr>
          <w:trHeight w:val="190"/>
        </w:trPr>
        <w:tc>
          <w:tcPr>
            <w:tcW w:w="3170" w:type="dxa"/>
            <w:tcBorders>
              <w:bottom w:val="nil"/>
            </w:tcBorders>
            <w:shd w:val="clear" w:color="auto" w:fill="auto"/>
            <w:vAlign w:val="bottom"/>
          </w:tcPr>
          <w:p w14:paraId="0B67642D" w14:textId="77777777" w:rsidR="00140932" w:rsidRPr="00406876" w:rsidRDefault="00140932" w:rsidP="00140932">
            <w:pPr>
              <w:ind w:left="177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406876"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41F1653F" w14:textId="77777777" w:rsidR="00140932" w:rsidRPr="00406876" w:rsidRDefault="00140932" w:rsidP="00140932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187ADB55" w14:textId="572F0576" w:rsidR="00140932" w:rsidRPr="00406876" w:rsidRDefault="00140932" w:rsidP="00EC7F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3C3CFC35" w14:textId="77777777" w:rsidR="00140932" w:rsidRPr="00406876" w:rsidRDefault="00140932" w:rsidP="00EC7F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0AA45D2A" w14:textId="2095AE42" w:rsidR="00140932" w:rsidRPr="00406876" w:rsidRDefault="002A7A04" w:rsidP="00EC7F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5E96DAEA" w14:textId="38E62837" w:rsidR="00140932" w:rsidRPr="00406876" w:rsidRDefault="002A7A04" w:rsidP="00EC7F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140932" w:rsidRPr="00406876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</w:tr>
    </w:tbl>
    <w:p w14:paraId="67DBCB01" w14:textId="5E0B01E5" w:rsidR="007B69F8" w:rsidRPr="00C1034E" w:rsidRDefault="007B69F8" w:rsidP="00A156CD">
      <w:pPr>
        <w:tabs>
          <w:tab w:val="left" w:pos="9781"/>
        </w:tabs>
        <w:jc w:val="thaiDistribute"/>
        <w:rPr>
          <w:rFonts w:ascii="Browallia New" w:eastAsia="CordiaUPC" w:hAnsi="Browallia New" w:cs="Browallia New"/>
          <w:color w:val="000000" w:themeColor="text1"/>
          <w:sz w:val="24"/>
          <w:szCs w:val="24"/>
          <w:lang w:val="en-GB"/>
        </w:rPr>
      </w:pPr>
    </w:p>
    <w:p w14:paraId="76C3F9AD" w14:textId="77777777" w:rsidR="00C27BEE" w:rsidRPr="00C1034E" w:rsidRDefault="00C27BE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4B8629B" w14:textId="77777777" w:rsidR="00C27BEE" w:rsidRPr="00C1034E" w:rsidRDefault="00C27BEE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75233C0" w14:textId="10D35FB6" w:rsidR="007B69F8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7B69F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1ACF5F75" w14:textId="77777777" w:rsidR="007B69F8" w:rsidRPr="00C1034E" w:rsidRDefault="007B69F8" w:rsidP="00A6048F">
      <w:pPr>
        <w:tabs>
          <w:tab w:val="left" w:pos="5245"/>
        </w:tabs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208DB8B0" w14:textId="06651115" w:rsidR="007B69F8" w:rsidRPr="00C1034E" w:rsidRDefault="007B69F8" w:rsidP="00A6048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TAS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และมาตรฐานเรื่องสัญญาเช่า (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 ในงบการเงินเฉพาะกิจการเป็นครั้งแรกมีดังนี้ (ต่อ)</w:t>
      </w:r>
    </w:p>
    <w:p w14:paraId="23D16D75" w14:textId="2C5538B3" w:rsidR="007B69F8" w:rsidRPr="00C1034E" w:rsidRDefault="007B69F8" w:rsidP="00A6048F">
      <w:pPr>
        <w:tabs>
          <w:tab w:val="left" w:pos="9781"/>
        </w:tabs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360" w:type="dxa"/>
        <w:tblInd w:w="108" w:type="dxa"/>
        <w:tblBorders>
          <w:bottom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12"/>
        <w:gridCol w:w="864"/>
        <w:gridCol w:w="1296"/>
        <w:gridCol w:w="1296"/>
        <w:gridCol w:w="1296"/>
        <w:gridCol w:w="1296"/>
      </w:tblGrid>
      <w:tr w:rsidR="00F7753E" w:rsidRPr="00C1034E" w14:paraId="331F92C5" w14:textId="77777777" w:rsidTr="00560E7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3ABD2057" w14:textId="77777777" w:rsidR="00F7753E" w:rsidRPr="00C1034E" w:rsidRDefault="00F7753E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48E8BFE" w14:textId="77777777" w:rsidR="00F7753E" w:rsidRPr="00C1034E" w:rsidRDefault="00F7753E" w:rsidP="00F7753E">
            <w:pPr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5184" w:type="dxa"/>
            <w:gridSpan w:val="4"/>
            <w:shd w:val="clear" w:color="auto" w:fill="auto"/>
            <w:vAlign w:val="bottom"/>
          </w:tcPr>
          <w:p w14:paraId="7A7344B3" w14:textId="605007B3" w:rsidR="00F7753E" w:rsidRPr="00C1034E" w:rsidRDefault="00F7753E" w:rsidP="00F7753E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12AD5" w:rsidRPr="00C1034E" w14:paraId="295DB561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78FB6B4A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04FE048" w14:textId="77777777" w:rsidR="007B69F8" w:rsidRPr="00C1034E" w:rsidRDefault="007B69F8" w:rsidP="00F7753E">
            <w:pPr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5C014C" w14:textId="77777777" w:rsidR="007B69F8" w:rsidRPr="00C1034E" w:rsidRDefault="007B69F8" w:rsidP="00A156CD">
            <w:pPr>
              <w:ind w:left="-171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5CC70B" w14:textId="1492BEF7" w:rsidR="00A6048F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TAS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>32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 </w:t>
            </w:r>
          </w:p>
          <w:p w14:paraId="2BAAA3F7" w14:textId="1ECA2AA2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10"/>
                <w:sz w:val="22"/>
                <w:szCs w:val="22"/>
                <w:cs/>
                <w:lang w:val="en-GB"/>
              </w:rPr>
              <w:t xml:space="preserve">และ 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 xml:space="preserve">TFRS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10"/>
                <w:sz w:val="22"/>
                <w:szCs w:val="22"/>
                <w:lang w:val="en-GB" w:bidi="ar-SA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10F2D" w14:textId="4E65A814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 xml:space="preserve">TFRS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900006" w14:textId="77777777" w:rsidR="007B69F8" w:rsidRPr="00C1034E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</w:tr>
      <w:tr w:rsidR="00912AD5" w:rsidRPr="00C1034E" w14:paraId="282BFEFF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0B0423DB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38E04554" w14:textId="77777777" w:rsidR="007B69F8" w:rsidRPr="00C1034E" w:rsidRDefault="007B69F8" w:rsidP="00F7753E">
            <w:pPr>
              <w:ind w:left="-171"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D066E9" w14:textId="1C7AEF8D" w:rsidR="007B69F8" w:rsidRPr="00C1034E" w:rsidRDefault="007B69F8" w:rsidP="00A156CD">
            <w:pPr>
              <w:ind w:left="-171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ธันวาคม </w:t>
            </w:r>
          </w:p>
          <w:p w14:paraId="6C089F61" w14:textId="402EB475" w:rsidR="007B69F8" w:rsidRPr="00C1034E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2562</w:t>
            </w:r>
          </w:p>
          <w:p w14:paraId="21D748EC" w14:textId="77777777" w:rsidR="007B69F8" w:rsidRPr="00C1034E" w:rsidRDefault="007B69F8" w:rsidP="00A156CD">
            <w:pPr>
              <w:ind w:left="-171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1542CD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59B08DBC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3A4846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รายการปรับปรุงและการจัดประเภท</w:t>
            </w:r>
          </w:p>
          <w:p w14:paraId="07F3A39D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รายการใหม่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D86D04" w14:textId="109AD3F6" w:rsidR="007B69F8" w:rsidRPr="00C1034E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มกราคม </w:t>
            </w:r>
          </w:p>
          <w:p w14:paraId="11DB0806" w14:textId="2594D4BE" w:rsidR="007B69F8" w:rsidRPr="00C1034E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  <w:t>2563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 xml:space="preserve"> </w:t>
            </w:r>
          </w:p>
          <w:p w14:paraId="1ACF924B" w14:textId="77777777" w:rsidR="007B69F8" w:rsidRPr="00C1034E" w:rsidRDefault="007B69F8" w:rsidP="00A156CD">
            <w:pPr>
              <w:ind w:left="-29"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ตามที่ปรับปรุงใหม่</w:t>
            </w:r>
          </w:p>
        </w:tc>
      </w:tr>
      <w:tr w:rsidR="00912AD5" w:rsidRPr="00C1034E" w14:paraId="6BE85632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3AE23582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32B90E6" w14:textId="77777777" w:rsidR="007B69F8" w:rsidRPr="00C1034E" w:rsidRDefault="007B69F8" w:rsidP="00F775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284C6" w14:textId="77777777" w:rsidR="007B69F8" w:rsidRPr="00C1034E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8C62C5" w14:textId="77777777" w:rsidR="007B69F8" w:rsidRPr="00C1034E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B5D3F1" w14:textId="77777777" w:rsidR="007B69F8" w:rsidRPr="00C1034E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909D1D" w14:textId="77777777" w:rsidR="007B69F8" w:rsidRPr="00C1034E" w:rsidRDefault="007B69F8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12AD5" w:rsidRPr="00C1034E" w14:paraId="5481E8A4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4B3FB53F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619201B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F18D10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BD962D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36FD76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A66BC9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912AD5" w:rsidRPr="00C1034E" w14:paraId="45F91F79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7E687499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ส่วนของเจ้าของ</w:t>
            </w:r>
          </w:p>
        </w:tc>
        <w:tc>
          <w:tcPr>
            <w:tcW w:w="864" w:type="dxa"/>
            <w:vAlign w:val="bottom"/>
          </w:tcPr>
          <w:p w14:paraId="084E0AF8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078976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3144A3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231A12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AC244A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</w:tr>
      <w:tr w:rsidR="00912AD5" w:rsidRPr="00C1034E" w14:paraId="1D536F0D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013930B7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>กำไรสะสม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 xml:space="preserve"> - 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>ยังไม่ได้จัดสรร</w:t>
            </w:r>
          </w:p>
        </w:tc>
        <w:tc>
          <w:tcPr>
            <w:tcW w:w="864" w:type="dxa"/>
            <w:vAlign w:val="bottom"/>
          </w:tcPr>
          <w:p w14:paraId="0A0E8219" w14:textId="5C291B58" w:rsidR="007B69F8" w:rsidRPr="00C1034E" w:rsidRDefault="00140932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>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A1B39A" w14:textId="0EAE82C0" w:rsidR="007B69F8" w:rsidRPr="00C1034E" w:rsidRDefault="002A7A04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320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224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3FAF6" w14:textId="0316C563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(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123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741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6FB9FC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ED3E2" w14:textId="3C6C05A1" w:rsidR="007B69F8" w:rsidRPr="00C1034E" w:rsidRDefault="002A7A04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196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483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912AD5" w:rsidRPr="00C1034E" w14:paraId="0DE710F4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24D81992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 xml:space="preserve">ส่วนเกิน 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>ต่ำกว่า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)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 xml:space="preserve"> ทุนจากการวัดมูลค่า</w:t>
            </w:r>
          </w:p>
        </w:tc>
        <w:tc>
          <w:tcPr>
            <w:tcW w:w="864" w:type="dxa"/>
            <w:vAlign w:val="bottom"/>
          </w:tcPr>
          <w:p w14:paraId="1159B355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418DAF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E54932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35B5BD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8A04CE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12AD5" w:rsidRPr="00C1034E" w14:paraId="6A29246A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74822A5E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 xml:space="preserve">   เงินลงทุนที่วัดมูลค่ายุติธรรมผ่าน</w:t>
            </w:r>
          </w:p>
        </w:tc>
        <w:tc>
          <w:tcPr>
            <w:tcW w:w="864" w:type="dxa"/>
            <w:vAlign w:val="bottom"/>
          </w:tcPr>
          <w:p w14:paraId="40A04E29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E35807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B4FC48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F13AD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E28C32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912AD5" w:rsidRPr="00C1034E" w14:paraId="7321407B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4766F6EF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864" w:type="dxa"/>
            <w:vAlign w:val="bottom"/>
          </w:tcPr>
          <w:p w14:paraId="541C1566" w14:textId="1FC98F3D" w:rsidR="007B69F8" w:rsidRPr="00C1034E" w:rsidRDefault="00140932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cs/>
                <w:lang w:val="en-GB"/>
              </w:rPr>
              <w:t>ก, ข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6DDD71" w14:textId="05319518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(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118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990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D52DC4" w14:textId="7C4B34D6" w:rsidR="007B69F8" w:rsidRPr="00C1034E" w:rsidRDefault="002A7A04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123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497964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C2CC37" w14:textId="128EE1C9" w:rsidR="007B69F8" w:rsidRPr="00C1034E" w:rsidRDefault="002A7A04" w:rsidP="00A156CD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709</w:t>
            </w:r>
          </w:p>
        </w:tc>
      </w:tr>
      <w:tr w:rsidR="00912AD5" w:rsidRPr="00C1034E" w14:paraId="6B66A68A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5DB39B1A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4E522E5A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1C920D7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FDB265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B1A1D0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996939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912AD5" w:rsidRPr="00C1034E" w14:paraId="3DA676C1" w14:textId="77777777" w:rsidTr="00F7753E">
        <w:trPr>
          <w:trHeight w:val="146"/>
        </w:trPr>
        <w:tc>
          <w:tcPr>
            <w:tcW w:w="3312" w:type="dxa"/>
            <w:tcBorders>
              <w:bottom w:val="nil"/>
            </w:tcBorders>
            <w:shd w:val="clear" w:color="auto" w:fill="auto"/>
            <w:vAlign w:val="bottom"/>
          </w:tcPr>
          <w:p w14:paraId="5C0FFFA1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รวมส่วนของเจ้าของ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6CCEBB4C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51F43D75" w14:textId="65B006F0" w:rsidR="007B69F8" w:rsidRPr="00C1034E" w:rsidRDefault="002A7A04" w:rsidP="00A156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201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234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21E68C3F" w14:textId="0618602B" w:rsidR="007B69F8" w:rsidRPr="00C1034E" w:rsidRDefault="007B69F8" w:rsidP="00A156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42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249EFF17" w14:textId="77777777" w:rsidR="007B69F8" w:rsidRPr="00C1034E" w:rsidRDefault="007B69F8" w:rsidP="00A156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02ACE3A9" w14:textId="448171A6" w:rsidR="007B69F8" w:rsidRPr="00C1034E" w:rsidRDefault="002A7A04" w:rsidP="00A156CD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201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192</w:t>
            </w:r>
          </w:p>
        </w:tc>
      </w:tr>
      <w:tr w:rsidR="00912AD5" w:rsidRPr="00C1034E" w14:paraId="06F87091" w14:textId="77777777" w:rsidTr="00F7753E">
        <w:trPr>
          <w:trHeight w:val="146"/>
        </w:trPr>
        <w:tc>
          <w:tcPr>
            <w:tcW w:w="3312" w:type="dxa"/>
            <w:shd w:val="clear" w:color="auto" w:fill="auto"/>
            <w:vAlign w:val="bottom"/>
          </w:tcPr>
          <w:p w14:paraId="362691F9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b/>
                <w:bCs/>
                <w:color w:val="000000" w:themeColor="text1"/>
                <w:spacing w:val="-8"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0BACF5C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B19DFE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06DB23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1A617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1DB6BE" w14:textId="77777777" w:rsidR="007B69F8" w:rsidRPr="00C1034E" w:rsidRDefault="007B69F8" w:rsidP="00A156CD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  <w:lang w:val="en-GB" w:bidi="ar-SA"/>
              </w:rPr>
            </w:pPr>
          </w:p>
        </w:tc>
      </w:tr>
      <w:tr w:rsidR="00912AD5" w:rsidRPr="00C1034E" w14:paraId="3E6CAEA9" w14:textId="77777777" w:rsidTr="00F7753E">
        <w:trPr>
          <w:trHeight w:val="146"/>
        </w:trPr>
        <w:tc>
          <w:tcPr>
            <w:tcW w:w="3312" w:type="dxa"/>
            <w:tcBorders>
              <w:bottom w:val="nil"/>
            </w:tcBorders>
            <w:shd w:val="clear" w:color="auto" w:fill="auto"/>
            <w:vAlign w:val="bottom"/>
          </w:tcPr>
          <w:p w14:paraId="0403207A" w14:textId="77777777" w:rsidR="007B69F8" w:rsidRPr="00C1034E" w:rsidRDefault="007B69F8" w:rsidP="00F7753E">
            <w:pPr>
              <w:ind w:left="326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8"/>
                <w:sz w:val="22"/>
                <w:szCs w:val="22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864" w:type="dxa"/>
            <w:tcBorders>
              <w:bottom w:val="nil"/>
            </w:tcBorders>
            <w:vAlign w:val="bottom"/>
          </w:tcPr>
          <w:p w14:paraId="0701ABD6" w14:textId="77777777" w:rsidR="007B69F8" w:rsidRPr="00C1034E" w:rsidRDefault="007B69F8" w:rsidP="00F7753E">
            <w:pPr>
              <w:ind w:right="-72"/>
              <w:jc w:val="center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629D71A" w14:textId="304444BB" w:rsidR="007B69F8" w:rsidRPr="00C1034E" w:rsidRDefault="002A7A04" w:rsidP="00A156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201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234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6E2E00A5" w14:textId="0ED1884C" w:rsidR="007B69F8" w:rsidRPr="00C1034E" w:rsidRDefault="007B69F8" w:rsidP="00A156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(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42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75DBB1F9" w14:textId="1FD38983" w:rsidR="007B69F8" w:rsidRPr="00C1034E" w:rsidRDefault="002A7A04" w:rsidP="00A156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17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508</w:t>
            </w: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bottom"/>
          </w:tcPr>
          <w:p w14:paraId="08479D5D" w14:textId="2740EAE4" w:rsidR="007B69F8" w:rsidRPr="00C1034E" w:rsidRDefault="002A7A04" w:rsidP="00A156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2"/>
                <w:szCs w:val="22"/>
                <w:lang w:val="en-GB" w:bidi="ar-SA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218</w:t>
            </w:r>
            <w:r w:rsidR="007B69F8" w:rsidRPr="00C1034E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2"/>
                <w:szCs w:val="22"/>
                <w:lang w:val="en-GB" w:bidi="ar-SA"/>
              </w:rPr>
              <w:t>700</w:t>
            </w:r>
          </w:p>
        </w:tc>
      </w:tr>
    </w:tbl>
    <w:p w14:paraId="2FE0E87C" w14:textId="3583192E" w:rsidR="007B69F8" w:rsidRPr="00C1034E" w:rsidRDefault="007B69F8" w:rsidP="00F7753E">
      <w:pPr>
        <w:tabs>
          <w:tab w:val="left" w:pos="9781"/>
        </w:tabs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54E84E41" w14:textId="77777777" w:rsidR="007B69F8" w:rsidRPr="00C1034E" w:rsidRDefault="007B69F8" w:rsidP="00F7753E">
      <w:pPr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pacing w:val="-6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pacing w:val="-6"/>
          <w:sz w:val="26"/>
          <w:szCs w:val="26"/>
          <w:u w:val="single"/>
          <w:cs/>
        </w:rPr>
        <w:t>หมายเหตุ</w:t>
      </w:r>
    </w:p>
    <w:p w14:paraId="6F0EF9BD" w14:textId="55CF5681" w:rsidR="007B69F8" w:rsidRPr="00C1034E" w:rsidRDefault="007B69F8" w:rsidP="00F7753E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ก) </w:t>
      </w:r>
      <w:r w:rsidR="00C27BE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ปรับปรุงการด้อยค่าของสินทรัพย์ทางการเงิน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</w:t>
      </w:r>
    </w:p>
    <w:p w14:paraId="223B4350" w14:textId="58C70921" w:rsidR="007B69F8" w:rsidRPr="00C1034E" w:rsidRDefault="00912AD5" w:rsidP="00F7753E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ข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) </w:t>
      </w:r>
      <w:r w:rsidR="00C27BE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การจัดประเภทและวัดมูลค่าของสินทรัพย์ทางการเงินใหม่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</w:t>
      </w:r>
    </w:p>
    <w:p w14:paraId="56920943" w14:textId="0DC31AA2" w:rsidR="007B69F8" w:rsidRPr="00C1034E" w:rsidRDefault="00912AD5" w:rsidP="00F7753E">
      <w:pPr>
        <w:ind w:left="5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ค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) </w:t>
      </w:r>
      <w:r w:rsidR="00C27BEE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การรับรู้สินทรัพย์สิทธิการใช้และหนี้สินตามสัญญาเช่าตาม 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TFRS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16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4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</w:t>
      </w:r>
      <w:r w:rsidR="007B69F8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</w:t>
      </w:r>
    </w:p>
    <w:p w14:paraId="0169DA4C" w14:textId="1EEB9AD2" w:rsidR="007B69F8" w:rsidRPr="00C1034E" w:rsidRDefault="007B69F8" w:rsidP="00F7753E">
      <w:pPr>
        <w:tabs>
          <w:tab w:val="left" w:pos="9781"/>
        </w:tabs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11DEABEB" w14:textId="77777777" w:rsidR="00C27BEE" w:rsidRPr="00C1034E" w:rsidRDefault="00C27BEE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1B27E734" w14:textId="77777777" w:rsidR="00C27BEE" w:rsidRPr="00C1034E" w:rsidRDefault="00C27BEE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04BA90B" w14:textId="0D869938" w:rsidR="00912AD5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</w:r>
      <w:r w:rsidR="00C27BEE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912AD5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77DC7A45" w14:textId="77777777" w:rsidR="00912AD5" w:rsidRPr="00C1034E" w:rsidRDefault="00912AD5" w:rsidP="00952DF5">
      <w:pPr>
        <w:tabs>
          <w:tab w:val="left" w:pos="9781"/>
        </w:tabs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3CF871FF" w14:textId="3B3E3F4B" w:rsidR="00912AD5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>เครื่องมีอทางการเงิน</w:t>
      </w:r>
    </w:p>
    <w:p w14:paraId="73192E79" w14:textId="77777777" w:rsidR="00912AD5" w:rsidRPr="00C1034E" w:rsidRDefault="00912AD5" w:rsidP="00952DF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38C15CD4" w14:textId="4E5DC597" w:rsidR="00912AD5" w:rsidRPr="00C1034E" w:rsidRDefault="00912AD5" w:rsidP="00952DF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แนวปฏิบัติทางการบัญชีฯ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งบการเงินรวม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)</w:t>
      </w:r>
    </w:p>
    <w:p w14:paraId="7E720027" w14:textId="77777777" w:rsidR="00912AD5" w:rsidRPr="00C1034E" w:rsidRDefault="00912AD5" w:rsidP="00952DF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u w:val="single"/>
        </w:rPr>
      </w:pPr>
    </w:p>
    <w:p w14:paraId="3B673678" w14:textId="34BA9088" w:rsidR="00912AD5" w:rsidRPr="00C1034E" w:rsidRDefault="00912AD5" w:rsidP="00952DF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ผลกระทบที่มีต่อกำไรสะสมของกลุ่มกิจการ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มีดังต่อไปนี้</w:t>
      </w:r>
    </w:p>
    <w:p w14:paraId="0EE60C95" w14:textId="2A7D755D" w:rsidR="00912AD5" w:rsidRPr="00C1034E" w:rsidRDefault="00912AD5" w:rsidP="00952DF5">
      <w:pPr>
        <w:tabs>
          <w:tab w:val="left" w:pos="540"/>
        </w:tabs>
        <w:ind w:left="1080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137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7534"/>
        <w:gridCol w:w="1603"/>
      </w:tblGrid>
      <w:tr w:rsidR="00AE1DAF" w:rsidRPr="00C1034E" w14:paraId="248DA0DD" w14:textId="77777777" w:rsidTr="00AE1DAF">
        <w:trPr>
          <w:trHeight w:val="235"/>
        </w:trPr>
        <w:tc>
          <w:tcPr>
            <w:tcW w:w="7534" w:type="dxa"/>
            <w:shd w:val="clear" w:color="auto" w:fill="auto"/>
            <w:vAlign w:val="bottom"/>
          </w:tcPr>
          <w:p w14:paraId="30ADE201" w14:textId="77777777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FFAD36C" w14:textId="4DAF10C9" w:rsidR="00AE1DAF" w:rsidRPr="00C1034E" w:rsidRDefault="00AE1DAF" w:rsidP="00A156C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AE1DAF" w:rsidRPr="00C1034E" w14:paraId="5D9CF053" w14:textId="77777777" w:rsidTr="00AE1DAF">
        <w:trPr>
          <w:trHeight w:val="235"/>
        </w:trPr>
        <w:tc>
          <w:tcPr>
            <w:tcW w:w="7534" w:type="dxa"/>
            <w:shd w:val="clear" w:color="auto" w:fill="auto"/>
            <w:vAlign w:val="bottom"/>
          </w:tcPr>
          <w:p w14:paraId="33A638A9" w14:textId="77777777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2F8D5FB2" w14:textId="77777777" w:rsidR="00AE1DAF" w:rsidRPr="00C1034E" w:rsidRDefault="00AE1DAF" w:rsidP="00A156C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AE1DAF" w:rsidRPr="00C1034E" w14:paraId="11E14C09" w14:textId="77777777" w:rsidTr="00AE1DAF">
        <w:trPr>
          <w:trHeight w:val="102"/>
        </w:trPr>
        <w:tc>
          <w:tcPr>
            <w:tcW w:w="7534" w:type="dxa"/>
            <w:vAlign w:val="bottom"/>
          </w:tcPr>
          <w:p w14:paraId="68BC96FD" w14:textId="77777777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66D4EEFD" w14:textId="77777777" w:rsidR="00AE1DAF" w:rsidRPr="00C1034E" w:rsidRDefault="00AE1DAF" w:rsidP="00A156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AE1DAF" w:rsidRPr="00C1034E" w14:paraId="40BDFA7C" w14:textId="77777777" w:rsidTr="00AE1DAF">
        <w:trPr>
          <w:trHeight w:val="219"/>
        </w:trPr>
        <w:tc>
          <w:tcPr>
            <w:tcW w:w="7534" w:type="dxa"/>
            <w:vAlign w:val="bottom"/>
          </w:tcPr>
          <w:p w14:paraId="0B2EACDF" w14:textId="75C1980F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31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2562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62ADCDD3" w14:textId="3CEA0BA9" w:rsidR="00AE1DAF" w:rsidRPr="002A7A04" w:rsidRDefault="002A7A04" w:rsidP="00A156CD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Calibri" w:hAnsi="Browallia New" w:cs="Browallia New" w:hint="cs"/>
                <w:bCs/>
                <w:color w:val="000000" w:themeColor="text1"/>
                <w:sz w:val="26"/>
                <w:szCs w:val="26"/>
                <w:lang w:val="en-GB"/>
              </w:rPr>
              <w:t>3</w:t>
            </w:r>
            <w:r w:rsidR="00AE1DAF" w:rsidRPr="002A7A04">
              <w:rPr>
                <w:rFonts w:ascii="Browallia New" w:eastAsia="Calibri" w:hAnsi="Browallia New" w:cs="Browallia New" w:hint="cs"/>
                <w:bCs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Calibri" w:hAnsi="Browallia New" w:cs="Browallia New" w:hint="cs"/>
                <w:bCs/>
                <w:color w:val="000000" w:themeColor="text1"/>
                <w:sz w:val="26"/>
                <w:szCs w:val="26"/>
                <w:lang w:val="en-GB"/>
              </w:rPr>
              <w:t>076</w:t>
            </w:r>
            <w:r w:rsidR="00AE1DAF" w:rsidRPr="002A7A04">
              <w:rPr>
                <w:rFonts w:ascii="Browallia New" w:eastAsia="Calibri" w:hAnsi="Browallia New" w:cs="Browallia New" w:hint="cs"/>
                <w:bCs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Calibri" w:hAnsi="Browallia New" w:cs="Browallia New" w:hint="cs"/>
                <w:bCs/>
                <w:color w:val="000000" w:themeColor="text1"/>
                <w:sz w:val="26"/>
                <w:szCs w:val="26"/>
                <w:lang w:val="en-GB"/>
              </w:rPr>
              <w:t>794</w:t>
            </w:r>
          </w:p>
        </w:tc>
      </w:tr>
      <w:tr w:rsidR="00AE1DAF" w:rsidRPr="00C1034E" w14:paraId="41B51CD8" w14:textId="77777777" w:rsidTr="00AE1DAF">
        <w:trPr>
          <w:trHeight w:val="219"/>
        </w:trPr>
        <w:tc>
          <w:tcPr>
            <w:tcW w:w="7534" w:type="dxa"/>
            <w:vAlign w:val="bottom"/>
          </w:tcPr>
          <w:p w14:paraId="533F30ED" w14:textId="76172557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7D2CFB64" w14:textId="77777777" w:rsidR="00AE1DAF" w:rsidRPr="00C1034E" w:rsidRDefault="00AE1DAF" w:rsidP="00A156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AE1DAF" w:rsidRPr="00C1034E" w14:paraId="5BF3613F" w14:textId="77777777" w:rsidTr="00AE1DAF">
        <w:trPr>
          <w:trHeight w:val="219"/>
        </w:trPr>
        <w:tc>
          <w:tcPr>
            <w:tcW w:w="7534" w:type="dxa"/>
            <w:vAlign w:val="bottom"/>
          </w:tcPr>
          <w:p w14:paraId="74D2BF9D" w14:textId="45BFA92C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val="en-US"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การรับรู้ผลขาดทุนด้านเครดิตที่คาดว่าจะเกิดขึ้น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355012F0" w14:textId="6A7112A5" w:rsidR="00AE1DAF" w:rsidRPr="00C1034E" w:rsidRDefault="00AE1DAF" w:rsidP="00A156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362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AE1DAF" w:rsidRPr="00C1034E" w14:paraId="536A1E1B" w14:textId="77777777" w:rsidTr="00AE1DAF">
        <w:trPr>
          <w:trHeight w:val="439"/>
        </w:trPr>
        <w:tc>
          <w:tcPr>
            <w:tcW w:w="7534" w:type="dxa"/>
            <w:vAlign w:val="bottom"/>
          </w:tcPr>
          <w:p w14:paraId="22E6827C" w14:textId="6A628BCE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>การรับรู้สินทรัพย์ภาษีเงินได้รอตัดบัญชี/หนี้สินภาษีเงินได้รอตัดบัญชีจากรายการ</w:t>
            </w:r>
          </w:p>
          <w:p w14:paraId="0028854D" w14:textId="77777777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  ปรับปรุงข้างต้น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4E27440A" w14:textId="3C80EA1B" w:rsidR="00AE1DAF" w:rsidRPr="00C1034E" w:rsidRDefault="002A7A04" w:rsidP="00A156CD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27</w:t>
            </w:r>
            <w:r w:rsidRPr="002A7A0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</w:p>
        </w:tc>
      </w:tr>
      <w:tr w:rsidR="00AE1DAF" w:rsidRPr="00C1034E" w14:paraId="2512096E" w14:textId="77777777" w:rsidTr="00AE1DAF">
        <w:trPr>
          <w:trHeight w:val="439"/>
        </w:trPr>
        <w:tc>
          <w:tcPr>
            <w:tcW w:w="7534" w:type="dxa"/>
            <w:vAlign w:val="bottom"/>
          </w:tcPr>
          <w:p w14:paraId="03B21EBD" w14:textId="0CCD2D1C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2563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หลังปรับปรุงผลกระทบ</w:t>
            </w:r>
          </w:p>
          <w:p w14:paraId="6351F56D" w14:textId="7DF79BC6" w:rsidR="00AE1DAF" w:rsidRPr="00C1034E" w:rsidRDefault="00AE1DAF" w:rsidP="00952DF5">
            <w:pPr>
              <w:ind w:left="6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  จากการนำ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eastAsia="th-TH"/>
              </w:rPr>
              <w:t xml:space="preserve">TAS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lang w:val="en-GB" w:eastAsia="th-TH"/>
              </w:rPr>
              <w:t>32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4"/>
                <w:sz w:val="26"/>
                <w:szCs w:val="26"/>
                <w:cs/>
                <w:lang w:eastAsia="th-TH"/>
              </w:rPr>
              <w:t xml:space="preserve"> และแนวปฏิบัติทางการบัญชีฯมาถือปฏิบัติ</w:t>
            </w:r>
          </w:p>
        </w:tc>
        <w:tc>
          <w:tcPr>
            <w:tcW w:w="1603" w:type="dxa"/>
            <w:shd w:val="clear" w:color="auto" w:fill="auto"/>
            <w:vAlign w:val="bottom"/>
          </w:tcPr>
          <w:p w14:paraId="13B515CD" w14:textId="7234BF8E" w:rsidR="00AE1DAF" w:rsidRPr="00C1034E" w:rsidRDefault="002A7A04" w:rsidP="001409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AE1DA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075</w:t>
            </w:r>
            <w:r w:rsidR="00AE1DA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70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</w:tbl>
    <w:p w14:paraId="2A0C4455" w14:textId="77777777" w:rsidR="00912AD5" w:rsidRPr="00C1034E" w:rsidRDefault="00912AD5" w:rsidP="00C124A8">
      <w:pPr>
        <w:ind w:left="1080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1F0862D" w14:textId="0AA12E9D" w:rsidR="00912AD5" w:rsidRPr="00C1034E" w:rsidRDefault="00912AD5" w:rsidP="00C124A8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ผลกระทบต่อส่วนของเจ้าของของกลุ่มกิจการ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มีดังต่อไปนี้</w:t>
      </w:r>
    </w:p>
    <w:p w14:paraId="2358272B" w14:textId="77777777" w:rsidR="00912AD5" w:rsidRPr="00C1034E" w:rsidRDefault="00912AD5" w:rsidP="00C124A8">
      <w:pPr>
        <w:ind w:left="1080"/>
        <w:rPr>
          <w:rFonts w:ascii="Browallia New" w:hAnsi="Browallia New" w:cs="Browallia New"/>
          <w:color w:val="000000" w:themeColor="text1"/>
        </w:rPr>
      </w:pPr>
    </w:p>
    <w:tbl>
      <w:tblPr>
        <w:tblW w:w="9660" w:type="dxa"/>
        <w:tblInd w:w="-180" w:type="dxa"/>
        <w:tblLook w:val="04A0" w:firstRow="1" w:lastRow="0" w:firstColumn="1" w:lastColumn="0" w:noHBand="0" w:noVBand="1"/>
      </w:tblPr>
      <w:tblGrid>
        <w:gridCol w:w="4433"/>
        <w:gridCol w:w="1814"/>
        <w:gridCol w:w="1868"/>
        <w:gridCol w:w="1545"/>
      </w:tblGrid>
      <w:tr w:rsidR="00AE1DAF" w:rsidRPr="00C1034E" w14:paraId="5A51289C" w14:textId="77777777" w:rsidTr="00AE1DAF">
        <w:trPr>
          <w:trHeight w:val="9"/>
        </w:trPr>
        <w:tc>
          <w:tcPr>
            <w:tcW w:w="4433" w:type="dxa"/>
            <w:vAlign w:val="bottom"/>
          </w:tcPr>
          <w:p w14:paraId="08B3CFA8" w14:textId="77777777" w:rsidR="00AE1DAF" w:rsidRPr="00C1034E" w:rsidRDefault="00AE1DAF" w:rsidP="00140932">
            <w:pPr>
              <w:ind w:left="615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5227" w:type="dxa"/>
            <w:gridSpan w:val="3"/>
            <w:vAlign w:val="bottom"/>
          </w:tcPr>
          <w:p w14:paraId="6CCB9CF4" w14:textId="04569E75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E1DAF" w:rsidRPr="00C1034E" w14:paraId="17F58937" w14:textId="77777777" w:rsidTr="00AE1DAF">
        <w:trPr>
          <w:trHeight w:val="9"/>
        </w:trPr>
        <w:tc>
          <w:tcPr>
            <w:tcW w:w="4433" w:type="dxa"/>
            <w:vAlign w:val="bottom"/>
          </w:tcPr>
          <w:p w14:paraId="07E366A7" w14:textId="77777777" w:rsidR="00AE1DAF" w:rsidRPr="00C1034E" w:rsidRDefault="00AE1DAF" w:rsidP="00140932">
            <w:pPr>
              <w:ind w:left="615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</w:p>
        </w:tc>
        <w:tc>
          <w:tcPr>
            <w:tcW w:w="1814" w:type="dxa"/>
            <w:vAlign w:val="bottom"/>
            <w:hideMark/>
          </w:tcPr>
          <w:p w14:paraId="3DEDB3FB" w14:textId="77777777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สำรองมูลค่าสินทรัพย์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ทางการเงินที่วัดมูลค่าด้วย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FVOCI</w:t>
            </w:r>
          </w:p>
          <w:p w14:paraId="631E86F0" w14:textId="77777777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868" w:type="dxa"/>
            <w:vAlign w:val="bottom"/>
          </w:tcPr>
          <w:p w14:paraId="1C3BEFE4" w14:textId="71620D3D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br/>
              <w:t xml:space="preserve">ส่วนแบ่งกำไร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US"/>
              </w:rPr>
              <w:t>ขาดทุน)เบ็ดเสร็จอื่นในบริษัทร่วม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545" w:type="dxa"/>
            <w:vAlign w:val="bottom"/>
          </w:tcPr>
          <w:p w14:paraId="13052694" w14:textId="79D5DAE8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47A5A9D9" w14:textId="77777777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ผลกระทบ</w:t>
            </w:r>
          </w:p>
          <w:p w14:paraId="3971B882" w14:textId="77777777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ต่อกำไรสะสม</w:t>
            </w:r>
          </w:p>
          <w:p w14:paraId="5AC0226D" w14:textId="77777777" w:rsidR="00AE1DAF" w:rsidRPr="00C1034E" w:rsidRDefault="00AE1DAF" w:rsidP="001409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E1DAF" w:rsidRPr="00C1034E" w14:paraId="386A33B8" w14:textId="77777777" w:rsidTr="00AE1DAF">
        <w:trPr>
          <w:trHeight w:val="9"/>
        </w:trPr>
        <w:tc>
          <w:tcPr>
            <w:tcW w:w="4433" w:type="dxa"/>
            <w:vAlign w:val="bottom"/>
          </w:tcPr>
          <w:p w14:paraId="419DBFBF" w14:textId="77777777" w:rsidR="00AE1DAF" w:rsidRPr="00C1034E" w:rsidRDefault="00AE1DAF" w:rsidP="00140932">
            <w:pPr>
              <w:ind w:left="615" w:right="-8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10"/>
                <w:szCs w:val="10"/>
                <w:cs/>
              </w:rPr>
            </w:pPr>
          </w:p>
        </w:tc>
        <w:tc>
          <w:tcPr>
            <w:tcW w:w="1814" w:type="dxa"/>
            <w:vAlign w:val="bottom"/>
          </w:tcPr>
          <w:p w14:paraId="4C330D07" w14:textId="77777777" w:rsidR="00AE1DAF" w:rsidRPr="00C1034E" w:rsidRDefault="00AE1DAF" w:rsidP="00140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868" w:type="dxa"/>
            <w:vAlign w:val="bottom"/>
          </w:tcPr>
          <w:p w14:paraId="303519BA" w14:textId="77777777" w:rsidR="00AE1DAF" w:rsidRPr="00C1034E" w:rsidRDefault="00AE1DAF" w:rsidP="00140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545" w:type="dxa"/>
            <w:vAlign w:val="bottom"/>
          </w:tcPr>
          <w:p w14:paraId="5D87A8F9" w14:textId="426ED02D" w:rsidR="00AE1DAF" w:rsidRPr="00C1034E" w:rsidRDefault="00AE1DAF" w:rsidP="001409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AE1DAF" w:rsidRPr="00C1034E" w14:paraId="24587720" w14:textId="77777777" w:rsidTr="00AE1DAF">
        <w:trPr>
          <w:trHeight w:val="9"/>
        </w:trPr>
        <w:tc>
          <w:tcPr>
            <w:tcW w:w="4433" w:type="dxa"/>
            <w:vAlign w:val="bottom"/>
            <w:hideMark/>
          </w:tcPr>
          <w:p w14:paraId="5D4EFCD3" w14:textId="002F515D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lang w:val="en-GB"/>
              </w:rPr>
              <w:t>2562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</w:t>
            </w:r>
          </w:p>
          <w:p w14:paraId="3A460278" w14:textId="77777777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 xml:space="preserve">   (ตามที่รายงานไว้เดิม)</w:t>
            </w:r>
          </w:p>
        </w:tc>
        <w:tc>
          <w:tcPr>
            <w:tcW w:w="1814" w:type="dxa"/>
            <w:vAlign w:val="bottom"/>
          </w:tcPr>
          <w:p w14:paraId="6FDB4C95" w14:textId="692C200E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113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644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68" w:type="dxa"/>
            <w:vAlign w:val="bottom"/>
          </w:tcPr>
          <w:p w14:paraId="36F6B5AA" w14:textId="778EF3EE" w:rsidR="00AE1DAF" w:rsidRPr="00C1034E" w:rsidRDefault="002A7A04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="00AE1DA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439</w:t>
            </w:r>
            <w:r w:rsidR="00AE1DA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431</w:t>
            </w:r>
          </w:p>
        </w:tc>
        <w:tc>
          <w:tcPr>
            <w:tcW w:w="1545" w:type="dxa"/>
            <w:vAlign w:val="bottom"/>
          </w:tcPr>
          <w:p w14:paraId="4B15F4AD" w14:textId="6777FDC0" w:rsidR="00AE1DAF" w:rsidRPr="00C1034E" w:rsidRDefault="002A7A04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AE1DAF"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076</w:t>
            </w:r>
            <w:r w:rsidR="00AE1DAF"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794</w:t>
            </w:r>
          </w:p>
        </w:tc>
      </w:tr>
      <w:tr w:rsidR="00AE1DAF" w:rsidRPr="00C1034E" w14:paraId="35750A3B" w14:textId="77777777" w:rsidTr="00AE1DAF">
        <w:trPr>
          <w:trHeight w:val="9"/>
        </w:trPr>
        <w:tc>
          <w:tcPr>
            <w:tcW w:w="4433" w:type="dxa"/>
            <w:vAlign w:val="bottom"/>
          </w:tcPr>
          <w:p w14:paraId="70DEDE23" w14:textId="77777777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>การจัดประเภทใหม่ของตราสารทุนจากเงินลงทุนเผื่อ</w:t>
            </w:r>
          </w:p>
          <w:p w14:paraId="30FCEAEA" w14:textId="05728AF7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   ขายเป็นเงินลงทุนที่วัดมูลค่าด้วย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</w:rPr>
              <w:t>FVOCI</w:t>
            </w:r>
          </w:p>
        </w:tc>
        <w:tc>
          <w:tcPr>
            <w:tcW w:w="1814" w:type="dxa"/>
            <w:vAlign w:val="bottom"/>
          </w:tcPr>
          <w:p w14:paraId="05C5C675" w14:textId="0442C021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68" w:type="dxa"/>
            <w:vAlign w:val="bottom"/>
          </w:tcPr>
          <w:p w14:paraId="7DA31E0D" w14:textId="6E98DEA0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0F5B1D05" w14:textId="461DE475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1DAF" w:rsidRPr="00C1034E" w14:paraId="0EE048AA" w14:textId="77777777" w:rsidTr="00AE1DAF">
        <w:trPr>
          <w:trHeight w:val="9"/>
        </w:trPr>
        <w:tc>
          <w:tcPr>
            <w:tcW w:w="4433" w:type="dxa"/>
            <w:vAlign w:val="bottom"/>
          </w:tcPr>
          <w:p w14:paraId="661642DC" w14:textId="77777777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>การจัดประเภทใหม่ของตราสารหนี้จากเงินลงทุนเผื่อ</w:t>
            </w:r>
          </w:p>
          <w:p w14:paraId="7F0FF26C" w14:textId="1649D8AF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   ขายเป็นเงินลงทุนที่วัดมูลค่าด้วย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</w:rPr>
              <w:t>FVOCI</w:t>
            </w:r>
          </w:p>
        </w:tc>
        <w:tc>
          <w:tcPr>
            <w:tcW w:w="1814" w:type="dxa"/>
            <w:vAlign w:val="bottom"/>
          </w:tcPr>
          <w:p w14:paraId="643CF6C7" w14:textId="301FFACD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68" w:type="dxa"/>
            <w:vAlign w:val="bottom"/>
          </w:tcPr>
          <w:p w14:paraId="1CC58235" w14:textId="59AB40BD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545" w:type="dxa"/>
            <w:vAlign w:val="bottom"/>
          </w:tcPr>
          <w:p w14:paraId="11D40C15" w14:textId="2ACE021F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</w:tr>
      <w:tr w:rsidR="00AE1DAF" w:rsidRPr="00C1034E" w14:paraId="2A360A6C" w14:textId="77777777" w:rsidTr="00AE1DAF">
        <w:trPr>
          <w:trHeight w:val="9"/>
        </w:trPr>
        <w:tc>
          <w:tcPr>
            <w:tcW w:w="4433" w:type="dxa"/>
            <w:vAlign w:val="bottom"/>
            <w:hideMark/>
          </w:tcPr>
          <w:p w14:paraId="4D505CBA" w14:textId="77777777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>การจัดประเภทใหม่ของตราสารทุนจากเงินลงทุนทั่วไป</w:t>
            </w:r>
          </w:p>
          <w:p w14:paraId="1F02238A" w14:textId="77777777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   เป็นเงินลงทุนที่วัดมูลค่าด้วย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</w:rPr>
              <w:t>FVOCI</w:t>
            </w:r>
          </w:p>
        </w:tc>
        <w:tc>
          <w:tcPr>
            <w:tcW w:w="1814" w:type="dxa"/>
            <w:vAlign w:val="bottom"/>
          </w:tcPr>
          <w:p w14:paraId="0D892996" w14:textId="47AB50F7" w:rsidR="00AE1DAF" w:rsidRPr="00C1034E" w:rsidRDefault="002A7A04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</w:t>
            </w:r>
            <w:r w:rsidR="00AE1DAF"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287</w:t>
            </w:r>
          </w:p>
        </w:tc>
        <w:tc>
          <w:tcPr>
            <w:tcW w:w="1868" w:type="dxa"/>
            <w:vAlign w:val="bottom"/>
          </w:tcPr>
          <w:p w14:paraId="6AF31C3D" w14:textId="3D78F36A" w:rsidR="00AE1DAF" w:rsidRPr="00C1034E" w:rsidRDefault="002A7A04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338</w:t>
            </w:r>
            <w:r w:rsidR="00AE1DA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986</w:t>
            </w:r>
          </w:p>
        </w:tc>
        <w:tc>
          <w:tcPr>
            <w:tcW w:w="1545" w:type="dxa"/>
            <w:vAlign w:val="bottom"/>
          </w:tcPr>
          <w:p w14:paraId="620D1045" w14:textId="2EEE8172" w:rsidR="00AE1DAF" w:rsidRPr="00C1034E" w:rsidRDefault="00AE1DAF" w:rsidP="0009675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AE1DAF" w:rsidRPr="00C1034E" w14:paraId="1CCC1981" w14:textId="77777777" w:rsidTr="00AE1DAF">
        <w:trPr>
          <w:trHeight w:val="9"/>
        </w:trPr>
        <w:tc>
          <w:tcPr>
            <w:tcW w:w="4433" w:type="dxa"/>
            <w:vAlign w:val="bottom"/>
          </w:tcPr>
          <w:p w14:paraId="77C9808B" w14:textId="2A0A78D5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2"/>
                <w:szCs w:val="22"/>
                <w:cs/>
                <w:lang w:eastAsia="th-TH"/>
              </w:rPr>
              <w:t>การรับรู้ผลขาดทุนด้านเครดิตที่คาดว่าจะเกิดขึ้น</w:t>
            </w:r>
          </w:p>
        </w:tc>
        <w:tc>
          <w:tcPr>
            <w:tcW w:w="1814" w:type="dxa"/>
            <w:vAlign w:val="bottom"/>
          </w:tcPr>
          <w:p w14:paraId="26F2C6D3" w14:textId="2A13F54B" w:rsidR="00AE1DAF" w:rsidRPr="00C1034E" w:rsidRDefault="002A7A04" w:rsidP="0009675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314</w:t>
            </w:r>
          </w:p>
        </w:tc>
        <w:tc>
          <w:tcPr>
            <w:tcW w:w="1868" w:type="dxa"/>
            <w:vAlign w:val="bottom"/>
          </w:tcPr>
          <w:p w14:paraId="0FDD81A5" w14:textId="233BDECD" w:rsidR="00AE1DAF" w:rsidRPr="00C1034E" w:rsidRDefault="002A7A04" w:rsidP="0009675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8</w:t>
            </w:r>
            <w:r w:rsidR="00AE1DA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230</w:t>
            </w:r>
          </w:p>
        </w:tc>
        <w:tc>
          <w:tcPr>
            <w:tcW w:w="1545" w:type="dxa"/>
            <w:vAlign w:val="bottom"/>
          </w:tcPr>
          <w:p w14:paraId="4AC2588E" w14:textId="1546252B" w:rsidR="00AE1DAF" w:rsidRPr="00C1034E" w:rsidRDefault="00AE1DAF" w:rsidP="0009675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089</w:t>
            </w: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</w:tr>
      <w:tr w:rsidR="00AE1DAF" w:rsidRPr="00C1034E" w14:paraId="2BD8D71A" w14:textId="77777777" w:rsidTr="00AE1DAF">
        <w:trPr>
          <w:trHeight w:val="9"/>
        </w:trPr>
        <w:tc>
          <w:tcPr>
            <w:tcW w:w="4433" w:type="dxa"/>
            <w:vAlign w:val="bottom"/>
            <w:hideMark/>
          </w:tcPr>
          <w:p w14:paraId="29169346" w14:textId="35528ABB" w:rsidR="00AE1DAF" w:rsidRPr="00C1034E" w:rsidRDefault="00AE1DAF" w:rsidP="00AE1DAF">
            <w:pPr>
              <w:ind w:left="1204" w:right="-85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 จากการ</w:t>
            </w:r>
          </w:p>
          <w:p w14:paraId="24013256" w14:textId="2F175A99" w:rsidR="00AE1DAF" w:rsidRPr="00C1034E" w:rsidRDefault="00AE1DAF" w:rsidP="00AE1DAF">
            <w:pPr>
              <w:ind w:left="1204" w:right="-8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2"/>
                <w:szCs w:val="22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2"/>
                <w:szCs w:val="22"/>
                <w:cs/>
                <w:lang w:eastAsia="th-TH"/>
              </w:rPr>
              <w:t xml:space="preserve">   นำ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2"/>
                <w:szCs w:val="22"/>
                <w:lang w:eastAsia="th-TH"/>
              </w:rPr>
              <w:t xml:space="preserve">TAS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2"/>
                <w:szCs w:val="22"/>
                <w:lang w:val="en-GB" w:eastAsia="th-TH"/>
              </w:rPr>
              <w:t>32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2"/>
                <w:szCs w:val="22"/>
                <w:cs/>
                <w:lang w:eastAsia="th-TH"/>
              </w:rPr>
              <w:t xml:space="preserve"> และแนวปฏิบัติทางการบัญชีฯ </w:t>
            </w:r>
          </w:p>
          <w:p w14:paraId="1367888E" w14:textId="4F0F6E40" w:rsidR="00AE1DAF" w:rsidRPr="00C1034E" w:rsidRDefault="00AE1DAF" w:rsidP="00AE1DAF">
            <w:pPr>
              <w:ind w:left="1204" w:right="-85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2"/>
                <w:szCs w:val="22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2"/>
                <w:szCs w:val="22"/>
                <w:cs/>
                <w:lang w:eastAsia="th-TH"/>
              </w:rPr>
              <w:t xml:space="preserve">   มาถือปฏิบัติ</w:t>
            </w:r>
          </w:p>
        </w:tc>
        <w:tc>
          <w:tcPr>
            <w:tcW w:w="1814" w:type="dxa"/>
            <w:vAlign w:val="bottom"/>
          </w:tcPr>
          <w:p w14:paraId="67913BBE" w14:textId="4A754124" w:rsidR="00AE1DAF" w:rsidRPr="00C1034E" w:rsidRDefault="00AE1DAF" w:rsidP="000967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</w:t>
            </w: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043</w:t>
            </w: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)</w:t>
            </w:r>
          </w:p>
        </w:tc>
        <w:tc>
          <w:tcPr>
            <w:tcW w:w="1868" w:type="dxa"/>
            <w:vAlign w:val="bottom"/>
          </w:tcPr>
          <w:p w14:paraId="5E4B4546" w14:textId="26A97B28" w:rsidR="00AE1DAF" w:rsidRPr="00C1034E" w:rsidRDefault="002A7A04" w:rsidP="000967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AE1DAF"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786</w:t>
            </w:r>
            <w:r w:rsidR="00F65F0E"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647</w:t>
            </w:r>
          </w:p>
        </w:tc>
        <w:tc>
          <w:tcPr>
            <w:tcW w:w="1545" w:type="dxa"/>
            <w:vAlign w:val="bottom"/>
          </w:tcPr>
          <w:p w14:paraId="49ADCE86" w14:textId="3C415AF7" w:rsidR="00AE1DAF" w:rsidRPr="00C1034E" w:rsidRDefault="002A7A04" w:rsidP="0009675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AE1DA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075</w:t>
            </w:r>
            <w:r w:rsidR="00AE1DA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705</w:t>
            </w:r>
          </w:p>
        </w:tc>
      </w:tr>
    </w:tbl>
    <w:p w14:paraId="33E37D9B" w14:textId="77777777" w:rsidR="00912AD5" w:rsidRPr="00C1034E" w:rsidRDefault="00912AD5" w:rsidP="00A156CD">
      <w:pPr>
        <w:ind w:left="1080" w:hanging="540"/>
        <w:jc w:val="thaiDistribute"/>
        <w:rPr>
          <w:rFonts w:ascii="Browallia New" w:eastAsia="CordiaUPC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912AD5" w:rsidRPr="00C1034E" w:rsidSect="003168FB">
          <w:headerReference w:type="default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13C9022C" w14:textId="77777777" w:rsidR="00912AD5" w:rsidRPr="00C1034E" w:rsidRDefault="00912AD5" w:rsidP="00A156CD">
      <w:pPr>
        <w:ind w:left="1080" w:hanging="540"/>
        <w:jc w:val="thaiDistribute"/>
        <w:rPr>
          <w:rFonts w:ascii="Browallia New" w:eastAsia="CordiaUPC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13BC5E9" w14:textId="0BE73105" w:rsidR="00912AD5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912AD5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3EB42D54" w14:textId="77777777" w:rsidR="00912AD5" w:rsidRPr="00C1034E" w:rsidRDefault="00912AD5" w:rsidP="00A156CD">
      <w:pPr>
        <w:ind w:left="1080" w:hanging="540"/>
        <w:jc w:val="thaiDistribute"/>
        <w:rPr>
          <w:rFonts w:ascii="Browallia New" w:eastAsia="CordiaUPC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EB19EAB" w14:textId="03945C5F" w:rsidR="00912AD5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เครื่องมีอทางการเงิน 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7B4257F1" w14:textId="2D747279" w:rsidR="00912AD5" w:rsidRPr="00C1034E" w:rsidRDefault="00912AD5" w:rsidP="00560E7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A5CA10" w14:textId="111D173E" w:rsidR="00912AD5" w:rsidRPr="00C1034E" w:rsidRDefault="00912AD5" w:rsidP="00560E7E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แนวปฏิบัติทางการบัญชีฯ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งบการเงินรวม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)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675846EC" w14:textId="77777777" w:rsidR="00912AD5" w:rsidRPr="00C1034E" w:rsidRDefault="00912AD5" w:rsidP="00560E7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8458767" w14:textId="61863E6C" w:rsidR="00912AD5" w:rsidRPr="00C1034E" w:rsidRDefault="00912AD5" w:rsidP="00560E7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ผู้บริหารได้ประเมินและจัดประเภทรายการเครื่องมือทางการเงินใหม่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ดังนี้</w:t>
      </w:r>
    </w:p>
    <w:p w14:paraId="6A887D6D" w14:textId="77777777" w:rsidR="00560E7E" w:rsidRPr="00C1034E" w:rsidRDefault="00560E7E" w:rsidP="00560E7E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Style w:val="TableGrid"/>
        <w:tblW w:w="15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2"/>
        <w:gridCol w:w="1532"/>
        <w:gridCol w:w="1532"/>
        <w:gridCol w:w="1532"/>
        <w:gridCol w:w="1532"/>
        <w:gridCol w:w="1532"/>
        <w:gridCol w:w="1609"/>
      </w:tblGrid>
      <w:tr w:rsidR="00A22E5E" w:rsidRPr="00C1034E" w14:paraId="3C9A4905" w14:textId="77777777" w:rsidTr="00A22E5E">
        <w:trPr>
          <w:trHeight w:val="163"/>
          <w:tblHeader/>
        </w:trPr>
        <w:tc>
          <w:tcPr>
            <w:tcW w:w="6092" w:type="dxa"/>
            <w:shd w:val="clear" w:color="auto" w:fill="auto"/>
            <w:vAlign w:val="bottom"/>
          </w:tcPr>
          <w:p w14:paraId="3448C6AA" w14:textId="77777777" w:rsidR="00A22E5E" w:rsidRPr="00C1034E" w:rsidRDefault="00A22E5E" w:rsidP="00351BAA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269" w:type="dxa"/>
            <w:gridSpan w:val="6"/>
            <w:vAlign w:val="bottom"/>
          </w:tcPr>
          <w:p w14:paraId="03C8776D" w14:textId="6D8200E9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A22E5E" w:rsidRPr="00C1034E" w14:paraId="2242AE4D" w14:textId="77777777" w:rsidTr="00FC213B">
        <w:trPr>
          <w:trHeight w:val="608"/>
          <w:tblHeader/>
        </w:trPr>
        <w:tc>
          <w:tcPr>
            <w:tcW w:w="6092" w:type="dxa"/>
            <w:shd w:val="clear" w:color="auto" w:fill="auto"/>
            <w:vAlign w:val="bottom"/>
          </w:tcPr>
          <w:p w14:paraId="358BDFB9" w14:textId="77777777" w:rsidR="00A22E5E" w:rsidRPr="00C1034E" w:rsidRDefault="00A22E5E" w:rsidP="00351BAA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vAlign w:val="bottom"/>
          </w:tcPr>
          <w:p w14:paraId="2BBA5710" w14:textId="071525F2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br/>
              <w:t>พันบาท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DA8B565" w14:textId="77777777" w:rsidR="00A22E5E" w:rsidRPr="00C1034E" w:rsidRDefault="00A22E5E" w:rsidP="00351BAA">
            <w:pPr>
              <w:pBdr>
                <w:bottom w:val="single" w:sz="4" w:space="1" w:color="auto"/>
              </w:pBdr>
              <w:ind w:left="-6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26AAC526" w14:textId="06441A11" w:rsidR="00A22E5E" w:rsidRPr="00C1034E" w:rsidRDefault="00A22E5E" w:rsidP="00351BAA">
            <w:pPr>
              <w:pBdr>
                <w:bottom w:val="single" w:sz="4" w:space="1" w:color="auto"/>
              </w:pBdr>
              <w:ind w:left="-6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เผื่อขาย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br/>
              <w:t>พันบาท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2CA0287" w14:textId="77777777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005A0F76" w14:textId="4C43DEE0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ทั่วไป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br/>
              <w:t>พันบาท</w:t>
            </w:r>
          </w:p>
        </w:tc>
        <w:tc>
          <w:tcPr>
            <w:tcW w:w="1532" w:type="dxa"/>
            <w:vAlign w:val="bottom"/>
          </w:tcPr>
          <w:p w14:paraId="281B89AD" w14:textId="77777777" w:rsidR="00A22E5E" w:rsidRPr="00C1034E" w:rsidRDefault="00A22E5E" w:rsidP="00351BAA">
            <w:pPr>
              <w:pBdr>
                <w:bottom w:val="single" w:sz="4" w:space="1" w:color="auto"/>
              </w:pBdr>
              <w:ind w:left="-19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3ED5799B" w14:textId="77777777" w:rsidR="00A22E5E" w:rsidRPr="00C1034E" w:rsidRDefault="00A22E5E" w:rsidP="00351BAA">
            <w:pPr>
              <w:pBdr>
                <w:bottom w:val="single" w:sz="4" w:space="1" w:color="auto"/>
              </w:pBdr>
              <w:ind w:left="-19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ที่จะถือจน</w:t>
            </w:r>
          </w:p>
          <w:p w14:paraId="1A0FCE61" w14:textId="437D73EF" w:rsidR="00A22E5E" w:rsidRPr="00C1034E" w:rsidRDefault="00A22E5E" w:rsidP="00351BAA">
            <w:pPr>
              <w:pBdr>
                <w:bottom w:val="single" w:sz="4" w:space="1" w:color="auto"/>
              </w:pBdr>
              <w:ind w:left="-195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br/>
              <w:t>พันบาท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3079346" w14:textId="77777777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3F7688EB" w14:textId="77777777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ที่วัดมูลค่า</w:t>
            </w:r>
          </w:p>
          <w:p w14:paraId="6B6D0EAB" w14:textId="44A9C1A4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ด้วย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>FVOCI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br/>
              <w:t>พันบาท</w:t>
            </w:r>
          </w:p>
        </w:tc>
        <w:tc>
          <w:tcPr>
            <w:tcW w:w="1609" w:type="dxa"/>
            <w:vAlign w:val="bottom"/>
          </w:tcPr>
          <w:p w14:paraId="6D6CF412" w14:textId="77777777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2"/>
                <w:szCs w:val="22"/>
                <w:lang w:eastAsia="th-TH" w:bidi="th-TH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เงินลงทุน</w:t>
            </w:r>
          </w:p>
          <w:p w14:paraId="51D89D81" w14:textId="416F7F21" w:rsidR="00A22E5E" w:rsidRPr="00C1034E" w:rsidRDefault="00A22E5E" w:rsidP="00351BA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ที่วัดด้วยราคาทุนตัดจำหน่าย</w:t>
            </w: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A22E5E" w:rsidRPr="00C1034E" w14:paraId="3D1D8BD1" w14:textId="77777777" w:rsidTr="00FC213B">
        <w:trPr>
          <w:trHeight w:val="148"/>
        </w:trPr>
        <w:tc>
          <w:tcPr>
            <w:tcW w:w="6092" w:type="dxa"/>
            <w:shd w:val="clear" w:color="auto" w:fill="auto"/>
            <w:vAlign w:val="bottom"/>
          </w:tcPr>
          <w:p w14:paraId="732576D1" w14:textId="77777777" w:rsidR="00A22E5E" w:rsidRPr="00C1034E" w:rsidRDefault="00A22E5E" w:rsidP="00351BAA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532" w:type="dxa"/>
            <w:vAlign w:val="bottom"/>
          </w:tcPr>
          <w:p w14:paraId="28A5B653" w14:textId="77777777" w:rsidR="00A22E5E" w:rsidRPr="00C1034E" w:rsidRDefault="00A22E5E" w:rsidP="00351B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78504DEA" w14:textId="77777777" w:rsidR="00A22E5E" w:rsidRPr="00C1034E" w:rsidRDefault="00A22E5E" w:rsidP="00351B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BC9F9F4" w14:textId="77777777" w:rsidR="00A22E5E" w:rsidRPr="00C1034E" w:rsidRDefault="00A22E5E" w:rsidP="00351B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vAlign w:val="bottom"/>
          </w:tcPr>
          <w:p w14:paraId="4E86C781" w14:textId="77777777" w:rsidR="00A22E5E" w:rsidRPr="00C1034E" w:rsidRDefault="00A22E5E" w:rsidP="00351B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23A06CBE" w14:textId="77777777" w:rsidR="00A22E5E" w:rsidRPr="00C1034E" w:rsidRDefault="00A22E5E" w:rsidP="00351B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609" w:type="dxa"/>
            <w:vAlign w:val="bottom"/>
          </w:tcPr>
          <w:p w14:paraId="5C78766F" w14:textId="77777777" w:rsidR="00A22E5E" w:rsidRPr="00C1034E" w:rsidRDefault="00A22E5E" w:rsidP="00351BAA">
            <w:pPr>
              <w:ind w:right="-72" w:hanging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22E5E" w:rsidRPr="00C1034E" w14:paraId="0EA75FBA" w14:textId="77777777" w:rsidTr="00FC213B">
        <w:trPr>
          <w:trHeight w:val="289"/>
        </w:trPr>
        <w:tc>
          <w:tcPr>
            <w:tcW w:w="6092" w:type="dxa"/>
            <w:shd w:val="clear" w:color="auto" w:fill="auto"/>
            <w:vAlign w:val="bottom"/>
            <w:hideMark/>
          </w:tcPr>
          <w:p w14:paraId="0AF21688" w14:textId="34245D51" w:rsidR="00A22E5E" w:rsidRPr="00C1034E" w:rsidRDefault="00A22E5E" w:rsidP="000F2D48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ธันวาคม พ.ศ.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318999FB" w14:textId="17B30979" w:rsidR="00A22E5E" w:rsidRPr="00C1034E" w:rsidRDefault="00A22E5E" w:rsidP="000F2D48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ตามที่รายงานไว้เดิม)</w:t>
            </w:r>
          </w:p>
        </w:tc>
        <w:tc>
          <w:tcPr>
            <w:tcW w:w="1532" w:type="dxa"/>
            <w:vAlign w:val="bottom"/>
          </w:tcPr>
          <w:p w14:paraId="1C9DAD42" w14:textId="24ED7430" w:rsidR="00A22E5E" w:rsidRPr="00C1034E" w:rsidRDefault="002A7A04" w:rsidP="00922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</w:t>
            </w:r>
            <w:r w:rsidR="00A22E5E"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497</w:t>
            </w:r>
            <w:r w:rsidR="00A22E5E"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250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80C8402" w14:textId="621980F5" w:rsidR="00A22E5E" w:rsidRPr="00C1034E" w:rsidRDefault="002A7A04" w:rsidP="00922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6</w:t>
            </w:r>
            <w:r w:rsidR="00A22E5E"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616</w:t>
            </w:r>
            <w:r w:rsidR="00A22E5E"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034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331220F" w14:textId="3F22BC64" w:rsidR="00A22E5E" w:rsidRPr="00C1034E" w:rsidRDefault="002A7A04" w:rsidP="00922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20</w:t>
            </w:r>
            <w:r w:rsidR="00A22E5E"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066</w:t>
            </w:r>
          </w:p>
        </w:tc>
        <w:tc>
          <w:tcPr>
            <w:tcW w:w="1532" w:type="dxa"/>
            <w:vAlign w:val="bottom"/>
          </w:tcPr>
          <w:p w14:paraId="4EF4716A" w14:textId="2B7EB820" w:rsidR="00A22E5E" w:rsidRPr="00C1034E" w:rsidRDefault="002A7A04" w:rsidP="00922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716</w:t>
            </w:r>
            <w:r w:rsidR="00A22E5E"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/>
              </w:rPr>
              <w:t>362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2AFD2CA" w14:textId="1E1DE7E6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609" w:type="dxa"/>
            <w:vAlign w:val="bottom"/>
          </w:tcPr>
          <w:p w14:paraId="7E365CB5" w14:textId="7C561C79" w:rsidR="00A22E5E" w:rsidRPr="00C1034E" w:rsidRDefault="00A22E5E" w:rsidP="0092252B">
            <w:pPr>
              <w:ind w:right="-72" w:hanging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</w:tr>
      <w:tr w:rsidR="00FC213B" w:rsidRPr="00C1034E" w14:paraId="368F24B2" w14:textId="77777777" w:rsidTr="00FC213B">
        <w:trPr>
          <w:trHeight w:val="281"/>
        </w:trPr>
        <w:tc>
          <w:tcPr>
            <w:tcW w:w="6092" w:type="dxa"/>
            <w:shd w:val="clear" w:color="auto" w:fill="auto"/>
            <w:vAlign w:val="bottom"/>
          </w:tcPr>
          <w:p w14:paraId="2CBBEB47" w14:textId="77777777" w:rsidR="00FC213B" w:rsidRPr="00C1034E" w:rsidRDefault="00FC213B" w:rsidP="00FC213B">
            <w:pPr>
              <w:ind w:left="97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การจัดประเภทใหม่ของตราสารทุนจากเงินลงทุนเผื่อ</w:t>
            </w:r>
          </w:p>
          <w:p w14:paraId="403DCC73" w14:textId="77777777" w:rsidR="00FC213B" w:rsidRPr="00C1034E" w:rsidRDefault="00FC213B" w:rsidP="00FC213B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  ขายเป็นเงินลงทุนที่วัดมูลค่าด้วย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</w:rPr>
              <w:t>FVOCI</w:t>
            </w:r>
          </w:p>
        </w:tc>
        <w:tc>
          <w:tcPr>
            <w:tcW w:w="1532" w:type="dxa"/>
            <w:vAlign w:val="bottom"/>
          </w:tcPr>
          <w:p w14:paraId="2DBF09B0" w14:textId="765B2AF8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4E36EF8" w14:textId="76CB539E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  <w:r w:rsidRPr="00C1034E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424E540" w14:textId="5A6CA10B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32" w:type="dxa"/>
            <w:vAlign w:val="bottom"/>
          </w:tcPr>
          <w:p w14:paraId="467BBB31" w14:textId="7AE1994A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3C912DB" w14:textId="3671FC51" w:rsidR="00FC213B" w:rsidRPr="00C1034E" w:rsidRDefault="002A7A04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521</w:t>
            </w:r>
            <w:r w:rsidR="00FC213B" w:rsidRPr="00C1034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1609" w:type="dxa"/>
            <w:vAlign w:val="bottom"/>
          </w:tcPr>
          <w:p w14:paraId="23E51D0C" w14:textId="5C19067F" w:rsidR="00FC213B" w:rsidRPr="00C1034E" w:rsidRDefault="00FC213B" w:rsidP="00FC213B">
            <w:pPr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</w:tr>
      <w:tr w:rsidR="00FC213B" w:rsidRPr="00C1034E" w14:paraId="7696AFD0" w14:textId="77777777" w:rsidTr="00FC213B">
        <w:trPr>
          <w:trHeight w:val="281"/>
        </w:trPr>
        <w:tc>
          <w:tcPr>
            <w:tcW w:w="6092" w:type="dxa"/>
            <w:shd w:val="clear" w:color="auto" w:fill="auto"/>
            <w:vAlign w:val="bottom"/>
          </w:tcPr>
          <w:p w14:paraId="2C7F860D" w14:textId="77777777" w:rsidR="00FC213B" w:rsidRPr="00C1034E" w:rsidRDefault="00FC213B" w:rsidP="00FC213B">
            <w:pPr>
              <w:ind w:left="97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การจัดประเภทใหม่ของตราสารหนี้จากเงินลงทุนเผื่อ</w:t>
            </w:r>
          </w:p>
          <w:p w14:paraId="33465BD8" w14:textId="77777777" w:rsidR="00FC213B" w:rsidRPr="00C1034E" w:rsidRDefault="00FC213B" w:rsidP="00FC213B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  ขายเป็นเงินลงทุนที่วัดมูลค่าด้วย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lang w:eastAsia="th-TH"/>
              </w:rPr>
              <w:t>FVOCI</w:t>
            </w:r>
          </w:p>
        </w:tc>
        <w:tc>
          <w:tcPr>
            <w:tcW w:w="1532" w:type="dxa"/>
            <w:vAlign w:val="bottom"/>
          </w:tcPr>
          <w:p w14:paraId="455180C4" w14:textId="228C5F30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2C5AD47" w14:textId="418BE5B1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bidi="th-TH"/>
              </w:rPr>
              <w:t>6</w:t>
            </w: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bidi="th-TH"/>
              </w:rPr>
              <w:t>094</w:t>
            </w: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/>
                <w:sz w:val="22"/>
                <w:szCs w:val="22"/>
                <w:lang w:val="en-GB" w:bidi="th-TH"/>
              </w:rPr>
              <w:t>673</w:t>
            </w: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49560F9" w14:textId="2C290EE6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vAlign w:val="bottom"/>
          </w:tcPr>
          <w:p w14:paraId="01B604AE" w14:textId="05892F20" w:rsidR="00FC213B" w:rsidRPr="00C1034E" w:rsidRDefault="00FC213B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EDE40FB" w14:textId="6C0ED229" w:rsidR="00FC213B" w:rsidRPr="00C1034E" w:rsidRDefault="002A7A04" w:rsidP="00FC2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FC213B" w:rsidRPr="00C1034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094</w:t>
            </w:r>
            <w:r w:rsidR="00FC213B" w:rsidRPr="00C1034E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673</w:t>
            </w:r>
          </w:p>
        </w:tc>
        <w:tc>
          <w:tcPr>
            <w:tcW w:w="1609" w:type="dxa"/>
            <w:vAlign w:val="bottom"/>
          </w:tcPr>
          <w:p w14:paraId="6F6FB8BF" w14:textId="4D62A321" w:rsidR="00FC213B" w:rsidRPr="00C1034E" w:rsidRDefault="00FC213B" w:rsidP="00FC213B">
            <w:pPr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</w:tr>
      <w:tr w:rsidR="00A22E5E" w:rsidRPr="00C1034E" w14:paraId="533366A3" w14:textId="77777777" w:rsidTr="00FC213B">
        <w:trPr>
          <w:trHeight w:val="281"/>
        </w:trPr>
        <w:tc>
          <w:tcPr>
            <w:tcW w:w="6092" w:type="dxa"/>
            <w:shd w:val="clear" w:color="auto" w:fill="auto"/>
            <w:vAlign w:val="bottom"/>
            <w:hideMark/>
          </w:tcPr>
          <w:p w14:paraId="0DE3AC56" w14:textId="77777777" w:rsidR="00A22E5E" w:rsidRPr="00C1034E" w:rsidRDefault="00A22E5E" w:rsidP="0092252B">
            <w:pPr>
              <w:ind w:left="97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การจัดประเภทใหม่ของตราสารทุนจากเงินลงทุนทั่วไป</w:t>
            </w:r>
          </w:p>
          <w:p w14:paraId="725716C3" w14:textId="77777777" w:rsidR="00A22E5E" w:rsidRPr="00C1034E" w:rsidRDefault="00A22E5E" w:rsidP="0092252B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lang w:eastAsia="th-TH"/>
              </w:rPr>
              <w:t xml:space="preserve">  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 xml:space="preserve">เป็นเงินลงทุนที่วัดมูลค่าด้วย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lang w:eastAsia="th-TH"/>
              </w:rPr>
              <w:t>FVOCI</w:t>
            </w:r>
          </w:p>
        </w:tc>
        <w:tc>
          <w:tcPr>
            <w:tcW w:w="1532" w:type="dxa"/>
            <w:vAlign w:val="bottom"/>
          </w:tcPr>
          <w:p w14:paraId="37266D70" w14:textId="7E2C67E9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8414424" w14:textId="48FFE5C0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AE00CD7" w14:textId="48E4C38B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066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532" w:type="dxa"/>
            <w:vAlign w:val="bottom"/>
          </w:tcPr>
          <w:p w14:paraId="6059864B" w14:textId="3BC2B4B4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581E48E" w14:textId="1D99CA37" w:rsidR="00A22E5E" w:rsidRPr="00C1034E" w:rsidRDefault="002A7A04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</w:t>
            </w:r>
            <w:r w:rsidR="00A22E5E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176</w:t>
            </w:r>
          </w:p>
        </w:tc>
        <w:tc>
          <w:tcPr>
            <w:tcW w:w="1609" w:type="dxa"/>
            <w:vAlign w:val="bottom"/>
          </w:tcPr>
          <w:p w14:paraId="4329F859" w14:textId="56CB3950" w:rsidR="00A22E5E" w:rsidRPr="00C1034E" w:rsidRDefault="00A22E5E" w:rsidP="0092252B">
            <w:pPr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</w:tr>
      <w:tr w:rsidR="00A22E5E" w:rsidRPr="00C1034E" w14:paraId="3805DFB6" w14:textId="77777777" w:rsidTr="00FC213B">
        <w:trPr>
          <w:trHeight w:val="289"/>
        </w:trPr>
        <w:tc>
          <w:tcPr>
            <w:tcW w:w="6092" w:type="dxa"/>
            <w:shd w:val="clear" w:color="auto" w:fill="auto"/>
            <w:vAlign w:val="bottom"/>
          </w:tcPr>
          <w:p w14:paraId="6D696E9A" w14:textId="77777777" w:rsidR="00A22E5E" w:rsidRPr="00C1034E" w:rsidRDefault="00A22E5E" w:rsidP="0092252B">
            <w:pPr>
              <w:ind w:left="97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2"/>
                <w:szCs w:val="22"/>
                <w:lang w:eastAsia="th-TH" w:bidi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การจัดประเภทใหม่จากเงินลงทุนที่ถือจนครบกำหนด</w:t>
            </w:r>
          </w:p>
          <w:p w14:paraId="43565718" w14:textId="158C1317" w:rsidR="00A22E5E" w:rsidRPr="00C1034E" w:rsidRDefault="00A22E5E" w:rsidP="0092252B">
            <w:pPr>
              <w:ind w:left="97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rtl/>
                <w:lang w:eastAsia="th-TH"/>
              </w:rPr>
              <w:t xml:space="preserve">  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เป็นเงินลงทุนที่วัดมูลค่าด้วยราคาทุนตัดจำหน่าย</w:t>
            </w:r>
          </w:p>
        </w:tc>
        <w:tc>
          <w:tcPr>
            <w:tcW w:w="1532" w:type="dxa"/>
            <w:vAlign w:val="bottom"/>
          </w:tcPr>
          <w:p w14:paraId="6723F796" w14:textId="089B4DAF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9DE1446" w14:textId="1C1DD2EA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7BCB905" w14:textId="3F311E85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vAlign w:val="bottom"/>
          </w:tcPr>
          <w:p w14:paraId="6E12A465" w14:textId="036BFB04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716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362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5C399DA4" w14:textId="379B2AF1" w:rsidR="00A22E5E" w:rsidRPr="00C1034E" w:rsidRDefault="00A22E5E" w:rsidP="009225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rtl/>
              </w:rPr>
              <w:t>-</w:t>
            </w:r>
          </w:p>
        </w:tc>
        <w:tc>
          <w:tcPr>
            <w:tcW w:w="1609" w:type="dxa"/>
            <w:vAlign w:val="bottom"/>
          </w:tcPr>
          <w:p w14:paraId="29618C99" w14:textId="175E1460" w:rsidR="00A22E5E" w:rsidRPr="00C1034E" w:rsidRDefault="002A7A04" w:rsidP="0092252B">
            <w:pPr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716</w:t>
            </w:r>
            <w:r w:rsidR="00A22E5E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362</w:t>
            </w:r>
          </w:p>
        </w:tc>
      </w:tr>
      <w:tr w:rsidR="00A22E5E" w:rsidRPr="00C1034E" w14:paraId="49248C11" w14:textId="77777777" w:rsidTr="00FC213B">
        <w:trPr>
          <w:trHeight w:val="156"/>
        </w:trPr>
        <w:tc>
          <w:tcPr>
            <w:tcW w:w="6092" w:type="dxa"/>
            <w:shd w:val="clear" w:color="auto" w:fill="auto"/>
            <w:vAlign w:val="bottom"/>
          </w:tcPr>
          <w:p w14:paraId="153960CD" w14:textId="29AE980E" w:rsidR="00A22E5E" w:rsidRPr="00C1034E" w:rsidRDefault="00A22E5E" w:rsidP="0092252B">
            <w:pPr>
              <w:ind w:left="97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การรับรู้ผลขาดทุนด้านเครดิตที่คาดว่าจะเกิดขึ้น</w:t>
            </w:r>
          </w:p>
        </w:tc>
        <w:tc>
          <w:tcPr>
            <w:tcW w:w="1532" w:type="dxa"/>
            <w:vAlign w:val="bottom"/>
          </w:tcPr>
          <w:p w14:paraId="13D38349" w14:textId="3B9DCCF4" w:rsidR="00A22E5E" w:rsidRPr="00C1034E" w:rsidRDefault="00A22E5E" w:rsidP="009225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932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346047A9" w14:textId="5F293E3B" w:rsidR="00A22E5E" w:rsidRPr="00C1034E" w:rsidRDefault="00A22E5E" w:rsidP="009225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CA9E473" w14:textId="61F3C068" w:rsidR="00A22E5E" w:rsidRPr="00C1034E" w:rsidRDefault="00A22E5E" w:rsidP="009225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vAlign w:val="bottom"/>
          </w:tcPr>
          <w:p w14:paraId="4CAE099C" w14:textId="1A44F18F" w:rsidR="00A22E5E" w:rsidRPr="00C1034E" w:rsidRDefault="00A22E5E" w:rsidP="009225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rtl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4BB38CFF" w14:textId="71F21827" w:rsidR="00A22E5E" w:rsidRPr="00C1034E" w:rsidRDefault="00A22E5E" w:rsidP="0092252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rtl/>
              </w:rPr>
              <w:t>-</w:t>
            </w:r>
          </w:p>
        </w:tc>
        <w:tc>
          <w:tcPr>
            <w:tcW w:w="1609" w:type="dxa"/>
            <w:vAlign w:val="bottom"/>
          </w:tcPr>
          <w:p w14:paraId="4234FEFC" w14:textId="0F1EB61D" w:rsidR="00A22E5E" w:rsidRPr="00C1034E" w:rsidRDefault="00A22E5E" w:rsidP="0092252B">
            <w:pPr>
              <w:pBdr>
                <w:bottom w:val="single" w:sz="4" w:space="1" w:color="auto"/>
              </w:pBdr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38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A22E5E" w:rsidRPr="00C1034E" w14:paraId="56238732" w14:textId="77777777" w:rsidTr="00FC213B">
        <w:trPr>
          <w:trHeight w:val="296"/>
        </w:trPr>
        <w:tc>
          <w:tcPr>
            <w:tcW w:w="6092" w:type="dxa"/>
            <w:shd w:val="clear" w:color="auto" w:fill="auto"/>
            <w:vAlign w:val="bottom"/>
            <w:hideMark/>
          </w:tcPr>
          <w:p w14:paraId="32B3BFC6" w14:textId="461382F7" w:rsidR="00A22E5E" w:rsidRPr="00C1034E" w:rsidRDefault="00A22E5E" w:rsidP="0092252B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ยอดต้นงวดจากการจากการนำ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TAS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และแนวปฏิบัติ</w:t>
            </w:r>
          </w:p>
          <w:p w14:paraId="083F06EB" w14:textId="7C20EF15" w:rsidR="00A22E5E" w:rsidRPr="00C1034E" w:rsidRDefault="00A22E5E" w:rsidP="0092252B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ทางการบัญชีฯมาถือปฏิบัติ</w:t>
            </w:r>
          </w:p>
        </w:tc>
        <w:tc>
          <w:tcPr>
            <w:tcW w:w="1532" w:type="dxa"/>
            <w:vAlign w:val="bottom"/>
          </w:tcPr>
          <w:p w14:paraId="10AE8BDD" w14:textId="5635B880" w:rsidR="00A22E5E" w:rsidRPr="00C1034E" w:rsidRDefault="002A7A04" w:rsidP="009225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</w:t>
            </w:r>
            <w:r w:rsidR="00A22E5E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496</w:t>
            </w:r>
            <w:r w:rsidR="00A22E5E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318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13385F26" w14:textId="32CD9A74" w:rsidR="00A22E5E" w:rsidRPr="00C1034E" w:rsidRDefault="00A22E5E" w:rsidP="009225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74A701AE" w14:textId="0474BA5A" w:rsidR="00A22E5E" w:rsidRPr="00C1034E" w:rsidRDefault="00A22E5E" w:rsidP="009225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532" w:type="dxa"/>
            <w:vAlign w:val="bottom"/>
          </w:tcPr>
          <w:p w14:paraId="45F857FD" w14:textId="4BB16C82" w:rsidR="00A22E5E" w:rsidRPr="00C1034E" w:rsidRDefault="00A22E5E" w:rsidP="009225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3544E6A" w14:textId="334FBAF0" w:rsidR="00A22E5E" w:rsidRPr="00C1034E" w:rsidRDefault="002A7A04" w:rsidP="0092252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A22E5E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700</w:t>
            </w:r>
            <w:r w:rsidR="00A22E5E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10</w:t>
            </w:r>
          </w:p>
        </w:tc>
        <w:tc>
          <w:tcPr>
            <w:tcW w:w="1609" w:type="dxa"/>
            <w:vAlign w:val="bottom"/>
          </w:tcPr>
          <w:p w14:paraId="3451199E" w14:textId="23B877E0" w:rsidR="00A22E5E" w:rsidRPr="00C1034E" w:rsidRDefault="002A7A04" w:rsidP="0092252B">
            <w:pPr>
              <w:pBdr>
                <w:bottom w:val="double" w:sz="4" w:space="1" w:color="auto"/>
              </w:pBdr>
              <w:ind w:right="-72" w:hanging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716</w:t>
            </w:r>
            <w:r w:rsidR="00A22E5E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324</w:t>
            </w:r>
          </w:p>
        </w:tc>
      </w:tr>
    </w:tbl>
    <w:p w14:paraId="596625EF" w14:textId="3CE83369" w:rsidR="00912AD5" w:rsidRPr="00C1034E" w:rsidRDefault="00912AD5" w:rsidP="00A156CD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lang w:val="en-GB"/>
        </w:rPr>
        <w:sectPr w:rsidR="00912AD5" w:rsidRPr="00C1034E" w:rsidSect="00000967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600DE041" w14:textId="0F610FBB" w:rsidR="00912AD5" w:rsidRPr="00C1034E" w:rsidRDefault="00912AD5" w:rsidP="00AA0115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4517F86" w14:textId="209AD9F0" w:rsidR="00912AD5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AA011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912AD5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7596328F" w14:textId="77777777" w:rsidR="00912AD5" w:rsidRPr="00C1034E" w:rsidRDefault="00912AD5" w:rsidP="00A156CD">
      <w:pPr>
        <w:ind w:left="1080" w:hanging="540"/>
        <w:jc w:val="thaiDistribute"/>
        <w:rPr>
          <w:rFonts w:ascii="Browallia New" w:eastAsia="CordiaUPC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1E1E93F5" w14:textId="0B4EC69A" w:rsidR="00912AD5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เครื่องมีอทางการเงิน 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7E4EFC22" w14:textId="77777777" w:rsidR="00AA0115" w:rsidRPr="00C1034E" w:rsidRDefault="00AA0115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0"/>
          <w:szCs w:val="20"/>
          <w:u w:val="single"/>
          <w:lang w:val="en-GB"/>
        </w:rPr>
      </w:pPr>
    </w:p>
    <w:p w14:paraId="3AE3847D" w14:textId="5BFC6F84" w:rsidR="00912AD5" w:rsidRPr="00C1034E" w:rsidRDefault="00912AD5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แนวปฏิบัติทางการบัญชีฯ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งบการเงินรวม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)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19A544EA" w14:textId="77777777" w:rsidR="00912AD5" w:rsidRPr="00C1034E" w:rsidRDefault="00912AD5" w:rsidP="00AA011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0594426" w14:textId="47C8A22B" w:rsidR="00912AD5" w:rsidRPr="00C1034E" w:rsidRDefault="00912AD5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และแนวปฎิบัติทางการบัญชีฯ</w:t>
      </w:r>
      <w:r w:rsidR="005E1A37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AA011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br/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มาถือปฏิบัติมีผลกระทบต่อวิธีปฏิบัติทางบัญชีของ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ที่เป็นสาระสำคัญในเรื่องดังต่อไปนี้</w:t>
      </w:r>
      <w:r w:rsidR="0041106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</w:p>
    <w:p w14:paraId="1B9819E2" w14:textId="77777777" w:rsidR="00912AD5" w:rsidRPr="00C1034E" w:rsidRDefault="00912AD5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0"/>
          <w:szCs w:val="20"/>
          <w:lang w:val="en-GB"/>
        </w:rPr>
      </w:pPr>
    </w:p>
    <w:p w14:paraId="01D5DD89" w14:textId="61960377" w:rsidR="00912AD5" w:rsidRPr="00C1034E" w:rsidRDefault="00912AD5" w:rsidP="0024609D">
      <w:pPr>
        <w:pStyle w:val="ListParagraph"/>
        <w:numPr>
          <w:ilvl w:val="0"/>
          <w:numId w:val="14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66D6BE67" w14:textId="77777777" w:rsidR="005E1A37" w:rsidRPr="00C1034E" w:rsidRDefault="005E1A37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0"/>
          <w:szCs w:val="20"/>
        </w:rPr>
      </w:pPr>
    </w:p>
    <w:p w14:paraId="68D312B2" w14:textId="2DF3055E" w:rsidR="00912AD5" w:rsidRPr="00C1034E" w:rsidRDefault="00912AD5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ของตราสารหนี้ทำให้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กลุ่มกิจการใช้วิธีพิจารณาการเปลี่ยนแปลงในคุณภาพเครดิตของสินทรัพย์ทางการเงินเป็นสามระดับ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การคำนวณวิธีดอกเบี้ยที่แท้จริงที่แตกต่างกันไป ณ วันที่ </w:t>
      </w:r>
      <w:r w:rsidR="005E1A37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br/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กลุ่มกิจการรับรู้ผลขาดทุนจากการด้อยค่าของเงินฝากธนาคารและสถาบันการเงินจำนวน </w:t>
      </w:r>
      <w:bookmarkStart w:id="9" w:name="_Hlk41369171"/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932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,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307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</w:t>
      </w:r>
      <w:bookmarkEnd w:id="9"/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บาท และเงินลงทุนในหลักทรัพย์จำนวน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429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,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730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บาท โดยรับรู้การปรับปรุงเมื่อเริ่มนำมาตรฐานมาใช้ครั้งแรกในกำไรสะสมต้นงวด</w:t>
      </w:r>
    </w:p>
    <w:p w14:paraId="1BB3A570" w14:textId="77777777" w:rsidR="00912AD5" w:rsidRPr="00C1034E" w:rsidRDefault="00912AD5" w:rsidP="00AA011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0B81DD6" w14:textId="0EBD5822" w:rsidR="00912AD5" w:rsidRPr="00C1034E" w:rsidRDefault="00912AD5" w:rsidP="0024609D">
      <w:pPr>
        <w:pStyle w:val="ListParagraph"/>
        <w:numPr>
          <w:ilvl w:val="0"/>
          <w:numId w:val="14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การจัดประเภทใหม่ของเงินลงทุนประเภทเผื่อขายเป็นเงินลงทุนที่วัดมูลค่าด้วยมูลค่ายุติธรรมผ่านกำไรขาดทุนเบ็ดเสร็จอื่น 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FVOCI)</w:t>
      </w:r>
    </w:p>
    <w:p w14:paraId="35646280" w14:textId="77777777" w:rsidR="005E1A37" w:rsidRPr="00C1034E" w:rsidRDefault="005E1A37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0"/>
          <w:szCs w:val="20"/>
        </w:rPr>
      </w:pPr>
    </w:p>
    <w:p w14:paraId="425D6AEA" w14:textId="4A1C78A9" w:rsidR="00912AD5" w:rsidRPr="00C1034E" w:rsidRDefault="00912AD5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จัดประเภทเงินลงทุนในตราสารหนี้และตราสารทุนจากเงินลงทุนเผื่อขายเป็นเงินลงทุนที่วัดมูลค่าด้วย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ตามวัตถุประสงค์ในการถือเงินลงทุน ดังนั้น กลุ่มกิจการจึงได้จัดประเภทเงินลงทุนดังกล่าวซึ่งมีมูลค่ายุติธรรมเท่ากับ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6</w:t>
      </w:r>
      <w:r w:rsidR="00E90164"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,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616</w:t>
      </w:r>
      <w:r w:rsidR="00E90164"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ล้านบาทจากเงินลงทุนเผื่อขายเป็นเงินลงทุนที่วัดมูลค่าด้วย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และโอน</w:t>
      </w:r>
      <w:r w:rsidR="00E90164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ขาดทุน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จากมูลค่ายุติธรรมที่เกี่ยวข้อง</w:t>
      </w:r>
      <w:r w:rsidR="009D3E8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สุทธิจากภาษี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จำนวน</w:t>
      </w:r>
      <w:r w:rsidR="00E90164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>114</w:t>
      </w:r>
      <w:r w:rsidR="00E90164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096752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ล้าน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บาทจากสำรองมูลค่าเงินลงทุนเผื่อขายไปยังสำรองมูลค่าสินทรัพย์ทางการเงินที่วัดมูลค่าด้วย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14DB7A7D" w14:textId="77777777" w:rsidR="00912AD5" w:rsidRPr="00C1034E" w:rsidRDefault="00912AD5" w:rsidP="00AA011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E6F805B" w14:textId="62643F4D" w:rsidR="00912AD5" w:rsidRPr="00C1034E" w:rsidRDefault="00912AD5" w:rsidP="0024609D">
      <w:pPr>
        <w:pStyle w:val="ListParagraph"/>
        <w:numPr>
          <w:ilvl w:val="0"/>
          <w:numId w:val="14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(FVOCI)</w:t>
      </w:r>
    </w:p>
    <w:p w14:paraId="4CD3BF6F" w14:textId="77777777" w:rsidR="005E1A37" w:rsidRPr="00C1034E" w:rsidRDefault="005E1A37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0"/>
          <w:szCs w:val="20"/>
          <w:lang w:bidi="th-TH"/>
        </w:rPr>
      </w:pPr>
    </w:p>
    <w:p w14:paraId="467809DD" w14:textId="2D4BB7B4" w:rsidR="00912AD5" w:rsidRPr="00C1034E" w:rsidRDefault="00912AD5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ปัจจุบันกลุ่มกิจการมีเงินลงทุนในตราสารทุนที่แสดงด้วยวิธีราคาทุนจำนวน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20</w:t>
      </w:r>
      <w:r w:rsidR="00216CFE"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.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06</w:t>
      </w:r>
      <w:r w:rsidR="00E90164"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ล้านบาท โดยเงินลงทุนในตราสารทุนดังกล่าวจะต้องถูกจัดประเภทและวัดมูลค่าใหม่ตามวิธีมูลค่ายุติธรรมผ่านกำไรขาดทุนเบ็ดเสร็จอื่น และรับรู้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รายการปรับปรุงสะสม</w:t>
      </w:r>
      <w:r w:rsidR="00E90164"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สุทธิจากภาษี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จำนวน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4"/>
          <w:sz w:val="26"/>
          <w:szCs w:val="26"/>
        </w:rPr>
        <w:t>51</w:t>
      </w:r>
      <w:r w:rsidR="00E90164" w:rsidRPr="00C1034E">
        <w:rPr>
          <w:rFonts w:ascii="Browallia New" w:eastAsia="CordiaUPC" w:hAnsi="Browallia New" w:cs="Browallia New"/>
          <w:color w:val="000000" w:themeColor="text1"/>
          <w:spacing w:val="-4"/>
          <w:sz w:val="26"/>
          <w:szCs w:val="26"/>
        </w:rPr>
        <w:t>.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4"/>
          <w:sz w:val="26"/>
          <w:szCs w:val="26"/>
        </w:rPr>
        <w:t>29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ล้านบาท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 ในองค์ประกอบอื่นของส่วนของเจ้าของ</w:t>
      </w:r>
    </w:p>
    <w:p w14:paraId="2A860B60" w14:textId="77777777" w:rsidR="00912AD5" w:rsidRPr="00C1034E" w:rsidRDefault="00912AD5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0"/>
          <w:szCs w:val="20"/>
        </w:rPr>
      </w:pPr>
    </w:p>
    <w:p w14:paraId="76145655" w14:textId="49817517" w:rsidR="00912AD5" w:rsidRPr="00C1034E" w:rsidRDefault="00912AD5" w:rsidP="0024609D">
      <w:pPr>
        <w:pStyle w:val="ListParagraph"/>
        <w:numPr>
          <w:ilvl w:val="0"/>
          <w:numId w:val="14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การจัดประเภทใหม่ของเงินลงทุนที่จะถือจนครบกำหนดเป็นเงินลงทุนที่วัดมูลค่าด้วยราคาทุนตัดจำหน่าย</w:t>
      </w:r>
    </w:p>
    <w:p w14:paraId="7D8ED341" w14:textId="77777777" w:rsidR="005E1A37" w:rsidRPr="00C1034E" w:rsidRDefault="005E1A37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0"/>
          <w:szCs w:val="20"/>
        </w:rPr>
      </w:pPr>
    </w:p>
    <w:p w14:paraId="2D736FEB" w14:textId="64EBBA5B" w:rsidR="006949AC" w:rsidRPr="00C1034E" w:rsidRDefault="00912AD5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หุ้นกู้และพันธบัตรรัฐบาลซึ่งเดิมได้จัดประเภทเป็นเงินลงทุนที่ถือจนครบกำหนด ถูกจัดประเภทใหม่เป็นเงินลงทุนที่วัดมูลค่าด้วยราคาทุนตัดจำหน่าย เนื่องจาก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ตั้งใจที่จะถือเงินลงทุนนี้ไว้จนครบกำหนด ไม่มีผลแตกต่างของมูลค่าตามบัญชีระหว่างมูลค่าตามที่แสดงไว้เดิมกับมูลค่าหลังจากจัดประเภทใหม่ ทั้งนี้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รับรู้ค่าเผื่อผลขาดทุนจากการด้อยค่า</w:t>
      </w:r>
      <w:r w:rsidR="000F73F6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สุทธิจากภาษี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ของเงินลงทุนดังกล่าว</w:t>
      </w:r>
      <w:r w:rsidR="00AE72F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สุทธิขากภาษี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จำนวน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>0</w:t>
      </w:r>
      <w:r w:rsidR="00897410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>.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>03</w:t>
      </w:r>
      <w:r w:rsidR="00897410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="00096752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ล้าน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บาทในกำไรสะสมต้นงวด</w:t>
      </w:r>
    </w:p>
    <w:p w14:paraId="56084FE9" w14:textId="732E7454" w:rsidR="00F85F47" w:rsidRPr="00C1034E" w:rsidRDefault="00F85F47">
      <w:pPr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 w:bidi="ar-SA"/>
        </w:rPr>
      </w:pP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br w:type="page"/>
      </w:r>
    </w:p>
    <w:p w14:paraId="5831B193" w14:textId="77777777" w:rsidR="006949AC" w:rsidRPr="00C1034E" w:rsidRDefault="006949AC" w:rsidP="00F85F47">
      <w:pPr>
        <w:pStyle w:val="ListParagraph"/>
        <w:spacing w:after="0"/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45A634C0" w14:textId="21BBAE7B" w:rsidR="00912AD5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12AD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912AD5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144287CA" w14:textId="77777777" w:rsidR="00912AD5" w:rsidRPr="00C1034E" w:rsidRDefault="00912AD5" w:rsidP="00A156CD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57600249" w14:textId="7713F6F4" w:rsidR="00912AD5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912AD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เครื่องมีอทางการเงิน 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912AD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A9DFCF8" w14:textId="19FEA85D" w:rsidR="0041106C" w:rsidRPr="00C1034E" w:rsidRDefault="0041106C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598DAB69" w14:textId="60140E9F" w:rsidR="0041106C" w:rsidRPr="00C1034E" w:rsidRDefault="0041106C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="00294975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  <w:t xml:space="preserve">(TAS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  <w:t>32</w:t>
      </w:r>
      <w:r w:rsidR="00294975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  <w:t xml:space="preserve"> </w:t>
      </w:r>
      <w:r w:rsidR="0029497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และ </w:t>
      </w:r>
      <w:r w:rsidR="00294975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  <w:t>9</w:t>
      </w:r>
      <w:r w:rsidR="00294975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  <w:t xml:space="preserve">)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งบการเงินเฉพาะกิจการ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)</w:t>
      </w:r>
    </w:p>
    <w:p w14:paraId="036BD922" w14:textId="398E1AC9" w:rsidR="00D842B6" w:rsidRPr="00C1034E" w:rsidRDefault="00D842B6" w:rsidP="005F0B7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0A06CC" w14:textId="16BE6ED1" w:rsidR="001F75E3" w:rsidRPr="00C1034E" w:rsidRDefault="001F75E3" w:rsidP="005F0B7D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ผลกระทบที่มีต่อกำไรสะสมของ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บริษัท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มีดังต่อไปนี้</w:t>
      </w:r>
    </w:p>
    <w:p w14:paraId="5CB399CC" w14:textId="77777777" w:rsidR="001F75E3" w:rsidRPr="00C1034E" w:rsidRDefault="001F75E3" w:rsidP="005F0B7D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7722"/>
        <w:gridCol w:w="1440"/>
      </w:tblGrid>
      <w:tr w:rsidR="0028616E" w:rsidRPr="00C1034E" w14:paraId="0486F44C" w14:textId="77777777" w:rsidTr="00F85F47">
        <w:tc>
          <w:tcPr>
            <w:tcW w:w="7722" w:type="dxa"/>
            <w:shd w:val="clear" w:color="auto" w:fill="auto"/>
            <w:vAlign w:val="bottom"/>
          </w:tcPr>
          <w:p w14:paraId="71201135" w14:textId="77777777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A57504" w14:textId="59CC5D15" w:rsidR="0028616E" w:rsidRPr="00C1034E" w:rsidRDefault="0028616E" w:rsidP="00AA011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งบการเงิน</w:t>
            </w:r>
            <w:r w:rsidRPr="00C1034E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br/>
            </w: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28616E" w:rsidRPr="00C1034E" w14:paraId="55ABECED" w14:textId="77777777" w:rsidTr="00F85F47">
        <w:tc>
          <w:tcPr>
            <w:tcW w:w="7722" w:type="dxa"/>
            <w:shd w:val="clear" w:color="auto" w:fill="auto"/>
            <w:vAlign w:val="bottom"/>
          </w:tcPr>
          <w:p w14:paraId="4856B2EB" w14:textId="77777777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7B9911" w14:textId="14063F5B" w:rsidR="0028616E" w:rsidRPr="00C1034E" w:rsidRDefault="0028616E" w:rsidP="00AA0115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28616E" w:rsidRPr="00C1034E" w14:paraId="281CAF98" w14:textId="77777777" w:rsidTr="00F85F47">
        <w:tc>
          <w:tcPr>
            <w:tcW w:w="7722" w:type="dxa"/>
            <w:vAlign w:val="bottom"/>
          </w:tcPr>
          <w:p w14:paraId="3FAD3270" w14:textId="77777777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55C90" w14:textId="34FD7621" w:rsidR="0028616E" w:rsidRPr="002A7A04" w:rsidRDefault="0028616E" w:rsidP="00AA01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28616E" w:rsidRPr="00C1034E" w14:paraId="472D1FE5" w14:textId="77777777" w:rsidTr="00F85F47">
        <w:tc>
          <w:tcPr>
            <w:tcW w:w="7722" w:type="dxa"/>
            <w:vAlign w:val="bottom"/>
          </w:tcPr>
          <w:p w14:paraId="6F89254B" w14:textId="0B9D4189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กำไรสะสมที่ยังไม่ได้จัดสรร 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val="en-GB" w:eastAsia="th-TH"/>
              </w:rPr>
              <w:t>31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val="en-GB" w:eastAsia="th-TH"/>
              </w:rPr>
              <w:t>2562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(ตามที่รายงานไว้เดิม)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FF0343" w14:textId="1BADB3AB" w:rsidR="0028616E" w:rsidRPr="002A7A04" w:rsidRDefault="002A7A04" w:rsidP="00096752">
            <w:pPr>
              <w:ind w:right="-72"/>
              <w:jc w:val="right"/>
              <w:rPr>
                <w:rFonts w:ascii="Browallia New" w:eastAsia="Calibri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alibri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28616E" w:rsidRPr="002A7A04">
              <w:rPr>
                <w:rFonts w:ascii="Browallia New" w:eastAsia="Calibri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Calibri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320</w:t>
            </w:r>
            <w:r w:rsidR="0028616E" w:rsidRPr="002A7A04">
              <w:rPr>
                <w:rFonts w:ascii="Browallia New" w:eastAsia="Calibri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Calibri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224</w:t>
            </w:r>
          </w:p>
        </w:tc>
      </w:tr>
      <w:tr w:rsidR="0028616E" w:rsidRPr="00C1034E" w14:paraId="55056C43" w14:textId="77777777" w:rsidTr="00F85F47">
        <w:tc>
          <w:tcPr>
            <w:tcW w:w="7722" w:type="dxa"/>
            <w:vAlign w:val="bottom"/>
          </w:tcPr>
          <w:p w14:paraId="292D6617" w14:textId="77777777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C00BF" w14:textId="544DF73F" w:rsidR="0028616E" w:rsidRPr="002A7A04" w:rsidRDefault="0028616E" w:rsidP="00096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</w:p>
        </w:tc>
      </w:tr>
      <w:tr w:rsidR="0028616E" w:rsidRPr="00C1034E" w14:paraId="02C59BA9" w14:textId="77777777" w:rsidTr="00F85F47">
        <w:tc>
          <w:tcPr>
            <w:tcW w:w="7722" w:type="dxa"/>
            <w:vAlign w:val="bottom"/>
          </w:tcPr>
          <w:p w14:paraId="5C6E5693" w14:textId="7E3FD9E6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0A7F61" w14:textId="3DAF0EF2" w:rsidR="0028616E" w:rsidRPr="002A7A04" w:rsidRDefault="0028616E" w:rsidP="00096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8616E" w:rsidRPr="00C1034E" w14:paraId="6173ACB8" w14:textId="77777777" w:rsidTr="00F85F47">
        <w:tc>
          <w:tcPr>
            <w:tcW w:w="7722" w:type="dxa"/>
            <w:vAlign w:val="bottom"/>
          </w:tcPr>
          <w:p w14:paraId="2F4C188A" w14:textId="77777777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รับรู้ค่าเผื่อการด้อยค่าของเงินลงทุนในตราสารหนี้ที่วัดมูลค่าด้วยมูลค่ายุติธรรม</w:t>
            </w:r>
          </w:p>
          <w:p w14:paraId="3A60E59B" w14:textId="4A7097CD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  ผ่านกำไรขาดทุนเบ็ดเสร็จอื่น (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  <w:t>FVOCI)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483DF" w14:textId="6619CDA2" w:rsidR="0028616E" w:rsidRPr="002A7A04" w:rsidRDefault="0028616E" w:rsidP="00096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8616E" w:rsidRPr="00C1034E" w14:paraId="77211236" w14:textId="77777777" w:rsidTr="00F85F47">
        <w:tc>
          <w:tcPr>
            <w:tcW w:w="7722" w:type="dxa"/>
            <w:vAlign w:val="bottom"/>
          </w:tcPr>
          <w:p w14:paraId="2E414187" w14:textId="1990EB79" w:rsidR="0028616E" w:rsidRPr="00C1034E" w:rsidRDefault="0028616E" w:rsidP="00096752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รับรู้มูลค่ายุติธรรมของ</w:t>
            </w:r>
            <w:r w:rsidR="0021462B"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เงินลงทุน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วัดมูลค่าด้วยมูลค่ายุติธรรมผ่านกำไรขาดทุน </w:t>
            </w:r>
          </w:p>
          <w:p w14:paraId="4C172E1D" w14:textId="4068128B" w:rsidR="0028616E" w:rsidRPr="00C1034E" w:rsidRDefault="0028616E" w:rsidP="00096752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  (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  <w:t>FVPL)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39B6A8" w14:textId="1AC12C2B" w:rsidR="0028616E" w:rsidRPr="00C1034E" w:rsidRDefault="0028616E" w:rsidP="00096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154</w:t>
            </w:r>
            <w:r w:rsidR="000F2D48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8616E" w:rsidRPr="00C1034E" w14:paraId="448617F4" w14:textId="77777777" w:rsidTr="00F85F47">
        <w:tc>
          <w:tcPr>
            <w:tcW w:w="7722" w:type="dxa"/>
            <w:vAlign w:val="bottom"/>
          </w:tcPr>
          <w:p w14:paraId="4CB0FB53" w14:textId="77777777" w:rsidR="0028616E" w:rsidRPr="00C1034E" w:rsidRDefault="0028616E" w:rsidP="00096752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การรับรู้สินทรัพย์ภาษีเงินได้รอตัดบัญชี/หนี้สินภาษีเงินได้รอตัดบัญชีจากรายการ</w:t>
            </w:r>
          </w:p>
          <w:p w14:paraId="71F72443" w14:textId="054824E1" w:rsidR="0028616E" w:rsidRPr="00C1034E" w:rsidRDefault="0028616E" w:rsidP="00096752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  ปรับปรุงข้างต้น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E10C5" w14:textId="1E47426C" w:rsidR="0028616E" w:rsidRPr="00C1034E" w:rsidRDefault="0028616E" w:rsidP="0009675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28616E" w:rsidRPr="00C1034E" w14:paraId="2152BC2D" w14:textId="77777777" w:rsidTr="00F85F47">
        <w:tc>
          <w:tcPr>
            <w:tcW w:w="7722" w:type="dxa"/>
            <w:vAlign w:val="bottom"/>
          </w:tcPr>
          <w:p w14:paraId="6820F8CC" w14:textId="77777777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9FBE43" w14:textId="668318E1" w:rsidR="0028616E" w:rsidRPr="00C1034E" w:rsidRDefault="0028616E" w:rsidP="000967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napToGrid w:val="0"/>
                <w:color w:val="000000" w:themeColor="text1"/>
                <w:sz w:val="12"/>
                <w:szCs w:val="12"/>
                <w:lang w:eastAsia="th-TH"/>
              </w:rPr>
            </w:pPr>
          </w:p>
        </w:tc>
      </w:tr>
      <w:tr w:rsidR="0028616E" w:rsidRPr="00C1034E" w14:paraId="3D5E7AED" w14:textId="77777777" w:rsidTr="00F85F47">
        <w:trPr>
          <w:trHeight w:val="348"/>
        </w:trPr>
        <w:tc>
          <w:tcPr>
            <w:tcW w:w="7722" w:type="dxa"/>
            <w:vAlign w:val="bottom"/>
          </w:tcPr>
          <w:p w14:paraId="0243FC6A" w14:textId="1D31659C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กำไรสะสมที่ยังไม่จัดสรร 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val="en-GB" w:eastAsia="th-TH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มกราคม พ.ศ.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val="en-GB" w:eastAsia="th-TH"/>
              </w:rPr>
              <w:t>2563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หลังปรับปรุงผลกระทบ</w:t>
            </w:r>
          </w:p>
          <w:p w14:paraId="5842681F" w14:textId="619958DA" w:rsidR="0028616E" w:rsidRPr="00C1034E" w:rsidRDefault="0028616E" w:rsidP="00AA0115">
            <w:pPr>
              <w:ind w:left="678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  จาก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eastAsia="th-TH"/>
              </w:rPr>
              <w:t>TFRS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lang w:val="en-GB" w:eastAsia="th-TH"/>
              </w:rPr>
              <w:t>9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C538F" w14:textId="3D90BE79" w:rsidR="0028616E" w:rsidRPr="00C1034E" w:rsidRDefault="002A7A04" w:rsidP="00BE4B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196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483</w:t>
            </w:r>
          </w:p>
        </w:tc>
      </w:tr>
    </w:tbl>
    <w:p w14:paraId="5991D93D" w14:textId="15AA508D" w:rsidR="00177B25" w:rsidRPr="00C1034E" w:rsidRDefault="00177B25" w:rsidP="005F0B7D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1E0FD0D" w14:textId="6F58AEAA" w:rsidR="00AA0115" w:rsidRPr="00C1034E" w:rsidRDefault="00AA0115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br w:type="page"/>
      </w:r>
    </w:p>
    <w:p w14:paraId="11DD5EE6" w14:textId="77777777" w:rsidR="00AA0115" w:rsidRPr="00C1034E" w:rsidRDefault="00AA0115" w:rsidP="00AA0115">
      <w:pPr>
        <w:tabs>
          <w:tab w:val="left" w:pos="540"/>
        </w:tabs>
        <w:ind w:left="540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48E5A18" w14:textId="25D43D8E" w:rsidR="00AA0115" w:rsidRPr="00C1034E" w:rsidRDefault="002A7A04" w:rsidP="00AA0115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AA011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AA011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AA011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AA0115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142341EF" w14:textId="77777777" w:rsidR="00AA0115" w:rsidRPr="00C1034E" w:rsidRDefault="00AA0115" w:rsidP="00AA0115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27A52101" w14:textId="6E0AB54B" w:rsidR="00AA0115" w:rsidRPr="00C1034E" w:rsidRDefault="002A7A04" w:rsidP="00AA011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AA011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AA011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AA0115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เครื่องมีอทางการเงิน </w:t>
      </w:r>
      <w:r w:rsidR="00AA011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AA011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AA011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04EFD92A" w14:textId="77777777" w:rsidR="00AA0115" w:rsidRPr="00C1034E" w:rsidRDefault="00AA0115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006AE3C6" w14:textId="047FB670" w:rsidR="00AA0115" w:rsidRPr="00C1034E" w:rsidRDefault="00AA0115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="00D03857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 (TAS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32</w:t>
      </w:r>
      <w:r w:rsidR="00D03857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 </w:t>
      </w:r>
      <w:r w:rsidR="00D03857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 xml:space="preserve">และ </w:t>
      </w:r>
      <w:r w:rsidR="00D03857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9</w:t>
      </w:r>
      <w:r w:rsidR="00D03857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)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>งบการเงินเฉพาะกิจการ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lang w:val="en-GB"/>
        </w:rPr>
        <w:t xml:space="preserve">)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ต่อ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lang w:val="en-GB"/>
        </w:rPr>
        <w:t>)</w:t>
      </w:r>
    </w:p>
    <w:p w14:paraId="0DA8D02F" w14:textId="77777777" w:rsidR="00096752" w:rsidRPr="00C1034E" w:rsidRDefault="00096752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</w:p>
    <w:p w14:paraId="7FAF8F49" w14:textId="2355C22D" w:rsidR="00096752" w:rsidRPr="00C1034E" w:rsidRDefault="00096752" w:rsidP="00096752">
      <w:pPr>
        <w:ind w:left="360" w:firstLine="72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ผลกระทบต่อส่วนของเจ้าของของบริษัท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มีดังต่อไปนี้</w:t>
      </w:r>
    </w:p>
    <w:p w14:paraId="43EB3D3E" w14:textId="77777777" w:rsidR="00AA0115" w:rsidRPr="00C1034E" w:rsidRDefault="00AA0115" w:rsidP="00096752">
      <w:pPr>
        <w:ind w:left="360" w:right="105" w:firstLine="72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557" w:type="dxa"/>
        <w:tblInd w:w="900" w:type="dxa"/>
        <w:tblLook w:val="04A0" w:firstRow="1" w:lastRow="0" w:firstColumn="1" w:lastColumn="0" w:noHBand="0" w:noVBand="1"/>
      </w:tblPr>
      <w:tblGrid>
        <w:gridCol w:w="5580"/>
        <w:gridCol w:w="1560"/>
        <w:gridCol w:w="1417"/>
      </w:tblGrid>
      <w:tr w:rsidR="0028616E" w:rsidRPr="00C1034E" w14:paraId="37410FF8" w14:textId="77777777" w:rsidTr="005F0B7D">
        <w:trPr>
          <w:trHeight w:val="309"/>
        </w:trPr>
        <w:tc>
          <w:tcPr>
            <w:tcW w:w="5580" w:type="dxa"/>
          </w:tcPr>
          <w:p w14:paraId="45E8DE40" w14:textId="77777777" w:rsidR="0028616E" w:rsidRPr="00C1034E" w:rsidRDefault="0028616E" w:rsidP="005F0B7D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1A30D47" w14:textId="77777777" w:rsidR="0028616E" w:rsidRPr="00C1034E" w:rsidRDefault="0028616E" w:rsidP="005F0B7D">
            <w:pPr>
              <w:pBdr>
                <w:bottom w:val="single" w:sz="4" w:space="1" w:color="auto"/>
              </w:pBdr>
              <w:ind w:right="-25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8616E" w:rsidRPr="00C1034E" w14:paraId="11C67490" w14:textId="77777777" w:rsidTr="005F0B7D">
        <w:trPr>
          <w:trHeight w:val="1004"/>
        </w:trPr>
        <w:tc>
          <w:tcPr>
            <w:tcW w:w="5580" w:type="dxa"/>
          </w:tcPr>
          <w:p w14:paraId="560E7941" w14:textId="77777777" w:rsidR="0028616E" w:rsidRPr="00C1034E" w:rsidRDefault="0028616E" w:rsidP="005F0B7D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044E9C7E" w14:textId="77777777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สำรองมูลค่าสินทรัพย์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ทางการเงินที่วัดมูลค่าด้วย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 xml:space="preserve"> FVOCI</w:t>
            </w:r>
          </w:p>
          <w:p w14:paraId="56D63423" w14:textId="77777777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729AFC8D" w14:textId="77777777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ED7A542" w14:textId="77777777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ผลกระทบ</w:t>
            </w:r>
          </w:p>
          <w:p w14:paraId="71EBAE83" w14:textId="77777777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ต่อกำไรสะสม</w:t>
            </w:r>
          </w:p>
          <w:p w14:paraId="7992DA1D" w14:textId="77777777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8616E" w:rsidRPr="00C1034E" w14:paraId="4CB0E8FA" w14:textId="77777777" w:rsidTr="005F0B7D">
        <w:tc>
          <w:tcPr>
            <w:tcW w:w="5580" w:type="dxa"/>
          </w:tcPr>
          <w:p w14:paraId="05726CB1" w14:textId="77777777" w:rsidR="0028616E" w:rsidRPr="00C1034E" w:rsidRDefault="0028616E" w:rsidP="005F0B7D">
            <w:pPr>
              <w:ind w:left="6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14:paraId="11C07482" w14:textId="77777777" w:rsidR="0028616E" w:rsidRPr="00C1034E" w:rsidRDefault="0028616E" w:rsidP="005F0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F42472A" w14:textId="77777777" w:rsidR="0028616E" w:rsidRPr="00C1034E" w:rsidRDefault="0028616E" w:rsidP="005F0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28616E" w:rsidRPr="00C1034E" w14:paraId="5F52760D" w14:textId="77777777" w:rsidTr="005F0B7D">
        <w:tc>
          <w:tcPr>
            <w:tcW w:w="5580" w:type="dxa"/>
            <w:hideMark/>
          </w:tcPr>
          <w:p w14:paraId="39E6AD0A" w14:textId="211BC91E" w:rsidR="0028616E" w:rsidRPr="00C1034E" w:rsidRDefault="0028616E" w:rsidP="005F0B7D">
            <w:pPr>
              <w:ind w:left="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C1034E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(ตามที่รายงานไว้เดิม)</w:t>
            </w:r>
          </w:p>
        </w:tc>
        <w:tc>
          <w:tcPr>
            <w:tcW w:w="1560" w:type="dxa"/>
            <w:vAlign w:val="bottom"/>
          </w:tcPr>
          <w:p w14:paraId="618939E3" w14:textId="24ACF7DD" w:rsidR="0028616E" w:rsidRPr="00C1034E" w:rsidRDefault="0028616E" w:rsidP="005F0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687EB0D3" w14:textId="64E3B4DF" w:rsidR="0028616E" w:rsidRPr="00C1034E" w:rsidRDefault="002A7A04" w:rsidP="005F0B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320</w:t>
            </w:r>
            <w:r w:rsidR="0028616E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</w:tr>
      <w:tr w:rsidR="0028616E" w:rsidRPr="00C1034E" w14:paraId="69245518" w14:textId="77777777" w:rsidTr="005F0B7D">
        <w:tc>
          <w:tcPr>
            <w:tcW w:w="5580" w:type="dxa"/>
          </w:tcPr>
          <w:p w14:paraId="7987C409" w14:textId="77777777" w:rsidR="0028616E" w:rsidRPr="00C1034E" w:rsidRDefault="0028616E" w:rsidP="005F0B7D">
            <w:pPr>
              <w:ind w:left="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การจัดประเภทใหม่จากเงินลงทุนเผื่อขายเป็น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br/>
              <w:t xml:space="preserve">   เงินลงทุนที่วัดมูลค่าด้วย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FVPL</w:t>
            </w:r>
          </w:p>
        </w:tc>
        <w:tc>
          <w:tcPr>
            <w:tcW w:w="1560" w:type="dxa"/>
            <w:vAlign w:val="bottom"/>
          </w:tcPr>
          <w:p w14:paraId="68787C03" w14:textId="7BC4B873" w:rsidR="0028616E" w:rsidRPr="00C1034E" w:rsidRDefault="002A7A04" w:rsidP="005F0B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28616E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17" w:type="dxa"/>
            <w:vAlign w:val="bottom"/>
          </w:tcPr>
          <w:p w14:paraId="713A6AE9" w14:textId="2489C6EE" w:rsidR="0028616E" w:rsidRPr="00C1034E" w:rsidRDefault="0028616E" w:rsidP="005F0B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614</w:t>
            </w: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</w:tr>
      <w:tr w:rsidR="0028616E" w:rsidRPr="00C1034E" w14:paraId="4FEA6B4B" w14:textId="77777777" w:rsidTr="005F0B7D">
        <w:tc>
          <w:tcPr>
            <w:tcW w:w="5580" w:type="dxa"/>
          </w:tcPr>
          <w:p w14:paraId="31E15BA7" w14:textId="77777777" w:rsidR="0028616E" w:rsidRPr="00C1034E" w:rsidRDefault="0028616E" w:rsidP="005F0B7D">
            <w:pPr>
              <w:ind w:left="6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การรับรู้ผลขาดทุนด้านเครดิตที่คาดว่าจะเกิดขึ้น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2D85D8A8" w14:textId="2FE8991E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2D56759" w14:textId="48D1E3FF" w:rsidR="0028616E" w:rsidRPr="00C1034E" w:rsidRDefault="0028616E" w:rsidP="005F0B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28616E" w:rsidRPr="00C1034E" w14:paraId="11C5F924" w14:textId="77777777" w:rsidTr="005F0B7D">
        <w:tc>
          <w:tcPr>
            <w:tcW w:w="5580" w:type="dxa"/>
            <w:hideMark/>
          </w:tcPr>
          <w:p w14:paraId="6F22EB4C" w14:textId="0F7F40B2" w:rsidR="0028616E" w:rsidRPr="00C1034E" w:rsidRDefault="0028616E" w:rsidP="005F0B7D">
            <w:pPr>
              <w:ind w:left="6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จาก</w:t>
            </w: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br/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การ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จากการนำ 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eastAsia="th-TH"/>
              </w:rPr>
              <w:t xml:space="preserve">TFRS </w:t>
            </w:r>
            <w:r w:rsidR="002A7A04" w:rsidRPr="002A7A04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9</w:t>
            </w:r>
            <w:r w:rsidRPr="00C1034E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560" w:type="dxa"/>
            <w:vAlign w:val="bottom"/>
          </w:tcPr>
          <w:p w14:paraId="29A9A54B" w14:textId="2EAC6C89" w:rsidR="0028616E" w:rsidRPr="00C1034E" w:rsidRDefault="002A7A04" w:rsidP="005F0B7D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17" w:type="dxa"/>
            <w:vAlign w:val="bottom"/>
          </w:tcPr>
          <w:p w14:paraId="6C36EA43" w14:textId="6CEA3C52" w:rsidR="0028616E" w:rsidRPr="00C1034E" w:rsidRDefault="002A7A04" w:rsidP="005F0B7D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196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28616E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</w:tr>
    </w:tbl>
    <w:p w14:paraId="3F40CF5C" w14:textId="77777777" w:rsidR="005E1A37" w:rsidRPr="00C1034E" w:rsidRDefault="005E1A37">
      <w:pPr>
        <w:rPr>
          <w:rFonts w:ascii="Browallia New" w:hAnsi="Browallia New" w:cs="Browallia New"/>
          <w:color w:val="000000" w:themeColor="text1"/>
        </w:rPr>
      </w:pPr>
    </w:p>
    <w:p w14:paraId="4C718A20" w14:textId="77777777" w:rsidR="001F75E3" w:rsidRPr="00C1034E" w:rsidRDefault="001F75E3" w:rsidP="00A156CD">
      <w:pPr>
        <w:ind w:left="1080" w:hanging="540"/>
        <w:jc w:val="thaiDistribute"/>
        <w:rPr>
          <w:rFonts w:ascii="Browallia New" w:eastAsia="CordiaUPC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1F75E3" w:rsidRPr="00C1034E" w:rsidSect="00000967">
          <w:headerReference w:type="default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9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28B5412A" w14:textId="77777777" w:rsidR="005400CC" w:rsidRPr="00C1034E" w:rsidRDefault="005400CC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C07B848" w14:textId="7E8EBE1A" w:rsidR="005400CC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5400C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5400C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5400CC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3F356957" w14:textId="77777777" w:rsidR="005400CC" w:rsidRPr="00C1034E" w:rsidRDefault="005400CC" w:rsidP="00A156CD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16"/>
          <w:szCs w:val="16"/>
          <w:lang w:val="en-GB"/>
        </w:rPr>
      </w:pPr>
    </w:p>
    <w:p w14:paraId="7F16F782" w14:textId="76D6577F" w:rsidR="005400CC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5400CC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5400CC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5400CC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เครื่องมีอทางการเงิน 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F222C51" w14:textId="77777777" w:rsidR="005400CC" w:rsidRPr="00C1034E" w:rsidRDefault="005400CC" w:rsidP="00AA0115">
      <w:pPr>
        <w:ind w:left="108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436604E" w14:textId="5852BE91" w:rsidR="005400CC" w:rsidRPr="00C1034E" w:rsidRDefault="005400CC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="00194F56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(TAS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32</w:t>
      </w:r>
      <w:r w:rsidR="00194F56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 </w:t>
      </w:r>
      <w:r w:rsidR="00194F56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 xml:space="preserve">และ </w:t>
      </w:r>
      <w:r w:rsidR="00194F56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9</w:t>
      </w:r>
      <w:r w:rsidR="00194F56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)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งบการเงินเฉพาะกิจการ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lang w:val="en-GB"/>
        </w:rPr>
        <w:t>)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4D0A801" w14:textId="77777777" w:rsidR="005400CC" w:rsidRPr="00C1034E" w:rsidRDefault="005400CC" w:rsidP="00AA0115">
      <w:pPr>
        <w:ind w:left="108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35176DB0" w14:textId="493E29A4" w:rsidR="005400CC" w:rsidRPr="00C1034E" w:rsidRDefault="005400CC" w:rsidP="00976B58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ผู้บริหารได้ประเมินและจัดประเภทรายการเครื่องมือทางการเงินใหม่ ดังนี้</w:t>
      </w:r>
    </w:p>
    <w:p w14:paraId="24414F5F" w14:textId="77777777" w:rsidR="005E1A37" w:rsidRPr="00C1034E" w:rsidRDefault="005E1A37" w:rsidP="00AA0115">
      <w:pPr>
        <w:ind w:left="1080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Style w:val="TableGrid"/>
        <w:tblW w:w="1501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415"/>
        <w:gridCol w:w="1415"/>
        <w:gridCol w:w="1415"/>
        <w:gridCol w:w="1415"/>
        <w:gridCol w:w="1415"/>
        <w:gridCol w:w="1415"/>
        <w:gridCol w:w="1483"/>
      </w:tblGrid>
      <w:tr w:rsidR="00D26B0F" w:rsidRPr="00C1034E" w14:paraId="593E9D03" w14:textId="77777777" w:rsidTr="00976B58">
        <w:trPr>
          <w:trHeight w:val="132"/>
          <w:tblHeader/>
        </w:trPr>
        <w:tc>
          <w:tcPr>
            <w:tcW w:w="5040" w:type="dxa"/>
            <w:shd w:val="clear" w:color="auto" w:fill="auto"/>
            <w:vAlign w:val="bottom"/>
          </w:tcPr>
          <w:p w14:paraId="25D0FA38" w14:textId="77777777" w:rsidR="00D26B0F" w:rsidRPr="00C1034E" w:rsidRDefault="00D26B0F" w:rsidP="00AA0115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73" w:type="dxa"/>
            <w:gridSpan w:val="7"/>
            <w:vAlign w:val="bottom"/>
          </w:tcPr>
          <w:p w14:paraId="6D4DB5A6" w14:textId="5834B198" w:rsidR="00D26B0F" w:rsidRPr="00C1034E" w:rsidRDefault="00D26B0F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4FF3" w:rsidRPr="00C1034E" w14:paraId="1ED9D77A" w14:textId="77777777" w:rsidTr="00976B58">
        <w:trPr>
          <w:trHeight w:val="728"/>
          <w:tblHeader/>
        </w:trPr>
        <w:tc>
          <w:tcPr>
            <w:tcW w:w="5040" w:type="dxa"/>
            <w:shd w:val="clear" w:color="auto" w:fill="auto"/>
            <w:vAlign w:val="bottom"/>
          </w:tcPr>
          <w:p w14:paraId="40756435" w14:textId="77777777" w:rsidR="00814FF3" w:rsidRPr="00C1034E" w:rsidRDefault="00814FF3" w:rsidP="00AA0115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9186A61" w14:textId="77777777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  <w:p w14:paraId="69B4596A" w14:textId="739166D8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ABD8A28" w14:textId="77777777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left="-6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61DF8457" w14:textId="00716F0A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left="-6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เผื่อขาย</w:t>
            </w:r>
          </w:p>
          <w:p w14:paraId="46D736F6" w14:textId="394C499B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left="-69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E63E675" w14:textId="77777777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17B3BB32" w14:textId="7469EADC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ทั่วไป</w:t>
            </w:r>
          </w:p>
          <w:p w14:paraId="49645415" w14:textId="1B61E666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5" w:type="dxa"/>
            <w:vAlign w:val="bottom"/>
          </w:tcPr>
          <w:p w14:paraId="2CAE4B82" w14:textId="77777777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  <w:p w14:paraId="76A1C481" w14:textId="77777777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ที่จะถือจน</w:t>
            </w:r>
          </w:p>
          <w:p w14:paraId="7F984FF5" w14:textId="35937FFC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ครบกำหนด</w:t>
            </w:r>
          </w:p>
          <w:p w14:paraId="28FA85DE" w14:textId="2D5DDB60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5" w:type="dxa"/>
            <w:vAlign w:val="bottom"/>
          </w:tcPr>
          <w:p w14:paraId="24046EE8" w14:textId="489FFEDA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591F8D73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>FVPL)</w:t>
            </w:r>
          </w:p>
          <w:p w14:paraId="71342E32" w14:textId="2A826672" w:rsidR="00814FF3" w:rsidRPr="00C1034E" w:rsidRDefault="00814FF3" w:rsidP="00AA0115">
            <w:pPr>
              <w:pBdr>
                <w:bottom w:val="single" w:sz="4" w:space="0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5F25FE5" w14:textId="51241B32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มูลค่ายุติธรรม</w:t>
            </w:r>
          </w:p>
          <w:p w14:paraId="1E55B6F3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ผ่านกำไรขาดทุน</w:t>
            </w:r>
          </w:p>
          <w:p w14:paraId="595858D3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  <w:p w14:paraId="2D547A9C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>FVOCI)</w:t>
            </w:r>
          </w:p>
          <w:p w14:paraId="2DEE6021" w14:textId="6C7886E0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83" w:type="dxa"/>
            <w:vAlign w:val="bottom"/>
          </w:tcPr>
          <w:p w14:paraId="2CEA9A98" w14:textId="77777777" w:rsidR="00814FF3" w:rsidRPr="00C1034E" w:rsidRDefault="00814FF3" w:rsidP="00AA0115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2"/>
                <w:szCs w:val="22"/>
                <w:cs/>
                <w:lang w:eastAsia="th-TH"/>
              </w:rPr>
              <w:t>เงินลงทุนที่วัดด้วยราคาทุนตัดจำหน่าย</w:t>
            </w:r>
          </w:p>
        </w:tc>
      </w:tr>
      <w:tr w:rsidR="00814FF3" w:rsidRPr="00C1034E" w14:paraId="5A48181B" w14:textId="77777777" w:rsidTr="00976B58">
        <w:trPr>
          <w:trHeight w:val="117"/>
        </w:trPr>
        <w:tc>
          <w:tcPr>
            <w:tcW w:w="5040" w:type="dxa"/>
            <w:shd w:val="clear" w:color="auto" w:fill="auto"/>
            <w:vAlign w:val="bottom"/>
          </w:tcPr>
          <w:p w14:paraId="262C281B" w14:textId="77777777" w:rsidR="00814FF3" w:rsidRPr="00C1034E" w:rsidRDefault="00814FF3" w:rsidP="00AA0115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415" w:type="dxa"/>
            <w:vAlign w:val="bottom"/>
          </w:tcPr>
          <w:p w14:paraId="5B049BCA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5AD96C6C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6221557B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3D93F41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5" w:type="dxa"/>
            <w:vAlign w:val="bottom"/>
          </w:tcPr>
          <w:p w14:paraId="31B99F50" w14:textId="77777777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305C65D9" w14:textId="79DD169E" w:rsidR="00814FF3" w:rsidRPr="00C1034E" w:rsidRDefault="00814FF3" w:rsidP="00AA0115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83" w:type="dxa"/>
            <w:vAlign w:val="bottom"/>
          </w:tcPr>
          <w:p w14:paraId="63BC0960" w14:textId="77777777" w:rsidR="00814FF3" w:rsidRPr="00C1034E" w:rsidRDefault="00814FF3" w:rsidP="00AA0115">
            <w:pP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814FF3" w:rsidRPr="00C1034E" w14:paraId="57C70D16" w14:textId="77777777" w:rsidTr="00976B58">
        <w:trPr>
          <w:trHeight w:val="234"/>
        </w:trPr>
        <w:tc>
          <w:tcPr>
            <w:tcW w:w="5040" w:type="dxa"/>
            <w:shd w:val="clear" w:color="auto" w:fill="auto"/>
            <w:vAlign w:val="bottom"/>
            <w:hideMark/>
          </w:tcPr>
          <w:p w14:paraId="187F160B" w14:textId="0221EE1E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  <w:p w14:paraId="1AD198EE" w14:textId="0C0FB1EC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(ตามที่รายงานไว้เดิม)</w:t>
            </w:r>
          </w:p>
        </w:tc>
        <w:tc>
          <w:tcPr>
            <w:tcW w:w="1415" w:type="dxa"/>
            <w:vAlign w:val="bottom"/>
          </w:tcPr>
          <w:p w14:paraId="5F52D319" w14:textId="76E46490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7794339" w14:textId="38A588B4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2148CB7" w14:textId="377D361E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415" w:type="dxa"/>
            <w:vAlign w:val="bottom"/>
          </w:tcPr>
          <w:p w14:paraId="79672C5B" w14:textId="4C358A8D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  <w:tc>
          <w:tcPr>
            <w:tcW w:w="1415" w:type="dxa"/>
            <w:vAlign w:val="bottom"/>
          </w:tcPr>
          <w:p w14:paraId="591A0497" w14:textId="29EE5200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61DA423" w14:textId="609724BA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83" w:type="dxa"/>
            <w:vAlign w:val="bottom"/>
          </w:tcPr>
          <w:p w14:paraId="3A2E769B" w14:textId="51824E6E" w:rsidR="00814FF3" w:rsidRPr="00C1034E" w:rsidRDefault="00814FF3" w:rsidP="00096752">
            <w:pP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814FF3" w:rsidRPr="00C1034E" w14:paraId="2E0198D3" w14:textId="77777777" w:rsidTr="00976B58">
        <w:trPr>
          <w:trHeight w:val="117"/>
        </w:trPr>
        <w:tc>
          <w:tcPr>
            <w:tcW w:w="5040" w:type="dxa"/>
            <w:shd w:val="clear" w:color="auto" w:fill="auto"/>
          </w:tcPr>
          <w:p w14:paraId="4642FF39" w14:textId="4BD17A4D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การรับรู้ผลขาดทุนด้านเครดิตที่คาดว่าจะเกิดขึ้น</w:t>
            </w:r>
          </w:p>
        </w:tc>
        <w:tc>
          <w:tcPr>
            <w:tcW w:w="1415" w:type="dxa"/>
            <w:vAlign w:val="bottom"/>
          </w:tcPr>
          <w:p w14:paraId="0117F1F9" w14:textId="31095609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EAA9F19" w14:textId="4B1EF07E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2A63A0E" w14:textId="0DDC383A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7E0E045C" w14:textId="606BFC98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7ACA3AB3" w14:textId="373EF622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B3AD9D7" w14:textId="7F72C667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83" w:type="dxa"/>
            <w:vAlign w:val="bottom"/>
          </w:tcPr>
          <w:p w14:paraId="5BC3EDD6" w14:textId="68CFCF02" w:rsidR="00814FF3" w:rsidRPr="00C1034E" w:rsidRDefault="00814FF3" w:rsidP="00096752">
            <w:pP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814FF3" w:rsidRPr="00C1034E" w14:paraId="3DE01311" w14:textId="77777777" w:rsidTr="00976B58">
        <w:trPr>
          <w:trHeight w:val="250"/>
        </w:trPr>
        <w:tc>
          <w:tcPr>
            <w:tcW w:w="5040" w:type="dxa"/>
            <w:shd w:val="clear" w:color="auto" w:fill="auto"/>
          </w:tcPr>
          <w:p w14:paraId="471974AA" w14:textId="77777777" w:rsidR="00814FF3" w:rsidRPr="00C1034E" w:rsidRDefault="00814FF3" w:rsidP="00096752">
            <w:pPr>
              <w:ind w:left="6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การจัดประเภทใหม่ของตราสารทุนจากเงินลงทุนเผื่อขาย</w:t>
            </w:r>
          </w:p>
          <w:p w14:paraId="0A4DF863" w14:textId="369D7919" w:rsidR="00814FF3" w:rsidRPr="00C1034E" w:rsidRDefault="00814FF3" w:rsidP="00096752">
            <w:pPr>
              <w:spacing w:line="260" w:lineRule="exact"/>
              <w:ind w:left="585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2"/>
                <w:szCs w:val="22"/>
                <w:lang w:eastAsia="th-TH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เป็นเงินลงทุนที่วัดมูลค่าด้วย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 xml:space="preserve"> FVOCI</w:t>
            </w:r>
          </w:p>
        </w:tc>
        <w:tc>
          <w:tcPr>
            <w:tcW w:w="1415" w:type="dxa"/>
            <w:vAlign w:val="bottom"/>
          </w:tcPr>
          <w:p w14:paraId="3831CFD4" w14:textId="299C7BB0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9FED30D" w14:textId="3BA07AAC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6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833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FF38E29" w14:textId="0E51CC6E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6DA19F12" w14:textId="21080808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6176B51C" w14:textId="57EC2FF5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C607032" w14:textId="03CB1926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Arial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6</w:t>
            </w:r>
            <w:r w:rsidR="00814FF3" w:rsidRPr="00C1034E">
              <w:rPr>
                <w:rFonts w:ascii="Browallia New" w:hAnsi="Browallia New" w:cs="Arial" w:hint="cs"/>
                <w:sz w:val="22"/>
                <w:szCs w:val="22"/>
                <w:rtl/>
              </w:rPr>
              <w:t>,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833</w:t>
            </w:r>
          </w:p>
        </w:tc>
        <w:tc>
          <w:tcPr>
            <w:tcW w:w="1483" w:type="dxa"/>
            <w:vAlign w:val="bottom"/>
          </w:tcPr>
          <w:p w14:paraId="4ABD1557" w14:textId="78BE7149" w:rsidR="00814FF3" w:rsidRPr="00C1034E" w:rsidRDefault="00814FF3" w:rsidP="00096752">
            <w:pP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</w:tr>
      <w:tr w:rsidR="00814FF3" w:rsidRPr="00C1034E" w14:paraId="06EA8ECF" w14:textId="77777777" w:rsidTr="00976B58">
        <w:trPr>
          <w:trHeight w:val="241"/>
        </w:trPr>
        <w:tc>
          <w:tcPr>
            <w:tcW w:w="5040" w:type="dxa"/>
            <w:shd w:val="clear" w:color="auto" w:fill="auto"/>
          </w:tcPr>
          <w:p w14:paraId="4E6AAED1" w14:textId="77777777" w:rsidR="00814FF3" w:rsidRPr="00C1034E" w:rsidRDefault="00814FF3" w:rsidP="00096752">
            <w:pPr>
              <w:ind w:left="6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การจัดประเภทใหม่ของตราสารหนี้จากเงินลงทุนเผื่อขาย</w:t>
            </w:r>
          </w:p>
          <w:p w14:paraId="6AA24E65" w14:textId="6DC15DA4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เป็นเงินลงทุนที่วัดมูลค่าด้วย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 xml:space="preserve"> FVOCI</w:t>
            </w:r>
          </w:p>
        </w:tc>
        <w:tc>
          <w:tcPr>
            <w:tcW w:w="1415" w:type="dxa"/>
            <w:vAlign w:val="bottom"/>
          </w:tcPr>
          <w:p w14:paraId="60227EBE" w14:textId="159484F2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66520F5" w14:textId="3EFD8A56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0AE19FE" w14:textId="71C02987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0227E797" w14:textId="287D74BE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307F13DD" w14:textId="0BF78235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FEC35D1" w14:textId="5FEC547B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483" w:type="dxa"/>
            <w:vAlign w:val="bottom"/>
          </w:tcPr>
          <w:p w14:paraId="33D961FB" w14:textId="366555CF" w:rsidR="00814FF3" w:rsidRPr="00C1034E" w:rsidRDefault="00814FF3" w:rsidP="00096752">
            <w:pP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</w:tr>
      <w:tr w:rsidR="00814FF3" w:rsidRPr="00C1034E" w14:paraId="7621B3AE" w14:textId="77777777" w:rsidTr="00976B58">
        <w:trPr>
          <w:trHeight w:val="241"/>
        </w:trPr>
        <w:tc>
          <w:tcPr>
            <w:tcW w:w="5040" w:type="dxa"/>
            <w:shd w:val="clear" w:color="auto" w:fill="auto"/>
          </w:tcPr>
          <w:p w14:paraId="5BF343DA" w14:textId="77777777" w:rsidR="00814FF3" w:rsidRPr="00C1034E" w:rsidRDefault="00814FF3" w:rsidP="00096752">
            <w:pPr>
              <w:ind w:left="6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การจัดประเภทใหม่ของเงินลงทุนทั่วไปเป็นเงินลงทุน</w:t>
            </w:r>
          </w:p>
          <w:p w14:paraId="0423FFD5" w14:textId="1E7EE926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ที่วัดมูลค่า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FVOCI</w:t>
            </w:r>
          </w:p>
        </w:tc>
        <w:tc>
          <w:tcPr>
            <w:tcW w:w="1415" w:type="dxa"/>
            <w:vAlign w:val="bottom"/>
          </w:tcPr>
          <w:p w14:paraId="2D3DCD2A" w14:textId="748F405D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6F493E8" w14:textId="78ECDD23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FDB0857" w14:textId="37EAE613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15" w:type="dxa"/>
            <w:vAlign w:val="bottom"/>
          </w:tcPr>
          <w:p w14:paraId="70DBE25F" w14:textId="54ED93DB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5AB0165B" w14:textId="0446F7AB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E883E83" w14:textId="41BD9F1C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483" w:type="dxa"/>
            <w:vAlign w:val="bottom"/>
          </w:tcPr>
          <w:p w14:paraId="0BD305EE" w14:textId="37D24AFC" w:rsidR="00814FF3" w:rsidRPr="00C1034E" w:rsidRDefault="00814FF3" w:rsidP="00096752">
            <w:pP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</w:tr>
      <w:tr w:rsidR="00814FF3" w:rsidRPr="00C1034E" w14:paraId="35827EE8" w14:textId="77777777" w:rsidTr="00976B58">
        <w:trPr>
          <w:trHeight w:val="241"/>
        </w:trPr>
        <w:tc>
          <w:tcPr>
            <w:tcW w:w="5040" w:type="dxa"/>
            <w:shd w:val="clear" w:color="auto" w:fill="auto"/>
            <w:hideMark/>
          </w:tcPr>
          <w:p w14:paraId="29BB57CF" w14:textId="77777777" w:rsidR="00814FF3" w:rsidRPr="00C1034E" w:rsidRDefault="00814FF3" w:rsidP="00096752">
            <w:pPr>
              <w:ind w:left="693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>การจัดประเภทใหม่จากเงินลงทุนเผื่อขายเป็นเงินลงทุน</w:t>
            </w:r>
          </w:p>
          <w:p w14:paraId="6F9E35A4" w14:textId="13246343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rtl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>ที่วัดมูลค่าด้วย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</w:rPr>
              <w:t xml:space="preserve"> FVPL</w:t>
            </w:r>
          </w:p>
        </w:tc>
        <w:tc>
          <w:tcPr>
            <w:tcW w:w="1415" w:type="dxa"/>
            <w:vAlign w:val="bottom"/>
          </w:tcPr>
          <w:p w14:paraId="039A9569" w14:textId="7A0FDCB2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C62848E" w14:textId="4269C246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lang w:bidi="th-TH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2</w:t>
            </w:r>
            <w:r w:rsidRPr="00C1034E">
              <w:rPr>
                <w:rFonts w:ascii="Browallia New" w:hAnsi="Browallia New" w:cs="Arial" w:hint="cs"/>
                <w:sz w:val="22"/>
                <w:szCs w:val="22"/>
                <w:rtl/>
              </w:rPr>
              <w:t>,</w:t>
            </w:r>
            <w:r w:rsidR="002A7A04"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979</w:t>
            </w:r>
            <w:r w:rsidRPr="00C1034E">
              <w:rPr>
                <w:rFonts w:ascii="Browallia New" w:hAnsi="Browallia New" w:cs="Arial" w:hint="cs"/>
                <w:sz w:val="22"/>
                <w:szCs w:val="22"/>
                <w:rtl/>
              </w:rPr>
              <w:t>,</w:t>
            </w:r>
            <w:r w:rsidR="002A7A04"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485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A842A41" w14:textId="09CC1ECF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4B55E451" w14:textId="3B6EF3C8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0014A279" w14:textId="62674428" w:rsidR="00814FF3" w:rsidRPr="00C1034E" w:rsidRDefault="002A7A04" w:rsidP="00096752">
            <w:pPr>
              <w:spacing w:line="260" w:lineRule="exact"/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814FF3" w:rsidRPr="00C1034E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rtl/>
              </w:rPr>
              <w:t>,</w:t>
            </w:r>
            <w:r w:rsidRPr="002A7A04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lang w:val="en-GB"/>
              </w:rPr>
              <w:t>979</w:t>
            </w:r>
            <w:r w:rsidR="00814FF3" w:rsidRPr="00C1034E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rtl/>
              </w:rPr>
              <w:t>,</w:t>
            </w:r>
            <w:r w:rsidRPr="002A7A04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lang w:val="en-GB"/>
              </w:rPr>
              <w:t>485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924D610" w14:textId="17371035" w:rsidR="00814FF3" w:rsidRPr="00C1034E" w:rsidRDefault="00814FF3" w:rsidP="0009675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83" w:type="dxa"/>
            <w:vAlign w:val="bottom"/>
          </w:tcPr>
          <w:p w14:paraId="5534E719" w14:textId="5578DFAC" w:rsidR="00814FF3" w:rsidRPr="00C1034E" w:rsidRDefault="00814FF3" w:rsidP="00096752">
            <w:pP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</w:tr>
      <w:tr w:rsidR="00814FF3" w:rsidRPr="00C1034E" w14:paraId="18A5E58B" w14:textId="77777777" w:rsidTr="00976B58">
        <w:trPr>
          <w:trHeight w:val="241"/>
        </w:trPr>
        <w:tc>
          <w:tcPr>
            <w:tcW w:w="5040" w:type="dxa"/>
            <w:shd w:val="clear" w:color="auto" w:fill="auto"/>
          </w:tcPr>
          <w:p w14:paraId="176A01F7" w14:textId="77777777" w:rsidR="00814FF3" w:rsidRPr="00C1034E" w:rsidRDefault="00814FF3" w:rsidP="00096752">
            <w:pPr>
              <w:ind w:left="6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การจัดประเภทใหม่จากเงินลงทุนที่ถือจนครบกำหนดเป็น</w:t>
            </w:r>
          </w:p>
          <w:p w14:paraId="67E85AF8" w14:textId="58DA303A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415" w:type="dxa"/>
            <w:vAlign w:val="bottom"/>
          </w:tcPr>
          <w:p w14:paraId="30748F10" w14:textId="7234CDFD" w:rsidR="00814FF3" w:rsidRPr="00C1034E" w:rsidRDefault="00814FF3" w:rsidP="0009675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2A13341" w14:textId="6ECF5FD0" w:rsidR="00814FF3" w:rsidRPr="00C1034E" w:rsidRDefault="00814FF3" w:rsidP="0009675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D38014D" w14:textId="249BA6F9" w:rsidR="00814FF3" w:rsidRPr="00C1034E" w:rsidRDefault="00814FF3" w:rsidP="0009675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5" w:type="dxa"/>
            <w:vAlign w:val="bottom"/>
          </w:tcPr>
          <w:p w14:paraId="6896EC1F" w14:textId="7D0BFEFC" w:rsidR="00814FF3" w:rsidRPr="00C1034E" w:rsidRDefault="00814FF3" w:rsidP="009D0F50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Arial"/>
                <w:sz w:val="22"/>
                <w:szCs w:val="22"/>
                <w:rtl/>
                <w:cs/>
                <w:lang w:bidi="th-TH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226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 w:bidi="th-TH"/>
              </w:rPr>
              <w:t>928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15" w:type="dxa"/>
            <w:vAlign w:val="bottom"/>
          </w:tcPr>
          <w:p w14:paraId="32C1C6BD" w14:textId="6FBB5401" w:rsidR="00814FF3" w:rsidRPr="00C1034E" w:rsidRDefault="00814FF3" w:rsidP="0009675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0ED497E" w14:textId="00929A3D" w:rsidR="00814FF3" w:rsidRPr="00C1034E" w:rsidRDefault="00814FF3" w:rsidP="00096752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83" w:type="dxa"/>
            <w:vAlign w:val="bottom"/>
          </w:tcPr>
          <w:p w14:paraId="2A290D4A" w14:textId="111DD542" w:rsidR="00814FF3" w:rsidRPr="00C1034E" w:rsidRDefault="002A7A04" w:rsidP="00096752">
            <w:pPr>
              <w:pBdr>
                <w:bottom w:val="single" w:sz="4" w:space="1" w:color="auto"/>
              </w:pBd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</w:p>
        </w:tc>
      </w:tr>
      <w:tr w:rsidR="00814FF3" w:rsidRPr="00C1034E" w14:paraId="7C13788D" w14:textId="77777777" w:rsidTr="00976B58">
        <w:trPr>
          <w:trHeight w:val="241"/>
        </w:trPr>
        <w:tc>
          <w:tcPr>
            <w:tcW w:w="5040" w:type="dxa"/>
            <w:shd w:val="clear" w:color="auto" w:fill="auto"/>
            <w:vAlign w:val="bottom"/>
            <w:hideMark/>
          </w:tcPr>
          <w:p w14:paraId="00E53440" w14:textId="75448A56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14:paraId="2F63C7EC" w14:textId="2F4D6199" w:rsidR="00814FF3" w:rsidRPr="00C1034E" w:rsidRDefault="00814FF3" w:rsidP="00096752">
            <w:pPr>
              <w:spacing w:line="260" w:lineRule="exact"/>
              <w:ind w:left="58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 จากการนำ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>TFRS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มาถือปฏิบัติ</w:t>
            </w:r>
          </w:p>
        </w:tc>
        <w:tc>
          <w:tcPr>
            <w:tcW w:w="1415" w:type="dxa"/>
            <w:vAlign w:val="bottom"/>
          </w:tcPr>
          <w:p w14:paraId="79572290" w14:textId="56DFCE01" w:rsidR="00814FF3" w:rsidRPr="00C1034E" w:rsidRDefault="002A7A04" w:rsidP="0009675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ED5E0EB" w14:textId="16ED9AE9" w:rsidR="00814FF3" w:rsidRPr="00C1034E" w:rsidRDefault="00814FF3" w:rsidP="0009675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E225723" w14:textId="5F8A55FE" w:rsidR="00814FF3" w:rsidRPr="00C1034E" w:rsidRDefault="00814FF3" w:rsidP="0009675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5675A34B" w14:textId="1A2E4EC5" w:rsidR="00814FF3" w:rsidRPr="00C1034E" w:rsidRDefault="00814FF3" w:rsidP="0009675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5" w:type="dxa"/>
            <w:vAlign w:val="bottom"/>
          </w:tcPr>
          <w:p w14:paraId="39AD29A3" w14:textId="219AEF27" w:rsidR="00814FF3" w:rsidRPr="00C1034E" w:rsidRDefault="002A7A04" w:rsidP="0009675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2</w:t>
            </w:r>
            <w:r w:rsidR="00814FF3" w:rsidRPr="00C1034E">
              <w:rPr>
                <w:rFonts w:ascii="Browallia New" w:hAnsi="Browallia New" w:cs="Arial" w:hint="cs"/>
                <w:sz w:val="22"/>
                <w:szCs w:val="22"/>
                <w:rtl/>
              </w:rPr>
              <w:t>,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979</w:t>
            </w:r>
            <w:r w:rsidR="00814FF3" w:rsidRPr="00C1034E">
              <w:rPr>
                <w:rFonts w:ascii="Browallia New" w:hAnsi="Browallia New" w:cs="Arial" w:hint="cs"/>
                <w:sz w:val="22"/>
                <w:szCs w:val="22"/>
                <w:rtl/>
              </w:rPr>
              <w:t>,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485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A065C51" w14:textId="7E68860E" w:rsidR="00814FF3" w:rsidRPr="00C1034E" w:rsidRDefault="002A7A04" w:rsidP="00096752">
            <w:pPr>
              <w:pBdr>
                <w:bottom w:val="doub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Arial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1</w:t>
            </w:r>
            <w:r w:rsidR="00814FF3" w:rsidRPr="00C1034E">
              <w:rPr>
                <w:rFonts w:ascii="Browallia New" w:hAnsi="Browallia New" w:cs="Arial" w:hint="cs"/>
                <w:sz w:val="22"/>
                <w:szCs w:val="22"/>
                <w:rtl/>
              </w:rPr>
              <w:t>,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112</w:t>
            </w:r>
            <w:r w:rsidR="00814FF3" w:rsidRPr="00C1034E">
              <w:rPr>
                <w:rFonts w:ascii="Browallia New" w:hAnsi="Browallia New" w:cs="Arial" w:hint="cs"/>
                <w:sz w:val="22"/>
                <w:szCs w:val="22"/>
                <w:rtl/>
              </w:rPr>
              <w:t>,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063</w:t>
            </w:r>
          </w:p>
        </w:tc>
        <w:tc>
          <w:tcPr>
            <w:tcW w:w="1483" w:type="dxa"/>
            <w:vAlign w:val="bottom"/>
          </w:tcPr>
          <w:p w14:paraId="61109B17" w14:textId="4C2E9CFA" w:rsidR="00814FF3" w:rsidRPr="00C1034E" w:rsidRDefault="002A7A04" w:rsidP="00096752">
            <w:pPr>
              <w:pBdr>
                <w:bottom w:val="double" w:sz="4" w:space="1" w:color="auto"/>
              </w:pBdr>
              <w:spacing w:line="260" w:lineRule="exact"/>
              <w:ind w:right="-72" w:hanging="6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814FF3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</w:p>
        </w:tc>
      </w:tr>
    </w:tbl>
    <w:p w14:paraId="21D9D626" w14:textId="3CF94526" w:rsidR="005400CC" w:rsidRPr="00C1034E" w:rsidRDefault="005400CC" w:rsidP="00976B58">
      <w:pPr>
        <w:pStyle w:val="ListParagraph"/>
        <w:spacing w:after="0"/>
        <w:ind w:left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71B0C7A7" w14:textId="77777777" w:rsidR="005400CC" w:rsidRPr="00C1034E" w:rsidRDefault="005400CC" w:rsidP="00A156CD">
      <w:pPr>
        <w:pStyle w:val="ListParagraph"/>
        <w:spacing w:after="0"/>
        <w:ind w:left="1701"/>
        <w:jc w:val="both"/>
        <w:rPr>
          <w:rFonts w:ascii="Browallia New" w:hAnsi="Browallia New" w:cs="Browallia New"/>
          <w:color w:val="000000" w:themeColor="text1"/>
          <w:sz w:val="26"/>
          <w:szCs w:val="26"/>
          <w:cs/>
          <w:lang w:bidi="th-TH"/>
        </w:rPr>
        <w:sectPr w:rsidR="005400CC" w:rsidRPr="00C1034E" w:rsidSect="00000967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41DE985F" w14:textId="13885EFD" w:rsidR="005400CC" w:rsidRPr="00C1034E" w:rsidRDefault="005400CC" w:rsidP="00976B58">
      <w:pPr>
        <w:pStyle w:val="ListParagraph"/>
        <w:spacing w:after="0"/>
        <w:ind w:lef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576351E" w14:textId="6CBCA0B3" w:rsidR="005400CC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5400C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5400C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5400CC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72E07D56" w14:textId="77777777" w:rsidR="005400CC" w:rsidRPr="00C1034E" w:rsidRDefault="005400CC" w:rsidP="00A156CD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29354A59" w14:textId="61A64C5F" w:rsidR="005400CC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5400CC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5400CC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5400CC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เครื่องมีอทางการเงิน 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5400CC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7C7206C7" w14:textId="77777777" w:rsidR="005400CC" w:rsidRPr="00C1034E" w:rsidRDefault="005400CC" w:rsidP="00AA0115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F9845A" w14:textId="139B7F5A" w:rsidR="005400CC" w:rsidRPr="00C1034E" w:rsidRDefault="005400CC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cs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="00CF46F9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 (TAS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32</w:t>
      </w:r>
      <w:r w:rsidR="00CF46F9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 </w:t>
      </w:r>
      <w:r w:rsidR="00CF46F9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 xml:space="preserve">และ </w:t>
      </w:r>
      <w:r w:rsidR="00CF46F9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9</w:t>
      </w:r>
      <w:r w:rsidR="00CF46F9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)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>งบการเงินเฉพาะกิจการ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lang w:val="en-GB"/>
        </w:rPr>
        <w:t>)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(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ต่อ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lang w:val="en-GB"/>
        </w:rPr>
        <w:t>)</w:t>
      </w:r>
    </w:p>
    <w:p w14:paraId="33D46E31" w14:textId="77777777" w:rsidR="005400CC" w:rsidRPr="00C1034E" w:rsidRDefault="005400CC" w:rsidP="00AA011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7941761" w14:textId="77777777" w:rsidR="005400CC" w:rsidRPr="00C1034E" w:rsidRDefault="005400CC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ทางบัญชีของบริษัทที่เป็นสาระสำคัญในเรื่องดังต่อไปนี้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</w:p>
    <w:p w14:paraId="0751CC51" w14:textId="77777777" w:rsidR="005400CC" w:rsidRPr="00C1034E" w:rsidRDefault="005400CC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4E6BB9A2" w14:textId="41A8CBA1" w:rsidR="000B59D6" w:rsidRPr="00C1034E" w:rsidRDefault="000B59D6" w:rsidP="0024609D">
      <w:pPr>
        <w:pStyle w:val="ListParagraph"/>
        <w:numPr>
          <w:ilvl w:val="0"/>
          <w:numId w:val="15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การจัดประเภทใหม่จากเงินลงทุนเผื่อขายเป็นเงินลงทุนที่วัดมูลค่าด้วยมูลค่ายุติธรรมผ่านกำไรขาดทุน 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FVPL)</w:t>
      </w:r>
    </w:p>
    <w:p w14:paraId="331DA7F4" w14:textId="77777777" w:rsidR="002C334E" w:rsidRPr="00C1034E" w:rsidRDefault="002C334E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15BD4908" w14:textId="5411C7A5" w:rsidR="000B59D6" w:rsidRPr="00C1034E" w:rsidRDefault="000B59D6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บริษัทได้จัดประเภทเงินลงทุนบางส่วนใหม่ จากเงินลงทุนเผื่อขายเป็นเงินลงทุนที่วัดมูลค่าด้วย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FVPL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จำนวน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2</w:t>
      </w:r>
      <w:r w:rsidR="00804D9B"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,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979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EC57D0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ล้าน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บาท เนื่องจากกระแสเงินสดตามสัญญาไม่เข้าเงื่อนไขของการเป็นเงินต้นและดอกเบี้ย 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SPPI)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19A76ED5" w14:textId="77777777" w:rsidR="000B59D6" w:rsidRPr="00C1034E" w:rsidRDefault="000B59D6" w:rsidP="00AA0115">
      <w:pPr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bidi="ar-SA"/>
        </w:rPr>
      </w:pPr>
    </w:p>
    <w:p w14:paraId="47539A53" w14:textId="0C5E3279" w:rsidR="000B59D6" w:rsidRPr="00C1034E" w:rsidRDefault="006139C5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ขาดทุน</w:t>
      </w:r>
      <w:r w:rsidR="000B59D6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</w:rPr>
        <w:t>จากมูลค่ายุติธรรมที่เกี่ยวข้องของบริษัท</w:t>
      </w:r>
      <w:r w:rsidR="00B01274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สุทธิจากภาษี</w:t>
      </w:r>
      <w:r w:rsidR="000B59D6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จำนวน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</w:rPr>
        <w:t>123</w:t>
      </w:r>
      <w:r w:rsidR="000B59D6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="00EC57D0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  <w:lang w:bidi="th-TH"/>
        </w:rPr>
        <w:t>ล้าน</w:t>
      </w:r>
      <w:r w:rsidR="00EC57D0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</w:rPr>
        <w:t>บาท</w:t>
      </w:r>
      <w:r w:rsidR="000B59D6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</w:rPr>
        <w:t>1</w:t>
      </w:r>
      <w:r w:rsidR="000B59D6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</w:rPr>
        <w:t>2563</w:t>
      </w:r>
      <w:r w:rsidR="000B59D6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ได้ถูกโอนจากสำรองมูลค่าเงินลงทุนเผื่อขายไปยังกำไรสะสม </w:t>
      </w:r>
    </w:p>
    <w:p w14:paraId="60F9433A" w14:textId="464F4AD7" w:rsidR="000B59D6" w:rsidRPr="00C1034E" w:rsidRDefault="000B59D6" w:rsidP="00AA0115">
      <w:pPr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328B3C87" w14:textId="5F58AF85" w:rsidR="000B59D6" w:rsidRPr="00C1034E" w:rsidRDefault="000B59D6" w:rsidP="0024609D">
      <w:pPr>
        <w:pStyle w:val="ListParagraph"/>
        <w:numPr>
          <w:ilvl w:val="0"/>
          <w:numId w:val="15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การจัดประเภทใหม่จากเงินลงทุนที่ถือจนครบกำหนดเป็นเงินลงทุนที่วัดมูลค่าด้วยราคาทุนตัดจำหน่าย</w:t>
      </w:r>
    </w:p>
    <w:p w14:paraId="6EA4064D" w14:textId="77777777" w:rsidR="002C334E" w:rsidRPr="00C1034E" w:rsidRDefault="002C334E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229DCDED" w14:textId="18D021A1" w:rsidR="000B59D6" w:rsidRPr="00C1034E" w:rsidRDefault="000B59D6" w:rsidP="00AA0115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หุ้นกู้และพันธบัตรรัฐบาลซึ่งเดิมได้จัดประเภทเป็นเงินลงทุนที่ถือจนครบกำหนด ถูกจัดประเภทใหม่เป็นเงินลงทุนที่วัดมูลค่าด้วยราคาทุนตัดจำหน่าย เนื่องจาก</w:t>
      </w:r>
      <w:r w:rsidR="000D1D28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บริษัท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ตั้งใจที่จะถือเงินลงทุนนี้ไว้จนครบกำหนดเพื่อรับกระแสเงินสดตามสัญญา และ</w:t>
      </w:r>
      <w:r w:rsidR="00B01274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มี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กระแสเงินสดตามสัญญาเข้าเงื่อนไขของการเป็นเงินต้นและดอกเบี้ย 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SPPI)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ที่เกิดจากเงินต้น</w:t>
      </w:r>
      <w:r w:rsidR="00AA011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bidi="th-TH"/>
        </w:rPr>
        <w:br/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คงค้าง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ทั้งนี้ บริษัท</w:t>
      </w:r>
      <w:r w:rsidR="0015569F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มีการ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รับรู้ค่าเผื่อผลขาดทุนจากการด้อยค่าของเงินลงทุน ในกำไรสะสมต้นงวด</w:t>
      </w:r>
    </w:p>
    <w:p w14:paraId="6AF6E1BC" w14:textId="77777777" w:rsidR="000B59D6" w:rsidRPr="00C1034E" w:rsidRDefault="000B59D6" w:rsidP="00AA0115">
      <w:pPr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5D64BF76" w14:textId="77777777" w:rsidR="00790959" w:rsidRPr="00C1034E" w:rsidRDefault="00790959" w:rsidP="0024609D">
      <w:pPr>
        <w:pStyle w:val="ListParagraph"/>
        <w:numPr>
          <w:ilvl w:val="0"/>
          <w:numId w:val="15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การจัดประเภทใหม่ของเงินลงทุนในตราสารหนี้ประเภทเผื่อขายเป็นเงินลงทุนที่วัดมูลค่าด้วยมูลค่ายุติธรรมผ่านกำไรขาดทุนเบ็ดเสร็จอื่น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(FVOCI)</w:t>
      </w:r>
    </w:p>
    <w:p w14:paraId="05EA67F8" w14:textId="77777777" w:rsidR="002C334E" w:rsidRPr="00C1034E" w:rsidRDefault="002C334E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7D11EC74" w14:textId="17415454" w:rsidR="00790959" w:rsidRPr="00C1034E" w:rsidRDefault="00790959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บริษัทได้จัดประเภทเงินลงทุนในหุ้นกู้ที่จดทะเบียนและไม่ได้จดทะเบียนใหม่ จากเงินลงทุนเผื่อขายเป็นเงินลงทุนที่วัดมูลค่าด้วย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เนื่องจากโมเดลธุรกิจเข้าทั้งเงื่อนไขการถือไว้เพื่อรับกระแสเงินสดตามสัญญาและเพื่อขาย และกระแสเงินสดตามสัญญาเข้าเงื่อนไขของการเป็นเงินต้นและดอกเบี้ย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(SPPI)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ดังนั้น บริษัทจึงได้จัดประเภทเงินลงทุนในหุ้นกู้ดังกล่าวซึ่งมีมูลค่ายุติธรรมเท่ากับ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bidi="th-TH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="00EC57D0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ล้าน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บาท จากเงินลงทุนเผื่อขายเป็นเงินลงทุนที่วัดมูลค่าด้วย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และโอนกำไรจากมูลค่ายุติธรรมที่เกี่ยวข้อง</w:t>
      </w:r>
      <w:r w:rsidR="0007046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สุทธิจากภาษี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จำนวน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3</w:t>
      </w:r>
      <w:r w:rsidR="0015569F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="00EC57D0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ล้าน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บาท จากสำรองมูลค่าเงินลงทุนเผื่อขายไปยังสำรองมูลค่าสินทรัพย์ทางการเงินที่วัดมูลค่าด้วย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77B661E4" w14:textId="645AAEBC" w:rsidR="00790959" w:rsidRPr="00C1034E" w:rsidRDefault="00790959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57272E7D" w14:textId="5F1921AA" w:rsidR="00AA0115" w:rsidRPr="00C1034E" w:rsidRDefault="00AA0115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622D619B" w14:textId="77777777" w:rsidR="002C334E" w:rsidRPr="00C1034E" w:rsidRDefault="002C334E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AE81676" w14:textId="22443171" w:rsidR="00790959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79095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79095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790959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64B2A919" w14:textId="77777777" w:rsidR="00790959" w:rsidRPr="00C1034E" w:rsidRDefault="00790959" w:rsidP="00A156CD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350E0437" w14:textId="2D6B5464" w:rsidR="00790959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790959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790959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790959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เครื่องมีอทางการเงิน </w:t>
      </w:r>
      <w:r w:rsidR="00790959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790959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790959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75C48D8A" w14:textId="77777777" w:rsidR="00790959" w:rsidRPr="00C1034E" w:rsidRDefault="00790959" w:rsidP="00AA0115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76E5FD" w14:textId="25C898BC" w:rsidR="00790959" w:rsidRPr="00C1034E" w:rsidRDefault="00790959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cs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r w:rsidR="00D2560B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 (TAS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32</w:t>
      </w:r>
      <w:r w:rsidR="00D2560B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 </w:t>
      </w:r>
      <w:r w:rsidR="00D2560B"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 xml:space="preserve">และ </w:t>
      </w:r>
      <w:r w:rsidR="00D2560B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9</w:t>
      </w:r>
      <w:r w:rsidR="00D2560B" w:rsidRPr="00C1034E">
        <w:rPr>
          <w:rFonts w:ascii="Browallia New" w:eastAsia="CordiaUPC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  <w:t>)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lang w:val="en-GB"/>
        </w:rPr>
        <w:t xml:space="preserve"> (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cs/>
          <w:lang w:val="en-GB"/>
        </w:rPr>
        <w:t>งบการเงินเฉพาะกิจการ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u w:val="single"/>
          <w:lang w:val="en-GB"/>
        </w:rPr>
        <w:t xml:space="preserve">)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lang w:val="en-GB"/>
        </w:rPr>
        <w:t>(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ต่อ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2"/>
          <w:sz w:val="26"/>
          <w:szCs w:val="26"/>
          <w:lang w:val="en-GB"/>
        </w:rPr>
        <w:t>)</w:t>
      </w:r>
    </w:p>
    <w:p w14:paraId="09F3D968" w14:textId="77777777" w:rsidR="00790959" w:rsidRPr="00C1034E" w:rsidRDefault="00790959" w:rsidP="00AA0115">
      <w:pPr>
        <w:pStyle w:val="ListParagraph"/>
        <w:spacing w:after="0"/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cs/>
        </w:rPr>
      </w:pPr>
    </w:p>
    <w:p w14:paraId="776E199B" w14:textId="77777777" w:rsidR="00790959" w:rsidRPr="00C1034E" w:rsidRDefault="00790959" w:rsidP="0024609D">
      <w:pPr>
        <w:pStyle w:val="ListParagraph"/>
        <w:numPr>
          <w:ilvl w:val="0"/>
          <w:numId w:val="15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การจัดประเภทใหม่ของเงินลงทุนทั่วไปเป็นเงินลงทุนที่วัดมูลค่าด้วยมูลค่ายุติธรรมผ่านกำไรขาดทุนเบ็ดเสร็จอื่น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(FVOCI)</w:t>
      </w:r>
    </w:p>
    <w:p w14:paraId="53B9D8A9" w14:textId="77777777" w:rsidR="002C334E" w:rsidRPr="00C1034E" w:rsidRDefault="002C334E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</w:pPr>
    </w:p>
    <w:p w14:paraId="55D94FBC" w14:textId="7FB22611" w:rsidR="00790959" w:rsidRPr="00C1034E" w:rsidRDefault="00790959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บริษัทได้จัดประเภทเงินลงทุนในตราสารทุนซึ่งแสดงด้วยราคาทุนหักค่าเผื่อ</w:t>
      </w:r>
      <w:r w:rsidR="002C334E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bidi="th-TH"/>
        </w:rPr>
        <w:br/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การด้อยค่า จำนวน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bidi="th-TH"/>
        </w:rPr>
        <w:t>18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ล้านบาท เป็นเงินลงทุนที่วัดมูลค่าด้วย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ณ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วันที่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มกราคม</w:t>
      </w:r>
      <w:r w:rsidR="00723C27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พ.ศ.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เนื่องจากบริษัทตั้งใจจะถือเงินลงทุนดังกล่าวในระยะยาว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</w:p>
    <w:p w14:paraId="1A8E32A8" w14:textId="77777777" w:rsidR="00790959" w:rsidRPr="00C1034E" w:rsidRDefault="00790959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46ABF4BF" w14:textId="0A4A56C5" w:rsidR="00790959" w:rsidRPr="00C1034E" w:rsidRDefault="00790959" w:rsidP="0024609D">
      <w:pPr>
        <w:pStyle w:val="ListParagraph"/>
        <w:numPr>
          <w:ilvl w:val="0"/>
          <w:numId w:val="15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การจัดประเภทใหม่ของเงินลงทุนในตราสารทุนที่จัดประเภทเป็นเงินลงทุนเผื่อขายเป็นเงินลงทุนที่วัดมูลค่าด้วย มูลค่ายุติธรรมผ่านกำไรขาดทุนเบ็ดเสร็จอื่น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(FVOCI)</w:t>
      </w:r>
    </w:p>
    <w:p w14:paraId="3DD0ABC7" w14:textId="77777777" w:rsidR="002C334E" w:rsidRPr="00C1034E" w:rsidRDefault="002C334E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</w:pPr>
    </w:p>
    <w:p w14:paraId="4DD92C96" w14:textId="5F188832" w:rsidR="00790959" w:rsidRPr="00C1034E" w:rsidRDefault="00790959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ณ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วันที่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มกราคม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พ.ศ.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บริษัทได้เลือกแสดงการเปลี่ยนแปลงในมูลค่ายุติธรรมของเงินลงทุนในตราสารทุนในกำไรขาดทุนเบ็ดเสร็จอื่น เนื่องจากมีกลยุทธ์ในการลงทุนระยะยาว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ดังนั้น บริษัทได้จัดประเภทเงินลงทุนใน</w:t>
      </w:r>
      <w:r w:rsidR="00976B58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br/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ตราสารทุนดังกล่าวซึ่งมีมูลค่ายุติธรรม จำนวน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6</w:t>
      </w:r>
      <w:r w:rsidR="00070465" w:rsidRPr="00C1034E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.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</w:rPr>
        <w:t>8</w:t>
      </w:r>
      <w:r w:rsidR="0015569F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ล้านบาท จากเงินลงทุนเผื่อขายเป็นเงินลงทุนที่วัดมูลค่าด้วย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และโอน</w:t>
      </w:r>
      <w:r w:rsidR="0022109B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ขาดทุน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จากมูลค่ายุติธรรม</w:t>
      </w:r>
      <w:r w:rsidR="006139C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สุท</w:t>
      </w:r>
      <w:r w:rsidR="0007046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ธิ</w:t>
      </w:r>
      <w:r w:rsidR="006139C5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จากภาษี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ของเงินลงทุนดังกล่าวจำนวน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>0</w:t>
      </w:r>
      <w:r w:rsidR="00070465"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>.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  <w:t>4</w:t>
      </w:r>
      <w:r w:rsidR="0015569F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ล้านบาท จากสำรอง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 xml:space="preserve">มูลค่าเงินลงทุนเผื่อขายเป็นสำรองมูลค่าสินทรัพย์ทางการเงินที่วัดมูลค่าด้วย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 xml:space="preserve">FVOCI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ณ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วันที่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มกราคม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พ.ศ.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2563</w:t>
      </w:r>
    </w:p>
    <w:p w14:paraId="45B1FFB1" w14:textId="58AB0DA1" w:rsidR="004F4CF3" w:rsidRPr="00C1034E" w:rsidRDefault="004F4CF3" w:rsidP="00A156CD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283F67C3" w14:textId="77777777" w:rsidR="007C6BA3" w:rsidRPr="00C1034E" w:rsidRDefault="007C6BA3" w:rsidP="0024609D">
      <w:pPr>
        <w:pStyle w:val="ListParagraph"/>
        <w:numPr>
          <w:ilvl w:val="0"/>
          <w:numId w:val="15"/>
        </w:numPr>
        <w:spacing w:after="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การด้อยค่าของสินทรัพย์ทางการเงิน </w:t>
      </w:r>
    </w:p>
    <w:p w14:paraId="237C645B" w14:textId="77777777" w:rsidR="007C6BA3" w:rsidRPr="00C1034E" w:rsidRDefault="007C6BA3" w:rsidP="007C6BA3">
      <w:pPr>
        <w:ind w:left="927" w:firstLine="513"/>
        <w:contextualSpacing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7622B998" w14:textId="77777777" w:rsidR="007C6BA3" w:rsidRPr="00C1034E" w:rsidRDefault="007C6BA3" w:rsidP="007C6BA3">
      <w:pPr>
        <w:ind w:left="927" w:firstLine="513"/>
        <w:contextualSpacing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 w:bidi="ar-SA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บริษัทมีสินทรัพย์ทางการเงินที่เข้าเงื่อนไขที่ต้องพิจารณาผลขาดทุนด้านเครดิตที่คาดว่าจะเกิดขึ้น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2D36E173" w14:textId="77777777" w:rsidR="007C6BA3" w:rsidRPr="00C1034E" w:rsidRDefault="007C6BA3" w:rsidP="0024609D">
      <w:pPr>
        <w:pStyle w:val="ListParagraph"/>
        <w:numPr>
          <w:ilvl w:val="0"/>
          <w:numId w:val="16"/>
        </w:numPr>
        <w:spacing w:after="0"/>
        <w:ind w:left="1710" w:hanging="270"/>
        <w:contextualSpacing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2D73BB8A" w14:textId="77777777" w:rsidR="007C6BA3" w:rsidRPr="00C1034E" w:rsidRDefault="007C6BA3" w:rsidP="0024609D">
      <w:pPr>
        <w:pStyle w:val="ListParagraph"/>
        <w:numPr>
          <w:ilvl w:val="0"/>
          <w:numId w:val="16"/>
        </w:numPr>
        <w:spacing w:after="0"/>
        <w:ind w:left="1710" w:hanging="270"/>
        <w:contextualSpacing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เงินลงทุนในตราสารหนี้ที่วัดมูลค่าด้วยราคาทุนตัดจำหน่าย</w:t>
      </w:r>
    </w:p>
    <w:p w14:paraId="4BEE70E7" w14:textId="77777777" w:rsidR="007C6BA3" w:rsidRPr="00C1034E" w:rsidRDefault="007C6BA3" w:rsidP="0024609D">
      <w:pPr>
        <w:pStyle w:val="ListParagraph"/>
        <w:numPr>
          <w:ilvl w:val="0"/>
          <w:numId w:val="16"/>
        </w:numPr>
        <w:spacing w:after="0"/>
        <w:ind w:left="1710" w:hanging="270"/>
        <w:contextualSpacing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เงินลงทุนในตราสารหนี้ที่วัดมูลค่าด้วย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FVOCI</w:t>
      </w:r>
    </w:p>
    <w:p w14:paraId="156E2A9B" w14:textId="77777777" w:rsidR="007C6BA3" w:rsidRPr="00C1034E" w:rsidRDefault="007C6BA3" w:rsidP="007C6BA3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</w:pPr>
    </w:p>
    <w:p w14:paraId="3E654A3C" w14:textId="3A697854" w:rsidR="007C6BA3" w:rsidRPr="00C1034E" w:rsidRDefault="007C6BA3" w:rsidP="007C6BA3">
      <w:pPr>
        <w:pStyle w:val="ListParagraph"/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ข้อกำหนดทางบัญชีใหม่เกี่ยวกับการรับรู้รายการขาดทุนจากการด้อยค่าของตราสารหนี้ทำให้บริษัท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บริษัทใช้วิธีพิจารณาการเปลี่ยนแปลงในคุณภาพเครดิตของสินทรัพย์ทางการเงินเป็นสามระดับ โดยในแต่ละระดับจะกำหนดวิธีการวัดค่าเผื่อการด้อยค่าและวิธีการคำนวณดอกเบี้ยที่แท้จริงที่แตกต่างกันไป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บริษัทรับรู้ผลขาดทุนจากการด้อยค่าของ เงินฝากธนาคารและสถาบันการเงินจำนวน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40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,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430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บาท และเงินลงทุนในหลักทรัพย์จำนวน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117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,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549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บาท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โดยรับรู้การปรับปรุงเมื่อเริ่มนำมาตรฐานมาใช้ครั้งแรกในกำไรสะสมต้นงวด</w:t>
      </w:r>
    </w:p>
    <w:p w14:paraId="42619F93" w14:textId="77777777" w:rsidR="002C334E" w:rsidRPr="00C1034E" w:rsidRDefault="002C334E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76DD286F" w14:textId="77777777" w:rsidR="002C334E" w:rsidRPr="00C1034E" w:rsidRDefault="002C334E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C980D6" w14:textId="3B2283EE" w:rsidR="004F4CF3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4F4CF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F4CF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4F4CF3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406047B1" w14:textId="77777777" w:rsidR="004F4CF3" w:rsidRPr="00C1034E" w:rsidRDefault="004F4CF3" w:rsidP="00A156CD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6E937F00" w14:textId="53909C9F" w:rsidR="004F4CF3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4F4CF3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F4CF3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4F4CF3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สัญญาเช่า </w:t>
      </w:r>
    </w:p>
    <w:p w14:paraId="1E101759" w14:textId="77777777" w:rsidR="00AA0115" w:rsidRPr="00C1034E" w:rsidRDefault="00AA0115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723C67C9" w14:textId="7A12173D" w:rsidR="004F4CF3" w:rsidRPr="00C1034E" w:rsidRDefault="00CC7B06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กลุ่มกิจการได้นำ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17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(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TAS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17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) เรื่อง สัญญาเช่า</w:t>
      </w:r>
      <w:r w:rsidR="004F4CF3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สำหรับสัญญาเช่าที่มีอายุสัญญาเช่ามากกว่า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12</w:t>
      </w:r>
      <w:r w:rsidR="004F4CF3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4F4CF3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เดือน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ทั้งนี้ หนี้สินตามสัญญาเช่า ณ วันที่นำ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คิดลดด้วยอัตราดอกเบี้ยการกู้ยืมส่วนเพิ่ม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โดยอัตราดอกเบี้ยการกู้ยืมส่วนเพิ่มถัวเฉลี่ยถ่วงน้ำหนักที่กลุ่มกิจการนำมาใช้ในการคิดลดดังกล่าว คือ ร้อยละ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93</w:t>
      </w:r>
      <w:r w:rsidRPr="00C1034E" w:rsidDel="00C96485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</w:p>
    <w:p w14:paraId="3A91B748" w14:textId="77777777" w:rsidR="00CC7B06" w:rsidRPr="00C1034E" w:rsidRDefault="00CC7B06" w:rsidP="00AA011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8554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5386"/>
        <w:gridCol w:w="1584"/>
        <w:gridCol w:w="1584"/>
      </w:tblGrid>
      <w:tr w:rsidR="00CC7B06" w:rsidRPr="00C1034E" w14:paraId="2476CC65" w14:textId="77777777" w:rsidTr="00AA0115">
        <w:tc>
          <w:tcPr>
            <w:tcW w:w="5386" w:type="dxa"/>
            <w:vAlign w:val="bottom"/>
          </w:tcPr>
          <w:p w14:paraId="033109DF" w14:textId="77777777" w:rsidR="00CC7B06" w:rsidRPr="00C1034E" w:rsidRDefault="00CC7B06" w:rsidP="00AA0115">
            <w:pPr>
              <w:autoSpaceDE w:val="0"/>
              <w:autoSpaceDN w:val="0"/>
              <w:adjustRightInd w:val="0"/>
              <w:ind w:left="7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937EE5" w14:textId="77777777" w:rsidR="002C334E" w:rsidRPr="00C1034E" w:rsidRDefault="002C334E" w:rsidP="002C33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0B5452C8" w14:textId="3B7F1D4A" w:rsidR="00CC7B06" w:rsidRPr="00C1034E" w:rsidRDefault="00447D1E" w:rsidP="002C334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</w:t>
            </w:r>
            <w:r w:rsidR="00CC7B06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1584" w:type="dxa"/>
            <w:vAlign w:val="bottom"/>
          </w:tcPr>
          <w:p w14:paraId="2A85427D" w14:textId="77777777" w:rsidR="00447D1E" w:rsidRPr="00C1034E" w:rsidRDefault="00447D1E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</w:t>
            </w:r>
            <w:r w:rsidR="00CC7B06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การเงิน</w:t>
            </w:r>
          </w:p>
          <w:p w14:paraId="3CF880ED" w14:textId="39952A51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CC7B06" w:rsidRPr="00C1034E" w14:paraId="0D985A2B" w14:textId="77777777" w:rsidTr="00AA0115">
        <w:tc>
          <w:tcPr>
            <w:tcW w:w="5386" w:type="dxa"/>
            <w:vAlign w:val="bottom"/>
          </w:tcPr>
          <w:p w14:paraId="7C8C141B" w14:textId="77777777" w:rsidR="00CC7B06" w:rsidRPr="00C1034E" w:rsidRDefault="00CC7B06" w:rsidP="00AA0115">
            <w:pPr>
              <w:autoSpaceDE w:val="0"/>
              <w:autoSpaceDN w:val="0"/>
              <w:adjustRightInd w:val="0"/>
              <w:ind w:left="7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4EC52B6" w14:textId="77777777" w:rsidR="00CC7B06" w:rsidRPr="00C1034E" w:rsidRDefault="00CC7B06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vAlign w:val="bottom"/>
          </w:tcPr>
          <w:p w14:paraId="192DD02F" w14:textId="77777777" w:rsidR="00CC7B06" w:rsidRPr="00C1034E" w:rsidRDefault="00CC7B06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C7B06" w:rsidRPr="00C1034E" w14:paraId="54C99101" w14:textId="77777777" w:rsidTr="00AA0115">
        <w:tc>
          <w:tcPr>
            <w:tcW w:w="5386" w:type="dxa"/>
            <w:vAlign w:val="bottom"/>
          </w:tcPr>
          <w:p w14:paraId="28C7D4DA" w14:textId="77777777" w:rsidR="00CC7B06" w:rsidRPr="00C1034E" w:rsidRDefault="00CC7B06" w:rsidP="00AA0115">
            <w:pPr>
              <w:autoSpaceDE w:val="0"/>
              <w:autoSpaceDN w:val="0"/>
              <w:adjustRightInd w:val="0"/>
              <w:ind w:left="76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vAlign w:val="bottom"/>
          </w:tcPr>
          <w:p w14:paraId="153D6FA3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70F07BC8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C7B06" w:rsidRPr="00C1034E" w14:paraId="2C8D2D53" w14:textId="77777777" w:rsidTr="00AA0115">
        <w:tc>
          <w:tcPr>
            <w:tcW w:w="5386" w:type="dxa"/>
            <w:vAlign w:val="bottom"/>
          </w:tcPr>
          <w:p w14:paraId="53CCBC30" w14:textId="77777777" w:rsidR="00CC7B06" w:rsidRPr="00C1034E" w:rsidRDefault="00CC7B06" w:rsidP="00AA0115">
            <w:pPr>
              <w:autoSpaceDE w:val="0"/>
              <w:autoSpaceDN w:val="0"/>
              <w:adjustRightInd w:val="0"/>
              <w:ind w:left="7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14:paraId="705C5BB2" w14:textId="6F44B6F7" w:rsidR="00CC7B06" w:rsidRPr="00C1034E" w:rsidRDefault="00CC7B06" w:rsidP="00AA0115">
            <w:pPr>
              <w:autoSpaceDE w:val="0"/>
              <w:autoSpaceDN w:val="0"/>
              <w:adjustRightInd w:val="0"/>
              <w:ind w:left="7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2562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36A8D6" w14:textId="38F18C95" w:rsidR="00CC7B06" w:rsidRPr="00C1034E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</w:t>
            </w:r>
            <w:r w:rsidR="00CC7B06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F7E63F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248C3D2" w14:textId="17BE23C2" w:rsidR="00CC7B06" w:rsidRPr="00C1034E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  <w:tr w:rsidR="00CC7B06" w:rsidRPr="00C1034E" w14:paraId="0AEE464E" w14:textId="77777777" w:rsidTr="00AA0115">
        <w:tc>
          <w:tcPr>
            <w:tcW w:w="5386" w:type="dxa"/>
            <w:vAlign w:val="bottom"/>
          </w:tcPr>
          <w:p w14:paraId="3F10A16B" w14:textId="77777777" w:rsidR="00CC7B06" w:rsidRPr="00C1034E" w:rsidRDefault="00CC7B06" w:rsidP="00AA0115">
            <w:pPr>
              <w:autoSpaceDE w:val="0"/>
              <w:autoSpaceDN w:val="0"/>
              <w:adjustRightInd w:val="0"/>
              <w:ind w:left="524" w:hanging="44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: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C0D5EA8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7F55C9A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C7B06" w:rsidRPr="00C1034E" w14:paraId="2D539EBB" w14:textId="77777777" w:rsidTr="00AA0115">
        <w:tc>
          <w:tcPr>
            <w:tcW w:w="5386" w:type="dxa"/>
            <w:vAlign w:val="bottom"/>
          </w:tcPr>
          <w:p w14:paraId="720BE750" w14:textId="097A3912" w:rsidR="00CC7B06" w:rsidRPr="00C1034E" w:rsidRDefault="00CC7B06" w:rsidP="00AA0115">
            <w:pPr>
              <w:autoSpaceDE w:val="0"/>
              <w:autoSpaceDN w:val="0"/>
              <w:adjustRightInd w:val="0"/>
              <w:ind w:left="524" w:hanging="44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ab/>
              <w:t xml:space="preserve"> </w:t>
            </w:r>
            <w:r w:rsidR="00251181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ณ วันที่นำ</w:t>
            </w:r>
            <w:r w:rsidR="006E4971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มา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ใช้เป็นครั้งแรก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DB5E51E" w14:textId="50C1AB86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052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38FE1" w14:textId="2D0F07C0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CC7B06" w:rsidRPr="00C1034E" w14:paraId="01A6730D" w14:textId="77777777" w:rsidTr="00AA0115">
        <w:tc>
          <w:tcPr>
            <w:tcW w:w="5386" w:type="dxa"/>
            <w:vAlign w:val="bottom"/>
          </w:tcPr>
          <w:p w14:paraId="7BFD264D" w14:textId="77777777" w:rsidR="00CC7B06" w:rsidRPr="00C1034E" w:rsidRDefault="00CC7B06" w:rsidP="00AA0115">
            <w:pPr>
              <w:autoSpaceDE w:val="0"/>
              <w:autoSpaceDN w:val="0"/>
              <w:adjustRightInd w:val="0"/>
              <w:ind w:left="524" w:hanging="44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ั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: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B344EB" w14:textId="524372C8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  <w:r w:rsidRPr="00C1034E" w:rsidDel="0021063C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D67C968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CC7B06" w:rsidRPr="00C1034E" w14:paraId="340B9EF9" w14:textId="77777777" w:rsidTr="00AA0115">
        <w:tc>
          <w:tcPr>
            <w:tcW w:w="5386" w:type="dxa"/>
            <w:vAlign w:val="bottom"/>
          </w:tcPr>
          <w:p w14:paraId="69986C26" w14:textId="77777777" w:rsidR="00CC7B06" w:rsidRPr="00C1034E" w:rsidRDefault="00CC7B06" w:rsidP="00AA0115">
            <w:pPr>
              <w:autoSpaceDE w:val="0"/>
              <w:autoSpaceDN w:val="0"/>
              <w:adjustRightInd w:val="0"/>
              <w:ind w:left="524" w:hanging="44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บวก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: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79D104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5431EA" w14:textId="77777777" w:rsidR="00CC7B06" w:rsidRPr="00C1034E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C7B06" w:rsidRPr="00C1034E" w14:paraId="7BE66759" w14:textId="77777777" w:rsidTr="00AA0115">
        <w:tc>
          <w:tcPr>
            <w:tcW w:w="5386" w:type="dxa"/>
            <w:vAlign w:val="bottom"/>
          </w:tcPr>
          <w:p w14:paraId="3CDE7C71" w14:textId="468B5494" w:rsidR="00CC7B06" w:rsidRPr="00C1034E" w:rsidRDefault="00CC7B06" w:rsidP="00AA0115">
            <w:pPr>
              <w:autoSpaceDE w:val="0"/>
              <w:autoSpaceDN w:val="0"/>
              <w:adjustRightInd w:val="0"/>
              <w:ind w:left="524" w:hanging="448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ab/>
              <w:t xml:space="preserve">  </w:t>
            </w:r>
            <w:r w:rsidR="00251181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การยกเลิกสัญญาเช่า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58C78E" w14:textId="124D03AB" w:rsidR="00CC7B06" w:rsidRPr="00C1034E" w:rsidRDefault="002A7A04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126</w:t>
            </w:r>
            <w:r w:rsidR="00CC7B06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EEC5784" w14:textId="510432A6" w:rsidR="00CC7B06" w:rsidRPr="00C1034E" w:rsidRDefault="002A7A04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</w:t>
            </w:r>
            <w:r w:rsidR="00CC7B06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388</w:t>
            </w:r>
          </w:p>
        </w:tc>
      </w:tr>
      <w:tr w:rsidR="00CC7B06" w:rsidRPr="00C1034E" w14:paraId="1712311D" w14:textId="77777777" w:rsidTr="00AA0115">
        <w:tc>
          <w:tcPr>
            <w:tcW w:w="5386" w:type="dxa"/>
            <w:vAlign w:val="bottom"/>
          </w:tcPr>
          <w:p w14:paraId="5117C009" w14:textId="10E32FA1" w:rsidR="00CC7B06" w:rsidRPr="00C1034E" w:rsidRDefault="00CC7B06" w:rsidP="00AA0115">
            <w:pPr>
              <w:autoSpaceDE w:val="0"/>
              <w:autoSpaceDN w:val="0"/>
              <w:adjustRightInd w:val="0"/>
              <w:ind w:left="76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2EF91B" w14:textId="769957F2" w:rsidR="00CC7B06" w:rsidRPr="00C1034E" w:rsidRDefault="002A7A04" w:rsidP="00A156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143</w:t>
            </w:r>
            <w:r w:rsidR="00CC7B06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513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174080" w14:textId="17BD0CE8" w:rsidR="00CC7B06" w:rsidRPr="00C1034E" w:rsidRDefault="002A7A04" w:rsidP="00A156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</w:t>
            </w:r>
            <w:r w:rsidR="00CC7B06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</w:tr>
    </w:tbl>
    <w:p w14:paraId="25DCBA38" w14:textId="77777777" w:rsidR="00976B58" w:rsidRPr="00C1034E" w:rsidRDefault="00976B58" w:rsidP="00976B58">
      <w:pPr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6F42017A" w14:textId="2633E96B" w:rsidR="00251181" w:rsidRPr="00C1034E" w:rsidRDefault="00251181" w:rsidP="00976B58">
      <w:pPr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09A94FA4" w14:textId="77777777" w:rsidR="004F4CF3" w:rsidRPr="00C1034E" w:rsidRDefault="004F4CF3" w:rsidP="00976B58">
      <w:pPr>
        <w:ind w:left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64D97CB1" w14:textId="2544999E" w:rsidR="004F4CF3" w:rsidRPr="00C1034E" w:rsidRDefault="002A7A04" w:rsidP="00A156C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4F4CF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4F4CF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F4CF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ผลกระทบจากการนำมาตรฐานการรายงานทางการเงินฉบับใหม่และฉบับปรับปรุงมาปรับใช้เป็นครั้งแรก </w:t>
      </w:r>
      <w:r w:rsidR="004F4CF3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(ต่อ)</w:t>
      </w:r>
    </w:p>
    <w:p w14:paraId="06918B50" w14:textId="77777777" w:rsidR="004F4CF3" w:rsidRPr="00C1034E" w:rsidRDefault="004F4CF3" w:rsidP="00A156CD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189A3CF4" w14:textId="6D005DD6" w:rsidR="004F4CF3" w:rsidRPr="00C1034E" w:rsidRDefault="002A7A04" w:rsidP="00A156CD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="004F4CF3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F4CF3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4F4CF3" w:rsidRPr="00C1034E">
        <w:rPr>
          <w:rFonts w:ascii="Browallia New" w:eastAsia="CordiaUPC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สัญญาเช่า </w:t>
      </w:r>
      <w:r w:rsidR="004F4CF3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4F4CF3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F4CF3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6C59930C" w14:textId="77777777" w:rsidR="004F4CF3" w:rsidRPr="00C1034E" w:rsidRDefault="004F4CF3" w:rsidP="00251181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153C67BC" w14:textId="1F43C1DD" w:rsidR="00CC7B06" w:rsidRPr="00C1034E" w:rsidRDefault="00CC7B06" w:rsidP="00251181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กลุ่มกิจการรับรู้สินทรัพย์สิทธิการใช้ที่เป็นการเช่าอาคารและยานพาหนะ เสมือนหนึ่งว่ากลุ่มกิจการได้นำ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</w:t>
      </w:r>
      <w:r w:rsidR="002C334E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br/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งบแสดงฐานะการเงิน ณ 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มาถือปฏิบัติครั้งแรก </w:t>
      </w:r>
    </w:p>
    <w:p w14:paraId="4DF93ED9" w14:textId="77777777" w:rsidR="00CC7B06" w:rsidRPr="00C1034E" w:rsidRDefault="00CC7B06" w:rsidP="00251181">
      <w:pPr>
        <w:ind w:left="1080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6DECDAEE" w14:textId="77777777" w:rsidR="00CC7B06" w:rsidRPr="00C1034E" w:rsidRDefault="00CC7B06" w:rsidP="00251181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3297BCF8" w14:textId="77777777" w:rsidR="00CC7B06" w:rsidRPr="00C1034E" w:rsidRDefault="00CC7B06" w:rsidP="00251181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tbl>
      <w:tblPr>
        <w:tblW w:w="852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2448"/>
        <w:gridCol w:w="1518"/>
        <w:gridCol w:w="1519"/>
        <w:gridCol w:w="1518"/>
        <w:gridCol w:w="1519"/>
      </w:tblGrid>
      <w:tr w:rsidR="00CC7B06" w:rsidRPr="00406876" w14:paraId="6E941567" w14:textId="77777777" w:rsidTr="00976B58">
        <w:trPr>
          <w:trHeight w:val="84"/>
        </w:trPr>
        <w:tc>
          <w:tcPr>
            <w:tcW w:w="2448" w:type="dxa"/>
          </w:tcPr>
          <w:p w14:paraId="02394E23" w14:textId="77777777" w:rsidR="00CC7B06" w:rsidRPr="00406876" w:rsidRDefault="00CC7B06" w:rsidP="00251181">
            <w:pPr>
              <w:autoSpaceDE w:val="0"/>
              <w:autoSpaceDN w:val="0"/>
              <w:adjustRightInd w:val="0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37" w:type="dxa"/>
            <w:gridSpan w:val="2"/>
          </w:tcPr>
          <w:p w14:paraId="6B775899" w14:textId="2ECDF11E" w:rsidR="00CC7B06" w:rsidRPr="00406876" w:rsidRDefault="00447D1E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3037" w:type="dxa"/>
            <w:gridSpan w:val="2"/>
          </w:tcPr>
          <w:p w14:paraId="5C8ED527" w14:textId="108FDE89" w:rsidR="00CC7B06" w:rsidRPr="00406876" w:rsidRDefault="00447D1E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C7B06" w:rsidRPr="00406876" w14:paraId="0D34B8F7" w14:textId="77777777" w:rsidTr="00976B58">
        <w:trPr>
          <w:trHeight w:val="84"/>
        </w:trPr>
        <w:tc>
          <w:tcPr>
            <w:tcW w:w="2448" w:type="dxa"/>
          </w:tcPr>
          <w:p w14:paraId="42060143" w14:textId="77777777" w:rsidR="00CC7B06" w:rsidRPr="00406876" w:rsidRDefault="00CC7B06" w:rsidP="00251181">
            <w:pPr>
              <w:autoSpaceDE w:val="0"/>
              <w:autoSpaceDN w:val="0"/>
              <w:adjustRightInd w:val="0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8" w:type="dxa"/>
          </w:tcPr>
          <w:p w14:paraId="7B6B3018" w14:textId="48E56C38" w:rsidR="00CC7B06" w:rsidRPr="00406876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5A20F0DE" w14:textId="5AF16493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</w:tcPr>
          <w:p w14:paraId="3CC56112" w14:textId="479DC7D6" w:rsidR="00CC7B06" w:rsidRPr="00406876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14:paraId="7B29C302" w14:textId="6306E934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8" w:type="dxa"/>
          </w:tcPr>
          <w:p w14:paraId="020E472F" w14:textId="7E77BCDB" w:rsidR="00CC7B06" w:rsidRPr="00406876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6A4E1E66" w14:textId="3812A753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9" w:type="dxa"/>
          </w:tcPr>
          <w:p w14:paraId="51F13121" w14:textId="60775C28" w:rsidR="00CC7B06" w:rsidRPr="00406876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CC7B06"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</w:p>
          <w:p w14:paraId="2CF6A56B" w14:textId="179BD7CC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CC7B06" w:rsidRPr="00406876" w14:paraId="31E407C5" w14:textId="77777777" w:rsidTr="00976B58">
        <w:trPr>
          <w:trHeight w:val="84"/>
        </w:trPr>
        <w:tc>
          <w:tcPr>
            <w:tcW w:w="2448" w:type="dxa"/>
          </w:tcPr>
          <w:p w14:paraId="3AA88CF6" w14:textId="77777777" w:rsidR="00CC7B06" w:rsidRPr="00406876" w:rsidRDefault="00CC7B06" w:rsidP="00251181">
            <w:pPr>
              <w:autoSpaceDE w:val="0"/>
              <w:autoSpaceDN w:val="0"/>
              <w:adjustRightInd w:val="0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8" w:type="dxa"/>
          </w:tcPr>
          <w:p w14:paraId="6F3479CE" w14:textId="77777777" w:rsidR="00CC7B06" w:rsidRPr="00406876" w:rsidRDefault="00CC7B06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</w:tcPr>
          <w:p w14:paraId="4B31B5C4" w14:textId="77777777" w:rsidR="00CC7B06" w:rsidRPr="00406876" w:rsidRDefault="00CC7B06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8" w:type="dxa"/>
          </w:tcPr>
          <w:p w14:paraId="4D1709A0" w14:textId="77777777" w:rsidR="00CC7B06" w:rsidRPr="00406876" w:rsidRDefault="00CC7B06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9" w:type="dxa"/>
          </w:tcPr>
          <w:p w14:paraId="07D92EC6" w14:textId="77777777" w:rsidR="00CC7B06" w:rsidRPr="00406876" w:rsidRDefault="00CC7B06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CC7B06" w:rsidRPr="00406876" w14:paraId="5CECEA75" w14:textId="77777777" w:rsidTr="00976B58">
        <w:trPr>
          <w:trHeight w:val="84"/>
        </w:trPr>
        <w:tc>
          <w:tcPr>
            <w:tcW w:w="2448" w:type="dxa"/>
          </w:tcPr>
          <w:p w14:paraId="140ADFFE" w14:textId="77777777" w:rsidR="00CC7B06" w:rsidRPr="00406876" w:rsidRDefault="00CC7B06" w:rsidP="00251181">
            <w:pPr>
              <w:autoSpaceDE w:val="0"/>
              <w:autoSpaceDN w:val="0"/>
              <w:adjustRightInd w:val="0"/>
              <w:ind w:left="15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8" w:type="dxa"/>
          </w:tcPr>
          <w:p w14:paraId="003FDB6F" w14:textId="77777777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9" w:type="dxa"/>
          </w:tcPr>
          <w:p w14:paraId="2CD1E1BB" w14:textId="77777777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8" w:type="dxa"/>
          </w:tcPr>
          <w:p w14:paraId="0ACD8374" w14:textId="77777777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19" w:type="dxa"/>
          </w:tcPr>
          <w:p w14:paraId="0938A3B4" w14:textId="77777777" w:rsidR="00CC7B06" w:rsidRPr="00406876" w:rsidRDefault="00CC7B06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CC7B06" w:rsidRPr="00406876" w14:paraId="5191B684" w14:textId="77777777" w:rsidTr="00976B58">
        <w:trPr>
          <w:trHeight w:val="84"/>
        </w:trPr>
        <w:tc>
          <w:tcPr>
            <w:tcW w:w="2448" w:type="dxa"/>
          </w:tcPr>
          <w:p w14:paraId="07EB81F1" w14:textId="77777777" w:rsidR="00CC7B06" w:rsidRPr="00406876" w:rsidRDefault="00CC7B06" w:rsidP="00251181">
            <w:pPr>
              <w:autoSpaceDE w:val="0"/>
              <w:autoSpaceDN w:val="0"/>
              <w:adjustRightInd w:val="0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18" w:type="dxa"/>
            <w:shd w:val="clear" w:color="auto" w:fill="auto"/>
          </w:tcPr>
          <w:p w14:paraId="70E4C28E" w14:textId="440170EE" w:rsidR="00CC7B06" w:rsidRPr="00406876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207</w:t>
            </w:r>
            <w:r w:rsidR="00A14542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19" w:type="dxa"/>
          </w:tcPr>
          <w:p w14:paraId="1308B0C8" w14:textId="6CD909E5" w:rsidR="00CC7B06" w:rsidRPr="00406876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144</w:t>
            </w:r>
            <w:r w:rsidR="00CC7B06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997</w:t>
            </w:r>
          </w:p>
        </w:tc>
        <w:tc>
          <w:tcPr>
            <w:tcW w:w="1518" w:type="dxa"/>
          </w:tcPr>
          <w:p w14:paraId="4F72B169" w14:textId="1959833E" w:rsidR="00CC7B06" w:rsidRPr="00406876" w:rsidRDefault="001F41CB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7E0CF14B" w14:textId="1A048511" w:rsidR="00CC7B06" w:rsidRPr="00406876" w:rsidRDefault="002A7A04" w:rsidP="00A156C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C7B06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</w:tr>
      <w:tr w:rsidR="00CC7B06" w:rsidRPr="00406876" w14:paraId="4E22D74C" w14:textId="77777777" w:rsidTr="00976B58">
        <w:trPr>
          <w:trHeight w:val="104"/>
        </w:trPr>
        <w:tc>
          <w:tcPr>
            <w:tcW w:w="2448" w:type="dxa"/>
          </w:tcPr>
          <w:p w14:paraId="5E13D1EC" w14:textId="77777777" w:rsidR="00CC7B06" w:rsidRPr="00406876" w:rsidRDefault="00CC7B06" w:rsidP="00251181">
            <w:pPr>
              <w:autoSpaceDE w:val="0"/>
              <w:autoSpaceDN w:val="0"/>
              <w:adjustRightInd w:val="0"/>
              <w:ind w:left="15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8" w:type="dxa"/>
            <w:shd w:val="clear" w:color="auto" w:fill="auto"/>
          </w:tcPr>
          <w:p w14:paraId="3969411F" w14:textId="736E67EA" w:rsidR="00CC7B06" w:rsidRPr="00406876" w:rsidRDefault="002A7A04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4542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515</w:t>
            </w:r>
          </w:p>
        </w:tc>
        <w:tc>
          <w:tcPr>
            <w:tcW w:w="1519" w:type="dxa"/>
          </w:tcPr>
          <w:p w14:paraId="15F41BCE" w14:textId="554F9475" w:rsidR="00CC7B06" w:rsidRPr="00406876" w:rsidRDefault="002A7A04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C7B06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333</w:t>
            </w:r>
          </w:p>
        </w:tc>
        <w:tc>
          <w:tcPr>
            <w:tcW w:w="1518" w:type="dxa"/>
          </w:tcPr>
          <w:p w14:paraId="50DB63A2" w14:textId="6ED13D46" w:rsidR="00CC7B06" w:rsidRPr="00406876" w:rsidRDefault="001F41CB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0B8A27BB" w14:textId="77777777" w:rsidR="00CC7B06" w:rsidRPr="00406876" w:rsidRDefault="00CC7B06" w:rsidP="00A156CD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CC7B06" w:rsidRPr="00406876" w14:paraId="5A2E4B78" w14:textId="77777777" w:rsidTr="00976B58">
        <w:trPr>
          <w:trHeight w:val="107"/>
        </w:trPr>
        <w:tc>
          <w:tcPr>
            <w:tcW w:w="2448" w:type="dxa"/>
          </w:tcPr>
          <w:p w14:paraId="29AA5873" w14:textId="77777777" w:rsidR="00CC7B06" w:rsidRPr="00406876" w:rsidRDefault="00CC7B06" w:rsidP="00251181">
            <w:pPr>
              <w:autoSpaceDE w:val="0"/>
              <w:autoSpaceDN w:val="0"/>
              <w:adjustRightInd w:val="0"/>
              <w:ind w:left="15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40687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18" w:type="dxa"/>
            <w:shd w:val="clear" w:color="auto" w:fill="auto"/>
          </w:tcPr>
          <w:p w14:paraId="07100574" w14:textId="4CFD57DB" w:rsidR="00CC7B06" w:rsidRPr="00406876" w:rsidRDefault="002A7A04" w:rsidP="00A156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208</w:t>
            </w:r>
            <w:r w:rsidR="00A14542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519" w:type="dxa"/>
          </w:tcPr>
          <w:p w14:paraId="0CADE62C" w14:textId="29AC2C89" w:rsidR="00CC7B06" w:rsidRPr="00406876" w:rsidRDefault="002A7A04" w:rsidP="00A156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148</w:t>
            </w:r>
            <w:r w:rsidR="00CC7B06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330</w:t>
            </w:r>
            <w:r w:rsidR="00CC7B06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18" w:type="dxa"/>
          </w:tcPr>
          <w:p w14:paraId="0663CDDA" w14:textId="6D62740C" w:rsidR="00CC7B06" w:rsidRPr="00406876" w:rsidRDefault="001F41CB" w:rsidP="00A156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19" w:type="dxa"/>
            <w:shd w:val="clear" w:color="auto" w:fill="auto"/>
          </w:tcPr>
          <w:p w14:paraId="3DDCC996" w14:textId="10DC97CC" w:rsidR="00CC7B06" w:rsidRPr="00406876" w:rsidRDefault="002A7A04" w:rsidP="00A156CD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="00CC7B06" w:rsidRPr="0040687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508</w:t>
            </w:r>
          </w:p>
        </w:tc>
      </w:tr>
    </w:tbl>
    <w:p w14:paraId="3D121B7A" w14:textId="77777777" w:rsidR="00CC7B06" w:rsidRPr="00C1034E" w:rsidRDefault="00CC7B06" w:rsidP="00251181">
      <w:pPr>
        <w:ind w:left="1350" w:hanging="27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7AB4EBD6" w14:textId="77777777" w:rsidR="00CC7B06" w:rsidRPr="00C1034E" w:rsidRDefault="00CC7B06" w:rsidP="00251181">
      <w:pPr>
        <w:ind w:left="1350" w:hanging="27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วิธีผ่อนปรนในทางปฏิบัติที่กลุ่มกิจการเลือกใช้</w:t>
      </w:r>
    </w:p>
    <w:p w14:paraId="09C86CC1" w14:textId="77777777" w:rsidR="00CC7B06" w:rsidRPr="00C1034E" w:rsidRDefault="00CC7B06" w:rsidP="00251181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6900CCE7" w14:textId="2C223B11" w:rsidR="00CC7B06" w:rsidRPr="00C1034E" w:rsidRDefault="00CC7B06" w:rsidP="00251181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ในการนำ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TFRS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br/>
        <w:t>กลุ่มกิจการได้เลือกใช้วิธีผ่อนปรนในทางปฏิบัติตามมาตรฐานดังนี้</w:t>
      </w:r>
    </w:p>
    <w:p w14:paraId="5EC19AE0" w14:textId="77777777" w:rsidR="00CC7B06" w:rsidRPr="00C1034E" w:rsidRDefault="00CC7B06" w:rsidP="00251181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4AA009D1" w14:textId="270870DB" w:rsidR="004F4CF3" w:rsidRPr="00C1034E" w:rsidRDefault="00CC7B06" w:rsidP="0024609D">
      <w:pPr>
        <w:pStyle w:val="ListParagraph"/>
        <w:numPr>
          <w:ilvl w:val="0"/>
          <w:numId w:val="17"/>
        </w:numPr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พิจารณาว่าสัญญาเช่าเป็นสัญญาที่สร้างภาระหรือไม่ตามการประเมินก่อนนำ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TFRS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มาถือปฏิบัติ</w:t>
      </w:r>
    </w:p>
    <w:p w14:paraId="561B9FEE" w14:textId="2F7F8B18" w:rsidR="004F4CF3" w:rsidRPr="00C1034E" w:rsidRDefault="00CC7B06" w:rsidP="0024609D">
      <w:pPr>
        <w:pStyle w:val="ListParagraph"/>
        <w:numPr>
          <w:ilvl w:val="0"/>
          <w:numId w:val="17"/>
        </w:numPr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12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เดือนนับจากวันที่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1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2563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เป็นสัญญาเช่าระยะสั้น</w:t>
      </w:r>
    </w:p>
    <w:p w14:paraId="3C6B2F6B" w14:textId="51F7864D" w:rsidR="004F4CF3" w:rsidRPr="00C1034E" w:rsidRDefault="00CC7B06" w:rsidP="0024609D">
      <w:pPr>
        <w:pStyle w:val="ListParagraph"/>
        <w:numPr>
          <w:ilvl w:val="0"/>
          <w:numId w:val="17"/>
        </w:numPr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ณ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วันที่นำมาตรฐานมาปฏิบัติใช้เป็นครั้งแรก</w:t>
      </w:r>
    </w:p>
    <w:p w14:paraId="38D8F9E8" w14:textId="28B4BF8F" w:rsidR="004F4CF3" w:rsidRPr="00C1034E" w:rsidRDefault="00CC7B06" w:rsidP="0024609D">
      <w:pPr>
        <w:pStyle w:val="ListParagraph"/>
        <w:numPr>
          <w:ilvl w:val="0"/>
          <w:numId w:val="17"/>
        </w:numPr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ใช้ข้อเท็จจริงที่ทราบภายหลังในการกำหนดอายุสัญญาเช่า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ในกรณีที่สัญญาให้สิทธิเลือกขยายอายุสัญญาเช่าหรือยกเลิกสัญญาเช่า</w:t>
      </w:r>
    </w:p>
    <w:p w14:paraId="3D4564DD" w14:textId="195A25CA" w:rsidR="00CC7B06" w:rsidRPr="00C1034E" w:rsidRDefault="00CC7B06" w:rsidP="0024609D">
      <w:pPr>
        <w:pStyle w:val="ListParagraph"/>
        <w:numPr>
          <w:ilvl w:val="0"/>
          <w:numId w:val="17"/>
        </w:numPr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TFRS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หรือไม่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>โดย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ยึดตามการพิจารณาของมาตรฐานการบัญชีและการตีความมาตรฐานการบัญชีฉบับเดิม คือ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TAS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</w:rPr>
        <w:t>17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และ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TFRIC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>4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2A3B5604" w14:textId="77777777" w:rsidR="00CC7B06" w:rsidRPr="00C1034E" w:rsidRDefault="00CC7B06" w:rsidP="00A156CD">
      <w:pPr>
        <w:ind w:left="567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385C72D0" w14:textId="4DAD6A4E" w:rsidR="00B77577" w:rsidRPr="00C1034E" w:rsidRDefault="00B77577" w:rsidP="00976B58">
      <w:pPr>
        <w:widowControl w:val="0"/>
        <w:adjustRightInd w:val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657DB2" w14:textId="11953748" w:rsidR="00B77577" w:rsidRPr="00C1034E" w:rsidRDefault="002A7A04" w:rsidP="00A156CD">
      <w:pPr>
        <w:pStyle w:val="a"/>
        <w:tabs>
          <w:tab w:val="left" w:pos="540"/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th-TH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5</w:t>
      </w:r>
      <w:r w:rsidR="00B775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th-TH"/>
        </w:rPr>
        <w:tab/>
      </w:r>
      <w:bookmarkStart w:id="10" w:name="_Hlk58003956"/>
      <w:r w:rsidR="00A5436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th-TH"/>
        </w:rPr>
        <w:t xml:space="preserve">ประมาณการทางบัญชีที่สำคัญ </w:t>
      </w:r>
      <w:bookmarkEnd w:id="10"/>
      <w:r w:rsidR="00A5436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th-TH"/>
        </w:rPr>
        <w:t>และการใช้ดุลยพินิจ</w:t>
      </w:r>
    </w:p>
    <w:p w14:paraId="4893F5B9" w14:textId="77777777" w:rsidR="00B77577" w:rsidRPr="00C1034E" w:rsidRDefault="00B77577" w:rsidP="005B06D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468ECC" w14:textId="2E8D5C62" w:rsidR="00B77577" w:rsidRPr="00C1034E" w:rsidRDefault="00A54365" w:rsidP="005B06D5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1B641F3F" w14:textId="77777777" w:rsidR="007D01C5" w:rsidRPr="00C1034E" w:rsidRDefault="007D01C5" w:rsidP="005B06D5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CC16B2F" w14:textId="704C4D07" w:rsidR="00E90E42" w:rsidRPr="00C1034E" w:rsidRDefault="002A7A04" w:rsidP="00A156CD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5</w:t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1</w:t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pacing w:val="-4"/>
          <w:sz w:val="26"/>
          <w:szCs w:val="26"/>
          <w:cs/>
          <w:lang w:bidi="th-TH"/>
        </w:rPr>
        <w:t>สำรองค่าสินไหมทดแทน</w:t>
      </w:r>
    </w:p>
    <w:p w14:paraId="11865984" w14:textId="77777777" w:rsidR="007D01C5" w:rsidRPr="00C1034E" w:rsidRDefault="007D01C5" w:rsidP="005B06D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745F9C9C" w14:textId="50DC65F9" w:rsidR="008442E8" w:rsidRPr="00C1034E" w:rsidRDefault="008442E8" w:rsidP="008442E8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มีการตั้งเงินสำรองสำหรับค่าสินไหมทดแทนและค่าสินไหมทดแทนค้างจ่าย ตามข้อมูลที่ได้รับจาก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br/>
        <w:t>การสำรวจความเสียหายที่เกิดขึ้น อีกทั้งยังมีการทบทวนเงินสำรองดังกล่าวทุกสิ้นรอบระยะเวลารายงาน เพื่อให้เพียงพอกับหนี้สินที่เกิดขึ้นจากสัญญาประกันภัยเท่าที่สามารถคาดการณ์ได้อย่างสมเหตุสมผล</w:t>
      </w:r>
    </w:p>
    <w:p w14:paraId="130808AE" w14:textId="77777777" w:rsidR="008442E8" w:rsidRPr="00C1034E" w:rsidRDefault="008442E8" w:rsidP="008442E8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3641C65D" w14:textId="2228B7D4" w:rsidR="008442E8" w:rsidRPr="00C1034E" w:rsidRDefault="008442E8" w:rsidP="008442E8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 xml:space="preserve">วิธีการที่ใช้ในการประมาณการค่าสินไหมทดแทนสมบูรณ์มี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 xml:space="preserve"> วิธี คือ วิธี 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  <w:t xml:space="preserve">Chain Ladder 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 xml:space="preserve">วิธี </w:t>
      </w:r>
      <w:proofErr w:type="spellStart"/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  <w:t>Bornhuetter</w:t>
      </w:r>
      <w:proofErr w:type="spellEnd"/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  <w:t xml:space="preserve">-Ferguson 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 xml:space="preserve">และวิธี 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  <w:t xml:space="preserve">Expected Loss Ratio 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โดยนักคณิตศาสตร์ประกันภัยใช้ดุลยพินิจในการพิจารณาเลือกวิธีที่ในการคำนวณ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1463BEBF" w14:textId="77777777" w:rsidR="008442E8" w:rsidRPr="00C1034E" w:rsidRDefault="008442E8" w:rsidP="008442E8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51995A83" w14:textId="77777777" w:rsidR="008442E8" w:rsidRPr="00C1034E" w:rsidRDefault="008442E8" w:rsidP="008442E8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อย่างไรก็ตาม เนื่องจากความไม่แน่นอนในการตั้งประมาณการหนี้สินสำหรับค่าสินไหมทดแทน ค่าสินไหมทดแทนสุดท้ายอาจมีผลแตกต่างอย่างเป็นสาระสำคัญกับหนี้สินที่ได้ตั้งอยู่เดิม</w:t>
      </w:r>
    </w:p>
    <w:p w14:paraId="6CBFAF16" w14:textId="77777777" w:rsidR="007D01C5" w:rsidRPr="00C1034E" w:rsidRDefault="007D01C5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496721AB" w14:textId="794E9C3C" w:rsidR="00E90E42" w:rsidRPr="00C1034E" w:rsidRDefault="002A7A04" w:rsidP="00A156CD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lang w:bidi="th-TH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5</w:t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2</w:t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pacing w:val="-4"/>
          <w:sz w:val="26"/>
          <w:szCs w:val="26"/>
          <w:cs/>
          <w:lang w:bidi="th-TH"/>
        </w:rPr>
        <w:t>มูลค่ายุติธรรมของสินทรัพย์ทางการเงิน</w:t>
      </w:r>
    </w:p>
    <w:p w14:paraId="616F5214" w14:textId="77777777" w:rsidR="007D01C5" w:rsidRPr="00C1034E" w:rsidRDefault="007D01C5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17088422" w14:textId="6A89B067" w:rsidR="007D01C5" w:rsidRPr="00C1034E" w:rsidRDefault="007D01C5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ระยะเวลารายงาน รายละเอียดของข้อสมมติฐานหลักที่ใช้รวมอยู่ในหมายเหตุข้อ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7</w:t>
      </w:r>
    </w:p>
    <w:p w14:paraId="69EDCCD0" w14:textId="74803CB7" w:rsidR="00CB21D1" w:rsidRPr="00C1034E" w:rsidRDefault="00CB21D1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614F6987" w14:textId="6285A99A" w:rsidR="00850497" w:rsidRPr="00C1034E" w:rsidRDefault="002A7A04" w:rsidP="00850497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cs/>
          <w:lang w:bidi="th-TH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5</w:t>
      </w:r>
      <w:r w:rsidR="0085049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3</w:t>
      </w:r>
      <w:r w:rsidR="0085049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850497" w:rsidRPr="00C1034E">
        <w:rPr>
          <w:rFonts w:ascii="Browallia New" w:hAnsi="Browallia New" w:cs="Browallia New" w:hint="cs"/>
          <w:b/>
          <w:bCs/>
          <w:color w:val="000000" w:themeColor="text1"/>
          <w:spacing w:val="-4"/>
          <w:sz w:val="26"/>
          <w:szCs w:val="26"/>
          <w:cs/>
          <w:lang w:bidi="th-TH"/>
        </w:rPr>
        <w:t xml:space="preserve">การด้อยค่าของค่าความนิยม </w:t>
      </w:r>
    </w:p>
    <w:p w14:paraId="1786EE6D" w14:textId="77777777" w:rsidR="00850497" w:rsidRPr="00C1034E" w:rsidRDefault="00850497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2E757CC1" w14:textId="71162166" w:rsidR="00850497" w:rsidRPr="00C1034E" w:rsidRDefault="00850497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การคำนวณนี้ใช้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ประมาณการกระแสเงินสดซึ่งอ้างอิงจากงบประมาณทางการเงินครอบคลุมระยะเวลา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6C3FB195" w14:textId="77777777" w:rsidR="00850497" w:rsidRPr="00C1034E" w:rsidRDefault="00850497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628C872E" w14:textId="599A0C92" w:rsidR="00850497" w:rsidRPr="00C1034E" w:rsidRDefault="00850497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กระแสเงินสดหลังจากปีที่ </w:t>
      </w:r>
      <w:r w:rsidR="002A7A04" w:rsidRPr="002A7A04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ใช้ประมาณการของอัตราการเติบโตดังกล่าวตามหมายเหตุประกอบงบการเงินข้อ </w:t>
      </w:r>
      <w:r w:rsidR="002A7A04" w:rsidRPr="002A7A04"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  <w:t>16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โดยเฉพาะของหน่วยสินทรัพย์ที่ก่อให้เกิดเงินสดนั้นดำเนินงานอยู่</w:t>
      </w:r>
    </w:p>
    <w:p w14:paraId="610563F7" w14:textId="08C717B5" w:rsidR="00BC0404" w:rsidRPr="00C1034E" w:rsidRDefault="00BC0404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731B446C" w14:textId="5632DC82" w:rsidR="00BC0404" w:rsidRPr="00C1034E" w:rsidRDefault="002A7A04" w:rsidP="00A156CD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5</w:t>
      </w:r>
      <w:r w:rsidR="00BC040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bidi="th-TH"/>
        </w:rPr>
        <w:t>4</w:t>
      </w:r>
      <w:r w:rsidR="00BC040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bookmarkStart w:id="11" w:name="_Toc48681848"/>
      <w:r w:rsidR="00BC0404" w:rsidRPr="00C1034E">
        <w:rPr>
          <w:rFonts w:ascii="Browallia New" w:hAnsi="Browallia New" w:cs="Browallia New" w:hint="cs"/>
          <w:b/>
          <w:bCs/>
          <w:color w:val="000000" w:themeColor="text1"/>
          <w:spacing w:val="-4"/>
          <w:sz w:val="26"/>
          <w:szCs w:val="26"/>
          <w:cs/>
          <w:lang w:bidi="th-TH"/>
        </w:rPr>
        <w:t>สินทรัพย์ภาษีเงินได้รอการตัดบัญชี</w:t>
      </w:r>
      <w:bookmarkEnd w:id="11"/>
    </w:p>
    <w:p w14:paraId="781CC862" w14:textId="77777777" w:rsidR="00BC0404" w:rsidRPr="00C1034E" w:rsidRDefault="00BC0404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694FAD29" w14:textId="6DEC79D1" w:rsidR="00600AB9" w:rsidRPr="00C1034E" w:rsidRDefault="0068081E" w:rsidP="0068081E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สินทรัพย์ภาษีเงินได้รอตัดบัญชีจะรับรู้เมื่อ</w:t>
      </w:r>
      <w:r w:rsidR="00800CC0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คาดการณ์ได้แน่นอนว่าประโยชน์ทางภาษีในอนาคต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br/>
        <w:t xml:space="preserve">จะสามารถนำไปหักกับผลแตกต่างชั่วคราวทางภาษีได้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ได้คำนึงถึงผลประโยชน์ทางภาษีในอนาคตและ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br/>
        <w:t>การวางแผนทางภาษีอย่างรอบคอบและเป็นไปได้ เพื่อใช้ในการประเมินการรับรู้ภาษีเงินได้รอตัดบัญชี สมมติฐานของ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กลุ่ม</w:t>
      </w:r>
      <w:r w:rsidRPr="00C1034E"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  <w:t>กิจการ</w:t>
      </w:r>
      <w:r w:rsidR="00600AB9"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591F0C8D" w14:textId="173170FD" w:rsidR="00600AB9" w:rsidRPr="00C1034E" w:rsidRDefault="00600AB9" w:rsidP="005B06D5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5BBD3E40" w14:textId="24D78C09" w:rsidR="00600AB9" w:rsidRPr="00C1034E" w:rsidRDefault="002A7A04" w:rsidP="00600AB9">
      <w:pPr>
        <w:pStyle w:val="a"/>
        <w:tabs>
          <w:tab w:val="left" w:pos="540"/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5</w:t>
      </w:r>
      <w:r w:rsidR="00600AB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th-TH"/>
        </w:rPr>
        <w:tab/>
        <w:t xml:space="preserve">ประมาณการทางบัญชีที่สำคัญ และการใช้ดุลยพินิจ </w:t>
      </w:r>
      <w:r w:rsidR="00600A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th-TH"/>
        </w:rPr>
        <w:t>(</w:t>
      </w:r>
      <w:r w:rsidR="00600A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00AB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th-TH"/>
        </w:rPr>
        <w:t>)</w:t>
      </w:r>
    </w:p>
    <w:p w14:paraId="290FBC73" w14:textId="77777777" w:rsidR="00600AB9" w:rsidRPr="00C1034E" w:rsidRDefault="00600AB9" w:rsidP="00976B58">
      <w:pPr>
        <w:ind w:left="1080" w:hanging="5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44B5F49F" w14:textId="45A9099E" w:rsidR="00BC0404" w:rsidRPr="00C1034E" w:rsidRDefault="002A7A04" w:rsidP="00A156CD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lang w:bidi="th-TH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5</w:t>
      </w:r>
      <w:r w:rsidR="00BC040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bidi="th-TH"/>
        </w:rPr>
        <w:t>5</w:t>
      </w:r>
      <w:r w:rsidR="00BC040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5C46F7" w:rsidRPr="00C1034E">
        <w:rPr>
          <w:rFonts w:ascii="Browallia New" w:hAnsi="Browallia New" w:cs="Browallia New" w:hint="cs"/>
          <w:b/>
          <w:bCs/>
          <w:color w:val="000000" w:themeColor="text1"/>
          <w:spacing w:val="-4"/>
          <w:sz w:val="26"/>
          <w:szCs w:val="26"/>
          <w:cs/>
          <w:lang w:bidi="th-TH"/>
        </w:rPr>
        <w:t>หนี้สิน</w:t>
      </w:r>
      <w:r w:rsidR="00BC0404" w:rsidRPr="00C1034E">
        <w:rPr>
          <w:rFonts w:ascii="Browallia New" w:hAnsi="Browallia New" w:cs="Browallia New" w:hint="cs"/>
          <w:b/>
          <w:bCs/>
          <w:color w:val="000000" w:themeColor="text1"/>
          <w:spacing w:val="-4"/>
          <w:sz w:val="26"/>
          <w:szCs w:val="26"/>
          <w:cs/>
          <w:lang w:bidi="th-TH"/>
        </w:rPr>
        <w:t xml:space="preserve">สัญญาเช่า </w:t>
      </w:r>
    </w:p>
    <w:p w14:paraId="2A60E1D1" w14:textId="61C3E53E" w:rsidR="005C46F7" w:rsidRPr="00C1034E" w:rsidRDefault="005C46F7" w:rsidP="00600AB9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bidi="th-TH"/>
        </w:rPr>
      </w:pPr>
    </w:p>
    <w:p w14:paraId="333E5EF4" w14:textId="1E525CCE" w:rsidR="005C46F7" w:rsidRPr="00C1034E" w:rsidRDefault="005C46F7" w:rsidP="00600AB9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u w:val="single"/>
          <w:cs/>
          <w:lang w:bidi="th-TH"/>
        </w:rPr>
        <w:t>การกำหนดอายุสัญญาเช่า</w:t>
      </w:r>
    </w:p>
    <w:p w14:paraId="6E0EB6C2" w14:textId="77777777" w:rsidR="00BC0404" w:rsidRPr="00C1034E" w:rsidRDefault="00BC0404" w:rsidP="00600AB9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45861E06" w14:textId="0D73F9C9" w:rsidR="00BC0404" w:rsidRPr="00C1034E" w:rsidRDefault="00BC0404" w:rsidP="00600AB9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453AA0A0" w14:textId="77777777" w:rsidR="00BC0404" w:rsidRPr="00C1034E" w:rsidRDefault="00BC0404" w:rsidP="00600AB9">
      <w:pPr>
        <w:tabs>
          <w:tab w:val="left" w:pos="3342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p w14:paraId="26AED32D" w14:textId="18B33225" w:rsidR="00BC0404" w:rsidRPr="00C1034E" w:rsidRDefault="00BC0404" w:rsidP="00600AB9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การเปลี่ยนแทนสินทรัพย์จะก่อให้เกิดต้นทุนอย่างมีสาระสำคัญ</w:t>
      </w:r>
    </w:p>
    <w:p w14:paraId="1BE82929" w14:textId="3C8030C1" w:rsidR="00BC0404" w:rsidRPr="00C1034E" w:rsidRDefault="00BC0404" w:rsidP="00600AB9">
      <w:pPr>
        <w:tabs>
          <w:tab w:val="left" w:pos="3342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</w:p>
    <w:p w14:paraId="1DB225D8" w14:textId="77777777" w:rsidR="002C334E" w:rsidRPr="00C1034E" w:rsidRDefault="002C334E" w:rsidP="00600AB9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25C6FDB5" w14:textId="15067F49" w:rsidR="00BC0404" w:rsidRPr="00C1034E" w:rsidRDefault="00BC0404" w:rsidP="00600AB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BA4DE67" w14:textId="70C6EA64" w:rsidR="00BC0404" w:rsidRPr="00C1034E" w:rsidRDefault="005D5220" w:rsidP="00600AB9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u w:val="single"/>
          <w:lang w:bidi="th-TH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u w:val="single"/>
          <w:cs/>
          <w:lang w:bidi="th-TH"/>
        </w:rPr>
        <w:t>การกำหนดอัตราการคิดลดของหนี้สินตามสัญญาเช่า</w:t>
      </w:r>
    </w:p>
    <w:p w14:paraId="5124BBCD" w14:textId="77777777" w:rsidR="005D5220" w:rsidRPr="00C1034E" w:rsidRDefault="005D5220" w:rsidP="00600AB9">
      <w:pPr>
        <w:pStyle w:val="ListParagraph"/>
        <w:spacing w:after="0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3EF4DDF3" w14:textId="77777777" w:rsidR="00BC0404" w:rsidRPr="00C1034E" w:rsidRDefault="00BC0404" w:rsidP="00600AB9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2F38686" w14:textId="77777777" w:rsidR="00BC0404" w:rsidRPr="00C1034E" w:rsidRDefault="00BC0404" w:rsidP="00600AB9">
      <w:pPr>
        <w:tabs>
          <w:tab w:val="left" w:pos="3342"/>
        </w:tabs>
        <w:ind w:left="1080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637C94F3" w14:textId="77777777" w:rsidR="00BC0404" w:rsidRPr="00C1034E" w:rsidRDefault="00BC0404" w:rsidP="0024609D">
      <w:pPr>
        <w:pStyle w:val="ListParagraph"/>
        <w:numPr>
          <w:ilvl w:val="0"/>
          <w:numId w:val="17"/>
        </w:numPr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6B190D" w14:textId="5BD6BE8F" w:rsidR="00BC0404" w:rsidRPr="00C1034E" w:rsidRDefault="00BC0404" w:rsidP="0024609D">
      <w:pPr>
        <w:pStyle w:val="ListParagraph"/>
        <w:numPr>
          <w:ilvl w:val="0"/>
          <w:numId w:val="17"/>
        </w:numPr>
        <w:spacing w:after="0"/>
        <w:ind w:left="144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ปรับปรุงสัญญาเช่าโดยเฉพาะเจาะจง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เช่น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อายุสัญญาเช่า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ประเทศ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bidi="th-TH"/>
        </w:rPr>
        <w:t>สกุลเงิน และหลักประกัน</w:t>
      </w:r>
    </w:p>
    <w:p w14:paraId="2D1C4FE1" w14:textId="1E87741A" w:rsidR="002C334E" w:rsidRPr="00C1034E" w:rsidRDefault="002C334E" w:rsidP="00600AB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31274D5" w14:textId="2A95E09D" w:rsidR="00422E07" w:rsidRPr="00C1034E" w:rsidRDefault="002A7A04" w:rsidP="00422E07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5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22E07" w:rsidRPr="00C103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การด้อยค่าของเบี้ยประกันภัยค้างรับ</w:t>
      </w:r>
    </w:p>
    <w:p w14:paraId="5618F176" w14:textId="77777777" w:rsidR="00422E07" w:rsidRPr="00C1034E" w:rsidRDefault="00422E07" w:rsidP="00422E0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5F40CCB" w14:textId="4DA29640" w:rsidR="00422E07" w:rsidRPr="00C1034E" w:rsidRDefault="00DE6092" w:rsidP="00422E07">
      <w:pPr>
        <w:ind w:left="1080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กลุ่มกิจการ</w:t>
      </w:r>
      <w:r w:rsidR="00422E07" w:rsidRPr="00C1034E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ได้กำหนดค่าเผื่อหนี้สงสัยจะสูญเพื่อให้สะท้อนถึงการด้อยค่าของค่าเบี้ยประกันภัยค้างรับซึ่งคาดว่า</w:t>
      </w:r>
      <w:r w:rsidR="00422E07" w:rsidRPr="00C1034E">
        <w:rPr>
          <w:rFonts w:ascii="Browallia New" w:hAnsi="Browallia New" w:cs="Browallia New"/>
          <w:color w:val="000000"/>
          <w:sz w:val="26"/>
          <w:szCs w:val="26"/>
          <w:cs/>
        </w:rPr>
        <w:t>จะเรียกเก็บไม่ได้จากเบี้ยประกันภัยค้างรับ ค่าเผื่อหนี้สงสัยจะสูญประมาณจากประสบการณ์การเรียกเก็บ</w:t>
      </w:r>
      <w:r w:rsidR="00422E07" w:rsidRPr="00C1034E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หนี้ในอดีตและตามสถานะปัจจุบันของเบี้ยประกันภัยค้างรับ ณ วันที่ในงบแสดงฐานะการเงิน</w:t>
      </w:r>
      <w:r w:rsidR="00422E07" w:rsidRPr="00C1034E">
        <w:rPr>
          <w:rFonts w:ascii="Browallia New" w:hAnsi="Browallia New" w:cs="Browallia New"/>
          <w:color w:val="000000"/>
          <w:spacing w:val="-5"/>
          <w:sz w:val="26"/>
          <w:szCs w:val="26"/>
        </w:rPr>
        <w:t xml:space="preserve"> </w:t>
      </w:r>
    </w:p>
    <w:p w14:paraId="42B70A4E" w14:textId="77777777" w:rsidR="00422E07" w:rsidRPr="00C1034E" w:rsidRDefault="00422E07" w:rsidP="00422E07">
      <w:pPr>
        <w:ind w:left="1080"/>
        <w:jc w:val="thaiDistribute"/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</w:pPr>
    </w:p>
    <w:p w14:paraId="64331A1D" w14:textId="4712CA0F" w:rsidR="00422E07" w:rsidRPr="00C1034E" w:rsidRDefault="002A7A04" w:rsidP="00422E07">
      <w:pPr>
        <w:pStyle w:val="ListParagraph"/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sz w:val="26"/>
          <w:szCs w:val="26"/>
          <w:lang w:bidi="th-TH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5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>7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22E07" w:rsidRPr="00C1034E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ประมาณการสินทรัพย์จากการประกันภัยต่อ</w:t>
      </w:r>
    </w:p>
    <w:p w14:paraId="2DB80311" w14:textId="77777777" w:rsidR="00422E07" w:rsidRPr="00C1034E" w:rsidRDefault="00422E07" w:rsidP="00600AB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D7DB92D" w14:textId="324AC2C3" w:rsidR="00600AB9" w:rsidRPr="00C1034E" w:rsidRDefault="00422E07" w:rsidP="00600AB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สินทรัพย์จากสัญญาประกันภัยต่อเกิดจากการประมาณการด้วยวิธีเดียวกับการประมาณการค่าสินไหมทดแทนค้างจ่ายสำหรับความเสียหายที่เกิดขึ้นแล้วแต่ยังไม่ได้รับรายงาน (หมายเหตุ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D92F2B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) 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และการคำนวณสำรองเบี้ยประกันที่ยังไม่ถือเป็นรายได้ สินทรัพย์จากการประกันภัยต่อจะถูกประเมิน ณ วันปิดบัญชี เพื่อให้จำนวนเงินที่แสดงในงบการเงินสะท้อนจำนวนเงินที่คาดว่าจะได้รับในอนาคต โดยพิจารณาจากการอันดับความน่าเชื่อถือของบริษัทรับประกันภัยต่อและเงื่อนไขสัญญาประกันภัยต่อ</w:t>
      </w:r>
    </w:p>
    <w:p w14:paraId="085B6FA4" w14:textId="075A796C" w:rsidR="00600AB9" w:rsidRPr="00C1034E" w:rsidRDefault="00600AB9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4F0DA55" w14:textId="16F4CE44" w:rsidR="00422E07" w:rsidRPr="00C1034E" w:rsidRDefault="00422E07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C7D68E2" w14:textId="2081297E" w:rsidR="00422E07" w:rsidRPr="00C1034E" w:rsidRDefault="002A7A04" w:rsidP="00422E07">
      <w:pPr>
        <w:pStyle w:val="a"/>
        <w:tabs>
          <w:tab w:val="left" w:pos="540"/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5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th-TH"/>
        </w:rPr>
        <w:tab/>
        <w:t xml:space="preserve">ประมาณการทางบัญชีที่สำคัญ และการใช้ดุลยพินิจ </w:t>
      </w:r>
      <w:r w:rsidR="00422E0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th-TH"/>
        </w:rPr>
        <w:t>(</w:t>
      </w:r>
      <w:r w:rsidR="00422E0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22E0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th-TH"/>
        </w:rPr>
        <w:t>)</w:t>
      </w:r>
    </w:p>
    <w:p w14:paraId="4899C2F2" w14:textId="28891B98" w:rsidR="00422E07" w:rsidRPr="00C1034E" w:rsidRDefault="00422E07">
      <w:pPr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2EF450F7" w14:textId="2B59030A" w:rsidR="00422E07" w:rsidRPr="00C1034E" w:rsidRDefault="002A7A04" w:rsidP="00976B58">
      <w:pPr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5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8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22E07" w:rsidRPr="00C103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สำรองความเสี่ยงภัยที่ไม่สิ้นสุด</w:t>
      </w:r>
    </w:p>
    <w:p w14:paraId="3F5F22A0" w14:textId="3FC02F03" w:rsidR="00422E07" w:rsidRPr="00C1034E" w:rsidRDefault="00422E07" w:rsidP="00976B5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AD86C97" w14:textId="45D85D1B" w:rsidR="00422E07" w:rsidRPr="00C1034E" w:rsidRDefault="00422E07" w:rsidP="00976B5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ที่ดีที่สุดของค่าสินไหมทดแทนที่คาดว่าจะเกิดขึ้นในระยะเวลาเอาประกันที่เหลืออยู่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ซึ่งการประมาณเงินสำรองดังกล่าวจำเป็นต้องใช้ดุลยพินิจของฝ่ายบริหาร ซึ่งอ้างอิงจากข้อมูลในอดีตและประมาณการอย่างดีที่สุด ณ ขณะนั้น</w:t>
      </w:r>
    </w:p>
    <w:p w14:paraId="3E08339A" w14:textId="77777777" w:rsidR="00422E07" w:rsidRPr="00C1034E" w:rsidRDefault="00422E07">
      <w:pPr>
        <w:rPr>
          <w:rFonts w:ascii="Browallia New" w:hAnsi="Browallia New" w:cs="Browallia New"/>
          <w:color w:val="000000" w:themeColor="text1"/>
          <w:sz w:val="20"/>
          <w:szCs w:val="20"/>
          <w:cs/>
          <w:lang w:val="en-GB"/>
        </w:rPr>
      </w:pPr>
    </w:p>
    <w:p w14:paraId="097C1634" w14:textId="6762D4D6" w:rsidR="00422E07" w:rsidRPr="00C1034E" w:rsidRDefault="002A7A04" w:rsidP="00976B58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5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9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422E07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การทดสอบความเพียงพอของหนี้สิน</w:t>
      </w:r>
    </w:p>
    <w:p w14:paraId="4A85C39D" w14:textId="08AE27D8" w:rsidR="00422E07" w:rsidRPr="00C1034E" w:rsidRDefault="00422E07" w:rsidP="00976B5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C3B39BA" w14:textId="50078F52" w:rsidR="00422E07" w:rsidRPr="00C1034E" w:rsidRDefault="00422E07" w:rsidP="00976B58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วันสิ้นรอบระยะเวลารายงาน </w:t>
      </w:r>
      <w:r w:rsidR="00DE6092" w:rsidRPr="00C1034E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จะทำการทดสอบความเพียงพอของหนี้สินจากสัญญาประกันภัยที่รับรู้ใน</w:t>
      </w:r>
      <w:r w:rsidR="00976B58" w:rsidRPr="00C1034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งบแสดงฐานะทางการเงิน โดยเปรียบเทียบกับประมาณการปัจจุบันของกระแสเงินสดในอนาคตที่เกิดจากสัญญาประกันภัย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รอตัดบัญชีที่เกี่ยวข้องไม่เพียงพอเมื่อเทียบกับการประมาณการกระแสเงินสดในอนาคต มูลค่าหนี้สินจะถูกเพิ่มขึ้นเท่ากับจำนวนที่ไม่เพียงพอดังกล่าวและจะรับรู้ส่วนที่ไม่เพียงพอทั้งหมดนั้นในกำไรหรือขาดทุน</w:t>
      </w:r>
    </w:p>
    <w:p w14:paraId="015D7859" w14:textId="79DEAF94" w:rsidR="00422E07" w:rsidRPr="00C1034E" w:rsidRDefault="00422E07" w:rsidP="00422E07">
      <w:pPr>
        <w:rPr>
          <w:rFonts w:ascii="Browallia New" w:hAnsi="Browallia New" w:cs="Browallia New"/>
          <w:color w:val="000000"/>
          <w:sz w:val="20"/>
          <w:szCs w:val="20"/>
        </w:rPr>
      </w:pPr>
    </w:p>
    <w:p w14:paraId="6F02B219" w14:textId="5AA14FE6" w:rsidR="00422E07" w:rsidRPr="00C1034E" w:rsidRDefault="002A7A04" w:rsidP="00976B58">
      <w:pPr>
        <w:ind w:left="108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5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10</w:t>
      </w:r>
      <w:r w:rsidR="00422E0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22E07" w:rsidRPr="00C1034E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ผลประโยชน์พนักงาน</w:t>
      </w:r>
    </w:p>
    <w:p w14:paraId="37CD456C" w14:textId="58ED05D7" w:rsidR="00422E07" w:rsidRPr="00C1034E" w:rsidRDefault="00422E07" w:rsidP="00976B58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05FF7F" w14:textId="0F473966" w:rsidR="00422E07" w:rsidRPr="00C1034E" w:rsidRDefault="00422E07" w:rsidP="00976B58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หนี้สินผลประโยชน์พนักงานคำนวณโดยนักคณิตศาสตร์อิสระ หนี้สินที่รับรู้ในงบแสดงฐานะการเงินคำนวณโดยการใช้วิธีประมาณการจากข้อสมมติฐานต่าง ๆ ซึ่งรวมถึงอัตราการเพิ่มขึ้นของเงินเดือนพนักงาน และอัตราการเปลี่ยนแปลงในจำนวนพนักงาน การเปลี่ยนแปลงในอัตราเหล่านี้มีผลต่อประมาณการผลประโยชน์พนักงาน ในทุกปี</w:t>
      </w:r>
      <w:r w:rsidR="005A5FF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DE6092" w:rsidRPr="00C1034E">
        <w:rPr>
          <w:rFonts w:ascii="Browallia New" w:hAnsi="Browallia New" w:cs="Browallia New" w:hint="cs"/>
          <w:color w:val="000000"/>
          <w:spacing w:val="-5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</w:t>
      </w:r>
    </w:p>
    <w:p w14:paraId="41AE1EEE" w14:textId="77777777" w:rsidR="00422E07" w:rsidRPr="00C1034E" w:rsidRDefault="00422E07" w:rsidP="00600AB9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313791D" w14:textId="125372D4" w:rsidR="00113405" w:rsidRPr="00C1034E" w:rsidRDefault="002A7A04" w:rsidP="00A156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การจัดการความเสี่ยงทางการเงิน</w:t>
      </w:r>
      <w:r w:rsidR="009B4D1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และการรับประกันภัย </w:t>
      </w:r>
    </w:p>
    <w:p w14:paraId="6B9A6A8A" w14:textId="1DF60F98" w:rsidR="009B4D19" w:rsidRPr="00C1034E" w:rsidRDefault="009B4D19" w:rsidP="001E09D3">
      <w:pPr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F3C831E" w14:textId="214FC73D" w:rsidR="008F626A" w:rsidRPr="00C1034E" w:rsidRDefault="002A7A04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9B4D1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B4D1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ความเสี่ยงที่เกิดจากสัญญาประกันภัย </w:t>
      </w:r>
    </w:p>
    <w:p w14:paraId="5BE94873" w14:textId="77777777" w:rsidR="009B4D19" w:rsidRPr="00C1034E" w:rsidRDefault="009B4D19" w:rsidP="00A156CD">
      <w:pPr>
        <w:ind w:left="1080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8AD18E3" w14:textId="2A448491" w:rsidR="008F626A" w:rsidRPr="00C1034E" w:rsidRDefault="002C334E" w:rsidP="002C334E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นโยบายบริหารความเสี่ยงด้านการรับประกันภัย</w:t>
      </w:r>
    </w:p>
    <w:p w14:paraId="22388BF4" w14:textId="77777777" w:rsidR="002C334E" w:rsidRPr="00C1034E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3A091F6" w14:textId="6E5DE6DB" w:rsidR="008F626A" w:rsidRPr="00C1034E" w:rsidRDefault="008F626A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คณะผู้บริหารของกลุ่มกิจการทำหน้าที่ในการตัดสินใจกลยุทธ์และแผนปฏิบัติการที่สำคัญของกลุ่มกิจการ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และการเปลี่ยนแปลงที่เกิดขึ้น</w:t>
      </w:r>
    </w:p>
    <w:p w14:paraId="236E49E2" w14:textId="77777777" w:rsidR="002C334E" w:rsidRPr="00C1034E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0C4782" w14:textId="59101EBA" w:rsidR="008F626A" w:rsidRPr="00C1034E" w:rsidRDefault="008F626A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ความเสี่ยงด้านการประกันภัย หมายถึง ความเสี่ยงที่เกิดจากความผันผวนของความถี่ ความรุนแรง และระยะเวลาที่เกิดความเสียหายที่เบี่ยงเบนจากสมมติฐานที่ใช้ในการกำหนดอัตราเบี้ยประกันภัย การคำนวณหนี้สินจากสัญญาประกันภัย และการพิจารณารับประกันภัย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จะพิจารณาอย่างรอบคอบเกี่ยวกับระดับการรับเสี่ยงภัยของ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ไม่กระจุกตัวทั้งในทางภูมิศาสตร์หรือประเภทของความเสี่ยง ซึ่งความเสี่ยงภัยที่อยู่ในระดับสูงเกินกว่าระดับความเสี่ยงภัยของ</w:t>
      </w:r>
      <w:r w:rsidR="007900C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จะถูกโอนความเสี่ยงต่อไปยังผู้รับประกันภัยต่อ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Reinsurers)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ตามสัดส่วนที่ได้ทำสัญญาไว้</w:t>
      </w:r>
    </w:p>
    <w:p w14:paraId="1D5FCBC7" w14:textId="77777777" w:rsidR="002C334E" w:rsidRPr="00C1034E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6C14DA42" w14:textId="77777777" w:rsidR="00976B58" w:rsidRPr="00C1034E" w:rsidRDefault="00976B58">
      <w:pPr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 w:bidi="ar-SA"/>
        </w:rPr>
      </w:pPr>
      <w:r w:rsidRPr="00C1034E">
        <w:rPr>
          <w:rFonts w:ascii="Browallia New" w:hAnsi="Browallia New" w:cs="Browallia New"/>
          <w:color w:val="000000" w:themeColor="text1"/>
          <w:sz w:val="26"/>
          <w:szCs w:val="26"/>
        </w:rPr>
        <w:br w:type="page"/>
      </w:r>
    </w:p>
    <w:p w14:paraId="43CCBA47" w14:textId="77777777" w:rsidR="00976B58" w:rsidRPr="00C1034E" w:rsidRDefault="00976B58" w:rsidP="00976B5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51B55E" w14:textId="3B5521CB" w:rsidR="00976B58" w:rsidRPr="00C1034E" w:rsidRDefault="002A7A04" w:rsidP="00976B58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976B5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76B5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976B58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150F59C1" w14:textId="77777777" w:rsidR="00976B58" w:rsidRPr="00C1034E" w:rsidRDefault="00976B58" w:rsidP="00976B58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1EA29E14" w14:textId="759AB729" w:rsidR="00976B58" w:rsidRPr="00C1034E" w:rsidRDefault="002A7A04" w:rsidP="00976B58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976B5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76B5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ความเสี่ยงที่เกิดจากสัญญาประกันภัย </w:t>
      </w:r>
      <w:r w:rsidR="00976B58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A7EA375" w14:textId="55213894" w:rsidR="00976B58" w:rsidRPr="00C1034E" w:rsidRDefault="00976B58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79321F6" w14:textId="695270D0" w:rsidR="00976B58" w:rsidRPr="00C1034E" w:rsidRDefault="00976B58" w:rsidP="00976B58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>นโยบายบริหารความเสี่ยงด้านการรับประกันภัย (ต่อ)</w:t>
      </w:r>
    </w:p>
    <w:p w14:paraId="3D169D08" w14:textId="77777777" w:rsidR="00976B58" w:rsidRPr="00C1034E" w:rsidRDefault="00976B58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C202875" w14:textId="08F2ED1A" w:rsidR="008F626A" w:rsidRPr="00C1034E" w:rsidRDefault="008F626A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การจัดการความเสี่ยงเป็นส่วนที่สำคัญของธุรกิจขอ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งกลุ่มกิจการ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7C5354B2" w14:textId="6557DA79" w:rsidR="002C334E" w:rsidRPr="00C1034E" w:rsidRDefault="002C334E" w:rsidP="001E09D3">
      <w:pPr>
        <w:ind w:left="1627"/>
        <w:rPr>
          <w:rFonts w:ascii="Browallia New" w:eastAsia="Arial" w:hAnsi="Browallia New" w:cs="Browallia New"/>
          <w:color w:val="000000" w:themeColor="text1"/>
          <w:sz w:val="26"/>
          <w:szCs w:val="26"/>
          <w:cs/>
          <w:lang w:val="en-GB" w:bidi="ar-SA"/>
        </w:rPr>
      </w:pPr>
    </w:p>
    <w:p w14:paraId="28BCEF5D" w14:textId="44645738" w:rsidR="008F626A" w:rsidRPr="00C1034E" w:rsidRDefault="008F626A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องค์ประกอบที่สำคัญของแนวทางการจัดการความเสี่ยงด้านการรับประกันภัยของ</w:t>
      </w:r>
      <w:r w:rsidR="007900C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มีดังต่อไปนี้</w:t>
      </w:r>
    </w:p>
    <w:p w14:paraId="5872E818" w14:textId="77777777" w:rsidR="002C334E" w:rsidRPr="00C1034E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3379B1F" w14:textId="77777777" w:rsidR="008F626A" w:rsidRPr="00C1034E" w:rsidRDefault="008F626A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การออกแบบและพัฒนาผลิตภัณฑ์และการกำหนดราคา</w:t>
      </w:r>
    </w:p>
    <w:p w14:paraId="40261605" w14:textId="77777777" w:rsidR="002C334E" w:rsidRPr="00C1034E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46FA62" w14:textId="26B3BC0F" w:rsidR="008F626A" w:rsidRPr="00C1034E" w:rsidRDefault="008F626A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ม</w:t>
      </w:r>
    </w:p>
    <w:p w14:paraId="57E0F17F" w14:textId="77777777" w:rsidR="002C334E" w:rsidRPr="00C1034E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390060D6" w14:textId="102789DF" w:rsidR="008F626A" w:rsidRPr="00C1034E" w:rsidRDefault="008F626A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กลยุทธ์การรับประกันภัย</w:t>
      </w:r>
    </w:p>
    <w:p w14:paraId="160CCC93" w14:textId="77777777" w:rsidR="002C334E" w:rsidRPr="00C1034E" w:rsidRDefault="002C334E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E8FC669" w14:textId="3B6E04E3" w:rsidR="008F626A" w:rsidRPr="00C1034E" w:rsidRDefault="007900C0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มีการกำหนดกลยุทธ์การรับประกันภัยไว้ในแผนธุรกิจประจำปีของ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ซึ่งจะระบุถึงประเภทของภัยที่รับประกัน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ประเภทธุรกิจที่รับประกัน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ประเภทอุตสาหกรรมที่รับประกัน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ซึ่ง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จะกำหนดถึงเรื่องขนาด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ประเภทของความเสี่ยงภัย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ขอบเขต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และประเภทของธุรกิจ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8F626A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bidi="th-TH"/>
        </w:rPr>
        <w:t>เพื่อให้มั่นใจได้ว่าความเสี่ยงดังกล่าว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มีความสอดคล้องกับกลยุทธ์ที่ได้กำหนดไว้</w:t>
      </w:r>
    </w:p>
    <w:p w14:paraId="06BE3982" w14:textId="4AB0D6D0" w:rsidR="00976B58" w:rsidRPr="00C1034E" w:rsidRDefault="00976B58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39C6B50" w14:textId="77777777" w:rsidR="00976B58" w:rsidRPr="00C1034E" w:rsidRDefault="00976B58" w:rsidP="00976B58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กลยุทธ์การประกันภัยต่อ</w:t>
      </w:r>
    </w:p>
    <w:p w14:paraId="02CDCD0F" w14:textId="77777777" w:rsidR="00976B58" w:rsidRPr="00C1034E" w:rsidRDefault="00976B58" w:rsidP="00976B58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C4068A1" w14:textId="77777777" w:rsidR="00976B58" w:rsidRPr="00C1034E" w:rsidRDefault="00976B58" w:rsidP="00976B58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มีการเอาประกันภัยต่อทั้งแบบกำหนดสัดส่วน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 xml:space="preserve">Proportional Reinsurance)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และแบบไม่กำหนดสัดส่วน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th-TH"/>
        </w:rPr>
        <w:t xml:space="preserve">Non-proportional Reinsurance)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กล่าวคือกรณีที่เกิดความเสียหายจำนวนมาก บริษัทประกันภัยต่อจะรับผิดชอบชดใช้ค่าสินไหมทดแทนตามจำนวนเงินที่ตกลงกันไว้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เพื่อควบคุมความเสียหายที่จะเกิดขึ้น </w:t>
      </w:r>
    </w:p>
    <w:p w14:paraId="3DFABA76" w14:textId="77777777" w:rsidR="00976B58" w:rsidRPr="00C1034E" w:rsidRDefault="00976B58" w:rsidP="00976B58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6D026C5" w14:textId="77777777" w:rsidR="00976B58" w:rsidRPr="00C1034E" w:rsidRDefault="00976B58" w:rsidP="00976B58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มีการกำหนดเกณฑ์ความน่าเชื่อถือขั้นต่ำในการประกันภัยต่อรวมทั้งการติดตามและการตรวจสอบการประกันภัยต่อของแต่ละหน่วยงานตามกฎเกณฑ์ที่กำหนดไว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โดยผู้บริหารของกลุ่มกิจการมีการติดตามแผนการพัฒนาการประกันภัยต่อ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และความเหมาะสมเพียงพออย่างต่อเนื่อง</w:t>
      </w:r>
    </w:p>
    <w:p w14:paraId="7D2DD84E" w14:textId="77777777" w:rsidR="00976B58" w:rsidRPr="00C1034E" w:rsidRDefault="00976B58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6A9D3B4" w14:textId="77777777" w:rsidR="001E09D3" w:rsidRPr="00C1034E" w:rsidRDefault="001E09D3" w:rsidP="001E09D3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08147C9B" w14:textId="77777777" w:rsidR="001E09D3" w:rsidRPr="00C1034E" w:rsidRDefault="001E09D3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7B754B9C" w14:textId="5E601020" w:rsidR="001E09D3" w:rsidRPr="00C1034E" w:rsidRDefault="002A7A04" w:rsidP="001E09D3">
      <w:pPr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1E09D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1E09D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1E09D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DE29289" w14:textId="77777777" w:rsidR="001E09D3" w:rsidRPr="00C1034E" w:rsidRDefault="001E09D3" w:rsidP="001E09D3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1C7D24" w14:textId="05367CEA" w:rsidR="001E09D3" w:rsidRPr="00C1034E" w:rsidRDefault="002A7A04" w:rsidP="001E09D3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1E09D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1E09D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ความเสี่ยงที่เกิดจากสัญญาประกันภัย </w:t>
      </w:r>
      <w:r w:rsidR="001E09D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7F9B315" w14:textId="77777777" w:rsidR="001E09D3" w:rsidRPr="00C1034E" w:rsidRDefault="001E09D3" w:rsidP="001E09D3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2A6B08DF" w14:textId="7DFFB87D" w:rsidR="00794027" w:rsidRPr="00C1034E" w:rsidRDefault="00794027" w:rsidP="0024609D">
      <w:pPr>
        <w:pStyle w:val="ListParagraph"/>
        <w:numPr>
          <w:ilvl w:val="0"/>
          <w:numId w:val="18"/>
        </w:numPr>
        <w:spacing w:after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ความเสี่ยงการกระจุกตัวด้านการรับประกันภัย </w:t>
      </w:r>
    </w:p>
    <w:p w14:paraId="7D25CFB5" w14:textId="77777777" w:rsidR="006502D6" w:rsidRPr="00C1034E" w:rsidRDefault="006502D6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5C78805C" w14:textId="787A0BDB" w:rsidR="00794027" w:rsidRPr="00C1034E" w:rsidRDefault="008F626A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ความเสี่ยงด้านการกระจุกตัวอาจจะเกิดจากเหตุการณ์ใดเหตุการณ์หนึ่ง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หรือหลายเหตุการณ์สืบเนื่องกัน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ที่สามารถส่งผลกระทบอย่างมากต่อหนี้สินจากสัญญาประกันภัยของ</w:t>
      </w:r>
      <w:r w:rsidR="0079402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กลุ่มกิจการ </w:t>
      </w:r>
    </w:p>
    <w:p w14:paraId="0C4B8276" w14:textId="77777777" w:rsidR="006502D6" w:rsidRPr="00C1034E" w:rsidRDefault="006502D6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</w:p>
    <w:p w14:paraId="630DA6D4" w14:textId="2E9E5C66" w:rsidR="008F626A" w:rsidRPr="00C1034E" w:rsidRDefault="00794027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มีการจัดทำยอดรวมของค่าความเสี่ยงภัยเพื่อใช้ในการพิจารณาความเสี่ยงด้านการกระจุกตัว โดย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การติดตามความเสี่ยงเหล่านี้ทั้งในช่วงการรับประกันและการสอบทานรายงานประจำเดือนซึ่งรายงานดังกล่าวแสดงถึงยอดรวมของค่าความเสี่ยงภัยที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มีอยู่ นอกจากนี้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  <w:r w:rsidR="008F626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ด้จัดทำการทดสอบภาวะวิกฤติและการทดสอบแบบจำลองสถานการณ์ในระหว่างปีเพื่อใช้ในการพิจารณาความเสี่ยงด้านการกระจุกตัวข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กลุ่มกิจการ</w:t>
      </w:r>
    </w:p>
    <w:p w14:paraId="757BF7B6" w14:textId="77777777" w:rsidR="005A0A23" w:rsidRPr="00C1034E" w:rsidRDefault="005A0A23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C60B21" w14:textId="6BBAB9EF" w:rsidR="008F626A" w:rsidRPr="00C1034E" w:rsidRDefault="008F626A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ตารางแสดงการกระจุกตัวของหนี้สินจากสัญญาประกันภัย โดยแยกตามประเภทของธุรกิจ</w:t>
      </w:r>
    </w:p>
    <w:p w14:paraId="1D9B7271" w14:textId="77777777" w:rsidR="00DE53EC" w:rsidRPr="00C1034E" w:rsidRDefault="00DE53EC" w:rsidP="00A156CD">
      <w:pPr>
        <w:pStyle w:val="ListParagraph"/>
        <w:spacing w:after="0"/>
        <w:ind w:left="16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296"/>
        <w:gridCol w:w="1296"/>
        <w:gridCol w:w="1296"/>
        <w:gridCol w:w="1296"/>
        <w:gridCol w:w="1296"/>
      </w:tblGrid>
      <w:tr w:rsidR="008F626A" w:rsidRPr="0003008A" w14:paraId="5481154E" w14:textId="77777777" w:rsidTr="000E02C3">
        <w:tc>
          <w:tcPr>
            <w:tcW w:w="2520" w:type="dxa"/>
            <w:shd w:val="clear" w:color="auto" w:fill="auto"/>
          </w:tcPr>
          <w:p w14:paraId="51A5AAFB" w14:textId="77777777" w:rsidR="008F626A" w:rsidRPr="0003008A" w:rsidRDefault="008F626A" w:rsidP="001E09D3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9D4FA6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0585CC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EAAB91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C4A5F4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ประกันภัยเบ็ดเตล็ด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1F5809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8F626A" w:rsidRPr="0003008A" w14:paraId="45D34CC0" w14:textId="77777777" w:rsidTr="000E02C3">
        <w:tc>
          <w:tcPr>
            <w:tcW w:w="2520" w:type="dxa"/>
            <w:shd w:val="clear" w:color="auto" w:fill="auto"/>
          </w:tcPr>
          <w:p w14:paraId="771B2879" w14:textId="77777777" w:rsidR="008F626A" w:rsidRPr="0003008A" w:rsidRDefault="008F626A" w:rsidP="001E09D3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7ECB3AC" w14:textId="77777777" w:rsidR="008F626A" w:rsidRPr="0003008A" w:rsidRDefault="008F626A" w:rsidP="00650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B5C84A" w14:textId="77777777" w:rsidR="008F626A" w:rsidRPr="0003008A" w:rsidRDefault="008F626A" w:rsidP="00650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D1B3EC" w14:textId="77777777" w:rsidR="008F626A" w:rsidRPr="0003008A" w:rsidRDefault="008F626A" w:rsidP="00650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F03415" w14:textId="77777777" w:rsidR="008F626A" w:rsidRPr="0003008A" w:rsidRDefault="008F626A" w:rsidP="00650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0AF12E" w14:textId="77777777" w:rsidR="008F626A" w:rsidRPr="0003008A" w:rsidRDefault="008F626A" w:rsidP="006502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0E02C3" w:rsidRPr="0003008A" w14:paraId="3B2D94D7" w14:textId="77777777" w:rsidTr="000E02C3">
        <w:tc>
          <w:tcPr>
            <w:tcW w:w="2520" w:type="dxa"/>
            <w:shd w:val="clear" w:color="auto" w:fill="auto"/>
          </w:tcPr>
          <w:p w14:paraId="37C08397" w14:textId="77777777" w:rsidR="000E02C3" w:rsidRPr="0003008A" w:rsidRDefault="000E02C3" w:rsidP="001E09D3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F850B40" w14:textId="77777777" w:rsidR="000E02C3" w:rsidRPr="0003008A" w:rsidRDefault="000E02C3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5E0D7675" w14:textId="77777777" w:rsidR="000E02C3" w:rsidRPr="0003008A" w:rsidRDefault="000E02C3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5864909" w14:textId="77777777" w:rsidR="000E02C3" w:rsidRPr="0003008A" w:rsidRDefault="000E02C3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BACB2A3" w14:textId="77777777" w:rsidR="000E02C3" w:rsidRPr="0003008A" w:rsidRDefault="000E02C3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B4E0549" w14:textId="77777777" w:rsidR="000E02C3" w:rsidRPr="0003008A" w:rsidRDefault="000E02C3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8F626A" w:rsidRPr="0003008A" w14:paraId="5516717B" w14:textId="77777777" w:rsidTr="000E02C3">
        <w:tc>
          <w:tcPr>
            <w:tcW w:w="2520" w:type="dxa"/>
            <w:shd w:val="clear" w:color="auto" w:fill="auto"/>
          </w:tcPr>
          <w:p w14:paraId="56342FD3" w14:textId="67132028" w:rsidR="008F626A" w:rsidRPr="0003008A" w:rsidRDefault="00794027" w:rsidP="001E09D3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ณ </w:t>
            </w:r>
            <w:r w:rsidR="008F626A" w:rsidRPr="0003008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วันที่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="008F626A" w:rsidRPr="0003008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ธันวาคม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B1B95D5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C4FE099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F682DB6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AAEA10B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7864FBA2" w14:textId="77777777" w:rsidR="008F626A" w:rsidRPr="0003008A" w:rsidRDefault="008F626A" w:rsidP="006502D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E1766C" w:rsidRPr="0003008A" w14:paraId="1BA37A8E" w14:textId="77777777" w:rsidTr="000E02C3">
        <w:tc>
          <w:tcPr>
            <w:tcW w:w="2520" w:type="dxa"/>
            <w:shd w:val="clear" w:color="auto" w:fill="auto"/>
          </w:tcPr>
          <w:p w14:paraId="590C70CC" w14:textId="77777777" w:rsidR="00E1766C" w:rsidRPr="0003008A" w:rsidRDefault="00E1766C" w:rsidP="001E09D3">
            <w:pPr>
              <w:ind w:left="516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03008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1296" w:type="dxa"/>
            <w:shd w:val="clear" w:color="auto" w:fill="auto"/>
          </w:tcPr>
          <w:p w14:paraId="4D501847" w14:textId="3691F155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auto"/>
          </w:tcPr>
          <w:p w14:paraId="14C0314A" w14:textId="0FB3DCFD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96" w:type="dxa"/>
            <w:shd w:val="clear" w:color="auto" w:fill="auto"/>
          </w:tcPr>
          <w:p w14:paraId="2C2FA107" w14:textId="41638D72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  <w:r w:rsidR="00DE6092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296" w:type="dxa"/>
            <w:shd w:val="clear" w:color="auto" w:fill="auto"/>
          </w:tcPr>
          <w:p w14:paraId="3A414569" w14:textId="6F1ABE23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E6092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464</w:t>
            </w:r>
            <w:r w:rsidR="00DE6092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710</w:t>
            </w:r>
          </w:p>
        </w:tc>
        <w:tc>
          <w:tcPr>
            <w:tcW w:w="1296" w:type="dxa"/>
            <w:shd w:val="clear" w:color="auto" w:fill="auto"/>
          </w:tcPr>
          <w:p w14:paraId="7510AC00" w14:textId="269FCDFE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</w:tr>
      <w:tr w:rsidR="00E1766C" w:rsidRPr="0003008A" w14:paraId="0AB59DCD" w14:textId="77777777" w:rsidTr="000E02C3">
        <w:tc>
          <w:tcPr>
            <w:tcW w:w="2520" w:type="dxa"/>
            <w:shd w:val="clear" w:color="auto" w:fill="auto"/>
          </w:tcPr>
          <w:p w14:paraId="69A16B7B" w14:textId="77777777" w:rsidR="00E1766C" w:rsidRPr="0003008A" w:rsidRDefault="00E1766C" w:rsidP="001E09D3">
            <w:pPr>
              <w:ind w:left="516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1296" w:type="dxa"/>
            <w:shd w:val="clear" w:color="auto" w:fill="auto"/>
          </w:tcPr>
          <w:p w14:paraId="70A53BFA" w14:textId="765B0D03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296" w:type="dxa"/>
            <w:shd w:val="clear" w:color="auto" w:fill="auto"/>
          </w:tcPr>
          <w:p w14:paraId="0DFACE0D" w14:textId="78BA2786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96" w:type="dxa"/>
            <w:shd w:val="clear" w:color="auto" w:fill="auto"/>
          </w:tcPr>
          <w:p w14:paraId="69BF6F4F" w14:textId="4C11A1B9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DE6092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701E1871" w14:textId="5DB9925B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DE6092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auto"/>
          </w:tcPr>
          <w:p w14:paraId="4D9C92B9" w14:textId="3177AEEA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</w:p>
        </w:tc>
      </w:tr>
      <w:tr w:rsidR="00E1766C" w:rsidRPr="0003008A" w14:paraId="2D8D3BDD" w14:textId="77777777" w:rsidTr="000E02C3">
        <w:trPr>
          <w:cantSplit/>
        </w:trPr>
        <w:tc>
          <w:tcPr>
            <w:tcW w:w="2520" w:type="dxa"/>
            <w:shd w:val="clear" w:color="auto" w:fill="auto"/>
          </w:tcPr>
          <w:p w14:paraId="747365BC" w14:textId="77777777" w:rsidR="00E1766C" w:rsidRPr="0003008A" w:rsidRDefault="00E1766C" w:rsidP="001E09D3">
            <w:pPr>
              <w:ind w:left="516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12DA35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1049CEF1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94A30D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3403012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4080F03D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E1766C" w:rsidRPr="0003008A" w14:paraId="660AEA2E" w14:textId="77777777" w:rsidTr="000E02C3">
        <w:tc>
          <w:tcPr>
            <w:tcW w:w="2520" w:type="dxa"/>
            <w:shd w:val="clear" w:color="auto" w:fill="auto"/>
          </w:tcPr>
          <w:p w14:paraId="1E3E4FC0" w14:textId="2FEC9F25" w:rsidR="00E1766C" w:rsidRPr="0003008A" w:rsidRDefault="00E1766C" w:rsidP="001E09D3">
            <w:pPr>
              <w:ind w:left="516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31</w:t>
            </w:r>
            <w:r w:rsidRPr="0003008A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 xml:space="preserve"> ธันวาคม 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</w:tcPr>
          <w:p w14:paraId="578630A5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5205171C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8547FF7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4CBDE4B2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14:paraId="2BFB62D2" w14:textId="77777777" w:rsidR="00E1766C" w:rsidRPr="0003008A" w:rsidRDefault="00E1766C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1766C" w:rsidRPr="0003008A" w14:paraId="519C2B1D" w14:textId="77777777" w:rsidTr="000E02C3">
        <w:tc>
          <w:tcPr>
            <w:tcW w:w="2520" w:type="dxa"/>
            <w:shd w:val="clear" w:color="auto" w:fill="auto"/>
          </w:tcPr>
          <w:p w14:paraId="4BC6C306" w14:textId="77777777" w:rsidR="00E1766C" w:rsidRPr="0003008A" w:rsidRDefault="00E1766C" w:rsidP="001E09D3">
            <w:pPr>
              <w:ind w:left="516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03008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1296" w:type="dxa"/>
            <w:shd w:val="clear" w:color="auto" w:fill="auto"/>
          </w:tcPr>
          <w:p w14:paraId="23348EA1" w14:textId="1C975EDC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296" w:type="dxa"/>
            <w:shd w:val="clear" w:color="auto" w:fill="auto"/>
          </w:tcPr>
          <w:p w14:paraId="32507AF9" w14:textId="1CDE9515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548A7D0B" w14:textId="67B3F739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auto"/>
          </w:tcPr>
          <w:p w14:paraId="5FEBFFFD" w14:textId="736F3485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96" w:type="dxa"/>
            <w:shd w:val="clear" w:color="auto" w:fill="auto"/>
          </w:tcPr>
          <w:p w14:paraId="7BC86373" w14:textId="5CCF3BB9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</w:tr>
      <w:tr w:rsidR="00E1766C" w:rsidRPr="0003008A" w14:paraId="2D456352" w14:textId="77777777" w:rsidTr="000E02C3">
        <w:tc>
          <w:tcPr>
            <w:tcW w:w="2520" w:type="dxa"/>
            <w:shd w:val="clear" w:color="auto" w:fill="auto"/>
          </w:tcPr>
          <w:p w14:paraId="6F2EC695" w14:textId="77777777" w:rsidR="00E1766C" w:rsidRPr="0003008A" w:rsidRDefault="00E1766C" w:rsidP="001E09D3">
            <w:pPr>
              <w:ind w:left="516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03008A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1296" w:type="dxa"/>
            <w:shd w:val="clear" w:color="auto" w:fill="auto"/>
          </w:tcPr>
          <w:p w14:paraId="7085342B" w14:textId="38319667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96" w:type="dxa"/>
            <w:shd w:val="clear" w:color="auto" w:fill="auto"/>
          </w:tcPr>
          <w:p w14:paraId="412F4125" w14:textId="634C5C39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4CE2F518" w14:textId="37158E18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296" w:type="dxa"/>
            <w:shd w:val="clear" w:color="auto" w:fill="auto"/>
          </w:tcPr>
          <w:p w14:paraId="39E16C97" w14:textId="13056D0E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296" w:type="dxa"/>
            <w:shd w:val="clear" w:color="auto" w:fill="auto"/>
          </w:tcPr>
          <w:p w14:paraId="180FB2A7" w14:textId="06229A06" w:rsidR="00E1766C" w:rsidRPr="0003008A" w:rsidRDefault="002A7A04" w:rsidP="000E02C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E1766C" w:rsidRPr="0003008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</w:tr>
    </w:tbl>
    <w:p w14:paraId="053670A0" w14:textId="148B6BEA" w:rsidR="001E09D3" w:rsidRPr="00C1034E" w:rsidRDefault="001E09D3" w:rsidP="00A156CD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3B7B5EA" w14:textId="79CABDE7" w:rsidR="001E09D3" w:rsidRPr="00C1034E" w:rsidRDefault="001E09D3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71E43655" w14:textId="5B055EFA" w:rsidR="001E09D3" w:rsidRPr="00C1034E" w:rsidRDefault="001E09D3" w:rsidP="00A156CD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67EA862" w14:textId="663E0EB5" w:rsidR="001E09D3" w:rsidRPr="00C1034E" w:rsidRDefault="002A7A04" w:rsidP="001E09D3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1E09D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1E09D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1E09D3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1E09D3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1E09D3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56DF5E1" w14:textId="77777777" w:rsidR="001E09D3" w:rsidRPr="00C1034E" w:rsidRDefault="001E09D3" w:rsidP="00A156CD">
      <w:pPr>
        <w:ind w:left="547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062282BE" w14:textId="7154C463" w:rsidR="00DE19BF" w:rsidRPr="00C1034E" w:rsidRDefault="002A7A04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DE19B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E19B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ความเสี่ยงด้านการเงิน</w:t>
      </w:r>
    </w:p>
    <w:p w14:paraId="01FC77B1" w14:textId="77777777" w:rsidR="001E09D3" w:rsidRPr="00C1034E" w:rsidRDefault="001E09D3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A4520EC" w14:textId="2D431800" w:rsidR="00113405" w:rsidRPr="00C1034E" w:rsidRDefault="00113405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กิจกรรมของ</w:t>
      </w:r>
      <w:r w:rsidR="00595F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ar-SA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</w:t>
      </w:r>
      <w:r w:rsidR="00595F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ar-SA"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690CAF1C" w14:textId="4D8883E9" w:rsidR="00113405" w:rsidRPr="00C1034E" w:rsidRDefault="00113405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6A6B9E9" w14:textId="09396DD9" w:rsidR="00113405" w:rsidRPr="00C1034E" w:rsidRDefault="00DE19BF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มีคณะกรรมการบริหารความเสี่ยงในการจัดการความเสี่ยง โดยนโยบายของ</w:t>
      </w:r>
      <w:r w:rsidR="00595F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ar-SA"/>
        </w:rPr>
        <w:t>กลุ่มกิจการ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รวมถึงนโยบาย</w:t>
      </w:r>
      <w:r w:rsidR="00B71D4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การบริหาร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เพื่อสื่อสารและใช้เป็นเครื่องมือในการควบคุมของคณะกรรมการบริหารความเสี่ยงของ</w:t>
      </w:r>
      <w:r w:rsidR="00595F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ar-SA"/>
        </w:rPr>
        <w:t>กลุ่มกิจการ</w:t>
      </w:r>
    </w:p>
    <w:p w14:paraId="7B37CD09" w14:textId="26C1BCBF" w:rsidR="001E09D3" w:rsidRPr="00C1034E" w:rsidRDefault="001E09D3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9081BFB" w14:textId="60D17567" w:rsidR="00113405" w:rsidRPr="00C1034E" w:rsidRDefault="002A7A04" w:rsidP="001E09D3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ความเสี่ยงจากตลาด</w:t>
      </w:r>
    </w:p>
    <w:p w14:paraId="5614356A" w14:textId="77777777" w:rsidR="001E09D3" w:rsidRPr="00C1034E" w:rsidRDefault="001E09D3" w:rsidP="001E09D3">
      <w:pPr>
        <w:ind w:left="162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DC45A9E" w14:textId="13E68E8B" w:rsidR="00113405" w:rsidRPr="00C1034E" w:rsidRDefault="00113405" w:rsidP="001E09D3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ความเสี่ยงด้านตลาดคือ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ประเภท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60D53231" w14:textId="77777777" w:rsidR="00113405" w:rsidRPr="00C1034E" w:rsidRDefault="00113405" w:rsidP="001E09D3">
      <w:pPr>
        <w:ind w:left="162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6DF376FC" w14:textId="77777777" w:rsidR="00113405" w:rsidRPr="00C1034E" w:rsidRDefault="00113405" w:rsidP="001E09D3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ความเสี่ยงจากอัตราแลกเปลี่ยน</w:t>
      </w:r>
    </w:p>
    <w:p w14:paraId="3028A50C" w14:textId="77777777" w:rsidR="00113405" w:rsidRPr="00C1034E" w:rsidRDefault="00113405" w:rsidP="006502D6">
      <w:pPr>
        <w:ind w:left="19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2508ECF" w14:textId="78097D80" w:rsidR="00113405" w:rsidRPr="00C1034E" w:rsidRDefault="00113405" w:rsidP="006502D6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เนื่องจาก</w:t>
      </w:r>
      <w:r w:rsidR="00595F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ดำเนินงานระหว่างประเทศจึงมีความเสี่ยงจากอัตราแลกเปลี่ยนเงินตราต่างประเทศ อันเกี่ยวเนื่องมาจากการรับประกันภัย และการทำประกันภัยต่อเป็นสกุลเงินต่างประเทศ โดย</w:t>
      </w:r>
      <w:r w:rsidR="005519F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ไม่ได้ทำสัญญาแลกเปลี่ยนเงินตราต่างประเทศล่วงหน้าเพื่อเป็นเครื่องมือในการบริหารความเสี่ยง </w:t>
      </w:r>
      <w:r w:rsidR="009F51F1"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ซึ่ง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ผู้บริหารเชื่อว่า</w:t>
      </w:r>
      <w:r w:rsidR="00595F6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ไม่มีผลกระทบจากความเสี่ยงดังกล่าวอย่างเป็นสาระสำคัญ</w:t>
      </w:r>
    </w:p>
    <w:p w14:paraId="07835FB0" w14:textId="77777777" w:rsidR="00113405" w:rsidRPr="00C1034E" w:rsidRDefault="00113405" w:rsidP="006502D6">
      <w:pPr>
        <w:ind w:left="19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2770B01" w14:textId="1D4261C9" w:rsidR="00113405" w:rsidRPr="00C1034E" w:rsidRDefault="00595F61" w:rsidP="006502D6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ar-SA"/>
        </w:rPr>
        <w:t>กลุ่มกิจการ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มีความเสี่ยงจากอัตราแลกเปลี่ยน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ซึ่งสรุปเป็นสกุลเงินบาท ดังนี้</w:t>
      </w:r>
    </w:p>
    <w:p w14:paraId="56D843DD" w14:textId="77777777" w:rsidR="00B5726E" w:rsidRPr="00C1034E" w:rsidRDefault="00B5726E" w:rsidP="006502D6">
      <w:pPr>
        <w:ind w:left="19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W w:w="7562" w:type="dxa"/>
        <w:tblInd w:w="1890" w:type="dxa"/>
        <w:tblLayout w:type="fixed"/>
        <w:tblLook w:val="0000" w:firstRow="0" w:lastRow="0" w:firstColumn="0" w:lastColumn="0" w:noHBand="0" w:noVBand="0"/>
      </w:tblPr>
      <w:tblGrid>
        <w:gridCol w:w="1980"/>
        <w:gridCol w:w="1395"/>
        <w:gridCol w:w="1396"/>
        <w:gridCol w:w="1395"/>
        <w:gridCol w:w="1396"/>
      </w:tblGrid>
      <w:tr w:rsidR="003827C2" w:rsidRPr="00C1034E" w14:paraId="45A37D8E" w14:textId="77777777" w:rsidTr="00570AC8">
        <w:trPr>
          <w:trHeight w:val="71"/>
        </w:trPr>
        <w:tc>
          <w:tcPr>
            <w:tcW w:w="1980" w:type="dxa"/>
            <w:vAlign w:val="bottom"/>
          </w:tcPr>
          <w:p w14:paraId="5F6B34F7" w14:textId="77777777" w:rsidR="003827C2" w:rsidRPr="00C1034E" w:rsidRDefault="003827C2" w:rsidP="00570AC8">
            <w:pPr>
              <w:autoSpaceDE w:val="0"/>
              <w:autoSpaceDN w:val="0"/>
              <w:adjustRightInd w:val="0"/>
              <w:spacing w:line="300" w:lineRule="exact"/>
              <w:ind w:left="1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582" w:type="dxa"/>
            <w:gridSpan w:val="4"/>
            <w:vAlign w:val="bottom"/>
          </w:tcPr>
          <w:p w14:paraId="3FEB6C38" w14:textId="70527AC1" w:rsidR="003827C2" w:rsidRPr="00C1034E" w:rsidRDefault="003827C2" w:rsidP="000E0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827C2" w:rsidRPr="00C1034E" w14:paraId="2074841C" w14:textId="77777777" w:rsidTr="00570AC8">
        <w:trPr>
          <w:trHeight w:val="71"/>
        </w:trPr>
        <w:tc>
          <w:tcPr>
            <w:tcW w:w="1980" w:type="dxa"/>
            <w:vAlign w:val="bottom"/>
          </w:tcPr>
          <w:p w14:paraId="5C0E0109" w14:textId="77777777" w:rsidR="003827C2" w:rsidRPr="00C1034E" w:rsidRDefault="003827C2" w:rsidP="00570AC8">
            <w:pPr>
              <w:autoSpaceDE w:val="0"/>
              <w:autoSpaceDN w:val="0"/>
              <w:adjustRightInd w:val="0"/>
              <w:spacing w:line="300" w:lineRule="exact"/>
              <w:ind w:left="1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791" w:type="dxa"/>
            <w:gridSpan w:val="2"/>
            <w:vAlign w:val="bottom"/>
          </w:tcPr>
          <w:p w14:paraId="204A8C84" w14:textId="31FC45A0" w:rsidR="003827C2" w:rsidRPr="00C1034E" w:rsidRDefault="003827C2" w:rsidP="000E0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91" w:type="dxa"/>
            <w:gridSpan w:val="2"/>
            <w:vAlign w:val="bottom"/>
          </w:tcPr>
          <w:p w14:paraId="66FD5A0D" w14:textId="64AEAE84" w:rsidR="003827C2" w:rsidRPr="00C1034E" w:rsidRDefault="003827C2" w:rsidP="000E0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3827C2" w:rsidRPr="00C1034E" w14:paraId="6D1C67E8" w14:textId="77777777" w:rsidTr="00570AC8">
        <w:trPr>
          <w:trHeight w:val="71"/>
        </w:trPr>
        <w:tc>
          <w:tcPr>
            <w:tcW w:w="1980" w:type="dxa"/>
            <w:vAlign w:val="bottom"/>
          </w:tcPr>
          <w:p w14:paraId="30FCE26A" w14:textId="77777777" w:rsidR="003827C2" w:rsidRPr="00C1034E" w:rsidRDefault="003827C2" w:rsidP="00570AC8">
            <w:pPr>
              <w:autoSpaceDE w:val="0"/>
              <w:autoSpaceDN w:val="0"/>
              <w:adjustRightInd w:val="0"/>
              <w:spacing w:line="300" w:lineRule="exact"/>
              <w:ind w:left="1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013636C" w14:textId="1541A131" w:rsidR="003827C2" w:rsidRPr="00C1034E" w:rsidRDefault="003827C2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ดอลลา</w:t>
            </w:r>
            <w:r w:rsidR="006E4971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ร์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396" w:type="dxa"/>
            <w:vAlign w:val="bottom"/>
          </w:tcPr>
          <w:p w14:paraId="799BF722" w14:textId="75CF61D9" w:rsidR="003827C2" w:rsidRPr="00C1034E" w:rsidRDefault="003827C2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</w:tc>
        <w:tc>
          <w:tcPr>
            <w:tcW w:w="1395" w:type="dxa"/>
            <w:vAlign w:val="bottom"/>
          </w:tcPr>
          <w:p w14:paraId="09B97C80" w14:textId="6A928B29" w:rsidR="003827C2" w:rsidRPr="00C1034E" w:rsidRDefault="003827C2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ดอลลา</w:t>
            </w:r>
            <w:r w:rsidR="006E4971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ร์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สหรัฐ</w:t>
            </w:r>
          </w:p>
        </w:tc>
        <w:tc>
          <w:tcPr>
            <w:tcW w:w="1396" w:type="dxa"/>
            <w:vAlign w:val="bottom"/>
          </w:tcPr>
          <w:p w14:paraId="46BD741D" w14:textId="5AA31993" w:rsidR="003827C2" w:rsidRPr="00C1034E" w:rsidRDefault="003827C2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ยูโร</w:t>
            </w:r>
          </w:p>
        </w:tc>
      </w:tr>
      <w:tr w:rsidR="003827C2" w:rsidRPr="00C1034E" w14:paraId="3DE96BF7" w14:textId="77777777" w:rsidTr="00570AC8">
        <w:trPr>
          <w:trHeight w:val="71"/>
        </w:trPr>
        <w:tc>
          <w:tcPr>
            <w:tcW w:w="1980" w:type="dxa"/>
            <w:vAlign w:val="bottom"/>
          </w:tcPr>
          <w:p w14:paraId="75CB1448" w14:textId="77777777" w:rsidR="003827C2" w:rsidRPr="00C1034E" w:rsidRDefault="003827C2" w:rsidP="00570AC8">
            <w:pPr>
              <w:autoSpaceDE w:val="0"/>
              <w:autoSpaceDN w:val="0"/>
              <w:adjustRightInd w:val="0"/>
              <w:spacing w:line="300" w:lineRule="exact"/>
              <w:ind w:left="1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AD608AB" w14:textId="77777777" w:rsidR="003827C2" w:rsidRPr="00C1034E" w:rsidRDefault="003827C2" w:rsidP="000E0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6" w:type="dxa"/>
            <w:vAlign w:val="bottom"/>
          </w:tcPr>
          <w:p w14:paraId="50173AFF" w14:textId="77777777" w:rsidR="003827C2" w:rsidRPr="00C1034E" w:rsidRDefault="003827C2" w:rsidP="000E0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5" w:type="dxa"/>
            <w:vAlign w:val="bottom"/>
          </w:tcPr>
          <w:p w14:paraId="263F2F4A" w14:textId="5FB119E4" w:rsidR="003827C2" w:rsidRPr="00C1034E" w:rsidRDefault="003827C2" w:rsidP="000E0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96" w:type="dxa"/>
            <w:vAlign w:val="bottom"/>
          </w:tcPr>
          <w:p w14:paraId="6105FDE0" w14:textId="7E5A4688" w:rsidR="003827C2" w:rsidRPr="00C1034E" w:rsidRDefault="003827C2" w:rsidP="000E02C3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827C2" w:rsidRPr="00C1034E" w14:paraId="0E48D6A7" w14:textId="77777777" w:rsidTr="00570AC8">
        <w:trPr>
          <w:trHeight w:val="71"/>
        </w:trPr>
        <w:tc>
          <w:tcPr>
            <w:tcW w:w="1980" w:type="dxa"/>
            <w:vAlign w:val="bottom"/>
          </w:tcPr>
          <w:p w14:paraId="7DDAD9CE" w14:textId="3AC6F4D2" w:rsidR="003827C2" w:rsidRPr="00C1034E" w:rsidRDefault="003827C2" w:rsidP="00570AC8">
            <w:pPr>
              <w:autoSpaceDE w:val="0"/>
              <w:autoSpaceDN w:val="0"/>
              <w:adjustRightInd w:val="0"/>
              <w:spacing w:line="100" w:lineRule="exact"/>
              <w:ind w:left="16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FE2C293" w14:textId="79D0E02C" w:rsidR="003827C2" w:rsidRPr="00C1034E" w:rsidRDefault="003827C2" w:rsidP="000E02C3">
            <w:pPr>
              <w:autoSpaceDE w:val="0"/>
              <w:autoSpaceDN w:val="0"/>
              <w:adjustRightInd w:val="0"/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96" w:type="dxa"/>
            <w:vAlign w:val="bottom"/>
          </w:tcPr>
          <w:p w14:paraId="494F5C4A" w14:textId="74E46A59" w:rsidR="003827C2" w:rsidRPr="00C1034E" w:rsidRDefault="003827C2" w:rsidP="000E02C3">
            <w:pPr>
              <w:autoSpaceDE w:val="0"/>
              <w:autoSpaceDN w:val="0"/>
              <w:adjustRightInd w:val="0"/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04946963" w14:textId="0AC2F958" w:rsidR="003827C2" w:rsidRPr="00C1034E" w:rsidRDefault="003827C2" w:rsidP="000E02C3">
            <w:pPr>
              <w:autoSpaceDE w:val="0"/>
              <w:autoSpaceDN w:val="0"/>
              <w:adjustRightInd w:val="0"/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4C9BC106" w14:textId="1F012A5D" w:rsidR="003827C2" w:rsidRPr="00C1034E" w:rsidRDefault="003827C2" w:rsidP="000E02C3">
            <w:pPr>
              <w:autoSpaceDE w:val="0"/>
              <w:autoSpaceDN w:val="0"/>
              <w:adjustRightInd w:val="0"/>
              <w:spacing w:line="1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05344E" w:rsidRPr="00C1034E" w14:paraId="473ADA9B" w14:textId="77777777" w:rsidTr="00570AC8">
        <w:trPr>
          <w:trHeight w:val="71"/>
        </w:trPr>
        <w:tc>
          <w:tcPr>
            <w:tcW w:w="1980" w:type="dxa"/>
            <w:vAlign w:val="bottom"/>
          </w:tcPr>
          <w:p w14:paraId="2CD40F01" w14:textId="77777777" w:rsidR="00570AC8" w:rsidRPr="00C1034E" w:rsidRDefault="0005344E" w:rsidP="00570AC8">
            <w:pPr>
              <w:autoSpaceDE w:val="0"/>
              <w:autoSpaceDN w:val="0"/>
              <w:adjustRightInd w:val="0"/>
              <w:spacing w:line="300" w:lineRule="exact"/>
              <w:ind w:left="1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เงินสดและรายการ</w:t>
            </w:r>
          </w:p>
          <w:p w14:paraId="57F27199" w14:textId="05736A9D" w:rsidR="0005344E" w:rsidRPr="00C1034E" w:rsidRDefault="00570AC8" w:rsidP="00570AC8">
            <w:pPr>
              <w:autoSpaceDE w:val="0"/>
              <w:autoSpaceDN w:val="0"/>
              <w:adjustRightInd w:val="0"/>
              <w:spacing w:line="300" w:lineRule="exact"/>
              <w:ind w:left="16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  <w:r w:rsidR="0005344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FCE8E1" w14:textId="424DBE8B" w:rsidR="0005344E" w:rsidRPr="00C1034E" w:rsidRDefault="002A7A04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="0005344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96" w:type="dxa"/>
            <w:vAlign w:val="bottom"/>
          </w:tcPr>
          <w:p w14:paraId="237EC19A" w14:textId="311FDB00" w:rsidR="0005344E" w:rsidRPr="00C1034E" w:rsidRDefault="002A7A04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72</w:t>
            </w:r>
          </w:p>
        </w:tc>
        <w:tc>
          <w:tcPr>
            <w:tcW w:w="1395" w:type="dxa"/>
            <w:vAlign w:val="bottom"/>
          </w:tcPr>
          <w:p w14:paraId="50D5FDD2" w14:textId="0FA9B89F" w:rsidR="0005344E" w:rsidRPr="00C1034E" w:rsidRDefault="002A7A04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="0005344E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C774911" w14:textId="5B0D4F86" w:rsidR="0005344E" w:rsidRPr="00C1034E" w:rsidRDefault="002A7A04" w:rsidP="000E02C3">
            <w:pPr>
              <w:autoSpaceDE w:val="0"/>
              <w:autoSpaceDN w:val="0"/>
              <w:adjustRightInd w:val="0"/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</w:tr>
    </w:tbl>
    <w:p w14:paraId="137D6D0A" w14:textId="61BADA14" w:rsidR="00BF639F" w:rsidRPr="00C1034E" w:rsidRDefault="00BF639F" w:rsidP="000E02C3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1F3C07C0" w14:textId="1B5E8CD7" w:rsidR="00FA720D" w:rsidRPr="00C1034E" w:rsidRDefault="00FA720D" w:rsidP="000E02C3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บริษัทไม่มีความเสี่ยงจากอัตราแลกเปลี่ยน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</w:p>
    <w:p w14:paraId="1103182B" w14:textId="77777777" w:rsidR="00FA720D" w:rsidRPr="00C1034E" w:rsidRDefault="00FA720D" w:rsidP="000E02C3">
      <w:pPr>
        <w:ind w:left="19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u w:val="single"/>
          <w:lang w:val="en-GB"/>
        </w:rPr>
      </w:pPr>
    </w:p>
    <w:p w14:paraId="5DFA5824" w14:textId="1CD77729" w:rsidR="00DE6092" w:rsidRPr="00C1034E" w:rsidRDefault="00DE6092" w:rsidP="000E02C3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การวิเคราะห์ความอ่อนไหวของอัตราแลกเปลี่ยน</w:t>
      </w:r>
    </w:p>
    <w:p w14:paraId="6F570FD1" w14:textId="77777777" w:rsidR="00DE6092" w:rsidRPr="00C1034E" w:rsidRDefault="00DE6092" w:rsidP="000E02C3">
      <w:pPr>
        <w:ind w:left="19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5E78BF6C" w14:textId="4356C7FA" w:rsidR="006502D6" w:rsidRPr="00C1034E" w:rsidRDefault="00DE6092" w:rsidP="000E02C3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กลุ่มกิจการได้คำนวณผลกระทบความอ่อนไหวของอัตราแลกเปลี่ยน </w:t>
      </w:r>
      <w:r w:rsidR="006F530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ซึ่ง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ผู้บริหาร</w:t>
      </w:r>
      <w:r w:rsidR="006F530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พิจารณา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ว่ากลุ่มกิจการไม่มีผลกระทบจากความเสี่ยงดังกล่าวอย่างเป็นสาระสำคัญ</w:t>
      </w:r>
      <w:r w:rsidR="006502D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6AA37F84" w14:textId="77777777" w:rsidR="000E02C3" w:rsidRPr="00C1034E" w:rsidRDefault="000E02C3" w:rsidP="006502D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595469D3" w14:textId="67A5E5FE" w:rsidR="006502D6" w:rsidRPr="00C1034E" w:rsidRDefault="002A7A04" w:rsidP="006502D6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lang w:val="en-GB"/>
        </w:rPr>
        <w:t>6</w:t>
      </w:r>
      <w:r w:rsidR="006502D6" w:rsidRPr="00C1034E">
        <w:rPr>
          <w:rFonts w:ascii="Browallia New" w:hAnsi="Browallia New" w:cs="Browallia New" w:hint="cs"/>
          <w:b/>
          <w:bCs/>
          <w:color w:val="000000" w:themeColor="text1"/>
        </w:rPr>
        <w:tab/>
      </w:r>
      <w:r w:rsidR="006502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6502D6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502D6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502D6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166CAA75" w14:textId="77777777" w:rsidR="006502D6" w:rsidRPr="00C1034E" w:rsidRDefault="006502D6" w:rsidP="006502D6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1D40612" w14:textId="44193CA0" w:rsidR="006502D6" w:rsidRPr="00C1034E" w:rsidRDefault="002A7A04" w:rsidP="006502D6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502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502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6502D6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6502D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502D6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1DF9C9E4" w14:textId="77777777" w:rsidR="006502D6" w:rsidRPr="00C1034E" w:rsidRDefault="006502D6" w:rsidP="006502D6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2C2F225" w14:textId="4D6DA7FA" w:rsidR="006502D6" w:rsidRPr="00C1034E" w:rsidRDefault="002A7A04" w:rsidP="000E02C3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502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502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6502D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ความเสี่ยงจากตลาด </w:t>
      </w:r>
      <w:r w:rsidR="006502D6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502D6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502D6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5BD01F66" w14:textId="6717C7E4" w:rsidR="006502D6" w:rsidRPr="00C1034E" w:rsidRDefault="006502D6" w:rsidP="000E02C3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7631284" w14:textId="558FFB3E" w:rsidR="00113405" w:rsidRPr="00C1034E" w:rsidRDefault="00652AB0" w:rsidP="002E60A8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)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6ECA22CC" w14:textId="77777777" w:rsidR="00113405" w:rsidRPr="00C1034E" w:rsidRDefault="00113405" w:rsidP="00F70189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7592B89" w14:textId="7A471E4D" w:rsidR="00113405" w:rsidRPr="00C1034E" w:rsidRDefault="00113405" w:rsidP="00F70189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0D25D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จะเปลี่ยนแปลงไปเนื่องจากการเปลี่ยนแปลงอัตราดอกเบี้ยในตลาด</w:t>
      </w:r>
      <w:r w:rsidR="002C55C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เงินลงทุนของกลุ่มกิจการประกอบด้วยการลงทุนประเภทระยะสั้นและระยะยาว โดยมีผลตอบแทนเป็นดอกเบี้ยทั้งที่เป็นอัตรา</w:t>
      </w:r>
      <w:r w:rsidR="002C55C5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ดอกเบี้ยลอยตัวและอัตราดอกเบี้ยคงที่ กลุ่มกิจการได้บริหารความเสี่ยงจากการลงทุน โดยคำนึงถึงความเสี่ยงจ</w:t>
      </w:r>
      <w:r w:rsidR="002C55C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ากการลงทุนควบคู่กับความเหมาะสมของผลตอบแทนจากการลงทุนนั้น</w:t>
      </w:r>
    </w:p>
    <w:p w14:paraId="13089BEF" w14:textId="77777777" w:rsidR="00113405" w:rsidRPr="00C1034E" w:rsidRDefault="00113405" w:rsidP="00F70189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4C52D793" w14:textId="10F1B8CC" w:rsidR="00113405" w:rsidRPr="00C1034E" w:rsidRDefault="002C55C5" w:rsidP="00F70189">
      <w:pPr>
        <w:tabs>
          <w:tab w:val="left" w:pos="156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</w:t>
      </w:r>
    </w:p>
    <w:p w14:paraId="18532FC4" w14:textId="4A5C3A35" w:rsidR="002C55C5" w:rsidRPr="00C1034E" w:rsidRDefault="002C55C5" w:rsidP="00F70189">
      <w:pPr>
        <w:tabs>
          <w:tab w:val="left" w:pos="156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2E60A8" w:rsidRPr="00C1034E" w14:paraId="60843C95" w14:textId="77777777" w:rsidTr="002E60A8">
        <w:trPr>
          <w:cantSplit/>
        </w:trPr>
        <w:tc>
          <w:tcPr>
            <w:tcW w:w="2275" w:type="dxa"/>
            <w:vAlign w:val="bottom"/>
          </w:tcPr>
          <w:p w14:paraId="7EB8ECC6" w14:textId="77777777" w:rsidR="002E60A8" w:rsidRPr="00C1034E" w:rsidRDefault="002E60A8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7DAC92AF" w14:textId="2800215F" w:rsidR="002E60A8" w:rsidRPr="00C1034E" w:rsidRDefault="002E60A8" w:rsidP="002E60A8">
            <w:pPr>
              <w:pBdr>
                <w:bottom w:val="single" w:sz="4" w:space="1" w:color="auto"/>
              </w:pBd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2E60A8" w:rsidRPr="00C1034E" w14:paraId="4D3D5F6C" w14:textId="77777777" w:rsidTr="002E60A8">
        <w:trPr>
          <w:cantSplit/>
        </w:trPr>
        <w:tc>
          <w:tcPr>
            <w:tcW w:w="2275" w:type="dxa"/>
            <w:vAlign w:val="bottom"/>
          </w:tcPr>
          <w:p w14:paraId="17E1A83E" w14:textId="77777777" w:rsidR="002E60A8" w:rsidRPr="00C1034E" w:rsidRDefault="002E60A8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5F1895F2" w14:textId="71954B55" w:rsidR="002E60A8" w:rsidRPr="00C1034E" w:rsidRDefault="002E60A8" w:rsidP="002E60A8">
            <w:pPr>
              <w:pBdr>
                <w:bottom w:val="single" w:sz="4" w:space="1" w:color="auto"/>
              </w:pBd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</w:tr>
      <w:tr w:rsidR="002E60A8" w:rsidRPr="00C1034E" w14:paraId="4069ACBB" w14:textId="77777777" w:rsidTr="002E60A8">
        <w:trPr>
          <w:cantSplit/>
        </w:trPr>
        <w:tc>
          <w:tcPr>
            <w:tcW w:w="2275" w:type="dxa"/>
            <w:vAlign w:val="bottom"/>
          </w:tcPr>
          <w:p w14:paraId="29199C35" w14:textId="77777777" w:rsidR="002E60A8" w:rsidRPr="00C1034E" w:rsidRDefault="002E60A8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5F5FAF77" w14:textId="5959BFA9" w:rsidR="002E60A8" w:rsidRPr="00C1034E" w:rsidRDefault="002E60A8" w:rsidP="002E60A8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vAlign w:val="bottom"/>
          </w:tcPr>
          <w:p w14:paraId="155CEDC9" w14:textId="631A9926" w:rsidR="002E60A8" w:rsidRPr="00C1034E" w:rsidRDefault="002E60A8" w:rsidP="002E60A8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06" w:type="dxa"/>
            <w:vAlign w:val="bottom"/>
          </w:tcPr>
          <w:p w14:paraId="291AFD1B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0B6CBA6C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5386AE4" w14:textId="77777777" w:rsidR="002E60A8" w:rsidRPr="00C1034E" w:rsidRDefault="002E60A8" w:rsidP="002E60A8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2E60A8" w:rsidRPr="00C1034E" w14:paraId="0EB3B3A8" w14:textId="77777777" w:rsidTr="002E60A8">
        <w:trPr>
          <w:cantSplit/>
        </w:trPr>
        <w:tc>
          <w:tcPr>
            <w:tcW w:w="2275" w:type="dxa"/>
            <w:vAlign w:val="bottom"/>
          </w:tcPr>
          <w:p w14:paraId="260DCE4D" w14:textId="77777777" w:rsidR="002E60A8" w:rsidRPr="00C1034E" w:rsidRDefault="002E60A8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AB01851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50A1CC0B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A1D9C22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0CFBB1E6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2EE48D76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1113B798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3C76FFE3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3C436DC0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1D620C4" w14:textId="49163072" w:rsidR="002E60A8" w:rsidRPr="00C1034E" w:rsidRDefault="002E60A8" w:rsidP="002E60A8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</w:t>
            </w:r>
          </w:p>
        </w:tc>
      </w:tr>
      <w:tr w:rsidR="002C55C5" w:rsidRPr="00C1034E" w14:paraId="03E578B5" w14:textId="77777777" w:rsidTr="002E60A8">
        <w:trPr>
          <w:cantSplit/>
        </w:trPr>
        <w:tc>
          <w:tcPr>
            <w:tcW w:w="2275" w:type="dxa"/>
            <w:vAlign w:val="bottom"/>
          </w:tcPr>
          <w:p w14:paraId="57E61CDF" w14:textId="77777777" w:rsidR="002C55C5" w:rsidRPr="00C1034E" w:rsidRDefault="002C55C5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31EE88C1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2701239D" w14:textId="71574555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1C00D28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FC5B08A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0E128576" w14:textId="3C0BD4AD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796C5EC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E33E891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586DEA00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BB6EE6D" w14:textId="142ACD64" w:rsidR="002C55C5" w:rsidRPr="00C1034E" w:rsidRDefault="002E60A8" w:rsidP="002E60A8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</w:tr>
      <w:tr w:rsidR="002C55C5" w:rsidRPr="00C1034E" w14:paraId="2E0C7642" w14:textId="77777777" w:rsidTr="002E60A8">
        <w:trPr>
          <w:cantSplit/>
        </w:trPr>
        <w:tc>
          <w:tcPr>
            <w:tcW w:w="2275" w:type="dxa"/>
            <w:vAlign w:val="bottom"/>
          </w:tcPr>
          <w:p w14:paraId="15547892" w14:textId="77777777" w:rsidR="002C55C5" w:rsidRPr="00C1034E" w:rsidRDefault="002C55C5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4A23115" w14:textId="3E561CD0" w:rsidR="002C55C5" w:rsidRPr="00C1034E" w:rsidRDefault="002A7A04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3D41EDBD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254A2FD9" w14:textId="106D98C8" w:rsidR="002C55C5" w:rsidRPr="00C1034E" w:rsidRDefault="002A7A04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A1A568C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4F7713F9" w14:textId="075E9284" w:rsidR="002C55C5" w:rsidRPr="00C1034E" w:rsidRDefault="002A7A04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6460C81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685A6A8E" w14:textId="6EFB3922" w:rsidR="002C55C5" w:rsidRPr="00C1034E" w:rsidRDefault="002A7A04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6FB6C48A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519EE51B" w14:textId="53AC224F" w:rsidR="002C55C5" w:rsidRPr="00C1034E" w:rsidRDefault="002A7A04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7C82A21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35050E5A" w14:textId="45236328" w:rsidR="002C55C5" w:rsidRPr="00C1034E" w:rsidRDefault="002A7A04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2C55C5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1E046EC9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2B1AD190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ดอกเบี้ย</w:t>
            </w:r>
          </w:p>
          <w:p w14:paraId="3EE65229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24EAC85C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  <w:p w14:paraId="5E15469D" w14:textId="777777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0BCD7A03" w14:textId="00C91AF4" w:rsidR="002E60A8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  <w:p w14:paraId="7142E307" w14:textId="72FDC077" w:rsidR="002C55C5" w:rsidRPr="00C1034E" w:rsidRDefault="002C55C5" w:rsidP="002E60A8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ต่อปี</w:t>
            </w:r>
          </w:p>
        </w:tc>
      </w:tr>
      <w:tr w:rsidR="002E60A8" w:rsidRPr="00C1034E" w14:paraId="48CFD7E8" w14:textId="77777777" w:rsidTr="002E60A8">
        <w:trPr>
          <w:cantSplit/>
        </w:trPr>
        <w:tc>
          <w:tcPr>
            <w:tcW w:w="2275" w:type="dxa"/>
            <w:vAlign w:val="bottom"/>
          </w:tcPr>
          <w:p w14:paraId="504A7A94" w14:textId="77777777" w:rsidR="002E60A8" w:rsidRPr="00C1034E" w:rsidRDefault="002E60A8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bottom"/>
          </w:tcPr>
          <w:p w14:paraId="544D5735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3617651F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3A8F1A13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1EE80D24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474CE76F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6C57607E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6F1DB370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6179BEA8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16940D53" w14:textId="77777777" w:rsidR="002E60A8" w:rsidRPr="00C1034E" w:rsidRDefault="002E60A8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2C55C5" w:rsidRPr="00C1034E" w14:paraId="5D0C4701" w14:textId="77777777" w:rsidTr="002E60A8">
        <w:trPr>
          <w:cantSplit/>
        </w:trPr>
        <w:tc>
          <w:tcPr>
            <w:tcW w:w="2275" w:type="dxa"/>
            <w:vAlign w:val="bottom"/>
          </w:tcPr>
          <w:p w14:paraId="2F219F6A" w14:textId="77777777" w:rsidR="002C55C5" w:rsidRPr="00C1034E" w:rsidRDefault="002C55C5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bottom"/>
          </w:tcPr>
          <w:p w14:paraId="37ED6C64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A640BBA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B22986A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93DFD0A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3A213D01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82E1712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B37E0DD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9BA3129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6FCD88B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3E4FD0" w:rsidRPr="00C1034E" w14:paraId="20BF2590" w14:textId="77777777" w:rsidTr="002E60A8">
        <w:trPr>
          <w:cantSplit/>
        </w:trPr>
        <w:tc>
          <w:tcPr>
            <w:tcW w:w="2275" w:type="dxa"/>
            <w:vAlign w:val="bottom"/>
          </w:tcPr>
          <w:p w14:paraId="049C125F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</w:t>
            </w:r>
          </w:p>
          <w:p w14:paraId="74C55C98" w14:textId="727984DA" w:rsidR="003E4FD0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เทียบเท่าเงินสด</w:t>
            </w:r>
          </w:p>
        </w:tc>
        <w:tc>
          <w:tcPr>
            <w:tcW w:w="806" w:type="dxa"/>
            <w:vAlign w:val="bottom"/>
          </w:tcPr>
          <w:p w14:paraId="527E2D93" w14:textId="2B33EDB1" w:rsidR="003E4FD0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339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936</w:t>
            </w:r>
          </w:p>
        </w:tc>
        <w:tc>
          <w:tcPr>
            <w:tcW w:w="806" w:type="dxa"/>
            <w:vAlign w:val="bottom"/>
          </w:tcPr>
          <w:p w14:paraId="4DA75211" w14:textId="4521229C" w:rsidR="003E4FD0" w:rsidRPr="00C1034E" w:rsidRDefault="003E4FD0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7044512" w14:textId="75985984" w:rsidR="003E4FD0" w:rsidRPr="00C1034E" w:rsidRDefault="003E4FD0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9DA96C8" w14:textId="50EE26BA" w:rsidR="003E4FD0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445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761</w:t>
            </w:r>
          </w:p>
        </w:tc>
        <w:tc>
          <w:tcPr>
            <w:tcW w:w="806" w:type="dxa"/>
            <w:vAlign w:val="bottom"/>
          </w:tcPr>
          <w:p w14:paraId="01D76F4B" w14:textId="1B7BA177" w:rsidR="003E4FD0" w:rsidRPr="00C1034E" w:rsidRDefault="003E4FD0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0D554A8" w14:textId="776356A7" w:rsidR="003E4FD0" w:rsidRPr="00C1034E" w:rsidRDefault="003E4FD0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31D84A7" w14:textId="22831FE0" w:rsidR="003E4FD0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16</w:t>
            </w:r>
            <w:r w:rsidR="003E4FD0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241</w:t>
            </w:r>
          </w:p>
        </w:tc>
        <w:tc>
          <w:tcPr>
            <w:tcW w:w="806" w:type="dxa"/>
            <w:vAlign w:val="bottom"/>
          </w:tcPr>
          <w:p w14:paraId="2E76E06C" w14:textId="62788D1D" w:rsidR="003E4FD0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801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938</w:t>
            </w:r>
          </w:p>
        </w:tc>
        <w:tc>
          <w:tcPr>
            <w:tcW w:w="806" w:type="dxa"/>
            <w:vAlign w:val="bottom"/>
          </w:tcPr>
          <w:p w14:paraId="218C5C56" w14:textId="54C6DF76" w:rsidR="003E4FD0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0</w:t>
            </w:r>
            <w:r w:rsidR="00DE6092"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22</w:t>
            </w:r>
            <w:r w:rsidR="004A6575"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  <w:t>-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4A6575"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  <w:t>.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25</w:t>
            </w:r>
          </w:p>
        </w:tc>
      </w:tr>
      <w:tr w:rsidR="00966C9E" w:rsidRPr="00C1034E" w14:paraId="60A96DF5" w14:textId="77777777" w:rsidTr="002E60A8">
        <w:trPr>
          <w:cantSplit/>
        </w:trPr>
        <w:tc>
          <w:tcPr>
            <w:tcW w:w="2275" w:type="dxa"/>
            <w:vAlign w:val="bottom"/>
          </w:tcPr>
          <w:p w14:paraId="31FFF74A" w14:textId="6671F7A8" w:rsidR="00966C9E" w:rsidRPr="00C1034E" w:rsidRDefault="00966C9E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vAlign w:val="bottom"/>
          </w:tcPr>
          <w:p w14:paraId="43BE92FF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011A1490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0937635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142ABB4E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6605B6E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9A0585C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176AB39E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37960FA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128A59F3" w14:textId="77777777" w:rsidR="00966C9E" w:rsidRPr="00C1034E" w:rsidRDefault="00966C9E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</w:tr>
      <w:tr w:rsidR="007B0891" w:rsidRPr="00C1034E" w14:paraId="5C60EF11" w14:textId="77777777" w:rsidTr="002E60A8">
        <w:trPr>
          <w:cantSplit/>
        </w:trPr>
        <w:tc>
          <w:tcPr>
            <w:tcW w:w="2275" w:type="dxa"/>
            <w:vAlign w:val="bottom"/>
          </w:tcPr>
          <w:p w14:paraId="13A9751B" w14:textId="77777777" w:rsidR="007B0891" w:rsidRPr="00C1034E" w:rsidRDefault="007B0891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หลักทรัพย์รัฐบาลและ</w:t>
            </w:r>
          </w:p>
          <w:p w14:paraId="66FE587C" w14:textId="77777777" w:rsidR="007B0891" w:rsidRPr="00C1034E" w:rsidRDefault="007B0891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รัฐวิสาหกิจ </w:t>
            </w:r>
          </w:p>
        </w:tc>
        <w:tc>
          <w:tcPr>
            <w:tcW w:w="806" w:type="dxa"/>
            <w:vAlign w:val="bottom"/>
          </w:tcPr>
          <w:p w14:paraId="4695786B" w14:textId="19940CBF" w:rsidR="007B0891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170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586</w:t>
            </w:r>
          </w:p>
        </w:tc>
        <w:tc>
          <w:tcPr>
            <w:tcW w:w="806" w:type="dxa"/>
            <w:vAlign w:val="bottom"/>
          </w:tcPr>
          <w:p w14:paraId="6F3985DF" w14:textId="0590FBFF" w:rsidR="007B0891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</w:t>
            </w:r>
            <w:r w:rsidR="007B089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747</w:t>
            </w:r>
            <w:r w:rsidR="007B089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579</w:t>
            </w:r>
          </w:p>
        </w:tc>
        <w:tc>
          <w:tcPr>
            <w:tcW w:w="806" w:type="dxa"/>
            <w:vAlign w:val="bottom"/>
          </w:tcPr>
          <w:p w14:paraId="0CD1B686" w14:textId="59D18A07" w:rsidR="007B0891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</w:t>
            </w:r>
            <w:r w:rsidR="007B089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704</w:t>
            </w:r>
          </w:p>
        </w:tc>
        <w:tc>
          <w:tcPr>
            <w:tcW w:w="806" w:type="dxa"/>
            <w:vAlign w:val="bottom"/>
          </w:tcPr>
          <w:p w14:paraId="6453E58E" w14:textId="60D8CFEA" w:rsidR="007B0891" w:rsidRPr="00C1034E" w:rsidRDefault="007B0891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19A5F3E" w14:textId="27589D3C" w:rsidR="007B0891" w:rsidRPr="00C1034E" w:rsidRDefault="007B0891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A447B28" w14:textId="20BD3E72" w:rsidR="007B0891" w:rsidRPr="00C1034E" w:rsidRDefault="007B0891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03578C2" w14:textId="0F318550" w:rsidR="007B0891" w:rsidRPr="00C1034E" w:rsidRDefault="007B0891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E669DE8" w14:textId="3E8C397B" w:rsidR="007B0891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923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869</w:t>
            </w:r>
          </w:p>
        </w:tc>
        <w:tc>
          <w:tcPr>
            <w:tcW w:w="806" w:type="dxa"/>
            <w:vAlign w:val="bottom"/>
          </w:tcPr>
          <w:p w14:paraId="31C48CF9" w14:textId="6F55FF0F" w:rsidR="007B0891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0</w:t>
            </w:r>
            <w:r w:rsidR="00DE609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61</w:t>
            </w:r>
            <w:r w:rsidR="00DE609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- 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6</w:t>
            </w:r>
            <w:r w:rsidR="00DE609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40</w:t>
            </w:r>
          </w:p>
        </w:tc>
      </w:tr>
      <w:tr w:rsidR="009F2034" w:rsidRPr="00C1034E" w14:paraId="311DA7FC" w14:textId="77777777" w:rsidTr="002E60A8">
        <w:trPr>
          <w:cantSplit/>
        </w:trPr>
        <w:tc>
          <w:tcPr>
            <w:tcW w:w="2275" w:type="dxa"/>
            <w:vAlign w:val="bottom"/>
          </w:tcPr>
          <w:p w14:paraId="0DC04B60" w14:textId="77777777" w:rsidR="009F2034" w:rsidRPr="00C1034E" w:rsidRDefault="009F2034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bottom"/>
          </w:tcPr>
          <w:p w14:paraId="25186071" w14:textId="23424443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484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774</w:t>
            </w:r>
          </w:p>
        </w:tc>
        <w:tc>
          <w:tcPr>
            <w:tcW w:w="806" w:type="dxa"/>
            <w:vAlign w:val="bottom"/>
          </w:tcPr>
          <w:p w14:paraId="33389C3A" w14:textId="1EA131D6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</w:t>
            </w:r>
            <w:r w:rsidR="009F2034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822</w:t>
            </w:r>
            <w:r w:rsidR="009F2034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909</w:t>
            </w:r>
          </w:p>
        </w:tc>
        <w:tc>
          <w:tcPr>
            <w:tcW w:w="806" w:type="dxa"/>
            <w:vAlign w:val="bottom"/>
          </w:tcPr>
          <w:p w14:paraId="1DCE3A5C" w14:textId="404CD23C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327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595</w:t>
            </w:r>
          </w:p>
        </w:tc>
        <w:tc>
          <w:tcPr>
            <w:tcW w:w="806" w:type="dxa"/>
            <w:vAlign w:val="bottom"/>
          </w:tcPr>
          <w:p w14:paraId="0BA1945F" w14:textId="401D9067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0C5B5C9" w14:textId="41492FB1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BDBBF7A" w14:textId="2CCE91FC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84D94E5" w14:textId="3A021DD3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240</w:t>
            </w:r>
          </w:p>
        </w:tc>
        <w:tc>
          <w:tcPr>
            <w:tcW w:w="806" w:type="dxa"/>
            <w:vAlign w:val="bottom"/>
          </w:tcPr>
          <w:p w14:paraId="6355EC68" w14:textId="48522398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635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518</w:t>
            </w:r>
          </w:p>
        </w:tc>
        <w:tc>
          <w:tcPr>
            <w:tcW w:w="806" w:type="dxa"/>
            <w:vAlign w:val="bottom"/>
          </w:tcPr>
          <w:p w14:paraId="725B3C1A" w14:textId="7100DCAC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17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="00B44181" w:rsidRPr="00C1034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–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50</w:t>
            </w:r>
          </w:p>
        </w:tc>
      </w:tr>
      <w:tr w:rsidR="009F2034" w:rsidRPr="00C1034E" w14:paraId="666D2D55" w14:textId="77777777" w:rsidTr="002E60A8">
        <w:trPr>
          <w:cantSplit/>
        </w:trPr>
        <w:tc>
          <w:tcPr>
            <w:tcW w:w="2275" w:type="dxa"/>
            <w:vAlign w:val="bottom"/>
          </w:tcPr>
          <w:p w14:paraId="59C22FCF" w14:textId="77777777" w:rsidR="009F2034" w:rsidRPr="00C1034E" w:rsidRDefault="009F2034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ตราสารหนี้ต่างประเทศ</w:t>
            </w:r>
          </w:p>
        </w:tc>
        <w:tc>
          <w:tcPr>
            <w:tcW w:w="806" w:type="dxa"/>
            <w:vAlign w:val="bottom"/>
          </w:tcPr>
          <w:p w14:paraId="09B0FA0F" w14:textId="4BB957EC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60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680</w:t>
            </w:r>
          </w:p>
        </w:tc>
        <w:tc>
          <w:tcPr>
            <w:tcW w:w="806" w:type="dxa"/>
            <w:vAlign w:val="bottom"/>
          </w:tcPr>
          <w:p w14:paraId="6575CD77" w14:textId="461A3DAB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3583B06" w14:textId="19CD542A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ADD4B7E" w14:textId="494BA8F7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6A5F36C" w14:textId="258AC089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7783720" w14:textId="130DBE59" w:rsidR="009F2034" w:rsidRPr="00C1034E" w:rsidRDefault="009F203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9E785A3" w14:textId="111FBE7A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24</w:t>
            </w:r>
            <w:r w:rsidR="00DE609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791</w:t>
            </w:r>
          </w:p>
        </w:tc>
        <w:tc>
          <w:tcPr>
            <w:tcW w:w="806" w:type="dxa"/>
            <w:vAlign w:val="bottom"/>
          </w:tcPr>
          <w:p w14:paraId="41FEB534" w14:textId="54D956DC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85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471</w:t>
            </w:r>
          </w:p>
        </w:tc>
        <w:tc>
          <w:tcPr>
            <w:tcW w:w="806" w:type="dxa"/>
            <w:vAlign w:val="bottom"/>
          </w:tcPr>
          <w:p w14:paraId="637A5073" w14:textId="7464DE68" w:rsidR="009F2034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0</w:t>
            </w:r>
            <w:r w:rsidR="00EB00B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88</w:t>
            </w:r>
          </w:p>
        </w:tc>
      </w:tr>
      <w:tr w:rsidR="007B0891" w:rsidRPr="00C1034E" w14:paraId="045321E6" w14:textId="77777777" w:rsidTr="002E60A8">
        <w:trPr>
          <w:cantSplit/>
        </w:trPr>
        <w:tc>
          <w:tcPr>
            <w:tcW w:w="2275" w:type="dxa"/>
            <w:vAlign w:val="bottom"/>
          </w:tcPr>
          <w:p w14:paraId="057102C1" w14:textId="77777777" w:rsidR="007B0891" w:rsidRPr="00C1034E" w:rsidRDefault="007B0891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เงินฝากสถาบันการเงินที่มี</w:t>
            </w:r>
          </w:p>
          <w:p w14:paraId="5B8356AA" w14:textId="2F65F6F2" w:rsidR="007B0891" w:rsidRPr="00C1034E" w:rsidRDefault="002E60A8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="007B0891"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ระยะเวลาครบกำหนดเกิน</w:t>
            </w:r>
          </w:p>
          <w:p w14:paraId="748939AA" w14:textId="65725379" w:rsidR="006017DC" w:rsidRPr="00C1034E" w:rsidRDefault="007B0891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เดือน</w:t>
            </w:r>
          </w:p>
          <w:p w14:paraId="58A0AC92" w14:textId="7048D9C4" w:rsidR="007B0891" w:rsidRPr="00C1034E" w:rsidRDefault="006017DC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   </w:t>
            </w:r>
            <w:r w:rsidR="007B0891"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นับแต่วันได้มา</w:t>
            </w:r>
          </w:p>
        </w:tc>
        <w:tc>
          <w:tcPr>
            <w:tcW w:w="806" w:type="dxa"/>
            <w:vAlign w:val="bottom"/>
          </w:tcPr>
          <w:p w14:paraId="27093DB3" w14:textId="2E24773B" w:rsidR="007B0891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380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136</w:t>
            </w:r>
          </w:p>
        </w:tc>
        <w:tc>
          <w:tcPr>
            <w:tcW w:w="806" w:type="dxa"/>
            <w:vAlign w:val="bottom"/>
          </w:tcPr>
          <w:p w14:paraId="2890BBA5" w14:textId="6CD33709" w:rsidR="007B0891" w:rsidRPr="00C1034E" w:rsidRDefault="007F1C6D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-</w:t>
            </w:r>
          </w:p>
        </w:tc>
        <w:tc>
          <w:tcPr>
            <w:tcW w:w="806" w:type="dxa"/>
            <w:vAlign w:val="bottom"/>
          </w:tcPr>
          <w:p w14:paraId="537B6495" w14:textId="15FA77DE" w:rsidR="007B0891" w:rsidRPr="00C1034E" w:rsidRDefault="007B0891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FCE9872" w14:textId="433C571B" w:rsidR="007B0891" w:rsidRPr="00C1034E" w:rsidRDefault="007B0891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3BB31F7" w14:textId="32102FE9" w:rsidR="007B0891" w:rsidRPr="00C1034E" w:rsidRDefault="007B0891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F78C7CA" w14:textId="60CC31D4" w:rsidR="007B0891" w:rsidRPr="00C1034E" w:rsidRDefault="007B0891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795825A" w14:textId="690BC597" w:rsidR="007B0891" w:rsidRPr="00C1034E" w:rsidRDefault="007B0891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DB674D0" w14:textId="187639B8" w:rsidR="007B0891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380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136</w:t>
            </w:r>
          </w:p>
        </w:tc>
        <w:tc>
          <w:tcPr>
            <w:tcW w:w="806" w:type="dxa"/>
            <w:vAlign w:val="bottom"/>
          </w:tcPr>
          <w:p w14:paraId="2BAC194B" w14:textId="32A9F7BB" w:rsidR="007B0891" w:rsidRPr="00C1034E" w:rsidRDefault="002A7A04" w:rsidP="002E60A8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0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55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="00B44181" w:rsidRPr="00C1034E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–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0</w:t>
            </w:r>
            <w:r w:rsidR="00B44181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79</w:t>
            </w:r>
          </w:p>
        </w:tc>
      </w:tr>
      <w:tr w:rsidR="00C359D9" w:rsidRPr="00C1034E" w14:paraId="2E9B4175" w14:textId="77777777" w:rsidTr="002E60A8">
        <w:trPr>
          <w:cantSplit/>
        </w:trPr>
        <w:tc>
          <w:tcPr>
            <w:tcW w:w="2275" w:type="dxa"/>
            <w:vAlign w:val="bottom"/>
          </w:tcPr>
          <w:p w14:paraId="04482B42" w14:textId="77777777" w:rsidR="00C359D9" w:rsidRPr="00C1034E" w:rsidRDefault="00C359D9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5FB02704" w14:textId="7F357005" w:rsidR="00C359D9" w:rsidRPr="00C1034E" w:rsidRDefault="002A7A04" w:rsidP="002E60A8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</w:t>
            </w:r>
            <w:r w:rsidR="00DE6092" w:rsidRPr="00C1034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436</w:t>
            </w:r>
            <w:r w:rsidR="00DE6092" w:rsidRPr="00C1034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112</w:t>
            </w:r>
          </w:p>
        </w:tc>
        <w:tc>
          <w:tcPr>
            <w:tcW w:w="806" w:type="dxa"/>
            <w:vAlign w:val="bottom"/>
          </w:tcPr>
          <w:p w14:paraId="03D5AC75" w14:textId="22509189" w:rsidR="00C359D9" w:rsidRPr="00C1034E" w:rsidRDefault="002A7A04" w:rsidP="002E60A8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3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570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488</w:t>
            </w:r>
          </w:p>
        </w:tc>
        <w:tc>
          <w:tcPr>
            <w:tcW w:w="806" w:type="dxa"/>
            <w:vAlign w:val="bottom"/>
          </w:tcPr>
          <w:p w14:paraId="3745BC7A" w14:textId="230CBA51" w:rsidR="00C359D9" w:rsidRPr="00C1034E" w:rsidRDefault="002A7A04" w:rsidP="002E60A8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333</w:t>
            </w:r>
            <w:r w:rsidR="007F1C6D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29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</w:t>
            </w:r>
          </w:p>
        </w:tc>
        <w:tc>
          <w:tcPr>
            <w:tcW w:w="806" w:type="dxa"/>
            <w:vAlign w:val="bottom"/>
          </w:tcPr>
          <w:p w14:paraId="095C6219" w14:textId="6A9C753E" w:rsidR="00C359D9" w:rsidRPr="00C1034E" w:rsidRDefault="002A7A04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445</w:t>
            </w:r>
            <w:r w:rsidR="007F1C6D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761</w:t>
            </w:r>
          </w:p>
        </w:tc>
        <w:tc>
          <w:tcPr>
            <w:tcW w:w="806" w:type="dxa"/>
            <w:vAlign w:val="bottom"/>
          </w:tcPr>
          <w:p w14:paraId="382C2163" w14:textId="548BD72F" w:rsidR="00C359D9" w:rsidRPr="00C1034E" w:rsidRDefault="00C359D9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009B7AC" w14:textId="6D4A0B5E" w:rsidR="00C359D9" w:rsidRPr="00C1034E" w:rsidRDefault="00C359D9" w:rsidP="002E60A8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FD7F9C1" w14:textId="404EB495" w:rsidR="00C359D9" w:rsidRPr="00C1034E" w:rsidRDefault="002A7A04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41</w:t>
            </w:r>
            <w:r w:rsidR="00DE609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272</w:t>
            </w:r>
          </w:p>
        </w:tc>
        <w:tc>
          <w:tcPr>
            <w:tcW w:w="806" w:type="dxa"/>
            <w:vAlign w:val="bottom"/>
          </w:tcPr>
          <w:p w14:paraId="7B954AC2" w14:textId="56BE8FC2" w:rsidR="00C359D9" w:rsidRPr="00C1034E" w:rsidRDefault="002A7A04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</w:t>
            </w:r>
            <w:r w:rsidR="007F1C6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826</w:t>
            </w:r>
            <w:r w:rsidR="000C77ED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932</w:t>
            </w:r>
          </w:p>
        </w:tc>
        <w:tc>
          <w:tcPr>
            <w:tcW w:w="806" w:type="dxa"/>
            <w:vAlign w:val="bottom"/>
          </w:tcPr>
          <w:p w14:paraId="2961F907" w14:textId="1C4D4E5B" w:rsidR="00C359D9" w:rsidRPr="00C1034E" w:rsidRDefault="00C359D9" w:rsidP="002E60A8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2C55C5" w:rsidRPr="00C1034E" w14:paraId="20AEC6D1" w14:textId="77777777" w:rsidTr="002E60A8">
        <w:trPr>
          <w:cantSplit/>
        </w:trPr>
        <w:tc>
          <w:tcPr>
            <w:tcW w:w="2275" w:type="dxa"/>
            <w:vAlign w:val="bottom"/>
          </w:tcPr>
          <w:p w14:paraId="152AFD06" w14:textId="77777777" w:rsidR="002C55C5" w:rsidRPr="00C1034E" w:rsidRDefault="002C55C5" w:rsidP="002E60A8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06" w:type="dxa"/>
            <w:vAlign w:val="bottom"/>
          </w:tcPr>
          <w:p w14:paraId="2D3988A7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133C2E5C" w14:textId="77777777" w:rsidR="002C55C5" w:rsidRPr="00C1034E" w:rsidRDefault="002C55C5" w:rsidP="002E60A8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6CB4209" w14:textId="77777777" w:rsidR="002C55C5" w:rsidRPr="00C1034E" w:rsidRDefault="002C55C5" w:rsidP="002E60A8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3EB1191A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B1CDF60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DB2330E" w14:textId="77777777" w:rsidR="002C55C5" w:rsidRPr="00C1034E" w:rsidRDefault="002C55C5" w:rsidP="002E60A8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85D5703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FDFC708" w14:textId="77777777" w:rsidR="002C55C5" w:rsidRPr="00C1034E" w:rsidRDefault="002C55C5" w:rsidP="002E60A8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46E37FE8" w14:textId="77777777" w:rsidR="002C55C5" w:rsidRPr="00C1034E" w:rsidRDefault="002C55C5" w:rsidP="002E60A8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BF3857" w:rsidRPr="00C1034E" w14:paraId="5BC1D0AA" w14:textId="77777777" w:rsidTr="002E60A8">
        <w:trPr>
          <w:cantSplit/>
        </w:trPr>
        <w:tc>
          <w:tcPr>
            <w:tcW w:w="2275" w:type="dxa"/>
            <w:vAlign w:val="bottom"/>
          </w:tcPr>
          <w:p w14:paraId="6C0E0A1A" w14:textId="77777777" w:rsidR="00BF3857" w:rsidRPr="00C1034E" w:rsidRDefault="00BF3857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06" w:type="dxa"/>
            <w:vAlign w:val="bottom"/>
          </w:tcPr>
          <w:p w14:paraId="71A680E7" w14:textId="2DFD3E91" w:rsidR="00BF3857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29</w:t>
            </w:r>
            <w:r w:rsidR="00BF3857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642</w:t>
            </w:r>
          </w:p>
        </w:tc>
        <w:tc>
          <w:tcPr>
            <w:tcW w:w="806" w:type="dxa"/>
            <w:vAlign w:val="bottom"/>
          </w:tcPr>
          <w:p w14:paraId="1BAC08B1" w14:textId="6995360B" w:rsidR="00BF3857" w:rsidRPr="00C1034E" w:rsidRDefault="002A7A04" w:rsidP="00BF639F">
            <w:pPr>
              <w:pBdr>
                <w:bottom w:val="single" w:sz="4" w:space="1" w:color="auto"/>
              </w:pBd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96</w:t>
            </w:r>
            <w:r w:rsidR="00BF3857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418</w:t>
            </w:r>
          </w:p>
        </w:tc>
        <w:tc>
          <w:tcPr>
            <w:tcW w:w="806" w:type="dxa"/>
            <w:vAlign w:val="bottom"/>
          </w:tcPr>
          <w:p w14:paraId="31D641FF" w14:textId="39089CCF" w:rsidR="00BF3857" w:rsidRPr="00C1034E" w:rsidRDefault="002A7A04" w:rsidP="00BF639F">
            <w:pPr>
              <w:pBdr>
                <w:bottom w:val="sing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81</w:t>
            </w:r>
            <w:r w:rsidR="0026402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816</w:t>
            </w:r>
          </w:p>
        </w:tc>
        <w:tc>
          <w:tcPr>
            <w:tcW w:w="806" w:type="dxa"/>
            <w:vAlign w:val="bottom"/>
          </w:tcPr>
          <w:p w14:paraId="03AEA95C" w14:textId="7F898BC4" w:rsidR="00BF3857" w:rsidRPr="00C1034E" w:rsidRDefault="00264022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EA3DA1B" w14:textId="5AC3D02B" w:rsidR="00BF3857" w:rsidRPr="00C1034E" w:rsidRDefault="00264022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EF313AD" w14:textId="2515E61A" w:rsidR="00BF3857" w:rsidRPr="00C1034E" w:rsidRDefault="00264022" w:rsidP="00BF639F">
            <w:pPr>
              <w:pBdr>
                <w:bottom w:val="single" w:sz="4" w:space="1" w:color="auto"/>
              </w:pBd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E46B3D4" w14:textId="54293D2D" w:rsidR="00BF3857" w:rsidRPr="00C1034E" w:rsidRDefault="00264022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96DC001" w14:textId="033D995D" w:rsidR="00BF3857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207</w:t>
            </w:r>
            <w:r w:rsidR="0026402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876</w:t>
            </w:r>
          </w:p>
        </w:tc>
        <w:tc>
          <w:tcPr>
            <w:tcW w:w="806" w:type="dxa"/>
            <w:vAlign w:val="bottom"/>
          </w:tcPr>
          <w:p w14:paraId="626BC718" w14:textId="70981DAB" w:rsidR="00BF3857" w:rsidRPr="00C1034E" w:rsidRDefault="002A7A04" w:rsidP="002E60A8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2</w:t>
            </w:r>
            <w:r w:rsidR="004A6575"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.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93</w:t>
            </w:r>
          </w:p>
        </w:tc>
      </w:tr>
      <w:tr w:rsidR="00707836" w:rsidRPr="00C1034E" w14:paraId="6A25B4F6" w14:textId="77777777" w:rsidTr="002E60A8">
        <w:trPr>
          <w:cantSplit/>
        </w:trPr>
        <w:tc>
          <w:tcPr>
            <w:tcW w:w="2275" w:type="dxa"/>
            <w:vAlign w:val="bottom"/>
          </w:tcPr>
          <w:p w14:paraId="356EE7A5" w14:textId="77777777" w:rsidR="00707836" w:rsidRPr="00C1034E" w:rsidRDefault="00707836" w:rsidP="002E60A8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AB96F44" w14:textId="0A3DB7F9" w:rsidR="00707836" w:rsidRPr="00C1034E" w:rsidRDefault="002A7A04" w:rsidP="002E60A8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29</w:t>
            </w:r>
            <w:r w:rsidR="0026402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642</w:t>
            </w:r>
          </w:p>
        </w:tc>
        <w:tc>
          <w:tcPr>
            <w:tcW w:w="806" w:type="dxa"/>
            <w:vAlign w:val="bottom"/>
          </w:tcPr>
          <w:p w14:paraId="36EE8B19" w14:textId="0E5FF15A" w:rsidR="00707836" w:rsidRPr="00C1034E" w:rsidRDefault="002A7A04" w:rsidP="002E60A8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96</w:t>
            </w:r>
            <w:r w:rsidR="0026402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418</w:t>
            </w:r>
          </w:p>
        </w:tc>
        <w:tc>
          <w:tcPr>
            <w:tcW w:w="806" w:type="dxa"/>
            <w:vAlign w:val="bottom"/>
          </w:tcPr>
          <w:p w14:paraId="785B209C" w14:textId="0CEEE110" w:rsidR="00707836" w:rsidRPr="00C1034E" w:rsidRDefault="002A7A04" w:rsidP="002E60A8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81</w:t>
            </w:r>
            <w:r w:rsidR="0026402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816</w:t>
            </w:r>
          </w:p>
        </w:tc>
        <w:tc>
          <w:tcPr>
            <w:tcW w:w="806" w:type="dxa"/>
            <w:vAlign w:val="bottom"/>
          </w:tcPr>
          <w:p w14:paraId="5AFEFB67" w14:textId="3CD98329" w:rsidR="00707836" w:rsidRPr="00C1034E" w:rsidRDefault="00264022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2FF8CA4" w14:textId="34A43E5F" w:rsidR="00707836" w:rsidRPr="00C1034E" w:rsidRDefault="00707836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0C32A79" w14:textId="52E16F81" w:rsidR="00707836" w:rsidRPr="00C1034E" w:rsidRDefault="00707836" w:rsidP="002E60A8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A4134F4" w14:textId="61A531B2" w:rsidR="00707836" w:rsidRPr="00C1034E" w:rsidRDefault="00264022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299730C" w14:textId="1370BE77" w:rsidR="00707836" w:rsidRPr="00C1034E" w:rsidRDefault="002A7A04" w:rsidP="002E60A8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207</w:t>
            </w:r>
            <w:r w:rsidR="00264022"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pacing w:val="-4"/>
                <w:sz w:val="20"/>
                <w:szCs w:val="20"/>
                <w:lang w:val="en-GB"/>
              </w:rPr>
              <w:t>876</w:t>
            </w:r>
          </w:p>
        </w:tc>
        <w:tc>
          <w:tcPr>
            <w:tcW w:w="806" w:type="dxa"/>
            <w:vAlign w:val="bottom"/>
          </w:tcPr>
          <w:p w14:paraId="43DF5752" w14:textId="77777777" w:rsidR="00707836" w:rsidRPr="00C1034E" w:rsidRDefault="00707836" w:rsidP="002E60A8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</w:tbl>
    <w:p w14:paraId="4F31F272" w14:textId="7DD77E21" w:rsidR="002C55C5" w:rsidRPr="00C1034E" w:rsidRDefault="002C55C5" w:rsidP="00A156CD">
      <w:pPr>
        <w:tabs>
          <w:tab w:val="left" w:pos="1560"/>
        </w:tabs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0EB6AF" w14:textId="1DB70543" w:rsidR="006017DC" w:rsidRPr="00C1034E" w:rsidRDefault="006017DC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115197BC" w14:textId="0236CA36" w:rsidR="007F1C6D" w:rsidRPr="00C1034E" w:rsidRDefault="007F1C6D" w:rsidP="00570AC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289AAD6" w14:textId="3260E0B9" w:rsidR="006017DC" w:rsidRPr="00C1034E" w:rsidRDefault="002A7A04" w:rsidP="006017DC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</w:rPr>
        <w:tab/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766B730F" w14:textId="77777777" w:rsidR="006017DC" w:rsidRPr="00C1034E" w:rsidRDefault="006017DC" w:rsidP="006017DC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2A03CF" w14:textId="30A3B554" w:rsidR="006017DC" w:rsidRPr="00C1034E" w:rsidRDefault="002A7A04" w:rsidP="006017DC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4DE0E242" w14:textId="77777777" w:rsidR="006017DC" w:rsidRPr="00C1034E" w:rsidRDefault="006017DC" w:rsidP="006017D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54D172" w14:textId="4F64E149" w:rsidR="006017DC" w:rsidRPr="00C1034E" w:rsidRDefault="002A7A04" w:rsidP="006017DC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ความเสี่ยงจากตลาด 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1BF3E998" w14:textId="77777777" w:rsidR="006017DC" w:rsidRPr="00C1034E" w:rsidRDefault="006017DC" w:rsidP="006017DC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552443" w14:textId="2241DC1A" w:rsidR="006017DC" w:rsidRPr="00C1034E" w:rsidRDefault="006017DC" w:rsidP="006017DC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ความเสี่ยงจากกระแสเงินสดและอัตราดอกเบี้ย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185D1973" w14:textId="77777777" w:rsidR="006017DC" w:rsidRPr="00C1034E" w:rsidRDefault="006017DC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80A008" w14:textId="65DAB514" w:rsidR="00BE539C" w:rsidRPr="00C1034E" w:rsidRDefault="00BE539C" w:rsidP="00BE539C">
      <w:pPr>
        <w:tabs>
          <w:tab w:val="left" w:pos="156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(ต่อ)</w:t>
      </w:r>
    </w:p>
    <w:p w14:paraId="5B17465D" w14:textId="26F3414B" w:rsidR="006017DC" w:rsidRPr="00C1034E" w:rsidRDefault="006017DC" w:rsidP="00BE539C">
      <w:pPr>
        <w:tabs>
          <w:tab w:val="left" w:pos="156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6017DC" w:rsidRPr="00C1034E" w14:paraId="4AE42D4D" w14:textId="77777777" w:rsidTr="00B7571A">
        <w:trPr>
          <w:cantSplit/>
        </w:trPr>
        <w:tc>
          <w:tcPr>
            <w:tcW w:w="2275" w:type="dxa"/>
            <w:vAlign w:val="bottom"/>
          </w:tcPr>
          <w:p w14:paraId="0CAE32CD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11DF9F05" w14:textId="77777777" w:rsidR="006017DC" w:rsidRPr="00C1034E" w:rsidRDefault="006017DC" w:rsidP="00B7571A">
            <w:pPr>
              <w:pBdr>
                <w:bottom w:val="single" w:sz="4" w:space="1" w:color="auto"/>
              </w:pBd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6017DC" w:rsidRPr="00C1034E" w14:paraId="4F184ABB" w14:textId="77777777" w:rsidTr="00B7571A">
        <w:trPr>
          <w:cantSplit/>
        </w:trPr>
        <w:tc>
          <w:tcPr>
            <w:tcW w:w="2275" w:type="dxa"/>
            <w:vAlign w:val="bottom"/>
          </w:tcPr>
          <w:p w14:paraId="2EAABC70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670BE9E1" w14:textId="46EE7DA2" w:rsidR="006017DC" w:rsidRPr="00C1034E" w:rsidRDefault="006017DC" w:rsidP="00B7571A">
            <w:pPr>
              <w:pBdr>
                <w:bottom w:val="single" w:sz="4" w:space="1" w:color="auto"/>
              </w:pBd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</w:tr>
      <w:tr w:rsidR="006017DC" w:rsidRPr="00C1034E" w14:paraId="3A7EB69A" w14:textId="77777777" w:rsidTr="00B7571A">
        <w:trPr>
          <w:cantSplit/>
        </w:trPr>
        <w:tc>
          <w:tcPr>
            <w:tcW w:w="2275" w:type="dxa"/>
            <w:vAlign w:val="bottom"/>
          </w:tcPr>
          <w:p w14:paraId="71F7DAA5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4C8BEFAA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vAlign w:val="bottom"/>
          </w:tcPr>
          <w:p w14:paraId="2F763330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06" w:type="dxa"/>
            <w:vAlign w:val="bottom"/>
          </w:tcPr>
          <w:p w14:paraId="64967786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B744DA1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37D326A7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6017DC" w:rsidRPr="00C1034E" w14:paraId="2DF94A4C" w14:textId="77777777" w:rsidTr="00B7571A">
        <w:trPr>
          <w:cantSplit/>
        </w:trPr>
        <w:tc>
          <w:tcPr>
            <w:tcW w:w="2275" w:type="dxa"/>
            <w:vAlign w:val="bottom"/>
          </w:tcPr>
          <w:p w14:paraId="2A2FF4EF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0CD4372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4540A0A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711F0A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364B3541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E46C39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BCB8FC3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B572659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966FD92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F1AB0B1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</w:t>
            </w:r>
          </w:p>
        </w:tc>
      </w:tr>
      <w:tr w:rsidR="006017DC" w:rsidRPr="00C1034E" w14:paraId="55F98DCE" w14:textId="77777777" w:rsidTr="00B7571A">
        <w:trPr>
          <w:cantSplit/>
        </w:trPr>
        <w:tc>
          <w:tcPr>
            <w:tcW w:w="2275" w:type="dxa"/>
            <w:vAlign w:val="bottom"/>
          </w:tcPr>
          <w:p w14:paraId="4FA410D6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426C9AA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3F137C7D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99B994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115533A2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0CAA8FB8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6582C5C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FAA86D5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4C03892C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3EB23720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</w:tr>
      <w:tr w:rsidR="006017DC" w:rsidRPr="00C1034E" w14:paraId="3E172A40" w14:textId="77777777" w:rsidTr="00B7571A">
        <w:trPr>
          <w:cantSplit/>
        </w:trPr>
        <w:tc>
          <w:tcPr>
            <w:tcW w:w="2275" w:type="dxa"/>
            <w:vAlign w:val="bottom"/>
          </w:tcPr>
          <w:p w14:paraId="61C2071A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B976688" w14:textId="3D0CA102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A455370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409EB60C" w14:textId="406400E6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3BAB357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4C7EE74C" w14:textId="60AEA5B4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3B7C2E85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26116AFA" w14:textId="431DD50C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0541B750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45223E45" w14:textId="56CFB198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4DBBBE79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368706E4" w14:textId="511B0ACC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52037FC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7010B29C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ดอกเบี้ย</w:t>
            </w:r>
          </w:p>
          <w:p w14:paraId="4BA0F272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7881EF47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  <w:p w14:paraId="2BC57E44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5289B9C3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  <w:p w14:paraId="08A85D7D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ต่อปี</w:t>
            </w:r>
          </w:p>
        </w:tc>
      </w:tr>
      <w:tr w:rsidR="006017DC" w:rsidRPr="00C1034E" w14:paraId="1CED9A44" w14:textId="77777777" w:rsidTr="00B7571A">
        <w:trPr>
          <w:cantSplit/>
        </w:trPr>
        <w:tc>
          <w:tcPr>
            <w:tcW w:w="2275" w:type="dxa"/>
            <w:vAlign w:val="bottom"/>
          </w:tcPr>
          <w:p w14:paraId="19BCA8AD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806" w:type="dxa"/>
            <w:vAlign w:val="bottom"/>
          </w:tcPr>
          <w:p w14:paraId="759FBD0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0C22A622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284C270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0C8194E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623B2515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120A806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37EDC1B8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372D8DC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806" w:type="dxa"/>
            <w:vAlign w:val="bottom"/>
          </w:tcPr>
          <w:p w14:paraId="69A5E922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6017DC" w:rsidRPr="00C1034E" w14:paraId="4E9F1903" w14:textId="77777777" w:rsidTr="00B7571A">
        <w:trPr>
          <w:cantSplit/>
        </w:trPr>
        <w:tc>
          <w:tcPr>
            <w:tcW w:w="2275" w:type="dxa"/>
            <w:vAlign w:val="bottom"/>
          </w:tcPr>
          <w:p w14:paraId="6243DF2B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bottom"/>
          </w:tcPr>
          <w:p w14:paraId="60D564DD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58B4FD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C83F2D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D07A088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8A6627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21B4539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B3B49B6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C87B93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DD850C2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6017DC" w:rsidRPr="00C1034E" w14:paraId="72FCA86D" w14:textId="77777777" w:rsidTr="00B7571A">
        <w:trPr>
          <w:cantSplit/>
        </w:trPr>
        <w:tc>
          <w:tcPr>
            <w:tcW w:w="2275" w:type="dxa"/>
            <w:vAlign w:val="bottom"/>
          </w:tcPr>
          <w:p w14:paraId="0C3609F2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</w:t>
            </w:r>
          </w:p>
          <w:p w14:paraId="41B7E198" w14:textId="3C5F912D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เทียบเท่าเงินสด</w:t>
            </w:r>
          </w:p>
        </w:tc>
        <w:tc>
          <w:tcPr>
            <w:tcW w:w="806" w:type="dxa"/>
            <w:vAlign w:val="bottom"/>
          </w:tcPr>
          <w:p w14:paraId="46566ED7" w14:textId="4299626F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970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115</w:t>
            </w:r>
          </w:p>
        </w:tc>
        <w:tc>
          <w:tcPr>
            <w:tcW w:w="806" w:type="dxa"/>
            <w:vAlign w:val="bottom"/>
          </w:tcPr>
          <w:p w14:paraId="7CE71A26" w14:textId="04F2CE53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8E32129" w14:textId="71E209CF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C7BF763" w14:textId="2955843B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499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588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4ACE7478" w14:textId="0515C1D2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D5701D3" w14:textId="2EB94F49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DEDDA83" w14:textId="16236DA0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8E4ABEE" w14:textId="39732729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469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702</w:t>
            </w:r>
          </w:p>
        </w:tc>
        <w:tc>
          <w:tcPr>
            <w:tcW w:w="806" w:type="dxa"/>
            <w:vAlign w:val="bottom"/>
          </w:tcPr>
          <w:p w14:paraId="27A4A939" w14:textId="77B088BB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29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</w:p>
        </w:tc>
      </w:tr>
      <w:tr w:rsidR="005241E1" w:rsidRPr="00C1034E" w14:paraId="0A2C12B2" w14:textId="77777777" w:rsidTr="00B7571A">
        <w:trPr>
          <w:cantSplit/>
        </w:trPr>
        <w:tc>
          <w:tcPr>
            <w:tcW w:w="2275" w:type="dxa"/>
            <w:vAlign w:val="bottom"/>
          </w:tcPr>
          <w:p w14:paraId="1E9D3C4D" w14:textId="57D5F3E1" w:rsidR="005241E1" w:rsidRPr="00C1034E" w:rsidRDefault="005241E1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vAlign w:val="bottom"/>
          </w:tcPr>
          <w:p w14:paraId="111F1331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703001A2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7CBBA4F3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45B3FD48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25088880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53696C11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0E63B2A7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21C9686B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06" w:type="dxa"/>
            <w:vAlign w:val="bottom"/>
          </w:tcPr>
          <w:p w14:paraId="46B789BE" w14:textId="77777777" w:rsidR="005241E1" w:rsidRPr="00C1034E" w:rsidRDefault="005241E1" w:rsidP="006017DC">
            <w:pPr>
              <w:ind w:right="-72" w:hanging="4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6017DC" w:rsidRPr="00C1034E" w14:paraId="15669F9B" w14:textId="77777777" w:rsidTr="00B7571A">
        <w:trPr>
          <w:cantSplit/>
        </w:trPr>
        <w:tc>
          <w:tcPr>
            <w:tcW w:w="2275" w:type="dxa"/>
            <w:vAlign w:val="bottom"/>
          </w:tcPr>
          <w:p w14:paraId="058BD753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หลักทรัพย์รัฐบาลและ</w:t>
            </w:r>
          </w:p>
          <w:p w14:paraId="60D03795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รัฐวิสาหกิจ </w:t>
            </w:r>
          </w:p>
        </w:tc>
        <w:tc>
          <w:tcPr>
            <w:tcW w:w="806" w:type="dxa"/>
            <w:vAlign w:val="bottom"/>
          </w:tcPr>
          <w:p w14:paraId="2EF14451" w14:textId="0809FDA4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430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428</w:t>
            </w:r>
          </w:p>
        </w:tc>
        <w:tc>
          <w:tcPr>
            <w:tcW w:w="806" w:type="dxa"/>
            <w:vAlign w:val="bottom"/>
          </w:tcPr>
          <w:p w14:paraId="78D6B48F" w14:textId="2B2E37A7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999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433</w:t>
            </w:r>
          </w:p>
        </w:tc>
        <w:tc>
          <w:tcPr>
            <w:tcW w:w="806" w:type="dxa"/>
            <w:vAlign w:val="bottom"/>
          </w:tcPr>
          <w:p w14:paraId="5FD9C9AF" w14:textId="2357DACF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596</w:t>
            </w:r>
          </w:p>
        </w:tc>
        <w:tc>
          <w:tcPr>
            <w:tcW w:w="806" w:type="dxa"/>
            <w:vAlign w:val="bottom"/>
          </w:tcPr>
          <w:p w14:paraId="411B229B" w14:textId="5CBBB87A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90B5A97" w14:textId="28A10999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39F3B3B" w14:textId="44F9EDED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EB02140" w14:textId="4329718B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5F84D6B" w14:textId="5C2BF0C7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435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457</w:t>
            </w:r>
          </w:p>
        </w:tc>
        <w:tc>
          <w:tcPr>
            <w:tcW w:w="806" w:type="dxa"/>
            <w:vAlign w:val="bottom"/>
          </w:tcPr>
          <w:p w14:paraId="01BEF26B" w14:textId="64981A0C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</w:t>
            </w:r>
            <w:r w:rsidR="001806F0"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53</w:t>
            </w:r>
          </w:p>
        </w:tc>
      </w:tr>
      <w:tr w:rsidR="006017DC" w:rsidRPr="00C1034E" w14:paraId="0F77D4B7" w14:textId="77777777" w:rsidTr="00B7571A">
        <w:trPr>
          <w:cantSplit/>
        </w:trPr>
        <w:tc>
          <w:tcPr>
            <w:tcW w:w="2275" w:type="dxa"/>
            <w:vAlign w:val="bottom"/>
          </w:tcPr>
          <w:p w14:paraId="1D05C1A6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bottom"/>
          </w:tcPr>
          <w:p w14:paraId="00E2BA9A" w14:textId="2E429098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462</w:t>
            </w:r>
            <w:r w:rsidRPr="00C1034E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667</w:t>
            </w:r>
          </w:p>
        </w:tc>
        <w:tc>
          <w:tcPr>
            <w:tcW w:w="806" w:type="dxa"/>
            <w:vAlign w:val="bottom"/>
          </w:tcPr>
          <w:p w14:paraId="151D4964" w14:textId="2A660D97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902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198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 </w:t>
            </w:r>
          </w:p>
        </w:tc>
        <w:tc>
          <w:tcPr>
            <w:tcW w:w="806" w:type="dxa"/>
            <w:vAlign w:val="bottom"/>
          </w:tcPr>
          <w:p w14:paraId="1F953196" w14:textId="0E32E89D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17</w:t>
            </w:r>
            <w:r w:rsidRPr="00C1034E">
              <w:rPr>
                <w:rFonts w:ascii="Browallia New" w:hAnsi="Browallia New" w:cs="Browallia New" w:hint="cs"/>
                <w:sz w:val="18"/>
                <w:szCs w:val="18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870</w:t>
            </w:r>
          </w:p>
        </w:tc>
        <w:tc>
          <w:tcPr>
            <w:tcW w:w="806" w:type="dxa"/>
            <w:vAlign w:val="bottom"/>
          </w:tcPr>
          <w:p w14:paraId="399C0592" w14:textId="567B6DFE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18E8B78" w14:textId="583787AF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4893916" w14:textId="655D1951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F5FC733" w14:textId="3FA122F9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869D0EE" w14:textId="2A485739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382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735</w:t>
            </w:r>
          </w:p>
        </w:tc>
        <w:tc>
          <w:tcPr>
            <w:tcW w:w="806" w:type="dxa"/>
            <w:vAlign w:val="bottom"/>
          </w:tcPr>
          <w:p w14:paraId="0E813FC3" w14:textId="705C106F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99</w:t>
            </w: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</w:p>
        </w:tc>
      </w:tr>
      <w:tr w:rsidR="006017DC" w:rsidRPr="00C1034E" w14:paraId="7A0F3E32" w14:textId="77777777" w:rsidTr="00B7571A">
        <w:trPr>
          <w:cantSplit/>
        </w:trPr>
        <w:tc>
          <w:tcPr>
            <w:tcW w:w="2275" w:type="dxa"/>
            <w:vAlign w:val="bottom"/>
          </w:tcPr>
          <w:p w14:paraId="03281ECA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ตราสารหนี้ต่างประเทศ</w:t>
            </w:r>
          </w:p>
        </w:tc>
        <w:tc>
          <w:tcPr>
            <w:tcW w:w="806" w:type="dxa"/>
            <w:vAlign w:val="bottom"/>
          </w:tcPr>
          <w:p w14:paraId="3531E89A" w14:textId="081D9426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6B51EC8" w14:textId="3E038D3F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60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670</w:t>
            </w:r>
          </w:p>
        </w:tc>
        <w:tc>
          <w:tcPr>
            <w:tcW w:w="806" w:type="dxa"/>
            <w:vAlign w:val="bottom"/>
          </w:tcPr>
          <w:p w14:paraId="7D6AD065" w14:textId="4E301618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5C9A88F" w14:textId="25CC7368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4541ECA" w14:textId="2F742AB5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A2DDEA2" w14:textId="16973800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06" w:type="dxa"/>
            <w:vAlign w:val="bottom"/>
          </w:tcPr>
          <w:p w14:paraId="5CC2CFFB" w14:textId="424C0E19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8B1B5F0" w14:textId="41ECE197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60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670</w:t>
            </w:r>
          </w:p>
        </w:tc>
        <w:tc>
          <w:tcPr>
            <w:tcW w:w="806" w:type="dxa"/>
            <w:vAlign w:val="bottom"/>
          </w:tcPr>
          <w:p w14:paraId="149D854B" w14:textId="3C148030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3</w:t>
            </w:r>
            <w:r w:rsidR="001806F0" w:rsidRPr="00C1034E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  <w:t>.</w:t>
            </w:r>
            <w:r w:rsidRPr="002A7A0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00</w:t>
            </w:r>
          </w:p>
        </w:tc>
      </w:tr>
      <w:tr w:rsidR="006017DC" w:rsidRPr="00C1034E" w14:paraId="75859C1D" w14:textId="77777777" w:rsidTr="00B7571A">
        <w:trPr>
          <w:cantSplit/>
        </w:trPr>
        <w:tc>
          <w:tcPr>
            <w:tcW w:w="2275" w:type="dxa"/>
            <w:vAlign w:val="bottom"/>
          </w:tcPr>
          <w:p w14:paraId="35D20DF5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เงินฝากสถาบันการเงินที่มี</w:t>
            </w:r>
          </w:p>
          <w:p w14:paraId="566E4B57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ระยะเวลาครบกำหนดเกิน</w:t>
            </w:r>
          </w:p>
          <w:p w14:paraId="604D328D" w14:textId="3718F14E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เดือน</w:t>
            </w:r>
          </w:p>
          <w:p w14:paraId="0C994549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   นับแต่วันได้มา</w:t>
            </w:r>
          </w:p>
        </w:tc>
        <w:tc>
          <w:tcPr>
            <w:tcW w:w="806" w:type="dxa"/>
            <w:vAlign w:val="bottom"/>
          </w:tcPr>
          <w:p w14:paraId="6F03B0DF" w14:textId="3F7FB67E" w:rsidR="006017DC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453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567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7BA5536B" w14:textId="1E85008C" w:rsidR="006017DC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  <w:t>718</w:t>
            </w:r>
          </w:p>
        </w:tc>
        <w:tc>
          <w:tcPr>
            <w:tcW w:w="806" w:type="dxa"/>
            <w:vAlign w:val="bottom"/>
          </w:tcPr>
          <w:p w14:paraId="107E2C2E" w14:textId="43F1C1AC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806" w:type="dxa"/>
            <w:vAlign w:val="bottom"/>
          </w:tcPr>
          <w:p w14:paraId="5371A160" w14:textId="7863154F" w:rsidR="006017DC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12</w:t>
            </w:r>
            <w:r w:rsidR="001806F0"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lang w:val="en-GB"/>
              </w:rPr>
              <w:t>928</w:t>
            </w:r>
          </w:p>
        </w:tc>
        <w:tc>
          <w:tcPr>
            <w:tcW w:w="806" w:type="dxa"/>
            <w:vAlign w:val="bottom"/>
          </w:tcPr>
          <w:p w14:paraId="4948B059" w14:textId="074BA989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4A22352" w14:textId="7CB39CF2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18"/>
                <w:szCs w:val="18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B31C439" w14:textId="4914C66F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1F41AAD5" w14:textId="2706FCBD" w:rsidR="006017DC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467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213</w:t>
            </w:r>
          </w:p>
        </w:tc>
        <w:tc>
          <w:tcPr>
            <w:tcW w:w="806" w:type="dxa"/>
            <w:vAlign w:val="bottom"/>
          </w:tcPr>
          <w:p w14:paraId="354364FA" w14:textId="74872BF1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48</w:t>
            </w: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</w:p>
        </w:tc>
      </w:tr>
      <w:tr w:rsidR="006017DC" w:rsidRPr="00C1034E" w14:paraId="0590E49D" w14:textId="77777777" w:rsidTr="00B7571A">
        <w:trPr>
          <w:cantSplit/>
        </w:trPr>
        <w:tc>
          <w:tcPr>
            <w:tcW w:w="2275" w:type="dxa"/>
            <w:vAlign w:val="bottom"/>
          </w:tcPr>
          <w:p w14:paraId="21C307D0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520F7307" w14:textId="7D0FC90C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316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776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35BCC3C9" w14:textId="34CE1D5E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963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019</w:t>
            </w:r>
          </w:p>
        </w:tc>
        <w:tc>
          <w:tcPr>
            <w:tcW w:w="806" w:type="dxa"/>
            <w:vAlign w:val="bottom"/>
          </w:tcPr>
          <w:p w14:paraId="25AFD39B" w14:textId="7D8364C2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23</w:t>
            </w:r>
            <w:r w:rsidR="006017DC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466</w:t>
            </w:r>
          </w:p>
        </w:tc>
        <w:tc>
          <w:tcPr>
            <w:tcW w:w="806" w:type="dxa"/>
            <w:vAlign w:val="bottom"/>
          </w:tcPr>
          <w:p w14:paraId="6555B620" w14:textId="611BD2C0" w:rsidR="006017DC" w:rsidRPr="00C1034E" w:rsidRDefault="002A7A04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512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516</w:t>
            </w:r>
          </w:p>
        </w:tc>
        <w:tc>
          <w:tcPr>
            <w:tcW w:w="806" w:type="dxa"/>
            <w:vAlign w:val="bottom"/>
          </w:tcPr>
          <w:p w14:paraId="2438DB25" w14:textId="3F8CC39C" w:rsidR="006017DC" w:rsidRPr="00C1034E" w:rsidRDefault="001806F0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43BD509" w14:textId="16390D3E" w:rsidR="006017DC" w:rsidRPr="00C1034E" w:rsidRDefault="001806F0" w:rsidP="006017DC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66895C1" w14:textId="25BDC7A3" w:rsidR="006017DC" w:rsidRPr="00C1034E" w:rsidRDefault="001806F0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5460500" w14:textId="4CCD3C27" w:rsidR="006017DC" w:rsidRPr="00C1034E" w:rsidRDefault="002A7A04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8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815</w:t>
            </w:r>
            <w:r w:rsidR="001806F0"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777</w:t>
            </w:r>
          </w:p>
        </w:tc>
        <w:tc>
          <w:tcPr>
            <w:tcW w:w="806" w:type="dxa"/>
            <w:vAlign w:val="bottom"/>
          </w:tcPr>
          <w:p w14:paraId="0A3A9C75" w14:textId="77C25872" w:rsidR="006017DC" w:rsidRPr="00C1034E" w:rsidRDefault="006017DC" w:rsidP="006017DC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</w:t>
            </w:r>
          </w:p>
        </w:tc>
      </w:tr>
    </w:tbl>
    <w:p w14:paraId="5D1C961D" w14:textId="2CB7B565" w:rsidR="006017DC" w:rsidRPr="00C1034E" w:rsidRDefault="006017DC" w:rsidP="00570AC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C160BA" w14:textId="77E61E9A" w:rsidR="00F70189" w:rsidRPr="00C1034E" w:rsidRDefault="00F70189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4E3589B4" w14:textId="77777777" w:rsidR="006017DC" w:rsidRPr="00C1034E" w:rsidRDefault="006017DC" w:rsidP="00570AC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6F0A424" w14:textId="22CE7D34" w:rsidR="006017DC" w:rsidRPr="00C1034E" w:rsidRDefault="002A7A04" w:rsidP="006017DC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</w:rPr>
        <w:tab/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08D5EC8C" w14:textId="77777777" w:rsidR="006017DC" w:rsidRPr="00C1034E" w:rsidRDefault="006017DC" w:rsidP="006017DC">
      <w:pPr>
        <w:ind w:left="547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11E066E4" w14:textId="08C60F00" w:rsidR="006017DC" w:rsidRPr="00C1034E" w:rsidRDefault="002A7A04" w:rsidP="006017DC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8D7FCDC" w14:textId="77777777" w:rsidR="006017DC" w:rsidRPr="00C1034E" w:rsidRDefault="006017DC" w:rsidP="006017DC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14"/>
          <w:szCs w:val="14"/>
        </w:rPr>
      </w:pPr>
    </w:p>
    <w:p w14:paraId="410C816D" w14:textId="2038F89B" w:rsidR="006017DC" w:rsidRPr="00C1034E" w:rsidRDefault="002A7A04" w:rsidP="006017DC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ความเสี่ยงจากตลาด 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17CE15F5" w14:textId="77777777" w:rsidR="006017DC" w:rsidRPr="00C1034E" w:rsidRDefault="006017DC" w:rsidP="006017DC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14"/>
          <w:szCs w:val="14"/>
        </w:rPr>
      </w:pPr>
    </w:p>
    <w:p w14:paraId="582D05EF" w14:textId="77777777" w:rsidR="006017DC" w:rsidRPr="00C1034E" w:rsidRDefault="006017DC" w:rsidP="006017DC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24988ED" w14:textId="77777777" w:rsidR="006017DC" w:rsidRPr="00C1034E" w:rsidRDefault="006017DC" w:rsidP="006017DC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14"/>
          <w:szCs w:val="14"/>
        </w:rPr>
      </w:pPr>
    </w:p>
    <w:p w14:paraId="6A16C389" w14:textId="6CE845D0" w:rsidR="006017DC" w:rsidRPr="00C1034E" w:rsidRDefault="006017DC" w:rsidP="006017DC">
      <w:pPr>
        <w:tabs>
          <w:tab w:val="left" w:pos="156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ได้ดังนี้ (ต่อ)</w:t>
      </w:r>
    </w:p>
    <w:p w14:paraId="06585E00" w14:textId="77777777" w:rsidR="006017DC" w:rsidRPr="00C1034E" w:rsidRDefault="006017DC" w:rsidP="006017DC">
      <w:pPr>
        <w:tabs>
          <w:tab w:val="left" w:pos="1560"/>
        </w:tabs>
        <w:ind w:left="1980"/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6017DC" w:rsidRPr="00C1034E" w14:paraId="53F3E4A8" w14:textId="77777777" w:rsidTr="00B7571A">
        <w:trPr>
          <w:cantSplit/>
        </w:trPr>
        <w:tc>
          <w:tcPr>
            <w:tcW w:w="2275" w:type="dxa"/>
            <w:vAlign w:val="bottom"/>
          </w:tcPr>
          <w:p w14:paraId="177DA3A4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49FB979B" w14:textId="4280C2B0" w:rsidR="006017DC" w:rsidRPr="00C1034E" w:rsidRDefault="006017DC" w:rsidP="002A7A04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17DC" w:rsidRPr="00C1034E" w14:paraId="235CBAF5" w14:textId="77777777" w:rsidTr="00B7571A">
        <w:trPr>
          <w:cantSplit/>
        </w:trPr>
        <w:tc>
          <w:tcPr>
            <w:tcW w:w="2275" w:type="dxa"/>
            <w:vAlign w:val="bottom"/>
          </w:tcPr>
          <w:p w14:paraId="4E97E895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34C27705" w14:textId="00DE5D44" w:rsidR="006017DC" w:rsidRPr="00C1034E" w:rsidRDefault="006017DC" w:rsidP="002A7A04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</w:rPr>
              <w:t>2563</w:t>
            </w:r>
          </w:p>
        </w:tc>
      </w:tr>
      <w:tr w:rsidR="006017DC" w:rsidRPr="00C1034E" w14:paraId="102CC6B7" w14:textId="77777777" w:rsidTr="00B7571A">
        <w:trPr>
          <w:cantSplit/>
        </w:trPr>
        <w:tc>
          <w:tcPr>
            <w:tcW w:w="2275" w:type="dxa"/>
            <w:vAlign w:val="bottom"/>
          </w:tcPr>
          <w:p w14:paraId="377D0F10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53B7AC48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vAlign w:val="bottom"/>
          </w:tcPr>
          <w:p w14:paraId="48592D55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06" w:type="dxa"/>
            <w:vAlign w:val="bottom"/>
          </w:tcPr>
          <w:p w14:paraId="202CF44A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7A48FA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F26D7AB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6017DC" w:rsidRPr="00C1034E" w14:paraId="31F19765" w14:textId="77777777" w:rsidTr="00B7571A">
        <w:trPr>
          <w:cantSplit/>
        </w:trPr>
        <w:tc>
          <w:tcPr>
            <w:tcW w:w="2275" w:type="dxa"/>
            <w:vAlign w:val="bottom"/>
          </w:tcPr>
          <w:p w14:paraId="20D01D3E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AFEA74A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664C4EF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22E3D2D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191BC5D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598287A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F99E4E1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DEE912F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5444A53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8842E50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</w:t>
            </w:r>
          </w:p>
        </w:tc>
      </w:tr>
      <w:tr w:rsidR="006017DC" w:rsidRPr="00C1034E" w14:paraId="3DC9A6C6" w14:textId="77777777" w:rsidTr="00B7571A">
        <w:trPr>
          <w:cantSplit/>
        </w:trPr>
        <w:tc>
          <w:tcPr>
            <w:tcW w:w="2275" w:type="dxa"/>
            <w:vAlign w:val="bottom"/>
          </w:tcPr>
          <w:p w14:paraId="1C49B97D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535DA1F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4A1A508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6E8F0FF2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0163A1C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66419093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C54565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4A80D4A5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4B6A88CB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10EBF31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</w:tr>
      <w:tr w:rsidR="006017DC" w:rsidRPr="00C1034E" w14:paraId="5D5E3FE9" w14:textId="77777777" w:rsidTr="00B7571A">
        <w:trPr>
          <w:cantSplit/>
        </w:trPr>
        <w:tc>
          <w:tcPr>
            <w:tcW w:w="2275" w:type="dxa"/>
            <w:vAlign w:val="bottom"/>
          </w:tcPr>
          <w:p w14:paraId="7C0FC9F3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04C36F2F" w14:textId="3D9996CD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88D13F2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37431BC2" w14:textId="43621415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48CAA16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4365C1D8" w14:textId="0E2931C6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31CA499F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38771D8C" w14:textId="3DC20842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4CB553F5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6362BE82" w14:textId="5DBA19F0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E337FA1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78B42DBC" w14:textId="604AEAB8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334B74DE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70CF2DF4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ดอกเบี้ย</w:t>
            </w:r>
          </w:p>
          <w:p w14:paraId="5722EA84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718BB3F9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  <w:p w14:paraId="1784587D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4B435ECB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  <w:p w14:paraId="7298721A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ต่อปี</w:t>
            </w:r>
          </w:p>
        </w:tc>
      </w:tr>
      <w:tr w:rsidR="006017DC" w:rsidRPr="00C1034E" w14:paraId="0771623A" w14:textId="77777777" w:rsidTr="00B7571A">
        <w:trPr>
          <w:cantSplit/>
        </w:trPr>
        <w:tc>
          <w:tcPr>
            <w:tcW w:w="2275" w:type="dxa"/>
            <w:vAlign w:val="bottom"/>
          </w:tcPr>
          <w:p w14:paraId="6535E781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bottom"/>
          </w:tcPr>
          <w:p w14:paraId="5FFF23E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A10CE79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1CDE055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223F7B1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18E220D6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36127BEC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E28DFD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11FB2B8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3817E322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6017DC" w:rsidRPr="00C1034E" w14:paraId="51D78AFF" w14:textId="77777777" w:rsidTr="00B7571A">
        <w:trPr>
          <w:cantSplit/>
        </w:trPr>
        <w:tc>
          <w:tcPr>
            <w:tcW w:w="2275" w:type="dxa"/>
            <w:vAlign w:val="bottom"/>
          </w:tcPr>
          <w:p w14:paraId="23D205F7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</w:t>
            </w:r>
          </w:p>
          <w:p w14:paraId="4B3BA5BA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เทียบเท่าเงินสด</w:t>
            </w:r>
          </w:p>
        </w:tc>
        <w:tc>
          <w:tcPr>
            <w:tcW w:w="806" w:type="dxa"/>
            <w:vAlign w:val="bottom"/>
          </w:tcPr>
          <w:p w14:paraId="4A51B7F9" w14:textId="34DC144D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242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914</w:t>
            </w:r>
          </w:p>
        </w:tc>
        <w:tc>
          <w:tcPr>
            <w:tcW w:w="806" w:type="dxa"/>
            <w:vAlign w:val="bottom"/>
          </w:tcPr>
          <w:p w14:paraId="3C0B9869" w14:textId="2B7E616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3E2BC87" w14:textId="323306D5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4C674C5A" w14:textId="06EFF8C2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18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875</w:t>
            </w:r>
          </w:p>
        </w:tc>
        <w:tc>
          <w:tcPr>
            <w:tcW w:w="806" w:type="dxa"/>
            <w:vAlign w:val="bottom"/>
          </w:tcPr>
          <w:p w14:paraId="31E8F336" w14:textId="787DB57E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0C72247" w14:textId="09A89BC9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27AD876" w14:textId="54E5E9B1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626</w:t>
            </w:r>
          </w:p>
        </w:tc>
        <w:tc>
          <w:tcPr>
            <w:tcW w:w="806" w:type="dxa"/>
            <w:vAlign w:val="bottom"/>
          </w:tcPr>
          <w:p w14:paraId="3DCED21A" w14:textId="0F622E26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265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415</w:t>
            </w:r>
          </w:p>
        </w:tc>
        <w:tc>
          <w:tcPr>
            <w:tcW w:w="806" w:type="dxa"/>
            <w:vAlign w:val="bottom"/>
          </w:tcPr>
          <w:p w14:paraId="425F01DE" w14:textId="4142DA61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</w:tr>
      <w:tr w:rsidR="006017DC" w:rsidRPr="00C1034E" w14:paraId="67346804" w14:textId="77777777" w:rsidTr="00B7571A">
        <w:trPr>
          <w:cantSplit/>
        </w:trPr>
        <w:tc>
          <w:tcPr>
            <w:tcW w:w="2275" w:type="dxa"/>
            <w:vAlign w:val="bottom"/>
          </w:tcPr>
          <w:p w14:paraId="54FC4150" w14:textId="7AA09424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เงินลงทุน</w:t>
            </w:r>
            <w:r w:rsidR="00E53413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ในหลักทรัพย์</w:t>
            </w:r>
          </w:p>
        </w:tc>
        <w:tc>
          <w:tcPr>
            <w:tcW w:w="806" w:type="dxa"/>
            <w:vAlign w:val="bottom"/>
          </w:tcPr>
          <w:p w14:paraId="6C626A62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16982704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61D9034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17320D3C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6327150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83204F3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1F48D90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1DE77208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30E5089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6017DC" w:rsidRPr="00C1034E" w14:paraId="66E16070" w14:textId="77777777" w:rsidTr="00B7571A">
        <w:trPr>
          <w:cantSplit/>
        </w:trPr>
        <w:tc>
          <w:tcPr>
            <w:tcW w:w="2275" w:type="dxa"/>
            <w:vAlign w:val="bottom"/>
          </w:tcPr>
          <w:p w14:paraId="60874FE5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หลักทรัพย์รัฐบาลและ</w:t>
            </w:r>
          </w:p>
          <w:p w14:paraId="4210FA5B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รัฐวิสาหกิจ </w:t>
            </w:r>
          </w:p>
        </w:tc>
        <w:tc>
          <w:tcPr>
            <w:tcW w:w="806" w:type="dxa"/>
            <w:vAlign w:val="bottom"/>
          </w:tcPr>
          <w:p w14:paraId="206139B2" w14:textId="5214E031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460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780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4CEF23D3" w14:textId="269F1370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6" w:type="dxa"/>
            <w:vAlign w:val="bottom"/>
          </w:tcPr>
          <w:p w14:paraId="0D3E3E68" w14:textId="75962B14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704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27ECCCB6" w14:textId="466E904F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2762D0C" w14:textId="1AA2FFCB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AAAF169" w14:textId="7A3BC118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AFC30FF" w14:textId="616BB851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7F07709" w14:textId="6B1522CD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466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484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3F136A4A" w14:textId="34715D63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</w:tr>
      <w:tr w:rsidR="006017DC" w:rsidRPr="00C1034E" w14:paraId="1238F77A" w14:textId="77777777" w:rsidTr="00B7571A">
        <w:trPr>
          <w:cantSplit/>
        </w:trPr>
        <w:tc>
          <w:tcPr>
            <w:tcW w:w="2275" w:type="dxa"/>
            <w:vAlign w:val="bottom"/>
          </w:tcPr>
          <w:p w14:paraId="6F3D946F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bottom"/>
          </w:tcPr>
          <w:p w14:paraId="287447CF" w14:textId="51599E85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164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412</w:t>
            </w:r>
          </w:p>
        </w:tc>
        <w:tc>
          <w:tcPr>
            <w:tcW w:w="806" w:type="dxa"/>
            <w:vAlign w:val="bottom"/>
          </w:tcPr>
          <w:p w14:paraId="0FF38FD1" w14:textId="5CA1E211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734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227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0DE10092" w14:textId="7A3DFD3D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327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595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0BDFAAFF" w14:textId="66A0DE70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EAFB6D4" w14:textId="44824A66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605B3B6" w14:textId="556D117B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3CC3F02" w14:textId="400BCD7A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240</w:t>
            </w:r>
          </w:p>
        </w:tc>
        <w:tc>
          <w:tcPr>
            <w:tcW w:w="806" w:type="dxa"/>
            <w:vAlign w:val="bottom"/>
          </w:tcPr>
          <w:p w14:paraId="3D9A0D2A" w14:textId="7B1828A2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226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474</w:t>
            </w:r>
          </w:p>
        </w:tc>
        <w:tc>
          <w:tcPr>
            <w:tcW w:w="806" w:type="dxa"/>
            <w:vAlign w:val="bottom"/>
          </w:tcPr>
          <w:p w14:paraId="59F7CB24" w14:textId="25AA87B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</w:tr>
      <w:tr w:rsidR="006017DC" w:rsidRPr="00C1034E" w14:paraId="6DD4EFDB" w14:textId="77777777" w:rsidTr="00B7571A">
        <w:trPr>
          <w:cantSplit/>
        </w:trPr>
        <w:tc>
          <w:tcPr>
            <w:tcW w:w="2275" w:type="dxa"/>
            <w:vAlign w:val="bottom"/>
          </w:tcPr>
          <w:p w14:paraId="5EC4E2CD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เงินฝากสถาบันการเงินที่มี</w:t>
            </w:r>
          </w:p>
          <w:p w14:paraId="423DC0C4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ระยะเวลาครบกำหนดเกิน</w:t>
            </w:r>
          </w:p>
          <w:p w14:paraId="5619076D" w14:textId="20D394D2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เดือน</w:t>
            </w:r>
          </w:p>
          <w:p w14:paraId="193ED3D7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   นับแต่วันได้มา</w:t>
            </w:r>
          </w:p>
        </w:tc>
        <w:tc>
          <w:tcPr>
            <w:tcW w:w="806" w:type="dxa"/>
            <w:vAlign w:val="bottom"/>
          </w:tcPr>
          <w:p w14:paraId="1A51A085" w14:textId="168B1909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05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4887D7BF" w14:textId="0DEBAC7F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06" w:type="dxa"/>
            <w:vAlign w:val="bottom"/>
          </w:tcPr>
          <w:p w14:paraId="1E6C9487" w14:textId="25454062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06" w:type="dxa"/>
            <w:vAlign w:val="bottom"/>
          </w:tcPr>
          <w:p w14:paraId="468AC63A" w14:textId="6CC3A493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4E367F9" w14:textId="288D855A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318B18C" w14:textId="5841A18A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5600586" w14:textId="68DF0EC9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FC0D253" w14:textId="11BFE22A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050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0351A288" w14:textId="23CA22B4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</w:tr>
      <w:tr w:rsidR="006017DC" w:rsidRPr="00C1034E" w14:paraId="27AA20EA" w14:textId="77777777" w:rsidTr="00B7571A">
        <w:trPr>
          <w:cantSplit/>
        </w:trPr>
        <w:tc>
          <w:tcPr>
            <w:tcW w:w="2275" w:type="dxa"/>
            <w:vAlign w:val="bottom"/>
          </w:tcPr>
          <w:p w14:paraId="1D028419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04926DE8" w14:textId="3C2383D8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011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396</w:t>
            </w:r>
          </w:p>
        </w:tc>
        <w:tc>
          <w:tcPr>
            <w:tcW w:w="806" w:type="dxa"/>
            <w:vAlign w:val="bottom"/>
          </w:tcPr>
          <w:p w14:paraId="008F00F4" w14:textId="7D42C7E2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734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227</w:t>
            </w:r>
          </w:p>
        </w:tc>
        <w:tc>
          <w:tcPr>
            <w:tcW w:w="806" w:type="dxa"/>
            <w:vAlign w:val="bottom"/>
          </w:tcPr>
          <w:p w14:paraId="09242F71" w14:textId="7041A634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333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299</w:t>
            </w:r>
          </w:p>
        </w:tc>
        <w:tc>
          <w:tcPr>
            <w:tcW w:w="806" w:type="dxa"/>
            <w:vAlign w:val="bottom"/>
          </w:tcPr>
          <w:p w14:paraId="4C3CA844" w14:textId="3A292FB3" w:rsidR="006017DC" w:rsidRPr="00C1034E" w:rsidRDefault="002A7A04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18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875</w:t>
            </w:r>
          </w:p>
        </w:tc>
        <w:tc>
          <w:tcPr>
            <w:tcW w:w="806" w:type="dxa"/>
            <w:vAlign w:val="bottom"/>
          </w:tcPr>
          <w:p w14:paraId="4E10101B" w14:textId="0D49E9C3" w:rsidR="006017DC" w:rsidRPr="00C1034E" w:rsidRDefault="006017DC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6" w:type="dxa"/>
            <w:vAlign w:val="bottom"/>
          </w:tcPr>
          <w:p w14:paraId="5946C468" w14:textId="67999489" w:rsidR="006017DC" w:rsidRPr="00C1034E" w:rsidRDefault="006017DC" w:rsidP="006017DC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6" w:type="dxa"/>
            <w:vAlign w:val="bottom"/>
          </w:tcPr>
          <w:p w14:paraId="0AE9B981" w14:textId="008E2B41" w:rsidR="006017DC" w:rsidRPr="00C1034E" w:rsidRDefault="002A7A04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866</w:t>
            </w:r>
          </w:p>
        </w:tc>
        <w:tc>
          <w:tcPr>
            <w:tcW w:w="806" w:type="dxa"/>
            <w:vAlign w:val="bottom"/>
          </w:tcPr>
          <w:p w14:paraId="437E36AC" w14:textId="0A039DD0" w:rsidR="006017DC" w:rsidRPr="00C1034E" w:rsidRDefault="002A7A04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101</w:t>
            </w:r>
            <w:r w:rsidR="006017D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GB"/>
              </w:rPr>
              <w:t>423</w:t>
            </w:r>
          </w:p>
        </w:tc>
        <w:tc>
          <w:tcPr>
            <w:tcW w:w="806" w:type="dxa"/>
            <w:vAlign w:val="bottom"/>
          </w:tcPr>
          <w:p w14:paraId="5C042FC9" w14:textId="7548D2E6" w:rsidR="006017DC" w:rsidRPr="00C1034E" w:rsidRDefault="006017DC" w:rsidP="006017DC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</w:t>
            </w:r>
          </w:p>
        </w:tc>
      </w:tr>
    </w:tbl>
    <w:p w14:paraId="1D43C92A" w14:textId="4C8912F2" w:rsidR="006017DC" w:rsidRPr="00C1034E" w:rsidRDefault="006017DC" w:rsidP="00570AC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6017DC" w:rsidRPr="00C1034E" w14:paraId="58DCFCF9" w14:textId="77777777" w:rsidTr="00B7571A">
        <w:trPr>
          <w:cantSplit/>
        </w:trPr>
        <w:tc>
          <w:tcPr>
            <w:tcW w:w="2275" w:type="dxa"/>
            <w:vAlign w:val="bottom"/>
          </w:tcPr>
          <w:p w14:paraId="27F9DCF6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379E8EE7" w14:textId="77777777" w:rsidR="006017DC" w:rsidRPr="00C1034E" w:rsidRDefault="006017DC" w:rsidP="002A7A04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017DC" w:rsidRPr="00C1034E" w14:paraId="515DE2F8" w14:textId="77777777" w:rsidTr="00B7571A">
        <w:trPr>
          <w:cantSplit/>
        </w:trPr>
        <w:tc>
          <w:tcPr>
            <w:tcW w:w="2275" w:type="dxa"/>
            <w:vAlign w:val="bottom"/>
          </w:tcPr>
          <w:p w14:paraId="30E1BA1E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7254" w:type="dxa"/>
            <w:gridSpan w:val="9"/>
            <w:vAlign w:val="bottom"/>
          </w:tcPr>
          <w:p w14:paraId="5EADECAF" w14:textId="2CAF7DEA" w:rsidR="006017DC" w:rsidRPr="00C1034E" w:rsidRDefault="006017DC" w:rsidP="002A7A04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</w:rPr>
              <w:t>2562</w:t>
            </w:r>
          </w:p>
        </w:tc>
      </w:tr>
      <w:tr w:rsidR="006017DC" w:rsidRPr="00C1034E" w14:paraId="31C71B34" w14:textId="77777777" w:rsidTr="00B7571A">
        <w:trPr>
          <w:cantSplit/>
        </w:trPr>
        <w:tc>
          <w:tcPr>
            <w:tcW w:w="2275" w:type="dxa"/>
            <w:vAlign w:val="bottom"/>
          </w:tcPr>
          <w:p w14:paraId="19D9256E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3A7D9E90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vAlign w:val="bottom"/>
          </w:tcPr>
          <w:p w14:paraId="0038DD99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06" w:type="dxa"/>
            <w:vAlign w:val="bottom"/>
          </w:tcPr>
          <w:p w14:paraId="2099DD8C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9D508B8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CBC604D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</w:tr>
      <w:tr w:rsidR="006017DC" w:rsidRPr="00C1034E" w14:paraId="70996687" w14:textId="77777777" w:rsidTr="00B7571A">
        <w:trPr>
          <w:cantSplit/>
        </w:trPr>
        <w:tc>
          <w:tcPr>
            <w:tcW w:w="2275" w:type="dxa"/>
            <w:vAlign w:val="bottom"/>
          </w:tcPr>
          <w:p w14:paraId="3E6B5A54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37752A73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24EA40C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9C36184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6780D546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5482D3D7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3A05D126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0C3563D1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7743079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618619D2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อัตรา</w:t>
            </w:r>
          </w:p>
        </w:tc>
      </w:tr>
      <w:tr w:rsidR="006017DC" w:rsidRPr="00C1034E" w14:paraId="30C6D7AF" w14:textId="77777777" w:rsidTr="00B7571A">
        <w:trPr>
          <w:cantSplit/>
        </w:trPr>
        <w:tc>
          <w:tcPr>
            <w:tcW w:w="2275" w:type="dxa"/>
            <w:vAlign w:val="bottom"/>
          </w:tcPr>
          <w:p w14:paraId="47FF2FB2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23D593D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5394455D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A35E077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FF133B5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ภายใน</w:t>
            </w:r>
          </w:p>
        </w:tc>
        <w:tc>
          <w:tcPr>
            <w:tcW w:w="806" w:type="dxa"/>
            <w:vAlign w:val="bottom"/>
          </w:tcPr>
          <w:p w14:paraId="635997F8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7F27F09D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06" w:type="dxa"/>
            <w:vAlign w:val="bottom"/>
          </w:tcPr>
          <w:p w14:paraId="3A46A9FA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ไม่มีอัตรา</w:t>
            </w:r>
          </w:p>
        </w:tc>
        <w:tc>
          <w:tcPr>
            <w:tcW w:w="806" w:type="dxa"/>
            <w:vAlign w:val="bottom"/>
          </w:tcPr>
          <w:p w14:paraId="43F3A7DF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57BFDDC" w14:textId="77777777" w:rsidR="006017DC" w:rsidRPr="00C1034E" w:rsidRDefault="006017DC" w:rsidP="00B7571A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ดอกเบี้ย</w:t>
            </w:r>
          </w:p>
        </w:tc>
      </w:tr>
      <w:tr w:rsidR="006017DC" w:rsidRPr="00C1034E" w14:paraId="7F8C9938" w14:textId="77777777" w:rsidTr="00B7571A">
        <w:trPr>
          <w:cantSplit/>
        </w:trPr>
        <w:tc>
          <w:tcPr>
            <w:tcW w:w="2275" w:type="dxa"/>
            <w:vAlign w:val="bottom"/>
          </w:tcPr>
          <w:p w14:paraId="574D2AAA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  <w:vAlign w:val="bottom"/>
          </w:tcPr>
          <w:p w14:paraId="466AB0A5" w14:textId="204C8029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06079192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6B684988" w14:textId="3F8785E6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1AD9C8CA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2FF8B3E4" w14:textId="2BD963A1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731A08BE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48CE55D6" w14:textId="76CE9BAF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EBFD37A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1020B5E8" w14:textId="3DD45067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 ถึง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51EF3CCD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61FC752A" w14:textId="220A29BF" w:rsidR="006017DC" w:rsidRPr="00C1034E" w:rsidRDefault="002A7A04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 ปี</w:t>
            </w:r>
          </w:p>
          <w:p w14:paraId="2D27AD4B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662FD256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ดอกเบี้ย</w:t>
            </w:r>
          </w:p>
          <w:p w14:paraId="53A52101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00F0158F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รวม</w:t>
            </w:r>
          </w:p>
          <w:p w14:paraId="1577BB89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806" w:type="dxa"/>
            <w:vAlign w:val="bottom"/>
          </w:tcPr>
          <w:p w14:paraId="2D622D2C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ร้อยละ</w:t>
            </w:r>
          </w:p>
          <w:p w14:paraId="2A6BAB05" w14:textId="77777777" w:rsidR="006017DC" w:rsidRPr="00C1034E" w:rsidRDefault="006017DC" w:rsidP="00B7571A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ต่อปี</w:t>
            </w:r>
          </w:p>
        </w:tc>
      </w:tr>
      <w:tr w:rsidR="006017DC" w:rsidRPr="00C1034E" w14:paraId="58BBD6B0" w14:textId="77777777" w:rsidTr="00B7571A">
        <w:trPr>
          <w:cantSplit/>
        </w:trPr>
        <w:tc>
          <w:tcPr>
            <w:tcW w:w="2275" w:type="dxa"/>
            <w:vAlign w:val="bottom"/>
          </w:tcPr>
          <w:p w14:paraId="6F27E207" w14:textId="77777777" w:rsidR="006017DC" w:rsidRPr="00C1034E" w:rsidRDefault="006017DC" w:rsidP="00B7571A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06" w:type="dxa"/>
            <w:vAlign w:val="bottom"/>
          </w:tcPr>
          <w:p w14:paraId="68171A4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959149A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497831DC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31D9D90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42327295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4628CBB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3BDAA29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4E35EAFE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0584F51C" w14:textId="77777777" w:rsidR="006017DC" w:rsidRPr="00C1034E" w:rsidRDefault="006017DC" w:rsidP="00B7571A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  <w:tr w:rsidR="006017DC" w:rsidRPr="00C1034E" w14:paraId="09AFC966" w14:textId="77777777" w:rsidTr="00B7571A">
        <w:trPr>
          <w:cantSplit/>
        </w:trPr>
        <w:tc>
          <w:tcPr>
            <w:tcW w:w="2275" w:type="dxa"/>
            <w:vAlign w:val="bottom"/>
          </w:tcPr>
          <w:p w14:paraId="3927FB86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>เงินสดและรายการ</w:t>
            </w:r>
          </w:p>
          <w:p w14:paraId="4DE9187F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เทียบเท่าเงินสด</w:t>
            </w:r>
          </w:p>
        </w:tc>
        <w:tc>
          <w:tcPr>
            <w:tcW w:w="806" w:type="dxa"/>
            <w:vAlign w:val="bottom"/>
          </w:tcPr>
          <w:p w14:paraId="025DB1A8" w14:textId="7D9A16DF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162</w:t>
            </w:r>
            <w:r w:rsidR="00EA533E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937</w:t>
            </w:r>
          </w:p>
        </w:tc>
        <w:tc>
          <w:tcPr>
            <w:tcW w:w="806" w:type="dxa"/>
            <w:vAlign w:val="bottom"/>
          </w:tcPr>
          <w:p w14:paraId="5F7534A0" w14:textId="5056B3C2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E70B99E" w14:textId="293B0B25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358DA490" w14:textId="29F04A96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14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369</w:t>
            </w:r>
          </w:p>
        </w:tc>
        <w:tc>
          <w:tcPr>
            <w:tcW w:w="806" w:type="dxa"/>
            <w:vAlign w:val="bottom"/>
          </w:tcPr>
          <w:p w14:paraId="15EEEAB4" w14:textId="54A6EDB4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9AEAC53" w14:textId="22F9E4AA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D1590B9" w14:textId="67C6122A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F5DAEE6" w14:textId="16BFA0D6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177</w:t>
            </w:r>
            <w:r w:rsidR="00EA533E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306</w:t>
            </w:r>
          </w:p>
        </w:tc>
        <w:tc>
          <w:tcPr>
            <w:tcW w:w="806" w:type="dxa"/>
            <w:vAlign w:val="bottom"/>
          </w:tcPr>
          <w:p w14:paraId="180B6F0B" w14:textId="47C8ED4B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13</w:t>
            </w:r>
          </w:p>
        </w:tc>
      </w:tr>
      <w:tr w:rsidR="006017DC" w:rsidRPr="00C1034E" w14:paraId="39DB79AC" w14:textId="77777777" w:rsidTr="00B7571A">
        <w:trPr>
          <w:cantSplit/>
        </w:trPr>
        <w:tc>
          <w:tcPr>
            <w:tcW w:w="2275" w:type="dxa"/>
            <w:vAlign w:val="bottom"/>
          </w:tcPr>
          <w:p w14:paraId="37CDFDB6" w14:textId="752D40F1" w:rsidR="006017DC" w:rsidRPr="00C1034E" w:rsidRDefault="00CE34FE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vAlign w:val="bottom"/>
          </w:tcPr>
          <w:p w14:paraId="748AF6AC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1226103C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9498910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51C1EA6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52D0BF77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D4E0722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25746118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7CBDA2F7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  <w:tc>
          <w:tcPr>
            <w:tcW w:w="806" w:type="dxa"/>
            <w:vAlign w:val="bottom"/>
          </w:tcPr>
          <w:p w14:paraId="1221E85A" w14:textId="77777777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</w:p>
        </w:tc>
      </w:tr>
      <w:tr w:rsidR="006017DC" w:rsidRPr="00C1034E" w14:paraId="2EC5063B" w14:textId="77777777" w:rsidTr="00B7571A">
        <w:trPr>
          <w:cantSplit/>
        </w:trPr>
        <w:tc>
          <w:tcPr>
            <w:tcW w:w="2275" w:type="dxa"/>
            <w:vAlign w:val="bottom"/>
          </w:tcPr>
          <w:p w14:paraId="33D77F12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หลักทรัพย์รัฐบาลและ</w:t>
            </w:r>
          </w:p>
          <w:p w14:paraId="6D32A93B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รัฐวิสาหกิจ </w:t>
            </w:r>
          </w:p>
        </w:tc>
        <w:tc>
          <w:tcPr>
            <w:tcW w:w="806" w:type="dxa"/>
            <w:vAlign w:val="bottom"/>
          </w:tcPr>
          <w:p w14:paraId="4B933884" w14:textId="3D302C46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19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92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3</w:t>
            </w:r>
          </w:p>
        </w:tc>
        <w:tc>
          <w:tcPr>
            <w:tcW w:w="806" w:type="dxa"/>
            <w:vAlign w:val="bottom"/>
          </w:tcPr>
          <w:p w14:paraId="69EBF1FF" w14:textId="349CDFCF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462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50</w:t>
            </w:r>
          </w:p>
        </w:tc>
        <w:tc>
          <w:tcPr>
            <w:tcW w:w="806" w:type="dxa"/>
            <w:vAlign w:val="bottom"/>
          </w:tcPr>
          <w:p w14:paraId="1BAFBFDF" w14:textId="573DA196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596</w:t>
            </w:r>
          </w:p>
        </w:tc>
        <w:tc>
          <w:tcPr>
            <w:tcW w:w="806" w:type="dxa"/>
            <w:vAlign w:val="bottom"/>
          </w:tcPr>
          <w:p w14:paraId="406087A2" w14:textId="48038B9C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52401F7A" w14:textId="4B0FBB29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01046C0F" w14:textId="358BE56B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1B21BAC" w14:textId="52ED0553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48DC4D02" w14:textId="529387F7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488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169</w:t>
            </w:r>
          </w:p>
        </w:tc>
        <w:tc>
          <w:tcPr>
            <w:tcW w:w="806" w:type="dxa"/>
            <w:vAlign w:val="bottom"/>
          </w:tcPr>
          <w:p w14:paraId="46831B8F" w14:textId="2DD1CB82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51</w:t>
            </w:r>
          </w:p>
        </w:tc>
      </w:tr>
      <w:tr w:rsidR="006017DC" w:rsidRPr="00C1034E" w14:paraId="2BFEA365" w14:textId="77777777" w:rsidTr="00B7571A">
        <w:trPr>
          <w:cantSplit/>
        </w:trPr>
        <w:tc>
          <w:tcPr>
            <w:tcW w:w="2275" w:type="dxa"/>
            <w:vAlign w:val="bottom"/>
          </w:tcPr>
          <w:p w14:paraId="578CD1A2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vAlign w:val="bottom"/>
          </w:tcPr>
          <w:p w14:paraId="505329A3" w14:textId="10DBE631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223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015</w:t>
            </w:r>
          </w:p>
        </w:tc>
        <w:tc>
          <w:tcPr>
            <w:tcW w:w="806" w:type="dxa"/>
            <w:vAlign w:val="bottom"/>
          </w:tcPr>
          <w:p w14:paraId="217140BC" w14:textId="3D9975CF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358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177</w:t>
            </w:r>
          </w:p>
        </w:tc>
        <w:tc>
          <w:tcPr>
            <w:tcW w:w="806" w:type="dxa"/>
            <w:vAlign w:val="bottom"/>
          </w:tcPr>
          <w:p w14:paraId="10CD4311" w14:textId="6E8F0CFA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17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870</w:t>
            </w:r>
          </w:p>
        </w:tc>
        <w:tc>
          <w:tcPr>
            <w:tcW w:w="806" w:type="dxa"/>
            <w:vAlign w:val="bottom"/>
          </w:tcPr>
          <w:p w14:paraId="2D92A3B1" w14:textId="5AFE973C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D9E7FD6" w14:textId="73FCADFD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49B19F8" w14:textId="3FABB0E8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7D402837" w14:textId="38AE80A2" w:rsidR="006017DC" w:rsidRPr="00C1034E" w:rsidRDefault="006017DC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2153C031" w14:textId="72D9C18B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599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062</w:t>
            </w:r>
          </w:p>
        </w:tc>
        <w:tc>
          <w:tcPr>
            <w:tcW w:w="806" w:type="dxa"/>
            <w:vAlign w:val="bottom"/>
          </w:tcPr>
          <w:p w14:paraId="2500D52B" w14:textId="15A44100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70</w:t>
            </w:r>
          </w:p>
        </w:tc>
      </w:tr>
      <w:tr w:rsidR="006017DC" w:rsidRPr="00C1034E" w14:paraId="20C8F198" w14:textId="77777777" w:rsidTr="00B7571A">
        <w:trPr>
          <w:cantSplit/>
        </w:trPr>
        <w:tc>
          <w:tcPr>
            <w:tcW w:w="2275" w:type="dxa"/>
            <w:vAlign w:val="bottom"/>
          </w:tcPr>
          <w:p w14:paraId="2CC63CEB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เงินฝากสถาบันการเงินที่มี</w:t>
            </w:r>
          </w:p>
          <w:p w14:paraId="4C1BBC64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ระยะเวลาครบกำหนดเกิน</w:t>
            </w:r>
          </w:p>
          <w:p w14:paraId="5F172AEF" w14:textId="29D7F54D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</w:rPr>
              <w:t xml:space="preserve">   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เดือน</w:t>
            </w:r>
          </w:p>
          <w:p w14:paraId="16D6EE2A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   นับแต่วันได้มา</w:t>
            </w:r>
          </w:p>
        </w:tc>
        <w:tc>
          <w:tcPr>
            <w:tcW w:w="806" w:type="dxa"/>
            <w:vAlign w:val="bottom"/>
          </w:tcPr>
          <w:p w14:paraId="4E7B84D8" w14:textId="256B9584" w:rsidR="006017DC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214</w:t>
            </w:r>
            <w:r w:rsidR="00EA533E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000</w:t>
            </w:r>
          </w:p>
        </w:tc>
        <w:tc>
          <w:tcPr>
            <w:tcW w:w="806" w:type="dxa"/>
            <w:vAlign w:val="bottom"/>
          </w:tcPr>
          <w:p w14:paraId="73A42629" w14:textId="4835E958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06" w:type="dxa"/>
            <w:vAlign w:val="bottom"/>
          </w:tcPr>
          <w:p w14:paraId="7B58EEF9" w14:textId="5745B9D2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806" w:type="dxa"/>
            <w:vAlign w:val="bottom"/>
          </w:tcPr>
          <w:p w14:paraId="1DD4BEDF" w14:textId="6BF79662" w:rsidR="006017DC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12</w:t>
            </w:r>
            <w:r w:rsidR="00C63098" w:rsidRPr="00C1034E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928</w:t>
            </w:r>
          </w:p>
        </w:tc>
        <w:tc>
          <w:tcPr>
            <w:tcW w:w="806" w:type="dxa"/>
            <w:vAlign w:val="bottom"/>
          </w:tcPr>
          <w:p w14:paraId="05AB2098" w14:textId="17796E55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110E27CF" w14:textId="288A6B74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719F9B4" w14:textId="6148F9EF" w:rsidR="006017DC" w:rsidRPr="00C1034E" w:rsidRDefault="006017DC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  <w:vAlign w:val="bottom"/>
          </w:tcPr>
          <w:p w14:paraId="6A8D4F7F" w14:textId="05211A02" w:rsidR="006017DC" w:rsidRPr="00C1034E" w:rsidRDefault="002A7A04" w:rsidP="00BF639F">
            <w:pPr>
              <w:pBdr>
                <w:bottom w:val="sing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226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928</w:t>
            </w:r>
          </w:p>
        </w:tc>
        <w:tc>
          <w:tcPr>
            <w:tcW w:w="806" w:type="dxa"/>
            <w:vAlign w:val="bottom"/>
          </w:tcPr>
          <w:p w14:paraId="4A2FA48F" w14:textId="3BD19336" w:rsidR="006017DC" w:rsidRPr="00C1034E" w:rsidRDefault="002A7A04" w:rsidP="006017DC">
            <w:pPr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60</w:t>
            </w:r>
          </w:p>
        </w:tc>
      </w:tr>
      <w:tr w:rsidR="006017DC" w:rsidRPr="00C1034E" w14:paraId="756624DE" w14:textId="77777777" w:rsidTr="00B7571A">
        <w:trPr>
          <w:cantSplit/>
        </w:trPr>
        <w:tc>
          <w:tcPr>
            <w:tcW w:w="2275" w:type="dxa"/>
            <w:vAlign w:val="bottom"/>
          </w:tcPr>
          <w:p w14:paraId="57E9206B" w14:textId="77777777" w:rsidR="006017DC" w:rsidRPr="00C1034E" w:rsidRDefault="006017DC" w:rsidP="006017DC">
            <w:pPr>
              <w:ind w:left="502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</w:p>
        </w:tc>
        <w:tc>
          <w:tcPr>
            <w:tcW w:w="806" w:type="dxa"/>
          </w:tcPr>
          <w:p w14:paraId="258D9EA9" w14:textId="3B8C9496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619</w:t>
            </w:r>
            <w:r w:rsidR="00EA533E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875</w:t>
            </w:r>
          </w:p>
        </w:tc>
        <w:tc>
          <w:tcPr>
            <w:tcW w:w="806" w:type="dxa"/>
          </w:tcPr>
          <w:p w14:paraId="450C818D" w14:textId="54D6CDC9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820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827</w:t>
            </w:r>
          </w:p>
        </w:tc>
        <w:tc>
          <w:tcPr>
            <w:tcW w:w="806" w:type="dxa"/>
          </w:tcPr>
          <w:p w14:paraId="0BD2D4FE" w14:textId="57A4C739" w:rsidR="006017DC" w:rsidRPr="00C1034E" w:rsidRDefault="002A7A04" w:rsidP="006017DC">
            <w:pPr>
              <w:pBdr>
                <w:bottom w:val="double" w:sz="4" w:space="1" w:color="auto"/>
              </w:pBd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23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466</w:t>
            </w:r>
          </w:p>
        </w:tc>
        <w:tc>
          <w:tcPr>
            <w:tcW w:w="806" w:type="dxa"/>
          </w:tcPr>
          <w:p w14:paraId="3241D4CA" w14:textId="2C5EA2CD" w:rsidR="006017DC" w:rsidRPr="00C1034E" w:rsidRDefault="002A7A04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27</w:t>
            </w:r>
            <w:r w:rsidR="00C63098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297</w:t>
            </w:r>
          </w:p>
        </w:tc>
        <w:tc>
          <w:tcPr>
            <w:tcW w:w="806" w:type="dxa"/>
          </w:tcPr>
          <w:p w14:paraId="228D0BEC" w14:textId="46C4D5DA" w:rsidR="006017DC" w:rsidRPr="00C1034E" w:rsidRDefault="006017DC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</w:tcPr>
          <w:p w14:paraId="180F1B9A" w14:textId="084CF134" w:rsidR="006017DC" w:rsidRPr="00C1034E" w:rsidRDefault="006017DC" w:rsidP="006017DC">
            <w:pPr>
              <w:pBdr>
                <w:bottom w:val="double" w:sz="4" w:space="1" w:color="auto"/>
              </w:pBd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</w:tcPr>
          <w:p w14:paraId="16A2A5A2" w14:textId="0ACE05AD" w:rsidR="006017DC" w:rsidRPr="00C1034E" w:rsidRDefault="006017DC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-</w:t>
            </w:r>
          </w:p>
        </w:tc>
        <w:tc>
          <w:tcPr>
            <w:tcW w:w="806" w:type="dxa"/>
          </w:tcPr>
          <w:p w14:paraId="78B904A6" w14:textId="02C53325" w:rsidR="006017DC" w:rsidRPr="00C1034E" w:rsidRDefault="002A7A04" w:rsidP="006017DC">
            <w:pPr>
              <w:pBdr>
                <w:bottom w:val="double" w:sz="4" w:space="1" w:color="auto"/>
              </w:pBdr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6017DC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491</w:t>
            </w:r>
            <w:r w:rsidR="00EA533E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465</w:t>
            </w:r>
          </w:p>
        </w:tc>
        <w:tc>
          <w:tcPr>
            <w:tcW w:w="806" w:type="dxa"/>
          </w:tcPr>
          <w:p w14:paraId="6CF45B79" w14:textId="5C89CF4A" w:rsidR="006017DC" w:rsidRPr="00C1034E" w:rsidRDefault="006017DC" w:rsidP="006017DC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</w:rPr>
            </w:pPr>
          </w:p>
        </w:tc>
      </w:tr>
    </w:tbl>
    <w:p w14:paraId="5455E8A8" w14:textId="77777777" w:rsidR="006017DC" w:rsidRPr="00C1034E" w:rsidRDefault="006017DC" w:rsidP="00570AC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7979B4" w14:textId="77777777" w:rsidR="00002F17" w:rsidRPr="00C1034E" w:rsidRDefault="00002F17" w:rsidP="006017DC">
      <w:pPr>
        <w:ind w:left="54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ECB6246" w14:textId="5F316283" w:rsidR="006017DC" w:rsidRPr="00C1034E" w:rsidRDefault="002A7A04" w:rsidP="006017DC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</w:rPr>
        <w:tab/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5B861130" w14:textId="77777777" w:rsidR="006017DC" w:rsidRPr="00C1034E" w:rsidRDefault="006017DC" w:rsidP="006017DC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14E3EB8" w14:textId="1D95FD3C" w:rsidR="006017DC" w:rsidRPr="00C1034E" w:rsidRDefault="002A7A04" w:rsidP="006017DC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1C90257" w14:textId="77777777" w:rsidR="006017DC" w:rsidRPr="00C1034E" w:rsidRDefault="006017DC" w:rsidP="006017DC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6BBA38" w14:textId="63864434" w:rsidR="006017DC" w:rsidRPr="00C1034E" w:rsidRDefault="002A7A04" w:rsidP="006017DC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ความเสี่ยงจากตลาด 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0AD3BE81" w14:textId="77777777" w:rsidR="006017DC" w:rsidRPr="00C1034E" w:rsidRDefault="006017DC" w:rsidP="006017DC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400B44" w14:textId="77777777" w:rsidR="006017DC" w:rsidRPr="00C1034E" w:rsidRDefault="006017DC" w:rsidP="006017DC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ความเสี่ยงจากกระแสเงินสดและอัตราดอกเบี้ย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BFD1694" w14:textId="77777777" w:rsidR="006017DC" w:rsidRPr="00C1034E" w:rsidRDefault="006017DC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1C11D3" w14:textId="380A6847" w:rsidR="00113405" w:rsidRPr="00C1034E" w:rsidRDefault="0011340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การวิเคราะห์ความอ่อนไหวของอัตราดอกเบี้ย</w:t>
      </w:r>
    </w:p>
    <w:p w14:paraId="0CE4A50C" w14:textId="77777777" w:rsidR="00113405" w:rsidRPr="00C1034E" w:rsidRDefault="0011340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BA9FE0" w14:textId="689ED678" w:rsidR="00466881" w:rsidRPr="00C1034E" w:rsidRDefault="00466881" w:rsidP="00466881">
      <w:pPr>
        <w:ind w:left="1980"/>
        <w:jc w:val="thaiDistribute"/>
        <w:rPr>
          <w:rFonts w:ascii="Browallia New" w:hAnsi="Browallia New" w:cs="Browallia New"/>
          <w:i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รายการกำไรหรือขาดทุนจะมีความอ่อนไหวต่อการเพิ่มขึ้นหรือลดลงในรายได้ดอกเบี้ยจากเงินสดและ</w:t>
      </w:r>
      <w:r w:rsidR="00976B58" w:rsidRPr="00C1034E">
        <w:rPr>
          <w:rFonts w:ascii="Browallia New" w:hAnsi="Browallia New" w:cs="Browallia New"/>
          <w:i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เงินฝากธนาคารและค่าใช้จ่ายดอกเบี้ย</w:t>
      </w:r>
      <w:r w:rsidRPr="00C1034E">
        <w:rPr>
          <w:rFonts w:ascii="Browallia New" w:hAnsi="Browallia New" w:cs="Browallia New"/>
          <w:i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ซึ่งเป็นผลมาจากการเปลี่ยนแปลงในอัตราดอกเบี้ย</w:t>
      </w:r>
    </w:p>
    <w:p w14:paraId="68B1669E" w14:textId="77777777" w:rsidR="00466881" w:rsidRPr="00C1034E" w:rsidRDefault="00466881" w:rsidP="006017DC">
      <w:pPr>
        <w:ind w:left="1980"/>
        <w:jc w:val="thaiDistribute"/>
        <w:rPr>
          <w:rFonts w:ascii="Browallia New" w:hAnsi="Browallia New" w:cs="Browallia New"/>
          <w:iCs/>
          <w:color w:val="000000" w:themeColor="text1"/>
          <w:sz w:val="26"/>
          <w:szCs w:val="26"/>
        </w:rPr>
      </w:pPr>
    </w:p>
    <w:p w14:paraId="04A3AE79" w14:textId="1F2FEB1B" w:rsidR="000D25DC" w:rsidRPr="00C1034E" w:rsidRDefault="000D25DC" w:rsidP="006017DC">
      <w:pPr>
        <w:ind w:left="1980"/>
        <w:jc w:val="thaiDistribute"/>
        <w:rPr>
          <w:rFonts w:ascii="Browallia New" w:hAnsi="Browallia New" w:cs="Browallia New"/>
          <w:i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ตารางแสดงความอ่อนไหวของกำไรสุทธิและองค์ประกอบอื่นในส่วนของเจ้าของ</w:t>
      </w: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เมื่อมีการ</w:t>
      </w:r>
      <w:r w:rsidR="00F620EF"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เปลี่ยน</w:t>
      </w: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แปลงไปของอัตราดอกเบี้ยของสินทรัพย์และหนี้สินทางการเงิน ณ</w:t>
      </w: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i/>
          <w:color w:val="000000" w:themeColor="text1"/>
          <w:sz w:val="26"/>
          <w:szCs w:val="26"/>
          <w:cs/>
        </w:rPr>
        <w:t>วันที่รายงาน ดังนี้</w:t>
      </w:r>
    </w:p>
    <w:p w14:paraId="3C90105A" w14:textId="77777777" w:rsidR="00113405" w:rsidRPr="00C1034E" w:rsidRDefault="0011340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Light"/>
        <w:tblW w:w="803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701"/>
        <w:gridCol w:w="1559"/>
      </w:tblGrid>
      <w:tr w:rsidR="000D25DC" w:rsidRPr="00C1034E" w14:paraId="3BBBA7B0" w14:textId="77777777" w:rsidTr="006017DC">
        <w:tc>
          <w:tcPr>
            <w:tcW w:w="4770" w:type="dxa"/>
            <w:shd w:val="clear" w:color="auto" w:fill="auto"/>
            <w:vAlign w:val="bottom"/>
          </w:tcPr>
          <w:p w14:paraId="5BCCC5B9" w14:textId="77777777" w:rsidR="000D25DC" w:rsidRPr="00C1034E" w:rsidRDefault="000D25DC" w:rsidP="006017DC">
            <w:pPr>
              <w:pStyle w:val="BlockText"/>
              <w:ind w:left="43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59CA2A0A" w14:textId="7C9FDE03" w:rsidR="000D25DC" w:rsidRPr="00C1034E" w:rsidRDefault="000D25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113405" w:rsidRPr="00C1034E" w14:paraId="10ABFF19" w14:textId="77777777" w:rsidTr="006017DC">
        <w:tc>
          <w:tcPr>
            <w:tcW w:w="4770" w:type="dxa"/>
            <w:shd w:val="clear" w:color="auto" w:fill="auto"/>
            <w:vAlign w:val="bottom"/>
          </w:tcPr>
          <w:p w14:paraId="7DD02149" w14:textId="059DB646" w:rsidR="00113405" w:rsidRPr="00C1034E" w:rsidRDefault="00113405" w:rsidP="006017DC">
            <w:pPr>
              <w:pStyle w:val="BlockText"/>
              <w:ind w:left="43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499F07F" w14:textId="05E16A1B" w:rsidR="00113405" w:rsidRPr="00C1034E" w:rsidRDefault="00113405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113405" w:rsidRPr="00C1034E" w14:paraId="1DF690D1" w14:textId="77777777" w:rsidTr="006017DC">
        <w:tc>
          <w:tcPr>
            <w:tcW w:w="4770" w:type="dxa"/>
            <w:shd w:val="clear" w:color="auto" w:fill="auto"/>
            <w:vAlign w:val="bottom"/>
          </w:tcPr>
          <w:p w14:paraId="31661615" w14:textId="77777777" w:rsidR="00113405" w:rsidRPr="00C1034E" w:rsidRDefault="00113405" w:rsidP="006017DC">
            <w:pPr>
              <w:pStyle w:val="BlockText"/>
              <w:ind w:left="43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5E80AF0" w14:textId="3109EF78" w:rsidR="000D25DC" w:rsidRPr="00C1034E" w:rsidRDefault="000D25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2A7A04" w:rsidRPr="002A7A04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*</w:t>
            </w:r>
          </w:p>
          <w:p w14:paraId="3469FFB8" w14:textId="01F84CAB" w:rsidR="00113405" w:rsidRPr="00C1034E" w:rsidRDefault="000D25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i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F41FA7" w14:textId="3050FA72" w:rsidR="000D25DC" w:rsidRPr="00C1034E" w:rsidRDefault="000D25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 xml:space="preserve">อัตราดอกเบี้ย - </w:t>
            </w:r>
            <w:r w:rsidR="00A50D58"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>ลดลง</w:t>
            </w: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 xml:space="preserve">ร้อยละ </w:t>
            </w:r>
            <w:r w:rsidR="002A7A04" w:rsidRPr="002A7A04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*</w:t>
            </w:r>
          </w:p>
          <w:p w14:paraId="6183F262" w14:textId="266F4620" w:rsidR="00113405" w:rsidRPr="00C1034E" w:rsidRDefault="000D25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i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6017DC" w:rsidRPr="00C1034E" w14:paraId="0B4056D1" w14:textId="77777777" w:rsidTr="006017DC">
        <w:tc>
          <w:tcPr>
            <w:tcW w:w="4770" w:type="dxa"/>
            <w:shd w:val="clear" w:color="auto" w:fill="auto"/>
            <w:vAlign w:val="bottom"/>
          </w:tcPr>
          <w:p w14:paraId="34D5C062" w14:textId="77777777" w:rsidR="006017DC" w:rsidRPr="00C1034E" w:rsidRDefault="006017DC" w:rsidP="006017DC">
            <w:pPr>
              <w:pStyle w:val="BlockText"/>
              <w:ind w:left="435" w:right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7424480" w14:textId="77777777" w:rsidR="006017DC" w:rsidRPr="00C1034E" w:rsidRDefault="006017DC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44A8E43" w14:textId="77777777" w:rsidR="006017DC" w:rsidRPr="00C1034E" w:rsidRDefault="006017DC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113405" w:rsidRPr="00C1034E" w14:paraId="23E4CD9A" w14:textId="77777777" w:rsidTr="006017DC">
        <w:tc>
          <w:tcPr>
            <w:tcW w:w="4770" w:type="dxa"/>
            <w:shd w:val="clear" w:color="auto" w:fill="auto"/>
            <w:vAlign w:val="bottom"/>
          </w:tcPr>
          <w:p w14:paraId="171E5508" w14:textId="77777777" w:rsidR="00113405" w:rsidRPr="00C1034E" w:rsidRDefault="00113405" w:rsidP="006017DC">
            <w:pPr>
              <w:pStyle w:val="BlockText"/>
              <w:ind w:left="435" w:right="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B0C2BE" w14:textId="52E40D9D" w:rsidR="00113405" w:rsidRPr="00C1034E" w:rsidRDefault="002A7A04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976B58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2B944A" w14:textId="76557BFB" w:rsidR="00113405" w:rsidRPr="00C1034E" w:rsidRDefault="00976B58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59682C" w:rsidRPr="00C1034E" w14:paraId="289F4B93" w14:textId="77777777" w:rsidTr="005B4F9E">
        <w:tc>
          <w:tcPr>
            <w:tcW w:w="4770" w:type="dxa"/>
            <w:shd w:val="clear" w:color="auto" w:fill="auto"/>
            <w:vAlign w:val="bottom"/>
          </w:tcPr>
          <w:p w14:paraId="6260A19D" w14:textId="283BA4B6" w:rsidR="0059682C" w:rsidRPr="00C1034E" w:rsidRDefault="0059682C" w:rsidP="0059682C">
            <w:pPr>
              <w:pStyle w:val="BlockText"/>
              <w:ind w:left="435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i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701" w:type="dxa"/>
            <w:shd w:val="clear" w:color="auto" w:fill="auto"/>
          </w:tcPr>
          <w:p w14:paraId="3024F28E" w14:textId="50AF78EB" w:rsidR="0059682C" w:rsidRPr="00C1034E" w:rsidRDefault="0080068F" w:rsidP="005968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47A085B" w14:textId="0F456210" w:rsidR="0059682C" w:rsidRPr="00C1034E" w:rsidRDefault="002A7A04" w:rsidP="0059682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112</w:t>
            </w:r>
            <w:r w:rsidR="0080068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257</w:t>
            </w:r>
          </w:p>
        </w:tc>
      </w:tr>
    </w:tbl>
    <w:p w14:paraId="1812491E" w14:textId="75C159B2" w:rsidR="006D10E2" w:rsidRPr="00C1034E" w:rsidRDefault="006D10E2" w:rsidP="00BE539C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Light"/>
        <w:tblW w:w="803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0"/>
        <w:gridCol w:w="1701"/>
        <w:gridCol w:w="1559"/>
      </w:tblGrid>
      <w:tr w:rsidR="006017DC" w:rsidRPr="00C1034E" w14:paraId="2FA7F79D" w14:textId="77777777" w:rsidTr="006017DC">
        <w:tc>
          <w:tcPr>
            <w:tcW w:w="4770" w:type="dxa"/>
            <w:shd w:val="clear" w:color="auto" w:fill="auto"/>
          </w:tcPr>
          <w:p w14:paraId="7FEA2AFD" w14:textId="77777777" w:rsidR="006017DC" w:rsidRPr="00C1034E" w:rsidRDefault="006017DC" w:rsidP="006017DC">
            <w:pPr>
              <w:pStyle w:val="BlockText"/>
              <w:ind w:left="43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55802212" w14:textId="77777777" w:rsidR="006017DC" w:rsidRPr="00C1034E" w:rsidRDefault="006017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17DC" w:rsidRPr="00C1034E" w14:paraId="54F39221" w14:textId="77777777" w:rsidTr="006017DC">
        <w:tc>
          <w:tcPr>
            <w:tcW w:w="4770" w:type="dxa"/>
            <w:shd w:val="clear" w:color="auto" w:fill="auto"/>
          </w:tcPr>
          <w:p w14:paraId="59D30B2A" w14:textId="77777777" w:rsidR="006017DC" w:rsidRPr="00C1034E" w:rsidRDefault="006017DC" w:rsidP="006017DC">
            <w:pPr>
              <w:pStyle w:val="BlockText"/>
              <w:ind w:left="43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10602EE4" w14:textId="31C038FF" w:rsidR="006017DC" w:rsidRPr="00C1034E" w:rsidRDefault="006017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6017DC" w:rsidRPr="00C1034E" w14:paraId="23481F63" w14:textId="77777777" w:rsidTr="006017DC">
        <w:tc>
          <w:tcPr>
            <w:tcW w:w="4770" w:type="dxa"/>
            <w:shd w:val="clear" w:color="auto" w:fill="auto"/>
          </w:tcPr>
          <w:p w14:paraId="1F39E9C3" w14:textId="77777777" w:rsidR="006017DC" w:rsidRPr="00C1034E" w:rsidRDefault="006017DC" w:rsidP="006017DC">
            <w:pPr>
              <w:pStyle w:val="BlockText"/>
              <w:ind w:left="435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BC9954A" w14:textId="006DE505" w:rsidR="006017DC" w:rsidRPr="00C1034E" w:rsidRDefault="006017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2A7A04" w:rsidRPr="002A7A04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*</w:t>
            </w:r>
          </w:p>
          <w:p w14:paraId="4F70FB3E" w14:textId="77777777" w:rsidR="006017DC" w:rsidRPr="00C1034E" w:rsidRDefault="006017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shd w:val="clear" w:color="auto" w:fill="auto"/>
          </w:tcPr>
          <w:p w14:paraId="3C635EAD" w14:textId="4307702B" w:rsidR="006017DC" w:rsidRPr="00C1034E" w:rsidRDefault="006017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2A7A04" w:rsidRPr="002A7A04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lang w:val="en-US"/>
              </w:rPr>
              <w:t>*</w:t>
            </w:r>
          </w:p>
          <w:p w14:paraId="4B33F4EE" w14:textId="77777777" w:rsidR="006017DC" w:rsidRPr="00C1034E" w:rsidRDefault="006017DC" w:rsidP="006017DC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Cs/>
                <w:i/>
                <w:color w:val="000000" w:themeColor="text1"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6017DC" w:rsidRPr="00C1034E" w14:paraId="6E804D93" w14:textId="77777777" w:rsidTr="006017DC">
        <w:tc>
          <w:tcPr>
            <w:tcW w:w="4770" w:type="dxa"/>
            <w:shd w:val="clear" w:color="auto" w:fill="auto"/>
          </w:tcPr>
          <w:p w14:paraId="03F4860D" w14:textId="77777777" w:rsidR="006017DC" w:rsidRPr="00C1034E" w:rsidRDefault="006017DC" w:rsidP="006017DC">
            <w:pPr>
              <w:pStyle w:val="BlockText"/>
              <w:ind w:left="435" w:right="0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6C7588B" w14:textId="77777777" w:rsidR="006017DC" w:rsidRPr="00C1034E" w:rsidRDefault="006017DC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89CB2B3" w14:textId="77777777" w:rsidR="006017DC" w:rsidRPr="00C1034E" w:rsidRDefault="006017DC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6017DC" w:rsidRPr="00C1034E" w14:paraId="49D013A6" w14:textId="77777777" w:rsidTr="006017DC">
        <w:tc>
          <w:tcPr>
            <w:tcW w:w="4770" w:type="dxa"/>
            <w:shd w:val="clear" w:color="auto" w:fill="auto"/>
          </w:tcPr>
          <w:p w14:paraId="20E8D309" w14:textId="77777777" w:rsidR="006017DC" w:rsidRPr="00C1034E" w:rsidRDefault="006017DC" w:rsidP="006017DC">
            <w:pPr>
              <w:pStyle w:val="BlockText"/>
              <w:ind w:left="435" w:right="0"/>
              <w:rPr>
                <w:rFonts w:ascii="Browallia New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1701" w:type="dxa"/>
            <w:shd w:val="clear" w:color="auto" w:fill="auto"/>
          </w:tcPr>
          <w:p w14:paraId="1EF4D158" w14:textId="49AF061B" w:rsidR="006017DC" w:rsidRPr="00C1034E" w:rsidRDefault="002A7A04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254</w:t>
            </w:r>
          </w:p>
        </w:tc>
        <w:tc>
          <w:tcPr>
            <w:tcW w:w="1559" w:type="dxa"/>
            <w:shd w:val="clear" w:color="auto" w:fill="auto"/>
          </w:tcPr>
          <w:p w14:paraId="310FE4FA" w14:textId="3A1FF564" w:rsidR="006017DC" w:rsidRPr="00C1034E" w:rsidRDefault="002A7A04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</w:tr>
      <w:tr w:rsidR="006017DC" w:rsidRPr="00C1034E" w14:paraId="030342EA" w14:textId="77777777" w:rsidTr="006017DC">
        <w:tc>
          <w:tcPr>
            <w:tcW w:w="4770" w:type="dxa"/>
            <w:shd w:val="clear" w:color="auto" w:fill="auto"/>
          </w:tcPr>
          <w:p w14:paraId="4E8EB66C" w14:textId="77777777" w:rsidR="006017DC" w:rsidRPr="00C1034E" w:rsidRDefault="006017DC" w:rsidP="006017DC">
            <w:pPr>
              <w:pStyle w:val="BlockText"/>
              <w:ind w:left="435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  <w:tc>
          <w:tcPr>
            <w:tcW w:w="1701" w:type="dxa"/>
            <w:shd w:val="clear" w:color="auto" w:fill="auto"/>
          </w:tcPr>
          <w:p w14:paraId="53F93562" w14:textId="4ADE7685" w:rsidR="006017DC" w:rsidRPr="00C1034E" w:rsidRDefault="0080068F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1A81DCE0" w14:textId="64AD701B" w:rsidR="006017DC" w:rsidRPr="00C1034E" w:rsidRDefault="002A7A04" w:rsidP="006017D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</w:t>
            </w:r>
            <w:r w:rsidR="0080068F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276</w:t>
            </w:r>
          </w:p>
        </w:tc>
      </w:tr>
    </w:tbl>
    <w:p w14:paraId="2F2AADB3" w14:textId="77777777" w:rsidR="006017DC" w:rsidRPr="00C1034E" w:rsidRDefault="006017DC" w:rsidP="006017DC">
      <w:pPr>
        <w:pStyle w:val="BlockText"/>
        <w:ind w:left="851"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5689B1" w14:textId="77777777" w:rsidR="006017DC" w:rsidRPr="00C1034E" w:rsidRDefault="006017DC" w:rsidP="006017DC">
      <w:pPr>
        <w:pStyle w:val="BlockText"/>
        <w:ind w:left="971" w:right="0" w:firstLine="589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* โดยกำหนดให้ปัจจัยอื่นคงที่</w:t>
      </w:r>
    </w:p>
    <w:p w14:paraId="1844C02D" w14:textId="208D4C93" w:rsidR="006017DC" w:rsidRPr="00C1034E" w:rsidRDefault="006017DC" w:rsidP="00BE539C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7BF6F27" w14:textId="36181D82" w:rsidR="006017DC" w:rsidRPr="00C1034E" w:rsidRDefault="006017DC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5630E51C" w14:textId="77777777" w:rsidR="006017DC" w:rsidRPr="00C1034E" w:rsidRDefault="006017DC" w:rsidP="00BE539C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B45D658" w14:textId="53B57563" w:rsidR="00F70189" w:rsidRPr="00C1034E" w:rsidRDefault="002A7A04" w:rsidP="00F70189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F7018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F7018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13CED45" w14:textId="77777777" w:rsidR="00F70189" w:rsidRPr="00C1034E" w:rsidRDefault="00F70189" w:rsidP="00F70189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9676148" w14:textId="0AC66F41" w:rsidR="00F70189" w:rsidRPr="00C1034E" w:rsidRDefault="002A7A04" w:rsidP="00F70189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F7018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F7018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1E0BF2AE" w14:textId="77777777" w:rsidR="00F70189" w:rsidRPr="00C1034E" w:rsidRDefault="00F70189" w:rsidP="00F70189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69C9CA" w14:textId="0F166883" w:rsidR="00F70189" w:rsidRPr="00C1034E" w:rsidRDefault="002A7A04" w:rsidP="00570AC8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F7018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F7018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F7018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ความเสี่ยงจากตลาด 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F70189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B730DF7" w14:textId="77777777" w:rsidR="006017DC" w:rsidRPr="00C1034E" w:rsidRDefault="006017DC" w:rsidP="006017DC">
      <w:pPr>
        <w:ind w:left="1980" w:hanging="3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CB94AF7" w14:textId="2A954489" w:rsidR="00113405" w:rsidRPr="00C1034E" w:rsidRDefault="00113405" w:rsidP="006017DC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ค)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ความเสี่ยงด้านราคา</w:t>
      </w:r>
    </w:p>
    <w:p w14:paraId="4B7DC57D" w14:textId="77777777" w:rsidR="00113405" w:rsidRPr="00C1034E" w:rsidRDefault="0011340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2EC978" w14:textId="6BC12BD7" w:rsidR="00113405" w:rsidRPr="00C1034E" w:rsidRDefault="000D25DC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ar-SA"/>
        </w:rPr>
        <w:t>กลุ่มกิจการ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(</w:t>
      </w:r>
      <w:r w:rsidR="00113405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FVOCI)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ar-SA"/>
        </w:rPr>
        <w:t>หรือที่วัดมูลค่าด้วยมูลค่ายุติธรรมผ่านกำไรขาดทุน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(FVPL)</w:t>
      </w:r>
    </w:p>
    <w:p w14:paraId="50F3E90B" w14:textId="77777777" w:rsidR="00113405" w:rsidRPr="00C1034E" w:rsidRDefault="0011340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A658D2" w14:textId="6D12C4DF" w:rsidR="002C55C5" w:rsidRPr="00C1034E" w:rsidRDefault="002C55C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บริหารความเสี่ยงจากการลงทุนด้วยการกำหนดกรอบนโยบายการลงทุนและแผนการลงทุนเป็นลายลักษณ์อักษ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ar-SA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ซึ่งจะกำหนดกรอบและทิศทางการลงทุนในแต่ละปีโดยระบุขีดจำกัดในการลงทุนทุกประเภทและทุกระดับ ซึ่งพิจารณากำหนดขึ้นจากอัตราผลตอบแทนเป้าหมายและสภาพคล่อง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bidi="ar-SA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ั้งที่ระดับที่กำหนดเองภายในรวมไปถึงระดับที่ควบคุมโดยสำนักงานคณะกรรมการกำกับและส่งเสริมการประกอบธุรกิจประกันภัย</w:t>
      </w:r>
    </w:p>
    <w:p w14:paraId="0417957A" w14:textId="17CE238B" w:rsidR="00437A77" w:rsidRPr="00C1034E" w:rsidRDefault="00437A77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5B8D3FD" w14:textId="57F208DD" w:rsidR="00113405" w:rsidRPr="00C1034E" w:rsidRDefault="00113405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การวิเคราะห์ความอ่อนไหว</w:t>
      </w:r>
      <w:r w:rsidR="000A40B0"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ของราคา</w:t>
      </w:r>
    </w:p>
    <w:p w14:paraId="0D411300" w14:textId="77777777" w:rsidR="006353E0" w:rsidRPr="00C1034E" w:rsidRDefault="006353E0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15E555E" w14:textId="3323F219" w:rsidR="00113405" w:rsidRPr="00C1034E" w:rsidRDefault="00714B16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="006353E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ได้คำนวณผลกระทบความอ่อนไหวของความเสี่ยงด้านราคา </w:t>
      </w:r>
      <w:r w:rsidR="00595BF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</w:t>
      </w:r>
      <w:r w:rsidR="006353E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ผู้บริหาร</w:t>
      </w:r>
      <w:r w:rsidR="00595BFD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พิจารณา</w:t>
      </w:r>
      <w:r w:rsidR="006353E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ว่า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="006353E0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ไม่มีผลกระทบจากความเสี่ยงดังกล่าวอย่างเป็นสาระสำคัญ</w:t>
      </w:r>
    </w:p>
    <w:p w14:paraId="035833BD" w14:textId="77777777" w:rsidR="00C92F59" w:rsidRPr="00C1034E" w:rsidRDefault="00C92F59" w:rsidP="006017DC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8D16E98" w14:textId="3E616020" w:rsidR="004C77C9" w:rsidRPr="00C1034E" w:rsidRDefault="002A7A04" w:rsidP="00C92F59">
      <w:pPr>
        <w:ind w:left="156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C77C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C77C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C77C9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ความเสี่ยงด้านเครดิต </w:t>
      </w:r>
    </w:p>
    <w:p w14:paraId="614A8AE7" w14:textId="77777777" w:rsidR="00113405" w:rsidRPr="00C1034E" w:rsidRDefault="00113405" w:rsidP="006017DC">
      <w:pPr>
        <w:ind w:left="153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B407934" w14:textId="6639890C" w:rsidR="00113405" w:rsidRPr="00C1034E" w:rsidRDefault="00113405" w:rsidP="006017DC">
      <w:pPr>
        <w:ind w:left="153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ความเสี่ยงด้านเครดิต คือ 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</w:p>
    <w:p w14:paraId="484B8366" w14:textId="77777777" w:rsidR="008514A3" w:rsidRPr="00C1034E" w:rsidRDefault="008514A3" w:rsidP="006017DC">
      <w:pPr>
        <w:ind w:left="153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76AB31" w14:textId="77777777" w:rsidR="00113405" w:rsidRPr="00C1034E" w:rsidRDefault="00113405" w:rsidP="006017DC">
      <w:pPr>
        <w:ind w:left="153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และวัดมูลค่าด้วยมูลค่ายุติธรรมผ่านกำไรขาดทุนเบ็ดเสร็จอื่น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FVOCI) </w:t>
      </w:r>
    </w:p>
    <w:p w14:paraId="1A922E7A" w14:textId="79DF4085" w:rsidR="00113405" w:rsidRPr="00C1034E" w:rsidRDefault="00113405" w:rsidP="006017DC">
      <w:pPr>
        <w:ind w:left="153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4BB2335" w14:textId="1A426985" w:rsidR="006017DC" w:rsidRPr="00C1034E" w:rsidRDefault="006017DC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00D6CED0" w14:textId="4BC8BD94" w:rsidR="006017DC" w:rsidRPr="00C1034E" w:rsidRDefault="006017DC" w:rsidP="00570AC8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7CCF1DC" w14:textId="09EA5F7B" w:rsidR="006017DC" w:rsidRPr="00C1034E" w:rsidRDefault="002A7A04" w:rsidP="006017DC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0C676DC0" w14:textId="77777777" w:rsidR="006017DC" w:rsidRPr="00C1034E" w:rsidRDefault="006017DC" w:rsidP="006017DC">
      <w:pPr>
        <w:ind w:left="547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76EA16B8" w14:textId="45C6F0E1" w:rsidR="006017DC" w:rsidRPr="00C1034E" w:rsidRDefault="002A7A04" w:rsidP="006017DC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0D7684FC" w14:textId="77777777" w:rsidR="006017DC" w:rsidRPr="00C1034E" w:rsidRDefault="006017DC" w:rsidP="00570AC8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16D88001" w14:textId="1B63AE8C" w:rsidR="006017DC" w:rsidRPr="00C1034E" w:rsidRDefault="002A7A04" w:rsidP="00570AC8">
      <w:pPr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017DC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ความเสี่ยงด้านเครดิต 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6017DC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F1DC38F" w14:textId="63E446B9" w:rsidR="006017DC" w:rsidRPr="00C1034E" w:rsidRDefault="006017DC" w:rsidP="00570AC8">
      <w:pPr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BE46869" w14:textId="63794536" w:rsidR="00113405" w:rsidRPr="00C1034E" w:rsidRDefault="00113405" w:rsidP="00570AC8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การบริหารความเสี่ยง</w:t>
      </w:r>
    </w:p>
    <w:p w14:paraId="44866254" w14:textId="77777777" w:rsidR="00113405" w:rsidRPr="00C1034E" w:rsidRDefault="00113405" w:rsidP="00F70189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414F999" w14:textId="28BB2ABC" w:rsidR="008514A3" w:rsidRPr="00C1034E" w:rsidRDefault="008514A3" w:rsidP="00570AC8">
      <w:pPr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ฝ่ายบริหารได้กำหนดนโยบายทางด้าน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เครดิต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เพื่อควบคุมความเสี่ยงทางด้าน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เครดิต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ดังกล่าวอย่างสม่ำเสมอ โดยการวิเคราะห์ฐานะทางการเงินของ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สถาบันการเงิน 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ผู้ถือกรมธรรม์ประกันภัย และ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ผู้ออก</w:t>
      </w:r>
      <w:r w:rsidR="00570AC8" w:rsidRPr="00C1034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ตราสารหนี้อย่างสม่ำเสมอ ณ วันที่รายงานไม่พบว่ามีความเสี่ยงจาก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เครดิต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ที่เป็นสาระสำคัญ ความเสี่ยงสูงสุดทางด้าน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เครดิต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แสดงไว้ในราคาตามบัญชีของสินทรัพย์ทางการเงินแต่ละรายการในงบแสดงฐานะการเงิน</w:t>
      </w:r>
    </w:p>
    <w:p w14:paraId="51E078E7" w14:textId="77777777" w:rsidR="006017DC" w:rsidRPr="00C1034E" w:rsidRDefault="006017DC" w:rsidP="00570AC8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5D40B307" w14:textId="2AD6EA2F" w:rsidR="00113405" w:rsidRPr="00C1034E" w:rsidRDefault="00FB439C" w:rsidP="00570AC8">
      <w:pPr>
        <w:ind w:left="1980" w:hanging="3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)</w:t>
      </w:r>
      <w:r w:rsidR="0011340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การด้อยค่าของสินทรัพย์ทางการเงิน</w:t>
      </w:r>
    </w:p>
    <w:p w14:paraId="16210AFB" w14:textId="77777777" w:rsidR="00113405" w:rsidRPr="00C1034E" w:rsidRDefault="00113405" w:rsidP="00570AC8">
      <w:pPr>
        <w:ind w:left="19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1A08AC" w14:textId="688817B9" w:rsidR="00437A77" w:rsidRPr="00C1034E" w:rsidRDefault="009412BE" w:rsidP="00570AC8">
      <w:pPr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="00113405"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มีสินทรัพย์ทางการเงิน </w:t>
      </w:r>
      <w:r w:rsidR="002A7A04" w:rsidRPr="002A7A04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3</w:t>
      </w:r>
      <w:r w:rsidR="00113405"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41A3AD56" w14:textId="77777777" w:rsidR="00437A77" w:rsidRPr="00C1034E" w:rsidRDefault="00437A77" w:rsidP="00570AC8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8A7F4EC" w14:textId="54A013EE" w:rsidR="00ED5696" w:rsidRPr="00C1034E" w:rsidRDefault="00ED5696" w:rsidP="00570AC8">
      <w:pPr>
        <w:pStyle w:val="ListParagraph"/>
        <w:numPr>
          <w:ilvl w:val="0"/>
          <w:numId w:val="13"/>
        </w:numPr>
        <w:spacing w:after="0"/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เงินสดและรายการเทียบเท่าเงินสด</w:t>
      </w:r>
    </w:p>
    <w:p w14:paraId="55509BE9" w14:textId="45BEED71" w:rsidR="00437A77" w:rsidRPr="00C1034E" w:rsidRDefault="00FB439C" w:rsidP="00570AC8">
      <w:pPr>
        <w:pStyle w:val="ListParagraph"/>
        <w:numPr>
          <w:ilvl w:val="0"/>
          <w:numId w:val="13"/>
        </w:numPr>
        <w:spacing w:after="0"/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bidi="th-TH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ลูกหนี้อื่น</w:t>
      </w:r>
    </w:p>
    <w:p w14:paraId="70059C91" w14:textId="3F3D81ED" w:rsidR="00FB439C" w:rsidRPr="00C1034E" w:rsidRDefault="00FB439C" w:rsidP="00570AC8">
      <w:pPr>
        <w:pStyle w:val="ListParagraph"/>
        <w:numPr>
          <w:ilvl w:val="0"/>
          <w:numId w:val="13"/>
        </w:numPr>
        <w:spacing w:after="0"/>
        <w:ind w:left="23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 xml:space="preserve">เงินลงทุนในตราสารหนี้ที่วัดมูลค่าด้วยราคาทุนตัดจำหน่ายและ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FVOCI</w:t>
      </w:r>
    </w:p>
    <w:p w14:paraId="3DDCBEF4" w14:textId="77777777" w:rsidR="00113405" w:rsidRPr="00C1034E" w:rsidRDefault="00113405" w:rsidP="00570AC8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E78E866" w14:textId="5AB785A8" w:rsidR="00B12A4C" w:rsidRPr="00C1034E" w:rsidRDefault="00B12A4C" w:rsidP="00570AC8">
      <w:pPr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ข้อมูลคาดการณ์เศรษฐกิจในอนาคต (</w:t>
      </w:r>
      <w:r w:rsidRPr="00C1034E">
        <w:rPr>
          <w:rFonts w:ascii="Browallia New" w:hAnsi="Browallia New" w:cs="Browallia New" w:hint="cs"/>
          <w:color w:val="000000"/>
          <w:sz w:val="26"/>
          <w:szCs w:val="26"/>
        </w:rPr>
        <w:t xml:space="preserve">Forward-looking economic information) 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จะถูกนำมาใช้ใน</w:t>
      </w:r>
      <w:r w:rsidR="00570AC8" w:rsidRPr="00C1034E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การคำนวณผลขาดทุนด้านเครดิตในอีก </w:t>
      </w:r>
      <w:r w:rsidR="002A7A04" w:rsidRPr="002A7A04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12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2F78899E" w14:textId="77777777" w:rsidR="00B12A4C" w:rsidRPr="00C1034E" w:rsidRDefault="00B12A4C" w:rsidP="00570AC8">
      <w:pPr>
        <w:ind w:left="198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3E442FEA" w14:textId="77777777" w:rsidR="00B12A4C" w:rsidRPr="00C1034E" w:rsidRDefault="00B12A4C" w:rsidP="00570AC8">
      <w:pPr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</w:p>
    <w:p w14:paraId="38888634" w14:textId="77777777" w:rsidR="00113405" w:rsidRPr="00C1034E" w:rsidRDefault="00113405" w:rsidP="00570AC8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7D66F1C" w14:textId="77777777" w:rsidR="00113405" w:rsidRPr="00C1034E" w:rsidRDefault="00113405" w:rsidP="00570AC8">
      <w:pPr>
        <w:ind w:left="198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เงินลงทุนในตราสารหนี้</w:t>
      </w:r>
    </w:p>
    <w:p w14:paraId="28717DA9" w14:textId="77777777" w:rsidR="00113405" w:rsidRPr="00C1034E" w:rsidRDefault="00113405" w:rsidP="00570AC8">
      <w:pPr>
        <w:ind w:left="1980"/>
        <w:rPr>
          <w:rFonts w:ascii="Browallia New" w:hAnsi="Browallia New" w:cs="Browallia New"/>
          <w:color w:val="000000" w:themeColor="text1"/>
          <w:sz w:val="20"/>
          <w:szCs w:val="20"/>
          <w:u w:val="single"/>
        </w:rPr>
      </w:pPr>
    </w:p>
    <w:p w14:paraId="05EC6CDD" w14:textId="11CB796D" w:rsidR="00310D11" w:rsidRPr="00C1034E" w:rsidRDefault="00310D11" w:rsidP="00570AC8">
      <w:pPr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กลุ่มกิจการพิจารณาว่า เงินลงทุนในตราสารหนี้ซึ่งวัดมูลค่าด้วยราคาทุนตัดจำหน่ายและ </w:t>
      </w:r>
      <w:r w:rsidRPr="00C1034E">
        <w:rPr>
          <w:rFonts w:ascii="Browallia New" w:hAnsi="Browallia New" w:cs="Browallia New" w:hint="cs"/>
          <w:color w:val="000000"/>
          <w:sz w:val="26"/>
          <w:szCs w:val="26"/>
        </w:rPr>
        <w:t xml:space="preserve">FVOCI 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2A7A04" w:rsidRPr="002A7A04">
        <w:rPr>
          <w:rFonts w:ascii="Browallia New" w:hAnsi="Browallia New" w:cs="Browallia New" w:hint="cs"/>
          <w:color w:val="000000"/>
          <w:sz w:val="26"/>
          <w:szCs w:val="26"/>
          <w:lang w:val="en-GB"/>
        </w:rPr>
        <w:t>12</w:t>
      </w:r>
      <w:r w:rsidRPr="00C1034E">
        <w:rPr>
          <w:rFonts w:ascii="Browallia New" w:hAnsi="Browallia New" w:cs="Browallia New" w:hint="cs"/>
          <w:color w:val="000000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เดือน  “ความเสี่ยงด้านเครดิตต่ำ” สำหรับตราสารหนี้ที่อยู่ในความต้องการของตลาดนั้นพิจารณาจากอันดับด้านเครดิตที่อยู่ในระดับลงทุน </w:t>
      </w:r>
      <w:r w:rsidRPr="00C1034E">
        <w:rPr>
          <w:rFonts w:ascii="Browallia New" w:hAnsi="Browallia New" w:cs="Browallia New" w:hint="cs"/>
          <w:color w:val="000000"/>
          <w:sz w:val="26"/>
          <w:szCs w:val="26"/>
        </w:rPr>
        <w:t xml:space="preserve">(Investment grade credit rating) 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จากหน่วยงานจัดอันดับความน่าเชื่อถืออย่างน้อยหนึ่งหน่วยงาน ตราสารอื่นๆ 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และผู้ออกตราสารมีความสามารถทางการเงินที่แข็งแรงที่จะปฏิบัติตามภาระผูกพันตามสัญญาได้</w:t>
      </w:r>
    </w:p>
    <w:p w14:paraId="02C1B6F2" w14:textId="5C9402E2" w:rsidR="00437A77" w:rsidRPr="00C1034E" w:rsidRDefault="00437A77" w:rsidP="00570AC8">
      <w:pPr>
        <w:ind w:left="198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D901866" w14:textId="77777777" w:rsidR="00437A77" w:rsidRPr="00C1034E" w:rsidRDefault="00437A77" w:rsidP="00570AC8">
      <w:pPr>
        <w:ind w:left="1980"/>
        <w:rPr>
          <w:rFonts w:ascii="Browallia New" w:hAnsi="Browallia New" w:cs="Browallia New"/>
          <w:i/>
          <w:i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7C04DCC3" w14:textId="77777777" w:rsidR="00437A77" w:rsidRPr="00C1034E" w:rsidRDefault="00437A77" w:rsidP="00570AC8">
      <w:pPr>
        <w:pStyle w:val="BlockText"/>
        <w:ind w:left="1980" w:right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588EEDD" w14:textId="77777777" w:rsidR="00570AC8" w:rsidRPr="00C1034E" w:rsidRDefault="00437A77" w:rsidP="00570AC8">
      <w:pPr>
        <w:ind w:left="19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สินทรัพย์ทางการเงินอื่นที่วัดมูลค่าด้วยราคาทุนตัดจำหน่ายประกอบด้วยหุ้นกู้ พันธบัตรที่ไม่ระบุดอกเบี้ย และหุ้นกู้ของบริษัทจดทะเบียน (ก่อนหน้านี้ถูกจัดประเภทเป็นเงินลงทุนที่ถือจนครบกำหนด)</w:t>
      </w:r>
    </w:p>
    <w:p w14:paraId="2837C570" w14:textId="7B938602" w:rsidR="00DB4E86" w:rsidRPr="00C1034E" w:rsidRDefault="00437A77" w:rsidP="002F2EBE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B4E8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 w:type="page"/>
      </w:r>
    </w:p>
    <w:p w14:paraId="35666F7D" w14:textId="35CFDA2A" w:rsidR="00437A77" w:rsidRPr="00C1034E" w:rsidRDefault="00437A77" w:rsidP="00A156CD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E03BABD" w14:textId="611186D8" w:rsidR="00437A77" w:rsidRPr="00C1034E" w:rsidRDefault="002A7A04" w:rsidP="00A156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401F9E6E" w14:textId="77777777" w:rsidR="00437A77" w:rsidRPr="00C1034E" w:rsidRDefault="00437A77" w:rsidP="00A156CD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80DBD87" w14:textId="5312E486" w:rsidR="00437A77" w:rsidRPr="00C1034E" w:rsidRDefault="002A7A04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22C962B" w14:textId="77777777" w:rsidR="00437A77" w:rsidRPr="00C1034E" w:rsidRDefault="00437A77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389DD50" w14:textId="2285AF21" w:rsidR="00437A77" w:rsidRPr="00C1034E" w:rsidRDefault="002A7A04" w:rsidP="001D7AB3">
      <w:pPr>
        <w:ind w:left="1560" w:hanging="4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ความเสี่ยงด้านเครดิต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AFC4345" w14:textId="77777777" w:rsidR="00437A77" w:rsidRPr="00C1034E" w:rsidRDefault="00437A77" w:rsidP="00A156CD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E55CB78" w14:textId="77777777" w:rsidR="00DB4E86" w:rsidRPr="00C1034E" w:rsidRDefault="00DB4E86" w:rsidP="00DB4E86">
      <w:pPr>
        <w:ind w:left="1980" w:hanging="45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การด้อยค่าของสินทรัพย์ทางการเงิน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22C3FE92" w14:textId="77777777" w:rsidR="00437A77" w:rsidRPr="00C1034E" w:rsidRDefault="00437A77" w:rsidP="00DB4E86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9685BD8" w14:textId="67C5E99D" w:rsidR="00437A77" w:rsidRPr="00C1034E" w:rsidRDefault="00437A77" w:rsidP="00AB2A39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เงินลงทุนในตราสารหนี้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1AE0B3C" w14:textId="77777777" w:rsidR="00437A77" w:rsidRPr="00C1034E" w:rsidRDefault="00437A77" w:rsidP="005E12D0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8D290DA" w14:textId="6CFB413A" w:rsidR="00437A77" w:rsidRPr="00C1034E" w:rsidRDefault="00437A77" w:rsidP="005E12D0">
      <w:pPr>
        <w:pStyle w:val="BlockText"/>
        <w:ind w:left="156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รายการกระทบยอดค่าเผื่อผลขาดทุนสินทรัพย์ทางการเงินอื่นที่วัดมูลค่าด้วยราคาทุนตัดจำหน่าย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ดังนี้</w:t>
      </w:r>
    </w:p>
    <w:p w14:paraId="3DADE839" w14:textId="77777777" w:rsidR="00B57367" w:rsidRPr="00C1034E" w:rsidRDefault="00B57367" w:rsidP="005E12D0">
      <w:pPr>
        <w:pStyle w:val="BlockText"/>
        <w:ind w:left="1560" w:righ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850"/>
        <w:gridCol w:w="1805"/>
        <w:gridCol w:w="1701"/>
      </w:tblGrid>
      <w:tr w:rsidR="000A40B0" w:rsidRPr="00C1034E" w14:paraId="75F887BB" w14:textId="77777777" w:rsidTr="000A40B0">
        <w:tc>
          <w:tcPr>
            <w:tcW w:w="5850" w:type="dxa"/>
            <w:shd w:val="clear" w:color="auto" w:fill="auto"/>
          </w:tcPr>
          <w:p w14:paraId="02CB0251" w14:textId="77777777" w:rsidR="000A40B0" w:rsidRPr="00C1034E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506" w:type="dxa"/>
            <w:gridSpan w:val="2"/>
            <w:shd w:val="clear" w:color="auto" w:fill="auto"/>
            <w:vAlign w:val="bottom"/>
          </w:tcPr>
          <w:p w14:paraId="33D10D50" w14:textId="5BAD8CDC" w:rsidR="000A40B0" w:rsidRPr="00C1034E" w:rsidRDefault="000A40B0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A40B0" w:rsidRPr="00C1034E" w14:paraId="6DE2F6A9" w14:textId="77777777" w:rsidTr="000A40B0">
        <w:tc>
          <w:tcPr>
            <w:tcW w:w="5850" w:type="dxa"/>
            <w:shd w:val="clear" w:color="auto" w:fill="auto"/>
          </w:tcPr>
          <w:p w14:paraId="13D1793D" w14:textId="00337F11" w:rsidR="000A40B0" w:rsidRPr="00C1034E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5D60BBF0" w14:textId="7695BB3B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เงินฝากประจำ</w:t>
            </w:r>
          </w:p>
          <w:p w14:paraId="6316C498" w14:textId="26C0F872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vAlign w:val="bottom"/>
          </w:tcPr>
          <w:p w14:paraId="7B80F653" w14:textId="77777777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1D76B8B4" w14:textId="77777777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  <w:p w14:paraId="6E989041" w14:textId="502E1B43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E12D0" w:rsidRPr="005E12D0" w14:paraId="692B0901" w14:textId="77777777" w:rsidTr="000A40B0">
        <w:tc>
          <w:tcPr>
            <w:tcW w:w="5850" w:type="dxa"/>
            <w:shd w:val="clear" w:color="auto" w:fill="auto"/>
          </w:tcPr>
          <w:p w14:paraId="6D5F74B2" w14:textId="77777777" w:rsidR="005E12D0" w:rsidRPr="005E12D0" w:rsidRDefault="005E12D0" w:rsidP="005E12D0">
            <w:pPr>
              <w:pStyle w:val="BlockText"/>
              <w:ind w:left="151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20CB2C0" w14:textId="77777777" w:rsidR="005E12D0" w:rsidRPr="005E12D0" w:rsidRDefault="005E12D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C321A62" w14:textId="77777777" w:rsidR="005E12D0" w:rsidRPr="005E12D0" w:rsidRDefault="005E12D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A40B0" w:rsidRPr="00C1034E" w14:paraId="23327EFC" w14:textId="77777777" w:rsidTr="000A40B0">
        <w:tc>
          <w:tcPr>
            <w:tcW w:w="5850" w:type="dxa"/>
            <w:shd w:val="clear" w:color="auto" w:fill="auto"/>
          </w:tcPr>
          <w:p w14:paraId="371DA4B6" w14:textId="390EAA5A" w:rsidR="000A40B0" w:rsidRPr="00C1034E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–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คำนวณตาม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TAS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101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609CC29A" w14:textId="67C16102" w:rsidR="000A40B0" w:rsidRPr="00C1034E" w:rsidRDefault="008E3705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8E2786A" w14:textId="00B38058" w:rsidR="000A40B0" w:rsidRPr="00C1034E" w:rsidRDefault="008E3705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A40B0" w:rsidRPr="00C1034E" w14:paraId="4FA1ACD3" w14:textId="77777777" w:rsidTr="000A40B0">
        <w:tc>
          <w:tcPr>
            <w:tcW w:w="5850" w:type="dxa"/>
            <w:shd w:val="clear" w:color="auto" w:fill="auto"/>
          </w:tcPr>
          <w:p w14:paraId="633E426A" w14:textId="77777777" w:rsidR="000A40B0" w:rsidRPr="00C1034E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จำนวนที่ปรับปรุงใหม่ผ่านกำไรสะสมต้นปี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6779AB50" w14:textId="01D01D1F" w:rsidR="000A40B0" w:rsidRPr="00C1034E" w:rsidRDefault="002A7A04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701" w:type="dxa"/>
            <w:shd w:val="clear" w:color="auto" w:fill="auto"/>
          </w:tcPr>
          <w:p w14:paraId="41AE1D2A" w14:textId="37560CD8" w:rsidR="000A40B0" w:rsidRPr="00C1034E" w:rsidRDefault="002A7A04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0A40B0" w:rsidRPr="00C1034E" w14:paraId="02AD9611" w14:textId="77777777" w:rsidTr="000A40B0">
        <w:tc>
          <w:tcPr>
            <w:tcW w:w="5850" w:type="dxa"/>
            <w:shd w:val="clear" w:color="auto" w:fill="auto"/>
          </w:tcPr>
          <w:p w14:paraId="086FE8F5" w14:textId="77777777" w:rsidR="000A40B0" w:rsidRPr="00C1034E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675132D5" w14:textId="77777777" w:rsidR="000A40B0" w:rsidRPr="00C1034E" w:rsidRDefault="000A40B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31180CBE" w14:textId="77777777" w:rsidR="000A40B0" w:rsidRPr="00C1034E" w:rsidRDefault="000A40B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A40B0" w:rsidRPr="00C1034E" w14:paraId="525D66F3" w14:textId="77777777" w:rsidTr="000A40B0">
        <w:tc>
          <w:tcPr>
            <w:tcW w:w="5850" w:type="dxa"/>
            <w:shd w:val="clear" w:color="auto" w:fill="auto"/>
          </w:tcPr>
          <w:p w14:paraId="02BFCD28" w14:textId="4F6E349E" w:rsidR="005E12D0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-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คำนวณ</w:t>
            </w:r>
          </w:p>
          <w:p w14:paraId="5862B0C3" w14:textId="74586FD6" w:rsidR="000A40B0" w:rsidRPr="00C1034E" w:rsidRDefault="005E12D0" w:rsidP="005E12D0">
            <w:pPr>
              <w:pStyle w:val="BlockText"/>
              <w:ind w:left="1511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="000A40B0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ตาม</w:t>
            </w:r>
            <w:r w:rsidR="00DD6059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0A40B0" w:rsidRPr="00C1034E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TAS</w:t>
            </w:r>
            <w:r w:rsidR="002A7A04" w:rsidRPr="002A7A04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32</w:t>
            </w:r>
            <w:r w:rsidR="000A40B0" w:rsidRPr="00C1034E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 xml:space="preserve"> </w:t>
            </w:r>
            <w:r w:rsidR="000A40B0" w:rsidRPr="00C1034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และแนวปฎิบัติทางการบัญชี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2516FD49" w14:textId="1F1BE28B" w:rsidR="000A40B0" w:rsidRPr="00C1034E" w:rsidRDefault="002A7A04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FF9E00" w14:textId="15EB684C" w:rsidR="000A40B0" w:rsidRPr="00C1034E" w:rsidRDefault="002A7A04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</w:t>
            </w:r>
          </w:p>
        </w:tc>
      </w:tr>
      <w:tr w:rsidR="000A40B0" w:rsidRPr="00C1034E" w14:paraId="14C99691" w14:textId="77777777" w:rsidTr="000A40B0">
        <w:tc>
          <w:tcPr>
            <w:tcW w:w="5850" w:type="dxa"/>
            <w:shd w:val="clear" w:color="auto" w:fill="auto"/>
            <w:vAlign w:val="center"/>
          </w:tcPr>
          <w:p w14:paraId="603BEBA0" w14:textId="77777777" w:rsidR="000A40B0" w:rsidRPr="00C1034E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5ABC16D2" w14:textId="56640568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7CC460FC" w14:textId="1739C242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A40B0" w:rsidRPr="00C1034E" w14:paraId="45722DB8" w14:textId="77777777" w:rsidTr="000A40B0">
        <w:trPr>
          <w:trHeight w:val="58"/>
        </w:trPr>
        <w:tc>
          <w:tcPr>
            <w:tcW w:w="5850" w:type="dxa"/>
            <w:shd w:val="clear" w:color="auto" w:fill="auto"/>
          </w:tcPr>
          <w:p w14:paraId="14A1E543" w14:textId="6A809E20" w:rsidR="000A40B0" w:rsidRPr="00C1034E" w:rsidRDefault="000A40B0" w:rsidP="005E12D0">
            <w:pPr>
              <w:pStyle w:val="BlockText"/>
              <w:ind w:left="1511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068D7DB6" w14:textId="6FBCEDDB" w:rsidR="000A40B0" w:rsidRPr="00C1034E" w:rsidRDefault="002A7A04" w:rsidP="00EA533E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  <w:tc>
          <w:tcPr>
            <w:tcW w:w="1701" w:type="dxa"/>
            <w:shd w:val="clear" w:color="auto" w:fill="auto"/>
          </w:tcPr>
          <w:p w14:paraId="7D1C6596" w14:textId="4F35A2D4" w:rsidR="000A40B0" w:rsidRPr="00C1034E" w:rsidRDefault="002A7A04" w:rsidP="00EA533E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</w:t>
            </w:r>
          </w:p>
        </w:tc>
      </w:tr>
    </w:tbl>
    <w:p w14:paraId="6B039197" w14:textId="121C7A3C" w:rsidR="00113405" w:rsidRPr="00C1034E" w:rsidRDefault="00113405" w:rsidP="001D7AB3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5850"/>
        <w:gridCol w:w="1805"/>
        <w:gridCol w:w="1701"/>
      </w:tblGrid>
      <w:tr w:rsidR="000A40B0" w:rsidRPr="00C1034E" w14:paraId="20C720CF" w14:textId="77777777" w:rsidTr="000A40B0">
        <w:tc>
          <w:tcPr>
            <w:tcW w:w="5850" w:type="dxa"/>
            <w:shd w:val="clear" w:color="auto" w:fill="auto"/>
          </w:tcPr>
          <w:p w14:paraId="5C78DAA9" w14:textId="77777777" w:rsidR="000A40B0" w:rsidRPr="00C1034E" w:rsidRDefault="000A40B0" w:rsidP="001D7AB3">
            <w:pPr>
              <w:pStyle w:val="BlockText"/>
              <w:ind w:left="975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506" w:type="dxa"/>
            <w:gridSpan w:val="2"/>
            <w:shd w:val="clear" w:color="auto" w:fill="auto"/>
            <w:vAlign w:val="bottom"/>
          </w:tcPr>
          <w:p w14:paraId="23697C02" w14:textId="284B9C58" w:rsidR="000A40B0" w:rsidRPr="00C1034E" w:rsidRDefault="000A40B0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A40B0" w:rsidRPr="00C1034E" w14:paraId="078F4D1E" w14:textId="77777777" w:rsidTr="000A40B0">
        <w:tc>
          <w:tcPr>
            <w:tcW w:w="5850" w:type="dxa"/>
            <w:shd w:val="clear" w:color="auto" w:fill="auto"/>
          </w:tcPr>
          <w:p w14:paraId="12427500" w14:textId="77777777" w:rsidR="000A40B0" w:rsidRPr="00C1034E" w:rsidRDefault="000A40B0" w:rsidP="001D7AB3">
            <w:pPr>
              <w:pStyle w:val="BlockText"/>
              <w:ind w:left="975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689DBDEE" w14:textId="77777777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เงินฝากประจำ</w:t>
            </w:r>
          </w:p>
          <w:p w14:paraId="06DEFB87" w14:textId="77777777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01" w:type="dxa"/>
            <w:vAlign w:val="bottom"/>
          </w:tcPr>
          <w:p w14:paraId="33642B88" w14:textId="77777777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  <w:p w14:paraId="24E6D0CE" w14:textId="77777777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รวม</w:t>
            </w:r>
          </w:p>
          <w:p w14:paraId="45E544DB" w14:textId="77777777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E12D0" w:rsidRPr="005E12D0" w14:paraId="3B865F2D" w14:textId="77777777" w:rsidTr="000A40B0">
        <w:tc>
          <w:tcPr>
            <w:tcW w:w="5850" w:type="dxa"/>
            <w:shd w:val="clear" w:color="auto" w:fill="auto"/>
          </w:tcPr>
          <w:p w14:paraId="2A7280FE" w14:textId="77777777" w:rsidR="005E12D0" w:rsidRPr="005E12D0" w:rsidRDefault="005E12D0" w:rsidP="00DD6059">
            <w:pPr>
              <w:pStyle w:val="BlockText"/>
              <w:ind w:left="1455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10"/>
                <w:szCs w:val="10"/>
                <w:cs/>
                <w:lang w:val="en-GB"/>
              </w:rPr>
            </w:pPr>
          </w:p>
        </w:tc>
        <w:tc>
          <w:tcPr>
            <w:tcW w:w="1805" w:type="dxa"/>
            <w:shd w:val="clear" w:color="auto" w:fill="auto"/>
            <w:vAlign w:val="bottom"/>
          </w:tcPr>
          <w:p w14:paraId="05CB4CF8" w14:textId="77777777" w:rsidR="005E12D0" w:rsidRPr="005E12D0" w:rsidRDefault="005E12D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63547E83" w14:textId="77777777" w:rsidR="005E12D0" w:rsidRPr="005E12D0" w:rsidRDefault="005E12D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A40B0" w:rsidRPr="00C1034E" w14:paraId="6E8D1384" w14:textId="77777777" w:rsidTr="000A40B0">
        <w:tc>
          <w:tcPr>
            <w:tcW w:w="5850" w:type="dxa"/>
            <w:shd w:val="clear" w:color="auto" w:fill="auto"/>
          </w:tcPr>
          <w:p w14:paraId="1F8E3D49" w14:textId="06C12DB9" w:rsidR="000A40B0" w:rsidRPr="00C1034E" w:rsidRDefault="000A40B0" w:rsidP="00DD6059">
            <w:pPr>
              <w:pStyle w:val="BlockText"/>
              <w:ind w:left="1455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570AC8" w:rsidRPr="00C1034E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คำนวณตาม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TAS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101</w:t>
            </w:r>
          </w:p>
        </w:tc>
        <w:tc>
          <w:tcPr>
            <w:tcW w:w="1805" w:type="dxa"/>
            <w:shd w:val="clear" w:color="auto" w:fill="auto"/>
            <w:vAlign w:val="bottom"/>
          </w:tcPr>
          <w:p w14:paraId="5A35F4EF" w14:textId="014F51B1" w:rsidR="000A40B0" w:rsidRPr="00C1034E" w:rsidRDefault="008E3705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3026943" w14:textId="23F796EB" w:rsidR="000A40B0" w:rsidRPr="00C1034E" w:rsidRDefault="008E3705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A40B0" w:rsidRPr="00C1034E" w14:paraId="31B0B6D6" w14:textId="77777777" w:rsidTr="000A40B0">
        <w:tc>
          <w:tcPr>
            <w:tcW w:w="5850" w:type="dxa"/>
            <w:shd w:val="clear" w:color="auto" w:fill="auto"/>
          </w:tcPr>
          <w:p w14:paraId="3532A989" w14:textId="77777777" w:rsidR="000A40B0" w:rsidRPr="00C1034E" w:rsidRDefault="000A40B0" w:rsidP="00DD6059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จำนวนที่ปรับปรุงใหม่ผ่านกำไรสะสมต้นปี</w:t>
            </w:r>
          </w:p>
        </w:tc>
        <w:tc>
          <w:tcPr>
            <w:tcW w:w="1805" w:type="dxa"/>
            <w:shd w:val="clear" w:color="auto" w:fill="auto"/>
          </w:tcPr>
          <w:p w14:paraId="3F9E6853" w14:textId="4164DFEB" w:rsidR="000A40B0" w:rsidRPr="00C1034E" w:rsidRDefault="002A7A04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3B150D6C" w14:textId="51909A26" w:rsidR="000A40B0" w:rsidRPr="00C1034E" w:rsidRDefault="002A7A04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0A40B0" w:rsidRPr="00C1034E" w14:paraId="7D7BD4EE" w14:textId="77777777" w:rsidTr="000A40B0">
        <w:tc>
          <w:tcPr>
            <w:tcW w:w="5850" w:type="dxa"/>
            <w:shd w:val="clear" w:color="auto" w:fill="auto"/>
          </w:tcPr>
          <w:p w14:paraId="6362F7F9" w14:textId="77777777" w:rsidR="000A40B0" w:rsidRPr="00C1034E" w:rsidRDefault="000A40B0" w:rsidP="00DD6059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805" w:type="dxa"/>
            <w:shd w:val="clear" w:color="auto" w:fill="auto"/>
          </w:tcPr>
          <w:p w14:paraId="015A33DD" w14:textId="77777777" w:rsidR="000A40B0" w:rsidRPr="00C1034E" w:rsidRDefault="000A40B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7C8460A0" w14:textId="77777777" w:rsidR="000A40B0" w:rsidRPr="00C1034E" w:rsidRDefault="000A40B0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GB"/>
              </w:rPr>
            </w:pPr>
          </w:p>
        </w:tc>
      </w:tr>
      <w:tr w:rsidR="000A40B0" w:rsidRPr="00C1034E" w14:paraId="2AA8E932" w14:textId="77777777" w:rsidTr="000A40B0">
        <w:tc>
          <w:tcPr>
            <w:tcW w:w="5850" w:type="dxa"/>
            <w:shd w:val="clear" w:color="auto" w:fill="auto"/>
          </w:tcPr>
          <w:p w14:paraId="2AD058D6" w14:textId="773102D7" w:rsidR="005E12D0" w:rsidRDefault="000A40B0" w:rsidP="00DD6059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ค่าเผื่อผลขาดทุน 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="005E12D0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>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คำนวณ</w:t>
            </w:r>
          </w:p>
          <w:p w14:paraId="12A4AF1E" w14:textId="1BBEE07C" w:rsidR="000A40B0" w:rsidRPr="00C1034E" w:rsidRDefault="005E12D0" w:rsidP="00DD6059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  </w:t>
            </w:r>
            <w:r w:rsidR="000A40B0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ตาม </w:t>
            </w:r>
            <w:r w:rsidR="000A40B0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TFRS</w:t>
            </w:r>
            <w:r w:rsidR="000A40B0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9</w:t>
            </w:r>
          </w:p>
        </w:tc>
        <w:tc>
          <w:tcPr>
            <w:tcW w:w="1805" w:type="dxa"/>
            <w:shd w:val="clear" w:color="auto" w:fill="auto"/>
          </w:tcPr>
          <w:p w14:paraId="4C07C007" w14:textId="4C5C0126" w:rsidR="000A40B0" w:rsidRPr="00C1034E" w:rsidRDefault="002A7A04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  <w:tc>
          <w:tcPr>
            <w:tcW w:w="1701" w:type="dxa"/>
            <w:shd w:val="clear" w:color="auto" w:fill="auto"/>
          </w:tcPr>
          <w:p w14:paraId="605EA9E7" w14:textId="53D986D7" w:rsidR="000A40B0" w:rsidRPr="00C1034E" w:rsidRDefault="002A7A04" w:rsidP="001D7AB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</w:p>
        </w:tc>
      </w:tr>
      <w:tr w:rsidR="000A40B0" w:rsidRPr="00C1034E" w14:paraId="5C7B9647" w14:textId="77777777" w:rsidTr="000A40B0">
        <w:tc>
          <w:tcPr>
            <w:tcW w:w="5850" w:type="dxa"/>
            <w:shd w:val="clear" w:color="auto" w:fill="auto"/>
            <w:vAlign w:val="center"/>
          </w:tcPr>
          <w:p w14:paraId="2D299990" w14:textId="77777777" w:rsidR="000A40B0" w:rsidRPr="00C1034E" w:rsidRDefault="000A40B0" w:rsidP="00DD6059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กลับรายการค่าเผื่อผลขาดทุนด้านเครดิต</w:t>
            </w:r>
          </w:p>
        </w:tc>
        <w:tc>
          <w:tcPr>
            <w:tcW w:w="1805" w:type="dxa"/>
            <w:shd w:val="clear" w:color="auto" w:fill="auto"/>
          </w:tcPr>
          <w:p w14:paraId="2B12E676" w14:textId="1C603BAE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0F2012BD" w14:textId="12510C04" w:rsidR="000A40B0" w:rsidRPr="00C1034E" w:rsidRDefault="000A40B0" w:rsidP="001D7AB3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0A40B0" w:rsidRPr="00C1034E" w14:paraId="4BD51854" w14:textId="77777777" w:rsidTr="000A40B0">
        <w:trPr>
          <w:trHeight w:val="58"/>
        </w:trPr>
        <w:tc>
          <w:tcPr>
            <w:tcW w:w="5850" w:type="dxa"/>
            <w:shd w:val="clear" w:color="auto" w:fill="auto"/>
          </w:tcPr>
          <w:p w14:paraId="0C4115C9" w14:textId="6FB9D5D3" w:rsidR="000A40B0" w:rsidRPr="00C1034E" w:rsidRDefault="000A40B0" w:rsidP="00DD6059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05" w:type="dxa"/>
            <w:shd w:val="clear" w:color="auto" w:fill="auto"/>
          </w:tcPr>
          <w:p w14:paraId="55980C87" w14:textId="720984B5" w:rsidR="000A40B0" w:rsidRPr="00C1034E" w:rsidRDefault="002A7A04" w:rsidP="00EA533E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1701" w:type="dxa"/>
            <w:shd w:val="clear" w:color="auto" w:fill="auto"/>
          </w:tcPr>
          <w:p w14:paraId="452587BC" w14:textId="75D61795" w:rsidR="000A40B0" w:rsidRPr="00C1034E" w:rsidRDefault="002A7A04" w:rsidP="00EA533E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</w:tr>
    </w:tbl>
    <w:p w14:paraId="44C7E4E4" w14:textId="77777777" w:rsidR="00B57367" w:rsidRPr="00C1034E" w:rsidRDefault="00B57367" w:rsidP="00A156CD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D0DDCE" w14:textId="5DCACB75" w:rsidR="00DB4E86" w:rsidRPr="00C1034E" w:rsidRDefault="00DB4E86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3C174F39" w14:textId="77777777" w:rsidR="00437A77" w:rsidRPr="00C1034E" w:rsidRDefault="00437A77" w:rsidP="00A156CD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471572" w14:textId="6E25FBB7" w:rsidR="00437A77" w:rsidRPr="00C1034E" w:rsidRDefault="002A7A04" w:rsidP="00A156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30EAB26" w14:textId="77777777" w:rsidR="00437A77" w:rsidRPr="00C1034E" w:rsidRDefault="00437A77" w:rsidP="00A156CD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4C8D0DC" w14:textId="446F755A" w:rsidR="00437A77" w:rsidRPr="00C1034E" w:rsidRDefault="002A7A04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7014BBB" w14:textId="77777777" w:rsidR="00437A77" w:rsidRPr="00C1034E" w:rsidRDefault="00437A77" w:rsidP="00A156CD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07C32D8A" w14:textId="2D4909B5" w:rsidR="00437A77" w:rsidRPr="00C1034E" w:rsidRDefault="002A7A04" w:rsidP="00E37BCD">
      <w:pPr>
        <w:ind w:left="1560" w:hanging="4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ความเสี่ยงด้านเครดิต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1A90DC98" w14:textId="77777777" w:rsidR="00DB4E86" w:rsidRPr="00C1034E" w:rsidRDefault="00DB4E86" w:rsidP="00DB4E86">
      <w:pPr>
        <w:ind w:left="1980" w:hanging="45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6BF51C29" w14:textId="05654EE8" w:rsidR="00DB4E86" w:rsidRPr="00C1034E" w:rsidRDefault="00DB4E86" w:rsidP="00DB4E86">
      <w:pPr>
        <w:ind w:left="1980" w:hanging="45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การด้อยค่าของสินทรัพย์ทางการเงิน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35463958" w14:textId="77777777" w:rsidR="00DB4E86" w:rsidRPr="00C1034E" w:rsidRDefault="00DB4E86" w:rsidP="00DB4E86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212C6E6" w14:textId="77777777" w:rsidR="00DB4E86" w:rsidRPr="00C1034E" w:rsidRDefault="00DB4E86" w:rsidP="00570AC8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เงินลงทุนในตราสารหนี้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1A23A8C" w14:textId="77777777" w:rsidR="00DB4E86" w:rsidRPr="00C1034E" w:rsidRDefault="00DB4E86" w:rsidP="00570AC8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123C981" w14:textId="4B106915" w:rsidR="00113405" w:rsidRPr="00C1034E" w:rsidRDefault="00113405" w:rsidP="00570AC8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ค่าเผื่อผลขาดทุนด้านเครดิตที่คาดว่าจะเกิดขึ้นสำหรับ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ตราสารหนี้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ที่วัดมูลค่าด้วยราคาทุนตัดจำหน่าย </w:t>
      </w:r>
      <w:r w:rsidR="00570AC8"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โดยเปิดเผยแยกตามขั้นความเสี่ยงมีดังนี้</w:t>
      </w:r>
    </w:p>
    <w:p w14:paraId="14F64025" w14:textId="77777777" w:rsidR="00113405" w:rsidRPr="00C1034E" w:rsidRDefault="00113405" w:rsidP="00570AC8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tbl>
      <w:tblPr>
        <w:tblStyle w:val="TableGrid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295"/>
        <w:gridCol w:w="1584"/>
        <w:gridCol w:w="1590"/>
        <w:gridCol w:w="1161"/>
      </w:tblGrid>
      <w:tr w:rsidR="00D67ECE" w:rsidRPr="00C1034E" w14:paraId="728269C4" w14:textId="77777777" w:rsidTr="00DD6059">
        <w:tc>
          <w:tcPr>
            <w:tcW w:w="3828" w:type="dxa"/>
            <w:vAlign w:val="bottom"/>
          </w:tcPr>
          <w:p w14:paraId="7A5A4FC4" w14:textId="77777777" w:rsidR="00B57367" w:rsidRPr="00C1034E" w:rsidRDefault="00B57367" w:rsidP="00E37BCD">
            <w:pPr>
              <w:ind w:left="967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30" w:type="dxa"/>
            <w:gridSpan w:val="4"/>
            <w:vAlign w:val="bottom"/>
          </w:tcPr>
          <w:p w14:paraId="75B316E6" w14:textId="76DDA71C" w:rsidR="00B57367" w:rsidRPr="00C1034E" w:rsidRDefault="00B57367" w:rsidP="00E37B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D67ECE" w:rsidRPr="00C1034E" w14:paraId="4838DFC6" w14:textId="1C46A6B7" w:rsidTr="00DD6059">
        <w:tc>
          <w:tcPr>
            <w:tcW w:w="3828" w:type="dxa"/>
            <w:vAlign w:val="bottom"/>
          </w:tcPr>
          <w:p w14:paraId="46077C98" w14:textId="77777777" w:rsidR="00B57367" w:rsidRPr="00C1034E" w:rsidRDefault="00B57367" w:rsidP="00E37BCD">
            <w:pPr>
              <w:ind w:left="967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30" w:type="dxa"/>
            <w:gridSpan w:val="4"/>
            <w:vAlign w:val="bottom"/>
          </w:tcPr>
          <w:p w14:paraId="5D766E7B" w14:textId="1906911C" w:rsidR="00B57367" w:rsidRPr="00C1034E" w:rsidRDefault="00B57367" w:rsidP="00E37B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พ.ศ.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2563</w:t>
            </w:r>
          </w:p>
        </w:tc>
      </w:tr>
      <w:tr w:rsidR="00D67ECE" w:rsidRPr="00C1034E" w14:paraId="72DE12AE" w14:textId="237940C6" w:rsidTr="00DD6059">
        <w:tc>
          <w:tcPr>
            <w:tcW w:w="3828" w:type="dxa"/>
            <w:vAlign w:val="bottom"/>
          </w:tcPr>
          <w:p w14:paraId="48ED97E7" w14:textId="77777777" w:rsidR="00B57367" w:rsidRPr="00C1034E" w:rsidRDefault="00B57367" w:rsidP="00E37BCD">
            <w:pPr>
              <w:ind w:left="967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5DD8EE76" w14:textId="54FD26C3" w:rsidR="00B57367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ผลขาดทุนด้านเครดิตที่คาดว่าจะเกิดขึ้นภายใน</w:t>
            </w:r>
            <w:r w:rsidR="00E37BCD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rtl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584" w:type="dxa"/>
            <w:vAlign w:val="bottom"/>
          </w:tcPr>
          <w:p w14:paraId="5661C9AF" w14:textId="77777777" w:rsidR="00E37BCD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ผลขาดทุนด้านเครดิต</w:t>
            </w:r>
          </w:p>
          <w:p w14:paraId="50034C3E" w14:textId="4B3549EC" w:rsidR="00E37BCD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ที่คาดว่าจะเกิดขึ้นตลอดอายุสัญญา</w:t>
            </w:r>
          </w:p>
          <w:p w14:paraId="23F03DA9" w14:textId="77777777" w:rsidR="00E37BCD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แต่ยังไม่</w:t>
            </w:r>
          </w:p>
          <w:p w14:paraId="6A522B11" w14:textId="69499F9D" w:rsidR="00B57367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เกิ</w:t>
            </w:r>
            <w:r w:rsidR="00E37BCD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ด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590" w:type="dxa"/>
            <w:vAlign w:val="bottom"/>
          </w:tcPr>
          <w:p w14:paraId="059C459E" w14:textId="77777777" w:rsidR="00E37BCD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6D4B0A7B" w14:textId="487D2FB6" w:rsidR="00B57367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และเกิดการด้อยค่า</w:t>
            </w:r>
          </w:p>
        </w:tc>
        <w:tc>
          <w:tcPr>
            <w:tcW w:w="1161" w:type="dxa"/>
            <w:vAlign w:val="bottom"/>
          </w:tcPr>
          <w:p w14:paraId="7DB6A878" w14:textId="54CCA811" w:rsidR="00B57367" w:rsidRPr="00C1034E" w:rsidRDefault="00B57367" w:rsidP="00E37B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6F1B91" w:rsidRPr="00C1034E" w14:paraId="3A25B87C" w14:textId="6369FACE" w:rsidTr="00DD6059">
        <w:tc>
          <w:tcPr>
            <w:tcW w:w="3828" w:type="dxa"/>
            <w:vAlign w:val="bottom"/>
          </w:tcPr>
          <w:p w14:paraId="4C7FA31B" w14:textId="77777777" w:rsidR="006F1B91" w:rsidRPr="00C1034E" w:rsidRDefault="006F1B91" w:rsidP="00E37BCD">
            <w:pPr>
              <w:ind w:left="967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57A1336D" w14:textId="7ACA02F3" w:rsidR="006F1B91" w:rsidRPr="00C1034E" w:rsidRDefault="006F1B91" w:rsidP="00E37B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14:paraId="5E3EB6A9" w14:textId="633F522C" w:rsidR="006F1B91" w:rsidRPr="00C1034E" w:rsidRDefault="006F1B91" w:rsidP="00E37B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90" w:type="dxa"/>
            <w:vAlign w:val="bottom"/>
          </w:tcPr>
          <w:p w14:paraId="26F257F9" w14:textId="23E9BE70" w:rsidR="006F1B91" w:rsidRPr="00C1034E" w:rsidRDefault="006F1B91" w:rsidP="00E37B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61" w:type="dxa"/>
            <w:vAlign w:val="bottom"/>
          </w:tcPr>
          <w:p w14:paraId="73C78A5F" w14:textId="3E9D6A36" w:rsidR="006F1B91" w:rsidRPr="00C1034E" w:rsidRDefault="006F1B91" w:rsidP="00E37B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6F1B91" w:rsidRPr="00C1034E" w14:paraId="7890BB5C" w14:textId="49146109" w:rsidTr="00DD6059">
        <w:tc>
          <w:tcPr>
            <w:tcW w:w="3828" w:type="dxa"/>
            <w:vAlign w:val="bottom"/>
          </w:tcPr>
          <w:p w14:paraId="54233C65" w14:textId="77777777" w:rsidR="006F1B91" w:rsidRPr="00C1034E" w:rsidRDefault="006F1B91" w:rsidP="00E37BCD">
            <w:pPr>
              <w:ind w:left="967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5" w:type="dxa"/>
            <w:vAlign w:val="bottom"/>
          </w:tcPr>
          <w:p w14:paraId="66D0D63E" w14:textId="77777777" w:rsidR="006F1B91" w:rsidRPr="00C1034E" w:rsidRDefault="006F1B91" w:rsidP="00E37B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vAlign w:val="bottom"/>
          </w:tcPr>
          <w:p w14:paraId="74B7E369" w14:textId="77777777" w:rsidR="006F1B91" w:rsidRPr="00C1034E" w:rsidRDefault="006F1B91" w:rsidP="00E37B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590" w:type="dxa"/>
            <w:vAlign w:val="bottom"/>
          </w:tcPr>
          <w:p w14:paraId="4D9C19A5" w14:textId="77777777" w:rsidR="006F1B91" w:rsidRPr="00C1034E" w:rsidRDefault="006F1B91" w:rsidP="00E37B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161" w:type="dxa"/>
            <w:vAlign w:val="bottom"/>
          </w:tcPr>
          <w:p w14:paraId="2DDB804B" w14:textId="77777777" w:rsidR="006F1B91" w:rsidRPr="00C1034E" w:rsidRDefault="006F1B91" w:rsidP="00E37B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6F1B91" w:rsidRPr="00C1034E" w14:paraId="60DA471A" w14:textId="58D597E8" w:rsidTr="00DD6059">
        <w:tc>
          <w:tcPr>
            <w:tcW w:w="3828" w:type="dxa"/>
            <w:vAlign w:val="bottom"/>
          </w:tcPr>
          <w:p w14:paraId="6370B241" w14:textId="1366753E" w:rsidR="006F1B91" w:rsidRPr="00C1034E" w:rsidRDefault="006F1B91" w:rsidP="00DD6059">
            <w:pPr>
              <w:ind w:left="1740" w:hanging="180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95" w:type="dxa"/>
            <w:vAlign w:val="bottom"/>
          </w:tcPr>
          <w:p w14:paraId="75734EF0" w14:textId="7FC1E2D2" w:rsidR="006F1B91" w:rsidRPr="00C1034E" w:rsidRDefault="006F1B91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584" w:type="dxa"/>
            <w:vAlign w:val="bottom"/>
          </w:tcPr>
          <w:p w14:paraId="63A83988" w14:textId="13AD7082" w:rsidR="006F1B91" w:rsidRPr="00C1034E" w:rsidRDefault="006F1B91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590" w:type="dxa"/>
            <w:vAlign w:val="bottom"/>
          </w:tcPr>
          <w:p w14:paraId="47B4096C" w14:textId="24094BCB" w:rsidR="006F1B91" w:rsidRPr="00C1034E" w:rsidRDefault="006F1B91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161" w:type="dxa"/>
            <w:vAlign w:val="bottom"/>
          </w:tcPr>
          <w:p w14:paraId="1531973F" w14:textId="74600E16" w:rsidR="006F1B91" w:rsidRPr="00C1034E" w:rsidRDefault="006F1B91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</w:tr>
      <w:tr w:rsidR="00945EC7" w:rsidRPr="00C1034E" w14:paraId="6F8FE24B" w14:textId="2A83F7F2" w:rsidTr="00DD6059">
        <w:tc>
          <w:tcPr>
            <w:tcW w:w="3828" w:type="dxa"/>
            <w:vAlign w:val="bottom"/>
          </w:tcPr>
          <w:p w14:paraId="30E6AC9A" w14:textId="24F3C882" w:rsidR="00945EC7" w:rsidRPr="00C1034E" w:rsidRDefault="00945EC7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5" w:type="dxa"/>
            <w:vAlign w:val="bottom"/>
          </w:tcPr>
          <w:p w14:paraId="1C7868F6" w14:textId="2260C370" w:rsidR="00945EC7" w:rsidRPr="00C1034E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38</w:t>
            </w:r>
          </w:p>
        </w:tc>
        <w:tc>
          <w:tcPr>
            <w:tcW w:w="1584" w:type="dxa"/>
            <w:vAlign w:val="bottom"/>
          </w:tcPr>
          <w:p w14:paraId="525F771D" w14:textId="5B56FFEE" w:rsidR="00945EC7" w:rsidRPr="00C1034E" w:rsidRDefault="00945EC7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rtl/>
              </w:rPr>
              <w:t>-</w:t>
            </w:r>
          </w:p>
        </w:tc>
        <w:tc>
          <w:tcPr>
            <w:tcW w:w="1590" w:type="dxa"/>
            <w:vAlign w:val="bottom"/>
          </w:tcPr>
          <w:p w14:paraId="336973E5" w14:textId="33A5347D" w:rsidR="00945EC7" w:rsidRPr="00C1034E" w:rsidRDefault="00945EC7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rtl/>
              </w:rPr>
              <w:t>-</w:t>
            </w:r>
          </w:p>
        </w:tc>
        <w:tc>
          <w:tcPr>
            <w:tcW w:w="1161" w:type="dxa"/>
            <w:vAlign w:val="bottom"/>
          </w:tcPr>
          <w:p w14:paraId="23CBD143" w14:textId="4437ABDC" w:rsidR="00945EC7" w:rsidRPr="00C1034E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38</w:t>
            </w:r>
          </w:p>
        </w:tc>
      </w:tr>
      <w:tr w:rsidR="002A7A04" w:rsidRPr="00C1034E" w14:paraId="5DCCFF14" w14:textId="77777777" w:rsidTr="00DD6059">
        <w:tc>
          <w:tcPr>
            <w:tcW w:w="3828" w:type="dxa"/>
            <w:vAlign w:val="bottom"/>
          </w:tcPr>
          <w:p w14:paraId="5B33B6E5" w14:textId="5730A076" w:rsidR="002A7A04" w:rsidRPr="00C1034E" w:rsidRDefault="002A7A04" w:rsidP="002A7A04">
            <w:pPr>
              <w:ind w:left="1601" w:hanging="41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การเปลี่ยนแปลงที่เกิดจากการ</w:t>
            </w:r>
          </w:p>
        </w:tc>
        <w:tc>
          <w:tcPr>
            <w:tcW w:w="1295" w:type="dxa"/>
            <w:vAlign w:val="bottom"/>
          </w:tcPr>
          <w:p w14:paraId="69FC656D" w14:textId="77777777" w:rsidR="002A7A04" w:rsidRPr="002A7A04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2CBF891" w14:textId="77777777" w:rsidR="002A7A04" w:rsidRPr="00C1034E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590" w:type="dxa"/>
            <w:vAlign w:val="bottom"/>
          </w:tcPr>
          <w:p w14:paraId="360B90B8" w14:textId="77777777" w:rsidR="002A7A04" w:rsidRPr="00C1034E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161" w:type="dxa"/>
            <w:vAlign w:val="bottom"/>
          </w:tcPr>
          <w:p w14:paraId="74BBA59A" w14:textId="77777777" w:rsidR="002A7A04" w:rsidRPr="002A7A04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2A7A04" w:rsidRPr="00C1034E" w14:paraId="4F7CE22F" w14:textId="33C2EB18" w:rsidTr="002A7A04">
        <w:tc>
          <w:tcPr>
            <w:tcW w:w="3828" w:type="dxa"/>
            <w:vAlign w:val="bottom"/>
          </w:tcPr>
          <w:p w14:paraId="1E3D44B0" w14:textId="3880EBA9" w:rsidR="002A7A04" w:rsidRPr="00C1034E" w:rsidRDefault="002A7A04" w:rsidP="002A7A04">
            <w:pPr>
              <w:ind w:left="1601" w:hanging="41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>วัดมูลค่าค่าเผื่อผลขาดทุนใหม่</w:t>
            </w:r>
          </w:p>
        </w:tc>
        <w:tc>
          <w:tcPr>
            <w:tcW w:w="1295" w:type="dxa"/>
          </w:tcPr>
          <w:p w14:paraId="2F80CDDC" w14:textId="1BEF2462" w:rsidR="002A7A04" w:rsidRPr="002A7A04" w:rsidRDefault="002A7A04" w:rsidP="002A7A04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(4)</w:t>
            </w:r>
          </w:p>
        </w:tc>
        <w:tc>
          <w:tcPr>
            <w:tcW w:w="1584" w:type="dxa"/>
          </w:tcPr>
          <w:p w14:paraId="7B66340E" w14:textId="5FA40E10" w:rsidR="002A7A04" w:rsidRPr="002A7A04" w:rsidRDefault="002A7A04" w:rsidP="002A7A04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590" w:type="dxa"/>
          </w:tcPr>
          <w:p w14:paraId="1AE7F3B3" w14:textId="5C2E8DD4" w:rsidR="002A7A04" w:rsidRPr="002A7A04" w:rsidRDefault="002A7A04" w:rsidP="002A7A04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61" w:type="dxa"/>
          </w:tcPr>
          <w:p w14:paraId="57C1CA5D" w14:textId="0DF241E9" w:rsidR="002A7A04" w:rsidRPr="002A7A04" w:rsidRDefault="002A7A04" w:rsidP="002A7A04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>(4)</w:t>
            </w:r>
          </w:p>
        </w:tc>
      </w:tr>
      <w:tr w:rsidR="00945EC7" w:rsidRPr="00C1034E" w14:paraId="728D475E" w14:textId="2D26E1DD" w:rsidTr="00DD6059">
        <w:tc>
          <w:tcPr>
            <w:tcW w:w="3828" w:type="dxa"/>
            <w:vAlign w:val="bottom"/>
          </w:tcPr>
          <w:p w14:paraId="0121DC24" w14:textId="7415798A" w:rsidR="00945EC7" w:rsidRPr="00C1034E" w:rsidRDefault="00945EC7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pacing w:val="-6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</w:rPr>
              <w:t xml:space="preserve"> ธันวาคม พ.ศ.</w:t>
            </w:r>
            <w:r w:rsidR="00DD6059"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5" w:type="dxa"/>
            <w:vAlign w:val="bottom"/>
          </w:tcPr>
          <w:p w14:paraId="0B06F02D" w14:textId="74460DA7" w:rsidR="00945EC7" w:rsidRPr="00C1034E" w:rsidRDefault="002A7A04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34</w:t>
            </w:r>
          </w:p>
        </w:tc>
        <w:tc>
          <w:tcPr>
            <w:tcW w:w="1584" w:type="dxa"/>
            <w:vAlign w:val="bottom"/>
          </w:tcPr>
          <w:p w14:paraId="2438B070" w14:textId="0362544F" w:rsidR="00945EC7" w:rsidRPr="00C1034E" w:rsidRDefault="00945EC7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rtl/>
              </w:rPr>
              <w:t>-</w:t>
            </w:r>
          </w:p>
        </w:tc>
        <w:tc>
          <w:tcPr>
            <w:tcW w:w="1590" w:type="dxa"/>
            <w:vAlign w:val="bottom"/>
          </w:tcPr>
          <w:p w14:paraId="2DD57F9C" w14:textId="11332C16" w:rsidR="00945EC7" w:rsidRPr="00C1034E" w:rsidRDefault="00C36547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rtl/>
              </w:rPr>
              <w:t>-</w:t>
            </w:r>
          </w:p>
        </w:tc>
        <w:tc>
          <w:tcPr>
            <w:tcW w:w="1161" w:type="dxa"/>
            <w:vAlign w:val="bottom"/>
          </w:tcPr>
          <w:p w14:paraId="47B39AE6" w14:textId="4E2051F0" w:rsidR="00945EC7" w:rsidRPr="00C1034E" w:rsidRDefault="002A7A04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2"/>
                <w:szCs w:val="22"/>
                <w:lang w:val="en-GB"/>
              </w:rPr>
              <w:t>34</w:t>
            </w:r>
          </w:p>
        </w:tc>
      </w:tr>
    </w:tbl>
    <w:p w14:paraId="30F7D27B" w14:textId="282F8924" w:rsidR="00113405" w:rsidRPr="00C1034E" w:rsidRDefault="00113405" w:rsidP="00DD6059">
      <w:pPr>
        <w:ind w:left="1080" w:firstLine="593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tbl>
      <w:tblPr>
        <w:tblStyle w:val="TableGrid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295"/>
        <w:gridCol w:w="1584"/>
        <w:gridCol w:w="1590"/>
        <w:gridCol w:w="1161"/>
      </w:tblGrid>
      <w:tr w:rsidR="00E37BCD" w:rsidRPr="00C1034E" w14:paraId="731202D4" w14:textId="77777777" w:rsidTr="00DD6059">
        <w:tc>
          <w:tcPr>
            <w:tcW w:w="3828" w:type="dxa"/>
            <w:vAlign w:val="bottom"/>
          </w:tcPr>
          <w:p w14:paraId="0549C144" w14:textId="77777777" w:rsidR="00E37BCD" w:rsidRPr="00C1034E" w:rsidRDefault="00E37BCD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30" w:type="dxa"/>
            <w:gridSpan w:val="4"/>
            <w:vAlign w:val="bottom"/>
          </w:tcPr>
          <w:p w14:paraId="79880AC4" w14:textId="6BF35870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37BCD" w:rsidRPr="00C1034E" w14:paraId="4A922A23" w14:textId="77777777" w:rsidTr="00DD6059">
        <w:tc>
          <w:tcPr>
            <w:tcW w:w="3828" w:type="dxa"/>
            <w:vAlign w:val="bottom"/>
          </w:tcPr>
          <w:p w14:paraId="15036226" w14:textId="77777777" w:rsidR="00E37BCD" w:rsidRPr="00C1034E" w:rsidRDefault="00E37BCD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630" w:type="dxa"/>
            <w:gridSpan w:val="4"/>
            <w:vAlign w:val="bottom"/>
          </w:tcPr>
          <w:p w14:paraId="3DD90B45" w14:textId="3CEAA586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พ.ศ.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 w:bidi="th-TH"/>
              </w:rPr>
              <w:t>3</w:t>
            </w:r>
          </w:p>
        </w:tc>
      </w:tr>
      <w:tr w:rsidR="00DD6059" w:rsidRPr="00C1034E" w14:paraId="33C173E1" w14:textId="77777777" w:rsidTr="00DD6059">
        <w:tc>
          <w:tcPr>
            <w:tcW w:w="3828" w:type="dxa"/>
            <w:vAlign w:val="bottom"/>
          </w:tcPr>
          <w:p w14:paraId="646752E9" w14:textId="77777777" w:rsidR="00DD6059" w:rsidRPr="00C1034E" w:rsidRDefault="00DD6059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6AE49872" w14:textId="75E71801" w:rsidR="00DD6059" w:rsidRPr="00C1034E" w:rsidRDefault="00DD6059" w:rsidP="002A7A04">
            <w:pPr>
              <w:ind w:right="-72" w:firstLine="20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2"/>
                <w:szCs w:val="22"/>
                <w:cs/>
              </w:rPr>
              <w:t>ผลขาดทุนด้าน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เครดิตที่คาดว่าจะเกิดขึ้นภายใน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rtl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12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584" w:type="dxa"/>
            <w:vAlign w:val="bottom"/>
          </w:tcPr>
          <w:p w14:paraId="70E4DAC8" w14:textId="77777777" w:rsidR="00DD6059" w:rsidRPr="00C1034E" w:rsidRDefault="00DD6059" w:rsidP="00DD6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ผลขาดทุนด้านเครดิต</w:t>
            </w:r>
          </w:p>
          <w:p w14:paraId="16AA2E75" w14:textId="77777777" w:rsidR="00DD6059" w:rsidRPr="00C1034E" w:rsidRDefault="00DD6059" w:rsidP="00DD6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ที่คาดว่าจะเกิดขึ้นตลอดอายุสัญญา</w:t>
            </w:r>
          </w:p>
          <w:p w14:paraId="19C50577" w14:textId="77777777" w:rsidR="00DD6059" w:rsidRPr="00C1034E" w:rsidRDefault="00DD6059" w:rsidP="00DD60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แต่ยังไม่</w:t>
            </w:r>
          </w:p>
          <w:p w14:paraId="6796D3E6" w14:textId="366F5A3B" w:rsidR="00DD6059" w:rsidRPr="00C1034E" w:rsidRDefault="00DD6059" w:rsidP="002A7A04">
            <w:pPr>
              <w:ind w:right="-72" w:hanging="1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เกิ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ด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590" w:type="dxa"/>
            <w:vAlign w:val="bottom"/>
          </w:tcPr>
          <w:p w14:paraId="43748239" w14:textId="77777777" w:rsidR="00DD6059" w:rsidRPr="00C1034E" w:rsidRDefault="00DD6059" w:rsidP="002A7A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1EC13E24" w14:textId="67B4958D" w:rsidR="00DD6059" w:rsidRPr="00C1034E" w:rsidRDefault="00DD6059" w:rsidP="002A7A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และเกิดการด้อยค่า</w:t>
            </w:r>
          </w:p>
        </w:tc>
        <w:tc>
          <w:tcPr>
            <w:tcW w:w="1161" w:type="dxa"/>
            <w:vAlign w:val="bottom"/>
          </w:tcPr>
          <w:p w14:paraId="7679A525" w14:textId="7124C1EA" w:rsidR="00DD6059" w:rsidRPr="00C1034E" w:rsidRDefault="00DD6059" w:rsidP="00DD6059">
            <w:pPr>
              <w:ind w:right="-72" w:firstLine="5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รวม</w:t>
            </w:r>
          </w:p>
        </w:tc>
      </w:tr>
      <w:tr w:rsidR="00E37BCD" w:rsidRPr="00C1034E" w14:paraId="7D07F819" w14:textId="77777777" w:rsidTr="00DD6059">
        <w:tc>
          <w:tcPr>
            <w:tcW w:w="3828" w:type="dxa"/>
            <w:vAlign w:val="bottom"/>
          </w:tcPr>
          <w:p w14:paraId="1F8746E6" w14:textId="77777777" w:rsidR="00E37BCD" w:rsidRPr="00C1034E" w:rsidRDefault="00E37BCD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23B795F6" w14:textId="77777777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84" w:type="dxa"/>
            <w:vAlign w:val="bottom"/>
          </w:tcPr>
          <w:p w14:paraId="5500BEE1" w14:textId="77777777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590" w:type="dxa"/>
            <w:vAlign w:val="bottom"/>
          </w:tcPr>
          <w:p w14:paraId="18A7A6A4" w14:textId="77777777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  <w:tc>
          <w:tcPr>
            <w:tcW w:w="1161" w:type="dxa"/>
            <w:vAlign w:val="bottom"/>
          </w:tcPr>
          <w:p w14:paraId="72B0A071" w14:textId="77777777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บาท</w:t>
            </w:r>
          </w:p>
        </w:tc>
      </w:tr>
      <w:tr w:rsidR="00E37BCD" w:rsidRPr="00C1034E" w14:paraId="0AB496D5" w14:textId="77777777" w:rsidTr="00DD6059">
        <w:tc>
          <w:tcPr>
            <w:tcW w:w="3828" w:type="dxa"/>
            <w:vAlign w:val="bottom"/>
          </w:tcPr>
          <w:p w14:paraId="35C5CA66" w14:textId="77777777" w:rsidR="00E37BCD" w:rsidRPr="00C1034E" w:rsidRDefault="00E37BCD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295" w:type="dxa"/>
            <w:vAlign w:val="bottom"/>
          </w:tcPr>
          <w:p w14:paraId="7FF27382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584" w:type="dxa"/>
            <w:vAlign w:val="bottom"/>
          </w:tcPr>
          <w:p w14:paraId="134634DF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590" w:type="dxa"/>
            <w:vAlign w:val="bottom"/>
          </w:tcPr>
          <w:p w14:paraId="0766FF32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  <w:tc>
          <w:tcPr>
            <w:tcW w:w="1161" w:type="dxa"/>
            <w:vAlign w:val="bottom"/>
          </w:tcPr>
          <w:p w14:paraId="1558CCC6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</w:rPr>
            </w:pPr>
          </w:p>
        </w:tc>
      </w:tr>
      <w:tr w:rsidR="00E37BCD" w:rsidRPr="00C1034E" w14:paraId="193C9ECC" w14:textId="77777777" w:rsidTr="00DD6059">
        <w:tc>
          <w:tcPr>
            <w:tcW w:w="3828" w:type="dxa"/>
            <w:vAlign w:val="bottom"/>
          </w:tcPr>
          <w:p w14:paraId="3FE89D83" w14:textId="5E829E75" w:rsidR="00E37BCD" w:rsidRPr="00C1034E" w:rsidRDefault="00E37BCD" w:rsidP="00DD6059">
            <w:pPr>
              <w:ind w:left="1734" w:hanging="14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ตราสารหนี้ที่วัดมูลค่าด้วย</w:t>
            </w:r>
            <w:r w:rsidR="00DD6059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295" w:type="dxa"/>
            <w:vAlign w:val="bottom"/>
          </w:tcPr>
          <w:p w14:paraId="59EF8ED8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584" w:type="dxa"/>
            <w:vAlign w:val="bottom"/>
          </w:tcPr>
          <w:p w14:paraId="5647CFA8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590" w:type="dxa"/>
            <w:vAlign w:val="bottom"/>
          </w:tcPr>
          <w:p w14:paraId="1BF63C0C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  <w:tc>
          <w:tcPr>
            <w:tcW w:w="1161" w:type="dxa"/>
            <w:vAlign w:val="bottom"/>
          </w:tcPr>
          <w:p w14:paraId="506A4DEF" w14:textId="77777777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</w:p>
        </w:tc>
      </w:tr>
      <w:tr w:rsidR="00E37BCD" w:rsidRPr="00C1034E" w14:paraId="26C659CF" w14:textId="77777777" w:rsidTr="00DD6059">
        <w:tc>
          <w:tcPr>
            <w:tcW w:w="3828" w:type="dxa"/>
            <w:vAlign w:val="bottom"/>
          </w:tcPr>
          <w:p w14:paraId="45A4AAD6" w14:textId="0352902F" w:rsidR="00E37BCD" w:rsidRPr="00C1034E" w:rsidRDefault="00E37BCD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5" w:type="dxa"/>
            <w:vAlign w:val="bottom"/>
          </w:tcPr>
          <w:p w14:paraId="593AAC75" w14:textId="15C53146" w:rsidR="00E37BCD" w:rsidRPr="00C1034E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12</w:t>
            </w:r>
          </w:p>
        </w:tc>
        <w:tc>
          <w:tcPr>
            <w:tcW w:w="1584" w:type="dxa"/>
            <w:vAlign w:val="bottom"/>
          </w:tcPr>
          <w:p w14:paraId="3AF6E0BE" w14:textId="17E5FB0A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90" w:type="dxa"/>
            <w:vAlign w:val="bottom"/>
          </w:tcPr>
          <w:p w14:paraId="2C18A381" w14:textId="6CDC69F9" w:rsidR="00E37BCD" w:rsidRPr="00C1034E" w:rsidRDefault="00E37BCD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161" w:type="dxa"/>
            <w:vAlign w:val="bottom"/>
          </w:tcPr>
          <w:p w14:paraId="48455478" w14:textId="23AD7190" w:rsidR="00E37BCD" w:rsidRPr="00C1034E" w:rsidRDefault="002A7A04" w:rsidP="00DD6059">
            <w:pP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12</w:t>
            </w:r>
          </w:p>
        </w:tc>
      </w:tr>
      <w:tr w:rsidR="00E37BCD" w:rsidRPr="00C1034E" w14:paraId="339D2521" w14:textId="77777777" w:rsidTr="00DD6059">
        <w:tc>
          <w:tcPr>
            <w:tcW w:w="3828" w:type="dxa"/>
            <w:vAlign w:val="bottom"/>
          </w:tcPr>
          <w:p w14:paraId="43C8C97B" w14:textId="2A301C01" w:rsidR="00E37BCD" w:rsidRPr="00C1034E" w:rsidRDefault="00E37BCD" w:rsidP="00DD6059">
            <w:pPr>
              <w:ind w:left="1734" w:hanging="174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95" w:type="dxa"/>
            <w:vAlign w:val="bottom"/>
          </w:tcPr>
          <w:p w14:paraId="08E643C9" w14:textId="493162B1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04C3302B" w14:textId="2A84CB4F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90" w:type="dxa"/>
            <w:vAlign w:val="bottom"/>
          </w:tcPr>
          <w:p w14:paraId="4F1B934C" w14:textId="43786B58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161" w:type="dxa"/>
            <w:vAlign w:val="bottom"/>
          </w:tcPr>
          <w:p w14:paraId="6FEEB4DB" w14:textId="5EBF8638" w:rsidR="00E37BCD" w:rsidRPr="00C1034E" w:rsidRDefault="00E37BCD" w:rsidP="00DD6059">
            <w:pPr>
              <w:pBdr>
                <w:bottom w:val="sing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E37BCD" w:rsidRPr="00C1034E" w14:paraId="509258E8" w14:textId="77777777" w:rsidTr="00DD6059">
        <w:tc>
          <w:tcPr>
            <w:tcW w:w="3828" w:type="dxa"/>
            <w:vAlign w:val="bottom"/>
          </w:tcPr>
          <w:p w14:paraId="2EA6284C" w14:textId="5F548C84" w:rsidR="00E37BCD" w:rsidRPr="00C1034E" w:rsidRDefault="00E37BCD" w:rsidP="00DD6059">
            <w:pPr>
              <w:ind w:left="967" w:firstLine="5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95" w:type="dxa"/>
            <w:vAlign w:val="bottom"/>
          </w:tcPr>
          <w:p w14:paraId="3764C620" w14:textId="6E35D2C4" w:rsidR="00E37BCD" w:rsidRPr="00C1034E" w:rsidRDefault="002A7A04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</w:t>
            </w:r>
          </w:p>
        </w:tc>
        <w:tc>
          <w:tcPr>
            <w:tcW w:w="1584" w:type="dxa"/>
            <w:vAlign w:val="bottom"/>
          </w:tcPr>
          <w:p w14:paraId="30117D49" w14:textId="6CB7AE03" w:rsidR="00E37BCD" w:rsidRPr="00C1034E" w:rsidRDefault="00E37BCD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590" w:type="dxa"/>
            <w:vAlign w:val="bottom"/>
          </w:tcPr>
          <w:p w14:paraId="2A00342F" w14:textId="5D9BA791" w:rsidR="00E37BCD" w:rsidRPr="00C1034E" w:rsidRDefault="00E37BCD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161" w:type="dxa"/>
            <w:vAlign w:val="bottom"/>
          </w:tcPr>
          <w:p w14:paraId="64DEC0AB" w14:textId="35D86D40" w:rsidR="00E37BCD" w:rsidRPr="00C1034E" w:rsidRDefault="002A7A04" w:rsidP="00DD6059">
            <w:pPr>
              <w:pBdr>
                <w:bottom w:val="double" w:sz="4" w:space="1" w:color="auto"/>
              </w:pBdr>
              <w:ind w:right="-72" w:firstLine="593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</w:t>
            </w:r>
          </w:p>
        </w:tc>
      </w:tr>
    </w:tbl>
    <w:p w14:paraId="6C304DB2" w14:textId="14218F64" w:rsidR="00B57367" w:rsidRPr="00C1034E" w:rsidRDefault="00B57367" w:rsidP="00A156CD">
      <w:pPr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6FCF51EB" w14:textId="77777777" w:rsidR="002A7A04" w:rsidRDefault="002A7A04" w:rsidP="00A156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BF79E4A" w14:textId="19F53A6E" w:rsidR="00437A77" w:rsidRPr="00C1034E" w:rsidRDefault="002A7A04" w:rsidP="00A156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</w:rPr>
        <w:tab/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437A77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258043C4" w14:textId="77777777" w:rsidR="00437A77" w:rsidRPr="00C1034E" w:rsidRDefault="00437A77" w:rsidP="00A156CD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4B48999" w14:textId="00CDD66A" w:rsidR="00437A77" w:rsidRPr="00C1034E" w:rsidRDefault="002A7A04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cs/>
        </w:rPr>
        <w:tab/>
        <w:t xml:space="preserve">ความเสี่ยงด้านการเงิน </w:t>
      </w:r>
      <w:r w:rsidR="00437A77" w:rsidRPr="00C1034E">
        <w:rPr>
          <w:rFonts w:ascii="Browallia New" w:hAnsi="Browallia New" w:cs="Browallia New" w:hint="cs"/>
          <w:color w:val="000000" w:themeColor="text1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lang w:val="en-GB"/>
        </w:rPr>
        <w:t>)</w:t>
      </w:r>
    </w:p>
    <w:p w14:paraId="5D0F92CA" w14:textId="77777777" w:rsidR="00437A77" w:rsidRPr="00C1034E" w:rsidRDefault="00437A77" w:rsidP="00A156CD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397F31EA" w14:textId="73343467" w:rsidR="00437A77" w:rsidRPr="00C1034E" w:rsidRDefault="002A7A04" w:rsidP="008102A7">
      <w:pPr>
        <w:ind w:left="1560" w:hanging="4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ความเสี่ยงด้านเครดิต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5FAAB260" w14:textId="0FF96483" w:rsidR="00437A77" w:rsidRPr="00C1034E" w:rsidRDefault="00437A77" w:rsidP="00A156CD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D8BF00B" w14:textId="77777777" w:rsidR="00E83D0D" w:rsidRPr="00C1034E" w:rsidRDefault="00E83D0D" w:rsidP="00E83D0D">
      <w:pPr>
        <w:ind w:left="1980" w:hanging="45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การด้อยค่าของสินทรัพย์ทางการเงิน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7C84D3CC" w14:textId="77777777" w:rsidR="00E83D0D" w:rsidRPr="00C1034E" w:rsidRDefault="00E83D0D" w:rsidP="008102A7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EBE386A" w14:textId="77777777" w:rsidR="00E83D0D" w:rsidRPr="00C1034E" w:rsidRDefault="00E83D0D" w:rsidP="006C14FC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เงินลงทุนในตราสารหนี้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D91A59E" w14:textId="078B88CD" w:rsidR="00E83D0D" w:rsidRPr="00C1034E" w:rsidRDefault="00E83D0D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1D58F6F" w14:textId="68998A17" w:rsidR="00415652" w:rsidRPr="00C1034E" w:rsidRDefault="00415652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(FVOCI)</w:t>
      </w:r>
    </w:p>
    <w:p w14:paraId="45B5FDC7" w14:textId="20F4C113" w:rsidR="00415652" w:rsidRPr="00C1034E" w:rsidRDefault="00415652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5F69D35C" w14:textId="77777777" w:rsidR="00415652" w:rsidRPr="00C1034E" w:rsidRDefault="00415652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เงินลงทุนในตราสารหนี้ที่วัดมูลค่าด้วย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FVOCI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นั้นประกอบด้วยเงินลงทุนในตราสารหนี้ที่จดทะเบียนในตลาดและไม่ได้จดทะเบียนในตลาด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โดยค่าเผื่อผลขาดทุนจะรับรู้ในกำไรหรือขาดทุน และลดผลขาดทุนจากมูลค่ายุติธรรมที่จะรับรู้ในกำไรขาดทุนเบ็ดเสร็จอื่น</w:t>
      </w:r>
    </w:p>
    <w:p w14:paraId="6FE5D6AE" w14:textId="77777777" w:rsidR="00415652" w:rsidRPr="00C1034E" w:rsidRDefault="00415652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  <w:lang w:val="en-GB"/>
        </w:rPr>
      </w:pPr>
    </w:p>
    <w:p w14:paraId="13457FA7" w14:textId="73C1B5A2" w:rsidR="00415652" w:rsidRPr="00C1034E" w:rsidRDefault="00415652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FVOCI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มีดังนี้</w:t>
      </w:r>
    </w:p>
    <w:p w14:paraId="35BB8BE6" w14:textId="77777777" w:rsidR="00415652" w:rsidRPr="00C1034E" w:rsidRDefault="00415652" w:rsidP="008102A7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5688"/>
        <w:gridCol w:w="1872"/>
        <w:gridCol w:w="1872"/>
      </w:tblGrid>
      <w:tr w:rsidR="00D67ECE" w:rsidRPr="00C1034E" w14:paraId="1D8E5EFD" w14:textId="77777777" w:rsidTr="008102A7">
        <w:tc>
          <w:tcPr>
            <w:tcW w:w="5688" w:type="dxa"/>
            <w:shd w:val="clear" w:color="auto" w:fill="auto"/>
          </w:tcPr>
          <w:p w14:paraId="62FD7E75" w14:textId="77777777" w:rsidR="00552482" w:rsidRPr="00C1034E" w:rsidRDefault="00552482" w:rsidP="008102A7">
            <w:pPr>
              <w:pStyle w:val="BlockText"/>
              <w:ind w:left="1880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153B6FD" w14:textId="36542073" w:rsidR="00552482" w:rsidRPr="00C1034E" w:rsidRDefault="00552482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  <w:p w14:paraId="339FFFDF" w14:textId="0A4D0229" w:rsidR="00552482" w:rsidRPr="00C1034E" w:rsidRDefault="00552482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37A77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872" w:type="dxa"/>
            <w:vAlign w:val="bottom"/>
          </w:tcPr>
          <w:p w14:paraId="6E06FFC0" w14:textId="7B655A1B" w:rsidR="00552482" w:rsidRPr="00C1034E" w:rsidRDefault="00552482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37A77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102A7" w:rsidRPr="00C1034E" w14:paraId="7F6FFF0F" w14:textId="77777777" w:rsidTr="008102A7">
        <w:tc>
          <w:tcPr>
            <w:tcW w:w="5688" w:type="dxa"/>
            <w:shd w:val="clear" w:color="auto" w:fill="auto"/>
          </w:tcPr>
          <w:p w14:paraId="79F20FCF" w14:textId="77777777" w:rsidR="008102A7" w:rsidRPr="00C1034E" w:rsidRDefault="008102A7" w:rsidP="008102A7">
            <w:pPr>
              <w:pStyle w:val="BlockText"/>
              <w:ind w:left="1880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565564FE" w14:textId="77777777" w:rsidR="008102A7" w:rsidRPr="00C1034E" w:rsidRDefault="008102A7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5105A96" w14:textId="77777777" w:rsidR="008102A7" w:rsidRPr="00C1034E" w:rsidRDefault="008102A7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67ECE" w:rsidRPr="00C1034E" w14:paraId="4EA943A4" w14:textId="77777777" w:rsidTr="008102A7">
        <w:tc>
          <w:tcPr>
            <w:tcW w:w="5688" w:type="dxa"/>
            <w:shd w:val="clear" w:color="auto" w:fill="auto"/>
          </w:tcPr>
          <w:p w14:paraId="79DEDBA9" w14:textId="6D01DF1D" w:rsidR="00552482" w:rsidRPr="00C1034E" w:rsidRDefault="00552482" w:rsidP="006C14FC">
            <w:pPr>
              <w:pStyle w:val="BlockText"/>
              <w:ind w:left="145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B60A60D" w14:textId="265890A5" w:rsidR="00552482" w:rsidRPr="00C1034E" w:rsidRDefault="00EA533E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auto"/>
          </w:tcPr>
          <w:p w14:paraId="65CEEEBA" w14:textId="2EB1D625" w:rsidR="00552482" w:rsidRPr="00C1034E" w:rsidRDefault="00EA533E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67ECE" w:rsidRPr="00C1034E" w14:paraId="6E4DA333" w14:textId="77777777" w:rsidTr="008102A7">
        <w:tc>
          <w:tcPr>
            <w:tcW w:w="5688" w:type="dxa"/>
            <w:shd w:val="clear" w:color="auto" w:fill="auto"/>
          </w:tcPr>
          <w:p w14:paraId="4E94BDE6" w14:textId="77777777" w:rsidR="00552482" w:rsidRPr="00C1034E" w:rsidRDefault="00552482" w:rsidP="006C14FC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จำนวนที่ปรับปรุงใหม่ผ่านกำไรสะสมต้นปี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61CA680C" w14:textId="28C00D67" w:rsidR="00552482" w:rsidRPr="00C1034E" w:rsidRDefault="002A7A04" w:rsidP="00EA533E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39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872" w:type="dxa"/>
            <w:shd w:val="clear" w:color="auto" w:fill="auto"/>
          </w:tcPr>
          <w:p w14:paraId="2D0685F4" w14:textId="6462226F" w:rsidR="00552482" w:rsidRPr="00C1034E" w:rsidRDefault="002A7A04" w:rsidP="00EA533E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105</w:t>
            </w:r>
          </w:p>
        </w:tc>
      </w:tr>
      <w:tr w:rsidR="00D67ECE" w:rsidRPr="00C1034E" w14:paraId="4BA3C3F3" w14:textId="77777777" w:rsidTr="008102A7">
        <w:tc>
          <w:tcPr>
            <w:tcW w:w="5688" w:type="dxa"/>
            <w:shd w:val="clear" w:color="auto" w:fill="auto"/>
          </w:tcPr>
          <w:p w14:paraId="337AD942" w14:textId="77777777" w:rsidR="00552482" w:rsidRPr="00C1034E" w:rsidRDefault="00552482" w:rsidP="006C14FC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22151B58" w14:textId="77777777" w:rsidR="00552482" w:rsidRPr="00C1034E" w:rsidRDefault="00552482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EC6CC99" w14:textId="77777777" w:rsidR="00552482" w:rsidRPr="00C1034E" w:rsidRDefault="00552482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67ECE" w:rsidRPr="00C1034E" w14:paraId="00AF9CCC" w14:textId="77777777" w:rsidTr="008102A7">
        <w:tc>
          <w:tcPr>
            <w:tcW w:w="5688" w:type="dxa"/>
            <w:shd w:val="clear" w:color="auto" w:fill="auto"/>
          </w:tcPr>
          <w:p w14:paraId="64A12E39" w14:textId="5BACDE79" w:rsidR="00552482" w:rsidRPr="00C1034E" w:rsidRDefault="00552482" w:rsidP="006C14FC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ค่าเผื่อผลขาดทุน 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54016E4" w14:textId="1D7A8A7E" w:rsidR="00552482" w:rsidRPr="00C1034E" w:rsidRDefault="002A7A04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39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872" w:type="dxa"/>
            <w:shd w:val="clear" w:color="auto" w:fill="auto"/>
          </w:tcPr>
          <w:p w14:paraId="76BB0B5B" w14:textId="3BD55E42" w:rsidR="00552482" w:rsidRPr="00C1034E" w:rsidRDefault="002A7A04" w:rsidP="00E83D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105</w:t>
            </w:r>
          </w:p>
        </w:tc>
      </w:tr>
      <w:tr w:rsidR="00D67ECE" w:rsidRPr="00C1034E" w14:paraId="03AFB472" w14:textId="77777777" w:rsidTr="008102A7">
        <w:tc>
          <w:tcPr>
            <w:tcW w:w="5688" w:type="dxa"/>
            <w:shd w:val="clear" w:color="auto" w:fill="auto"/>
            <w:vAlign w:val="center"/>
          </w:tcPr>
          <w:p w14:paraId="290FF16A" w14:textId="77777777" w:rsidR="00E83D0D" w:rsidRPr="00C1034E" w:rsidRDefault="00552482" w:rsidP="006C14FC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รับรู้ค่าเผื่อผลขาดทุนด้านเครดิตเพิ่มขึ้นในกำไรหรือ</w:t>
            </w:r>
          </w:p>
          <w:p w14:paraId="6C1EDF9A" w14:textId="3FA28500" w:rsidR="00552482" w:rsidRPr="00C1034E" w:rsidRDefault="00E83D0D" w:rsidP="006C14FC">
            <w:pPr>
              <w:pStyle w:val="BlockText"/>
              <w:ind w:left="1455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552482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ขาดทุนในระหว่างปี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0569F07" w14:textId="082132AB" w:rsidR="00552482" w:rsidRPr="00C1034E" w:rsidRDefault="002A7A04" w:rsidP="00AD0899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55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61F8EA3" w14:textId="5B3F3E09" w:rsidR="00552482" w:rsidRPr="00C1034E" w:rsidRDefault="002A7A04" w:rsidP="00AD0899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345</w:t>
            </w:r>
          </w:p>
        </w:tc>
      </w:tr>
      <w:tr w:rsidR="00D67ECE" w:rsidRPr="00C1034E" w14:paraId="6141984D" w14:textId="77777777" w:rsidTr="008102A7">
        <w:trPr>
          <w:trHeight w:val="58"/>
        </w:trPr>
        <w:tc>
          <w:tcPr>
            <w:tcW w:w="5688" w:type="dxa"/>
            <w:shd w:val="clear" w:color="auto" w:fill="auto"/>
          </w:tcPr>
          <w:p w14:paraId="6FA36011" w14:textId="4E17C0B5" w:rsidR="00552482" w:rsidRPr="00C1034E" w:rsidRDefault="00552482" w:rsidP="006C14FC">
            <w:pPr>
              <w:pStyle w:val="BlockText"/>
              <w:ind w:left="1455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D6B1B9D" w14:textId="3DC22A80" w:rsidR="00552482" w:rsidRPr="00C1034E" w:rsidRDefault="002A7A04" w:rsidP="00EA533E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94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0F411C" w14:textId="68F28D75" w:rsidR="00552482" w:rsidRPr="00C1034E" w:rsidRDefault="002A7A04" w:rsidP="00EA533E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450</w:t>
            </w:r>
          </w:p>
        </w:tc>
      </w:tr>
    </w:tbl>
    <w:p w14:paraId="2C7CA69A" w14:textId="77777777" w:rsidR="00415652" w:rsidRPr="00C1034E" w:rsidRDefault="00415652" w:rsidP="00A156CD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10399D" w14:textId="77777777" w:rsidR="00415652" w:rsidRPr="00C1034E" w:rsidRDefault="00415652" w:rsidP="00A156CD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A7F0372" w14:textId="75A7EC56" w:rsidR="00E83D0D" w:rsidRPr="00C1034E" w:rsidRDefault="00E83D0D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048B593C" w14:textId="77777777" w:rsidR="00415652" w:rsidRPr="00C1034E" w:rsidRDefault="00415652" w:rsidP="00570AC8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9C9725" w14:textId="030476E0" w:rsidR="00437A77" w:rsidRPr="00C1034E" w:rsidRDefault="002A7A04" w:rsidP="00A156CD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35F1BA4" w14:textId="77777777" w:rsidR="00437A77" w:rsidRPr="00C1034E" w:rsidRDefault="00437A77" w:rsidP="00A156CD">
      <w:pPr>
        <w:ind w:left="547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62B43B11" w14:textId="0BEF6E0A" w:rsidR="00437A77" w:rsidRPr="00C1034E" w:rsidRDefault="002A7A04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74AE8DF" w14:textId="77777777" w:rsidR="00437A77" w:rsidRPr="00C1034E" w:rsidRDefault="00437A77" w:rsidP="00A156CD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14"/>
          <w:szCs w:val="14"/>
        </w:rPr>
      </w:pPr>
    </w:p>
    <w:p w14:paraId="4FD489DA" w14:textId="40F8FD98" w:rsidR="00437A77" w:rsidRPr="00C1034E" w:rsidRDefault="002A7A04" w:rsidP="007615CA">
      <w:pPr>
        <w:ind w:left="1560" w:hanging="4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437A77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ความเสี่ยงด้านเครดิต 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437A77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7B95E0B" w14:textId="4BDB1D65" w:rsidR="00437A77" w:rsidRPr="00C1034E" w:rsidRDefault="00437A77" w:rsidP="00A156CD">
      <w:pPr>
        <w:ind w:left="15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7B614B66" w14:textId="77777777" w:rsidR="00E83D0D" w:rsidRPr="00C1034E" w:rsidRDefault="00E83D0D" w:rsidP="00E83D0D">
      <w:pPr>
        <w:ind w:left="1980" w:hanging="45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การด้อยค่าของสินทรัพย์ทางการเงิน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5E968D6D" w14:textId="77777777" w:rsidR="00E83D0D" w:rsidRPr="00C1034E" w:rsidRDefault="00E83D0D" w:rsidP="00E83D0D">
      <w:pPr>
        <w:ind w:left="1980"/>
        <w:jc w:val="thaiDistribute"/>
        <w:rPr>
          <w:rFonts w:ascii="Browallia New" w:hAnsi="Browallia New" w:cs="Browallia New"/>
          <w:b/>
          <w:bCs/>
          <w:color w:val="000000" w:themeColor="text1"/>
          <w:sz w:val="14"/>
          <w:szCs w:val="14"/>
          <w:lang w:val="en-GB"/>
        </w:rPr>
      </w:pPr>
    </w:p>
    <w:p w14:paraId="50BC74B9" w14:textId="77777777" w:rsidR="00E83D0D" w:rsidRPr="00C1034E" w:rsidRDefault="00E83D0D" w:rsidP="006C14FC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 xml:space="preserve">เงินลงทุนในตราสารหนี้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00384C8" w14:textId="1209C560" w:rsidR="00E83D0D" w:rsidRPr="00C1034E" w:rsidRDefault="00E83D0D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lang w:val="en-GB"/>
        </w:rPr>
      </w:pPr>
    </w:p>
    <w:p w14:paraId="0790F9ED" w14:textId="36125B71" w:rsidR="00552482" w:rsidRPr="00C1034E" w:rsidRDefault="00552482" w:rsidP="006C14FC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ค่าเผื่อผลขาดทุนด้านเครดิตที่คาดว่าจะเกิดขึ้นสำหรับ</w:t>
      </w:r>
      <w:r w:rsidR="00B579AB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เงินลงทุนในตราสารหนี้ที่วัดมูลค่าด้วย </w:t>
      </w:r>
      <w:r w:rsidR="00B579AB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FVOCI</w:t>
      </w:r>
      <w:r w:rsidR="00B579AB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โดยเปิดเผยแยกตามขั้นความเสี่ยงมีดังนี้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229"/>
        <w:gridCol w:w="1418"/>
        <w:gridCol w:w="1418"/>
        <w:gridCol w:w="1418"/>
      </w:tblGrid>
      <w:tr w:rsidR="00415652" w:rsidRPr="00C1034E" w14:paraId="018C65FB" w14:textId="77777777" w:rsidTr="006C14FC">
        <w:tc>
          <w:tcPr>
            <w:tcW w:w="3969" w:type="dxa"/>
            <w:vAlign w:val="bottom"/>
          </w:tcPr>
          <w:p w14:paraId="5E65C198" w14:textId="77777777" w:rsidR="00415652" w:rsidRPr="00C1034E" w:rsidRDefault="00415652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3" w:type="dxa"/>
            <w:gridSpan w:val="4"/>
            <w:vAlign w:val="bottom"/>
          </w:tcPr>
          <w:p w14:paraId="00C0DA89" w14:textId="77777777" w:rsidR="00415652" w:rsidRPr="00C1034E" w:rsidRDefault="00415652" w:rsidP="007615C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415652" w:rsidRPr="00C1034E" w14:paraId="54005751" w14:textId="77777777" w:rsidTr="006C14FC">
        <w:tc>
          <w:tcPr>
            <w:tcW w:w="3969" w:type="dxa"/>
            <w:vAlign w:val="bottom"/>
          </w:tcPr>
          <w:p w14:paraId="0231081C" w14:textId="77777777" w:rsidR="00415652" w:rsidRPr="00C1034E" w:rsidRDefault="00415652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83" w:type="dxa"/>
            <w:gridSpan w:val="4"/>
            <w:vAlign w:val="bottom"/>
          </w:tcPr>
          <w:p w14:paraId="2E10C272" w14:textId="58230AA8" w:rsidR="00415652" w:rsidRPr="00C1034E" w:rsidRDefault="002A7A04" w:rsidP="007615C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ธันวาคม พ.ศ.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415652" w:rsidRPr="00C1034E" w14:paraId="707578D4" w14:textId="77777777" w:rsidTr="006C14FC">
        <w:tc>
          <w:tcPr>
            <w:tcW w:w="3969" w:type="dxa"/>
            <w:vAlign w:val="bottom"/>
          </w:tcPr>
          <w:p w14:paraId="2C229F3C" w14:textId="77777777" w:rsidR="00415652" w:rsidRPr="00C1034E" w:rsidRDefault="00415652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47438E59" w14:textId="77777777" w:rsidR="00415652" w:rsidRPr="00C1034E" w:rsidRDefault="00415652" w:rsidP="0076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ผลขาดทุนด้านเครดิตที่คาดว่าจะเกิดขึ้นภายใน</w:t>
            </w:r>
          </w:p>
          <w:p w14:paraId="05B8C61A" w14:textId="39C69B80" w:rsidR="00415652" w:rsidRPr="00C1034E" w:rsidRDefault="002A7A04" w:rsidP="0076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12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เดือน</w:t>
            </w:r>
          </w:p>
        </w:tc>
        <w:tc>
          <w:tcPr>
            <w:tcW w:w="1418" w:type="dxa"/>
            <w:vAlign w:val="bottom"/>
          </w:tcPr>
          <w:p w14:paraId="1C9477CA" w14:textId="77777777" w:rsidR="00415652" w:rsidRPr="00C1034E" w:rsidRDefault="00415652" w:rsidP="0076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ผลขาดทุนด้านเครดิตที่คาดว่าจะเกิดขึ้นตลอดอายุสัญญาแต่ยังไม่เกิดการ</w:t>
            </w:r>
          </w:p>
          <w:p w14:paraId="06C43789" w14:textId="77777777" w:rsidR="00415652" w:rsidRPr="00C1034E" w:rsidRDefault="00415652" w:rsidP="0076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418" w:type="dxa"/>
            <w:vAlign w:val="bottom"/>
          </w:tcPr>
          <w:p w14:paraId="30932A42" w14:textId="77777777" w:rsidR="00415652" w:rsidRPr="00C1034E" w:rsidRDefault="00415652" w:rsidP="0076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</w:p>
        </w:tc>
        <w:tc>
          <w:tcPr>
            <w:tcW w:w="1418" w:type="dxa"/>
            <w:vAlign w:val="bottom"/>
          </w:tcPr>
          <w:p w14:paraId="18C8F541" w14:textId="77777777" w:rsidR="00415652" w:rsidRPr="00C1034E" w:rsidRDefault="00415652" w:rsidP="00761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6F1B91" w:rsidRPr="00C1034E" w14:paraId="733C6A64" w14:textId="77777777" w:rsidTr="006C14FC">
        <w:tc>
          <w:tcPr>
            <w:tcW w:w="3969" w:type="dxa"/>
            <w:vAlign w:val="bottom"/>
          </w:tcPr>
          <w:p w14:paraId="65A96263" w14:textId="77777777" w:rsidR="006F1B91" w:rsidRPr="00C1034E" w:rsidRDefault="006F1B91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2E305618" w14:textId="2946B742" w:rsidR="006F1B91" w:rsidRPr="00C1034E" w:rsidRDefault="006F1B91" w:rsidP="00761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0F63A04D" w14:textId="54518237" w:rsidR="006F1B91" w:rsidRPr="00C1034E" w:rsidRDefault="006F1B91" w:rsidP="00761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7C096BAE" w14:textId="2DB3B7E3" w:rsidR="006F1B91" w:rsidRPr="00C1034E" w:rsidRDefault="006F1B91" w:rsidP="00761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1074FDE1" w14:textId="41E8D333" w:rsidR="006F1B91" w:rsidRPr="00C1034E" w:rsidRDefault="006F1B91" w:rsidP="007615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6F1B91" w:rsidRPr="00C1034E" w14:paraId="11DA35D8" w14:textId="77777777" w:rsidTr="006C14FC">
        <w:tc>
          <w:tcPr>
            <w:tcW w:w="3969" w:type="dxa"/>
            <w:vAlign w:val="bottom"/>
          </w:tcPr>
          <w:p w14:paraId="37ED5D57" w14:textId="04903A48" w:rsidR="006F1B91" w:rsidRPr="00C1034E" w:rsidRDefault="006F1B91" w:rsidP="006C14FC">
            <w:pPr>
              <w:ind w:left="145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ตราสารหนี้ที่วัดมูลค่าด้วย</w:t>
            </w:r>
            <w:r w:rsidR="006C14FC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</w:t>
            </w:r>
            <w:r w:rsidR="00B579AB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FVOCI</w:t>
            </w:r>
          </w:p>
        </w:tc>
        <w:tc>
          <w:tcPr>
            <w:tcW w:w="1229" w:type="dxa"/>
            <w:vAlign w:val="bottom"/>
          </w:tcPr>
          <w:p w14:paraId="28229A63" w14:textId="77777777" w:rsidR="006F1B91" w:rsidRPr="00C1034E" w:rsidRDefault="006F1B91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289A241" w14:textId="77777777" w:rsidR="006F1B91" w:rsidRPr="00C1034E" w:rsidRDefault="006F1B91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05226CBC" w14:textId="77777777" w:rsidR="006F1B91" w:rsidRPr="00C1034E" w:rsidRDefault="006F1B91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14B228F7" w14:textId="77777777" w:rsidR="006F1B91" w:rsidRPr="00C1034E" w:rsidRDefault="006F1B91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6F1B91" w:rsidRPr="00C1034E" w14:paraId="36E5711D" w14:textId="77777777" w:rsidTr="006C14FC">
        <w:tc>
          <w:tcPr>
            <w:tcW w:w="3969" w:type="dxa"/>
            <w:vAlign w:val="bottom"/>
          </w:tcPr>
          <w:p w14:paraId="7B505617" w14:textId="27E0A0FE" w:rsidR="006F1B91" w:rsidRPr="00C1034E" w:rsidRDefault="006F1B91" w:rsidP="006C14FC">
            <w:pPr>
              <w:ind w:left="145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9" w:type="dxa"/>
            <w:vAlign w:val="bottom"/>
          </w:tcPr>
          <w:p w14:paraId="54039A27" w14:textId="6510F557" w:rsidR="006F1B91" w:rsidRPr="00C1034E" w:rsidRDefault="002A7A04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39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</w:t>
            </w:r>
          </w:p>
        </w:tc>
        <w:tc>
          <w:tcPr>
            <w:tcW w:w="1418" w:type="dxa"/>
            <w:vAlign w:val="bottom"/>
          </w:tcPr>
          <w:p w14:paraId="293DB64B" w14:textId="024E0EFC" w:rsidR="006F1B91" w:rsidRPr="00C1034E" w:rsidRDefault="0044281B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3F8712D8" w14:textId="3B3CEDDD" w:rsidR="006F1B91" w:rsidRPr="00C1034E" w:rsidRDefault="0044281B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3BEAB9C4" w14:textId="793CEEFC" w:rsidR="006F1B91" w:rsidRPr="00C1034E" w:rsidRDefault="002A7A04" w:rsidP="007615CA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39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0</w:t>
            </w:r>
          </w:p>
        </w:tc>
      </w:tr>
      <w:tr w:rsidR="006F1B91" w:rsidRPr="00C1034E" w14:paraId="15B2761F" w14:textId="77777777" w:rsidTr="006C14FC">
        <w:tc>
          <w:tcPr>
            <w:tcW w:w="3969" w:type="dxa"/>
            <w:vAlign w:val="bottom"/>
          </w:tcPr>
          <w:p w14:paraId="63105956" w14:textId="77777777" w:rsidR="006F1B91" w:rsidRPr="00C1034E" w:rsidRDefault="006F1B91" w:rsidP="006C14FC">
            <w:pPr>
              <w:ind w:left="145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29" w:type="dxa"/>
            <w:vAlign w:val="bottom"/>
          </w:tcPr>
          <w:p w14:paraId="05402F62" w14:textId="0CFE37EC" w:rsidR="006F1B91" w:rsidRPr="00C1034E" w:rsidRDefault="002A7A04" w:rsidP="00E43D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605</w:t>
            </w:r>
          </w:p>
        </w:tc>
        <w:tc>
          <w:tcPr>
            <w:tcW w:w="1418" w:type="dxa"/>
            <w:vAlign w:val="bottom"/>
          </w:tcPr>
          <w:p w14:paraId="0A666EBD" w14:textId="07A18FE0" w:rsidR="006F1B91" w:rsidRPr="00C1034E" w:rsidRDefault="0044281B" w:rsidP="00E43D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16B2FB9D" w14:textId="2B7E1685" w:rsidR="006F1B91" w:rsidRPr="00C1034E" w:rsidRDefault="0044281B" w:rsidP="00E43DD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6B6B7D4A" w14:textId="0AFA31A3" w:rsidR="006F1B91" w:rsidRPr="00C1034E" w:rsidRDefault="002A7A04" w:rsidP="00E43DDB">
            <w:pP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60</w:t>
            </w:r>
            <w:r w:rsidRPr="002A7A04">
              <w:rPr>
                <w:rFonts w:ascii="Browallia New" w:hAnsi="Browallia New" w:cs="Arial" w:hint="cs"/>
                <w:color w:val="000000" w:themeColor="text1"/>
                <w:sz w:val="22"/>
                <w:szCs w:val="22"/>
                <w:lang w:val="en-GB"/>
              </w:rPr>
              <w:t>5</w:t>
            </w:r>
          </w:p>
        </w:tc>
      </w:tr>
      <w:tr w:rsidR="006F1B91" w:rsidRPr="00C1034E" w14:paraId="0B647BD1" w14:textId="77777777" w:rsidTr="006C14FC">
        <w:tc>
          <w:tcPr>
            <w:tcW w:w="3969" w:type="dxa"/>
            <w:vAlign w:val="bottom"/>
          </w:tcPr>
          <w:p w14:paraId="5C1B41D3" w14:textId="77777777" w:rsidR="007615CA" w:rsidRPr="00C1034E" w:rsidRDefault="006F1B91" w:rsidP="006C14FC">
            <w:pPr>
              <w:ind w:left="145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  <w:p w14:paraId="7A6A4F03" w14:textId="1FFE41DA" w:rsidR="006F1B91" w:rsidRPr="00C1034E" w:rsidRDefault="007615CA" w:rsidP="006C14FC">
            <w:pPr>
              <w:ind w:left="145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bidi="th-TH"/>
              </w:rPr>
              <w:t xml:space="preserve">   </w:t>
            </w:r>
            <w:r w:rsidR="006F1B91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ออกจากบัญชี</w:t>
            </w:r>
          </w:p>
        </w:tc>
        <w:tc>
          <w:tcPr>
            <w:tcW w:w="1229" w:type="dxa"/>
            <w:vAlign w:val="bottom"/>
          </w:tcPr>
          <w:p w14:paraId="5B66186E" w14:textId="202F9FF3" w:rsidR="006F1B91" w:rsidRPr="005544CC" w:rsidRDefault="005544CC" w:rsidP="005544C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  <w:lang w:bidi="th-TH"/>
              </w:rPr>
            </w:pPr>
            <w:r w:rsidRPr="005544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33</w:t>
            </w:r>
            <w:r w:rsidRPr="005544C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18" w:type="dxa"/>
            <w:vAlign w:val="bottom"/>
          </w:tcPr>
          <w:p w14:paraId="76C414FD" w14:textId="5C192BF0" w:rsidR="006F1B91" w:rsidRPr="00C1034E" w:rsidRDefault="0044281B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5B6636BA" w14:textId="1F32C0FD" w:rsidR="006F1B91" w:rsidRPr="00C1034E" w:rsidRDefault="0044281B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7B4E717B" w14:textId="0E7A6508" w:rsidR="006F1B91" w:rsidRPr="00C1034E" w:rsidRDefault="006F1B91" w:rsidP="007615C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33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507B97" w:rsidRPr="00C1034E" w14:paraId="43F25712" w14:textId="77777777" w:rsidTr="006C14FC">
        <w:tc>
          <w:tcPr>
            <w:tcW w:w="3969" w:type="dxa"/>
            <w:vAlign w:val="bottom"/>
          </w:tcPr>
          <w:p w14:paraId="28EEA56B" w14:textId="77777777" w:rsidR="00507B97" w:rsidRPr="00C1034E" w:rsidRDefault="00507B97" w:rsidP="00507B97">
            <w:pPr>
              <w:ind w:left="145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ส่วนที่ตัดจำหน่ายจากบัญชี</w:t>
            </w:r>
          </w:p>
        </w:tc>
        <w:tc>
          <w:tcPr>
            <w:tcW w:w="1229" w:type="dxa"/>
            <w:vAlign w:val="bottom"/>
          </w:tcPr>
          <w:p w14:paraId="664CBEF4" w14:textId="4E340098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20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2946829D" w14:textId="4CB7836C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110D9110" w14:textId="79226720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5082C5FD" w14:textId="0C6CC61B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20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507B97" w:rsidRPr="00C1034E" w14:paraId="7CB85743" w14:textId="77777777" w:rsidTr="006C14FC">
        <w:tc>
          <w:tcPr>
            <w:tcW w:w="3969" w:type="dxa"/>
            <w:vAlign w:val="bottom"/>
          </w:tcPr>
          <w:p w14:paraId="6F2AA1F9" w14:textId="5C0D4779" w:rsidR="00507B97" w:rsidRPr="00C1034E" w:rsidRDefault="00507B97" w:rsidP="00507B97">
            <w:pPr>
              <w:ind w:left="145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9" w:type="dxa"/>
            <w:vAlign w:val="bottom"/>
          </w:tcPr>
          <w:p w14:paraId="5194BC46" w14:textId="4067971F" w:rsidR="00507B97" w:rsidRPr="00C1034E" w:rsidRDefault="002A7A04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  <w:tc>
          <w:tcPr>
            <w:tcW w:w="1418" w:type="dxa"/>
            <w:vAlign w:val="bottom"/>
          </w:tcPr>
          <w:p w14:paraId="5207BC25" w14:textId="3739B0B5" w:rsidR="00507B97" w:rsidRPr="00C1034E" w:rsidRDefault="00507B97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0DC9B4CE" w14:textId="15A1D3F0" w:rsidR="00507B97" w:rsidRPr="00C1034E" w:rsidRDefault="00507B97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0E2A02C1" w14:textId="3C531D6C" w:rsidR="00507B97" w:rsidRPr="00C1034E" w:rsidRDefault="002A7A04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Arial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94</w:t>
            </w:r>
            <w:r w:rsidRPr="002A7A04">
              <w:rPr>
                <w:rFonts w:ascii="Browallia New" w:hAnsi="Browallia New" w:cs="Arial" w:hint="cs"/>
                <w:sz w:val="22"/>
                <w:szCs w:val="22"/>
                <w:lang w:val="en-GB"/>
              </w:rPr>
              <w:t>2</w:t>
            </w:r>
          </w:p>
        </w:tc>
      </w:tr>
    </w:tbl>
    <w:p w14:paraId="13B13538" w14:textId="77777777" w:rsidR="007615CA" w:rsidRPr="005E12D0" w:rsidRDefault="007615CA" w:rsidP="007615CA">
      <w:pPr>
        <w:ind w:left="1080"/>
        <w:rPr>
          <w:rFonts w:ascii="Browallia New" w:hAnsi="Browallia New" w:cs="Browallia New"/>
          <w:color w:val="000000" w:themeColor="text1"/>
          <w:sz w:val="16"/>
          <w:szCs w:val="16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229"/>
        <w:gridCol w:w="1418"/>
        <w:gridCol w:w="1418"/>
        <w:gridCol w:w="1418"/>
      </w:tblGrid>
      <w:tr w:rsidR="00415652" w:rsidRPr="00C1034E" w14:paraId="020ADD56" w14:textId="77777777" w:rsidTr="006C14FC">
        <w:tc>
          <w:tcPr>
            <w:tcW w:w="3969" w:type="dxa"/>
            <w:vAlign w:val="bottom"/>
          </w:tcPr>
          <w:p w14:paraId="350112C1" w14:textId="77777777" w:rsidR="00415652" w:rsidRPr="00C1034E" w:rsidRDefault="00415652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83" w:type="dxa"/>
            <w:gridSpan w:val="4"/>
            <w:vAlign w:val="bottom"/>
          </w:tcPr>
          <w:p w14:paraId="05394B50" w14:textId="77777777" w:rsidR="00415652" w:rsidRPr="00C1034E" w:rsidRDefault="00415652" w:rsidP="00A156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15652" w:rsidRPr="00C1034E" w14:paraId="30D5AF1A" w14:textId="77777777" w:rsidTr="006C14FC">
        <w:tc>
          <w:tcPr>
            <w:tcW w:w="3969" w:type="dxa"/>
            <w:vAlign w:val="bottom"/>
          </w:tcPr>
          <w:p w14:paraId="75D9D23A" w14:textId="77777777" w:rsidR="00415652" w:rsidRPr="00C1034E" w:rsidRDefault="00415652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5483" w:type="dxa"/>
            <w:gridSpan w:val="4"/>
            <w:vAlign w:val="bottom"/>
          </w:tcPr>
          <w:p w14:paraId="4062FECC" w14:textId="1F6EA4C7" w:rsidR="00415652" w:rsidRPr="00C1034E" w:rsidRDefault="002A7A04" w:rsidP="00A156C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ธันวาคม พ.ศ.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</w:tr>
      <w:tr w:rsidR="00415652" w:rsidRPr="00C1034E" w14:paraId="1F4599EF" w14:textId="77777777" w:rsidTr="006C14FC">
        <w:tc>
          <w:tcPr>
            <w:tcW w:w="3969" w:type="dxa"/>
            <w:vAlign w:val="bottom"/>
          </w:tcPr>
          <w:p w14:paraId="10AB4DDE" w14:textId="77777777" w:rsidR="00415652" w:rsidRPr="00C1034E" w:rsidRDefault="00415652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16D6F3D3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ผลขาดทุนด้านเครดิตที่คาดว่าจะเกิดขึ้นภายใน</w:t>
            </w:r>
          </w:p>
          <w:p w14:paraId="4F54A5A4" w14:textId="378F7931" w:rsidR="00415652" w:rsidRPr="00C1034E" w:rsidRDefault="002A7A04" w:rsidP="00E83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12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15652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เดือน</w:t>
            </w:r>
          </w:p>
        </w:tc>
        <w:tc>
          <w:tcPr>
            <w:tcW w:w="1418" w:type="dxa"/>
            <w:vAlign w:val="bottom"/>
          </w:tcPr>
          <w:p w14:paraId="7D63630F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ผลขาดทุนด้านเครดิตที่คาดว่าจะเกิดขึ้นตลอดอายุสัญญาแต่ยังไม่เกิดการ</w:t>
            </w:r>
          </w:p>
          <w:p w14:paraId="68DC3886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418" w:type="dxa"/>
            <w:vAlign w:val="bottom"/>
          </w:tcPr>
          <w:p w14:paraId="6371531B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</w:p>
        </w:tc>
        <w:tc>
          <w:tcPr>
            <w:tcW w:w="1418" w:type="dxa"/>
            <w:vAlign w:val="bottom"/>
          </w:tcPr>
          <w:p w14:paraId="0D8E1844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415652" w:rsidRPr="00C1034E" w14:paraId="27FC241B" w14:textId="77777777" w:rsidTr="006C14FC">
        <w:tc>
          <w:tcPr>
            <w:tcW w:w="3969" w:type="dxa"/>
            <w:vAlign w:val="bottom"/>
          </w:tcPr>
          <w:p w14:paraId="4C2F2643" w14:textId="77777777" w:rsidR="00415652" w:rsidRPr="00C1034E" w:rsidRDefault="00415652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29" w:type="dxa"/>
            <w:vAlign w:val="bottom"/>
          </w:tcPr>
          <w:p w14:paraId="47DBBA45" w14:textId="77777777" w:rsidR="00415652" w:rsidRPr="00C1034E" w:rsidRDefault="00415652" w:rsidP="00E83D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5385D26A" w14:textId="77777777" w:rsidR="00415652" w:rsidRPr="00C1034E" w:rsidRDefault="00415652" w:rsidP="00E83D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4FE6152F" w14:textId="77777777" w:rsidR="00415652" w:rsidRPr="00C1034E" w:rsidRDefault="00415652" w:rsidP="00E83D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418" w:type="dxa"/>
            <w:vAlign w:val="bottom"/>
          </w:tcPr>
          <w:p w14:paraId="48C77C66" w14:textId="77777777" w:rsidR="00415652" w:rsidRPr="00C1034E" w:rsidRDefault="00415652" w:rsidP="00E83D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415652" w:rsidRPr="00C1034E" w14:paraId="16DA965F" w14:textId="77777777" w:rsidTr="006C14FC">
        <w:tc>
          <w:tcPr>
            <w:tcW w:w="3969" w:type="dxa"/>
            <w:vAlign w:val="bottom"/>
          </w:tcPr>
          <w:p w14:paraId="0F01EB7D" w14:textId="4259D926" w:rsidR="00415652" w:rsidRPr="00C1034E" w:rsidRDefault="007615CA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229" w:type="dxa"/>
            <w:vAlign w:val="bottom"/>
          </w:tcPr>
          <w:p w14:paraId="57B3DF6B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A8EF0E0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8BB9585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F63E87B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415652" w:rsidRPr="00C1034E" w14:paraId="5A8B7140" w14:textId="77777777" w:rsidTr="006C14FC">
        <w:tc>
          <w:tcPr>
            <w:tcW w:w="3969" w:type="dxa"/>
            <w:vAlign w:val="bottom"/>
          </w:tcPr>
          <w:p w14:paraId="5AC76C43" w14:textId="741BA6F9" w:rsidR="00415652" w:rsidRPr="00C1034E" w:rsidRDefault="007615CA" w:rsidP="007615CA">
            <w:pPr>
              <w:ind w:left="98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val="en-GB" w:bidi="th-TH"/>
              </w:rPr>
              <w:t xml:space="preserve">   </w:t>
            </w:r>
            <w:r w:rsidR="00B579AB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FVOCI</w:t>
            </w:r>
          </w:p>
        </w:tc>
        <w:tc>
          <w:tcPr>
            <w:tcW w:w="1229" w:type="dxa"/>
            <w:vAlign w:val="bottom"/>
          </w:tcPr>
          <w:p w14:paraId="2F91378F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710D2E08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1ABD4E1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58128BD6" w14:textId="77777777" w:rsidR="00415652" w:rsidRPr="00C1034E" w:rsidRDefault="00415652" w:rsidP="00E83D0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186397" w:rsidRPr="00C1034E" w14:paraId="2FA95A0C" w14:textId="77777777" w:rsidTr="006C14FC">
        <w:tc>
          <w:tcPr>
            <w:tcW w:w="3969" w:type="dxa"/>
            <w:vAlign w:val="bottom"/>
          </w:tcPr>
          <w:p w14:paraId="32847C4B" w14:textId="05C88427" w:rsidR="00186397" w:rsidRPr="00C1034E" w:rsidRDefault="00186397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มกราคม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9" w:type="dxa"/>
            <w:vAlign w:val="bottom"/>
          </w:tcPr>
          <w:p w14:paraId="1FA10D22" w14:textId="072FFC29" w:rsidR="00186397" w:rsidRPr="00C1034E" w:rsidRDefault="002A7A04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105</w:t>
            </w:r>
          </w:p>
        </w:tc>
        <w:tc>
          <w:tcPr>
            <w:tcW w:w="1418" w:type="dxa"/>
            <w:vAlign w:val="bottom"/>
          </w:tcPr>
          <w:p w14:paraId="00819A90" w14:textId="2F918119" w:rsidR="00186397" w:rsidRPr="00C1034E" w:rsidRDefault="0044281B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07132530" w14:textId="3C5B0DD8" w:rsidR="00186397" w:rsidRPr="00C1034E" w:rsidRDefault="0044281B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04864FA0" w14:textId="502A1FCC" w:rsidR="00186397" w:rsidRPr="00C1034E" w:rsidRDefault="002A7A04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105</w:t>
            </w:r>
          </w:p>
        </w:tc>
      </w:tr>
      <w:tr w:rsidR="00186397" w:rsidRPr="00C1034E" w14:paraId="3A3E87C6" w14:textId="77777777" w:rsidTr="006C14FC">
        <w:tc>
          <w:tcPr>
            <w:tcW w:w="3969" w:type="dxa"/>
            <w:vAlign w:val="bottom"/>
          </w:tcPr>
          <w:p w14:paraId="5353BED7" w14:textId="77777777" w:rsidR="00186397" w:rsidRPr="00C1034E" w:rsidRDefault="00186397" w:rsidP="007615CA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29" w:type="dxa"/>
            <w:vAlign w:val="bottom"/>
          </w:tcPr>
          <w:p w14:paraId="4ECD30D2" w14:textId="1FC51E47" w:rsidR="00186397" w:rsidRPr="00C1034E" w:rsidRDefault="002A7A04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397</w:t>
            </w:r>
          </w:p>
        </w:tc>
        <w:tc>
          <w:tcPr>
            <w:tcW w:w="1418" w:type="dxa"/>
            <w:vAlign w:val="bottom"/>
          </w:tcPr>
          <w:p w14:paraId="30D6C5A7" w14:textId="7C125BFE" w:rsidR="00186397" w:rsidRPr="00C1034E" w:rsidRDefault="0044281B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3A695795" w14:textId="0C2EF475" w:rsidR="00186397" w:rsidRPr="00C1034E" w:rsidRDefault="0044281B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7651C6A4" w14:textId="44A86EC4" w:rsidR="00186397" w:rsidRPr="00C1034E" w:rsidRDefault="002A7A04" w:rsidP="0044281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397</w:t>
            </w:r>
          </w:p>
        </w:tc>
      </w:tr>
      <w:tr w:rsidR="00507B97" w:rsidRPr="00C1034E" w14:paraId="312A840B" w14:textId="77777777" w:rsidTr="006C14FC">
        <w:tc>
          <w:tcPr>
            <w:tcW w:w="3969" w:type="dxa"/>
            <w:vAlign w:val="bottom"/>
          </w:tcPr>
          <w:p w14:paraId="7935D107" w14:textId="7F21024F" w:rsidR="00507B97" w:rsidRPr="00C1034E" w:rsidRDefault="00507B97" w:rsidP="00507B97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bidi="th-TH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>สินทรัพย์ทางการเงินที่ถูกตัดรายกา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>ร</w:t>
            </w:r>
          </w:p>
          <w:p w14:paraId="0BEB9D0F" w14:textId="25E28BFC" w:rsidR="00507B97" w:rsidRPr="00C1034E" w:rsidRDefault="00507B97" w:rsidP="00507B97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>ออกจากบัญชี</w:t>
            </w:r>
          </w:p>
        </w:tc>
        <w:tc>
          <w:tcPr>
            <w:tcW w:w="1229" w:type="dxa"/>
            <w:vAlign w:val="bottom"/>
          </w:tcPr>
          <w:p w14:paraId="68F51207" w14:textId="0DB0DEFA" w:rsidR="00507B97" w:rsidRPr="00C1034E" w:rsidRDefault="00507B97" w:rsidP="00507B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33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1CC17E9F" w14:textId="676028A7" w:rsidR="00507B97" w:rsidRPr="00C1034E" w:rsidRDefault="00507B97" w:rsidP="00507B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462358B4" w14:textId="0064EFF2" w:rsidR="00507B97" w:rsidRPr="00C1034E" w:rsidRDefault="00507B97" w:rsidP="00507B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550EBB0B" w14:textId="778BF38D" w:rsidR="00507B97" w:rsidRPr="00C1034E" w:rsidRDefault="00507B97" w:rsidP="00507B9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33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507B97" w:rsidRPr="00C1034E" w14:paraId="2029E69A" w14:textId="77777777" w:rsidTr="006C14FC">
        <w:tc>
          <w:tcPr>
            <w:tcW w:w="3969" w:type="dxa"/>
            <w:vAlign w:val="bottom"/>
          </w:tcPr>
          <w:p w14:paraId="471854D1" w14:textId="77777777" w:rsidR="00507B97" w:rsidRPr="00C1034E" w:rsidRDefault="00507B97" w:rsidP="00507B97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>ส่วนที่ตัดจำหน่ายจากบัญชี</w:t>
            </w:r>
          </w:p>
        </w:tc>
        <w:tc>
          <w:tcPr>
            <w:tcW w:w="1229" w:type="dxa"/>
            <w:vAlign w:val="bottom"/>
          </w:tcPr>
          <w:p w14:paraId="0B7A9FF5" w14:textId="0E898A9D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19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7A573F29" w14:textId="6F047D2F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001EFAD7" w14:textId="3B55B64F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3F89AFCB" w14:textId="45C45CBB" w:rsidR="00507B97" w:rsidRPr="00C1034E" w:rsidRDefault="00507B97" w:rsidP="00507B9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19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</w:tr>
      <w:tr w:rsidR="00507B97" w:rsidRPr="00C1034E" w14:paraId="72A67AD5" w14:textId="77777777" w:rsidTr="006C14FC">
        <w:tc>
          <w:tcPr>
            <w:tcW w:w="3969" w:type="dxa"/>
            <w:vAlign w:val="bottom"/>
          </w:tcPr>
          <w:p w14:paraId="50BCD83C" w14:textId="3F9BC34E" w:rsidR="00507B97" w:rsidRPr="00C1034E" w:rsidRDefault="00507B97" w:rsidP="00507B97">
            <w:pPr>
              <w:ind w:left="980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9" w:type="dxa"/>
            <w:vAlign w:val="bottom"/>
          </w:tcPr>
          <w:p w14:paraId="77C05E78" w14:textId="4D3EAB40" w:rsidR="00507B97" w:rsidRPr="00C1034E" w:rsidRDefault="002A7A04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450</w:t>
            </w:r>
          </w:p>
        </w:tc>
        <w:tc>
          <w:tcPr>
            <w:tcW w:w="1418" w:type="dxa"/>
            <w:vAlign w:val="bottom"/>
          </w:tcPr>
          <w:p w14:paraId="29F51848" w14:textId="285ABEEB" w:rsidR="00507B97" w:rsidRPr="00C1034E" w:rsidRDefault="00507B97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rtl/>
              </w:rPr>
              <w:t>-</w:t>
            </w:r>
          </w:p>
        </w:tc>
        <w:tc>
          <w:tcPr>
            <w:tcW w:w="1418" w:type="dxa"/>
            <w:vAlign w:val="bottom"/>
          </w:tcPr>
          <w:p w14:paraId="3AB15135" w14:textId="77777777" w:rsidR="00507B97" w:rsidRPr="00C1034E" w:rsidRDefault="00507B97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F8529EF" w14:textId="45D55B03" w:rsidR="00507B97" w:rsidRPr="00C1034E" w:rsidRDefault="002A7A04" w:rsidP="00507B9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450</w:t>
            </w:r>
          </w:p>
        </w:tc>
      </w:tr>
    </w:tbl>
    <w:p w14:paraId="196D619B" w14:textId="77777777" w:rsidR="005E12D0" w:rsidRDefault="005E12D0">
      <w:pPr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  <w:br w:type="page"/>
      </w:r>
    </w:p>
    <w:p w14:paraId="211F6179" w14:textId="77777777" w:rsidR="00415652" w:rsidRPr="00C1034E" w:rsidRDefault="00415652" w:rsidP="00570AC8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0BB86005" w14:textId="05C54120" w:rsidR="00ED1372" w:rsidRPr="00C1034E" w:rsidRDefault="002A7A04" w:rsidP="00ED1372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B485B63" w14:textId="77777777" w:rsidR="00ED1372" w:rsidRPr="00C1034E" w:rsidRDefault="00ED1372" w:rsidP="00ED1372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1E6A7F3" w14:textId="31BE1C22" w:rsidR="00ED1372" w:rsidRPr="00C1034E" w:rsidRDefault="002A7A04" w:rsidP="00ED1372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8C5FDF3" w14:textId="77777777" w:rsidR="00ED1372" w:rsidRPr="00C1034E" w:rsidRDefault="00ED1372" w:rsidP="00ED1372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AC49F8" w14:textId="6889030E" w:rsidR="00ED1372" w:rsidRPr="00C1034E" w:rsidRDefault="002A7A04" w:rsidP="00ED1372">
      <w:pPr>
        <w:ind w:left="1560" w:hanging="4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ความเสี่ยงด้านเครดิต 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029E57C9" w14:textId="77777777" w:rsidR="00ED1372" w:rsidRPr="00C1034E" w:rsidRDefault="00ED1372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9A5F56" w14:textId="77777777" w:rsidR="00ED1372" w:rsidRPr="00C1034E" w:rsidRDefault="00ED1372" w:rsidP="00ED1372">
      <w:pPr>
        <w:ind w:left="1980" w:hanging="45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ข)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การด้อยค่าของสินทรัพย์ทางการเงิน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30482B41" w14:textId="77777777" w:rsidR="00ED1372" w:rsidRPr="00C1034E" w:rsidRDefault="00ED1372" w:rsidP="00ED1372">
      <w:pPr>
        <w:ind w:left="19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2C056A4" w14:textId="77777777" w:rsidR="00437A77" w:rsidRPr="00C1034E" w:rsidRDefault="00437A77" w:rsidP="00804B37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สินทรัพย์ทางการเงินที่วัดมูลค่าด้วยมูลค่ายุติธรรมผ่านกำไรขาดทุน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</w:rPr>
        <w:t>FVPL)</w:t>
      </w:r>
    </w:p>
    <w:p w14:paraId="57C8D96C" w14:textId="77777777" w:rsidR="00437A77" w:rsidRPr="00C1034E" w:rsidRDefault="00437A77" w:rsidP="00804B37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F49EA36" w14:textId="77777777" w:rsidR="00437A77" w:rsidRPr="00C1034E" w:rsidRDefault="00437A77" w:rsidP="00804B37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FVPL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ทั้งนี้ ความเสี่ยงสูงสุด ณ วันสิ้นรอบระยะเวลารายงานเท่ากับมูลค่าตามบัญชีของเงินลงทุน </w:t>
      </w:r>
    </w:p>
    <w:p w14:paraId="48DCCDE6" w14:textId="5511F6A1" w:rsidR="00B57367" w:rsidRPr="00C1034E" w:rsidRDefault="00B57367" w:rsidP="00804B37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</w:p>
    <w:p w14:paraId="0C3FA17C" w14:textId="77777777" w:rsidR="0061429B" w:rsidRPr="00C1034E" w:rsidRDefault="0061429B" w:rsidP="00804B37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</w:rPr>
        <w:t>ฐานะเปิดต่อความเสี่ยงด้านเครดิต</w:t>
      </w:r>
    </w:p>
    <w:p w14:paraId="2D2F5794" w14:textId="77777777" w:rsidR="0061429B" w:rsidRPr="00C1034E" w:rsidRDefault="0061429B" w:rsidP="00804B37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  <w:u w:val="single"/>
          <w:cs/>
        </w:rPr>
      </w:pPr>
    </w:p>
    <w:p w14:paraId="5DE087D4" w14:textId="5EBA3FEE" w:rsidR="00B57367" w:rsidRPr="00C1034E" w:rsidRDefault="0061429B" w:rsidP="00804B37">
      <w:pPr>
        <w:ind w:left="156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ฐานะเปิดสูงสุดต่อความเสี่ยงถูกพิจารณาให้เท่ากับมูลค่าตามบัญชีในงบแสดงฐานะการเงิน ณ วันที่รายงาน</w:t>
      </w:r>
    </w:p>
    <w:p w14:paraId="00C3D650" w14:textId="77777777" w:rsidR="00662C98" w:rsidRPr="00C1034E" w:rsidRDefault="00662C98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016E50" w14:textId="23372E06" w:rsidR="00662C98" w:rsidRPr="00C1034E" w:rsidRDefault="002A7A04" w:rsidP="00A156CD">
      <w:pPr>
        <w:ind w:left="156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62C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662C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662C9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ความเสี่ยงด้านสภาพคล่อง</w:t>
      </w:r>
    </w:p>
    <w:p w14:paraId="38C7FAC9" w14:textId="77777777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ECC28A" w14:textId="15EE7F63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ความเสี่ยงด้านสภาพคล่อง คือ ความเสี่ยงที</w:t>
      </w:r>
      <w:r w:rsidR="00662C98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่กลุ่มกิจการ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จะเผชิญกับความยากลำบากในการชำระคืนภาระผูกพันที่เกี่ยวข้องกับหนี้สินทางการเงิน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17F019F4" w14:textId="77777777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12055D1" w14:textId="6EF9084B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B716F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มีเงินฝากธนาคารที่สามารถเบิกใช้ได้ทันทีจำนวน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449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662C98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บาท (พ.ศ.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: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502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662C98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บาท) เพื่อวัตถุประสงค์ในการบริหารสภาพคล่องของ</w:t>
      </w:r>
      <w:r w:rsidR="00B716F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จากลักษณะของการดำเนินธุรกิจของ</w:t>
      </w:r>
      <w:r w:rsidR="00B716F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B716F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กลุ่มกิจการไ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0892B44" w14:textId="77777777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C106002" w14:textId="1D045085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ผู้บริหารได้พิจารณาประมาณการกระแสเงินสดของ</w:t>
      </w:r>
      <w:r w:rsidR="00B716F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B716F1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673D25CF" w14:textId="0670254F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754037F" w14:textId="0D16D0AB" w:rsidR="00ED1372" w:rsidRPr="00C1034E" w:rsidRDefault="00ED1372" w:rsidP="00ED1372">
      <w:pPr>
        <w:ind w:left="156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F4FE612" w14:textId="773A11FC" w:rsidR="00ED1372" w:rsidRPr="00C1034E" w:rsidRDefault="00ED1372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755D2188" w14:textId="77777777" w:rsidR="00ED1372" w:rsidRPr="00C1034E" w:rsidRDefault="00ED1372" w:rsidP="00ED1372">
      <w:pPr>
        <w:ind w:left="1560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10DC4416" w14:textId="1FB69F0C" w:rsidR="00ED1372" w:rsidRPr="00C1034E" w:rsidRDefault="002A7A04" w:rsidP="00ED1372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การจัดการความเสี่ยงทางการเงินและการรับประกันภัย 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D2CC633" w14:textId="77777777" w:rsidR="00ED1372" w:rsidRPr="00C1034E" w:rsidRDefault="00ED1372" w:rsidP="00ED1372">
      <w:pPr>
        <w:ind w:left="547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69BC73EF" w14:textId="7183D83D" w:rsidR="00ED1372" w:rsidRPr="00C1034E" w:rsidRDefault="002A7A04" w:rsidP="00ED1372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ความเสี่ยงด้านการเงิน 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7813086" w14:textId="622F7957" w:rsidR="00ED1372" w:rsidRPr="00C1034E" w:rsidRDefault="00ED1372" w:rsidP="00ED1372">
      <w:pPr>
        <w:ind w:left="156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28B0CFA3" w14:textId="58B441F7" w:rsidR="00ED1372" w:rsidRPr="00C1034E" w:rsidRDefault="002A7A04" w:rsidP="00ED1372">
      <w:pPr>
        <w:ind w:left="156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ED1372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ความเสี่ยงด้านสภาพคล่อง 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ED1372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4F07B2A4" w14:textId="77777777" w:rsidR="00ED1372" w:rsidRPr="00C1034E" w:rsidRDefault="00ED1372" w:rsidP="00ED1372">
      <w:pPr>
        <w:ind w:left="156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2FE064F2" w14:textId="0C1A21D8" w:rsidR="00113405" w:rsidRPr="00C1034E" w:rsidRDefault="00113405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 w:bidi="ar-SA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35D466D0" w14:textId="77777777" w:rsidR="00655108" w:rsidRPr="00C1034E" w:rsidRDefault="00655108" w:rsidP="00ED1372">
      <w:pPr>
        <w:ind w:left="156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8410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17"/>
        <w:gridCol w:w="1109"/>
        <w:gridCol w:w="1109"/>
        <w:gridCol w:w="1111"/>
        <w:gridCol w:w="1109"/>
        <w:gridCol w:w="1111"/>
        <w:gridCol w:w="44"/>
      </w:tblGrid>
      <w:tr w:rsidR="00D67ECE" w:rsidRPr="00C1034E" w14:paraId="66917028" w14:textId="77777777" w:rsidTr="002C7768">
        <w:trPr>
          <w:trHeight w:val="181"/>
        </w:trPr>
        <w:tc>
          <w:tcPr>
            <w:tcW w:w="2817" w:type="dxa"/>
            <w:shd w:val="clear" w:color="auto" w:fill="auto"/>
            <w:vAlign w:val="bottom"/>
          </w:tcPr>
          <w:p w14:paraId="1637E320" w14:textId="77777777" w:rsidR="00F9556A" w:rsidRPr="00C1034E" w:rsidRDefault="00F9556A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93" w:type="dxa"/>
            <w:gridSpan w:val="6"/>
            <w:shd w:val="clear" w:color="auto" w:fill="auto"/>
            <w:vAlign w:val="center"/>
          </w:tcPr>
          <w:p w14:paraId="0938E40D" w14:textId="2EBAECEA" w:rsidR="00F9556A" w:rsidRPr="00C1034E" w:rsidRDefault="00F9556A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2C7768" w:rsidRPr="00C1034E" w14:paraId="15AA32B6" w14:textId="77777777" w:rsidTr="002C7768">
        <w:trPr>
          <w:gridAfter w:val="1"/>
          <w:wAfter w:w="44" w:type="dxa"/>
          <w:trHeight w:val="839"/>
        </w:trPr>
        <w:tc>
          <w:tcPr>
            <w:tcW w:w="2817" w:type="dxa"/>
            <w:shd w:val="clear" w:color="auto" w:fill="auto"/>
            <w:vAlign w:val="bottom"/>
          </w:tcPr>
          <w:p w14:paraId="4E8D5D39" w14:textId="77777777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  <w:p w14:paraId="203E2E39" w14:textId="77777777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  <w:p w14:paraId="0C80045F" w14:textId="77777777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9126A23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  <w:p w14:paraId="327E9CCE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4A926451" w14:textId="362BA9D8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7978DBD8" w14:textId="16157E4D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D1F49C5" w14:textId="09590E9A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02EA95B" w14:textId="4C909E72" w:rsidR="002C7768" w:rsidRPr="00C1034E" w:rsidRDefault="002A7A04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2C7768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-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="002C7768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2C7768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0895D64" w14:textId="148039DB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BF7489F" w14:textId="2A1E363C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1E69EB9" w14:textId="414F42EB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4E0E151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0230C4E9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37D8DD2F" w14:textId="120D8726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C7768" w:rsidRPr="00C1034E" w14:paraId="086287A7" w14:textId="77777777" w:rsidTr="002C7768">
        <w:trPr>
          <w:gridAfter w:val="1"/>
          <w:wAfter w:w="44" w:type="dxa"/>
          <w:trHeight w:val="166"/>
        </w:trPr>
        <w:tc>
          <w:tcPr>
            <w:tcW w:w="2817" w:type="dxa"/>
            <w:shd w:val="clear" w:color="auto" w:fill="auto"/>
          </w:tcPr>
          <w:p w14:paraId="3D683367" w14:textId="1C63DB46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188D49A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5950FE25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1332C85B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E3D08A7" w14:textId="77777777" w:rsidR="002C7768" w:rsidRPr="00C1034E" w:rsidRDefault="002C7768" w:rsidP="00A156C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7FC62AE" w14:textId="77777777" w:rsidR="002C7768" w:rsidRPr="00C1034E" w:rsidRDefault="002C7768" w:rsidP="00A156C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  <w:tr w:rsidR="002C7768" w:rsidRPr="00C1034E" w14:paraId="241801C1" w14:textId="77777777" w:rsidTr="002C7768">
        <w:trPr>
          <w:gridAfter w:val="1"/>
          <w:wAfter w:w="44" w:type="dxa"/>
          <w:trHeight w:val="158"/>
        </w:trPr>
        <w:tc>
          <w:tcPr>
            <w:tcW w:w="2817" w:type="dxa"/>
            <w:shd w:val="clear" w:color="auto" w:fill="auto"/>
          </w:tcPr>
          <w:p w14:paraId="6B848965" w14:textId="77777777" w:rsidR="002C7768" w:rsidRPr="00C1034E" w:rsidRDefault="002C7768" w:rsidP="00186397">
            <w:pPr>
              <w:pStyle w:val="BlockText"/>
              <w:ind w:left="181" w:right="0" w:hanging="181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09" w:type="dxa"/>
            <w:shd w:val="clear" w:color="auto" w:fill="auto"/>
          </w:tcPr>
          <w:p w14:paraId="5697E87E" w14:textId="35C35636" w:rsidR="002C7768" w:rsidRPr="00C1034E" w:rsidRDefault="002A7A04" w:rsidP="002338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2C7768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735</w:t>
            </w:r>
          </w:p>
        </w:tc>
        <w:tc>
          <w:tcPr>
            <w:tcW w:w="1109" w:type="dxa"/>
            <w:shd w:val="clear" w:color="auto" w:fill="auto"/>
          </w:tcPr>
          <w:p w14:paraId="1CBF0CE8" w14:textId="011E9675" w:rsidR="002C7768" w:rsidRPr="00C1034E" w:rsidRDefault="002A7A04" w:rsidP="002338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25</w:t>
            </w:r>
            <w:r w:rsidR="002C7768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906</w:t>
            </w:r>
          </w:p>
        </w:tc>
        <w:tc>
          <w:tcPr>
            <w:tcW w:w="1111" w:type="dxa"/>
            <w:shd w:val="clear" w:color="auto" w:fill="auto"/>
          </w:tcPr>
          <w:p w14:paraId="685EDFAB" w14:textId="6C0E766C" w:rsidR="002C7768" w:rsidRPr="00C1034E" w:rsidRDefault="002A7A04" w:rsidP="002338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96</w:t>
            </w:r>
            <w:r w:rsidR="002C7768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</w:p>
        </w:tc>
        <w:tc>
          <w:tcPr>
            <w:tcW w:w="1109" w:type="dxa"/>
            <w:shd w:val="clear" w:color="auto" w:fill="auto"/>
          </w:tcPr>
          <w:p w14:paraId="1AB79697" w14:textId="5DDB8351" w:rsidR="002C7768" w:rsidRPr="00C1034E" w:rsidRDefault="002A7A04" w:rsidP="002338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81</w:t>
            </w:r>
            <w:r w:rsidR="002C7768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81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</w:p>
        </w:tc>
        <w:tc>
          <w:tcPr>
            <w:tcW w:w="1111" w:type="dxa"/>
            <w:shd w:val="clear" w:color="auto" w:fill="auto"/>
          </w:tcPr>
          <w:p w14:paraId="22C2BEA2" w14:textId="26A18830" w:rsidR="002C7768" w:rsidRPr="00C1034E" w:rsidRDefault="002A7A04" w:rsidP="0023383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207</w:t>
            </w:r>
            <w:r w:rsidR="002C7768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87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</w:p>
        </w:tc>
      </w:tr>
      <w:tr w:rsidR="00233830" w:rsidRPr="00C1034E" w14:paraId="17D4B3AD" w14:textId="77777777" w:rsidTr="002C7768">
        <w:trPr>
          <w:gridAfter w:val="1"/>
          <w:wAfter w:w="44" w:type="dxa"/>
          <w:trHeight w:val="158"/>
        </w:trPr>
        <w:tc>
          <w:tcPr>
            <w:tcW w:w="2817" w:type="dxa"/>
            <w:shd w:val="clear" w:color="auto" w:fill="auto"/>
          </w:tcPr>
          <w:p w14:paraId="3BACC520" w14:textId="43DE7CD0" w:rsidR="00233830" w:rsidRPr="00C1034E" w:rsidRDefault="00233830" w:rsidP="00186397">
            <w:pPr>
              <w:pStyle w:val="BlockText"/>
              <w:ind w:left="181" w:right="0" w:hanging="181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เจ้าหนี้อื่น</w:t>
            </w:r>
          </w:p>
        </w:tc>
        <w:tc>
          <w:tcPr>
            <w:tcW w:w="1109" w:type="dxa"/>
            <w:shd w:val="clear" w:color="auto" w:fill="auto"/>
          </w:tcPr>
          <w:p w14:paraId="6E1333B0" w14:textId="7651DE16" w:rsidR="00233830" w:rsidRPr="00C1034E" w:rsidRDefault="002A7A04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85</w:t>
            </w:r>
            <w:r w:rsidR="00233830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677</w:t>
            </w:r>
          </w:p>
        </w:tc>
        <w:tc>
          <w:tcPr>
            <w:tcW w:w="1109" w:type="dxa"/>
            <w:shd w:val="clear" w:color="auto" w:fill="auto"/>
          </w:tcPr>
          <w:p w14:paraId="71B2E9AF" w14:textId="6EFF79A9" w:rsidR="00233830" w:rsidRPr="00C1034E" w:rsidRDefault="00233830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77BBDD6D" w14:textId="59EB4886" w:rsidR="00233830" w:rsidRPr="00C1034E" w:rsidRDefault="00233830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auto"/>
          </w:tcPr>
          <w:p w14:paraId="7D2A8C5D" w14:textId="324A1E76" w:rsidR="00233830" w:rsidRPr="00C1034E" w:rsidRDefault="00233830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</w:tcPr>
          <w:p w14:paraId="6457D008" w14:textId="53FC7F57" w:rsidR="00233830" w:rsidRPr="00C1034E" w:rsidRDefault="002A7A04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85</w:t>
            </w:r>
            <w:r w:rsidR="00233830" w:rsidRPr="00C1034E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677</w:t>
            </w:r>
          </w:p>
        </w:tc>
      </w:tr>
      <w:tr w:rsidR="003906CD" w:rsidRPr="00C1034E" w14:paraId="4299C9AD" w14:textId="77777777" w:rsidTr="00376222">
        <w:trPr>
          <w:gridAfter w:val="1"/>
          <w:wAfter w:w="44" w:type="dxa"/>
          <w:trHeight w:val="174"/>
        </w:trPr>
        <w:tc>
          <w:tcPr>
            <w:tcW w:w="2817" w:type="dxa"/>
            <w:shd w:val="clear" w:color="auto" w:fill="auto"/>
          </w:tcPr>
          <w:p w14:paraId="765ACDB4" w14:textId="77777777" w:rsidR="003906CD" w:rsidRPr="00C1034E" w:rsidRDefault="003906CD" w:rsidP="00390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09" w:type="dxa"/>
            <w:shd w:val="clear" w:color="auto" w:fill="auto"/>
          </w:tcPr>
          <w:p w14:paraId="14926470" w14:textId="55E5AD8F" w:rsidR="003906CD" w:rsidRPr="00C1034E" w:rsidRDefault="002A7A04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89</w:t>
            </w:r>
            <w:r w:rsidR="00233830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412</w:t>
            </w:r>
          </w:p>
        </w:tc>
        <w:tc>
          <w:tcPr>
            <w:tcW w:w="1109" w:type="dxa"/>
            <w:shd w:val="clear" w:color="auto" w:fill="auto"/>
          </w:tcPr>
          <w:p w14:paraId="4F23C9B8" w14:textId="217636BA" w:rsidR="003906CD" w:rsidRPr="00C1034E" w:rsidRDefault="002A7A04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25</w:t>
            </w:r>
            <w:r w:rsidR="003906CD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906</w:t>
            </w:r>
          </w:p>
        </w:tc>
        <w:tc>
          <w:tcPr>
            <w:tcW w:w="1111" w:type="dxa"/>
            <w:shd w:val="clear" w:color="auto" w:fill="auto"/>
          </w:tcPr>
          <w:p w14:paraId="2AFE780E" w14:textId="1F396B91" w:rsidR="003906CD" w:rsidRPr="00C1034E" w:rsidRDefault="002A7A04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96</w:t>
            </w:r>
            <w:r w:rsidR="003906CD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419</w:t>
            </w:r>
          </w:p>
        </w:tc>
        <w:tc>
          <w:tcPr>
            <w:tcW w:w="1109" w:type="dxa"/>
            <w:shd w:val="clear" w:color="auto" w:fill="auto"/>
          </w:tcPr>
          <w:p w14:paraId="7F506D40" w14:textId="66A5AED2" w:rsidR="003906CD" w:rsidRPr="00C1034E" w:rsidRDefault="002A7A04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81</w:t>
            </w:r>
            <w:r w:rsidR="003906CD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81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  <w:t>6</w:t>
            </w:r>
          </w:p>
        </w:tc>
        <w:tc>
          <w:tcPr>
            <w:tcW w:w="1111" w:type="dxa"/>
            <w:shd w:val="clear" w:color="auto" w:fill="auto"/>
          </w:tcPr>
          <w:p w14:paraId="7589CD66" w14:textId="5019618C" w:rsidR="003906CD" w:rsidRPr="00C1034E" w:rsidRDefault="002A7A04" w:rsidP="00390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293</w:t>
            </w:r>
            <w:r w:rsidR="00233830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553</w:t>
            </w:r>
          </w:p>
        </w:tc>
      </w:tr>
    </w:tbl>
    <w:p w14:paraId="0ADBCA3F" w14:textId="448E9D14" w:rsidR="00E83D0D" w:rsidRPr="00C1034E" w:rsidRDefault="00E83D0D" w:rsidP="00A156CD">
      <w:pPr>
        <w:ind w:left="156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cs/>
          <w:lang w:val="en-GB"/>
        </w:rPr>
      </w:pPr>
    </w:p>
    <w:tbl>
      <w:tblPr>
        <w:tblW w:w="832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03"/>
        <w:gridCol w:w="1104"/>
        <w:gridCol w:w="1104"/>
        <w:gridCol w:w="1105"/>
        <w:gridCol w:w="1104"/>
        <w:gridCol w:w="1108"/>
      </w:tblGrid>
      <w:tr w:rsidR="00D67ECE" w:rsidRPr="00C1034E" w14:paraId="269420D8" w14:textId="77777777" w:rsidTr="002C7768">
        <w:trPr>
          <w:trHeight w:val="150"/>
        </w:trPr>
        <w:tc>
          <w:tcPr>
            <w:tcW w:w="2803" w:type="dxa"/>
            <w:shd w:val="clear" w:color="auto" w:fill="auto"/>
            <w:vAlign w:val="bottom"/>
          </w:tcPr>
          <w:p w14:paraId="6B18BCE7" w14:textId="77777777" w:rsidR="00662C98" w:rsidRPr="00C1034E" w:rsidRDefault="00662C9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525" w:type="dxa"/>
            <w:gridSpan w:val="5"/>
            <w:shd w:val="clear" w:color="auto" w:fill="auto"/>
            <w:vAlign w:val="center"/>
          </w:tcPr>
          <w:p w14:paraId="2F13D30B" w14:textId="400DC88A" w:rsidR="00662C98" w:rsidRPr="00C1034E" w:rsidRDefault="00662C9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2C7768" w:rsidRPr="00C1034E" w14:paraId="67775EB6" w14:textId="77777777" w:rsidTr="00ED1372">
        <w:trPr>
          <w:trHeight w:val="700"/>
        </w:trPr>
        <w:tc>
          <w:tcPr>
            <w:tcW w:w="2803" w:type="dxa"/>
            <w:shd w:val="clear" w:color="auto" w:fill="auto"/>
            <w:vAlign w:val="bottom"/>
          </w:tcPr>
          <w:p w14:paraId="1BBCBBC3" w14:textId="77777777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  <w:p w14:paraId="327BF1A5" w14:textId="77777777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  <w:p w14:paraId="57F21D8F" w14:textId="77777777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E64CFE3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</w:p>
          <w:p w14:paraId="7C88289A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ณ ปัจจุบัน</w:t>
            </w:r>
          </w:p>
          <w:p w14:paraId="0E8AA6F1" w14:textId="77777777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78331CED" w14:textId="500D11C8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5BE9A4D6" w14:textId="77777777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2D657F95" w14:textId="7AD15EB0" w:rsidR="002C7768" w:rsidRPr="00C1034E" w:rsidRDefault="002A7A04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1</w:t>
            </w:r>
            <w:r w:rsidR="002C7768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-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="002C7768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="002C7768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9DC48CD" w14:textId="77777777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2E1B9DE" w14:textId="71D0B730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28A42183" w14:textId="77777777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1A410619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4B939C10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(สินทรัพย์)/หนี้สิน</w:t>
            </w:r>
          </w:p>
          <w:p w14:paraId="78D6E761" w14:textId="77777777" w:rsidR="002C7768" w:rsidRPr="00C1034E" w:rsidRDefault="002C7768" w:rsidP="00A156CD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2C7768" w:rsidRPr="00C1034E" w14:paraId="2D278A6A" w14:textId="77777777" w:rsidTr="00ED1372">
        <w:trPr>
          <w:trHeight w:val="138"/>
        </w:trPr>
        <w:tc>
          <w:tcPr>
            <w:tcW w:w="2803" w:type="dxa"/>
            <w:shd w:val="clear" w:color="auto" w:fill="auto"/>
          </w:tcPr>
          <w:p w14:paraId="69794A4D" w14:textId="4FABB200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6D24522C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257158E6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086C2D39" w14:textId="77777777" w:rsidR="002C7768" w:rsidRPr="00C1034E" w:rsidRDefault="002C7768" w:rsidP="00A156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90FA9FE" w14:textId="77777777" w:rsidR="002C7768" w:rsidRPr="00C1034E" w:rsidRDefault="002C7768" w:rsidP="00A156C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7BCAC654" w14:textId="77777777" w:rsidR="002C7768" w:rsidRPr="00C1034E" w:rsidRDefault="002C7768" w:rsidP="00A156C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</w:p>
        </w:tc>
      </w:tr>
      <w:tr w:rsidR="002C7768" w:rsidRPr="00C1034E" w14:paraId="1E7C61B4" w14:textId="77777777" w:rsidTr="00ED1372">
        <w:trPr>
          <w:trHeight w:val="131"/>
        </w:trPr>
        <w:tc>
          <w:tcPr>
            <w:tcW w:w="2803" w:type="dxa"/>
            <w:shd w:val="clear" w:color="auto" w:fill="auto"/>
          </w:tcPr>
          <w:p w14:paraId="60F5CEC3" w14:textId="7359413E" w:rsidR="002C7768" w:rsidRPr="00C1034E" w:rsidRDefault="002C7768" w:rsidP="00A156CD">
            <w:pPr>
              <w:pStyle w:val="BlockText"/>
              <w:ind w:left="181" w:right="0" w:hanging="181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เจ้าหนี้อื่น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5109E8E7" w14:textId="4D612370" w:rsidR="002C7768" w:rsidRPr="00C1034E" w:rsidRDefault="002A7A04" w:rsidP="009E2B8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84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0438CC80" w14:textId="15B35D98" w:rsidR="002C7768" w:rsidRPr="00C1034E" w:rsidRDefault="002C7768" w:rsidP="009E2B8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209F12B" w14:textId="164D16B0" w:rsidR="002C7768" w:rsidRPr="00C1034E" w:rsidRDefault="002C7768" w:rsidP="009E2B8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4" w:type="dxa"/>
            <w:shd w:val="clear" w:color="auto" w:fill="auto"/>
            <w:vAlign w:val="bottom"/>
          </w:tcPr>
          <w:p w14:paraId="2275A79C" w14:textId="16299379" w:rsidR="002C7768" w:rsidRPr="00C1034E" w:rsidRDefault="002C7768" w:rsidP="009E2B8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7DEEECF" w14:textId="7364FB2C" w:rsidR="002C7768" w:rsidRPr="00C1034E" w:rsidRDefault="002A7A04" w:rsidP="009E2B82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0"/>
                <w:szCs w:val="20"/>
                <w:lang w:val="en-GB"/>
              </w:rPr>
              <w:t>84</w:t>
            </w:r>
          </w:p>
        </w:tc>
      </w:tr>
      <w:tr w:rsidR="002C7768" w:rsidRPr="00C1034E" w14:paraId="242C15D4" w14:textId="77777777" w:rsidTr="00ED1372">
        <w:trPr>
          <w:trHeight w:val="144"/>
        </w:trPr>
        <w:tc>
          <w:tcPr>
            <w:tcW w:w="2803" w:type="dxa"/>
            <w:shd w:val="clear" w:color="auto" w:fill="auto"/>
          </w:tcPr>
          <w:p w14:paraId="405566DC" w14:textId="77777777" w:rsidR="002C7768" w:rsidRPr="00C1034E" w:rsidRDefault="002C7768" w:rsidP="00186397">
            <w:pPr>
              <w:pStyle w:val="BlockText"/>
              <w:ind w:left="181" w:right="0" w:hanging="181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04" w:type="dxa"/>
            <w:shd w:val="clear" w:color="auto" w:fill="auto"/>
          </w:tcPr>
          <w:p w14:paraId="2757D99E" w14:textId="4637CFBC" w:rsidR="002C7768" w:rsidRPr="00C1034E" w:rsidRDefault="002A7A04" w:rsidP="0074226A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84</w:t>
            </w:r>
          </w:p>
        </w:tc>
        <w:tc>
          <w:tcPr>
            <w:tcW w:w="1104" w:type="dxa"/>
            <w:shd w:val="clear" w:color="auto" w:fill="auto"/>
          </w:tcPr>
          <w:p w14:paraId="7044581D" w14:textId="307EBFC9" w:rsidR="002C7768" w:rsidRPr="00C1034E" w:rsidRDefault="002C7768" w:rsidP="0074226A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1105" w:type="dxa"/>
            <w:shd w:val="clear" w:color="auto" w:fill="auto"/>
          </w:tcPr>
          <w:p w14:paraId="08F548F3" w14:textId="09904575" w:rsidR="002C7768" w:rsidRPr="00C1034E" w:rsidRDefault="002C7768" w:rsidP="0074226A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1104" w:type="dxa"/>
            <w:shd w:val="clear" w:color="auto" w:fill="auto"/>
          </w:tcPr>
          <w:p w14:paraId="44FC41DB" w14:textId="7EC55F42" w:rsidR="002C7768" w:rsidRPr="00C1034E" w:rsidRDefault="002C7768" w:rsidP="0074226A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-</w:t>
            </w:r>
          </w:p>
        </w:tc>
        <w:tc>
          <w:tcPr>
            <w:tcW w:w="1108" w:type="dxa"/>
            <w:shd w:val="clear" w:color="auto" w:fill="auto"/>
          </w:tcPr>
          <w:p w14:paraId="29184C19" w14:textId="592546FE" w:rsidR="002C7768" w:rsidRPr="00C1034E" w:rsidRDefault="002A7A04" w:rsidP="0074226A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84</w:t>
            </w:r>
          </w:p>
        </w:tc>
      </w:tr>
    </w:tbl>
    <w:p w14:paraId="3C5AB469" w14:textId="60625081" w:rsidR="00ED1372" w:rsidRPr="00C1034E" w:rsidRDefault="00ED1372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7C5A7AFF" w14:textId="7799A601" w:rsidR="006942E3" w:rsidRPr="00C1034E" w:rsidRDefault="002A7A04" w:rsidP="00A156CD">
      <w:pPr>
        <w:ind w:left="108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6</w:t>
      </w:r>
      <w:r w:rsidR="006942E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6942E3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การจัดการความเสี่ยงในส่วนของทุน </w:t>
      </w:r>
    </w:p>
    <w:p w14:paraId="08AD8758" w14:textId="77777777" w:rsidR="00ED1372" w:rsidRPr="00C1034E" w:rsidRDefault="00ED1372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75D6CEE0" w14:textId="575C3D6E" w:rsidR="006942E3" w:rsidRPr="00C1034E" w:rsidRDefault="006942E3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ว้ตถุประสงค์ของการบริหารส่วนของทุน คือ</w:t>
      </w:r>
    </w:p>
    <w:p w14:paraId="4CCB51FF" w14:textId="77777777" w:rsidR="006942E3" w:rsidRPr="00C1034E" w:rsidRDefault="006942E3" w:rsidP="00A156CD">
      <w:pPr>
        <w:ind w:left="1080"/>
        <w:rPr>
          <w:rFonts w:ascii="Browallia New" w:hAnsi="Browallia New" w:cs="Browallia New"/>
          <w:color w:val="000000" w:themeColor="text1"/>
          <w:spacing w:val="-2"/>
          <w:sz w:val="16"/>
          <w:szCs w:val="16"/>
        </w:rPr>
      </w:pPr>
    </w:p>
    <w:p w14:paraId="3F1CB70B" w14:textId="77777777" w:rsidR="006942E3" w:rsidRPr="00C1034E" w:rsidRDefault="006942E3" w:rsidP="0024609D">
      <w:pPr>
        <w:pStyle w:val="ListParagraph"/>
        <w:numPr>
          <w:ilvl w:val="0"/>
          <w:numId w:val="19"/>
        </w:numPr>
        <w:spacing w:after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</w:t>
      </w:r>
    </w:p>
    <w:p w14:paraId="467A10FC" w14:textId="5E8B3CEC" w:rsidR="006942E3" w:rsidRPr="00C1034E" w:rsidRDefault="006942E3" w:rsidP="0024609D">
      <w:pPr>
        <w:pStyle w:val="ListParagraph"/>
        <w:numPr>
          <w:ilvl w:val="0"/>
          <w:numId w:val="19"/>
        </w:numPr>
        <w:spacing w:after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1EAD091F" w14:textId="77777777" w:rsidR="006942E3" w:rsidRPr="00C1034E" w:rsidRDefault="006942E3" w:rsidP="00ED1372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3EA7075" w14:textId="479FA878" w:rsidR="006942E3" w:rsidRPr="00C1034E" w:rsidRDefault="006942E3" w:rsidP="00ED1372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  <w:r w:rsidR="003906CD"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และปฏิบัติตามข้อกำหนดของสำนักงานคณะกรรมการกำกับและส่งเสริมการประกอบธุรกิจประกันภัย</w:t>
      </w:r>
    </w:p>
    <w:p w14:paraId="63E91B55" w14:textId="77777777" w:rsidR="006942E3" w:rsidRPr="00C1034E" w:rsidRDefault="006942E3" w:rsidP="00ED1372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4FE4A924" w14:textId="22FBED4E" w:rsidR="00E83D0D" w:rsidRPr="00C1034E" w:rsidRDefault="00E83D0D">
      <w:pPr>
        <w:rPr>
          <w:rFonts w:ascii="Browallia New" w:eastAsia="CordiaUPC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eastAsia="CordiaUPC" w:hAnsi="Browallia New" w:cs="Browallia New" w:hint="cs"/>
          <w:color w:val="000000" w:themeColor="text1"/>
          <w:sz w:val="26"/>
          <w:szCs w:val="26"/>
          <w:cs/>
          <w:lang w:val="en-GB"/>
        </w:rPr>
        <w:br w:type="page"/>
      </w:r>
    </w:p>
    <w:p w14:paraId="02C6760A" w14:textId="77777777" w:rsidR="006942E3" w:rsidRPr="00C1034E" w:rsidRDefault="006942E3" w:rsidP="00A156CD">
      <w:pPr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  <w:lang w:val="en-GB"/>
        </w:rPr>
      </w:pPr>
    </w:p>
    <w:p w14:paraId="3046E4F3" w14:textId="6C3E3B86" w:rsidR="007D01C5" w:rsidRPr="00C1034E" w:rsidRDefault="002A7A04" w:rsidP="00A156CD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มูลค่ายุติธรรม</w:t>
      </w:r>
    </w:p>
    <w:p w14:paraId="64165FCD" w14:textId="77777777" w:rsidR="00936FBC" w:rsidRPr="00C1034E" w:rsidRDefault="00936FBC" w:rsidP="00A156CD">
      <w:pPr>
        <w:pStyle w:val="a"/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C517B28" w14:textId="4DEA7CA6" w:rsidR="00985C84" w:rsidRPr="00C1034E" w:rsidRDefault="002A7A04" w:rsidP="00A156CD">
      <w:pPr>
        <w:pStyle w:val="a"/>
        <w:ind w:left="1080" w:right="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การประมาณการมูลค่ายุติธรรม </w:t>
      </w:r>
    </w:p>
    <w:p w14:paraId="78B6A94B" w14:textId="77777777" w:rsidR="00985C84" w:rsidRPr="00C1034E" w:rsidRDefault="00985C84" w:rsidP="00E83D0D">
      <w:pPr>
        <w:pStyle w:val="a"/>
        <w:ind w:left="1080"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527442D5" w14:textId="6CAFAB90" w:rsidR="00594E99" w:rsidRPr="00C1034E" w:rsidRDefault="00594E99" w:rsidP="00E83D0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2A55B2EB" w14:textId="34BDA1BC" w:rsidR="003D4E76" w:rsidRPr="00C1034E" w:rsidRDefault="003D4E76" w:rsidP="00E83D0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60" w:type="dxa"/>
        <w:tblLayout w:type="fixed"/>
        <w:tblLook w:val="04A0" w:firstRow="1" w:lastRow="0" w:firstColumn="1" w:lastColumn="0" w:noHBand="0" w:noVBand="1"/>
      </w:tblPr>
      <w:tblGrid>
        <w:gridCol w:w="3125"/>
        <w:gridCol w:w="1267"/>
        <w:gridCol w:w="1267"/>
        <w:gridCol w:w="1267"/>
        <w:gridCol w:w="1267"/>
        <w:gridCol w:w="1267"/>
      </w:tblGrid>
      <w:tr w:rsidR="00936FBC" w:rsidRPr="00C1034E" w14:paraId="2A9D8E79" w14:textId="77777777" w:rsidTr="00936FBC">
        <w:trPr>
          <w:tblHeader/>
        </w:trPr>
        <w:tc>
          <w:tcPr>
            <w:tcW w:w="3125" w:type="dxa"/>
            <w:noWrap/>
            <w:vAlign w:val="bottom"/>
          </w:tcPr>
          <w:p w14:paraId="74E64706" w14:textId="77777777" w:rsidR="00936FBC" w:rsidRPr="00C1034E" w:rsidRDefault="00936FBC" w:rsidP="00936FBC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6335" w:type="dxa"/>
            <w:gridSpan w:val="5"/>
            <w:vAlign w:val="bottom"/>
          </w:tcPr>
          <w:p w14:paraId="20DBC83D" w14:textId="7B2857A1" w:rsidR="00936FBC" w:rsidRPr="00C1034E" w:rsidRDefault="00936FBC" w:rsidP="00EF31C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งบการเงินรวม</w:t>
            </w:r>
          </w:p>
        </w:tc>
      </w:tr>
      <w:tr w:rsidR="00D67ECE" w:rsidRPr="00C1034E" w14:paraId="496DA7B9" w14:textId="77777777" w:rsidTr="00936FBC">
        <w:trPr>
          <w:tblHeader/>
        </w:trPr>
        <w:tc>
          <w:tcPr>
            <w:tcW w:w="3125" w:type="dxa"/>
            <w:noWrap/>
            <w:vAlign w:val="bottom"/>
            <w:hideMark/>
          </w:tcPr>
          <w:p w14:paraId="4CB65489" w14:textId="77777777" w:rsidR="00617C2A" w:rsidRPr="00C1034E" w:rsidRDefault="00617C2A" w:rsidP="00936FBC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</w:rPr>
            </w:pPr>
          </w:p>
        </w:tc>
        <w:tc>
          <w:tcPr>
            <w:tcW w:w="1267" w:type="dxa"/>
            <w:vAlign w:val="bottom"/>
            <w:hideMark/>
          </w:tcPr>
          <w:p w14:paraId="09D5F0A0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6F7CF055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ผ่านกำไร</w:t>
            </w:r>
          </w:p>
          <w:p w14:paraId="271CCE4A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267" w:type="dxa"/>
            <w:vAlign w:val="bottom"/>
            <w:hideMark/>
          </w:tcPr>
          <w:p w14:paraId="1722A575" w14:textId="77777777" w:rsidR="00617C2A" w:rsidRPr="00C1034E" w:rsidRDefault="00617C2A" w:rsidP="00A156CD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2732324D" w14:textId="77777777" w:rsidR="00617C2A" w:rsidRPr="00C1034E" w:rsidRDefault="00617C2A" w:rsidP="00A156CD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267" w:type="dxa"/>
            <w:vAlign w:val="bottom"/>
            <w:hideMark/>
          </w:tcPr>
          <w:p w14:paraId="4BC081AC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ราคาทุน</w:t>
            </w:r>
          </w:p>
          <w:p w14:paraId="333B8B30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ตัดจำหน่าย</w:t>
            </w:r>
          </w:p>
        </w:tc>
        <w:tc>
          <w:tcPr>
            <w:tcW w:w="1267" w:type="dxa"/>
            <w:vAlign w:val="bottom"/>
            <w:hideMark/>
          </w:tcPr>
          <w:p w14:paraId="0E5772E7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รวมราคา</w:t>
            </w:r>
          </w:p>
          <w:p w14:paraId="4BDFBFD0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267" w:type="dxa"/>
            <w:vAlign w:val="bottom"/>
            <w:hideMark/>
          </w:tcPr>
          <w:p w14:paraId="61CE7BBB" w14:textId="77777777" w:rsidR="00617C2A" w:rsidRPr="00C1034E" w:rsidRDefault="00617C2A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</w:tr>
      <w:tr w:rsidR="00D67ECE" w:rsidRPr="00C1034E" w14:paraId="6B5FED0A" w14:textId="77777777" w:rsidTr="00936FBC">
        <w:trPr>
          <w:tblHeader/>
        </w:trPr>
        <w:tc>
          <w:tcPr>
            <w:tcW w:w="3125" w:type="dxa"/>
            <w:noWrap/>
            <w:vAlign w:val="bottom"/>
            <w:hideMark/>
          </w:tcPr>
          <w:p w14:paraId="0EC8488A" w14:textId="77777777" w:rsidR="00617C2A" w:rsidRPr="00C1034E" w:rsidRDefault="00617C2A" w:rsidP="00936FBC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vAlign w:val="bottom"/>
            <w:hideMark/>
          </w:tcPr>
          <w:p w14:paraId="349391ED" w14:textId="77777777" w:rsidR="00617C2A" w:rsidRPr="00C1034E" w:rsidRDefault="00617C2A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vAlign w:val="bottom"/>
            <w:hideMark/>
          </w:tcPr>
          <w:p w14:paraId="1C5208FE" w14:textId="77777777" w:rsidR="00617C2A" w:rsidRPr="00C1034E" w:rsidRDefault="00617C2A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vAlign w:val="bottom"/>
            <w:hideMark/>
          </w:tcPr>
          <w:p w14:paraId="122FAE3A" w14:textId="77777777" w:rsidR="00617C2A" w:rsidRPr="00C1034E" w:rsidRDefault="00617C2A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vAlign w:val="bottom"/>
            <w:hideMark/>
          </w:tcPr>
          <w:p w14:paraId="4A3B9227" w14:textId="77777777" w:rsidR="00617C2A" w:rsidRPr="00C1034E" w:rsidRDefault="00617C2A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vAlign w:val="bottom"/>
            <w:hideMark/>
          </w:tcPr>
          <w:p w14:paraId="6A62CD03" w14:textId="77777777" w:rsidR="00617C2A" w:rsidRPr="00C1034E" w:rsidRDefault="00617C2A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D67ECE" w:rsidRPr="00C1034E" w14:paraId="59D675CA" w14:textId="77777777" w:rsidTr="00936FBC">
        <w:tc>
          <w:tcPr>
            <w:tcW w:w="3125" w:type="dxa"/>
            <w:noWrap/>
            <w:vAlign w:val="bottom"/>
            <w:hideMark/>
          </w:tcPr>
          <w:p w14:paraId="5A1589A0" w14:textId="77777777" w:rsidR="00617C2A" w:rsidRPr="00C1034E" w:rsidRDefault="00617C2A" w:rsidP="00936FBC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74D95AC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46739318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ADECE9E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0A96781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DF48D1D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D67ECE" w:rsidRPr="00C1034E" w14:paraId="2B58E0C6" w14:textId="77777777" w:rsidTr="00936FBC">
        <w:tc>
          <w:tcPr>
            <w:tcW w:w="3125" w:type="dxa"/>
            <w:noWrap/>
            <w:vAlign w:val="bottom"/>
            <w:hideMark/>
          </w:tcPr>
          <w:p w14:paraId="79DD17AD" w14:textId="543BD637" w:rsidR="00936FBC" w:rsidRPr="00C1034E" w:rsidRDefault="00617C2A" w:rsidP="00936FBC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</w:p>
          <w:p w14:paraId="1371A1B9" w14:textId="1251A0C6" w:rsidR="00617C2A" w:rsidRPr="00C1034E" w:rsidRDefault="00936FBC" w:rsidP="00936FBC">
            <w:pPr>
              <w:ind w:left="975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="00617C2A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955F9CC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425CB471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98328C4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37BFDF9D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6F25FFA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D67ECE" w:rsidRPr="00C1034E" w14:paraId="06C1E6D1" w14:textId="77777777" w:rsidTr="00936FBC">
        <w:tc>
          <w:tcPr>
            <w:tcW w:w="3125" w:type="dxa"/>
            <w:noWrap/>
            <w:vAlign w:val="bottom"/>
            <w:hideMark/>
          </w:tcPr>
          <w:p w14:paraId="0E520474" w14:textId="77777777" w:rsidR="00936FBC" w:rsidRPr="00C1034E" w:rsidRDefault="00617C2A" w:rsidP="00936FBC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0BB3D570" w14:textId="3A3660B3" w:rsidR="00617C2A" w:rsidRPr="00C1034E" w:rsidRDefault="00936FBC" w:rsidP="00936FBC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 xml:space="preserve">   </w:t>
            </w:r>
            <w:r w:rsidR="00617C2A"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D0FE46F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5BB3963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6A95543E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DCDC116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9755EC7" w14:textId="77777777" w:rsidR="00617C2A" w:rsidRPr="00C1034E" w:rsidRDefault="00617C2A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730ED" w:rsidRPr="00C1034E" w14:paraId="33349E41" w14:textId="77777777" w:rsidTr="00936FBC">
        <w:tc>
          <w:tcPr>
            <w:tcW w:w="3125" w:type="dxa"/>
            <w:vAlign w:val="bottom"/>
          </w:tcPr>
          <w:p w14:paraId="59BAFC61" w14:textId="37887FBA" w:rsidR="000730ED" w:rsidRPr="00C1034E" w:rsidRDefault="000730ED" w:rsidP="00936FBC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eastAsia="en-GB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 xml:space="preserve"> ตราสารหนี้ 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57106AD" w14:textId="7AF55763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24</w:t>
            </w:r>
            <w:r w:rsidR="00E932B8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792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C1A1B34" w14:textId="03662386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5</w:t>
            </w:r>
            <w:r w:rsidR="00E932B8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620</w:t>
            </w:r>
            <w:r w:rsidR="00E932B8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067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0925336" w14:textId="5B4F6FEF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88F16BB" w14:textId="293262FE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</w:t>
            </w:r>
            <w:r w:rsidR="00E932B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644</w:t>
            </w:r>
            <w:r w:rsidR="00E932B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859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467F526" w14:textId="32215622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</w:t>
            </w:r>
            <w:r w:rsidR="00E932B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644</w:t>
            </w:r>
            <w:r w:rsidR="00E932B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859</w:t>
            </w:r>
          </w:p>
        </w:tc>
      </w:tr>
      <w:tr w:rsidR="000730ED" w:rsidRPr="00C1034E" w14:paraId="54A71C9D" w14:textId="77777777" w:rsidTr="00936FBC">
        <w:tc>
          <w:tcPr>
            <w:tcW w:w="3125" w:type="dxa"/>
            <w:vAlign w:val="bottom"/>
          </w:tcPr>
          <w:p w14:paraId="37CFECDF" w14:textId="0A98DCA3" w:rsidR="000730ED" w:rsidRPr="00C1034E" w:rsidRDefault="000730ED" w:rsidP="00936FBC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eastAsia="en-GB"/>
              </w:rPr>
              <w:t xml:space="preserve">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  <w:t xml:space="preserve">  ตราสารทุน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3EBEFA68" w14:textId="20B7CCA9" w:rsidR="000730ED" w:rsidRPr="00C1034E" w:rsidRDefault="00C24DA6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3F9947FD" w14:textId="3C6382A8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1</w:t>
            </w:r>
            <w:r w:rsidR="00C24DA6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359</w:t>
            </w:r>
            <w:r w:rsidR="00C24DA6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315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66B9770" w14:textId="194B79C9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89D9E6C" w14:textId="79C73628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1</w:t>
            </w:r>
            <w:r w:rsidR="00C24DA6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359</w:t>
            </w:r>
            <w:r w:rsidR="00C24DA6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315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1D35D17" w14:textId="3DE80003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1</w:t>
            </w:r>
            <w:r w:rsidR="00C24DA6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359</w:t>
            </w:r>
            <w:r w:rsidR="00C24DA6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315</w:t>
            </w:r>
          </w:p>
        </w:tc>
      </w:tr>
      <w:tr w:rsidR="000730ED" w:rsidRPr="00C1034E" w14:paraId="389CB298" w14:textId="77777777" w:rsidTr="00936FBC">
        <w:tc>
          <w:tcPr>
            <w:tcW w:w="3125" w:type="dxa"/>
            <w:noWrap/>
            <w:vAlign w:val="bottom"/>
          </w:tcPr>
          <w:p w14:paraId="40169DEF" w14:textId="77777777" w:rsidR="000730ED" w:rsidRPr="00C1034E" w:rsidRDefault="000730ED" w:rsidP="00936FBC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3EB5BAB5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CC88646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3D40113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473A00FB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744772D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730ED" w:rsidRPr="00C1034E" w14:paraId="417E385F" w14:textId="77777777" w:rsidTr="00936FBC">
        <w:tc>
          <w:tcPr>
            <w:tcW w:w="3125" w:type="dxa"/>
            <w:noWrap/>
            <w:vAlign w:val="bottom"/>
            <w:hideMark/>
          </w:tcPr>
          <w:p w14:paraId="533A60C6" w14:textId="77777777" w:rsidR="00936FBC" w:rsidRPr="00C1034E" w:rsidRDefault="000730ED" w:rsidP="00936FBC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สินทรัพย์ทางการเงินที่ไม่ได้วัด</w:t>
            </w:r>
          </w:p>
          <w:p w14:paraId="300ADF20" w14:textId="3E4283CF" w:rsidR="000730ED" w:rsidRPr="00C1034E" w:rsidRDefault="00936FBC" w:rsidP="00936FBC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 xml:space="preserve">   </w:t>
            </w:r>
            <w:r w:rsidR="000730ED"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ด้วย</w:t>
            </w:r>
            <w:r w:rsidR="000730ED"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="000730ED"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C1E937C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C0CD31D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030BDBED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7900C526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D982989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4955A2" w:rsidRPr="00C1034E" w14:paraId="4573C4D0" w14:textId="77777777" w:rsidTr="00936FBC">
        <w:tc>
          <w:tcPr>
            <w:tcW w:w="3125" w:type="dxa"/>
            <w:noWrap/>
            <w:vAlign w:val="bottom"/>
            <w:hideMark/>
          </w:tcPr>
          <w:p w14:paraId="4B2A6801" w14:textId="77777777" w:rsidR="004955A2" w:rsidRPr="00C1034E" w:rsidRDefault="004955A2" w:rsidP="004955A2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เงินสดและรายการเทียบเท่า</w:t>
            </w:r>
          </w:p>
          <w:p w14:paraId="224578EB" w14:textId="34E4BEC3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   เงินสด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E3C9221" w14:textId="2A04CCA2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4BEF61F" w14:textId="342941FA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CF4DFF3" w14:textId="49D44AE2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801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938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9403B35" w14:textId="55E23ED9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801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938</w:t>
            </w: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502C1022" w14:textId="6EADEFC6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801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938</w:t>
            </w:r>
          </w:p>
        </w:tc>
      </w:tr>
      <w:tr w:rsidR="004955A2" w:rsidRPr="00C1034E" w14:paraId="5E66F00F" w14:textId="77777777" w:rsidTr="00936FBC">
        <w:tc>
          <w:tcPr>
            <w:tcW w:w="3125" w:type="dxa"/>
            <w:vAlign w:val="bottom"/>
          </w:tcPr>
          <w:p w14:paraId="1506540A" w14:textId="4AF502FA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เงินฝากสถาบันการเงินที่ครบ   </w:t>
            </w:r>
            <w:r w:rsidRPr="00C1034E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br/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   กำหนดเกินกว่า 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  <w:t>3</w:t>
            </w:r>
            <w:r w:rsidRPr="00C1034E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2ED2AE32" w14:textId="6782A1B2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3716E3B" w14:textId="2DCA06A5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19EC4DF" w14:textId="7B54D9B6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380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136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2F36705" w14:textId="52584D00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380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136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EC3F3A6" w14:textId="257FD99C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380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136</w:t>
            </w:r>
          </w:p>
        </w:tc>
      </w:tr>
      <w:tr w:rsidR="004955A2" w:rsidRPr="00C1034E" w14:paraId="6F8E5F77" w14:textId="77777777" w:rsidTr="00936FBC">
        <w:tc>
          <w:tcPr>
            <w:tcW w:w="3125" w:type="dxa"/>
            <w:vAlign w:val="bottom"/>
          </w:tcPr>
          <w:p w14:paraId="1560CCA8" w14:textId="18FEACA9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รายได้จากการลงทุนค้างรับ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3D980AE5" w14:textId="5DBD8DF8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CE6C012" w14:textId="4BFC5E0D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B6333F4" w14:textId="3608D0E9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25</w:t>
            </w:r>
            <w:r w:rsidR="004955A2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141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7CCE111" w14:textId="3129A96D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25</w:t>
            </w:r>
            <w:r w:rsidR="004955A2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141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9E349AE" w14:textId="3BADE40D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25</w:t>
            </w:r>
            <w:r w:rsidR="004955A2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141</w:t>
            </w:r>
          </w:p>
        </w:tc>
      </w:tr>
      <w:tr w:rsidR="004955A2" w:rsidRPr="00C1034E" w14:paraId="4B1D1EA4" w14:textId="77777777" w:rsidTr="00936FBC">
        <w:tc>
          <w:tcPr>
            <w:tcW w:w="3125" w:type="dxa"/>
            <w:vAlign w:val="bottom"/>
          </w:tcPr>
          <w:p w14:paraId="6AEE8C6E" w14:textId="17A521BC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อื่นๆ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C8E38EB" w14:textId="40335127" w:rsidR="004955A2" w:rsidRPr="00C1034E" w:rsidRDefault="004955A2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72A6B02" w14:textId="706CCC21" w:rsidR="004955A2" w:rsidRPr="00C1034E" w:rsidRDefault="004955A2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1580B30" w14:textId="70184D5B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73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9B1F3A5" w14:textId="4B5A10C0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73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3ADCFE86" w14:textId="3D65D0E9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73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958</w:t>
            </w:r>
          </w:p>
        </w:tc>
      </w:tr>
      <w:tr w:rsidR="004955A2" w:rsidRPr="00C1034E" w14:paraId="074D6DB8" w14:textId="77777777" w:rsidTr="00936FBC">
        <w:tc>
          <w:tcPr>
            <w:tcW w:w="3125" w:type="dxa"/>
            <w:vAlign w:val="bottom"/>
          </w:tcPr>
          <w:p w14:paraId="2E14579A" w14:textId="77777777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D7174DA" w14:textId="1EDBCFB5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</w:t>
            </w:r>
            <w:r w:rsidR="00D2221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792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49CBB17" w14:textId="0AE03C4E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979</w:t>
            </w:r>
            <w:r w:rsidR="00D2221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382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BC250C6" w14:textId="21A232B1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281</w:t>
            </w:r>
            <w:r w:rsidR="007A0AB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8A19998" w14:textId="4353F63D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285</w:t>
            </w:r>
            <w:r w:rsidR="007A0AB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347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A8E11CC" w14:textId="164BA013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  <w:r w:rsidR="007A0AB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285</w:t>
            </w:r>
            <w:r w:rsidR="007A0AB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347</w:t>
            </w:r>
          </w:p>
        </w:tc>
      </w:tr>
      <w:tr w:rsidR="004955A2" w:rsidRPr="00C1034E" w14:paraId="1BABF5B6" w14:textId="77777777" w:rsidTr="00936FBC">
        <w:tc>
          <w:tcPr>
            <w:tcW w:w="3125" w:type="dxa"/>
            <w:noWrap/>
            <w:vAlign w:val="bottom"/>
            <w:hideMark/>
          </w:tcPr>
          <w:p w14:paraId="4076DE92" w14:textId="77777777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2B455FC1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F774B5A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3E92862D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63234F5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  <w:hideMark/>
          </w:tcPr>
          <w:p w14:paraId="1F264EDB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4955A2" w:rsidRPr="00C1034E" w14:paraId="4912FA93" w14:textId="77777777" w:rsidTr="00936FBC">
        <w:tc>
          <w:tcPr>
            <w:tcW w:w="3125" w:type="dxa"/>
            <w:noWrap/>
            <w:vAlign w:val="bottom"/>
            <w:hideMark/>
          </w:tcPr>
          <w:p w14:paraId="1346009B" w14:textId="77777777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743FAD1C" w14:textId="4B448677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49E0F964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6CC52A9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78BF55B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4F50ADB4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5249FCA" w14:textId="77777777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4955A2" w:rsidRPr="00C1034E" w14:paraId="31E93C1D" w14:textId="77777777" w:rsidTr="00936FBC">
        <w:tc>
          <w:tcPr>
            <w:tcW w:w="3125" w:type="dxa"/>
            <w:noWrap/>
            <w:vAlign w:val="bottom"/>
          </w:tcPr>
          <w:p w14:paraId="4444AFF9" w14:textId="08387F74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A1FAFE3" w14:textId="3D428E61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4CAB556E" w14:textId="33E03986" w:rsidR="004955A2" w:rsidRPr="00C1034E" w:rsidRDefault="004955A2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3F93F1D" w14:textId="7845B1A9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207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876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BF739C9" w14:textId="1A175BB6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207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876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670D6B3" w14:textId="08131629" w:rsidR="004955A2" w:rsidRPr="00C1034E" w:rsidRDefault="002A7A04" w:rsidP="004955A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207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876</w:t>
            </w:r>
          </w:p>
        </w:tc>
      </w:tr>
      <w:tr w:rsidR="004955A2" w:rsidRPr="00C1034E" w14:paraId="5CEEF9B6" w14:textId="77777777" w:rsidTr="00936FBC">
        <w:tc>
          <w:tcPr>
            <w:tcW w:w="3125" w:type="dxa"/>
            <w:noWrap/>
            <w:vAlign w:val="bottom"/>
          </w:tcPr>
          <w:p w14:paraId="5D586461" w14:textId="3022D6BC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อื่นๆ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230FB954" w14:textId="1EBF7BA1" w:rsidR="004955A2" w:rsidRPr="00C1034E" w:rsidRDefault="004955A2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2D45880F" w14:textId="32F69B8B" w:rsidR="004955A2" w:rsidRPr="00C1034E" w:rsidRDefault="004955A2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5F81784C" w14:textId="15A82767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85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04F0D514" w14:textId="60593AF5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85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677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262B0F19" w14:textId="24CDBA5D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85</w:t>
            </w:r>
            <w:r w:rsidR="004955A2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677</w:t>
            </w:r>
          </w:p>
        </w:tc>
      </w:tr>
      <w:tr w:rsidR="004955A2" w:rsidRPr="00C1034E" w14:paraId="405BB752" w14:textId="77777777" w:rsidTr="00936FBC">
        <w:tc>
          <w:tcPr>
            <w:tcW w:w="3125" w:type="dxa"/>
            <w:noWrap/>
            <w:vAlign w:val="bottom"/>
          </w:tcPr>
          <w:p w14:paraId="56EEADD5" w14:textId="77777777" w:rsidR="004955A2" w:rsidRPr="00C1034E" w:rsidRDefault="004955A2" w:rsidP="004955A2">
            <w:pPr>
              <w:ind w:left="975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1D8FA1BE" w14:textId="43F68A10" w:rsidR="004955A2" w:rsidRPr="00C1034E" w:rsidRDefault="004955A2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2A3CB5F0" w14:textId="07A3CAAF" w:rsidR="004955A2" w:rsidRPr="00C1034E" w:rsidRDefault="004955A2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761C8FB3" w14:textId="6C1ACFF9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293</w:t>
            </w:r>
            <w:r w:rsidR="004955A2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553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40C1CC39" w14:textId="0FDF4B25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293</w:t>
            </w:r>
            <w:r w:rsidR="004955A2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553</w:t>
            </w:r>
          </w:p>
        </w:tc>
        <w:tc>
          <w:tcPr>
            <w:tcW w:w="1267" w:type="dxa"/>
            <w:shd w:val="clear" w:color="auto" w:fill="auto"/>
            <w:noWrap/>
            <w:vAlign w:val="bottom"/>
          </w:tcPr>
          <w:p w14:paraId="65C48CD5" w14:textId="6F55E845" w:rsidR="004955A2" w:rsidRPr="00C1034E" w:rsidRDefault="002A7A04" w:rsidP="004955A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293</w:t>
            </w:r>
            <w:r w:rsidR="004955A2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553</w:t>
            </w:r>
          </w:p>
        </w:tc>
      </w:tr>
    </w:tbl>
    <w:p w14:paraId="69F28442" w14:textId="4F05592F" w:rsidR="003D4E76" w:rsidRPr="00C1034E" w:rsidRDefault="003D4E76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B3B4B60" w14:textId="5737756A" w:rsidR="00E83D0D" w:rsidRPr="00C1034E" w:rsidRDefault="00E83D0D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cs/>
          <w:lang w:val="en-GB"/>
        </w:rPr>
        <w:br w:type="page"/>
      </w:r>
    </w:p>
    <w:p w14:paraId="05A0418C" w14:textId="77777777" w:rsidR="00617C2A" w:rsidRPr="00C1034E" w:rsidRDefault="00617C2A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7A2FAFA" w14:textId="14D44615" w:rsidR="00617C2A" w:rsidRPr="00C1034E" w:rsidRDefault="002A7A04" w:rsidP="00A156CD">
      <w:pPr>
        <w:tabs>
          <w:tab w:val="left" w:pos="567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617C2A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มูลค่ายุติธรรม </w:t>
      </w:r>
      <w:r w:rsidR="00617C2A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617C2A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C82994E" w14:textId="77777777" w:rsidR="00936FBC" w:rsidRPr="00C1034E" w:rsidRDefault="00936FBC" w:rsidP="00A156CD">
      <w:pPr>
        <w:pStyle w:val="a"/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6595BC7" w14:textId="1A529B17" w:rsidR="00985C84" w:rsidRPr="00C1034E" w:rsidRDefault="002A7A04" w:rsidP="00A156CD">
      <w:pPr>
        <w:pStyle w:val="a"/>
        <w:ind w:left="1080" w:right="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การประมาณการมูลค่ายุติธรรม </w:t>
      </w:r>
      <w:r w:rsidR="00985C84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985C84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283056F" w14:textId="77777777" w:rsidR="00617C2A" w:rsidRPr="00C1034E" w:rsidRDefault="00617C2A" w:rsidP="00E83D0D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p w14:paraId="155440C8" w14:textId="24D6CFDC" w:rsidR="00617C2A" w:rsidRPr="00C1034E" w:rsidRDefault="00617C2A" w:rsidP="00E83D0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012895CF" w14:textId="77777777" w:rsidR="00594E99" w:rsidRPr="00C1034E" w:rsidRDefault="00594E99" w:rsidP="00E83D0D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pacing w:val="-2"/>
        </w:rPr>
      </w:pPr>
    </w:p>
    <w:tbl>
      <w:tblPr>
        <w:tblW w:w="9474" w:type="dxa"/>
        <w:tblLayout w:type="fixed"/>
        <w:tblLook w:val="04A0" w:firstRow="1" w:lastRow="0" w:firstColumn="1" w:lastColumn="0" w:noHBand="0" w:noVBand="1"/>
      </w:tblPr>
      <w:tblGrid>
        <w:gridCol w:w="3110"/>
        <w:gridCol w:w="1189"/>
        <w:gridCol w:w="1306"/>
        <w:gridCol w:w="1304"/>
        <w:gridCol w:w="1260"/>
        <w:gridCol w:w="1295"/>
        <w:gridCol w:w="10"/>
      </w:tblGrid>
      <w:tr w:rsidR="00D67ECE" w:rsidRPr="00C1034E" w14:paraId="68DECA84" w14:textId="77777777" w:rsidTr="00936FBC">
        <w:trPr>
          <w:gridAfter w:val="1"/>
          <w:wAfter w:w="10" w:type="dxa"/>
          <w:trHeight w:val="164"/>
          <w:tblHeader/>
        </w:trPr>
        <w:tc>
          <w:tcPr>
            <w:tcW w:w="3110" w:type="dxa"/>
            <w:noWrap/>
            <w:vAlign w:val="bottom"/>
          </w:tcPr>
          <w:p w14:paraId="0D07D3FC" w14:textId="77777777" w:rsidR="00594E99" w:rsidRPr="00C1034E" w:rsidRDefault="00594E99" w:rsidP="00936FBC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6354" w:type="dxa"/>
            <w:gridSpan w:val="5"/>
            <w:vAlign w:val="bottom"/>
          </w:tcPr>
          <w:p w14:paraId="005C1D5B" w14:textId="78B4CF68" w:rsidR="00594E99" w:rsidRPr="00C1034E" w:rsidRDefault="00594E99" w:rsidP="00A156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งบการเงิน</w:t>
            </w:r>
            <w:r w:rsidR="003D4E76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เฉพาะกิจการ</w:t>
            </w:r>
          </w:p>
        </w:tc>
      </w:tr>
      <w:tr w:rsidR="00D67ECE" w:rsidRPr="00C1034E" w14:paraId="6E9E4098" w14:textId="77777777" w:rsidTr="00936FBC">
        <w:trPr>
          <w:tblHeader/>
        </w:trPr>
        <w:tc>
          <w:tcPr>
            <w:tcW w:w="3110" w:type="dxa"/>
            <w:noWrap/>
            <w:vAlign w:val="bottom"/>
            <w:hideMark/>
          </w:tcPr>
          <w:p w14:paraId="460C10B8" w14:textId="77777777" w:rsidR="00594E99" w:rsidRPr="00C1034E" w:rsidRDefault="00594E99" w:rsidP="00936FBC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</w:rPr>
            </w:pPr>
          </w:p>
        </w:tc>
        <w:tc>
          <w:tcPr>
            <w:tcW w:w="1189" w:type="dxa"/>
            <w:vAlign w:val="bottom"/>
            <w:hideMark/>
          </w:tcPr>
          <w:p w14:paraId="57EA3C75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501E37A2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ผ่านกำไร</w:t>
            </w:r>
          </w:p>
          <w:p w14:paraId="3249279B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หรือขาดทุน</w:t>
            </w:r>
          </w:p>
        </w:tc>
        <w:tc>
          <w:tcPr>
            <w:tcW w:w="1306" w:type="dxa"/>
            <w:vAlign w:val="bottom"/>
            <w:hideMark/>
          </w:tcPr>
          <w:p w14:paraId="3B813269" w14:textId="77777777" w:rsidR="00594E99" w:rsidRPr="00C1034E" w:rsidRDefault="00594E99" w:rsidP="00A156CD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6677BC76" w14:textId="77777777" w:rsidR="00594E99" w:rsidRPr="00C1034E" w:rsidRDefault="00594E99" w:rsidP="00A156CD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vAlign w:val="bottom"/>
            <w:hideMark/>
          </w:tcPr>
          <w:p w14:paraId="1A85DE4D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ราคาทุน</w:t>
            </w:r>
          </w:p>
          <w:p w14:paraId="1CADE4E0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ตัดจำหน่าย</w:t>
            </w:r>
          </w:p>
        </w:tc>
        <w:tc>
          <w:tcPr>
            <w:tcW w:w="1260" w:type="dxa"/>
            <w:vAlign w:val="bottom"/>
            <w:hideMark/>
          </w:tcPr>
          <w:p w14:paraId="563221FE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รวมราคา</w:t>
            </w:r>
          </w:p>
          <w:p w14:paraId="5C4EE517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59B778B3" w14:textId="77777777" w:rsidR="00594E99" w:rsidRPr="00C1034E" w:rsidRDefault="00594E99" w:rsidP="00A156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</w:tr>
      <w:tr w:rsidR="00D67ECE" w:rsidRPr="00C1034E" w14:paraId="531AD7A6" w14:textId="77777777" w:rsidTr="00936FBC">
        <w:trPr>
          <w:tblHeader/>
        </w:trPr>
        <w:tc>
          <w:tcPr>
            <w:tcW w:w="3110" w:type="dxa"/>
            <w:noWrap/>
            <w:vAlign w:val="bottom"/>
            <w:hideMark/>
          </w:tcPr>
          <w:p w14:paraId="4820F1B1" w14:textId="77777777" w:rsidR="00594E99" w:rsidRPr="00C1034E" w:rsidRDefault="00594E99" w:rsidP="00936FBC">
            <w:pPr>
              <w:ind w:left="980" w:right="-60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</w:p>
        </w:tc>
        <w:tc>
          <w:tcPr>
            <w:tcW w:w="1189" w:type="dxa"/>
            <w:vAlign w:val="bottom"/>
            <w:hideMark/>
          </w:tcPr>
          <w:p w14:paraId="32E4F17D" w14:textId="77777777" w:rsidR="00594E99" w:rsidRPr="00C1034E" w:rsidRDefault="00594E99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06" w:type="dxa"/>
            <w:vAlign w:val="bottom"/>
            <w:hideMark/>
          </w:tcPr>
          <w:p w14:paraId="14110841" w14:textId="77777777" w:rsidR="00594E99" w:rsidRPr="00C1034E" w:rsidRDefault="00594E99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vAlign w:val="bottom"/>
            <w:hideMark/>
          </w:tcPr>
          <w:p w14:paraId="6C764FCC" w14:textId="77777777" w:rsidR="00594E99" w:rsidRPr="00C1034E" w:rsidRDefault="00594E99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260" w:type="dxa"/>
            <w:vAlign w:val="bottom"/>
            <w:hideMark/>
          </w:tcPr>
          <w:p w14:paraId="11E02911" w14:textId="77777777" w:rsidR="00594E99" w:rsidRPr="00C1034E" w:rsidRDefault="00594E99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5F9430A3" w14:textId="77777777" w:rsidR="00594E99" w:rsidRPr="00C1034E" w:rsidRDefault="00594E99" w:rsidP="00A156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D67ECE" w:rsidRPr="00C1034E" w14:paraId="16CE2D0A" w14:textId="77777777" w:rsidTr="00936FBC">
        <w:tc>
          <w:tcPr>
            <w:tcW w:w="3110" w:type="dxa"/>
            <w:noWrap/>
            <w:vAlign w:val="bottom"/>
            <w:hideMark/>
          </w:tcPr>
          <w:p w14:paraId="47CFCD80" w14:textId="77777777" w:rsidR="00594E99" w:rsidRPr="00C1034E" w:rsidRDefault="00594E99" w:rsidP="00936FBC">
            <w:pPr>
              <w:ind w:left="980" w:right="-60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0A0B8B4F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77EC0713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34D858A4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6ACD656A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  <w:hideMark/>
          </w:tcPr>
          <w:p w14:paraId="64B88B8B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D67ECE" w:rsidRPr="00C1034E" w14:paraId="243C7303" w14:textId="77777777" w:rsidTr="00936FBC">
        <w:tc>
          <w:tcPr>
            <w:tcW w:w="3110" w:type="dxa"/>
            <w:noWrap/>
            <w:vAlign w:val="bottom"/>
            <w:hideMark/>
          </w:tcPr>
          <w:p w14:paraId="7EA28E6E" w14:textId="0FFF0BDA" w:rsidR="00594E99" w:rsidRPr="00C1034E" w:rsidRDefault="00955452" w:rsidP="00936FBC">
            <w:pPr>
              <w:ind w:left="980" w:right="-60"/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2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2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3D3EFBD6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34500D8B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E246E4D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6A873E3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1772A54F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D67ECE" w:rsidRPr="00C1034E" w14:paraId="52BF6A59" w14:textId="77777777" w:rsidTr="00936FBC">
        <w:tc>
          <w:tcPr>
            <w:tcW w:w="3110" w:type="dxa"/>
            <w:noWrap/>
            <w:vAlign w:val="bottom"/>
            <w:hideMark/>
          </w:tcPr>
          <w:p w14:paraId="495E3297" w14:textId="77777777" w:rsidR="00936FBC" w:rsidRPr="00C1034E" w:rsidRDefault="00594E99" w:rsidP="00936FBC">
            <w:pPr>
              <w:ind w:left="980" w:right="-60"/>
              <w:rPr>
                <w:rFonts w:ascii="Browallia New" w:hAnsi="Browallia New" w:cs="Browallia New"/>
                <w:i/>
                <w:i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>สินทรัพย์ทางการเงินที่วัดด้วย</w:t>
            </w:r>
          </w:p>
          <w:p w14:paraId="3E14ED1E" w14:textId="4E2D0A21" w:rsidR="00594E99" w:rsidRPr="00C1034E" w:rsidRDefault="00936FBC" w:rsidP="00936FBC">
            <w:pPr>
              <w:ind w:left="980" w:right="-60"/>
              <w:rPr>
                <w:rFonts w:ascii="Browallia New" w:hAnsi="Browallia New" w:cs="Browallia New"/>
                <w:i/>
                <w:i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</w:t>
            </w:r>
            <w:r w:rsidR="00594E99"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43D96620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062FA562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CE84637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25DA8CDD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  <w:hideMark/>
          </w:tcPr>
          <w:p w14:paraId="4C5ACEE1" w14:textId="77777777" w:rsidR="00594E99" w:rsidRPr="00C1034E" w:rsidRDefault="00594E99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730ED" w:rsidRPr="00C1034E" w14:paraId="77E09E02" w14:textId="77777777" w:rsidTr="00936FBC">
        <w:tc>
          <w:tcPr>
            <w:tcW w:w="3110" w:type="dxa"/>
            <w:vAlign w:val="bottom"/>
          </w:tcPr>
          <w:p w14:paraId="782838F5" w14:textId="296875D7" w:rsidR="000730ED" w:rsidRPr="00C1034E" w:rsidRDefault="000730ED" w:rsidP="00936FBC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 xml:space="preserve">    ตราสารหนี้ 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3A1E0AF0" w14:textId="3CF9F531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240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D965D73" w14:textId="54237AAF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1</w:t>
            </w:r>
            <w:r w:rsidR="00691818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692</w:t>
            </w:r>
            <w:r w:rsidR="00691818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71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8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8BCA75" w14:textId="551DA6CC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9E2E7DD" w14:textId="76DA14B7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9C37F1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692</w:t>
            </w:r>
            <w:r w:rsidR="009C37F1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958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30E5B86B" w14:textId="2881CD98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69181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692</w:t>
            </w:r>
            <w:r w:rsidR="0069181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958</w:t>
            </w:r>
          </w:p>
        </w:tc>
      </w:tr>
      <w:tr w:rsidR="000730ED" w:rsidRPr="00C1034E" w14:paraId="0A970E54" w14:textId="77777777" w:rsidTr="00936FBC">
        <w:tc>
          <w:tcPr>
            <w:tcW w:w="3110" w:type="dxa"/>
            <w:vAlign w:val="bottom"/>
          </w:tcPr>
          <w:p w14:paraId="450F3265" w14:textId="51BFBEF5" w:rsidR="000730ED" w:rsidRPr="00C1034E" w:rsidRDefault="000730ED" w:rsidP="00936FBC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pacing w:val="-2"/>
                <w:sz w:val="22"/>
                <w:szCs w:val="22"/>
                <w:cs/>
              </w:rPr>
              <w:t xml:space="preserve">    ตราสารทุน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730D2328" w14:textId="3749F0EF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881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475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5A0AA6E6" w14:textId="4F16BFD5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433</w:t>
            </w:r>
            <w:r w:rsidR="00691818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371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B198A6" w14:textId="209607B3" w:rsidR="000730ED" w:rsidRPr="00C1034E" w:rsidRDefault="00691818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93A0300" w14:textId="4222B664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314</w:t>
            </w:r>
            <w:r w:rsidR="009C37F1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846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71920A03" w14:textId="6BF7D9C9" w:rsidR="000730ED" w:rsidRPr="00C1034E" w:rsidRDefault="002A7A04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69181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314</w:t>
            </w:r>
            <w:r w:rsidR="00691818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846</w:t>
            </w:r>
          </w:p>
        </w:tc>
      </w:tr>
      <w:tr w:rsidR="000730ED" w:rsidRPr="00C1034E" w14:paraId="3C5D00EA" w14:textId="77777777" w:rsidTr="00936FBC">
        <w:tc>
          <w:tcPr>
            <w:tcW w:w="3110" w:type="dxa"/>
            <w:noWrap/>
            <w:vAlign w:val="bottom"/>
            <w:hideMark/>
          </w:tcPr>
          <w:p w14:paraId="09EEDA68" w14:textId="77777777" w:rsidR="000730ED" w:rsidRPr="00C1034E" w:rsidRDefault="000730ED" w:rsidP="00936FBC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2B3D6C33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6E6C9EA4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580EE9AB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F273B22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  <w:hideMark/>
          </w:tcPr>
          <w:p w14:paraId="2F14646A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0730ED" w:rsidRPr="00C1034E" w14:paraId="2824FFA2" w14:textId="77777777" w:rsidTr="00936FBC">
        <w:tc>
          <w:tcPr>
            <w:tcW w:w="3110" w:type="dxa"/>
            <w:noWrap/>
            <w:vAlign w:val="bottom"/>
            <w:hideMark/>
          </w:tcPr>
          <w:p w14:paraId="2EBA7636" w14:textId="77777777" w:rsidR="00936FBC" w:rsidRPr="00C1034E" w:rsidRDefault="000730ED" w:rsidP="00936FBC">
            <w:pPr>
              <w:ind w:left="980" w:right="-60"/>
              <w:rPr>
                <w:rFonts w:ascii="Browallia New" w:hAnsi="Browallia New" w:cs="Browallia New"/>
                <w:i/>
                <w:i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>สินทรัพย์ทางการเงินที่ไม่ได้วัด</w:t>
            </w:r>
          </w:p>
          <w:p w14:paraId="55F89E33" w14:textId="1A7D7419" w:rsidR="000730ED" w:rsidRPr="00C1034E" w:rsidRDefault="00936FBC" w:rsidP="00936FBC">
            <w:pPr>
              <w:ind w:left="980" w:right="-60"/>
              <w:rPr>
                <w:rFonts w:ascii="Browallia New" w:hAnsi="Browallia New" w:cs="Browallia New"/>
                <w:i/>
                <w:i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</w:t>
            </w:r>
            <w:r w:rsidR="000730ED"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>ด้วยมูลค่ายุติธรรม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3DD9DB13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69B64BDB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188F63D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4E5B484B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  <w:hideMark/>
          </w:tcPr>
          <w:p w14:paraId="1EF13FB0" w14:textId="77777777" w:rsidR="000730ED" w:rsidRPr="00C1034E" w:rsidRDefault="000730ED" w:rsidP="00936FB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704D03" w:rsidRPr="00C1034E" w14:paraId="4C8B2FA4" w14:textId="77777777" w:rsidTr="00936FBC">
        <w:tc>
          <w:tcPr>
            <w:tcW w:w="3110" w:type="dxa"/>
            <w:noWrap/>
            <w:vAlign w:val="bottom"/>
            <w:hideMark/>
          </w:tcPr>
          <w:p w14:paraId="58AA37EE" w14:textId="727878A5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เงินสดและรายการเทียบเท่า</w:t>
            </w:r>
          </w:p>
          <w:p w14:paraId="2E6FA246" w14:textId="7175114F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   เงินสด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0BB128A8" w14:textId="152CEDA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2671649D" w14:textId="2E3AB448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72D9B9F" w14:textId="2E802793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265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415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5BB812A1" w14:textId="59BD18C9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265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415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  <w:hideMark/>
          </w:tcPr>
          <w:p w14:paraId="3FAF8B98" w14:textId="531FF5B7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265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415</w:t>
            </w:r>
          </w:p>
        </w:tc>
      </w:tr>
      <w:tr w:rsidR="00704D03" w:rsidRPr="00C1034E" w14:paraId="6487D290" w14:textId="77777777" w:rsidTr="002C71AE">
        <w:tc>
          <w:tcPr>
            <w:tcW w:w="3110" w:type="dxa"/>
            <w:vAlign w:val="bottom"/>
            <w:hideMark/>
          </w:tcPr>
          <w:p w14:paraId="12D51F97" w14:textId="2DC4F658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เงินฝากสถาบันการเงินที่ครบ   </w:t>
            </w:r>
            <w:r w:rsidRPr="00C1034E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br/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   กำหนดเกินกว่า 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  <w:t>3</w:t>
            </w:r>
            <w:r w:rsidRPr="00C1034E"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>เดือน</w:t>
            </w: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1529A75E" w14:textId="77A5C9C6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7A068DDF" w14:textId="1D22F1AB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87DA436" w14:textId="01EAC491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143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711A3BA" w14:textId="23609ECD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143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050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3AC2F6EE" w14:textId="6BA58E90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143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050</w:t>
            </w:r>
          </w:p>
        </w:tc>
      </w:tr>
      <w:tr w:rsidR="00704D03" w:rsidRPr="00C1034E" w14:paraId="04E5199B" w14:textId="77777777" w:rsidTr="00936FBC">
        <w:tc>
          <w:tcPr>
            <w:tcW w:w="3110" w:type="dxa"/>
            <w:vAlign w:val="bottom"/>
          </w:tcPr>
          <w:p w14:paraId="085A6A27" w14:textId="0A5DAA5C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รายได้จากการลงทุนค้างรับ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FA719C9" w14:textId="19028232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1894EFAA" w14:textId="104976BC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4BB16B7" w14:textId="51191D72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86328AC" w14:textId="43122A72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695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4F1C1F2E" w14:textId="4EE63A16" w:rsidR="00704D03" w:rsidRPr="00C1034E" w:rsidRDefault="002A7A04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10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695</w:t>
            </w:r>
          </w:p>
        </w:tc>
      </w:tr>
      <w:tr w:rsidR="00704D03" w:rsidRPr="00C1034E" w14:paraId="7A91C20C" w14:textId="77777777" w:rsidTr="00936FBC">
        <w:tc>
          <w:tcPr>
            <w:tcW w:w="3110" w:type="dxa"/>
            <w:vAlign w:val="bottom"/>
          </w:tcPr>
          <w:p w14:paraId="2692E791" w14:textId="3EA079FD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อื่นๆ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CCA6656" w14:textId="53FED3E3" w:rsidR="00704D03" w:rsidRPr="00C1034E" w:rsidRDefault="00704D03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BC4E814" w14:textId="72138E11" w:rsidR="00704D03" w:rsidRPr="00C1034E" w:rsidRDefault="00704D03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C082467" w14:textId="3FEF568A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376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6954CB" w14:textId="1C52334F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376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26E6AD44" w14:textId="02E616BD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376</w:t>
            </w:r>
          </w:p>
        </w:tc>
      </w:tr>
      <w:tr w:rsidR="00704D03" w:rsidRPr="00C1034E" w14:paraId="4E3A1768" w14:textId="77777777" w:rsidTr="00936FBC">
        <w:tc>
          <w:tcPr>
            <w:tcW w:w="3110" w:type="dxa"/>
            <w:vAlign w:val="bottom"/>
          </w:tcPr>
          <w:p w14:paraId="3A11BA6E" w14:textId="4C499C11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529D8E3" w14:textId="065408FA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881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715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41726EE1" w14:textId="080C4D52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126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089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E149596" w14:textId="237CEE78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426</w:t>
            </w:r>
            <w:r w:rsidR="00704D03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536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6BB9241" w14:textId="0A85538B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4</w:t>
            </w:r>
            <w:r w:rsidR="00F7151B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434</w:t>
            </w:r>
            <w:r w:rsidR="00F7151B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340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74E69DA1" w14:textId="7C5E002F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4</w:t>
            </w:r>
            <w:r w:rsidR="00F7151B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434</w:t>
            </w:r>
            <w:r w:rsidR="00F7151B" w:rsidRPr="00C1034E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340</w:t>
            </w:r>
          </w:p>
        </w:tc>
      </w:tr>
      <w:tr w:rsidR="00704D03" w:rsidRPr="00C1034E" w14:paraId="77284746" w14:textId="77777777" w:rsidTr="00936FBC">
        <w:tc>
          <w:tcPr>
            <w:tcW w:w="3110" w:type="dxa"/>
            <w:noWrap/>
            <w:vAlign w:val="bottom"/>
            <w:hideMark/>
          </w:tcPr>
          <w:p w14:paraId="49A5D0CD" w14:textId="77777777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14:paraId="7948374A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  <w:hideMark/>
          </w:tcPr>
          <w:p w14:paraId="627E0485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17805F3A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  <w:hideMark/>
          </w:tcPr>
          <w:p w14:paraId="32D1DFAE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  <w:hideMark/>
          </w:tcPr>
          <w:p w14:paraId="387EE51C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704D03" w:rsidRPr="00C1034E" w14:paraId="117FD575" w14:textId="77777777" w:rsidTr="00936FBC">
        <w:tc>
          <w:tcPr>
            <w:tcW w:w="3110" w:type="dxa"/>
            <w:noWrap/>
            <w:vAlign w:val="bottom"/>
            <w:hideMark/>
          </w:tcPr>
          <w:p w14:paraId="71016D12" w14:textId="77777777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i/>
                <w:i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>หนี้สินทางการเงินที่ไม่ได้วัด</w:t>
            </w:r>
          </w:p>
          <w:p w14:paraId="4970ECAF" w14:textId="0011CB73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i/>
                <w:i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ด้วยมูลค่ายุติธรรม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0C34C3F4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5F4E1AF7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6D5FD4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0229A6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730492C7" w14:textId="77777777" w:rsidR="00704D03" w:rsidRPr="00C1034E" w:rsidRDefault="00704D03" w:rsidP="00704D0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704D03" w:rsidRPr="00C1034E" w14:paraId="24BD8306" w14:textId="77777777" w:rsidTr="00936FBC">
        <w:tc>
          <w:tcPr>
            <w:tcW w:w="3110" w:type="dxa"/>
            <w:noWrap/>
            <w:vAlign w:val="bottom"/>
          </w:tcPr>
          <w:p w14:paraId="0F3DF744" w14:textId="14C38173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i/>
                <w:iCs/>
                <w:color w:val="000000" w:themeColor="text1"/>
                <w:spacing w:val="-2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  <w:t xml:space="preserve">   อื่นๆ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5743A03A" w14:textId="1F3F2F21" w:rsidR="00704D03" w:rsidRPr="00C1034E" w:rsidRDefault="00704D03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5866B792" w14:textId="55FFC966" w:rsidR="00704D03" w:rsidRPr="00C1034E" w:rsidRDefault="00704D03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9D4875" w14:textId="6A595DFF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F1AA56" w14:textId="6F5D3DCA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3D208C92" w14:textId="2D9F817E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</w:t>
            </w:r>
          </w:p>
        </w:tc>
      </w:tr>
      <w:tr w:rsidR="00704D03" w:rsidRPr="00C1034E" w14:paraId="139ADE7B" w14:textId="77777777" w:rsidTr="00936FBC">
        <w:tc>
          <w:tcPr>
            <w:tcW w:w="3110" w:type="dxa"/>
            <w:noWrap/>
            <w:vAlign w:val="bottom"/>
          </w:tcPr>
          <w:p w14:paraId="1F2176A2" w14:textId="3755D38D" w:rsidR="00704D03" w:rsidRPr="00C1034E" w:rsidRDefault="00704D03" w:rsidP="00704D03">
            <w:pPr>
              <w:ind w:left="980" w:right="-60"/>
              <w:rPr>
                <w:rFonts w:ascii="Browallia New" w:hAnsi="Browallia New" w:cs="Browallia New"/>
                <w:color w:val="000000" w:themeColor="text1"/>
                <w:spacing w:val="-2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2"/>
                <w:szCs w:val="22"/>
                <w:cs/>
              </w:rPr>
              <w:t>รวม</w:t>
            </w:r>
          </w:p>
        </w:tc>
        <w:tc>
          <w:tcPr>
            <w:tcW w:w="1189" w:type="dxa"/>
            <w:shd w:val="clear" w:color="auto" w:fill="auto"/>
            <w:noWrap/>
            <w:vAlign w:val="bottom"/>
          </w:tcPr>
          <w:p w14:paraId="61D0E391" w14:textId="0D126773" w:rsidR="00704D03" w:rsidRPr="00C1034E" w:rsidRDefault="00704D03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6" w:type="dxa"/>
            <w:shd w:val="clear" w:color="auto" w:fill="auto"/>
            <w:noWrap/>
            <w:vAlign w:val="bottom"/>
          </w:tcPr>
          <w:p w14:paraId="25B70CCA" w14:textId="1A7AEF71" w:rsidR="00704D03" w:rsidRPr="00C1034E" w:rsidRDefault="00704D03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A72766C" w14:textId="7B6E58AA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43613A9" w14:textId="37C81003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</w:t>
            </w:r>
          </w:p>
        </w:tc>
        <w:tc>
          <w:tcPr>
            <w:tcW w:w="1305" w:type="dxa"/>
            <w:gridSpan w:val="2"/>
            <w:shd w:val="clear" w:color="auto" w:fill="auto"/>
            <w:noWrap/>
            <w:vAlign w:val="bottom"/>
          </w:tcPr>
          <w:p w14:paraId="799CE8C6" w14:textId="582EC843" w:rsidR="00704D03" w:rsidRPr="00C1034E" w:rsidRDefault="002A7A04" w:rsidP="00704D0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84</w:t>
            </w:r>
          </w:p>
        </w:tc>
      </w:tr>
    </w:tbl>
    <w:p w14:paraId="22005908" w14:textId="3DBBD406" w:rsidR="00E83D0D" w:rsidRPr="00C1034E" w:rsidRDefault="00E83D0D" w:rsidP="00A156CD">
      <w:pPr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69C1B6D4" w14:textId="77777777" w:rsidR="00E83D0D" w:rsidRPr="00C1034E" w:rsidRDefault="00E83D0D">
      <w:pPr>
        <w:rPr>
          <w:rFonts w:ascii="Browallia New" w:hAnsi="Browallia New" w:cs="Browallia New"/>
          <w:color w:val="000000" w:themeColor="text1"/>
          <w:cs/>
        </w:rPr>
      </w:pPr>
      <w:r w:rsidRPr="00C1034E">
        <w:rPr>
          <w:rFonts w:ascii="Browallia New" w:hAnsi="Browallia New" w:cs="Browallia New" w:hint="cs"/>
          <w:color w:val="000000" w:themeColor="text1"/>
          <w:cs/>
        </w:rPr>
        <w:br w:type="page"/>
      </w:r>
    </w:p>
    <w:p w14:paraId="4564D0CA" w14:textId="74C7EC3C" w:rsidR="00985C84" w:rsidRPr="00C1034E" w:rsidRDefault="00985C84" w:rsidP="00A156C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657238" w14:textId="10984D1A" w:rsidR="00985C84" w:rsidRPr="00C1034E" w:rsidRDefault="002A7A04" w:rsidP="00A156CD">
      <w:pPr>
        <w:tabs>
          <w:tab w:val="left" w:pos="567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มูลค่ายุติธรรม </w:t>
      </w:r>
      <w:r w:rsidR="00985C84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985C84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FDBAED9" w14:textId="77777777" w:rsidR="00985C84" w:rsidRPr="00C1034E" w:rsidRDefault="00985C84" w:rsidP="00936FBC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41339D3" w14:textId="5096EF07" w:rsidR="00985C84" w:rsidRPr="00C1034E" w:rsidRDefault="002A7A04" w:rsidP="00A156CD">
      <w:pPr>
        <w:pStyle w:val="a"/>
        <w:ind w:left="1080" w:right="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985C84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การประมาณการมูลค่ายุติธรรม </w:t>
      </w:r>
      <w:r w:rsidR="00985C84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985C84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FCF358A" w14:textId="77777777" w:rsidR="00936FBC" w:rsidRPr="00C1034E" w:rsidRDefault="00936FBC" w:rsidP="00A156CD">
      <w:pPr>
        <w:ind w:left="900" w:firstLine="1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D63F931" w14:textId="5637FFE4" w:rsidR="00CE19A8" w:rsidRPr="00C1034E" w:rsidRDefault="00CE19A8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เครื่องมือทางการเงินที่วัดมูลค่าด้วยมูลค่ายุติธรรม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จำแนกตามวิธีการประมาณมูลค่า ความแตกต่างของระดับข้อมูลสามารถแสดงได้ดังนี้</w:t>
      </w:r>
    </w:p>
    <w:p w14:paraId="3F5B99AD" w14:textId="77777777" w:rsidR="00CE19A8" w:rsidRPr="00C1034E" w:rsidRDefault="00CE19A8" w:rsidP="00A156CD">
      <w:pPr>
        <w:pStyle w:val="a"/>
        <w:tabs>
          <w:tab w:val="right" w:pos="6840"/>
          <w:tab w:val="right" w:pos="9360"/>
        </w:tabs>
        <w:ind w:left="1260" w:right="0" w:hanging="1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82369A0" w14:textId="6F188E74" w:rsidR="00CE19A8" w:rsidRPr="00C1034E" w:rsidRDefault="00CE19A8" w:rsidP="00A156CD">
      <w:pPr>
        <w:tabs>
          <w:tab w:val="left" w:pos="1350"/>
        </w:tabs>
        <w:ind w:left="2700" w:hanging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ข้อมูลระดับที่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: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ราคาเสนอซื้อขาย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ไม่ต้องปรับปรุง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ในตลาดที่มีสภาพคล่องสำหรับสินทรัพย์หรือหนี้สินอย่างเดียวกัน และ</w:t>
      </w:r>
      <w:r w:rsidR="00B03A7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กิจการสามารถเข้าถึงตลาดนั้น ณ วันที่วัดมูลค่า</w:t>
      </w:r>
    </w:p>
    <w:p w14:paraId="4197E88E" w14:textId="16C477B7" w:rsidR="00CE19A8" w:rsidRPr="00C1034E" w:rsidRDefault="00CE19A8" w:rsidP="00A156CD">
      <w:pPr>
        <w:tabs>
          <w:tab w:val="left" w:pos="1350"/>
        </w:tabs>
        <w:ind w:left="2700" w:hanging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ข้อมูลระดับที่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: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ข้อมูลอื่นที่สามารถสังเกตได้ ไม่ว่าโดยทางตรงหรือโดยทางอ้อมสำหรับสินทรัพย์นั้นหรือหนี้สินนั้น นอกเหนือจากราคาเสนอซื้อขายซึ่งรวมอยู่ในข้อมูลระดับที่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</w:p>
    <w:p w14:paraId="7BC169B9" w14:textId="29A26A30" w:rsidR="00CE19A8" w:rsidRPr="00C1034E" w:rsidRDefault="00CE19A8" w:rsidP="00A156CD">
      <w:pPr>
        <w:tabs>
          <w:tab w:val="left" w:pos="1350"/>
        </w:tabs>
        <w:ind w:left="2700" w:hanging="162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-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ข้อมูลระดับที่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: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ab/>
        <w:t>ข้อมูลสำหรับสินทรัพย์หรือหนี้สินซึ่งไม่ได้อ้างอิงจากข้อมูลที่สามารถสังเกตได้จากตลาด</w:t>
      </w:r>
    </w:p>
    <w:p w14:paraId="4601CBC1" w14:textId="77777777" w:rsidR="00CE19A8" w:rsidRPr="00C1034E" w:rsidRDefault="00CE19A8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DF2742B" w14:textId="55702447" w:rsidR="00CE19A8" w:rsidRPr="00C1034E" w:rsidRDefault="00CE19A8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แสดง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ต่ไม่รวมถึงการ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หากมูลค่าตามบัญชีใกล้เคียงกับมูลค่ายุติธรรมอย่างสมเหตุสมผล</w:t>
      </w:r>
    </w:p>
    <w:p w14:paraId="050F7764" w14:textId="7FCB0AA8" w:rsidR="00CE19A8" w:rsidRPr="00C1034E" w:rsidRDefault="00CE19A8" w:rsidP="00570AC8">
      <w:pPr>
        <w:ind w:left="1080"/>
        <w:jc w:val="thaiDistribute"/>
        <w:rPr>
          <w:rFonts w:ascii="Browallia New" w:eastAsia="CordiaUPC" w:hAnsi="Browallia New" w:cs="Browallia New"/>
          <w:color w:val="000000" w:themeColor="text1"/>
          <w:sz w:val="26"/>
          <w:szCs w:val="26"/>
        </w:rPr>
      </w:pPr>
    </w:p>
    <w:p w14:paraId="3DF9961C" w14:textId="147B6574" w:rsidR="00F60FEB" w:rsidRPr="00C1034E" w:rsidRDefault="00F60FEB" w:rsidP="00F60FE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ารางต่อไปนี้แสดงสินทรัพย์ที่วัดมูลค่าหรือเปิดเผยข้อมูลมูลค่ายุติธรรมตามลำดับชั้นของมูลค่ายุติธรรม ณ วันที่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มีดังต่อไปนี้</w:t>
      </w:r>
    </w:p>
    <w:p w14:paraId="2B0083DE" w14:textId="77777777" w:rsidR="00F60FEB" w:rsidRPr="00C1034E" w:rsidRDefault="00F60FEB" w:rsidP="00F60FEB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248"/>
        <w:gridCol w:w="1166"/>
        <w:gridCol w:w="1166"/>
        <w:gridCol w:w="1166"/>
        <w:gridCol w:w="1166"/>
      </w:tblGrid>
      <w:tr w:rsidR="00F60FEB" w:rsidRPr="00C1034E" w14:paraId="6F099508" w14:textId="77777777" w:rsidTr="00A675A8">
        <w:tc>
          <w:tcPr>
            <w:tcW w:w="4248" w:type="dxa"/>
            <w:shd w:val="clear" w:color="auto" w:fill="auto"/>
            <w:vAlign w:val="bottom"/>
          </w:tcPr>
          <w:p w14:paraId="4DCFB15E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4664" w:type="dxa"/>
            <w:gridSpan w:val="4"/>
            <w:shd w:val="clear" w:color="auto" w:fill="auto"/>
            <w:vAlign w:val="bottom"/>
          </w:tcPr>
          <w:p w14:paraId="33D43532" w14:textId="77777777" w:rsidR="00F60FEB" w:rsidRPr="00C1034E" w:rsidRDefault="00F60FEB" w:rsidP="00A675A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งบการเงินรวม</w:t>
            </w:r>
          </w:p>
        </w:tc>
      </w:tr>
      <w:tr w:rsidR="00F60FEB" w:rsidRPr="00C1034E" w14:paraId="24F0B879" w14:textId="77777777" w:rsidTr="00A675A8">
        <w:tc>
          <w:tcPr>
            <w:tcW w:w="4248" w:type="dxa"/>
            <w:shd w:val="clear" w:color="auto" w:fill="auto"/>
            <w:vAlign w:val="bottom"/>
          </w:tcPr>
          <w:p w14:paraId="5DA733E3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727E7F87" w14:textId="6BCD9617" w:rsidR="00F60FEB" w:rsidRPr="00C1034E" w:rsidRDefault="00F60FEB" w:rsidP="00A675A8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79EF45BE" w14:textId="12E987B2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6B5372D9" w14:textId="34A2FAFD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7B69CD2A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F60FEB" w:rsidRPr="00C1034E" w14:paraId="5BB241F6" w14:textId="77777777" w:rsidTr="00A675A8">
        <w:tc>
          <w:tcPr>
            <w:tcW w:w="4248" w:type="dxa"/>
            <w:shd w:val="clear" w:color="auto" w:fill="auto"/>
            <w:vAlign w:val="bottom"/>
          </w:tcPr>
          <w:p w14:paraId="41E1C94E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0DF49CE4" w14:textId="77777777" w:rsidR="00F60FEB" w:rsidRPr="00C1034E" w:rsidRDefault="00F60FEB" w:rsidP="00A675A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7C338B59" w14:textId="77777777" w:rsidR="00F60FEB" w:rsidRPr="00C1034E" w:rsidRDefault="00F60FEB" w:rsidP="00A675A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6075E232" w14:textId="77777777" w:rsidR="00F60FEB" w:rsidRPr="00C1034E" w:rsidRDefault="00F60FEB" w:rsidP="00A675A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25738496" w14:textId="77777777" w:rsidR="00F60FEB" w:rsidRPr="00C1034E" w:rsidRDefault="00F60FEB" w:rsidP="00A675A8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F60FEB" w:rsidRPr="00C1034E" w14:paraId="5B8FA52D" w14:textId="77777777" w:rsidTr="00A675A8">
        <w:tc>
          <w:tcPr>
            <w:tcW w:w="4248" w:type="dxa"/>
            <w:shd w:val="clear" w:color="auto" w:fill="auto"/>
            <w:vAlign w:val="bottom"/>
          </w:tcPr>
          <w:p w14:paraId="6099618B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0"/>
                <w:szCs w:val="10"/>
                <w:shd w:val="clear" w:color="auto" w:fill="FFFFFF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3FEFE7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AE36C06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B40CCE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0"/>
                <w:szCs w:val="10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35C0098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0"/>
                <w:szCs w:val="10"/>
                <w:shd w:val="clear" w:color="auto" w:fill="FFFFFF"/>
              </w:rPr>
            </w:pPr>
          </w:p>
        </w:tc>
      </w:tr>
      <w:tr w:rsidR="00F60FEB" w:rsidRPr="00C1034E" w14:paraId="61FBFAF2" w14:textId="77777777" w:rsidTr="00A675A8">
        <w:tc>
          <w:tcPr>
            <w:tcW w:w="4248" w:type="dxa"/>
            <w:shd w:val="clear" w:color="auto" w:fill="auto"/>
            <w:vAlign w:val="bottom"/>
          </w:tcPr>
          <w:p w14:paraId="30C0A702" w14:textId="76BA4086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ณ วันที่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2563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9D3D4A3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91540B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8521A3E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0C573E5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F60FEB" w:rsidRPr="00C1034E" w14:paraId="57AE0338" w14:textId="77777777" w:rsidTr="00A675A8">
        <w:tc>
          <w:tcPr>
            <w:tcW w:w="4248" w:type="dxa"/>
            <w:shd w:val="clear" w:color="auto" w:fill="auto"/>
            <w:vAlign w:val="bottom"/>
          </w:tcPr>
          <w:p w14:paraId="1AD6FF57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50E75E3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CD51AA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DC2DC8C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93AF04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F60FEB" w:rsidRPr="00C1034E" w14:paraId="7392CF3C" w14:textId="77777777" w:rsidTr="00A675A8">
        <w:tc>
          <w:tcPr>
            <w:tcW w:w="4248" w:type="dxa"/>
            <w:shd w:val="clear" w:color="auto" w:fill="auto"/>
            <w:vAlign w:val="bottom"/>
            <w:hideMark/>
          </w:tcPr>
          <w:p w14:paraId="49BE6238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7CAE73F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161AC1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0D20CD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B02547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F60FEB" w:rsidRPr="00C1034E" w14:paraId="7CE44CB7" w14:textId="77777777" w:rsidTr="00A675A8">
        <w:tc>
          <w:tcPr>
            <w:tcW w:w="4248" w:type="dxa"/>
            <w:shd w:val="clear" w:color="auto" w:fill="auto"/>
            <w:vAlign w:val="bottom"/>
          </w:tcPr>
          <w:p w14:paraId="622524B6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cs/>
              </w:rPr>
              <w:t>เงินลงทุนที่วัดมูลค่าผ่านงบกำไรขาดทุนเบ็ดเสร็จอื่น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5FE33F5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1C0FAD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92393E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BAAA763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F60FEB" w:rsidRPr="00C1034E" w14:paraId="66F1D810" w14:textId="77777777" w:rsidTr="00A675A8">
        <w:tc>
          <w:tcPr>
            <w:tcW w:w="4248" w:type="dxa"/>
            <w:shd w:val="clear" w:color="auto" w:fill="auto"/>
            <w:vAlign w:val="bottom"/>
            <w:hideMark/>
          </w:tcPr>
          <w:p w14:paraId="5D5FFAD2" w14:textId="77777777" w:rsidR="00F60FEB" w:rsidRPr="00C1034E" w:rsidRDefault="00F60FEB" w:rsidP="00A675A8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6262B52" w14:textId="0EC54D03" w:rsidR="00F60FEB" w:rsidRPr="00C1034E" w:rsidRDefault="009E2218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158CB3F" w14:textId="07E15804" w:rsidR="00F60FEB" w:rsidRPr="00C1034E" w:rsidRDefault="002A7A04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lang w:val="en-GB"/>
              </w:rPr>
            </w:pPr>
            <w:r w:rsidRPr="002A7A04"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5</w:t>
            </w:r>
            <w:r w:rsidR="00C24DA6" w:rsidRPr="00C1034E"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,</w:t>
            </w:r>
            <w:r w:rsidRPr="002A7A04"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620</w:t>
            </w:r>
            <w:r w:rsidR="00C24DA6" w:rsidRPr="00C1034E"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,</w:t>
            </w:r>
            <w:r w:rsidRPr="002A7A04"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067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679FD4B" w14:textId="77777777" w:rsidR="00F60FEB" w:rsidRPr="00C1034E" w:rsidRDefault="00F60FEB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0F6CBB7" w14:textId="1D58B9F7" w:rsidR="00F60FEB" w:rsidRPr="00C1034E" w:rsidRDefault="002A7A04" w:rsidP="00A675A8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C24DA6"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620</w:t>
            </w:r>
            <w:r w:rsidR="00C24DA6"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067</w:t>
            </w:r>
          </w:p>
        </w:tc>
      </w:tr>
      <w:tr w:rsidR="007F52A4" w:rsidRPr="00C1034E" w14:paraId="146CD01D" w14:textId="77777777" w:rsidTr="00A675A8">
        <w:tc>
          <w:tcPr>
            <w:tcW w:w="4248" w:type="dxa"/>
            <w:shd w:val="clear" w:color="auto" w:fill="auto"/>
            <w:vAlign w:val="bottom"/>
          </w:tcPr>
          <w:p w14:paraId="66FABA92" w14:textId="77777777" w:rsidR="007F52A4" w:rsidRPr="00C1034E" w:rsidRDefault="007F52A4" w:rsidP="007F52A4">
            <w:pPr>
              <w:pStyle w:val="Header"/>
              <w:tabs>
                <w:tab w:val="left" w:pos="80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BD46E4C" w14:textId="02A79B77" w:rsidR="007F52A4" w:rsidRPr="00C1034E" w:rsidRDefault="002A7A0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828</w:t>
            </w:r>
            <w:r w:rsidR="007F52A4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296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F982BBB" w14:textId="6C66F869" w:rsidR="007F52A4" w:rsidRPr="00C1034E" w:rsidRDefault="002A7A0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480</w:t>
            </w:r>
            <w:r w:rsidR="007F52A4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187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BD281C4" w14:textId="5E5B3A6E" w:rsidR="007F52A4" w:rsidRPr="00C1034E" w:rsidRDefault="002A7A0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50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832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5C93E6F" w14:textId="74ED12A2" w:rsidR="007F52A4" w:rsidRPr="00C1034E" w:rsidRDefault="002A7A0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  <w:r w:rsidR="007F52A4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359</w:t>
            </w:r>
            <w:r w:rsidR="007F52A4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315</w:t>
            </w:r>
          </w:p>
        </w:tc>
      </w:tr>
      <w:tr w:rsidR="007F52A4" w:rsidRPr="00C1034E" w14:paraId="29E6F72C" w14:textId="77777777" w:rsidTr="00A675A8">
        <w:tc>
          <w:tcPr>
            <w:tcW w:w="4248" w:type="dxa"/>
            <w:shd w:val="clear" w:color="auto" w:fill="auto"/>
            <w:vAlign w:val="bottom"/>
          </w:tcPr>
          <w:p w14:paraId="2D78AD52" w14:textId="77777777" w:rsidR="007F52A4" w:rsidRPr="00C1034E" w:rsidRDefault="007F52A4" w:rsidP="007F52A4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เงินลงทุนที่กำหนดให้วัดมูลค่ายุติธรรมผ่านกำไรหรือ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99DF2E4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7BCEFA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7BFFE80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933863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F52A4" w:rsidRPr="00C1034E" w14:paraId="73C18912" w14:textId="77777777" w:rsidTr="00A675A8">
        <w:tc>
          <w:tcPr>
            <w:tcW w:w="4248" w:type="dxa"/>
            <w:shd w:val="clear" w:color="auto" w:fill="auto"/>
            <w:vAlign w:val="bottom"/>
          </w:tcPr>
          <w:p w14:paraId="1CA51838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ขาดทุน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49EEFE5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65C59C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B5ACBF6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54F717D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</w:p>
        </w:tc>
      </w:tr>
      <w:tr w:rsidR="007F52A4" w:rsidRPr="00C1034E" w14:paraId="1AD55B57" w14:textId="77777777" w:rsidTr="00A675A8">
        <w:tc>
          <w:tcPr>
            <w:tcW w:w="4248" w:type="dxa"/>
            <w:shd w:val="clear" w:color="auto" w:fill="auto"/>
            <w:vAlign w:val="bottom"/>
          </w:tcPr>
          <w:p w14:paraId="62B46E60" w14:textId="77777777" w:rsidR="007F52A4" w:rsidRPr="00C1034E" w:rsidRDefault="007F52A4" w:rsidP="007F52A4">
            <w:pPr>
              <w:pStyle w:val="Header"/>
              <w:tabs>
                <w:tab w:val="left" w:pos="110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EFB3603" w14:textId="411B28A5" w:rsidR="007F52A4" w:rsidRPr="00C1034E" w:rsidRDefault="002A7A0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24</w:t>
            </w:r>
            <w:r w:rsidR="007F52A4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792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653E276" w14:textId="29AF5FC1" w:rsidR="007F52A4" w:rsidRPr="00C1034E" w:rsidRDefault="007F52A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B23ACC0" w14:textId="77777777" w:rsidR="007F52A4" w:rsidRPr="00C1034E" w:rsidRDefault="007F52A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2A6FA19" w14:textId="0F43F068" w:rsidR="007F52A4" w:rsidRPr="00C1034E" w:rsidRDefault="002A7A0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792</w:t>
            </w:r>
          </w:p>
        </w:tc>
      </w:tr>
      <w:tr w:rsidR="007F52A4" w:rsidRPr="00C1034E" w14:paraId="4D4A1951" w14:textId="77777777" w:rsidTr="00A675A8">
        <w:tc>
          <w:tcPr>
            <w:tcW w:w="4248" w:type="dxa"/>
            <w:shd w:val="clear" w:color="auto" w:fill="auto"/>
            <w:vAlign w:val="bottom"/>
            <w:hideMark/>
          </w:tcPr>
          <w:p w14:paraId="061DCC4F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033B2EA" w14:textId="653DE083" w:rsidR="007F52A4" w:rsidRPr="00C1034E" w:rsidRDefault="002A7A0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853</w:t>
            </w:r>
            <w:r w:rsidR="0092602B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088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A638809" w14:textId="128BA9E9" w:rsidR="007F52A4" w:rsidRPr="00C1034E" w:rsidRDefault="002A7A0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6</w:t>
            </w:r>
            <w:r w:rsidR="0092602B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100</w:t>
            </w:r>
            <w:r w:rsidR="0092602B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25</w:t>
            </w:r>
            <w:r w:rsidRPr="002A7A04"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4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66909E" w14:textId="1962201C" w:rsidR="007F52A4" w:rsidRPr="00C1034E" w:rsidRDefault="002A7A0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50</w:t>
            </w:r>
            <w:r w:rsidR="0092602B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832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4C6E4F3" w14:textId="2A0093BF" w:rsidR="007F52A4" w:rsidRPr="00C1034E" w:rsidRDefault="002A7A0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7</w:t>
            </w:r>
            <w:r w:rsidR="00EC1603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004</w:t>
            </w:r>
            <w:r w:rsidR="00EC1603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17</w:t>
            </w:r>
            <w:r w:rsidRPr="002A7A04"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4</w:t>
            </w:r>
          </w:p>
        </w:tc>
      </w:tr>
      <w:tr w:rsidR="007F52A4" w:rsidRPr="00C1034E" w14:paraId="0C89C5A6" w14:textId="77777777" w:rsidTr="00A675A8">
        <w:tc>
          <w:tcPr>
            <w:tcW w:w="4248" w:type="dxa"/>
            <w:shd w:val="clear" w:color="auto" w:fill="auto"/>
            <w:vAlign w:val="bottom"/>
          </w:tcPr>
          <w:p w14:paraId="2EBA0681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9840AE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F6276E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538718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D727F48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F52A4" w:rsidRPr="00C1034E" w14:paraId="45FF043D" w14:textId="77777777" w:rsidTr="00A675A8">
        <w:tc>
          <w:tcPr>
            <w:tcW w:w="4248" w:type="dxa"/>
            <w:shd w:val="clear" w:color="auto" w:fill="auto"/>
            <w:vAlign w:val="bottom"/>
          </w:tcPr>
          <w:p w14:paraId="1C7038A4" w14:textId="52EA83A5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shd w:val="clear" w:color="auto" w:fill="FFFFFF"/>
                <w:cs/>
              </w:rPr>
              <w:t>ณ วันที่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shd w:val="clear" w:color="auto" w:fill="FFFFFF"/>
                <w:cs/>
              </w:rPr>
              <w:t xml:space="preserve"> 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399C0F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24B2EE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BF1393E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2DBED7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F52A4" w:rsidRPr="00C1034E" w14:paraId="09E00027" w14:textId="77777777" w:rsidTr="00A675A8">
        <w:tc>
          <w:tcPr>
            <w:tcW w:w="4248" w:type="dxa"/>
            <w:shd w:val="clear" w:color="auto" w:fill="auto"/>
            <w:vAlign w:val="bottom"/>
          </w:tcPr>
          <w:p w14:paraId="63527299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D033AA3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FED5E00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3BF74C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8AFB85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F52A4" w:rsidRPr="00C1034E" w14:paraId="18510DE4" w14:textId="77777777" w:rsidTr="00A675A8">
        <w:tc>
          <w:tcPr>
            <w:tcW w:w="4248" w:type="dxa"/>
            <w:shd w:val="clear" w:color="auto" w:fill="auto"/>
            <w:vAlign w:val="bottom"/>
            <w:hideMark/>
          </w:tcPr>
          <w:p w14:paraId="71727BAE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FFFC629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261E7CA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060282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E9AEBB2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F52A4" w:rsidRPr="00C1034E" w14:paraId="0A4CFB51" w14:textId="77777777" w:rsidTr="00A675A8">
        <w:tc>
          <w:tcPr>
            <w:tcW w:w="4248" w:type="dxa"/>
            <w:shd w:val="clear" w:color="auto" w:fill="auto"/>
            <w:vAlign w:val="bottom"/>
            <w:hideMark/>
          </w:tcPr>
          <w:p w14:paraId="788EB1FA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 w:right="-139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เงินลงทุนเผื่อขาย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54EAEF9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69B3059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A9A680E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968A85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</w:tr>
      <w:tr w:rsidR="007F52A4" w:rsidRPr="00C1034E" w14:paraId="4BEE4986" w14:textId="77777777" w:rsidTr="00A675A8">
        <w:tc>
          <w:tcPr>
            <w:tcW w:w="4248" w:type="dxa"/>
            <w:shd w:val="clear" w:color="auto" w:fill="auto"/>
            <w:vAlign w:val="bottom"/>
          </w:tcPr>
          <w:p w14:paraId="46521496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5ECA73E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D8CCD0" w14:textId="5F0AA47F" w:rsidR="007F52A4" w:rsidRPr="00C1034E" w:rsidRDefault="002A7A0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629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23638DC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52FF59C" w14:textId="095395B5" w:rsidR="007F52A4" w:rsidRPr="00C1034E" w:rsidRDefault="002A7A0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629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716</w:t>
            </w:r>
          </w:p>
        </w:tc>
      </w:tr>
      <w:tr w:rsidR="007F52A4" w:rsidRPr="00C1034E" w14:paraId="78B1241A" w14:textId="77777777" w:rsidTr="00A675A8">
        <w:tc>
          <w:tcPr>
            <w:tcW w:w="4248" w:type="dxa"/>
            <w:shd w:val="clear" w:color="auto" w:fill="auto"/>
            <w:vAlign w:val="bottom"/>
            <w:hideMark/>
          </w:tcPr>
          <w:p w14:paraId="0F878129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C72AF73" w14:textId="45EE165C" w:rsidR="007F52A4" w:rsidRPr="00C1034E" w:rsidRDefault="002A7A0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521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6C1B967" w14:textId="17ADC882" w:rsidR="007F52A4" w:rsidRPr="00C1034E" w:rsidRDefault="002A7A0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464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0F26A1A" w14:textId="77777777" w:rsidR="007F52A4" w:rsidRPr="00C1034E" w:rsidRDefault="007F52A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EDD3E70" w14:textId="5C27C222" w:rsidR="007F52A4" w:rsidRPr="00C1034E" w:rsidRDefault="002A7A04" w:rsidP="007F52A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986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318</w:t>
            </w:r>
          </w:p>
        </w:tc>
      </w:tr>
      <w:tr w:rsidR="007F52A4" w:rsidRPr="00C1034E" w14:paraId="31093BB0" w14:textId="77777777" w:rsidTr="00A675A8">
        <w:tc>
          <w:tcPr>
            <w:tcW w:w="4248" w:type="dxa"/>
            <w:shd w:val="clear" w:color="auto" w:fill="auto"/>
            <w:vAlign w:val="bottom"/>
          </w:tcPr>
          <w:p w14:paraId="3EC2FC58" w14:textId="77777777" w:rsidR="007F52A4" w:rsidRPr="00C1034E" w:rsidRDefault="007F52A4" w:rsidP="007F52A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7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957A265" w14:textId="308A5098" w:rsidR="007F52A4" w:rsidRPr="00C1034E" w:rsidRDefault="002A7A0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521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FDE226" w14:textId="11B9659E" w:rsidR="007F52A4" w:rsidRPr="00C1034E" w:rsidRDefault="002A7A0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094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673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3D97D08" w14:textId="77777777" w:rsidR="007F52A4" w:rsidRPr="00C1034E" w:rsidRDefault="007F52A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99E82B5" w14:textId="6277ACD3" w:rsidR="007F52A4" w:rsidRPr="00C1034E" w:rsidRDefault="002A7A04" w:rsidP="007F52A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616</w:t>
            </w:r>
            <w:r w:rsidR="007F52A4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034</w:t>
            </w:r>
          </w:p>
        </w:tc>
      </w:tr>
    </w:tbl>
    <w:p w14:paraId="4A4391EC" w14:textId="77777777" w:rsidR="00F60FEB" w:rsidRPr="00C1034E" w:rsidRDefault="00F60FEB" w:rsidP="00F60FEB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D41F369" w14:textId="77777777" w:rsidR="00F60FEB" w:rsidRPr="00C1034E" w:rsidRDefault="00F60FEB" w:rsidP="00F60FEB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688BA5B5" w14:textId="77777777" w:rsidR="00447D1E" w:rsidRPr="00C1034E" w:rsidRDefault="00447D1E" w:rsidP="00A156CD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819FC21" w14:textId="29FD02EF" w:rsidR="007D01C5" w:rsidRPr="00C1034E" w:rsidRDefault="002A7A04" w:rsidP="00A156CD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มูลค่ายุติธรรม </w:t>
      </w:r>
      <w:r w:rsidR="007D01C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47EA6B9C" w14:textId="2838F949" w:rsidR="007D01C5" w:rsidRPr="00C1034E" w:rsidRDefault="007D01C5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590A67F" w14:textId="706DD643" w:rsidR="000B24E8" w:rsidRPr="00C1034E" w:rsidRDefault="002A7A04" w:rsidP="00A156CD">
      <w:pPr>
        <w:pStyle w:val="a"/>
        <w:ind w:left="1080" w:right="0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0B24E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0B24E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0B24E8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การประมาณการมูลค่ายุติธรรม </w:t>
      </w:r>
      <w:r w:rsidR="000B24E8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0B24E8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4E8E3EAA" w14:textId="77777777" w:rsidR="00A77A04" w:rsidRPr="00C1034E" w:rsidRDefault="00A77A04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CCD4846" w14:textId="08041421" w:rsidR="007D01C5" w:rsidRPr="00C1034E" w:rsidRDefault="007D01C5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ารางต่อไปนี้แสดงถึงสินทรัพย์ทางการเงินและหนี้สินทางการเงินของกลุ่มกิจการที่วัดมูลค่าและรับรู้ด้วยมูลค่ายุติธรรม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3A5A6831" w14:textId="77777777" w:rsidR="007D01C5" w:rsidRPr="00C1034E" w:rsidRDefault="007D01C5" w:rsidP="00A156CD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49"/>
        <w:gridCol w:w="1166"/>
        <w:gridCol w:w="1166"/>
        <w:gridCol w:w="1166"/>
        <w:gridCol w:w="1166"/>
      </w:tblGrid>
      <w:tr w:rsidR="007D01C5" w:rsidRPr="00C1034E" w14:paraId="576E217F" w14:textId="77777777" w:rsidTr="00A77A04">
        <w:tc>
          <w:tcPr>
            <w:tcW w:w="4349" w:type="dxa"/>
            <w:shd w:val="clear" w:color="auto" w:fill="auto"/>
            <w:vAlign w:val="bottom"/>
          </w:tcPr>
          <w:p w14:paraId="395BF392" w14:textId="77777777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</w:pPr>
          </w:p>
        </w:tc>
        <w:tc>
          <w:tcPr>
            <w:tcW w:w="4664" w:type="dxa"/>
            <w:gridSpan w:val="4"/>
            <w:shd w:val="clear" w:color="auto" w:fill="auto"/>
            <w:vAlign w:val="bottom"/>
          </w:tcPr>
          <w:p w14:paraId="179C04BA" w14:textId="37DFD69D" w:rsidR="007D01C5" w:rsidRPr="00C1034E" w:rsidRDefault="00447D1E" w:rsidP="00A156C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งบ</w:t>
            </w:r>
            <w:r w:rsidR="007D01C5"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การเงินเฉพาะกิจการ</w:t>
            </w:r>
          </w:p>
        </w:tc>
      </w:tr>
      <w:tr w:rsidR="007D01C5" w:rsidRPr="00C1034E" w14:paraId="0C246F05" w14:textId="77777777" w:rsidTr="00A77A04">
        <w:tc>
          <w:tcPr>
            <w:tcW w:w="4349" w:type="dxa"/>
            <w:shd w:val="clear" w:color="auto" w:fill="auto"/>
            <w:vAlign w:val="bottom"/>
          </w:tcPr>
          <w:p w14:paraId="3707DB61" w14:textId="77777777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4377F4B3" w14:textId="3D496CA5" w:rsidR="007D01C5" w:rsidRPr="00C1034E" w:rsidRDefault="007D01C5" w:rsidP="00A156CD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6BF35669" w14:textId="29F25F4B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7146DCBF" w14:textId="0A0F3862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468F8D16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7D01C5" w:rsidRPr="00C1034E" w14:paraId="45E4CC9D" w14:textId="77777777" w:rsidTr="00A77A04">
        <w:tc>
          <w:tcPr>
            <w:tcW w:w="4349" w:type="dxa"/>
            <w:shd w:val="clear" w:color="auto" w:fill="auto"/>
            <w:vAlign w:val="bottom"/>
          </w:tcPr>
          <w:p w14:paraId="6CC3C71D" w14:textId="77777777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2DBA9B7F" w14:textId="77777777" w:rsidR="007D01C5" w:rsidRPr="00C1034E" w:rsidRDefault="007D01C5" w:rsidP="00A156C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6AEC29A1" w14:textId="77777777" w:rsidR="007D01C5" w:rsidRPr="00C1034E" w:rsidRDefault="007D01C5" w:rsidP="00A156C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0106052C" w14:textId="77777777" w:rsidR="007D01C5" w:rsidRPr="00C1034E" w:rsidRDefault="007D01C5" w:rsidP="00A156C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66" w:type="dxa"/>
            <w:shd w:val="clear" w:color="auto" w:fill="auto"/>
            <w:vAlign w:val="bottom"/>
            <w:hideMark/>
          </w:tcPr>
          <w:p w14:paraId="5F0109E0" w14:textId="77777777" w:rsidR="007D01C5" w:rsidRPr="00C1034E" w:rsidRDefault="007D01C5" w:rsidP="00A156CD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7D01C5" w:rsidRPr="00C1034E" w14:paraId="2F0AB50C" w14:textId="77777777" w:rsidTr="00A77A04">
        <w:tc>
          <w:tcPr>
            <w:tcW w:w="4349" w:type="dxa"/>
            <w:shd w:val="clear" w:color="auto" w:fill="auto"/>
            <w:vAlign w:val="bottom"/>
          </w:tcPr>
          <w:p w14:paraId="758A7A19" w14:textId="77777777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jc w:val="thaiDistribute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C7B13D5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8B4AADE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0BF458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A9AACF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12"/>
                <w:szCs w:val="12"/>
                <w:shd w:val="clear" w:color="auto" w:fill="FFFFFF"/>
              </w:rPr>
            </w:pPr>
          </w:p>
        </w:tc>
      </w:tr>
      <w:tr w:rsidR="007D01C5" w:rsidRPr="00C1034E" w14:paraId="55D1B55A" w14:textId="77777777" w:rsidTr="00A77A04">
        <w:tc>
          <w:tcPr>
            <w:tcW w:w="4349" w:type="dxa"/>
            <w:shd w:val="clear" w:color="auto" w:fill="auto"/>
            <w:vAlign w:val="bottom"/>
          </w:tcPr>
          <w:p w14:paraId="48D04BC6" w14:textId="4A33BDEF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jc w:val="thaiDistribute"/>
              <w:rPr>
                <w:rFonts w:ascii="Browallia New" w:eastAsia="Tahoma" w:hAnsi="Browallia New" w:cs="Browallia New"/>
                <w:b/>
                <w:bCs/>
                <w:color w:val="000000" w:themeColor="text1"/>
                <w:spacing w:val="-4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ณ วันที่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GB"/>
              </w:rPr>
              <w:t xml:space="preserve">ธันวาคม 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9F7D087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07D6EF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ECD6D75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ED0B27" w14:textId="77777777" w:rsidR="007D01C5" w:rsidRPr="00C1034E" w:rsidRDefault="007D01C5" w:rsidP="00A156CD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D01C5" w:rsidRPr="00C1034E" w14:paraId="5DDC7A66" w14:textId="77777777" w:rsidTr="00A77A04">
        <w:tc>
          <w:tcPr>
            <w:tcW w:w="4349" w:type="dxa"/>
            <w:shd w:val="clear" w:color="auto" w:fill="auto"/>
            <w:vAlign w:val="bottom"/>
          </w:tcPr>
          <w:p w14:paraId="692723E5" w14:textId="77777777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D98FF1B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7F6C67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6E6ABB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01746F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D01C5" w:rsidRPr="00C1034E" w14:paraId="78C4CEB3" w14:textId="77777777" w:rsidTr="00A77A04">
        <w:tc>
          <w:tcPr>
            <w:tcW w:w="4349" w:type="dxa"/>
            <w:shd w:val="clear" w:color="auto" w:fill="auto"/>
            <w:vAlign w:val="bottom"/>
          </w:tcPr>
          <w:p w14:paraId="6E507E1B" w14:textId="77777777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102D6F5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FD464E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37ED4E3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3B9C4EF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7D01C5" w:rsidRPr="00C1034E" w14:paraId="30A5DD78" w14:textId="77777777" w:rsidTr="00A77A04">
        <w:tc>
          <w:tcPr>
            <w:tcW w:w="4349" w:type="dxa"/>
            <w:shd w:val="clear" w:color="auto" w:fill="auto"/>
            <w:vAlign w:val="bottom"/>
          </w:tcPr>
          <w:p w14:paraId="313AACFA" w14:textId="2EB0F246" w:rsidR="007D01C5" w:rsidRPr="00C1034E" w:rsidRDefault="007D01C5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ผ่านกำไรขาดทุน</w:t>
            </w:r>
            <w:r w:rsidR="009E2218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30AC7B7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F9C899A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357B5C7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6E59586" w14:textId="77777777" w:rsidR="007D01C5" w:rsidRPr="00C1034E" w:rsidRDefault="007D01C5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3A9D14EE" w14:textId="77777777" w:rsidTr="00A77A04">
        <w:tc>
          <w:tcPr>
            <w:tcW w:w="4349" w:type="dxa"/>
            <w:shd w:val="clear" w:color="auto" w:fill="auto"/>
            <w:vAlign w:val="bottom"/>
          </w:tcPr>
          <w:p w14:paraId="662E0960" w14:textId="0A4B88BE" w:rsidR="000730ED" w:rsidRPr="00C1034E" w:rsidRDefault="00A37357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   </w:t>
            </w:r>
            <w:r w:rsidR="000730ED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F2A9E57" w14:textId="758E6242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10929BF" w14:textId="019B9D80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692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79382CB" w14:textId="1141778B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10D69B5" w14:textId="7B2FFFE3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692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718</w:t>
            </w:r>
          </w:p>
        </w:tc>
      </w:tr>
      <w:tr w:rsidR="000730ED" w:rsidRPr="00C1034E" w14:paraId="0D89B12B" w14:textId="77777777" w:rsidTr="00A77A04">
        <w:tc>
          <w:tcPr>
            <w:tcW w:w="4349" w:type="dxa"/>
            <w:shd w:val="clear" w:color="auto" w:fill="auto"/>
            <w:vAlign w:val="bottom"/>
          </w:tcPr>
          <w:p w14:paraId="3738AF93" w14:textId="7E001DE3" w:rsidR="000730ED" w:rsidRPr="00C1034E" w:rsidRDefault="00A37357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   </w:t>
            </w:r>
            <w:r w:rsidR="000730ED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B46E53" w14:textId="503E3C79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427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008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8F92A69" w14:textId="45AAAE10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9DCEA31" w14:textId="3DBA3F20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B1130CA" w14:textId="31BA8244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433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371</w:t>
            </w:r>
          </w:p>
        </w:tc>
      </w:tr>
      <w:tr w:rsidR="000730ED" w:rsidRPr="00C1034E" w14:paraId="698DFB2F" w14:textId="77777777" w:rsidTr="00A77A04">
        <w:tc>
          <w:tcPr>
            <w:tcW w:w="4349" w:type="dxa"/>
            <w:shd w:val="clear" w:color="auto" w:fill="auto"/>
            <w:vAlign w:val="bottom"/>
          </w:tcPr>
          <w:p w14:paraId="765E74CB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0B3761A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C67BB8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C850522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622A12D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58B9A456" w14:textId="77777777" w:rsidTr="00A77A04">
        <w:tc>
          <w:tcPr>
            <w:tcW w:w="4349" w:type="dxa"/>
            <w:shd w:val="clear" w:color="auto" w:fill="auto"/>
            <w:vAlign w:val="bottom"/>
          </w:tcPr>
          <w:p w14:paraId="06EA30FD" w14:textId="30BDBDFB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ผ่านกำไร</w:t>
            </w:r>
            <w:r w:rsidR="009E2218"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หรือ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ขาดทุน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1661780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A06F2E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9D5FDD8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17821E8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12157104" w14:textId="77777777" w:rsidTr="00A77A04">
        <w:tc>
          <w:tcPr>
            <w:tcW w:w="4349" w:type="dxa"/>
            <w:shd w:val="clear" w:color="auto" w:fill="auto"/>
            <w:vAlign w:val="bottom"/>
          </w:tcPr>
          <w:p w14:paraId="64E25606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A0B1BC4" w14:textId="5E46FE54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7350425" w14:textId="6109A5EF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7ECE665" w14:textId="6058E9F0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64F7A58" w14:textId="20930D80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240</w:t>
            </w:r>
          </w:p>
        </w:tc>
      </w:tr>
      <w:tr w:rsidR="000730ED" w:rsidRPr="00C1034E" w14:paraId="00FC9B2D" w14:textId="77777777" w:rsidTr="00A77A04">
        <w:tc>
          <w:tcPr>
            <w:tcW w:w="4349" w:type="dxa"/>
            <w:shd w:val="clear" w:color="auto" w:fill="auto"/>
            <w:vAlign w:val="bottom"/>
          </w:tcPr>
          <w:p w14:paraId="5B9D6145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ตราสารทุน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FA98476" w14:textId="75C9EF12" w:rsidR="000730ED" w:rsidRPr="00C1034E" w:rsidRDefault="002A7A04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401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288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54B6806" w14:textId="7CBAF15A" w:rsidR="000730ED" w:rsidRPr="00C1034E" w:rsidRDefault="002A7A04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480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187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8E2A11F" w14:textId="1B02C9FD" w:rsidR="000730ED" w:rsidRPr="00C1034E" w:rsidRDefault="000730ED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94BEE2A" w14:textId="6BEA80ED" w:rsidR="000730ED" w:rsidRPr="00C1034E" w:rsidRDefault="002A7A04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881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475</w:t>
            </w:r>
          </w:p>
        </w:tc>
      </w:tr>
      <w:tr w:rsidR="000730ED" w:rsidRPr="00C1034E" w14:paraId="797C7D10" w14:textId="77777777" w:rsidTr="00A77A04">
        <w:tc>
          <w:tcPr>
            <w:tcW w:w="4349" w:type="dxa"/>
            <w:shd w:val="clear" w:color="auto" w:fill="auto"/>
            <w:vAlign w:val="bottom"/>
            <w:hideMark/>
          </w:tcPr>
          <w:p w14:paraId="75D9BF9F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D993265" w14:textId="5BC59F52" w:rsidR="000730ED" w:rsidRPr="00C1034E" w:rsidRDefault="002A7A04" w:rsidP="00A77A0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828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296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92F26D5" w14:textId="2645BE1D" w:rsidR="000730ED" w:rsidRPr="00C1034E" w:rsidRDefault="002A7A04" w:rsidP="00A77A0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173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0F1808F" w14:textId="34A011E0" w:rsidR="000730ED" w:rsidRPr="00C1034E" w:rsidRDefault="002A7A04" w:rsidP="00A77A0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BDDDD38" w14:textId="14440013" w:rsidR="000730ED" w:rsidRPr="00C1034E" w:rsidRDefault="002A7A04" w:rsidP="00A77A04">
            <w:pPr>
              <w:pStyle w:val="Header"/>
              <w:pBdr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007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804</w:t>
            </w:r>
          </w:p>
        </w:tc>
      </w:tr>
      <w:tr w:rsidR="000730ED" w:rsidRPr="00C1034E" w14:paraId="04ECEE5B" w14:textId="77777777" w:rsidTr="00A77A04">
        <w:tc>
          <w:tcPr>
            <w:tcW w:w="4349" w:type="dxa"/>
            <w:shd w:val="clear" w:color="auto" w:fill="auto"/>
            <w:vAlign w:val="bottom"/>
          </w:tcPr>
          <w:p w14:paraId="37D6D935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8578C9D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1BA2C03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E376C25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3CA759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640A99FD" w14:textId="77777777" w:rsidTr="00A77A04">
        <w:tc>
          <w:tcPr>
            <w:tcW w:w="4349" w:type="dxa"/>
            <w:shd w:val="clear" w:color="auto" w:fill="auto"/>
            <w:vAlign w:val="bottom"/>
          </w:tcPr>
          <w:p w14:paraId="1080D7A0" w14:textId="0C02C82C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pacing w:val="-4"/>
                <w:sz w:val="22"/>
                <w:szCs w:val="22"/>
                <w:shd w:val="clear" w:color="auto" w:fill="FFFFFF"/>
                <w:cs/>
              </w:rPr>
              <w:t>ณ วันที่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9DCE24D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E28142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85A049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E62EC28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72A486EB" w14:textId="77777777" w:rsidTr="00A77A04">
        <w:tc>
          <w:tcPr>
            <w:tcW w:w="4349" w:type="dxa"/>
            <w:shd w:val="clear" w:color="auto" w:fill="auto"/>
            <w:vAlign w:val="bottom"/>
          </w:tcPr>
          <w:p w14:paraId="05C268A3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E34F402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081AC72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9C16257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E65DAC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50059B8B" w14:textId="77777777" w:rsidTr="00A77A04">
        <w:tc>
          <w:tcPr>
            <w:tcW w:w="4349" w:type="dxa"/>
            <w:shd w:val="clear" w:color="auto" w:fill="auto"/>
            <w:vAlign w:val="bottom"/>
          </w:tcPr>
          <w:p w14:paraId="2CD8D3E4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545A8AC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6495F8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9DA0983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ABA5D5" w14:textId="0A5B1DD6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011D192A" w14:textId="77777777" w:rsidTr="00A77A04">
        <w:tc>
          <w:tcPr>
            <w:tcW w:w="4349" w:type="dxa"/>
            <w:shd w:val="clear" w:color="auto" w:fill="auto"/>
            <w:vAlign w:val="bottom"/>
          </w:tcPr>
          <w:p w14:paraId="022D020F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เงินลงทุนเผื่อขาย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3B4B5C5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AE0284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A3320F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BC43475" w14:textId="77777777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</w:p>
        </w:tc>
      </w:tr>
      <w:tr w:rsidR="000730ED" w:rsidRPr="00C1034E" w14:paraId="4B49B8B9" w14:textId="77777777" w:rsidTr="00A77A04">
        <w:tc>
          <w:tcPr>
            <w:tcW w:w="4349" w:type="dxa"/>
            <w:shd w:val="clear" w:color="auto" w:fill="auto"/>
            <w:vAlign w:val="bottom"/>
          </w:tcPr>
          <w:p w14:paraId="545B1DA0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ตราสารหนี้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68C53E6" w14:textId="272ADBCC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07B7C85" w14:textId="5F2631CB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087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232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C64A53F" w14:textId="456D9C43" w:rsidR="000730ED" w:rsidRPr="00C1034E" w:rsidRDefault="000730ED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C246529" w14:textId="5D2BABB0" w:rsidR="000730ED" w:rsidRPr="00C1034E" w:rsidRDefault="002A7A04" w:rsidP="00A77A04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087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232</w:t>
            </w:r>
          </w:p>
        </w:tc>
      </w:tr>
      <w:tr w:rsidR="000730ED" w:rsidRPr="00C1034E" w14:paraId="7B9A5E0C" w14:textId="77777777" w:rsidTr="00A77A04">
        <w:tc>
          <w:tcPr>
            <w:tcW w:w="4349" w:type="dxa"/>
            <w:shd w:val="clear" w:color="auto" w:fill="auto"/>
            <w:vAlign w:val="bottom"/>
          </w:tcPr>
          <w:p w14:paraId="66408186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</w:rPr>
              <w:t xml:space="preserve">  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2"/>
                <w:szCs w:val="22"/>
                <w:shd w:val="clear" w:color="auto" w:fill="FFFFFF"/>
                <w:cs/>
              </w:rPr>
              <w:t xml:space="preserve">   ตราสารทุน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3B5D63C" w14:textId="0486AB9C" w:rsidR="000730ED" w:rsidRPr="00C1034E" w:rsidRDefault="002A7A04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521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1E88C80" w14:textId="47E253AC" w:rsidR="000730ED" w:rsidRPr="00C1034E" w:rsidRDefault="002A7A04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464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162AFAA" w14:textId="7CE48E42" w:rsidR="000730ED" w:rsidRPr="00C1034E" w:rsidRDefault="000730ED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1F9EA32" w14:textId="290F4A7F" w:rsidR="000730ED" w:rsidRPr="00C1034E" w:rsidRDefault="002A7A04" w:rsidP="00A77A04">
            <w:pPr>
              <w:pStyle w:val="Header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986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318</w:t>
            </w:r>
          </w:p>
        </w:tc>
      </w:tr>
      <w:tr w:rsidR="000730ED" w:rsidRPr="00C1034E" w14:paraId="2F387AE3" w14:textId="77777777" w:rsidTr="00A77A04">
        <w:tc>
          <w:tcPr>
            <w:tcW w:w="4349" w:type="dxa"/>
            <w:shd w:val="clear" w:color="auto" w:fill="auto"/>
            <w:vAlign w:val="bottom"/>
            <w:hideMark/>
          </w:tcPr>
          <w:p w14:paraId="6C16E30D" w14:textId="77777777" w:rsidR="000730ED" w:rsidRPr="00C1034E" w:rsidRDefault="000730ED" w:rsidP="00A37357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28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22"/>
                <w:szCs w:val="22"/>
                <w:shd w:val="clear" w:color="auto" w:fill="FFFFFF"/>
                <w:cs/>
              </w:rPr>
              <w:t>รวมสินทรัพย์ทางการเงิน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5114AC1" w14:textId="6B887779" w:rsidR="000730ED" w:rsidRPr="00C1034E" w:rsidRDefault="002A7A04" w:rsidP="00A77A04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521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36DB0A5" w14:textId="6E209BDE" w:rsidR="000730ED" w:rsidRPr="00C1034E" w:rsidRDefault="002A7A04" w:rsidP="00A77A04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552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189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21E7E4F" w14:textId="55092A1E" w:rsidR="000730ED" w:rsidRPr="00C1034E" w:rsidRDefault="000730ED" w:rsidP="00A77A04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6E08AC5" w14:textId="64D7242C" w:rsidR="000730ED" w:rsidRPr="00C1034E" w:rsidRDefault="002A7A04" w:rsidP="00A77A04">
            <w:pPr>
              <w:pStyle w:val="Header"/>
              <w:pBdr>
                <w:top w:val="single" w:sz="4" w:space="1" w:color="auto"/>
                <w:bottom w:val="doub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Tahoma" w:hAnsi="Browallia New" w:cs="Browallia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073</w:t>
            </w:r>
            <w:r w:rsidR="000730ED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550</w:t>
            </w:r>
          </w:p>
        </w:tc>
      </w:tr>
    </w:tbl>
    <w:p w14:paraId="49466383" w14:textId="77777777" w:rsidR="00411323" w:rsidRPr="00C1034E" w:rsidRDefault="00411323" w:rsidP="00A156CD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CF2FB5" w14:textId="040B86FE" w:rsidR="007D01C5" w:rsidRPr="00C1034E" w:rsidRDefault="007D01C5" w:rsidP="00A156CD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315536B9" w14:textId="77777777" w:rsidR="00447D1E" w:rsidRPr="00C1034E" w:rsidRDefault="00447D1E" w:rsidP="00A156CD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B65F30B" w14:textId="3533A249" w:rsidR="007D01C5" w:rsidRPr="00C1034E" w:rsidRDefault="002A7A04" w:rsidP="00A156CD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7D01C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มูลค่ายุติธรรม </w:t>
      </w:r>
      <w:r w:rsidR="007D01C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5129C0FD" w14:textId="79505536" w:rsidR="007D01C5" w:rsidRPr="00C1034E" w:rsidRDefault="007D01C5" w:rsidP="00A156CD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E31CBC" w14:textId="3E0FE163" w:rsidR="00DF290F" w:rsidRPr="00C1034E" w:rsidRDefault="002A7A04" w:rsidP="00DF290F">
      <w:pPr>
        <w:pStyle w:val="a"/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เทคนิคการประเมินมูลค่ายุติธรรมของสินทรัพย์และหนี้สินทางการเงิน</w:t>
      </w:r>
    </w:p>
    <w:p w14:paraId="24D23EA7" w14:textId="77777777" w:rsidR="00DF290F" w:rsidRPr="00C1034E" w:rsidRDefault="00DF290F" w:rsidP="00DF290F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0BA44F1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ราคาตามบัญชีของสินทรัพย์ทางการเงินและหนี้สินทางการเงิน ซึ่งได้แก่ เงินสดและรายการเทียบเท่าเงินสด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รายได้จากการลงทุนค้างรับ เบี้ยประกันภัยค้างรับ ลูกหนี้จากการประกันภัยต่อ ลูกหนี้อื่น เจ้าหนี้บริษัทประกันภัยต่อและเจ้าหนี้อื่นมีมูลค่าใกล้เคียงกับมูลค่ายุติธรรม</w:t>
      </w:r>
    </w:p>
    <w:p w14:paraId="74F394D5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A1B3ED" w14:textId="43208162" w:rsidR="00DF290F" w:rsidRPr="00C1034E" w:rsidRDefault="00DF290F" w:rsidP="00DF290F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1</w:t>
      </w:r>
    </w:p>
    <w:p w14:paraId="39807160" w14:textId="77777777" w:rsidR="00DF290F" w:rsidRPr="00C1034E" w:rsidRDefault="00DF290F" w:rsidP="00DF290F">
      <w:pPr>
        <w:tabs>
          <w:tab w:val="left" w:pos="1134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F8A4765" w14:textId="7E7BA01B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อ้างอิงจากราคาเสนอซื้อขาย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  <w:t xml:space="preserve">กลุ่มกิจการอ้างอิงจาก ตลาดหลักทรัพย์ </w:t>
      </w:r>
      <w:r w:rsidR="00116A5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แห่งประเทศไทย</w:t>
      </w:r>
    </w:p>
    <w:p w14:paraId="46E1A729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9D6B5F2" w14:textId="0A097D22" w:rsidR="00DF290F" w:rsidRPr="00C1034E" w:rsidRDefault="00DF290F" w:rsidP="00DF290F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2</w:t>
      </w:r>
    </w:p>
    <w:p w14:paraId="1D0EEDE4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60C909A9" w14:textId="38BE2EFE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  <w:t>ณ วันทำการสุดท้ายของวันที่ในงบแสดงฐานะการเงิน</w:t>
      </w:r>
    </w:p>
    <w:p w14:paraId="1B847D53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4C8A654" w14:textId="51BCB3E8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5"/>
          <w:sz w:val="26"/>
          <w:szCs w:val="26"/>
          <w:cs/>
          <w:lang w:val="en-GB"/>
        </w:rPr>
        <w:t xml:space="preserve">เงินลงทุนในตราสารหนี้ซึ่งมูลค่ายุติธรรมอยู่ในระดับที่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5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pacing w:val="-5"/>
          <w:sz w:val="26"/>
          <w:szCs w:val="26"/>
          <w:cs/>
          <w:lang w:val="en-GB"/>
        </w:rPr>
        <w:t xml:space="preserve"> วัดมูลค่ายุติธรรมโดยใช้มูลค่าสินทรัพย์สุทธิของหน่วยลงทุน </w:t>
      </w:r>
      <w:r w:rsidRPr="00C1034E">
        <w:rPr>
          <w:rFonts w:ascii="Browallia New" w:hAnsi="Browallia New" w:cs="Browallia New" w:hint="cs"/>
          <w:color w:val="000000" w:themeColor="text1"/>
          <w:spacing w:val="-5"/>
          <w:sz w:val="26"/>
          <w:szCs w:val="26"/>
          <w:cs/>
          <w:lang w:val="en-GB"/>
        </w:rPr>
        <w:br/>
        <w:t>ณ สิ้นวันทำการ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สุดท้ายของงวดจากบริษัทบริหารสินทรัพย์แห่งหนึ่ง</w:t>
      </w:r>
    </w:p>
    <w:p w14:paraId="60A1C1CD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894B4C8" w14:textId="3E6E6432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เทคนิคการประเมินมูลค่าสำหรับการวัดมูลค่ายุติธรรมระดับที่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lang w:val="en-GB"/>
        </w:rPr>
        <w:t>3</w:t>
      </w:r>
    </w:p>
    <w:p w14:paraId="3BE8384B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6C474B4" w14:textId="17E705B0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การประเมินมูลค่าสำหรับการวัดมูลค่ายุติธรรมระดับที่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49BE06F7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A1E08F3" w14:textId="53F51F84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0D4A163E" w14:textId="77777777" w:rsidR="00DF290F" w:rsidRPr="00C1034E" w:rsidRDefault="00DF290F" w:rsidP="00DF290F">
      <w:pPr>
        <w:ind w:left="1080"/>
        <w:jc w:val="thaiDistribute"/>
        <w:rPr>
          <w:rFonts w:ascii="Browallia New" w:eastAsia="MS Mincho" w:hAnsi="Browallia New" w:cs="Browallia New"/>
          <w:color w:val="000000" w:themeColor="text1"/>
        </w:rPr>
      </w:pPr>
    </w:p>
    <w:p w14:paraId="6E43F255" w14:textId="77777777" w:rsidR="00DF290F" w:rsidRPr="00C1034E" w:rsidRDefault="00DF290F" w:rsidP="00DF290F">
      <w:pPr>
        <w:ind w:left="1080"/>
        <w:rPr>
          <w:rFonts w:ascii="Browallia New" w:eastAsia="MS Mincho" w:hAnsi="Browallia New" w:cs="Browallia New"/>
          <w:color w:val="000000" w:themeColor="text1"/>
          <w:cs/>
        </w:rPr>
      </w:pPr>
      <w:r w:rsidRPr="00C1034E">
        <w:rPr>
          <w:rFonts w:ascii="Browallia New" w:eastAsia="MS Mincho" w:hAnsi="Browallia New" w:cs="Browallia New" w:hint="cs"/>
          <w:color w:val="000000" w:themeColor="text1"/>
          <w:cs/>
        </w:rPr>
        <w:br w:type="page"/>
      </w:r>
    </w:p>
    <w:p w14:paraId="3FB48E5B" w14:textId="77777777" w:rsidR="00DF290F" w:rsidRPr="00C1034E" w:rsidRDefault="00DF290F" w:rsidP="00DF290F">
      <w:pPr>
        <w:jc w:val="thaiDistribute"/>
        <w:rPr>
          <w:rFonts w:ascii="Browallia New" w:eastAsia="MS Mincho" w:hAnsi="Browallia New" w:cs="Browallia New"/>
          <w:color w:val="000000" w:themeColor="text1"/>
        </w:rPr>
      </w:pPr>
    </w:p>
    <w:p w14:paraId="0CC60D0F" w14:textId="607E86E3" w:rsidR="00DF290F" w:rsidRPr="00C1034E" w:rsidRDefault="002A7A04" w:rsidP="00DF290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มูลค่ายุติธรรม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24EF9D51" w14:textId="77777777" w:rsidR="00DF290F" w:rsidRPr="00C1034E" w:rsidRDefault="00DF290F" w:rsidP="00570AC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772EDFE" w14:textId="1B887944" w:rsidR="00DF290F" w:rsidRPr="00C1034E" w:rsidRDefault="002A7A04" w:rsidP="00DF290F">
      <w:pPr>
        <w:pStyle w:val="a"/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เทคนิคการประเมินมูลค่ายุติธรรมของสินทรัพย์และหนี้สินทางการเงิน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2F20DA47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1A62A7B1" w14:textId="0A5ACC0F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การเปลี่ยนแปลงของเครื่องมือทางการเงินระดับ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มีดังนี้</w:t>
      </w:r>
    </w:p>
    <w:p w14:paraId="55C7F93B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tbl>
      <w:tblPr>
        <w:tblW w:w="8353" w:type="dxa"/>
        <w:tblInd w:w="1101" w:type="dxa"/>
        <w:tblLook w:val="04A0" w:firstRow="1" w:lastRow="0" w:firstColumn="1" w:lastColumn="0" w:noHBand="0" w:noVBand="1"/>
      </w:tblPr>
      <w:tblGrid>
        <w:gridCol w:w="6729"/>
        <w:gridCol w:w="1624"/>
      </w:tblGrid>
      <w:tr w:rsidR="00DF290F" w:rsidRPr="00C1034E" w14:paraId="1636B2FF" w14:textId="77777777" w:rsidTr="00124879">
        <w:tc>
          <w:tcPr>
            <w:tcW w:w="6729" w:type="dxa"/>
          </w:tcPr>
          <w:p w14:paraId="73B134A8" w14:textId="77777777" w:rsidR="00DF290F" w:rsidRPr="00C1034E" w:rsidRDefault="00DF290F" w:rsidP="00124879">
            <w:pPr>
              <w:tabs>
                <w:tab w:val="left" w:pos="-142"/>
              </w:tabs>
              <w:ind w:left="-12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  <w:hideMark/>
          </w:tcPr>
          <w:p w14:paraId="703E0445" w14:textId="0220BA88" w:rsidR="00DF290F" w:rsidRPr="00C1034E" w:rsidRDefault="00DF290F" w:rsidP="004828AD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</w:t>
            </w:r>
            <w:r w:rsidR="00C36547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การเงิน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F290F" w:rsidRPr="00C1034E" w14:paraId="1B9D0425" w14:textId="77777777" w:rsidTr="00124879">
        <w:tc>
          <w:tcPr>
            <w:tcW w:w="6729" w:type="dxa"/>
          </w:tcPr>
          <w:p w14:paraId="4B7D91B7" w14:textId="77777777" w:rsidR="00DF290F" w:rsidRPr="00C1034E" w:rsidRDefault="00DF290F" w:rsidP="00124879">
            <w:pPr>
              <w:tabs>
                <w:tab w:val="left" w:pos="-142"/>
              </w:tabs>
              <w:ind w:left="-12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2B4BF259" w14:textId="4549DC77" w:rsidR="00DF290F" w:rsidRPr="00C1034E" w:rsidRDefault="002A7A04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290F" w:rsidRPr="00C1034E" w14:paraId="755102EB" w14:textId="77777777" w:rsidTr="00124879">
        <w:tc>
          <w:tcPr>
            <w:tcW w:w="6729" w:type="dxa"/>
          </w:tcPr>
          <w:p w14:paraId="71B4C1AD" w14:textId="77777777" w:rsidR="00DF290F" w:rsidRPr="00C1034E" w:rsidRDefault="00DF290F" w:rsidP="00124879">
            <w:pPr>
              <w:tabs>
                <w:tab w:val="left" w:pos="-142"/>
              </w:tabs>
              <w:ind w:left="-12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24" w:type="dxa"/>
            <w:hideMark/>
          </w:tcPr>
          <w:p w14:paraId="3E76F991" w14:textId="08394BB3" w:rsidR="00DF290F" w:rsidRPr="00C1034E" w:rsidRDefault="00DF290F" w:rsidP="0012487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DF290F" w:rsidRPr="00C1034E" w14:paraId="55C7B913" w14:textId="77777777" w:rsidTr="00124879">
        <w:tc>
          <w:tcPr>
            <w:tcW w:w="6729" w:type="dxa"/>
          </w:tcPr>
          <w:p w14:paraId="3FE9EA02" w14:textId="77777777" w:rsidR="00DF290F" w:rsidRPr="00C1034E" w:rsidRDefault="00DF290F" w:rsidP="00124879">
            <w:pPr>
              <w:tabs>
                <w:tab w:val="left" w:pos="-142"/>
              </w:tabs>
              <w:ind w:left="-12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4" w:type="dxa"/>
            <w:hideMark/>
          </w:tcPr>
          <w:p w14:paraId="0BC3134A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82BD748" w14:textId="77777777" w:rsidTr="00124879">
        <w:tc>
          <w:tcPr>
            <w:tcW w:w="6729" w:type="dxa"/>
          </w:tcPr>
          <w:p w14:paraId="6A13FAC5" w14:textId="77777777" w:rsidR="00DF290F" w:rsidRPr="00C1034E" w:rsidRDefault="00DF290F" w:rsidP="00124879">
            <w:pPr>
              <w:ind w:left="-129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24" w:type="dxa"/>
          </w:tcPr>
          <w:p w14:paraId="1B8854D9" w14:textId="77777777" w:rsidR="00DF290F" w:rsidRPr="00C1034E" w:rsidRDefault="00DF290F" w:rsidP="0012487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  <w:cs/>
              </w:rPr>
            </w:pPr>
          </w:p>
        </w:tc>
      </w:tr>
      <w:tr w:rsidR="00DF290F" w:rsidRPr="00C1034E" w14:paraId="46936A24" w14:textId="77777777" w:rsidTr="00124879">
        <w:tc>
          <w:tcPr>
            <w:tcW w:w="6729" w:type="dxa"/>
            <w:hideMark/>
          </w:tcPr>
          <w:p w14:paraId="24EEC5D1" w14:textId="77777777" w:rsidR="00DF290F" w:rsidRPr="00C1034E" w:rsidRDefault="00DF290F" w:rsidP="00124879">
            <w:pPr>
              <w:ind w:left="-12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ยอดต้นปี </w:t>
            </w:r>
          </w:p>
        </w:tc>
        <w:tc>
          <w:tcPr>
            <w:tcW w:w="1624" w:type="dxa"/>
            <w:hideMark/>
          </w:tcPr>
          <w:p w14:paraId="7727A289" w14:textId="0E3698B7" w:rsidR="00DF290F" w:rsidRPr="00C1034E" w:rsidRDefault="002A7A04" w:rsidP="0012487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103</w:t>
            </w:r>
            <w:r w:rsidR="00704913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2F51D391" w14:textId="77777777" w:rsidTr="00124879">
        <w:tc>
          <w:tcPr>
            <w:tcW w:w="6729" w:type="dxa"/>
            <w:hideMark/>
          </w:tcPr>
          <w:p w14:paraId="205BB109" w14:textId="77777777" w:rsidR="00DF290F" w:rsidRPr="00C1034E" w:rsidRDefault="00DF290F" w:rsidP="00124879">
            <w:pPr>
              <w:ind w:left="-12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1624" w:type="dxa"/>
          </w:tcPr>
          <w:p w14:paraId="78A36475" w14:textId="0800253D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</w:t>
            </w:r>
            <w:r w:rsidR="00704913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784B2449" w14:textId="77777777" w:rsidTr="00124879">
        <w:tc>
          <w:tcPr>
            <w:tcW w:w="6729" w:type="dxa"/>
            <w:hideMark/>
          </w:tcPr>
          <w:p w14:paraId="712E2D47" w14:textId="77777777" w:rsidR="00DF290F" w:rsidRPr="00C1034E" w:rsidRDefault="00DF290F" w:rsidP="00124879">
            <w:pPr>
              <w:ind w:left="-12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24" w:type="dxa"/>
          </w:tcPr>
          <w:p w14:paraId="138BE133" w14:textId="37A16D55" w:rsidR="00DF290F" w:rsidRPr="00C1034E" w:rsidRDefault="002A7A04" w:rsidP="00124879">
            <w:pPr>
              <w:pBdr>
                <w:bottom w:val="doub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</w:t>
            </w:r>
            <w:r w:rsidR="00704913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75BBFEA6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</w:pPr>
    </w:p>
    <w:tbl>
      <w:tblPr>
        <w:tblW w:w="8554" w:type="dxa"/>
        <w:tblInd w:w="900" w:type="dxa"/>
        <w:tblLook w:val="04A0" w:firstRow="1" w:lastRow="0" w:firstColumn="1" w:lastColumn="0" w:noHBand="0" w:noVBand="1"/>
      </w:tblPr>
      <w:tblGrid>
        <w:gridCol w:w="6930"/>
        <w:gridCol w:w="1624"/>
      </w:tblGrid>
      <w:tr w:rsidR="00DF290F" w:rsidRPr="00C1034E" w14:paraId="0C557E25" w14:textId="77777777" w:rsidTr="00124879">
        <w:tc>
          <w:tcPr>
            <w:tcW w:w="6930" w:type="dxa"/>
          </w:tcPr>
          <w:p w14:paraId="48252981" w14:textId="77777777" w:rsidR="00DF290F" w:rsidRPr="00C1034E" w:rsidRDefault="00DF290F" w:rsidP="00124879">
            <w:pPr>
              <w:tabs>
                <w:tab w:val="left" w:pos="-142"/>
              </w:tabs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  <w:hideMark/>
          </w:tcPr>
          <w:p w14:paraId="54B615CD" w14:textId="77777777" w:rsidR="00DF290F" w:rsidRPr="00C1034E" w:rsidRDefault="00DF290F" w:rsidP="004828AD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MS Mincho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</w:p>
          <w:p w14:paraId="686F2E70" w14:textId="77777777" w:rsidR="00DF290F" w:rsidRPr="00C1034E" w:rsidRDefault="00DF290F" w:rsidP="004828AD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MS Mincho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DF290F" w:rsidRPr="00C1034E" w14:paraId="03EBB408" w14:textId="77777777" w:rsidTr="00124879">
        <w:tc>
          <w:tcPr>
            <w:tcW w:w="6930" w:type="dxa"/>
          </w:tcPr>
          <w:p w14:paraId="46D503CB" w14:textId="77777777" w:rsidR="00DF290F" w:rsidRPr="00C1034E" w:rsidRDefault="00DF290F" w:rsidP="00124879">
            <w:pPr>
              <w:tabs>
                <w:tab w:val="left" w:pos="-142"/>
              </w:tabs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4" w:type="dxa"/>
            <w:vAlign w:val="bottom"/>
          </w:tcPr>
          <w:p w14:paraId="74FF5EFB" w14:textId="5BDBACA5" w:rsidR="00DF290F" w:rsidRPr="00C1034E" w:rsidRDefault="002A7A04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290F" w:rsidRPr="00C1034E" w14:paraId="0176FEC1" w14:textId="77777777" w:rsidTr="00124879">
        <w:tc>
          <w:tcPr>
            <w:tcW w:w="6930" w:type="dxa"/>
          </w:tcPr>
          <w:p w14:paraId="0466394D" w14:textId="77777777" w:rsidR="00DF290F" w:rsidRPr="00C1034E" w:rsidRDefault="00DF290F" w:rsidP="00124879">
            <w:pPr>
              <w:tabs>
                <w:tab w:val="left" w:pos="-142"/>
              </w:tabs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624" w:type="dxa"/>
            <w:hideMark/>
          </w:tcPr>
          <w:p w14:paraId="60B100C2" w14:textId="165DA337" w:rsidR="00DF290F" w:rsidRPr="00C1034E" w:rsidRDefault="00DF290F" w:rsidP="0012487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shd w:val="clear" w:color="auto" w:fill="FFFFFF"/>
                <w:lang w:val="en-GB"/>
              </w:rPr>
              <w:t>2563</w:t>
            </w:r>
          </w:p>
        </w:tc>
      </w:tr>
      <w:tr w:rsidR="00DF290F" w:rsidRPr="00C1034E" w14:paraId="04373E88" w14:textId="77777777" w:rsidTr="00124879">
        <w:tc>
          <w:tcPr>
            <w:tcW w:w="6930" w:type="dxa"/>
          </w:tcPr>
          <w:p w14:paraId="4D17D148" w14:textId="77777777" w:rsidR="00DF290F" w:rsidRPr="00C1034E" w:rsidRDefault="00DF290F" w:rsidP="00124879">
            <w:pPr>
              <w:tabs>
                <w:tab w:val="left" w:pos="-142"/>
              </w:tabs>
              <w:ind w:left="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4" w:type="dxa"/>
            <w:hideMark/>
          </w:tcPr>
          <w:p w14:paraId="25C4A694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0113812E" w14:textId="77777777" w:rsidTr="00124879">
        <w:tc>
          <w:tcPr>
            <w:tcW w:w="6930" w:type="dxa"/>
          </w:tcPr>
          <w:p w14:paraId="566694D0" w14:textId="77777777" w:rsidR="00DF290F" w:rsidRPr="00C1034E" w:rsidRDefault="00DF290F" w:rsidP="00124879">
            <w:pPr>
              <w:ind w:left="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24" w:type="dxa"/>
          </w:tcPr>
          <w:p w14:paraId="3867CC40" w14:textId="77777777" w:rsidR="00DF290F" w:rsidRPr="00C1034E" w:rsidRDefault="00DF290F" w:rsidP="0012487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shd w:val="clear" w:color="auto" w:fill="FFFFFF"/>
                <w:cs/>
              </w:rPr>
            </w:pPr>
          </w:p>
        </w:tc>
      </w:tr>
      <w:tr w:rsidR="00DF290F" w:rsidRPr="00C1034E" w14:paraId="73583045" w14:textId="77777777" w:rsidTr="00124879">
        <w:tc>
          <w:tcPr>
            <w:tcW w:w="6930" w:type="dxa"/>
            <w:hideMark/>
          </w:tcPr>
          <w:p w14:paraId="644F7197" w14:textId="77777777" w:rsidR="00DF290F" w:rsidRPr="00C1034E" w:rsidRDefault="00DF290F" w:rsidP="00124879">
            <w:pPr>
              <w:ind w:lef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ยอดต้นปี </w:t>
            </w:r>
          </w:p>
        </w:tc>
        <w:tc>
          <w:tcPr>
            <w:tcW w:w="1624" w:type="dxa"/>
            <w:hideMark/>
          </w:tcPr>
          <w:p w14:paraId="56C58A51" w14:textId="23FB7856" w:rsidR="00DF290F" w:rsidRPr="00C1034E" w:rsidRDefault="002A7A04" w:rsidP="00124879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998</w:t>
            </w:r>
          </w:p>
        </w:tc>
      </w:tr>
      <w:tr w:rsidR="00DF290F" w:rsidRPr="00C1034E" w14:paraId="510CF5D4" w14:textId="77777777" w:rsidTr="00124879">
        <w:tc>
          <w:tcPr>
            <w:tcW w:w="6930" w:type="dxa"/>
            <w:hideMark/>
          </w:tcPr>
          <w:p w14:paraId="1940C805" w14:textId="77777777" w:rsidR="00DF290F" w:rsidRPr="00C1034E" w:rsidRDefault="00DF290F" w:rsidP="00124879">
            <w:pPr>
              <w:ind w:left="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shd w:val="clear" w:color="auto" w:fill="FFFFFF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1624" w:type="dxa"/>
          </w:tcPr>
          <w:p w14:paraId="65463285" w14:textId="5D0B0EC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21309078" w14:textId="77777777" w:rsidTr="00124879">
        <w:tc>
          <w:tcPr>
            <w:tcW w:w="6930" w:type="dxa"/>
            <w:hideMark/>
          </w:tcPr>
          <w:p w14:paraId="793F93DD" w14:textId="77777777" w:rsidR="00DF290F" w:rsidRPr="00C1034E" w:rsidRDefault="00DF290F" w:rsidP="00124879">
            <w:pPr>
              <w:ind w:left="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624" w:type="dxa"/>
          </w:tcPr>
          <w:p w14:paraId="17187AED" w14:textId="0217895E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5F23122D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5F7D263B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การโอนระหว่างระดับของชั้นมูลค่ายุติธรรม</w:t>
      </w:r>
    </w:p>
    <w:p w14:paraId="5F309620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5FC2AA8" w14:textId="3E7AACC8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ไม่มีการเปลี่ยนแปลงในสภาพเศรษฐกิจหรือธุรกิจที่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เป็นสาระสำคัญซึ่งส่งผลต่อมูลค่ายุติธรรมของสินทรัพย์สินทางการเงินของบริษัท และไม่มีการเปลี่ยนแปลงการจัดประเภท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ของสินทรัพย์ทางการเงิน </w:t>
      </w:r>
    </w:p>
    <w:p w14:paraId="15FD517D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22BF5D0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5B81F863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422E747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 w:type="page"/>
      </w:r>
    </w:p>
    <w:p w14:paraId="6A0F4530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4AC3469" w14:textId="47C43B4D" w:rsidR="00DF290F" w:rsidRPr="00C1034E" w:rsidRDefault="002A7A04" w:rsidP="00DF290F">
      <w:pPr>
        <w:widowControl w:val="0"/>
        <w:tabs>
          <w:tab w:val="left" w:pos="540"/>
        </w:tabs>
        <w:ind w:left="547" w:right="58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เงินสดและรายการเทียบเท่าเงินสด - สุทธิ</w:t>
      </w:r>
    </w:p>
    <w:p w14:paraId="4D6373D7" w14:textId="77777777" w:rsidR="00DF290F" w:rsidRPr="00C1034E" w:rsidRDefault="00DF290F" w:rsidP="00570AC8">
      <w:pPr>
        <w:widowControl w:val="0"/>
        <w:ind w:left="1267" w:hanging="7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B5FD4D2" w14:textId="48A62D0A" w:rsidR="00DF290F" w:rsidRPr="00C1034E" w:rsidRDefault="00DF290F" w:rsidP="00570AC8">
      <w:pPr>
        <w:widowControl w:val="0"/>
        <w:ind w:left="1267" w:hanging="7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เงิน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สดและรายการเทียบเท่าเงินสด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</w:p>
    <w:p w14:paraId="267474B3" w14:textId="77777777" w:rsidR="00DF290F" w:rsidRPr="00C1034E" w:rsidRDefault="00DF290F" w:rsidP="00570AC8">
      <w:pPr>
        <w:ind w:left="1267" w:hanging="72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DF290F" w:rsidRPr="00C1034E" w14:paraId="54397564" w14:textId="77777777" w:rsidTr="001248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DCCF8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D2D0C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EEDD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56AC023E" w14:textId="77777777" w:rsidTr="001248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966C1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7C364" w14:textId="5B355509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C5E4" w14:textId="74E78B43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B1B0" w14:textId="4A14BD1C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A26C" w14:textId="732E98E6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32192843" w14:textId="77777777" w:rsidTr="001248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EEBDA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AD02E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4137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F9FEB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6B20B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2DC03AE7" w14:textId="77777777" w:rsidTr="00124879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6B22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CB432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A886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42E5A9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15B17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6EBF0D8E" w14:textId="77777777" w:rsidTr="00124879">
        <w:trPr>
          <w:trHeight w:val="189"/>
        </w:trPr>
        <w:tc>
          <w:tcPr>
            <w:tcW w:w="3870" w:type="dxa"/>
          </w:tcPr>
          <w:p w14:paraId="42A07693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20F1CA42" w14:textId="4FFB768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733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76E90C2E" w14:textId="4438BEB9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316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</w:tcPr>
          <w:p w14:paraId="6585487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440" w:type="dxa"/>
          </w:tcPr>
          <w:p w14:paraId="453A759E" w14:textId="5DD06AC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DF290F" w:rsidRPr="00C1034E" w14:paraId="403F888A" w14:textId="77777777" w:rsidTr="00124879">
        <w:trPr>
          <w:trHeight w:val="189"/>
        </w:trPr>
        <w:tc>
          <w:tcPr>
            <w:tcW w:w="3870" w:type="dxa"/>
          </w:tcPr>
          <w:p w14:paraId="3277F4A7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40" w:type="dxa"/>
          </w:tcPr>
          <w:p w14:paraId="3EF16C15" w14:textId="19E2B99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4ECC2B0F" w14:textId="113DFDA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099CB89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  </w:t>
            </w:r>
          </w:p>
        </w:tc>
        <w:tc>
          <w:tcPr>
            <w:tcW w:w="1440" w:type="dxa"/>
          </w:tcPr>
          <w:p w14:paraId="5C62400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</w:t>
            </w:r>
          </w:p>
        </w:tc>
      </w:tr>
      <w:tr w:rsidR="00DF290F" w:rsidRPr="00C1034E" w14:paraId="1E46B228" w14:textId="77777777" w:rsidTr="00124879">
        <w:trPr>
          <w:trHeight w:val="189"/>
        </w:trPr>
        <w:tc>
          <w:tcPr>
            <w:tcW w:w="3870" w:type="dxa"/>
          </w:tcPr>
          <w:p w14:paraId="6065E5DB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เงินฝากธนาคารประเภทจ่ายคืน</w:t>
            </w:r>
          </w:p>
        </w:tc>
        <w:tc>
          <w:tcPr>
            <w:tcW w:w="1440" w:type="dxa"/>
          </w:tcPr>
          <w:p w14:paraId="402FE69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8ADF52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4A22818" w14:textId="43AEE0F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40" w:type="dxa"/>
          </w:tcPr>
          <w:p w14:paraId="2BE8D52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3850CB82" w14:textId="77777777" w:rsidTr="00124879">
        <w:trPr>
          <w:trHeight w:val="189"/>
        </w:trPr>
        <w:tc>
          <w:tcPr>
            <w:tcW w:w="3870" w:type="dxa"/>
          </w:tcPr>
          <w:p w14:paraId="192D72B7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เมื่อทวงถาม</w:t>
            </w:r>
          </w:p>
        </w:tc>
        <w:tc>
          <w:tcPr>
            <w:tcW w:w="1440" w:type="dxa"/>
          </w:tcPr>
          <w:p w14:paraId="7F968336" w14:textId="3022D61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449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4C349951" w14:textId="6AB6229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18EA8515" w14:textId="4EA7869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78002322" w14:textId="3FB048D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232667AE" w14:textId="77777777" w:rsidTr="00124879">
        <w:tc>
          <w:tcPr>
            <w:tcW w:w="3870" w:type="dxa"/>
          </w:tcPr>
          <w:p w14:paraId="0E9C1352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440" w:type="dxa"/>
          </w:tcPr>
          <w:p w14:paraId="149DE325" w14:textId="51A64673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339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</w:tcPr>
          <w:p w14:paraId="081FB852" w14:textId="02D59CCD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43EEC5E8" w14:textId="3B4FB2E3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914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3A2B1DE3" w14:textId="24DC57D9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09703FA4" w14:textId="77777777" w:rsidTr="00124879">
        <w:tc>
          <w:tcPr>
            <w:tcW w:w="3870" w:type="dxa"/>
          </w:tcPr>
          <w:p w14:paraId="13644C5D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09D25093" w14:textId="39DA2F4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469C123" w14:textId="1FFBC66E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8233C39" w14:textId="7D34C87E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ACA2EC0" w14:textId="2421654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4A0926BC" w14:textId="77777777" w:rsidTr="00124879">
        <w:tc>
          <w:tcPr>
            <w:tcW w:w="3870" w:type="dxa"/>
          </w:tcPr>
          <w:p w14:paraId="3246196C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</w:t>
            </w:r>
          </w:p>
        </w:tc>
        <w:tc>
          <w:tcPr>
            <w:tcW w:w="1440" w:type="dxa"/>
          </w:tcPr>
          <w:p w14:paraId="464A097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215A1424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he-IL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7C370DD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FCD823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90F" w:rsidRPr="00C1034E" w14:paraId="5FB50CF0" w14:textId="77777777" w:rsidTr="00124879">
        <w:tc>
          <w:tcPr>
            <w:tcW w:w="3870" w:type="dxa"/>
          </w:tcPr>
          <w:p w14:paraId="5C1FE152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     เครดิตที่คาดว่าจะเกิดขึ้น</w:t>
            </w:r>
          </w:p>
        </w:tc>
        <w:tc>
          <w:tcPr>
            <w:tcW w:w="1440" w:type="dxa"/>
          </w:tcPr>
          <w:p w14:paraId="4E13FDA0" w14:textId="270BC66F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F5C01C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rtl/>
                <w:lang w:bidi="he-IL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D7DBF9" w14:textId="687280DE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he-IL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1EA538" w14:textId="5C5040AE" w:rsidR="00DF290F" w:rsidRPr="00C1034E" w:rsidRDefault="00C36547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F290F" w:rsidRPr="00C1034E" w14:paraId="7DB0256A" w14:textId="77777777" w:rsidTr="00124879">
        <w:tc>
          <w:tcPr>
            <w:tcW w:w="3870" w:type="dxa"/>
          </w:tcPr>
          <w:p w14:paraId="3FBE4AD9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เงินสดและรายการ</w:t>
            </w:r>
          </w:p>
        </w:tc>
        <w:tc>
          <w:tcPr>
            <w:tcW w:w="1440" w:type="dxa"/>
            <w:vAlign w:val="center"/>
          </w:tcPr>
          <w:p w14:paraId="024A43B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center"/>
          </w:tcPr>
          <w:p w14:paraId="7615B2DA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97B4571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923CE5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3F513A52" w14:textId="77777777" w:rsidTr="00124879">
        <w:tc>
          <w:tcPr>
            <w:tcW w:w="3870" w:type="dxa"/>
          </w:tcPr>
          <w:p w14:paraId="699841BA" w14:textId="77777777" w:rsidR="00DF290F" w:rsidRPr="00C1034E" w:rsidRDefault="00DF290F" w:rsidP="00124879">
            <w:pPr>
              <w:tabs>
                <w:tab w:val="left" w:pos="0"/>
              </w:tabs>
              <w:ind w:left="630" w:right="-43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เทียบเท่าเงินสด - สุทธิ</w:t>
            </w:r>
          </w:p>
        </w:tc>
        <w:tc>
          <w:tcPr>
            <w:tcW w:w="1440" w:type="dxa"/>
          </w:tcPr>
          <w:p w14:paraId="111E5DE8" w14:textId="600B651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5053EE2" w14:textId="612D6B61" w:rsidR="00DF290F" w:rsidRPr="00C1034E" w:rsidRDefault="002A7A04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he-IL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497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54A4762" w14:textId="6E6DE87E" w:rsidR="00DF290F" w:rsidRPr="00C1034E" w:rsidRDefault="00DF290F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he-IL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DA147ED" w14:textId="6938B70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669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2A3732DB" w14:textId="77777777" w:rsidR="00DF290F" w:rsidRPr="00C1034E" w:rsidRDefault="00DF290F" w:rsidP="00DF290F">
      <w:pPr>
        <w:widowControl w:val="0"/>
        <w:tabs>
          <w:tab w:val="left" w:pos="1260"/>
        </w:tabs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2A6D7F3" w14:textId="6370200D" w:rsidR="00DF290F" w:rsidRPr="00C1034E" w:rsidRDefault="002A7A04" w:rsidP="00DF290F">
      <w:pPr>
        <w:widowControl w:val="0"/>
        <w:tabs>
          <w:tab w:val="left" w:pos="540"/>
        </w:tabs>
        <w:ind w:left="547" w:right="58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ab/>
        <w:t>เบี้ยประกันภัยค้างรับ - สุทธิ</w:t>
      </w:r>
    </w:p>
    <w:p w14:paraId="75B73754" w14:textId="77777777" w:rsidR="00DF290F" w:rsidRPr="00C1034E" w:rsidRDefault="00DF290F" w:rsidP="00DF290F">
      <w:pPr>
        <w:widowControl w:val="0"/>
        <w:tabs>
          <w:tab w:val="left" w:pos="540"/>
          <w:tab w:val="left" w:pos="909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0D2783F" w14:textId="567A5955" w:rsidR="00DF290F" w:rsidRPr="00C1034E" w:rsidRDefault="00DF290F" w:rsidP="00DF290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ณ วันที่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ยอดคงเหลือของเบี้ยประกันภัยค้างรับแยกตามอายุหนี้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แสดงได้ดังนี้</w:t>
      </w:r>
    </w:p>
    <w:p w14:paraId="755BBD8F" w14:textId="77777777" w:rsidR="00DF290F" w:rsidRPr="00C1034E" w:rsidRDefault="00DF290F" w:rsidP="00DF290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0"/>
        <w:gridCol w:w="1584"/>
        <w:gridCol w:w="1584"/>
      </w:tblGrid>
      <w:tr w:rsidR="00DF290F" w:rsidRPr="00C1034E" w14:paraId="1D925468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40B63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B94A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25774906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CB76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631C1" w14:textId="60BC00AB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8252" w14:textId="71557AA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3B51EB7B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93EB9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2D59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B021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300451BC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3B383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ECA7CA8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91D3197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041C3078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7802" w14:textId="77777777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2C8AEFB" w14:textId="5EE925A9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47EDAD3F" w14:textId="3D387192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614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032</w:t>
            </w:r>
          </w:p>
        </w:tc>
      </w:tr>
      <w:tr w:rsidR="00DF290F" w:rsidRPr="00C1034E" w14:paraId="78BC5447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1242" w14:textId="77777777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เกินกำหนดรับชำระ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D53D53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584" w:type="dxa"/>
          </w:tcPr>
          <w:p w14:paraId="419E80B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cs/>
                <w:lang w:val="en-GB" w:eastAsia="zh-TW"/>
              </w:rPr>
            </w:pPr>
          </w:p>
        </w:tc>
      </w:tr>
      <w:tr w:rsidR="00DF290F" w:rsidRPr="00C1034E" w14:paraId="613FA5FA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A0E4B" w14:textId="78D059D3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ไม่เกิน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3033FAA" w14:textId="65AA76D1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5EAE56AA" w14:textId="1D3CA18F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20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480</w:t>
            </w:r>
          </w:p>
        </w:tc>
      </w:tr>
      <w:tr w:rsidR="00DF290F" w:rsidRPr="00C1034E" w14:paraId="7B538FF9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4913" w14:textId="7BBA8CFB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วัน ถึง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335543" w14:textId="5FE8D5DC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145AD2BE" w14:textId="75542E0B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43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305</w:t>
            </w:r>
          </w:p>
        </w:tc>
      </w:tr>
      <w:tr w:rsidR="00DF290F" w:rsidRPr="00C1034E" w14:paraId="1E506A71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73233" w14:textId="419772D4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วัน ถึง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7DDBA5A" w14:textId="6907306D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0042D0C9" w14:textId="1C4C1EBF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132</w:t>
            </w:r>
          </w:p>
        </w:tc>
      </w:tr>
      <w:tr w:rsidR="00DF290F" w:rsidRPr="00C1034E" w14:paraId="225E6981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261B" w14:textId="76347360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เกินกว่า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วัน</w:t>
            </w:r>
          </w:p>
        </w:tc>
        <w:tc>
          <w:tcPr>
            <w:tcW w:w="1584" w:type="dxa"/>
          </w:tcPr>
          <w:p w14:paraId="1C928C63" w14:textId="5862C340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3D207CBE" w14:textId="17FA586E" w:rsidR="00DF290F" w:rsidRPr="00C1034E" w:rsidRDefault="002A7A04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95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153</w:t>
            </w:r>
          </w:p>
        </w:tc>
      </w:tr>
      <w:tr w:rsidR="00DF290F" w:rsidRPr="00C1034E" w14:paraId="56E22285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4398" w14:textId="77777777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40E7EDDE" w14:textId="1C0D0EDD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1C9D3AB6" w14:textId="680B403A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804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102</w:t>
            </w:r>
          </w:p>
        </w:tc>
      </w:tr>
      <w:tr w:rsidR="00DF290F" w:rsidRPr="00C1034E" w14:paraId="6CCB5CB4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C533051" w14:textId="77777777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84" w:type="dxa"/>
          </w:tcPr>
          <w:p w14:paraId="5E7171C2" w14:textId="67C72DF2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</w:tcPr>
          <w:p w14:paraId="4126139E" w14:textId="412FFBEF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33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102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)</w:t>
            </w:r>
          </w:p>
        </w:tc>
      </w:tr>
      <w:tr w:rsidR="00DF290F" w:rsidRPr="00C1034E" w14:paraId="5ADEFD27" w14:textId="77777777" w:rsidTr="00124879">
        <w:trPr>
          <w:trHeight w:val="189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0B04A18" w14:textId="77777777" w:rsidR="00DF290F" w:rsidRPr="00C1034E" w:rsidRDefault="00DF290F" w:rsidP="00124879">
            <w:pPr>
              <w:pStyle w:val="a"/>
              <w:ind w:left="630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เบี้ยประกันภัยค้างรับ - สุทธิ</w:t>
            </w:r>
          </w:p>
        </w:tc>
        <w:tc>
          <w:tcPr>
            <w:tcW w:w="1584" w:type="dxa"/>
          </w:tcPr>
          <w:p w14:paraId="1617595B" w14:textId="1A08CD15" w:rsidR="00DF290F" w:rsidRPr="00C1034E" w:rsidRDefault="00DF290F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8CBBB59" w14:textId="18EE7A92" w:rsidR="00DF290F" w:rsidRPr="00C1034E" w:rsidRDefault="002A7A04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771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000</w:t>
            </w:r>
          </w:p>
        </w:tc>
      </w:tr>
    </w:tbl>
    <w:p w14:paraId="37A2A75F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5FBB80F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กลุ่มกิจการได้ดำเนินการกับตัวแทนและนายหน้าตามนโยบายและขั้นตอนของกลุ่มกิจการ</w:t>
      </w:r>
    </w:p>
    <w:p w14:paraId="54D0FB67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7049843E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F6338F5" w14:textId="3A6ED2D5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0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สินทรัพย์จากการประกันภัยต่อ</w:t>
      </w:r>
    </w:p>
    <w:p w14:paraId="2C8CE15A" w14:textId="77777777" w:rsidR="00DF290F" w:rsidRPr="00C1034E" w:rsidRDefault="00DF290F" w:rsidP="00DF290F">
      <w:pPr>
        <w:widowControl w:val="0"/>
        <w:tabs>
          <w:tab w:val="left" w:pos="540"/>
        </w:tabs>
        <w:ind w:left="547" w:right="-29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3AE0513" w14:textId="7B07A7A7" w:rsidR="00DF290F" w:rsidRPr="00C1034E" w:rsidRDefault="00DF290F" w:rsidP="00DF290F">
      <w:pPr>
        <w:widowControl w:val="0"/>
        <w:tabs>
          <w:tab w:val="left" w:pos="540"/>
        </w:tabs>
        <w:ind w:left="547" w:right="-29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สินทรัพย์จากการประกันภัยต่อ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</w:p>
    <w:p w14:paraId="36057967" w14:textId="77777777" w:rsidR="00DF290F" w:rsidRPr="00C1034E" w:rsidRDefault="00DF290F" w:rsidP="00DF290F">
      <w:pPr>
        <w:widowControl w:val="0"/>
        <w:tabs>
          <w:tab w:val="left" w:pos="540"/>
        </w:tabs>
        <w:ind w:left="547" w:right="-29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372"/>
        <w:gridCol w:w="1584"/>
        <w:gridCol w:w="1584"/>
      </w:tblGrid>
      <w:tr w:rsidR="00DF290F" w:rsidRPr="00C1034E" w14:paraId="69AC0254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338C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92E24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5298669A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35E6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A62D1" w14:textId="770414C0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DB07C" w14:textId="0CADB1BD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4166270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0EF7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9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BFE95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286B4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D58C835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1B43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9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9223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0166B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1299E3A0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14:paraId="62058214" w14:textId="77777777" w:rsidR="00DF290F" w:rsidRPr="00C1034E" w:rsidRDefault="00DF290F" w:rsidP="00124879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99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584" w:type="dxa"/>
            <w:vAlign w:val="bottom"/>
          </w:tcPr>
          <w:p w14:paraId="085C1787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eastAsia="zh-TW"/>
              </w:rPr>
            </w:pPr>
          </w:p>
        </w:tc>
        <w:tc>
          <w:tcPr>
            <w:tcW w:w="1584" w:type="dxa"/>
            <w:vAlign w:val="center"/>
          </w:tcPr>
          <w:p w14:paraId="4FFF5CD9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</w:p>
        </w:tc>
      </w:tr>
      <w:tr w:rsidR="00DF290F" w:rsidRPr="00C1034E" w14:paraId="1B261F13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14:paraId="34BE2F17" w14:textId="77777777" w:rsidR="00DF290F" w:rsidRPr="00C1034E" w:rsidRDefault="00DF290F" w:rsidP="00124879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9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84" w:type="dxa"/>
          </w:tcPr>
          <w:p w14:paraId="7F216782" w14:textId="18F39CF5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3F8CE47B" w14:textId="659665FC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535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684</w:t>
            </w:r>
          </w:p>
        </w:tc>
      </w:tr>
      <w:tr w:rsidR="00DF290F" w:rsidRPr="00C1034E" w14:paraId="65081CA4" w14:textId="77777777" w:rsidTr="00124879">
        <w:trPr>
          <w:trHeight w:val="70"/>
        </w:trPr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14:paraId="2082CDF5" w14:textId="77777777" w:rsidR="00DF290F" w:rsidRPr="00C1034E" w:rsidRDefault="00DF290F" w:rsidP="00124879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9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84" w:type="dxa"/>
          </w:tcPr>
          <w:p w14:paraId="5523F05E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</w:p>
        </w:tc>
        <w:tc>
          <w:tcPr>
            <w:tcW w:w="1584" w:type="dxa"/>
            <w:vAlign w:val="center"/>
          </w:tcPr>
          <w:p w14:paraId="5EC9211C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</w:p>
        </w:tc>
      </w:tr>
      <w:tr w:rsidR="00DF290F" w:rsidRPr="00C1034E" w14:paraId="0A0060D5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</w:tcPr>
          <w:p w14:paraId="033FA7E2" w14:textId="77777777" w:rsidR="00DF290F" w:rsidRPr="00C1034E" w:rsidRDefault="00DF290F" w:rsidP="00124879">
            <w:pPr>
              <w:pStyle w:val="Header"/>
              <w:tabs>
                <w:tab w:val="clear" w:pos="4153"/>
                <w:tab w:val="clear" w:pos="8306"/>
              </w:tabs>
              <w:adjustRightInd w:val="0"/>
              <w:ind w:left="499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- สำรองเบี้ยประกันภัยต่อที่ยังไม่ถือเป็นรายได้ </w:t>
            </w:r>
          </w:p>
        </w:tc>
        <w:tc>
          <w:tcPr>
            <w:tcW w:w="1584" w:type="dxa"/>
          </w:tcPr>
          <w:p w14:paraId="3C183695" w14:textId="6D850CEE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07F2D5CA" w14:textId="55023522" w:rsidR="00DF290F" w:rsidRPr="00C1034E" w:rsidRDefault="002A7A04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205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520</w:t>
            </w:r>
          </w:p>
        </w:tc>
      </w:tr>
      <w:tr w:rsidR="00DF290F" w:rsidRPr="00C1034E" w14:paraId="20B36CA0" w14:textId="77777777" w:rsidTr="00124879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F7291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499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รวมสินทรัพย์จากการประกันภัยต่อ</w:t>
            </w:r>
          </w:p>
        </w:tc>
        <w:tc>
          <w:tcPr>
            <w:tcW w:w="1584" w:type="dxa"/>
          </w:tcPr>
          <w:p w14:paraId="592AFE70" w14:textId="07346C5E" w:rsidR="00DF290F" w:rsidRPr="00C1034E" w:rsidRDefault="00DF290F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616FFFC1" w14:textId="5C69EA81" w:rsidR="00DF290F" w:rsidRPr="00C1034E" w:rsidRDefault="002A7A04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741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204</w:t>
            </w:r>
          </w:p>
        </w:tc>
      </w:tr>
    </w:tbl>
    <w:p w14:paraId="1E5B03FA" w14:textId="77777777" w:rsidR="00DF290F" w:rsidRPr="00C1034E" w:rsidRDefault="00DF290F" w:rsidP="00DF290F">
      <w:pPr>
        <w:widowControl w:val="0"/>
        <w:tabs>
          <w:tab w:val="left" w:pos="540"/>
        </w:tabs>
        <w:ind w:right="-29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4B45D19" w14:textId="49111063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ลูกหนี้จากสัญญาประกันภัยต่อ</w:t>
      </w:r>
    </w:p>
    <w:p w14:paraId="3664424D" w14:textId="77777777" w:rsidR="00DF290F" w:rsidRPr="00C1034E" w:rsidRDefault="00DF290F" w:rsidP="00DF290F">
      <w:pPr>
        <w:tabs>
          <w:tab w:val="left" w:pos="540"/>
        </w:tabs>
        <w:adjustRightInd w:val="0"/>
        <w:ind w:left="547" w:right="58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F5062FB" w14:textId="16FD1BDE" w:rsidR="00DF290F" w:rsidRPr="00C1034E" w:rsidRDefault="00DF290F" w:rsidP="00DF290F">
      <w:pPr>
        <w:tabs>
          <w:tab w:val="left" w:pos="540"/>
        </w:tabs>
        <w:adjustRightInd w:val="0"/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ลูกหนี้จากสัญญาประกันภัยต่อ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</w:p>
    <w:p w14:paraId="09F21D51" w14:textId="77777777" w:rsidR="00DF290F" w:rsidRPr="00C1034E" w:rsidRDefault="00DF290F" w:rsidP="00DF290F">
      <w:pPr>
        <w:tabs>
          <w:tab w:val="left" w:pos="540"/>
        </w:tabs>
        <w:adjustRightInd w:val="0"/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0"/>
        <w:gridCol w:w="1584"/>
        <w:gridCol w:w="1584"/>
      </w:tblGrid>
      <w:tr w:rsidR="00DF290F" w:rsidRPr="00C1034E" w14:paraId="1209A1F9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B4FA5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2EA7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6D173449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7971D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FC37" w14:textId="5D96D8C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4AB29" w14:textId="5091B78E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6C0DDD23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DC00B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32A7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CDD2D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558E8D5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98717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07578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36A9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5DE20D95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EE8FB88" w14:textId="77777777" w:rsidR="00DF290F" w:rsidRPr="00C1034E" w:rsidRDefault="00DF290F" w:rsidP="00124879">
            <w:pPr>
              <w:ind w:left="65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เงินวางไว้เกี่ยวกับการประกันภัยต่อ</w:t>
            </w:r>
          </w:p>
        </w:tc>
        <w:tc>
          <w:tcPr>
            <w:tcW w:w="1584" w:type="dxa"/>
          </w:tcPr>
          <w:p w14:paraId="4B068D89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-</w:t>
            </w:r>
          </w:p>
        </w:tc>
        <w:tc>
          <w:tcPr>
            <w:tcW w:w="1584" w:type="dxa"/>
            <w:vAlign w:val="center"/>
          </w:tcPr>
          <w:p w14:paraId="5570A7CC" w14:textId="282DA9B9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841</w:t>
            </w:r>
          </w:p>
        </w:tc>
      </w:tr>
      <w:tr w:rsidR="00DF290F" w:rsidRPr="00C1034E" w14:paraId="207BA70A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42FEA1D" w14:textId="77777777" w:rsidR="00DF290F" w:rsidRPr="00C1034E" w:rsidRDefault="00DF290F" w:rsidP="00124879">
            <w:pPr>
              <w:ind w:left="65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584" w:type="dxa"/>
          </w:tcPr>
          <w:p w14:paraId="7D354455" w14:textId="274BBDD7" w:rsidR="00DF290F" w:rsidRPr="00C1034E" w:rsidRDefault="002A7A04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439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84" w:type="dxa"/>
            <w:vAlign w:val="center"/>
          </w:tcPr>
          <w:p w14:paraId="7F8B5CFF" w14:textId="7B0B2493" w:rsidR="00DF290F" w:rsidRPr="00C1034E" w:rsidRDefault="002A7A04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495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398</w:t>
            </w:r>
          </w:p>
        </w:tc>
      </w:tr>
      <w:tr w:rsidR="00DF290F" w:rsidRPr="00C1034E" w14:paraId="48A42E2B" w14:textId="77777777" w:rsidTr="00124879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3DC9C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5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รวมลูกหนี้จากการประกันภัยต่อ</w:t>
            </w:r>
          </w:p>
        </w:tc>
        <w:tc>
          <w:tcPr>
            <w:tcW w:w="1584" w:type="dxa"/>
          </w:tcPr>
          <w:p w14:paraId="6EF32C6D" w14:textId="58B6F806" w:rsidR="00DF290F" w:rsidRPr="00C1034E" w:rsidRDefault="002A7A04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val="en-GB" w:eastAsia="zh-TW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439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285</w:t>
            </w:r>
          </w:p>
        </w:tc>
        <w:tc>
          <w:tcPr>
            <w:tcW w:w="1584" w:type="dxa"/>
            <w:vAlign w:val="center"/>
          </w:tcPr>
          <w:p w14:paraId="01FC570D" w14:textId="3288B3C6" w:rsidR="00DF290F" w:rsidRPr="00C1034E" w:rsidRDefault="002A7A04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2"/>
                <w:sz w:val="26"/>
                <w:szCs w:val="26"/>
                <w:lang w:eastAsia="zh-TW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496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pacing w:val="-2"/>
                <w:sz w:val="26"/>
                <w:szCs w:val="26"/>
                <w:lang w:val="en-GB" w:eastAsia="zh-TW"/>
              </w:rPr>
              <w:t>239</w:t>
            </w:r>
          </w:p>
        </w:tc>
      </w:tr>
    </w:tbl>
    <w:p w14:paraId="5D8BF40C" w14:textId="77777777" w:rsidR="00DF290F" w:rsidRPr="00C1034E" w:rsidRDefault="00DF290F" w:rsidP="00DF290F">
      <w:pPr>
        <w:tabs>
          <w:tab w:val="left" w:pos="540"/>
        </w:tabs>
        <w:adjustRightInd w:val="0"/>
        <w:ind w:right="58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D1E6BB1" w14:textId="0DD1B1A0" w:rsidR="00DF290F" w:rsidRPr="00C1034E" w:rsidRDefault="00DF290F" w:rsidP="00DF290F">
      <w:pPr>
        <w:widowControl w:val="0"/>
        <w:ind w:left="547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เงินค้างรับ</w:t>
      </w:r>
      <w:r w:rsidR="0026713C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จาก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การประกันภัยต่อ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แยกตามอายุหนี้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ได้ดังนี้</w:t>
      </w:r>
    </w:p>
    <w:p w14:paraId="73163E63" w14:textId="77777777" w:rsidR="00DF290F" w:rsidRPr="00C1034E" w:rsidRDefault="00DF290F" w:rsidP="00DF290F">
      <w:pPr>
        <w:widowControl w:val="0"/>
        <w:ind w:left="547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0"/>
        <w:gridCol w:w="1584"/>
        <w:gridCol w:w="1584"/>
      </w:tblGrid>
      <w:tr w:rsidR="00DF290F" w:rsidRPr="00C1034E" w14:paraId="10A17547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5B0B" w14:textId="77777777" w:rsidR="00DF290F" w:rsidRPr="00C1034E" w:rsidRDefault="00DF290F" w:rsidP="00124879">
            <w:pPr>
              <w:ind w:left="608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5913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0FA2B635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CED67" w14:textId="77777777" w:rsidR="00DF290F" w:rsidRPr="00C1034E" w:rsidRDefault="00DF290F" w:rsidP="00124879">
            <w:pPr>
              <w:ind w:left="608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C3C44" w14:textId="2213D08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F138" w14:textId="4F40ABC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097369A0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BFF4" w14:textId="77777777" w:rsidR="00DF290F" w:rsidRPr="00C1034E" w:rsidRDefault="00DF290F" w:rsidP="0012487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08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F66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D32D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DF290F" w:rsidRPr="00C1034E" w14:paraId="15FE2080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7CF9B" w14:textId="77777777" w:rsidR="00DF290F" w:rsidRPr="00C1034E" w:rsidRDefault="00DF290F" w:rsidP="00124879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08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FD434C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AFA0E2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753EF530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1318DAA" w14:textId="77777777" w:rsidR="00DF290F" w:rsidRPr="00C1034E" w:rsidRDefault="00DF290F" w:rsidP="00124879">
            <w:pPr>
              <w:ind w:left="608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5149150" w14:textId="5F8522D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117B31C" w14:textId="583BF45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308</w:t>
            </w:r>
          </w:p>
        </w:tc>
      </w:tr>
      <w:tr w:rsidR="00DF290F" w:rsidRPr="00C1034E" w14:paraId="154A344A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B511F3D" w14:textId="6E3E5CDD" w:rsidR="00DF290F" w:rsidRPr="00C1034E" w:rsidRDefault="00DF290F" w:rsidP="00124879">
            <w:pPr>
              <w:ind w:left="6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ค้างรับไม่เกินระยะเวลา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2810BF" w14:textId="6C669ACF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61741F6" w14:textId="15BF2DB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474</w:t>
            </w:r>
          </w:p>
        </w:tc>
      </w:tr>
      <w:tr w:rsidR="00DF290F" w:rsidRPr="00C1034E" w14:paraId="7B5DFDC6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AC4BE04" w14:textId="680F357F" w:rsidR="00DF290F" w:rsidRPr="00C1034E" w:rsidRDefault="00DF290F" w:rsidP="00124879">
            <w:pPr>
              <w:ind w:left="6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ค้างรับเป็นระยะเวลาเกินกว่า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ปี แต่ไม่เกิน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8BA9610" w14:textId="12CF2F7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91BD242" w14:textId="21963F5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754</w:t>
            </w:r>
          </w:p>
        </w:tc>
      </w:tr>
      <w:tr w:rsidR="00DF290F" w:rsidRPr="00C1034E" w14:paraId="2FAD0BE2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FDD7FED" w14:textId="18380175" w:rsidR="00DF290F" w:rsidRPr="00C1034E" w:rsidRDefault="00DF290F" w:rsidP="00124879">
            <w:pPr>
              <w:ind w:left="6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ค้างรับเกินกว่า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F818F9F" w14:textId="69DCC3B0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Pr="00C1034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/>
              </w:rPr>
              <w:t>666</w:t>
            </w:r>
            <w:r w:rsidRPr="00C1034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86FAF83" w14:textId="666B031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862</w:t>
            </w:r>
          </w:p>
        </w:tc>
      </w:tr>
      <w:tr w:rsidR="00DF290F" w:rsidRPr="00C1034E" w14:paraId="20CEBDF5" w14:textId="77777777" w:rsidTr="00124879">
        <w:trPr>
          <w:trHeight w:val="2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CADA808" w14:textId="77777777" w:rsidR="00DF290F" w:rsidRPr="00C1034E" w:rsidRDefault="00DF290F" w:rsidP="00124879">
            <w:pPr>
              <w:ind w:left="6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รวมเงินค้างรับเกี่ยวกับการประกันภัยต่อ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D1406F5" w14:textId="444A057A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/>
              </w:rPr>
              <w:t>439</w:t>
            </w:r>
            <w:r w:rsidRPr="00C1034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lang w:val="en-GB"/>
              </w:rPr>
              <w:t>285</w:t>
            </w:r>
            <w:r w:rsidRPr="00C1034E"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45BCCDC" w14:textId="4B19A977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495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</w:tr>
    </w:tbl>
    <w:p w14:paraId="365A3606" w14:textId="77777777" w:rsidR="00DF290F" w:rsidRPr="00C1034E" w:rsidRDefault="00DF290F" w:rsidP="00DF290F">
      <w:pPr>
        <w:widowControl w:val="0"/>
        <w:ind w:left="547"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DD74BB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0781570C" w14:textId="77777777" w:rsidR="00DF290F" w:rsidRPr="00C1034E" w:rsidRDefault="00DF290F" w:rsidP="00DF290F">
      <w:pPr>
        <w:widowControl w:val="0"/>
        <w:ind w:right="-29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7F5227B" w14:textId="36D1033E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>สินทรัพย์ทางการเงิน</w:t>
      </w:r>
    </w:p>
    <w:p w14:paraId="62388839" w14:textId="77777777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DCECDBF" w14:textId="1C6B099E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สินทรัพย์ทางการเงินตราสารหนี้และตราสารทุน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มีดังนี้</w:t>
      </w:r>
    </w:p>
    <w:p w14:paraId="71B7E676" w14:textId="77777777" w:rsidR="00DF290F" w:rsidRPr="00C1034E" w:rsidRDefault="00DF290F" w:rsidP="00DF290F">
      <w:pPr>
        <w:pStyle w:val="a"/>
        <w:tabs>
          <w:tab w:val="left" w:pos="54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75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1"/>
        <w:gridCol w:w="2304"/>
      </w:tblGrid>
      <w:tr w:rsidR="00DF290F" w:rsidRPr="00C1034E" w14:paraId="1C05F6C6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1210C" w14:textId="77777777" w:rsidR="00DF290F" w:rsidRPr="00C1034E" w:rsidRDefault="00DF290F" w:rsidP="00124879">
            <w:pPr>
              <w:ind w:left="431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12" w:name="_Hlk40793489"/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D9DA8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56A1CF07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8BB02" w14:textId="77777777" w:rsidR="00DF290F" w:rsidRPr="00C1034E" w:rsidRDefault="00DF290F" w:rsidP="00124879">
            <w:pPr>
              <w:ind w:left="431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B1498" w14:textId="6B31AA16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38035148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02825" w14:textId="77777777" w:rsidR="00DF290F" w:rsidRPr="00C1034E" w:rsidRDefault="00DF290F" w:rsidP="00124879">
            <w:pPr>
              <w:ind w:left="431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0DCCB" w14:textId="77777777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ราคาทุนตัดจำหน่าย /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br/>
              <w:t>มูลค่ายุติธรรม</w:t>
            </w:r>
          </w:p>
        </w:tc>
      </w:tr>
      <w:tr w:rsidR="00DF290F" w:rsidRPr="00C1034E" w14:paraId="2341BD3C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2029B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bidi="he-IL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F123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7E096772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56164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614D0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</w:tr>
      <w:tr w:rsidR="00DF290F" w:rsidRPr="00C1034E" w14:paraId="0C25A3CC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723B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517FA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</w:tr>
      <w:bookmarkEnd w:id="12"/>
      <w:tr w:rsidR="00DF290F" w:rsidRPr="00C1034E" w14:paraId="0F03B89D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71A6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AB0B" w14:textId="60BE2CA8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56444B88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1CEE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88B49" w14:textId="143270EC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054BA048" w14:textId="77777777" w:rsidTr="00124879">
        <w:trPr>
          <w:trHeight w:val="66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27C59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10F1" w14:textId="543BE01B" w:rsidR="00DF290F" w:rsidRPr="00C1034E" w:rsidRDefault="00DF290F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73F7C4E3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09C82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10EF6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</w:tr>
      <w:tr w:rsidR="00DF290F" w:rsidRPr="00C1034E" w14:paraId="62F0BF00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92A49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สินทรัพย์ทางการเงินที่วัดมูลค่ายุติธรรมผ่านกำไรหรือขาดทุนเบ็ดเสร็จอื่น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7E2B3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</w:tr>
      <w:tr w:rsidR="00DF290F" w:rsidRPr="00C1034E" w14:paraId="155CA515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48E7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5A0F5" w14:textId="6AA0F7DA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07603FFD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D472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3EDA3" w14:textId="5B28AFCD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226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160DF518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3821D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344A9" w14:textId="56C682B1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7ADC8780" w14:textId="77777777" w:rsidTr="00124879">
        <w:trPr>
          <w:trHeight w:val="20"/>
        </w:trPr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04A33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รวมสินทรัพย์ทางการเงินที่วัดมูลค่ายุติธรรมผ่านกำไรหรือขาดทุนเบ็ดเสร็จอื่น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4E02" w14:textId="03DA5F8D" w:rsidR="00DF290F" w:rsidRPr="00C1034E" w:rsidRDefault="00DF290F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56D5B01C" w14:textId="77777777" w:rsidTr="00124879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4576" w14:textId="77777777" w:rsidR="00DF290F" w:rsidRPr="00C1034E" w:rsidRDefault="00DF290F" w:rsidP="00124879">
            <w:pPr>
              <w:autoSpaceDE w:val="0"/>
              <w:autoSpaceDN w:val="0"/>
              <w:ind w:left="431" w:right="-2006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0CBC2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4907E929" w14:textId="77777777" w:rsidTr="00124879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20BD2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C5579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14279D0B" w14:textId="77777777" w:rsidTr="00124879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89A71" w14:textId="5863DDC1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9C501" w14:textId="51DB906B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5D8B4E41" w14:textId="77777777" w:rsidTr="00124879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ADC85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ACA2F" w14:textId="1A4DAD8A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2761220B" w14:textId="77777777" w:rsidTr="00124879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0401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485E3" w14:textId="321B86FF" w:rsidR="00DF290F" w:rsidRPr="00C1034E" w:rsidRDefault="00DF290F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5463CBE6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3921079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 w:type="page"/>
      </w:r>
    </w:p>
    <w:p w14:paraId="658EA43B" w14:textId="77777777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C3F6711" w14:textId="1937445F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 xml:space="preserve">สินทรัพย์ทางการเงิน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1761C5C7" w14:textId="77777777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CED2B87" w14:textId="19E5E311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สินทรัพย์ทางการเงินตราสารหนี้และตราสารทุน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มีดังนี้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51AB916A" w14:textId="77777777" w:rsidR="00DF290F" w:rsidRPr="00C1034E" w:rsidRDefault="00DF290F" w:rsidP="00DF290F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477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3"/>
        <w:gridCol w:w="2304"/>
      </w:tblGrid>
      <w:tr w:rsidR="00DF290F" w:rsidRPr="00C1034E" w14:paraId="013631BF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67244" w14:textId="77777777" w:rsidR="00DF290F" w:rsidRPr="00C1034E" w:rsidRDefault="00DF290F" w:rsidP="00124879">
            <w:pPr>
              <w:ind w:left="431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A5D9E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0ADFFDC5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F1A78" w14:textId="77777777" w:rsidR="00DF290F" w:rsidRPr="00C1034E" w:rsidRDefault="00DF290F" w:rsidP="00124879">
            <w:pPr>
              <w:ind w:left="431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73C46" w14:textId="1DAB8B94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43480680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73077" w14:textId="77777777" w:rsidR="00DF290F" w:rsidRPr="00C1034E" w:rsidRDefault="00DF290F" w:rsidP="00124879">
            <w:pPr>
              <w:ind w:left="431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B28C5" w14:textId="77777777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ราคาทุนตัดจำหน่าย /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br/>
              <w:t>มูลค่ายุติธรรม</w:t>
            </w:r>
          </w:p>
        </w:tc>
      </w:tr>
      <w:tr w:rsidR="00DF290F" w:rsidRPr="00C1034E" w14:paraId="46CC04C8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E3CC9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bidi="he-IL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EAE28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988A180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34BD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40676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bidi="he-IL"/>
              </w:rPr>
            </w:pPr>
          </w:p>
        </w:tc>
      </w:tr>
      <w:tr w:rsidR="00DF290F" w:rsidRPr="00C1034E" w14:paraId="05DB040E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89408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เงินลงทุนเผื่อขาย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3A9EE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bidi="he-IL"/>
              </w:rPr>
            </w:pPr>
          </w:p>
        </w:tc>
      </w:tr>
      <w:tr w:rsidR="00DF290F" w:rsidRPr="00C1034E" w14:paraId="799ACA7D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7327A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83E4C" w14:textId="00292446" w:rsidR="00DF290F" w:rsidRPr="00C1034E" w:rsidRDefault="002A7A04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488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169</w:t>
            </w:r>
          </w:p>
        </w:tc>
      </w:tr>
      <w:tr w:rsidR="00DF290F" w:rsidRPr="00C1034E" w14:paraId="50B357E8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7184B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BCAE4" w14:textId="27587F65" w:rsidR="00DF290F" w:rsidRPr="00C1034E" w:rsidRDefault="002A7A04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599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063</w:t>
            </w:r>
          </w:p>
        </w:tc>
      </w:tr>
      <w:tr w:rsidR="00DF290F" w:rsidRPr="00C1034E" w14:paraId="2B1B1CFF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03946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ตราสารทุนในประเทศ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1EBAD" w14:textId="1509CC11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986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318</w:t>
            </w:r>
          </w:p>
        </w:tc>
      </w:tr>
      <w:tr w:rsidR="00DF290F" w:rsidRPr="00C1034E" w14:paraId="34A22085" w14:textId="77777777" w:rsidTr="00124879">
        <w:trPr>
          <w:trHeight w:val="20"/>
        </w:trPr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319C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รวมเงินลงทุนเผื่อขาย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018BE" w14:textId="02C8D6F7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073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550</w:t>
            </w:r>
          </w:p>
        </w:tc>
      </w:tr>
      <w:tr w:rsidR="00DF290F" w:rsidRPr="00C1034E" w14:paraId="7F21A483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64C95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4C7CC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2BB79478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139C3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เงินลงทุนที่จะถือจนครบกำหนด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1D790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6511AFFA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7B50" w14:textId="5574C5A3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เงินฝากสถาบันการเงินที่ครบกำหนดเกินกว่า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27CFC" w14:textId="01DB9387" w:rsidR="00DF290F" w:rsidRPr="00C1034E" w:rsidRDefault="002A7A04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184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DF290F" w:rsidRPr="00C1034E" w14:paraId="7EAF7473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0141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208FB" w14:textId="28C6D6CA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</w:tr>
      <w:tr w:rsidR="00DF290F" w:rsidRPr="00C1034E" w14:paraId="0953AA79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55F1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รวมเงินลงทุนที่จะถือจนครบกำหนด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C342" w14:textId="561497D1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928</w:t>
            </w:r>
          </w:p>
        </w:tc>
      </w:tr>
      <w:tr w:rsidR="00DF290F" w:rsidRPr="00C1034E" w14:paraId="7E7BF647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FA238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F3C5F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3B319721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4060A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เงินลงทุนทั่วไป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89E66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347A56AD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FB24A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7B0E6" w14:textId="7A90E6A2" w:rsidR="00DF290F" w:rsidRPr="00C1034E" w:rsidRDefault="002A7A04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</w:tr>
      <w:tr w:rsidR="00DF290F" w:rsidRPr="00C1034E" w14:paraId="2A8F6429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BECA2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1EF1F" w14:textId="7ADCFC5E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507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F290F" w:rsidRPr="00C1034E" w14:paraId="2163A6FA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41F3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รวมเงินลงทุนทั่วไป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E4F1" w14:textId="0B36845F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998</w:t>
            </w:r>
          </w:p>
        </w:tc>
      </w:tr>
      <w:tr w:rsidR="00DF290F" w:rsidRPr="005E12D0" w14:paraId="04921203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8BDB" w14:textId="77777777" w:rsidR="00DF290F" w:rsidRPr="005E12D0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70B88" w14:textId="77777777" w:rsidR="00DF290F" w:rsidRPr="005E12D0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F290F" w:rsidRPr="00C1034E" w14:paraId="356259F2" w14:textId="77777777" w:rsidTr="00124879">
        <w:tc>
          <w:tcPr>
            <w:tcW w:w="71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BA01" w14:textId="77777777" w:rsidR="00DF290F" w:rsidRPr="00C1034E" w:rsidRDefault="00DF290F" w:rsidP="00124879">
            <w:pPr>
              <w:autoSpaceDE w:val="0"/>
              <w:autoSpaceDN w:val="0"/>
              <w:ind w:left="431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AC0E" w14:textId="6C793FC2" w:rsidR="00DF290F" w:rsidRPr="00C1034E" w:rsidRDefault="002A7A04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318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</w:tr>
    </w:tbl>
    <w:p w14:paraId="19216FFC" w14:textId="77777777" w:rsidR="00DF290F" w:rsidRPr="00C1034E" w:rsidRDefault="00DF290F" w:rsidP="00DF290F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2D1CC92" w14:textId="7AD5E077" w:rsidR="00DF290F" w:rsidRPr="00C1034E" w:rsidRDefault="002A7A04" w:rsidP="00DF290F">
      <w:pPr>
        <w:pStyle w:val="Style1"/>
        <w:ind w:left="1080" w:hanging="540"/>
        <w:jc w:val="thaiDistribute"/>
        <w:outlineLvl w:val="1"/>
        <w:rPr>
          <w:b/>
          <w:bCs/>
          <w:color w:val="000000" w:themeColor="text1"/>
        </w:rPr>
      </w:pPr>
      <w:bookmarkStart w:id="13" w:name="OLE_LINK14"/>
      <w:r w:rsidRPr="002A7A04">
        <w:rPr>
          <w:rFonts w:hint="cs"/>
          <w:color w:val="000000" w:themeColor="text1"/>
        </w:rPr>
        <w:t>1</w:t>
      </w:r>
      <w:r w:rsidRPr="002A7A04">
        <w:rPr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>.</w:t>
      </w:r>
      <w:r w:rsidRPr="002A7A04">
        <w:rPr>
          <w:rFonts w:hint="cs"/>
          <w:color w:val="000000" w:themeColor="text1"/>
        </w:rPr>
        <w:t>1</w:t>
      </w:r>
      <w:r w:rsidR="00DF290F" w:rsidRPr="00C1034E">
        <w:rPr>
          <w:rFonts w:hint="cs"/>
          <w:color w:val="000000" w:themeColor="text1"/>
          <w:cs/>
        </w:rPr>
        <w:tab/>
      </w:r>
      <w:bookmarkStart w:id="14" w:name="_Toc48681876"/>
      <w:bookmarkStart w:id="15" w:name="_Hlk45567644"/>
      <w:bookmarkStart w:id="16" w:name="OLE_LINK15"/>
      <w:r w:rsidR="00DF290F" w:rsidRPr="00C1034E">
        <w:rPr>
          <w:rFonts w:hint="cs"/>
          <w:color w:val="000000" w:themeColor="text1"/>
          <w:cs/>
        </w:rPr>
        <w:t xml:space="preserve">สินทรัพย์ทางการเงินที่วัดมูลค่าด้วย </w:t>
      </w:r>
      <w:r w:rsidR="00DF290F" w:rsidRPr="00C1034E">
        <w:rPr>
          <w:rFonts w:hint="cs"/>
          <w:color w:val="000000" w:themeColor="text1"/>
        </w:rPr>
        <w:t>FVPL</w:t>
      </w:r>
      <w:bookmarkEnd w:id="14"/>
    </w:p>
    <w:p w14:paraId="35A1D575" w14:textId="77777777" w:rsidR="00DF290F" w:rsidRPr="00C1034E" w:rsidRDefault="00DF290F" w:rsidP="00570AC8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C86A9DF" w14:textId="010D2E0C" w:rsidR="00DF290F" w:rsidRPr="00C1034E" w:rsidRDefault="00DF290F" w:rsidP="0024609D">
      <w:pPr>
        <w:pStyle w:val="Style1"/>
        <w:numPr>
          <w:ilvl w:val="0"/>
          <w:numId w:val="21"/>
        </w:numPr>
        <w:ind w:left="1620" w:hanging="540"/>
        <w:jc w:val="thaiDistribute"/>
        <w:outlineLvl w:val="2"/>
        <w:rPr>
          <w:color w:val="000000" w:themeColor="text1"/>
        </w:rPr>
      </w:pPr>
      <w:bookmarkStart w:id="17" w:name="_Toc48681877"/>
      <w:r w:rsidRPr="00C1034E">
        <w:rPr>
          <w:rFonts w:hint="cs"/>
          <w:color w:val="000000" w:themeColor="text1"/>
          <w:cs/>
        </w:rPr>
        <w:t>การจัดประเภทรายการสินทรัพย์ทางการเงินที่วัดมูลค่าด้วย</w:t>
      </w:r>
      <w:r w:rsidRPr="00C1034E">
        <w:rPr>
          <w:rFonts w:hint="cs"/>
          <w:color w:val="000000" w:themeColor="text1"/>
        </w:rPr>
        <w:t xml:space="preserve"> FVPL</w:t>
      </w:r>
      <w:r w:rsidRPr="00C1034E">
        <w:rPr>
          <w:rFonts w:hint="cs"/>
          <w:color w:val="000000" w:themeColor="text1"/>
          <w:cs/>
        </w:rPr>
        <w:t xml:space="preserve"> (พ.ศ. </w:t>
      </w:r>
      <w:r w:rsidR="002A7A04" w:rsidRPr="002A7A04">
        <w:rPr>
          <w:rFonts w:hint="cs"/>
          <w:color w:val="000000" w:themeColor="text1"/>
        </w:rPr>
        <w:t>2562</w:t>
      </w:r>
      <w:r w:rsidRPr="00C1034E">
        <w:rPr>
          <w:rFonts w:hint="cs"/>
          <w:color w:val="000000" w:themeColor="text1"/>
        </w:rPr>
        <w:t xml:space="preserve">: </w:t>
      </w:r>
      <w:r w:rsidRPr="00C1034E">
        <w:rPr>
          <w:rFonts w:hint="cs"/>
          <w:color w:val="000000" w:themeColor="text1"/>
          <w:cs/>
        </w:rPr>
        <w:t>มูลค่ายุติธรรม</w:t>
      </w:r>
      <w:bookmarkEnd w:id="17"/>
      <w:r w:rsidR="0003541B" w:rsidRPr="00C1034E">
        <w:rPr>
          <w:rFonts w:hint="cs"/>
          <w:color w:val="000000" w:themeColor="text1"/>
          <w:cs/>
        </w:rPr>
        <w:t xml:space="preserve">ตาม </w:t>
      </w:r>
      <w:r w:rsidR="0003541B" w:rsidRPr="00C1034E">
        <w:rPr>
          <w:color w:val="000000" w:themeColor="text1"/>
        </w:rPr>
        <w:t xml:space="preserve">TAS </w:t>
      </w:r>
      <w:r w:rsidR="002A7A04" w:rsidRPr="002A7A04">
        <w:rPr>
          <w:color w:val="000000" w:themeColor="text1"/>
        </w:rPr>
        <w:t>105</w:t>
      </w:r>
      <w:r w:rsidRPr="00C1034E">
        <w:rPr>
          <w:rFonts w:hint="cs"/>
          <w:color w:val="000000" w:themeColor="text1"/>
        </w:rPr>
        <w:t>)</w:t>
      </w:r>
    </w:p>
    <w:p w14:paraId="752F849C" w14:textId="77777777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</w:rPr>
      </w:pPr>
    </w:p>
    <w:p w14:paraId="3AFF4225" w14:textId="77777777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C1034E">
        <w:rPr>
          <w:rFonts w:hint="cs"/>
          <w:color w:val="000000" w:themeColor="text1"/>
        </w:rPr>
        <w:t xml:space="preserve"> FVPL</w:t>
      </w:r>
    </w:p>
    <w:p w14:paraId="6D994773" w14:textId="77777777" w:rsidR="00DF290F" w:rsidRPr="00C1034E" w:rsidRDefault="00DF290F" w:rsidP="0024609D">
      <w:pPr>
        <w:pStyle w:val="Style1"/>
        <w:numPr>
          <w:ilvl w:val="0"/>
          <w:numId w:val="20"/>
        </w:numPr>
        <w:tabs>
          <w:tab w:val="left" w:pos="1440"/>
        </w:tabs>
        <w:ind w:left="198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 xml:space="preserve"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 ด้วย </w:t>
      </w:r>
      <w:r w:rsidRPr="00C1034E">
        <w:rPr>
          <w:rFonts w:hint="cs"/>
          <w:color w:val="000000" w:themeColor="text1"/>
        </w:rPr>
        <w:t>FVOCI</w:t>
      </w:r>
    </w:p>
    <w:p w14:paraId="2C5707F5" w14:textId="77777777" w:rsidR="00DF290F" w:rsidRPr="00C1034E" w:rsidRDefault="00DF290F" w:rsidP="0024609D">
      <w:pPr>
        <w:pStyle w:val="Style1"/>
        <w:numPr>
          <w:ilvl w:val="0"/>
          <w:numId w:val="20"/>
        </w:numPr>
        <w:tabs>
          <w:tab w:val="left" w:pos="1440"/>
        </w:tabs>
        <w:ind w:left="198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เงินลงทุนในตราสารทุนที่ถือไว้เพื่อค้า</w:t>
      </w:r>
    </w:p>
    <w:p w14:paraId="21D8FB2D" w14:textId="77777777" w:rsidR="00DF290F" w:rsidRPr="00C1034E" w:rsidRDefault="00DF290F" w:rsidP="0024609D">
      <w:pPr>
        <w:pStyle w:val="Style1"/>
        <w:numPr>
          <w:ilvl w:val="0"/>
          <w:numId w:val="20"/>
        </w:numPr>
        <w:tabs>
          <w:tab w:val="left" w:pos="1440"/>
        </w:tabs>
        <w:ind w:left="1980"/>
        <w:jc w:val="thaiDistribute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1C28B787" w14:textId="77777777" w:rsidR="00DF290F" w:rsidRPr="00C1034E" w:rsidRDefault="00DF290F" w:rsidP="00DF290F">
      <w:pPr>
        <w:pStyle w:val="Style1"/>
        <w:ind w:left="1080" w:firstLine="0"/>
        <w:jc w:val="thaiDistribute"/>
        <w:rPr>
          <w:color w:val="000000" w:themeColor="text1"/>
        </w:rPr>
      </w:pPr>
    </w:p>
    <w:p w14:paraId="61158923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 w:type="page"/>
      </w:r>
    </w:p>
    <w:p w14:paraId="123AEE6A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79D92528" w14:textId="12A5ED4F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 xml:space="preserve">สินทรัพย์ทางการเงิน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1A7368C5" w14:textId="77777777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886FD25" w14:textId="4E319182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สินทรัพย์ทางการเงินตราสารหนี้และตราสารทุน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มีดังนี้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4DAA5B64" w14:textId="77777777" w:rsidR="00DF290F" w:rsidRPr="00C1034E" w:rsidRDefault="00DF290F" w:rsidP="00570AC8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p w14:paraId="1B80FB33" w14:textId="7A3B0F4C" w:rsidR="00DF290F" w:rsidRPr="00C1034E" w:rsidRDefault="002A7A04" w:rsidP="00DF290F">
      <w:pPr>
        <w:pStyle w:val="Style1"/>
        <w:ind w:left="1080" w:hanging="540"/>
        <w:jc w:val="thaiDistribute"/>
        <w:outlineLvl w:val="1"/>
        <w:rPr>
          <w:b/>
          <w:bCs/>
          <w:color w:val="000000" w:themeColor="text1"/>
          <w:sz w:val="28"/>
          <w:szCs w:val="28"/>
        </w:rPr>
      </w:pPr>
      <w:r w:rsidRPr="002A7A04">
        <w:rPr>
          <w:rFonts w:hint="cs"/>
          <w:color w:val="000000" w:themeColor="text1"/>
        </w:rPr>
        <w:t>1</w:t>
      </w:r>
      <w:r w:rsidRPr="002A7A04">
        <w:rPr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>.</w:t>
      </w:r>
      <w:r w:rsidRPr="002A7A04">
        <w:rPr>
          <w:rFonts w:hint="cs"/>
          <w:color w:val="000000" w:themeColor="text1"/>
        </w:rPr>
        <w:t>1</w:t>
      </w:r>
      <w:r w:rsidR="00DF290F" w:rsidRPr="00C1034E">
        <w:rPr>
          <w:rFonts w:hint="cs"/>
          <w:color w:val="000000" w:themeColor="text1"/>
          <w:cs/>
        </w:rPr>
        <w:tab/>
        <w:t xml:space="preserve">สินทรัพย์ทางการเงินที่วัดมูลค่าด้วย </w:t>
      </w:r>
      <w:r w:rsidR="00DF290F" w:rsidRPr="00C1034E">
        <w:rPr>
          <w:rFonts w:hint="cs"/>
          <w:color w:val="000000" w:themeColor="text1"/>
        </w:rPr>
        <w:t>FVPL</w:t>
      </w:r>
    </w:p>
    <w:p w14:paraId="3E318E46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lang w:val="en-GB"/>
        </w:rPr>
      </w:pPr>
    </w:p>
    <w:bookmarkEnd w:id="15"/>
    <w:p w14:paraId="0E2BD67E" w14:textId="77777777" w:rsidR="00DF290F" w:rsidRPr="00C1034E" w:rsidRDefault="00DF290F" w:rsidP="0024609D">
      <w:pPr>
        <w:pStyle w:val="Style1"/>
        <w:numPr>
          <w:ilvl w:val="0"/>
          <w:numId w:val="21"/>
        </w:numPr>
        <w:ind w:left="1620" w:hanging="540"/>
        <w:jc w:val="thaiDistribute"/>
        <w:outlineLvl w:val="2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 xml:space="preserve">รายการที่รับรู้ในกำไรหรือขาดทุน </w:t>
      </w:r>
    </w:p>
    <w:p w14:paraId="42D0690E" w14:textId="77777777" w:rsidR="00DF290F" w:rsidRPr="00C1034E" w:rsidRDefault="00DF290F" w:rsidP="00DF290F">
      <w:pPr>
        <w:pStyle w:val="Style1"/>
        <w:ind w:left="1620" w:firstLine="0"/>
        <w:jc w:val="thaiDistribute"/>
        <w:rPr>
          <w:color w:val="000000" w:themeColor="text1"/>
          <w:sz w:val="28"/>
          <w:szCs w:val="28"/>
        </w:rPr>
      </w:pPr>
    </w:p>
    <w:p w14:paraId="505B0A4A" w14:textId="77777777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รายการกำไร/(ขาดทุน)รับรู้ในกำไรหรือขาดทุนสำหรับปีมีดังนี้</w:t>
      </w:r>
    </w:p>
    <w:p w14:paraId="4FA6884E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Style w:val="TableGrid"/>
        <w:tblW w:w="7924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4"/>
        <w:gridCol w:w="2070"/>
      </w:tblGrid>
      <w:tr w:rsidR="000F118E" w:rsidRPr="00C1034E" w14:paraId="571A1507" w14:textId="77777777" w:rsidTr="005E12D0">
        <w:tc>
          <w:tcPr>
            <w:tcW w:w="5854" w:type="dxa"/>
          </w:tcPr>
          <w:p w14:paraId="42C806DB" w14:textId="77777777" w:rsidR="000F118E" w:rsidRPr="00C1034E" w:rsidRDefault="000F118E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bookmarkStart w:id="18" w:name="_Hlk61552767"/>
          </w:p>
        </w:tc>
        <w:tc>
          <w:tcPr>
            <w:tcW w:w="2070" w:type="dxa"/>
          </w:tcPr>
          <w:p w14:paraId="03E543DC" w14:textId="0EA2047D" w:rsidR="000F118E" w:rsidRPr="00C1034E" w:rsidRDefault="000F118E" w:rsidP="005E12D0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F118E" w:rsidRPr="00C1034E" w14:paraId="0AECCAEE" w14:textId="77777777" w:rsidTr="005E12D0">
        <w:tc>
          <w:tcPr>
            <w:tcW w:w="5854" w:type="dxa"/>
          </w:tcPr>
          <w:p w14:paraId="1EA59672" w14:textId="77777777" w:rsidR="000F118E" w:rsidRPr="00C1034E" w:rsidRDefault="000F118E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070" w:type="dxa"/>
          </w:tcPr>
          <w:p w14:paraId="51895247" w14:textId="71B9D16F" w:rsidR="000F118E" w:rsidRPr="00C1034E" w:rsidRDefault="000F118E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C2656D8" w14:textId="77777777" w:rsidR="000F118E" w:rsidRPr="00C1034E" w:rsidRDefault="000F118E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12D0" w:rsidRPr="005E12D0" w14:paraId="49E26DFB" w14:textId="77777777" w:rsidTr="005E12D0">
        <w:tc>
          <w:tcPr>
            <w:tcW w:w="5854" w:type="dxa"/>
          </w:tcPr>
          <w:p w14:paraId="1835D73A" w14:textId="77777777" w:rsidR="005E12D0" w:rsidRPr="005E12D0" w:rsidRDefault="005E12D0" w:rsidP="00124879">
            <w:pPr>
              <w:pStyle w:val="Style1"/>
              <w:ind w:left="178" w:hanging="141"/>
              <w:jc w:val="left"/>
              <w:rPr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070" w:type="dxa"/>
            <w:vAlign w:val="bottom"/>
          </w:tcPr>
          <w:p w14:paraId="648E8071" w14:textId="77777777" w:rsidR="005E12D0" w:rsidRPr="005E12D0" w:rsidRDefault="005E12D0" w:rsidP="00A12F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F118E" w:rsidRPr="005E12D0" w14:paraId="629E5403" w14:textId="77777777" w:rsidTr="005E12D0">
        <w:tc>
          <w:tcPr>
            <w:tcW w:w="5854" w:type="dxa"/>
          </w:tcPr>
          <w:p w14:paraId="4D4357B1" w14:textId="77777777" w:rsidR="005E12D0" w:rsidRDefault="000F118E" w:rsidP="00124879">
            <w:pPr>
              <w:pStyle w:val="Style1"/>
              <w:ind w:left="178" w:hanging="141"/>
              <w:jc w:val="left"/>
              <w:rPr>
                <w:color w:val="000000" w:themeColor="text1"/>
              </w:rPr>
            </w:pPr>
            <w:r w:rsidRPr="00C1034E">
              <w:rPr>
                <w:rFonts w:hint="cs"/>
                <w:color w:val="000000" w:themeColor="text1"/>
                <w:cs/>
              </w:rPr>
              <w:t>กำไร/(ขาดทุน)จากมูลค่ายุติธรรมของเงินลงทุน</w:t>
            </w:r>
            <w:r w:rsidRPr="00C1034E">
              <w:rPr>
                <w:rFonts w:hint="cs"/>
                <w:color w:val="000000" w:themeColor="text1"/>
                <w:cs/>
                <w:lang w:bidi="th-TH"/>
              </w:rPr>
              <w:t>ในตราสารหนี้</w:t>
            </w:r>
            <w:r w:rsidRPr="00C1034E">
              <w:rPr>
                <w:rFonts w:hint="cs"/>
                <w:color w:val="000000" w:themeColor="text1"/>
                <w:cs/>
              </w:rPr>
              <w:t>ที่วัดมูลค่าด้วย</w:t>
            </w:r>
          </w:p>
          <w:p w14:paraId="1883706C" w14:textId="1C3014F1" w:rsidR="000F118E" w:rsidRPr="00C1034E" w:rsidRDefault="005E12D0" w:rsidP="00124879">
            <w:pPr>
              <w:pStyle w:val="Style1"/>
              <w:ind w:left="178" w:hanging="141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 w:rsidR="000F118E" w:rsidRPr="00C1034E">
              <w:rPr>
                <w:rFonts w:hint="cs"/>
                <w:color w:val="000000" w:themeColor="text1"/>
                <w:cs/>
              </w:rPr>
              <w:t xml:space="preserve"> </w:t>
            </w:r>
            <w:r w:rsidR="000F118E" w:rsidRPr="00C1034E">
              <w:rPr>
                <w:rFonts w:hint="cs"/>
                <w:color w:val="000000" w:themeColor="text1"/>
              </w:rPr>
              <w:t xml:space="preserve">FVPL </w:t>
            </w:r>
            <w:r w:rsidR="000F118E" w:rsidRPr="00C1034E">
              <w:rPr>
                <w:rFonts w:hint="cs"/>
                <w:color w:val="000000" w:themeColor="text1"/>
                <w:cs/>
              </w:rPr>
              <w:t>ที่รับรู้</w:t>
            </w:r>
            <w:r w:rsidR="000F118E" w:rsidRPr="00C1034E">
              <w:rPr>
                <w:rFonts w:hint="cs"/>
                <w:color w:val="000000" w:themeColor="text1"/>
                <w:cs/>
                <w:lang w:bidi="th-TH"/>
              </w:rPr>
              <w:t>ในผลกำไร (ขาดทุน) จากเงินลงทุน</w:t>
            </w:r>
            <w:r w:rsidR="000F118E" w:rsidRPr="00C1034E">
              <w:rPr>
                <w:rFonts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057C9F74" w14:textId="77777777" w:rsidR="000F118E" w:rsidRPr="00C1034E" w:rsidRDefault="000F118E" w:rsidP="00A12F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FDCBCE" w14:textId="097CD7E2" w:rsidR="000F118E" w:rsidRPr="00C1034E" w:rsidRDefault="002A7A04" w:rsidP="00A12F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 w:bidi="th-TH"/>
              </w:rPr>
              <w:t>200</w:t>
            </w:r>
          </w:p>
        </w:tc>
      </w:tr>
      <w:tr w:rsidR="000F118E" w:rsidRPr="00C1034E" w14:paraId="0FA8DEFE" w14:textId="77777777" w:rsidTr="005E12D0">
        <w:tc>
          <w:tcPr>
            <w:tcW w:w="5854" w:type="dxa"/>
          </w:tcPr>
          <w:p w14:paraId="4775FDAA" w14:textId="77777777" w:rsidR="005E12D0" w:rsidRDefault="000F118E" w:rsidP="00124879">
            <w:pPr>
              <w:pStyle w:val="Style1"/>
              <w:ind w:left="178" w:hanging="141"/>
              <w:jc w:val="left"/>
              <w:rPr>
                <w:color w:val="000000" w:themeColor="text1"/>
              </w:rPr>
            </w:pPr>
            <w:r w:rsidRPr="00C1034E">
              <w:rPr>
                <w:rFonts w:hint="cs"/>
                <w:color w:val="000000" w:themeColor="text1"/>
                <w:cs/>
              </w:rPr>
              <w:t>กำไร/(ขาดทุน)จากมูลค่ายุติธรรมของเงินลงทุน</w:t>
            </w:r>
            <w:r w:rsidRPr="00C1034E">
              <w:rPr>
                <w:rFonts w:hint="cs"/>
                <w:color w:val="000000" w:themeColor="text1"/>
                <w:cs/>
                <w:lang w:bidi="th-TH"/>
              </w:rPr>
              <w:t>ในตราสารทุน</w:t>
            </w:r>
            <w:r w:rsidRPr="00C1034E">
              <w:rPr>
                <w:rFonts w:hint="cs"/>
                <w:color w:val="000000" w:themeColor="text1"/>
                <w:cs/>
              </w:rPr>
              <w:t xml:space="preserve">ที่วัดมูลค่าด้วย </w:t>
            </w:r>
          </w:p>
          <w:p w14:paraId="3E82B0D3" w14:textId="6EF2369F" w:rsidR="000F118E" w:rsidRPr="00C1034E" w:rsidRDefault="005E12D0" w:rsidP="00124879">
            <w:pPr>
              <w:pStyle w:val="Style1"/>
              <w:ind w:left="178" w:hanging="141"/>
              <w:jc w:val="lef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 xml:space="preserve">   </w:t>
            </w:r>
            <w:r w:rsidR="000F118E" w:rsidRPr="00C1034E">
              <w:rPr>
                <w:rFonts w:hint="cs"/>
                <w:color w:val="000000" w:themeColor="text1"/>
              </w:rPr>
              <w:t xml:space="preserve">FVPL </w:t>
            </w:r>
            <w:r w:rsidR="000F118E" w:rsidRPr="00C1034E">
              <w:rPr>
                <w:rFonts w:hint="cs"/>
                <w:color w:val="000000" w:themeColor="text1"/>
                <w:cs/>
              </w:rPr>
              <w:t>ที่รับรู้</w:t>
            </w:r>
            <w:r w:rsidR="000F118E" w:rsidRPr="00C1034E">
              <w:rPr>
                <w:rFonts w:hint="cs"/>
                <w:color w:val="000000" w:themeColor="text1"/>
                <w:cs/>
                <w:lang w:bidi="th-TH"/>
              </w:rPr>
              <w:t>ในผลกำไร (ขาดทุน) จากเงินลงทุน</w:t>
            </w:r>
          </w:p>
        </w:tc>
        <w:tc>
          <w:tcPr>
            <w:tcW w:w="2070" w:type="dxa"/>
            <w:vAlign w:val="bottom"/>
          </w:tcPr>
          <w:p w14:paraId="36C66233" w14:textId="4E678613" w:rsidR="000F118E" w:rsidRPr="007B7B09" w:rsidRDefault="002A7A04" w:rsidP="00A12FF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Arial"/>
                <w:sz w:val="26"/>
                <w:szCs w:val="26"/>
                <w:rtl/>
              </w:rPr>
            </w:pPr>
            <w:r w:rsidRPr="002A7A04">
              <w:rPr>
                <w:rFonts w:ascii="Browallia New" w:hAnsi="Browallia New" w:cs="Arial" w:hint="cs"/>
                <w:sz w:val="26"/>
                <w:szCs w:val="26"/>
                <w:lang w:val="en-GB"/>
              </w:rPr>
              <w:t>35</w:t>
            </w:r>
            <w:r w:rsidR="000F118E">
              <w:rPr>
                <w:rFonts w:ascii="Browallia New" w:hAnsi="Browallia New" w:cs="Arial" w:hint="cs"/>
                <w:sz w:val="26"/>
                <w:szCs w:val="26"/>
                <w:rtl/>
              </w:rPr>
              <w:t>,</w:t>
            </w:r>
            <w:r w:rsidRPr="002A7A04">
              <w:rPr>
                <w:rFonts w:ascii="Browallia New" w:hAnsi="Browallia New" w:cs="Arial" w:hint="cs"/>
                <w:sz w:val="26"/>
                <w:szCs w:val="26"/>
                <w:lang w:val="en-GB"/>
              </w:rPr>
              <w:t>777</w:t>
            </w:r>
          </w:p>
        </w:tc>
      </w:tr>
    </w:tbl>
    <w:p w14:paraId="6F09DD97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lang w:val="en-GB"/>
        </w:rPr>
      </w:pPr>
      <w:bookmarkStart w:id="19" w:name="_Hlk47023917"/>
      <w:bookmarkEnd w:id="18"/>
    </w:p>
    <w:p w14:paraId="6886D646" w14:textId="77777777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  <w:u w:val="single"/>
        </w:rPr>
      </w:pPr>
      <w:bookmarkStart w:id="20" w:name="_Hlk61951592"/>
      <w:r w:rsidRPr="00C1034E">
        <w:rPr>
          <w:rFonts w:hint="cs"/>
          <w:color w:val="000000" w:themeColor="text1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17D73557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lang w:val="en-GB"/>
        </w:rPr>
      </w:pPr>
    </w:p>
    <w:p w14:paraId="36261263" w14:textId="449E9A4E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  <w:cs/>
        </w:rPr>
      </w:pPr>
      <w:r w:rsidRPr="00C1034E">
        <w:rPr>
          <w:rFonts w:hint="cs"/>
          <w:color w:val="000000" w:themeColor="text1"/>
          <w:cs/>
        </w:rPr>
        <w:t xml:space="preserve">ในระหว่างปี พ.ศ. </w:t>
      </w:r>
      <w:r w:rsidR="002A7A04" w:rsidRPr="002A7A04">
        <w:rPr>
          <w:rFonts w:hint="cs"/>
          <w:color w:val="000000" w:themeColor="text1"/>
        </w:rPr>
        <w:t>2563</w:t>
      </w:r>
      <w:r w:rsidRPr="00C1034E">
        <w:rPr>
          <w:rFonts w:hint="cs"/>
          <w:color w:val="000000" w:themeColor="text1"/>
          <w:cs/>
        </w:rPr>
        <w:t xml:space="preserve"> บริษัท</w:t>
      </w:r>
      <w:r w:rsidR="00B70820">
        <w:rPr>
          <w:rFonts w:hint="cs"/>
          <w:color w:val="000000" w:themeColor="text1"/>
          <w:cs/>
        </w:rPr>
        <w:t>ไม่</w:t>
      </w:r>
      <w:r w:rsidRPr="00C1034E">
        <w:rPr>
          <w:rFonts w:hint="cs"/>
          <w:color w:val="000000" w:themeColor="text1"/>
          <w:cs/>
        </w:rPr>
        <w:t>มีรายการซื้อและขายหลักทรัพย์จดทะเบียนซึ่งวัดมูลค่าด้วยมูลค่ายุติธรรม</w:t>
      </w:r>
      <w:r w:rsidRPr="00C1034E">
        <w:rPr>
          <w:rFonts w:hint="cs"/>
          <w:color w:val="000000" w:themeColor="text1"/>
          <w:cs/>
        </w:rPr>
        <w:br/>
        <w:t>ผ่านกำไรขาดทุน</w:t>
      </w:r>
    </w:p>
    <w:bookmarkEnd w:id="19"/>
    <w:bookmarkEnd w:id="20"/>
    <w:p w14:paraId="788380F5" w14:textId="77777777" w:rsidR="00DF290F" w:rsidRPr="00C1034E" w:rsidRDefault="00DF290F" w:rsidP="00C53786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7F72DD7" w14:textId="3AC1F914" w:rsidR="00DF290F" w:rsidRPr="00C1034E" w:rsidRDefault="002A7A04" w:rsidP="00DF290F">
      <w:pPr>
        <w:pStyle w:val="Style1"/>
        <w:ind w:left="1080" w:hanging="540"/>
        <w:jc w:val="thaiDistribute"/>
        <w:outlineLvl w:val="1"/>
        <w:rPr>
          <w:color w:val="000000" w:themeColor="text1"/>
        </w:rPr>
      </w:pPr>
      <w:r w:rsidRPr="002A7A04">
        <w:rPr>
          <w:rFonts w:hint="cs"/>
          <w:color w:val="000000" w:themeColor="text1"/>
        </w:rPr>
        <w:t>1</w:t>
      </w:r>
      <w:r w:rsidRPr="002A7A04">
        <w:rPr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>.</w:t>
      </w:r>
      <w:r w:rsidRPr="002A7A04">
        <w:rPr>
          <w:rFonts w:hint="cs"/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ab/>
        <w:t xml:space="preserve">สินทรัพย์ทางการเงินที่วัดมูลค่าด้วย </w:t>
      </w:r>
      <w:r w:rsidR="00DF290F" w:rsidRPr="00C1034E">
        <w:rPr>
          <w:rFonts w:hint="cs"/>
          <w:color w:val="000000" w:themeColor="text1"/>
        </w:rPr>
        <w:t>FVOCI</w:t>
      </w:r>
      <w:r w:rsidR="00DF290F" w:rsidRPr="00C1034E" w:rsidDel="00150128">
        <w:rPr>
          <w:rFonts w:hint="cs"/>
          <w:color w:val="000000" w:themeColor="text1"/>
          <w:cs/>
        </w:rPr>
        <w:t xml:space="preserve"> </w:t>
      </w:r>
    </w:p>
    <w:p w14:paraId="10A66E3F" w14:textId="77777777" w:rsidR="00DF290F" w:rsidRPr="00C1034E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BE011E5" w14:textId="7428D933" w:rsidR="00DF290F" w:rsidRPr="00C1034E" w:rsidRDefault="00DF290F" w:rsidP="0024609D">
      <w:pPr>
        <w:pStyle w:val="Style1"/>
        <w:numPr>
          <w:ilvl w:val="0"/>
          <w:numId w:val="27"/>
        </w:numPr>
        <w:ind w:left="1620" w:hanging="540"/>
        <w:jc w:val="thaiDistribute"/>
        <w:outlineLvl w:val="2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การจัดประเภทรายการเงินลงทุนที่วัดมูลค่าด้วย</w:t>
      </w:r>
      <w:r w:rsidRPr="00C1034E">
        <w:rPr>
          <w:rFonts w:hint="cs"/>
          <w:color w:val="000000" w:themeColor="text1"/>
        </w:rPr>
        <w:t xml:space="preserve"> FVOCI</w:t>
      </w:r>
      <w:r w:rsidRPr="00C1034E">
        <w:rPr>
          <w:rFonts w:hint="cs"/>
          <w:color w:val="000000" w:themeColor="text1"/>
          <w:cs/>
        </w:rPr>
        <w:t xml:space="preserve"> </w:t>
      </w:r>
      <w:r w:rsidRPr="00C1034E">
        <w:rPr>
          <w:rFonts w:hint="cs"/>
          <w:color w:val="000000" w:themeColor="text1"/>
        </w:rPr>
        <w:t>(</w:t>
      </w:r>
      <w:r w:rsidRPr="00C1034E">
        <w:rPr>
          <w:rFonts w:hint="cs"/>
          <w:color w:val="000000" w:themeColor="text1"/>
          <w:cs/>
        </w:rPr>
        <w:t>พ.ศ.</w:t>
      </w:r>
      <w:r w:rsidRPr="00C1034E">
        <w:rPr>
          <w:rFonts w:hint="cs"/>
          <w:color w:val="000000" w:themeColor="text1"/>
        </w:rPr>
        <w:t xml:space="preserve"> </w:t>
      </w:r>
      <w:r w:rsidR="002A7A04" w:rsidRPr="002A7A04">
        <w:rPr>
          <w:rFonts w:hint="cs"/>
          <w:color w:val="000000" w:themeColor="text1"/>
        </w:rPr>
        <w:t>2562</w:t>
      </w:r>
      <w:r w:rsidRPr="00C1034E">
        <w:rPr>
          <w:rFonts w:hint="cs"/>
          <w:color w:val="000000" w:themeColor="text1"/>
        </w:rPr>
        <w:t xml:space="preserve">: </w:t>
      </w:r>
      <w:r w:rsidRPr="00C1034E">
        <w:rPr>
          <w:rFonts w:hint="cs"/>
          <w:color w:val="000000" w:themeColor="text1"/>
          <w:cs/>
        </w:rPr>
        <w:t xml:space="preserve">มูลค่ายุติธรรมตาม </w:t>
      </w:r>
      <w:r w:rsidRPr="00C1034E">
        <w:rPr>
          <w:rFonts w:hint="cs"/>
          <w:color w:val="000000" w:themeColor="text1"/>
        </w:rPr>
        <w:t xml:space="preserve">TAS </w:t>
      </w:r>
      <w:r w:rsidR="002A7A04" w:rsidRPr="002A7A04">
        <w:rPr>
          <w:rFonts w:hint="cs"/>
          <w:color w:val="000000" w:themeColor="text1"/>
        </w:rPr>
        <w:t>105</w:t>
      </w:r>
      <w:r w:rsidRPr="00C1034E">
        <w:rPr>
          <w:rFonts w:hint="cs"/>
          <w:color w:val="000000" w:themeColor="text1"/>
        </w:rPr>
        <w:t>)</w:t>
      </w:r>
    </w:p>
    <w:p w14:paraId="3E1B6212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lang w:val="en-GB"/>
        </w:rPr>
      </w:pPr>
    </w:p>
    <w:p w14:paraId="3B8E2B40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เงินลงทุนที่วัดมูลค่าด้วย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FVOCI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ประกอบด้วย</w:t>
      </w:r>
    </w:p>
    <w:p w14:paraId="581E0081" w14:textId="77777777" w:rsidR="00DF290F" w:rsidRPr="00C1034E" w:rsidRDefault="00DF290F" w:rsidP="0024609D">
      <w:pPr>
        <w:pStyle w:val="ListParagraph"/>
        <w:numPr>
          <w:ilvl w:val="0"/>
          <w:numId w:val="10"/>
        </w:numPr>
        <w:spacing w:after="0"/>
        <w:ind w:left="1985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เงินลงทุนในตราสารทุนที่ไม่ได้ถือไว้เพื่อค้าและบริษัทเลือกใช้สิทธิในการวัดมูลค่ายุติธรรมผ่านกําไรขาดทุนเบ็ดเสร็จอื่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ณ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วันรับรู้รายการเริ่มแรก</w:t>
      </w:r>
    </w:p>
    <w:p w14:paraId="12062EEE" w14:textId="77777777" w:rsidR="00DF290F" w:rsidRPr="00C1034E" w:rsidRDefault="00DF290F" w:rsidP="0024609D">
      <w:pPr>
        <w:pStyle w:val="ListParagraph"/>
        <w:numPr>
          <w:ilvl w:val="0"/>
          <w:numId w:val="10"/>
        </w:numPr>
        <w:spacing w:after="0"/>
        <w:ind w:left="1985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bidi="th-TH"/>
        </w:rPr>
        <w:t>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24320AD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44959E0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D09B5B8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88D61C1" w14:textId="64F0F282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 xml:space="preserve">สินทรัพย์ทางการเงิน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62EC2A83" w14:textId="77777777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927D81B" w14:textId="086D49D5" w:rsidR="00DF290F" w:rsidRPr="00C1034E" w:rsidRDefault="00DF290F" w:rsidP="00DF290F">
      <w:pPr>
        <w:widowControl w:val="0"/>
        <w:tabs>
          <w:tab w:val="left" w:pos="540"/>
        </w:tabs>
        <w:ind w:left="547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สินทรัพย์ทางการเงินตราสารหนี้และตราสารทุน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มีดังนี้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289A4898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lang w:val="en-GB"/>
        </w:rPr>
      </w:pPr>
    </w:p>
    <w:p w14:paraId="41DFBF51" w14:textId="2CA12054" w:rsidR="00DF290F" w:rsidRPr="00C1034E" w:rsidRDefault="002A7A04" w:rsidP="00DF290F">
      <w:pPr>
        <w:pStyle w:val="Style1"/>
        <w:ind w:left="1080" w:hanging="540"/>
        <w:jc w:val="thaiDistribute"/>
        <w:outlineLvl w:val="1"/>
        <w:rPr>
          <w:color w:val="000000" w:themeColor="text1"/>
          <w:cs/>
        </w:rPr>
      </w:pPr>
      <w:r w:rsidRPr="002A7A04">
        <w:rPr>
          <w:rFonts w:hint="cs"/>
          <w:color w:val="000000" w:themeColor="text1"/>
        </w:rPr>
        <w:t>1</w:t>
      </w:r>
      <w:r w:rsidRPr="002A7A04">
        <w:rPr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>.</w:t>
      </w:r>
      <w:r w:rsidRPr="002A7A04">
        <w:rPr>
          <w:rFonts w:hint="cs"/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ab/>
        <w:t xml:space="preserve">สินทรัพย์ทางการเงินที่วัดมูลค่าด้วย </w:t>
      </w:r>
      <w:r w:rsidR="00DF290F" w:rsidRPr="00C1034E">
        <w:rPr>
          <w:rFonts w:hint="cs"/>
          <w:color w:val="000000" w:themeColor="text1"/>
        </w:rPr>
        <w:t>FVOCI</w:t>
      </w:r>
      <w:r w:rsidR="00DF290F" w:rsidRPr="00C1034E" w:rsidDel="00150128">
        <w:rPr>
          <w:rFonts w:hint="cs"/>
          <w:color w:val="000000" w:themeColor="text1"/>
          <w:cs/>
        </w:rPr>
        <w:t xml:space="preserve"> </w:t>
      </w:r>
      <w:r w:rsidR="00DF290F" w:rsidRPr="00C1034E">
        <w:rPr>
          <w:rFonts w:hint="cs"/>
          <w:color w:val="000000" w:themeColor="text1"/>
        </w:rPr>
        <w:t>(</w:t>
      </w:r>
      <w:r w:rsidR="00DF290F" w:rsidRPr="00C1034E">
        <w:rPr>
          <w:rFonts w:hint="cs"/>
          <w:color w:val="000000" w:themeColor="text1"/>
          <w:cs/>
        </w:rPr>
        <w:t>ต่อ)</w:t>
      </w:r>
    </w:p>
    <w:p w14:paraId="3FBB66EF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</w:rPr>
      </w:pPr>
    </w:p>
    <w:p w14:paraId="1368B6DE" w14:textId="0F8ED099" w:rsidR="00DF290F" w:rsidRPr="00C1034E" w:rsidRDefault="00DF290F" w:rsidP="0024609D">
      <w:pPr>
        <w:pStyle w:val="Style1"/>
        <w:numPr>
          <w:ilvl w:val="0"/>
          <w:numId w:val="27"/>
        </w:numPr>
        <w:jc w:val="thaiDistribute"/>
        <w:outlineLvl w:val="2"/>
        <w:rPr>
          <w:color w:val="000000" w:themeColor="text1"/>
        </w:rPr>
      </w:pPr>
      <w:bookmarkStart w:id="21" w:name="_Hlk61959775"/>
      <w:r w:rsidRPr="00C1034E">
        <w:rPr>
          <w:rFonts w:hint="cs"/>
          <w:color w:val="000000" w:themeColor="text1"/>
          <w:cs/>
        </w:rPr>
        <w:t>รายการที่รับรู้ใน</w:t>
      </w:r>
      <w:r w:rsidR="006806E7" w:rsidRPr="00C1034E">
        <w:rPr>
          <w:color w:val="000000" w:themeColor="text1"/>
          <w:cs/>
        </w:rPr>
        <w:t>ในกำไรหรือขาดทุนและกำไรขาดทุนเบ็ดเสร็จอื่น</w:t>
      </w:r>
    </w:p>
    <w:p w14:paraId="333C2689" w14:textId="77777777" w:rsidR="00DF290F" w:rsidRPr="00C1034E" w:rsidRDefault="00DF290F" w:rsidP="00DF290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59F1EFA" w14:textId="77777777" w:rsidR="00DF290F" w:rsidRPr="00C1034E" w:rsidRDefault="00DF290F" w:rsidP="00DF290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6474220D" w14:textId="77777777" w:rsidR="00DF290F" w:rsidRPr="00C1034E" w:rsidRDefault="00DF290F" w:rsidP="00DF290F">
      <w:pPr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8255" w:type="dxa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49"/>
        <w:gridCol w:w="2106"/>
      </w:tblGrid>
      <w:tr w:rsidR="00DF290F" w:rsidRPr="00C1034E" w14:paraId="05772D25" w14:textId="77777777" w:rsidTr="005E12D0">
        <w:trPr>
          <w:trHeight w:val="148"/>
        </w:trPr>
        <w:tc>
          <w:tcPr>
            <w:tcW w:w="6149" w:type="dxa"/>
          </w:tcPr>
          <w:p w14:paraId="564B46A1" w14:textId="77777777" w:rsidR="00DF290F" w:rsidRPr="00C1034E" w:rsidRDefault="00DF290F" w:rsidP="00124879">
            <w:pPr>
              <w:ind w:left="32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06" w:type="dxa"/>
          </w:tcPr>
          <w:p w14:paraId="20E17CA3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21E6" w:rsidRPr="00C1034E" w14:paraId="0BC48A3E" w14:textId="77777777" w:rsidTr="005E12D0">
        <w:trPr>
          <w:trHeight w:val="281"/>
        </w:trPr>
        <w:tc>
          <w:tcPr>
            <w:tcW w:w="6149" w:type="dxa"/>
          </w:tcPr>
          <w:p w14:paraId="480B9332" w14:textId="77777777" w:rsidR="00B921E6" w:rsidRPr="00C1034E" w:rsidRDefault="00B921E6" w:rsidP="00124879">
            <w:pPr>
              <w:ind w:left="329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06" w:type="dxa"/>
          </w:tcPr>
          <w:p w14:paraId="7F1ACC30" w14:textId="5F6A64A2" w:rsidR="00B921E6" w:rsidRPr="00C1034E" w:rsidRDefault="00B921E6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42184446" w14:textId="77777777" w:rsidR="00B921E6" w:rsidRPr="00C1034E" w:rsidRDefault="00B921E6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921E6" w:rsidRPr="00C1034E" w14:paraId="7E67B270" w14:textId="77777777" w:rsidTr="005E12D0">
        <w:trPr>
          <w:trHeight w:val="259"/>
        </w:trPr>
        <w:tc>
          <w:tcPr>
            <w:tcW w:w="6149" w:type="dxa"/>
          </w:tcPr>
          <w:p w14:paraId="03AE2924" w14:textId="1FC787AA" w:rsidR="00B921E6" w:rsidRPr="00C1034E" w:rsidRDefault="00B921E6" w:rsidP="00426955">
            <w:pPr>
              <w:ind w:left="32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กำไร/(ขาดทุน)ที่รับรู้ในกำไรขาดทุนเบ็ดเสร็จอื่น </w:t>
            </w:r>
          </w:p>
        </w:tc>
        <w:tc>
          <w:tcPr>
            <w:tcW w:w="2106" w:type="dxa"/>
          </w:tcPr>
          <w:p w14:paraId="2EB288FC" w14:textId="36E7B67A" w:rsidR="00B921E6" w:rsidRPr="00C1034E" w:rsidRDefault="00B921E6" w:rsidP="0042695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21E6" w:rsidRPr="00C1034E" w14:paraId="2FDB4829" w14:textId="77777777" w:rsidTr="005E12D0">
        <w:trPr>
          <w:trHeight w:val="387"/>
        </w:trPr>
        <w:tc>
          <w:tcPr>
            <w:tcW w:w="6149" w:type="dxa"/>
          </w:tcPr>
          <w:p w14:paraId="6B356267" w14:textId="77777777" w:rsidR="00B921E6" w:rsidRPr="00C1034E" w:rsidRDefault="00B921E6" w:rsidP="00124879">
            <w:pPr>
              <w:pStyle w:val="Style1"/>
              <w:ind w:left="329" w:firstLine="0"/>
              <w:jc w:val="left"/>
              <w:rPr>
                <w:color w:val="000000" w:themeColor="text1"/>
              </w:rPr>
            </w:pPr>
            <w:r w:rsidRPr="00C1034E">
              <w:rPr>
                <w:rFonts w:hint="cs"/>
                <w:color w:val="000000" w:themeColor="text1"/>
                <w:cs/>
              </w:rPr>
              <w:t>รับรู้กำไร/(ขาดทุน)จากการจำหน่ายเงินลงทุนเผื่อขาย</w:t>
            </w:r>
          </w:p>
          <w:p w14:paraId="7A0D0306" w14:textId="77777777" w:rsidR="00B921E6" w:rsidRPr="00C1034E" w:rsidRDefault="00B921E6" w:rsidP="00124879">
            <w:pPr>
              <w:pStyle w:val="Style1"/>
              <w:ind w:left="329" w:firstLine="0"/>
              <w:jc w:val="left"/>
              <w:rPr>
                <w:color w:val="000000" w:themeColor="text1"/>
              </w:rPr>
            </w:pPr>
            <w:r w:rsidRPr="00C1034E">
              <w:rPr>
                <w:rFonts w:hint="cs"/>
                <w:color w:val="000000" w:themeColor="text1"/>
                <w:cs/>
                <w:lang w:bidi="th-TH"/>
              </w:rPr>
              <w:t xml:space="preserve">   </w:t>
            </w:r>
            <w:r w:rsidRPr="00C1034E">
              <w:rPr>
                <w:rFonts w:hint="cs"/>
                <w:color w:val="000000" w:themeColor="text1"/>
                <w:cs/>
              </w:rPr>
              <w:t>(โอนสำรองการวัดมูลค่าเงินลงทุนเผื่อขาย</w:t>
            </w:r>
          </w:p>
          <w:p w14:paraId="6039F5E3" w14:textId="77777777" w:rsidR="00B921E6" w:rsidRPr="00C1034E" w:rsidRDefault="00B921E6" w:rsidP="00124879">
            <w:pPr>
              <w:pStyle w:val="Style1"/>
              <w:ind w:left="329" w:firstLine="0"/>
              <w:jc w:val="left"/>
              <w:rPr>
                <w:color w:val="000000" w:themeColor="text1"/>
              </w:rPr>
            </w:pPr>
            <w:r w:rsidRPr="00C1034E">
              <w:rPr>
                <w:rFonts w:hint="cs"/>
                <w:color w:val="000000" w:themeColor="text1"/>
                <w:cs/>
                <w:lang w:bidi="th-TH"/>
              </w:rPr>
              <w:t xml:space="preserve">   </w:t>
            </w:r>
            <w:r w:rsidRPr="00C1034E">
              <w:rPr>
                <w:rFonts w:hint="cs"/>
                <w:color w:val="000000" w:themeColor="text1"/>
                <w:cs/>
              </w:rPr>
              <w:t>ในกำไรขาดทุนเบ็ดเสร็จอื่นไปยังกำไร/(ขาดทุน)อื่น</w:t>
            </w:r>
            <w:r w:rsidRPr="00C1034E">
              <w:rPr>
                <w:rFonts w:hint="cs"/>
                <w:color w:val="000000" w:themeColor="text1"/>
              </w:rPr>
              <w:t>)</w:t>
            </w:r>
          </w:p>
        </w:tc>
        <w:tc>
          <w:tcPr>
            <w:tcW w:w="2106" w:type="dxa"/>
          </w:tcPr>
          <w:p w14:paraId="2A9AF748" w14:textId="77777777" w:rsidR="00B921E6" w:rsidRPr="00C1034E" w:rsidRDefault="00B921E6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0D5BA0" w14:textId="77777777" w:rsidR="00B921E6" w:rsidRPr="00C1034E" w:rsidRDefault="00B921E6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80D422" w14:textId="0D0858BE" w:rsidR="00B921E6" w:rsidRPr="00C1034E" w:rsidRDefault="00B921E6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B921E6" w:rsidRPr="00C1034E" w14:paraId="664AC3CC" w14:textId="77777777" w:rsidTr="005E12D0">
        <w:trPr>
          <w:trHeight w:val="387"/>
        </w:trPr>
        <w:tc>
          <w:tcPr>
            <w:tcW w:w="6149" w:type="dxa"/>
          </w:tcPr>
          <w:p w14:paraId="3A4E0FDD" w14:textId="409DFC23" w:rsidR="00B921E6" w:rsidRPr="00C1034E" w:rsidRDefault="00B921E6" w:rsidP="00124879">
            <w:pPr>
              <w:pStyle w:val="Style1"/>
              <w:ind w:left="329" w:firstLine="0"/>
              <w:jc w:val="left"/>
              <w:rPr>
                <w:color w:val="000000" w:themeColor="text1"/>
                <w:cs/>
              </w:rPr>
            </w:pPr>
            <w:r w:rsidRPr="00C1034E">
              <w:rPr>
                <w:rFonts w:hint="cs"/>
                <w:color w:val="000000" w:themeColor="text1"/>
                <w:cs/>
              </w:rPr>
              <w:t>รับรู้ดอกเบี้ยรับจากเงินลงทุนในตราสาร</w:t>
            </w:r>
            <w:r w:rsidR="003618CD" w:rsidRPr="00C1034E">
              <w:rPr>
                <w:rFonts w:hint="cs"/>
                <w:color w:val="000000" w:themeColor="text1"/>
                <w:cs/>
                <w:lang w:bidi="th-TH"/>
              </w:rPr>
              <w:t>หนี้</w:t>
            </w:r>
            <w:r w:rsidRPr="00C1034E">
              <w:rPr>
                <w:rFonts w:hint="cs"/>
                <w:color w:val="000000" w:themeColor="text1"/>
                <w:cs/>
              </w:rPr>
              <w:t xml:space="preserve">ที่วัดมูลค่าด้วย </w:t>
            </w:r>
            <w:r w:rsidRPr="00C1034E">
              <w:rPr>
                <w:color w:val="000000" w:themeColor="text1"/>
                <w:cs/>
              </w:rPr>
              <w:br/>
            </w:r>
            <w:r w:rsidRPr="00C1034E">
              <w:rPr>
                <w:rFonts w:hint="cs"/>
                <w:color w:val="000000" w:themeColor="text1"/>
                <w:cs/>
                <w:lang w:bidi="th-TH"/>
              </w:rPr>
              <w:t xml:space="preserve">   </w:t>
            </w:r>
            <w:r w:rsidRPr="00C1034E">
              <w:rPr>
                <w:rFonts w:hint="cs"/>
                <w:color w:val="000000" w:themeColor="text1"/>
              </w:rPr>
              <w:t xml:space="preserve">FVOCI </w:t>
            </w:r>
            <w:r w:rsidRPr="00C1034E">
              <w:rPr>
                <w:rFonts w:hint="cs"/>
                <w:color w:val="000000" w:themeColor="text1"/>
                <w:cs/>
              </w:rPr>
              <w:t>ในกำไรหรือขาดทุน</w:t>
            </w:r>
          </w:p>
        </w:tc>
        <w:tc>
          <w:tcPr>
            <w:tcW w:w="2106" w:type="dxa"/>
            <w:vAlign w:val="bottom"/>
          </w:tcPr>
          <w:p w14:paraId="5FC366C7" w14:textId="19634201" w:rsidR="00B921E6" w:rsidRPr="00C1034E" w:rsidRDefault="002A7A04" w:rsidP="00062288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26</w:t>
            </w:r>
            <w:r w:rsidR="00062288" w:rsidRPr="00C1034E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566</w:t>
            </w:r>
          </w:p>
        </w:tc>
      </w:tr>
      <w:tr w:rsidR="00B921E6" w:rsidRPr="00C1034E" w14:paraId="33D316F9" w14:textId="77777777" w:rsidTr="005E12D0">
        <w:trPr>
          <w:trHeight w:val="254"/>
        </w:trPr>
        <w:tc>
          <w:tcPr>
            <w:tcW w:w="6149" w:type="dxa"/>
          </w:tcPr>
          <w:p w14:paraId="0A6C2217" w14:textId="77777777" w:rsidR="00B921E6" w:rsidRPr="00C1034E" w:rsidRDefault="00B921E6" w:rsidP="00124879">
            <w:pPr>
              <w:pStyle w:val="Style1"/>
              <w:ind w:left="329" w:firstLine="0"/>
              <w:jc w:val="left"/>
              <w:rPr>
                <w:color w:val="000000" w:themeColor="text1"/>
              </w:rPr>
            </w:pPr>
            <w:r w:rsidRPr="00C1034E">
              <w:rPr>
                <w:rFonts w:hint="cs"/>
                <w:color w:val="000000" w:themeColor="text1"/>
                <w:cs/>
              </w:rPr>
              <w:t>รับรู้เงินปันผลรับจากเงินลงทุนในตราสารทุน</w:t>
            </w:r>
          </w:p>
          <w:p w14:paraId="716493FC" w14:textId="77777777" w:rsidR="00B921E6" w:rsidRPr="00C1034E" w:rsidRDefault="00B921E6" w:rsidP="00124879">
            <w:pPr>
              <w:pStyle w:val="Style1"/>
              <w:ind w:left="329" w:firstLine="0"/>
              <w:jc w:val="left"/>
              <w:rPr>
                <w:color w:val="000000" w:themeColor="text1"/>
                <w:cs/>
              </w:rPr>
            </w:pPr>
            <w:r w:rsidRPr="00C1034E">
              <w:rPr>
                <w:rFonts w:hint="cs"/>
                <w:color w:val="000000" w:themeColor="text1"/>
                <w:cs/>
                <w:lang w:bidi="th-TH"/>
              </w:rPr>
              <w:t xml:space="preserve">   </w:t>
            </w:r>
            <w:r w:rsidRPr="00C1034E">
              <w:rPr>
                <w:rFonts w:hint="cs"/>
                <w:color w:val="000000" w:themeColor="text1"/>
                <w:cs/>
              </w:rPr>
              <w:t xml:space="preserve">ที่วัดมูลค่าด้วย </w:t>
            </w:r>
            <w:r w:rsidRPr="00C1034E">
              <w:rPr>
                <w:rFonts w:hint="cs"/>
                <w:color w:val="000000" w:themeColor="text1"/>
              </w:rPr>
              <w:t xml:space="preserve">FVOCI </w:t>
            </w:r>
            <w:r w:rsidRPr="00C1034E">
              <w:rPr>
                <w:rFonts w:hint="cs"/>
                <w:color w:val="000000" w:themeColor="text1"/>
                <w:cs/>
              </w:rPr>
              <w:t>ในกำไรหรือขาดทุน</w:t>
            </w:r>
          </w:p>
        </w:tc>
        <w:tc>
          <w:tcPr>
            <w:tcW w:w="2106" w:type="dxa"/>
          </w:tcPr>
          <w:p w14:paraId="3A8E1D43" w14:textId="77777777" w:rsidR="00B921E6" w:rsidRPr="00C1034E" w:rsidRDefault="00B921E6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90570C6" w14:textId="7D2D0D47" w:rsidR="00B921E6" w:rsidRPr="00C1034E" w:rsidRDefault="002A7A04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B921E6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972</w:t>
            </w:r>
          </w:p>
        </w:tc>
      </w:tr>
      <w:bookmarkEnd w:id="21"/>
    </w:tbl>
    <w:p w14:paraId="442528BF" w14:textId="77777777" w:rsidR="00DF290F" w:rsidRPr="00C1034E" w:rsidRDefault="00DF290F" w:rsidP="00DF290F">
      <w:pPr>
        <w:ind w:left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098FC81" w14:textId="77777777" w:rsidR="00DF290F" w:rsidRPr="00C1034E" w:rsidRDefault="00DF290F" w:rsidP="00DF290F">
      <w:pPr>
        <w:pStyle w:val="Style1"/>
        <w:ind w:left="1440" w:firstLine="0"/>
        <w:jc w:val="thaiDistribute"/>
        <w:outlineLvl w:val="2"/>
        <w:rPr>
          <w:color w:val="000000" w:themeColor="text1"/>
          <w:u w:val="single"/>
        </w:rPr>
      </w:pPr>
      <w:bookmarkStart w:id="22" w:name="_Hlk61951671"/>
      <w:r w:rsidRPr="00C1034E">
        <w:rPr>
          <w:rFonts w:hint="cs"/>
          <w:color w:val="000000" w:themeColor="text1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681BC7E3" w14:textId="77777777" w:rsidR="00DF290F" w:rsidRPr="00C1034E" w:rsidRDefault="00DF290F" w:rsidP="00DF290F">
      <w:pPr>
        <w:pStyle w:val="a"/>
        <w:tabs>
          <w:tab w:val="left" w:pos="2040"/>
        </w:tabs>
        <w:ind w:left="1440" w:right="-43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CD0464E" w14:textId="308F3002" w:rsidR="00DF290F" w:rsidRPr="00C1034E" w:rsidRDefault="00DF290F" w:rsidP="00DF290F">
      <w:pPr>
        <w:pStyle w:val="Style1"/>
        <w:ind w:left="1440" w:firstLine="0"/>
        <w:jc w:val="thaiDistribute"/>
        <w:outlineLvl w:val="2"/>
        <w:rPr>
          <w:color w:val="000000" w:themeColor="text1"/>
          <w:cs/>
        </w:rPr>
      </w:pPr>
      <w:r w:rsidRPr="00C1034E">
        <w:rPr>
          <w:rFonts w:hint="cs"/>
          <w:color w:val="000000" w:themeColor="text1"/>
          <w:cs/>
        </w:rPr>
        <w:t xml:space="preserve">ในระหว่างปี พ.ศ. </w:t>
      </w:r>
      <w:r w:rsidR="002A7A04" w:rsidRPr="002A7A04">
        <w:rPr>
          <w:rFonts w:hint="cs"/>
          <w:color w:val="000000" w:themeColor="text1"/>
        </w:rPr>
        <w:t>2563</w:t>
      </w:r>
      <w:r w:rsidRPr="00C1034E">
        <w:rPr>
          <w:rFonts w:hint="cs"/>
          <w:color w:val="000000" w:themeColor="text1"/>
          <w:cs/>
        </w:rPr>
        <w:t xml:space="preserve"> บริษัทมีรายการซื้อและขายหลักทรัพย์จดทะเบียนซึ่งวัดมูลค่าด้วยมูลค่ายุติธรรม</w:t>
      </w:r>
      <w:r w:rsidRPr="00C1034E">
        <w:rPr>
          <w:rFonts w:hint="cs"/>
          <w:color w:val="000000" w:themeColor="text1"/>
          <w:cs/>
        </w:rPr>
        <w:br/>
        <w:t xml:space="preserve">ผ่านกำไรขาดทุนเบ็ดเสร็จอื่นเป็นจำนวนเงิน </w:t>
      </w:r>
      <w:r w:rsidR="002A7A04" w:rsidRPr="002A7A04">
        <w:rPr>
          <w:color w:val="000000" w:themeColor="text1"/>
        </w:rPr>
        <w:t>219</w:t>
      </w:r>
      <w:r w:rsidRPr="00C1034E">
        <w:rPr>
          <w:rFonts w:hint="cs"/>
          <w:color w:val="000000" w:themeColor="text1"/>
          <w:cs/>
        </w:rPr>
        <w:t xml:space="preserve"> ล้านบาท </w:t>
      </w:r>
      <w:r w:rsidR="00111120" w:rsidRPr="00C1034E">
        <w:rPr>
          <w:rFonts w:hint="cs"/>
          <w:color w:val="000000" w:themeColor="text1"/>
          <w:cs/>
        </w:rPr>
        <w:t xml:space="preserve">และ </w:t>
      </w:r>
      <w:r w:rsidR="002A7A04" w:rsidRPr="002A7A04">
        <w:rPr>
          <w:color w:val="000000" w:themeColor="text1"/>
        </w:rPr>
        <w:t>21</w:t>
      </w:r>
      <w:r w:rsidR="00111120" w:rsidRPr="00C1034E">
        <w:rPr>
          <w:color w:val="000000" w:themeColor="text1"/>
        </w:rPr>
        <w:t xml:space="preserve"> </w:t>
      </w:r>
      <w:r w:rsidR="00111120" w:rsidRPr="00C1034E">
        <w:rPr>
          <w:rFonts w:hint="cs"/>
          <w:color w:val="000000" w:themeColor="text1"/>
          <w:cs/>
        </w:rPr>
        <w:t>ล้านบาท ตามลำดับ</w:t>
      </w:r>
    </w:p>
    <w:p w14:paraId="2D25D4F6" w14:textId="77777777" w:rsidR="00DF290F" w:rsidRPr="00C1034E" w:rsidRDefault="00DF290F" w:rsidP="00DF290F">
      <w:pPr>
        <w:pStyle w:val="a"/>
        <w:tabs>
          <w:tab w:val="left" w:pos="2040"/>
          <w:tab w:val="left" w:pos="8643"/>
        </w:tabs>
        <w:ind w:left="1440"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bookmarkEnd w:id="22"/>
    <w:p w14:paraId="662A3898" w14:textId="77777777" w:rsidR="00DF290F" w:rsidRPr="00C1034E" w:rsidRDefault="00DF290F" w:rsidP="00DF290F">
      <w:pPr>
        <w:pStyle w:val="a"/>
        <w:tabs>
          <w:tab w:val="left" w:pos="1080"/>
        </w:tabs>
        <w:ind w:left="14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CC9FD2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 w:type="page"/>
      </w:r>
    </w:p>
    <w:p w14:paraId="6C029F01" w14:textId="77777777" w:rsidR="00DF290F" w:rsidRPr="00C1034E" w:rsidRDefault="00DF290F" w:rsidP="00DF290F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B9AECB7" w14:textId="017DC121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 xml:space="preserve">สินทรัพย์ทางการเงิน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4177EBFE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A53C00" w14:textId="1F069510" w:rsidR="00DF290F" w:rsidRPr="00C1034E" w:rsidRDefault="002A7A04" w:rsidP="00DF290F">
      <w:pPr>
        <w:pStyle w:val="Style1"/>
        <w:ind w:left="1080" w:hanging="540"/>
        <w:jc w:val="thaiDistribute"/>
        <w:outlineLvl w:val="1"/>
        <w:rPr>
          <w:color w:val="000000" w:themeColor="text1"/>
        </w:rPr>
      </w:pPr>
      <w:r w:rsidRPr="002A7A04">
        <w:rPr>
          <w:rFonts w:hint="cs"/>
          <w:color w:val="000000" w:themeColor="text1"/>
        </w:rPr>
        <w:t>1</w:t>
      </w:r>
      <w:r w:rsidRPr="002A7A04">
        <w:rPr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>.</w:t>
      </w:r>
      <w:r w:rsidRPr="002A7A04">
        <w:rPr>
          <w:rFonts w:hint="cs"/>
          <w:color w:val="000000" w:themeColor="text1"/>
        </w:rPr>
        <w:t>2</w:t>
      </w:r>
      <w:r w:rsidR="00DF290F" w:rsidRPr="00C1034E">
        <w:rPr>
          <w:rFonts w:hint="cs"/>
          <w:color w:val="000000" w:themeColor="text1"/>
          <w:cs/>
        </w:rPr>
        <w:tab/>
        <w:t xml:space="preserve">สินทรัพย์ทางการเงินที่วัดมูลค่าด้วย </w:t>
      </w:r>
      <w:r w:rsidR="00DF290F" w:rsidRPr="00C1034E">
        <w:rPr>
          <w:rFonts w:hint="cs"/>
          <w:color w:val="000000" w:themeColor="text1"/>
        </w:rPr>
        <w:t>FVOCI</w:t>
      </w:r>
      <w:r w:rsidR="00DF290F" w:rsidRPr="00C1034E" w:rsidDel="00150128">
        <w:rPr>
          <w:rFonts w:hint="cs"/>
          <w:color w:val="000000" w:themeColor="text1"/>
          <w:cs/>
        </w:rPr>
        <w:t xml:space="preserve"> </w:t>
      </w:r>
      <w:r w:rsidR="00DF290F" w:rsidRPr="00C1034E">
        <w:rPr>
          <w:rFonts w:hint="cs"/>
          <w:color w:val="000000" w:themeColor="text1"/>
        </w:rPr>
        <w:t>(</w:t>
      </w:r>
      <w:r w:rsidR="00DF290F" w:rsidRPr="00C1034E">
        <w:rPr>
          <w:rFonts w:hint="cs"/>
          <w:color w:val="000000" w:themeColor="text1"/>
          <w:cs/>
        </w:rPr>
        <w:t>ต่อ)</w:t>
      </w:r>
    </w:p>
    <w:p w14:paraId="4DFBA5D7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A15FAC7" w14:textId="77777777" w:rsidR="00DF290F" w:rsidRPr="00C1034E" w:rsidRDefault="00DF290F" w:rsidP="0024609D">
      <w:pPr>
        <w:pStyle w:val="Style1"/>
        <w:numPr>
          <w:ilvl w:val="0"/>
          <w:numId w:val="27"/>
        </w:numPr>
        <w:jc w:val="thaiDistribute"/>
        <w:outlineLvl w:val="2"/>
        <w:rPr>
          <w:color w:val="000000" w:themeColor="text1"/>
          <w:sz w:val="28"/>
        </w:rPr>
      </w:pPr>
      <w:r w:rsidRPr="00C1034E">
        <w:rPr>
          <w:rFonts w:hint="cs"/>
          <w:color w:val="000000" w:themeColor="text1"/>
          <w:cs/>
        </w:rPr>
        <w:t>ค่าเผื่อผลขาดทุนที่คาดว่าจะเกิดขึ้น</w:t>
      </w:r>
    </w:p>
    <w:bookmarkEnd w:id="13"/>
    <w:bookmarkEnd w:id="16"/>
    <w:p w14:paraId="48427DAF" w14:textId="77777777" w:rsidR="00DF290F" w:rsidRPr="00C1034E" w:rsidRDefault="00DF290F" w:rsidP="00DF290F">
      <w:pPr>
        <w:pStyle w:val="a"/>
        <w:tabs>
          <w:tab w:val="left" w:pos="2040"/>
        </w:tabs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5" w:type="dxa"/>
        <w:tblInd w:w="-90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21"/>
        <w:gridCol w:w="1559"/>
        <w:gridCol w:w="1985"/>
      </w:tblGrid>
      <w:tr w:rsidR="00DF290F" w:rsidRPr="00C1034E" w14:paraId="2C40610D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C70CD" w14:textId="77777777" w:rsidR="00DF290F" w:rsidRPr="00C1034E" w:rsidRDefault="00DF290F" w:rsidP="00124879">
            <w:pPr>
              <w:ind w:left="1620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23" w:name="_Hlk40794493"/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3439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7DFA78A3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7EA3E" w14:textId="77777777" w:rsidR="00DF290F" w:rsidRPr="00C1034E" w:rsidRDefault="00DF290F" w:rsidP="00124879">
            <w:pPr>
              <w:ind w:left="1620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2210B" w14:textId="51EE583F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029CBF3D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2F6A9" w14:textId="77777777" w:rsidR="00DF290F" w:rsidRPr="00C1034E" w:rsidRDefault="00DF290F" w:rsidP="00124879">
            <w:pPr>
              <w:ind w:left="1620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D652B" w14:textId="77777777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F102B" w14:textId="77777777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</w:p>
          <w:p w14:paraId="412C0A87" w14:textId="77777777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ที่คาดว่าจะเกิดขึ่น</w:t>
            </w:r>
          </w:p>
          <w:p w14:paraId="519CACC4" w14:textId="77777777" w:rsidR="00DF290F" w:rsidRPr="00C1034E" w:rsidRDefault="00DF290F" w:rsidP="00124879">
            <w:pP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</w:tr>
      <w:tr w:rsidR="00DF290F" w:rsidRPr="00C1034E" w14:paraId="06E06C3D" w14:textId="77777777" w:rsidTr="00124879">
        <w:trPr>
          <w:trHeight w:val="66"/>
        </w:trPr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2714" w14:textId="77777777" w:rsidR="00DF290F" w:rsidRPr="00C1034E" w:rsidRDefault="00DF290F" w:rsidP="00124879">
            <w:pPr>
              <w:autoSpaceDE w:val="0"/>
              <w:autoSpaceDN w:val="0"/>
              <w:ind w:left="1620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bidi="he-I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12A4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90F65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4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BCA107E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50BC4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15377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BE057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F290F" w:rsidRPr="00C1034E" w14:paraId="6C55676A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79606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5C7365BB" w14:textId="0D26F248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ความเสี่ยงด้านเครดิต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29305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9F09B9" w14:textId="43CBED5F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4CF0E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C8258C" w14:textId="126FFC48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67D5B330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D3B94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  <w:p w14:paraId="30937029" w14:textId="70D2511A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ความเสี่ยงด้านเครดิต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2B51B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A88FA" w14:textId="77777777" w:rsidR="00DF290F" w:rsidRPr="00C1034E" w:rsidRDefault="00DF290F" w:rsidP="00124879">
            <w:pP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40DEA5BC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2683" w14:textId="2EA07922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(Stage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1C8C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6001A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4685F78B" w14:textId="77777777" w:rsidTr="00124879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F14B" w14:textId="77777777" w:rsidR="00DF290F" w:rsidRPr="00C1034E" w:rsidRDefault="00DF290F" w:rsidP="00124879">
            <w:pPr>
              <w:autoSpaceDE w:val="0"/>
              <w:autoSpaceDN w:val="0"/>
              <w:ind w:left="1620" w:right="-72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9579" w14:textId="12C1BE99" w:rsidR="00DF290F" w:rsidRPr="00C1034E" w:rsidRDefault="00DF290F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C2AE2" w14:textId="19D581CB" w:rsidR="00DF290F" w:rsidRPr="00C1034E" w:rsidRDefault="00DF290F" w:rsidP="00124879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bookmarkEnd w:id="23"/>
    </w:tbl>
    <w:p w14:paraId="1C76685D" w14:textId="77777777" w:rsidR="00DF290F" w:rsidRPr="00C1034E" w:rsidRDefault="00DF290F" w:rsidP="00DF290F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58E7B99" w14:textId="69540337" w:rsidR="00DF290F" w:rsidRPr="00C1034E" w:rsidRDefault="002A7A04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bookmarkStart w:id="24" w:name="OLE_LINK16"/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24"/>
    </w:p>
    <w:p w14:paraId="46285ED2" w14:textId="77777777" w:rsidR="00DF290F" w:rsidRPr="00C1034E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</w:pPr>
    </w:p>
    <w:p w14:paraId="15CA67A6" w14:textId="2C7EC776" w:rsidR="00DF290F" w:rsidRPr="00C1034E" w:rsidRDefault="00DF290F" w:rsidP="0024609D">
      <w:pPr>
        <w:pStyle w:val="a"/>
        <w:numPr>
          <w:ilvl w:val="0"/>
          <w:numId w:val="11"/>
        </w:numPr>
        <w:tabs>
          <w:tab w:val="left" w:pos="2040"/>
        </w:tabs>
        <w:ind w:left="1560" w:right="0" w:hanging="4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การจัดประเภทรายการสินทรัพย์ทางการเงินที่วัดมูลค่าด้วยราคาทุนตัดจำหน่าย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(พ.ศ.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: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ราคาทุนตัดจำหน่าย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TAS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105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10F6F81D" w14:textId="77777777" w:rsidR="00DF290F" w:rsidRPr="00C1034E" w:rsidRDefault="00DF290F" w:rsidP="00DF290F">
      <w:pPr>
        <w:pStyle w:val="a"/>
        <w:tabs>
          <w:tab w:val="left" w:pos="2040"/>
        </w:tabs>
        <w:ind w:left="1560"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D993BD6" w14:textId="77777777" w:rsidR="00DF290F" w:rsidRPr="00C1034E" w:rsidRDefault="00DF290F" w:rsidP="00DF290F">
      <w:pPr>
        <w:pStyle w:val="a"/>
        <w:tabs>
          <w:tab w:val="left" w:pos="2040"/>
        </w:tabs>
        <w:ind w:left="1560"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ริษัทได้จัดประเภทเป็นรายการเงินลงทุนที่วัดมูลค่าด้วยราคาทุนตัดจำหน่ายเมื่อเข้าเงื่อนไขดังต่อไปนี้</w:t>
      </w:r>
    </w:p>
    <w:p w14:paraId="2A996FA3" w14:textId="77777777" w:rsidR="00DF290F" w:rsidRPr="00C1034E" w:rsidRDefault="00DF290F" w:rsidP="0024609D">
      <w:pPr>
        <w:pStyle w:val="a"/>
        <w:numPr>
          <w:ilvl w:val="0"/>
          <w:numId w:val="12"/>
        </w:numPr>
        <w:tabs>
          <w:tab w:val="left" w:pos="2040"/>
        </w:tabs>
        <w:ind w:left="1985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5B5C9375" w14:textId="77777777" w:rsidR="00DF290F" w:rsidRPr="00C1034E" w:rsidRDefault="00DF290F" w:rsidP="0024609D">
      <w:pPr>
        <w:pStyle w:val="a"/>
        <w:numPr>
          <w:ilvl w:val="0"/>
          <w:numId w:val="12"/>
        </w:numPr>
        <w:tabs>
          <w:tab w:val="left" w:pos="2040"/>
        </w:tabs>
        <w:ind w:left="1985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0991E824" w14:textId="77777777" w:rsidR="00DF290F" w:rsidRPr="00C1034E" w:rsidRDefault="00DF290F" w:rsidP="00DF290F">
      <w:pPr>
        <w:pStyle w:val="a"/>
        <w:ind w:left="153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97EC938" w14:textId="5CC7B449" w:rsidR="00B27AFC" w:rsidRPr="00C1034E" w:rsidRDefault="00B27AFC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745C36E6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FFA6B0C" w14:textId="2AE553DA" w:rsidR="00DF290F" w:rsidRPr="00C1034E" w:rsidRDefault="002A7A04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 xml:space="preserve">สินทรัพย์ทางการเงิน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(ต่อ)</w:t>
      </w:r>
    </w:p>
    <w:p w14:paraId="04E96EF3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A520D9D" w14:textId="0F15BEC9" w:rsidR="00DF290F" w:rsidRPr="00C1034E" w:rsidRDefault="002A7A04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bidi="ar-SA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>สินทรัพย์ทางการเงินอื่นที่วัดมูลค่าด้วยราคาทุนตัดจำหน่าย (ต่อ)</w:t>
      </w:r>
    </w:p>
    <w:p w14:paraId="08E0EF65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84CA160" w14:textId="77777777" w:rsidR="00DF290F" w:rsidRPr="00C1034E" w:rsidRDefault="00DF290F" w:rsidP="0024609D">
      <w:pPr>
        <w:pStyle w:val="a"/>
        <w:numPr>
          <w:ilvl w:val="0"/>
          <w:numId w:val="11"/>
        </w:numPr>
        <w:tabs>
          <w:tab w:val="left" w:pos="2040"/>
        </w:tabs>
        <w:ind w:left="1620" w:right="0" w:hanging="486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14:paraId="6ED7B5BE" w14:textId="77777777" w:rsidR="00DF290F" w:rsidRPr="00C1034E" w:rsidRDefault="00DF290F" w:rsidP="00DF290F">
      <w:pPr>
        <w:pStyle w:val="a"/>
        <w:tabs>
          <w:tab w:val="left" w:pos="54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10"/>
        <w:gridCol w:w="1436"/>
        <w:gridCol w:w="1534"/>
        <w:gridCol w:w="1282"/>
      </w:tblGrid>
      <w:tr w:rsidR="00DF290F" w:rsidRPr="00C1034E" w14:paraId="0086194D" w14:textId="77777777" w:rsidTr="00124879">
        <w:tc>
          <w:tcPr>
            <w:tcW w:w="5310" w:type="dxa"/>
            <w:vAlign w:val="center"/>
          </w:tcPr>
          <w:p w14:paraId="64641A01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248" w:type="dxa"/>
            <w:gridSpan w:val="3"/>
            <w:vAlign w:val="bottom"/>
          </w:tcPr>
          <w:p w14:paraId="6F468C6D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2130F5CE" w14:textId="77777777" w:rsidTr="00124879">
        <w:tc>
          <w:tcPr>
            <w:tcW w:w="5310" w:type="dxa"/>
            <w:vAlign w:val="center"/>
          </w:tcPr>
          <w:p w14:paraId="3385616F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248" w:type="dxa"/>
            <w:gridSpan w:val="3"/>
            <w:vAlign w:val="bottom"/>
          </w:tcPr>
          <w:p w14:paraId="1EF7BD96" w14:textId="7A0AD04B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265B60EC" w14:textId="77777777" w:rsidTr="00124879">
        <w:tc>
          <w:tcPr>
            <w:tcW w:w="5310" w:type="dxa"/>
            <w:vAlign w:val="center"/>
          </w:tcPr>
          <w:p w14:paraId="6E52948C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6" w:type="dxa"/>
            <w:vAlign w:val="bottom"/>
          </w:tcPr>
          <w:p w14:paraId="7119A399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534" w:type="dxa"/>
          </w:tcPr>
          <w:p w14:paraId="7FA619FE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ค่าเผื่อ</w:t>
            </w:r>
          </w:p>
          <w:p w14:paraId="2240176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ผลขาดทุน</w:t>
            </w:r>
          </w:p>
          <w:p w14:paraId="0FCE2362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</w:t>
            </w:r>
          </w:p>
          <w:p w14:paraId="72302816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82" w:type="dxa"/>
          </w:tcPr>
          <w:p w14:paraId="3C7ECAC1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6735243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CBAD3C6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F290F" w:rsidRPr="00C1034E" w14:paraId="2431D1A3" w14:textId="77777777" w:rsidTr="00124879">
        <w:tc>
          <w:tcPr>
            <w:tcW w:w="5310" w:type="dxa"/>
            <w:vAlign w:val="center"/>
          </w:tcPr>
          <w:p w14:paraId="1AA1F94E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6" w:type="dxa"/>
            <w:vAlign w:val="bottom"/>
          </w:tcPr>
          <w:p w14:paraId="52E5E852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4" w:type="dxa"/>
          </w:tcPr>
          <w:p w14:paraId="590E7A76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</w:tcPr>
          <w:p w14:paraId="1B7CF78E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2F56F76" w14:textId="77777777" w:rsidTr="00124879">
        <w:tc>
          <w:tcPr>
            <w:tcW w:w="5310" w:type="dxa"/>
            <w:vAlign w:val="center"/>
          </w:tcPr>
          <w:p w14:paraId="264425E5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36" w:type="dxa"/>
            <w:vAlign w:val="center"/>
          </w:tcPr>
          <w:p w14:paraId="1F6E8734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4" w:type="dxa"/>
          </w:tcPr>
          <w:p w14:paraId="6E459487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</w:tcPr>
          <w:p w14:paraId="7E5FF98C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08E83B7C" w14:textId="77777777" w:rsidTr="00124879">
        <w:tc>
          <w:tcPr>
            <w:tcW w:w="5310" w:type="dxa"/>
            <w:vAlign w:val="center"/>
          </w:tcPr>
          <w:p w14:paraId="5CC1E898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1604EA2F" w14:textId="7F812906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</w:tcPr>
          <w:p w14:paraId="5598D42E" w14:textId="4ACC67FF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4" w:type="dxa"/>
          </w:tcPr>
          <w:p w14:paraId="6310D102" w14:textId="2B30ED6D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172F33F0" w14:textId="5D97F9C1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</w:tr>
      <w:tr w:rsidR="00DF290F" w:rsidRPr="00C1034E" w14:paraId="73CA6194" w14:textId="77777777" w:rsidTr="00124879">
        <w:tc>
          <w:tcPr>
            <w:tcW w:w="5310" w:type="dxa"/>
            <w:vAlign w:val="center"/>
          </w:tcPr>
          <w:p w14:paraId="503EA77D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  <w:p w14:paraId="0EAC3D08" w14:textId="603AACD5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ความเสี่ยงด้านเครดิต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</w:tcPr>
          <w:p w14:paraId="00AE0E7D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34" w:type="dxa"/>
          </w:tcPr>
          <w:p w14:paraId="306E75D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2" w:type="dxa"/>
          </w:tcPr>
          <w:p w14:paraId="18AB0423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7977F1EC" w14:textId="77777777" w:rsidTr="00124879">
        <w:tc>
          <w:tcPr>
            <w:tcW w:w="5310" w:type="dxa"/>
            <w:vAlign w:val="center"/>
          </w:tcPr>
          <w:p w14:paraId="360E6F6D" w14:textId="6CBF4831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(Stage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62D5862E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34" w:type="dxa"/>
          </w:tcPr>
          <w:p w14:paraId="34898DE5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2" w:type="dxa"/>
          </w:tcPr>
          <w:p w14:paraId="1C155559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6AC17EF4" w14:textId="77777777" w:rsidTr="00124879">
        <w:tc>
          <w:tcPr>
            <w:tcW w:w="5310" w:type="dxa"/>
            <w:vAlign w:val="center"/>
          </w:tcPr>
          <w:p w14:paraId="0988EC97" w14:textId="77777777" w:rsidR="00DF290F" w:rsidRPr="00C1034E" w:rsidRDefault="00DF290F" w:rsidP="00124879">
            <w:pPr>
              <w:pStyle w:val="a"/>
              <w:ind w:left="162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36" w:type="dxa"/>
          </w:tcPr>
          <w:p w14:paraId="64E90816" w14:textId="0F8AA6DA" w:rsidR="00DF290F" w:rsidRPr="00C1034E" w:rsidRDefault="00DF290F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534" w:type="dxa"/>
          </w:tcPr>
          <w:p w14:paraId="5AE82CC6" w14:textId="2545A02A" w:rsidR="00DF290F" w:rsidRPr="00C1034E" w:rsidRDefault="00DF290F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180AA0A4" w14:textId="248E7885" w:rsidR="00DF290F" w:rsidRPr="00C1034E" w:rsidRDefault="00DF290F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1C304C81" w14:textId="77777777" w:rsidR="00DF290F" w:rsidRPr="00C1034E" w:rsidRDefault="00DF290F" w:rsidP="00DF290F">
      <w:pPr>
        <w:pStyle w:val="a"/>
        <w:tabs>
          <w:tab w:val="left" w:pos="540"/>
        </w:tabs>
        <w:ind w:right="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3F3BFFE" w14:textId="3F51F241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</w:p>
    <w:p w14:paraId="39191F8F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3DC71D7" w14:textId="43D261E1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รายละเอียดเงินลงทุนในหลักทรัพย์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มีดังนี้</w:t>
      </w:r>
    </w:p>
    <w:p w14:paraId="0B080420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6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12"/>
        <w:gridCol w:w="1368"/>
        <w:gridCol w:w="1368"/>
        <w:gridCol w:w="16"/>
      </w:tblGrid>
      <w:tr w:rsidR="00DF290F" w:rsidRPr="00C1034E" w14:paraId="2240BDBD" w14:textId="77777777" w:rsidTr="00124879">
        <w:trPr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2E9E2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36E07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290F" w:rsidRPr="00C1034E" w14:paraId="2577F696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BC22B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4C28A" w14:textId="55F16ED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243939E6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92CA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0EFF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B2EA5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1F96A8C1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EEABF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7216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8185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3DEF7DF0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4BAFE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69C09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CBF30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F290F" w:rsidRPr="00C1034E" w14:paraId="03DBBBDD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3070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200C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4555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40D27A31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2B00E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8C75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9F5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483E888D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879C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เงินลงทุนที่วัดมูลค่ายุติธรรมผ่านงบกำไรขาดทุนเบ็ดเสร็จอื่น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556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1E8D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337762C9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5A26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41DD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EB7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414A2C13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061581EE" w14:textId="77777777" w:rsidR="00DF290F" w:rsidRPr="00C1034E" w:rsidRDefault="00DF290F" w:rsidP="00124879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630D3" w14:textId="7C7B95F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905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BCC52" w14:textId="45A6743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923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869</w:t>
            </w:r>
          </w:p>
        </w:tc>
      </w:tr>
      <w:tr w:rsidR="00DF290F" w:rsidRPr="00C1034E" w14:paraId="5CB4A314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5589ADEB" w14:textId="77777777" w:rsidR="00DF290F" w:rsidRPr="00C1034E" w:rsidRDefault="00DF290F" w:rsidP="00124879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1E21F" w14:textId="5B1AC63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597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7941" w14:textId="474DB26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635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518</w:t>
            </w:r>
          </w:p>
        </w:tc>
      </w:tr>
      <w:tr w:rsidR="00DF290F" w:rsidRPr="00C1034E" w14:paraId="71C8070A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18E128D5" w14:textId="77777777" w:rsidR="00DF290F" w:rsidRPr="00C1034E" w:rsidRDefault="00DF290F" w:rsidP="00124879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842CE" w14:textId="6943C7C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57A0FE" w14:textId="76CAC26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680</w:t>
            </w:r>
          </w:p>
        </w:tc>
      </w:tr>
      <w:tr w:rsidR="00DF290F" w:rsidRPr="00C1034E" w14:paraId="695A2722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14:paraId="21C2F183" w14:textId="77777777" w:rsidR="00DF290F" w:rsidRPr="00C1034E" w:rsidRDefault="00DF290F" w:rsidP="00124879">
            <w:pPr>
              <w:ind w:left="65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7F133" w14:textId="19268438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D1DBA" w14:textId="6390B31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359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315</w:t>
            </w:r>
          </w:p>
        </w:tc>
      </w:tr>
      <w:tr w:rsidR="00DF290F" w:rsidRPr="00C1034E" w14:paraId="1F1B879E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C36E5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2BD1D" w14:textId="0A1CD9F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076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DFE24" w14:textId="095C61C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</w:p>
        </w:tc>
      </w:tr>
      <w:tr w:rsidR="00DF290F" w:rsidRPr="00C1034E" w14:paraId="21C788B6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E7862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ขาดทุน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CD4C73" w14:textId="242998EB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FAB39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F290F" w:rsidRPr="00C1034E" w14:paraId="16AEF797" w14:textId="77777777" w:rsidTr="00124879">
        <w:trPr>
          <w:gridAfter w:val="1"/>
          <w:wAfter w:w="16" w:type="dxa"/>
          <w:trHeight w:val="29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46915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รวมเงินลงทุนที่วัดมูลค่ายุติธรรมผ่านงบกำไรขาดทุนเบ็ดเสร็จอื่น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48F5" w14:textId="63EE69D6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BC270" w14:textId="016BC951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="00197B47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</w:p>
        </w:tc>
      </w:tr>
    </w:tbl>
    <w:p w14:paraId="7B80B1C5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cs/>
          <w:lang w:val="en-GB"/>
        </w:rPr>
        <w:br w:type="page"/>
      </w:r>
    </w:p>
    <w:p w14:paraId="1330CE47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2662912" w14:textId="6DF3D6C8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344288FB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78DDF2B" w14:textId="074EA06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รายละเอียดเงินลงทุนในหลักทรัพย์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มีดังนี้ (ต่อ)</w:t>
      </w:r>
    </w:p>
    <w:p w14:paraId="18B77A98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966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12"/>
        <w:gridCol w:w="1368"/>
        <w:gridCol w:w="1368"/>
        <w:gridCol w:w="16"/>
      </w:tblGrid>
      <w:tr w:rsidR="00DF290F" w:rsidRPr="00C1034E" w14:paraId="50E47B55" w14:textId="77777777" w:rsidTr="00124879">
        <w:trPr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6EA5E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E720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290F" w:rsidRPr="00C1034E" w14:paraId="7F85ACBE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C5B5F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3024" w14:textId="49B103FA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0EC6ADBF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E2CB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63A2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082F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69F8A62E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347A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2015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1B7E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44AF292B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1266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A84D0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5C40E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F290F" w:rsidRPr="00C1034E" w14:paraId="1D5162BD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266C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DC1D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34A2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1B5B0D64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9D96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B74C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C0F1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2514C660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85E1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เงินลงทุนที่วัดมูลค่าด้วยวิธีราคาทุนตัดจำหน่าย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A5C65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B66A3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5A1445D6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B0BEC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D5154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F307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525E8805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80A71" w14:textId="7D79FA4F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4579E0" w14:textId="211DD02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30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164A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151DD768" w14:textId="77777777" w:rsidTr="00124879">
        <w:trPr>
          <w:gridAfter w:val="1"/>
          <w:wAfter w:w="16" w:type="dxa"/>
          <w:trHeight w:val="7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1A9C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2A90A3" w14:textId="54093F6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FB9F6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7C101794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66BB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BAE562" w14:textId="58099F51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FEA51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F290F" w:rsidRPr="00C1034E" w14:paraId="620F0F48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79C3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FCDE05" w14:textId="5996241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380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13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DE37C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F290F" w:rsidRPr="00C1034E" w14:paraId="361DB23B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2142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6AD497" w14:textId="425E9BE5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6A892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F290F" w:rsidRPr="00C1034E" w14:paraId="467F2F1A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B597A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รวมเงินลงทุนที่วัดมูลค่าด้วยวิธีราคาทุนตัดจำหน่าย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46134" w14:textId="6D21DD4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380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1F77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F290F" w:rsidRPr="00C1034E" w14:paraId="0CD10DFF" w14:textId="77777777" w:rsidTr="00124879">
        <w:trPr>
          <w:gridAfter w:val="1"/>
          <w:wAfter w:w="16" w:type="dxa"/>
          <w:trHeight w:val="157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CBFE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C24970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C3CE5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6E5736DA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2B04D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7024A7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EED46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7F5ACE23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03552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A4277" w14:textId="5D602C3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D848123" w14:textId="4D12C6A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792</w:t>
            </w:r>
          </w:p>
        </w:tc>
      </w:tr>
      <w:tr w:rsidR="00DF290F" w:rsidRPr="00C1034E" w14:paraId="5CA86589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31E48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บวก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D9CE0" w14:textId="2358C1A3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8082CB8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F290F" w:rsidRPr="00C1034E" w14:paraId="46ECD912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C18AE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รวมสินทรัพย์ทางการเงินที่กำหนดให้วัดมูลค่ายุติธรรมผ่านกำไรหรือขาดทุน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595B91DE" w14:textId="44B030B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792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8F7D681" w14:textId="620A69BB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792</w:t>
            </w:r>
          </w:p>
        </w:tc>
      </w:tr>
      <w:tr w:rsidR="00DF290F" w:rsidRPr="00C1034E" w14:paraId="62E18EF9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68F3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2D6EAD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FC65F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1B90B9CC" w14:textId="77777777" w:rsidTr="00124879">
        <w:trPr>
          <w:gridAfter w:val="1"/>
          <w:wAfter w:w="16" w:type="dxa"/>
          <w:trHeight w:val="113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6CE3D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929D3B" w14:textId="45BDA55A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384</w:t>
            </w:r>
            <w:r w:rsidR="00361090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A69437" w14:textId="77777777" w:rsidR="00DF290F" w:rsidRPr="00C1034E" w:rsidRDefault="00DF290F" w:rsidP="00124879">
            <w:pPr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s/>
              </w:rPr>
              <w:t xml:space="preserve"> </w:t>
            </w:r>
          </w:p>
        </w:tc>
      </w:tr>
    </w:tbl>
    <w:p w14:paraId="1A3477B4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</w:rPr>
      </w:pPr>
    </w:p>
    <w:p w14:paraId="69E0F324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br w:type="page"/>
      </w:r>
    </w:p>
    <w:p w14:paraId="75DC9DDB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BA0C0C3" w14:textId="0FD88BE9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510FC963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5ADBEEB" w14:textId="0662B979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รายละเอียดเงินลงทุนในหลักทรัพย์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มีดังนี้ (ต่อ)</w:t>
      </w:r>
    </w:p>
    <w:p w14:paraId="5582230C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67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21"/>
        <w:gridCol w:w="1368"/>
        <w:gridCol w:w="1368"/>
        <w:gridCol w:w="16"/>
      </w:tblGrid>
      <w:tr w:rsidR="00DF290F" w:rsidRPr="00C1034E" w14:paraId="56755FC4" w14:textId="77777777" w:rsidTr="00124879">
        <w:trPr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76FDA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AFEFF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290F" w:rsidRPr="00C1034E" w14:paraId="37D27F2B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C807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1AEFA" w14:textId="789398A3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DF290F" w:rsidRPr="00C1034E" w14:paraId="522E1CC5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56000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0AF80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ราคาทุน/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90A1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6E8748ED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298D1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D6F4E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D3F5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44035844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58DBA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0C7D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CAD0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DF290F" w:rsidRPr="00C1034E" w14:paraId="132C3A41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E0637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39D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6FA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45EF610A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8843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F321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1FF6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0273F332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A204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D61DB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EBA0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7D16FB30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56576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21E5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638CA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5E62B279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F668E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FE5B2E" w14:textId="0B81299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181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FCEED2" w14:textId="2C38700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186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309</w:t>
            </w:r>
          </w:p>
        </w:tc>
      </w:tr>
      <w:tr w:rsidR="00DF290F" w:rsidRPr="00C1034E" w14:paraId="1E8BD700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B10A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458162" w14:textId="033ABC4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377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598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8161A6" w14:textId="396FA32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382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736</w:t>
            </w:r>
          </w:p>
        </w:tc>
      </w:tr>
      <w:tr w:rsidR="00DF290F" w:rsidRPr="00C1034E" w14:paraId="34A00DAF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3EF97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CB76D4" w14:textId="71609CE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9A9056" w14:textId="1AB1D35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671</w:t>
            </w:r>
          </w:p>
        </w:tc>
      </w:tr>
      <w:tr w:rsidR="00DF290F" w:rsidRPr="00C1034E" w14:paraId="566C0ABD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AF43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05A27C" w14:textId="14D499C9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139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3766B5" w14:textId="4A7C332A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986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318</w:t>
            </w:r>
          </w:p>
        </w:tc>
      </w:tr>
      <w:tr w:rsidR="00DF290F" w:rsidRPr="00C1034E" w14:paraId="3AF7FF4A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4DE76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71AA1" w14:textId="6837867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758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54A15" w14:textId="3A62C96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</w:tr>
      <w:tr w:rsidR="00DF290F" w:rsidRPr="00C1034E" w14:paraId="79797E86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96CB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ขาดทุน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ACC94" w14:textId="27F0BC89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123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B713A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90F" w:rsidRPr="00C1034E" w14:paraId="75521493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7D5DD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รวมเงินลงทุนเผื่อขาย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44A6F" w14:textId="410FF756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88BA5" w14:textId="08ED30D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034</w:t>
            </w:r>
          </w:p>
        </w:tc>
      </w:tr>
      <w:tr w:rsidR="00DF290F" w:rsidRPr="00C1034E" w14:paraId="6685209D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C5139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F4E16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791E1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74E85FA9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1E53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เงินลงทุนที่ถือจนครบกำหนด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5103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BC2BC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459AD68F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AC597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6AFA9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1D1AD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43C6A96A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617D8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6DA8E3" w14:textId="25A406F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249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F4EA1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64E617A5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0E9E" w14:textId="0F6B9CD1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เงินฝากธนาคารที่ครบกำหนดเกินกว่า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638556" w14:textId="055AFDB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192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F081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112481EF" w14:textId="77777777" w:rsidTr="00124879">
        <w:trPr>
          <w:gridAfter w:val="1"/>
          <w:wAfter w:w="16" w:type="dxa"/>
          <w:trHeight w:val="70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051B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F9ED9CA" w14:textId="6A6A13D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260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15F35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0FFBC6E6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6BF1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CEC647" w14:textId="66BB0E6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9987C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19BDD6CE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A2FF5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รวมเงินลงทุนที่ถือจนครบกำหนด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EB202" w14:textId="3ED382F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716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FAEB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7A3A659A" w14:textId="77777777" w:rsidTr="00124879">
        <w:trPr>
          <w:gridAfter w:val="1"/>
          <w:wAfter w:w="16" w:type="dxa"/>
          <w:trHeight w:val="157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66525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BC2FAC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1BA94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77FB7A48" w14:textId="77777777" w:rsidTr="00124879">
        <w:trPr>
          <w:gridAfter w:val="1"/>
          <w:wAfter w:w="16" w:type="dxa"/>
          <w:trHeight w:val="157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D077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เงินลงทุนทั่วไป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342380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E6C335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57D21644" w14:textId="77777777" w:rsidTr="00124879">
        <w:trPr>
          <w:gridAfter w:val="1"/>
          <w:wAfter w:w="16" w:type="dxa"/>
          <w:trHeight w:val="157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F13E5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CFAF5D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2B6BF3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36AC10F4" w14:textId="77777777" w:rsidTr="00124879">
        <w:trPr>
          <w:gridAfter w:val="1"/>
          <w:wAfter w:w="16" w:type="dxa"/>
          <w:trHeight w:val="157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D0984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52EC7C" w14:textId="7631612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47419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2B10A4D0" w14:textId="77777777" w:rsidTr="00124879">
        <w:trPr>
          <w:gridAfter w:val="1"/>
          <w:wAfter w:w="16" w:type="dxa"/>
          <w:trHeight w:val="157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324FB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u w:val="single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ค่าเผื่อการด้อยค่า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7E5779" w14:textId="5F59D8C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0EE8FD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315F57EC" w14:textId="77777777" w:rsidTr="00124879">
        <w:trPr>
          <w:gridAfter w:val="1"/>
          <w:wAfter w:w="16" w:type="dxa"/>
          <w:trHeight w:val="157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F8F83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รวมเงินลงทุนทั่วไป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6816728" w14:textId="079949CB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066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5F702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531A3960" w14:textId="77777777" w:rsidTr="00124879">
        <w:trPr>
          <w:gridAfter w:val="1"/>
          <w:wAfter w:w="16" w:type="dxa"/>
          <w:trHeight w:val="113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CFF4" w14:textId="77777777" w:rsidR="00DF290F" w:rsidRPr="00C1034E" w:rsidRDefault="00DF290F" w:rsidP="00124879">
            <w:pPr>
              <w:ind w:left="63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รวมเงินลงทุนในหลักทรัพย์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879A" w14:textId="095ECBA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352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8EF1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</w:tbl>
    <w:p w14:paraId="3017EBCC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BDB55F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 w:type="page"/>
      </w:r>
    </w:p>
    <w:p w14:paraId="28E3C332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4C42C28" w14:textId="5F111A98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34DECFF3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2DC79D0" w14:textId="6B329BDF" w:rsidR="00DF290F" w:rsidRPr="00C1034E" w:rsidRDefault="002A7A04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bookmarkStart w:id="25" w:name="_Hlk61550759"/>
      <w:r w:rsidR="00DF290F"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>เงินลงทุนที่วัดมูลค่ายุติธรรมผ่านงบกำไรขาดทุนเบ็ดเสร็จอื่น</w:t>
      </w:r>
      <w:bookmarkEnd w:id="25"/>
    </w:p>
    <w:p w14:paraId="3F3A06EA" w14:textId="77777777" w:rsidR="00DF290F" w:rsidRPr="00C1034E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0281D7E" w14:textId="77777777" w:rsidR="00DF290F" w:rsidRPr="00C1034E" w:rsidRDefault="00DF290F" w:rsidP="0024609D">
      <w:pPr>
        <w:pStyle w:val="a"/>
        <w:numPr>
          <w:ilvl w:val="0"/>
          <w:numId w:val="22"/>
        </w:numPr>
        <w:tabs>
          <w:tab w:val="left" w:pos="1620"/>
        </w:tabs>
        <w:ind w:left="1620" w:right="0" w:hanging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26" w:name="_Hlk61550789"/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bookmarkEnd w:id="26"/>
    <w:tbl>
      <w:tblPr>
        <w:tblW w:w="9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42"/>
        <w:gridCol w:w="1512"/>
        <w:gridCol w:w="2127"/>
      </w:tblGrid>
      <w:tr w:rsidR="00DF290F" w:rsidRPr="00C1034E" w14:paraId="0DB5AC6A" w14:textId="77777777" w:rsidTr="00124879">
        <w:tc>
          <w:tcPr>
            <w:tcW w:w="5742" w:type="dxa"/>
            <w:vAlign w:val="center"/>
          </w:tcPr>
          <w:p w14:paraId="0E00467D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39" w:type="dxa"/>
            <w:gridSpan w:val="2"/>
            <w:vAlign w:val="bottom"/>
          </w:tcPr>
          <w:p w14:paraId="3B9CE979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90F" w:rsidRPr="00C1034E" w14:paraId="17B14F04" w14:textId="77777777" w:rsidTr="00124879">
        <w:tc>
          <w:tcPr>
            <w:tcW w:w="5742" w:type="dxa"/>
            <w:vAlign w:val="center"/>
          </w:tcPr>
          <w:p w14:paraId="0DA40FBD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bookmarkStart w:id="27" w:name="_Hlk35463798"/>
          </w:p>
        </w:tc>
        <w:tc>
          <w:tcPr>
            <w:tcW w:w="3639" w:type="dxa"/>
            <w:gridSpan w:val="2"/>
            <w:vAlign w:val="bottom"/>
            <w:hideMark/>
          </w:tcPr>
          <w:p w14:paraId="69FC8619" w14:textId="46847CF9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decimal" w:pos="1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0AF3053A" w14:textId="77777777" w:rsidTr="00124879">
        <w:tc>
          <w:tcPr>
            <w:tcW w:w="5742" w:type="dxa"/>
            <w:vAlign w:val="center"/>
          </w:tcPr>
          <w:p w14:paraId="08310F71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D2A245C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7" w:type="dxa"/>
            <w:vAlign w:val="bottom"/>
            <w:hideMark/>
          </w:tcPr>
          <w:p w14:paraId="34C1D41C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ค่าเผื่อผลขาดทุนที่คาดว่า</w:t>
            </w:r>
          </w:p>
        </w:tc>
      </w:tr>
      <w:tr w:rsidR="00DF290F" w:rsidRPr="00C1034E" w14:paraId="6B9C7102" w14:textId="77777777" w:rsidTr="00124879">
        <w:tc>
          <w:tcPr>
            <w:tcW w:w="5742" w:type="dxa"/>
            <w:vAlign w:val="center"/>
          </w:tcPr>
          <w:p w14:paraId="281C2763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B1FC5F9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7" w:type="dxa"/>
            <w:vAlign w:val="bottom"/>
            <w:hideMark/>
          </w:tcPr>
          <w:p w14:paraId="6CFAC675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จะเกิดขึ้นที่รับรู้ใน</w:t>
            </w:r>
          </w:p>
        </w:tc>
      </w:tr>
      <w:tr w:rsidR="00DF290F" w:rsidRPr="00C1034E" w14:paraId="11C9B564" w14:textId="77777777" w:rsidTr="00124879">
        <w:tc>
          <w:tcPr>
            <w:tcW w:w="5742" w:type="dxa"/>
            <w:vAlign w:val="center"/>
          </w:tcPr>
          <w:p w14:paraId="6BA85954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  <w:hideMark/>
          </w:tcPr>
          <w:p w14:paraId="3477D23E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2127" w:type="dxa"/>
            <w:vAlign w:val="bottom"/>
            <w:hideMark/>
          </w:tcPr>
          <w:p w14:paraId="73C96F8F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กำไรขาดทุนเบ็ดเสร็จอื่น</w:t>
            </w:r>
          </w:p>
        </w:tc>
      </w:tr>
      <w:tr w:rsidR="00DF290F" w:rsidRPr="00C1034E" w14:paraId="29165304" w14:textId="77777777" w:rsidTr="00124879">
        <w:tc>
          <w:tcPr>
            <w:tcW w:w="5742" w:type="dxa"/>
            <w:vAlign w:val="center"/>
          </w:tcPr>
          <w:p w14:paraId="02407B4C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  <w:hideMark/>
          </w:tcPr>
          <w:p w14:paraId="7EC6CE66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2127" w:type="dxa"/>
            <w:vAlign w:val="bottom"/>
            <w:hideMark/>
          </w:tcPr>
          <w:p w14:paraId="2BE91D50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507DD7D2" w14:textId="77777777" w:rsidTr="00124879">
        <w:tc>
          <w:tcPr>
            <w:tcW w:w="5742" w:type="dxa"/>
            <w:vAlign w:val="center"/>
          </w:tcPr>
          <w:p w14:paraId="587B88D5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center"/>
          </w:tcPr>
          <w:p w14:paraId="163D3F0E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center"/>
          </w:tcPr>
          <w:p w14:paraId="46A8B03C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6A7BEEB2" w14:textId="77777777" w:rsidTr="000C6880">
        <w:tc>
          <w:tcPr>
            <w:tcW w:w="5742" w:type="dxa"/>
            <w:vAlign w:val="center"/>
            <w:hideMark/>
          </w:tcPr>
          <w:p w14:paraId="06CD6DF5" w14:textId="77777777" w:rsidR="00DF290F" w:rsidRPr="00C1034E" w:rsidRDefault="00DF290F" w:rsidP="0012487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</w:p>
          <w:p w14:paraId="11FFFB3E" w14:textId="3B3579B8" w:rsidR="00DF290F" w:rsidRPr="00C1034E" w:rsidRDefault="00DF290F" w:rsidP="0012487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24562595" w14:textId="3F0AD30B" w:rsidR="00DF290F" w:rsidRPr="00C1034E" w:rsidRDefault="002A7A04" w:rsidP="00560C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560CD5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  <w:r w:rsidR="00560CD5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  <w:tc>
          <w:tcPr>
            <w:tcW w:w="2127" w:type="dxa"/>
            <w:vAlign w:val="bottom"/>
          </w:tcPr>
          <w:p w14:paraId="17EC977A" w14:textId="3671D24A" w:rsidR="00DF290F" w:rsidRPr="00C1034E" w:rsidRDefault="00E66724" w:rsidP="00560CD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DF290F" w:rsidRPr="00C1034E" w14:paraId="65D4FF04" w14:textId="77777777" w:rsidTr="007149D1">
        <w:tc>
          <w:tcPr>
            <w:tcW w:w="5742" w:type="dxa"/>
            <w:vAlign w:val="center"/>
            <w:hideMark/>
          </w:tcPr>
          <w:p w14:paraId="2F811887" w14:textId="77777777" w:rsidR="00DF290F" w:rsidRPr="00C1034E" w:rsidRDefault="00DF290F" w:rsidP="0012487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ตราสารหนี้ที่มีการเพิ่มขึ้นอย่างมีนัยสำคัญของความเสี่ยง</w:t>
            </w:r>
          </w:p>
          <w:p w14:paraId="0696C22C" w14:textId="03182992" w:rsidR="00DF290F" w:rsidRPr="00C1034E" w:rsidRDefault="00DF290F" w:rsidP="0012487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0A3BE44" w14:textId="389642A2" w:rsidR="00DF290F" w:rsidRPr="00C1034E" w:rsidRDefault="00560CD5" w:rsidP="007149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2127" w:type="dxa"/>
            <w:vAlign w:val="bottom"/>
          </w:tcPr>
          <w:p w14:paraId="04C71DF5" w14:textId="050D375E" w:rsidR="00DF290F" w:rsidRPr="00C1034E" w:rsidRDefault="00E66724" w:rsidP="007149D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F290F" w:rsidRPr="00C1034E" w14:paraId="22C721F1" w14:textId="77777777" w:rsidTr="000C6880">
        <w:tc>
          <w:tcPr>
            <w:tcW w:w="5742" w:type="dxa"/>
            <w:vAlign w:val="center"/>
            <w:hideMark/>
          </w:tcPr>
          <w:p w14:paraId="37483371" w14:textId="6B07099A" w:rsidR="00DF290F" w:rsidRPr="00C1034E" w:rsidRDefault="00DF290F" w:rsidP="00124879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ตราสารหนี้ที่มีการด้อยค่าด้านเครดิต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(Stage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512" w:type="dxa"/>
            <w:vAlign w:val="bottom"/>
          </w:tcPr>
          <w:p w14:paraId="67EA3A9C" w14:textId="77777777" w:rsidR="00DF290F" w:rsidRPr="00C1034E" w:rsidRDefault="00DF290F" w:rsidP="000C6880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127" w:type="dxa"/>
            <w:vAlign w:val="bottom"/>
          </w:tcPr>
          <w:p w14:paraId="1FD7543B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90F" w:rsidRPr="00C1034E" w14:paraId="590CE9A5" w14:textId="77777777" w:rsidTr="000C6880">
        <w:tc>
          <w:tcPr>
            <w:tcW w:w="5742" w:type="dxa"/>
            <w:vAlign w:val="center"/>
            <w:hideMark/>
          </w:tcPr>
          <w:p w14:paraId="4C6DF178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40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512" w:type="dxa"/>
            <w:vAlign w:val="bottom"/>
          </w:tcPr>
          <w:p w14:paraId="30D5570C" w14:textId="016387FA" w:rsidR="00DF290F" w:rsidRPr="00C1034E" w:rsidRDefault="002A7A04" w:rsidP="000C6880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53CF8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620</w:t>
            </w:r>
            <w:r w:rsidR="00E53CF8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067</w:t>
            </w:r>
          </w:p>
        </w:tc>
        <w:tc>
          <w:tcPr>
            <w:tcW w:w="2127" w:type="dxa"/>
            <w:vAlign w:val="bottom"/>
          </w:tcPr>
          <w:p w14:paraId="037921A8" w14:textId="72E03F89" w:rsidR="00DF290F" w:rsidRPr="00C1034E" w:rsidRDefault="0005088B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942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bookmarkEnd w:id="27"/>
    </w:tbl>
    <w:p w14:paraId="5F6C40F2" w14:textId="77777777" w:rsidR="00DF290F" w:rsidRPr="00C1034E" w:rsidRDefault="00DF290F" w:rsidP="00DF290F">
      <w:pPr>
        <w:pStyle w:val="a"/>
        <w:ind w:left="540" w:right="26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5704743B" w14:textId="77777777" w:rsidR="00DF290F" w:rsidRPr="00C1034E" w:rsidRDefault="00DF290F" w:rsidP="0024609D">
      <w:pPr>
        <w:pStyle w:val="a"/>
        <w:numPr>
          <w:ilvl w:val="0"/>
          <w:numId w:val="22"/>
        </w:numPr>
        <w:tabs>
          <w:tab w:val="left" w:pos="1620"/>
        </w:tabs>
        <w:ind w:left="1620" w:right="0" w:hanging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bookmarkStart w:id="28" w:name="_Hlk61551253"/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รายการที่รับรู้ในกำไรหรือขาดทุน </w:t>
      </w:r>
    </w:p>
    <w:bookmarkEnd w:id="28"/>
    <w:p w14:paraId="60EBDFFC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3FCBD9B" w14:textId="77777777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</w:rPr>
      </w:pPr>
      <w:r w:rsidRPr="00C1034E">
        <w:rPr>
          <w:rFonts w:hint="cs"/>
          <w:color w:val="000000" w:themeColor="text1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2202D534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20"/>
          <w:szCs w:val="20"/>
        </w:rPr>
      </w:pPr>
    </w:p>
    <w:tbl>
      <w:tblPr>
        <w:tblW w:w="8568" w:type="dxa"/>
        <w:tblInd w:w="909" w:type="dxa"/>
        <w:tblLook w:val="04A0" w:firstRow="1" w:lastRow="0" w:firstColumn="1" w:lastColumn="0" w:noHBand="0" w:noVBand="1"/>
      </w:tblPr>
      <w:tblGrid>
        <w:gridCol w:w="6984"/>
        <w:gridCol w:w="1584"/>
      </w:tblGrid>
      <w:tr w:rsidR="00DF290F" w:rsidRPr="00C1034E" w14:paraId="75032E6D" w14:textId="77777777" w:rsidTr="00124879">
        <w:tc>
          <w:tcPr>
            <w:tcW w:w="6984" w:type="dxa"/>
          </w:tcPr>
          <w:p w14:paraId="61B9E2F6" w14:textId="77777777" w:rsidR="00DF290F" w:rsidRPr="00C1034E" w:rsidRDefault="00DF290F" w:rsidP="00124879">
            <w:pPr>
              <w:ind w:left="6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</w:tcPr>
          <w:p w14:paraId="3344E49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90F" w:rsidRPr="00C1034E" w14:paraId="44303FD7" w14:textId="77777777" w:rsidTr="00124879">
        <w:tc>
          <w:tcPr>
            <w:tcW w:w="6984" w:type="dxa"/>
          </w:tcPr>
          <w:p w14:paraId="1619122C" w14:textId="77777777" w:rsidR="00DF290F" w:rsidRPr="00C1034E" w:rsidRDefault="00DF290F" w:rsidP="00124879">
            <w:pPr>
              <w:ind w:left="6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84" w:type="dxa"/>
            <w:hideMark/>
          </w:tcPr>
          <w:p w14:paraId="5ADADE27" w14:textId="206AE3E5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  <w:p w14:paraId="1989528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09408C66" w14:textId="77777777" w:rsidTr="00124879">
        <w:tc>
          <w:tcPr>
            <w:tcW w:w="6984" w:type="dxa"/>
          </w:tcPr>
          <w:p w14:paraId="0A0DEE6E" w14:textId="77777777" w:rsidR="00DF290F" w:rsidRPr="00C1034E" w:rsidRDefault="00DF290F" w:rsidP="00124879">
            <w:pPr>
              <w:ind w:left="601" w:right="-72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vAlign w:val="bottom"/>
          </w:tcPr>
          <w:p w14:paraId="5380A4D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953B5A" w:rsidRPr="00C1034E" w14:paraId="3FE4B42F" w14:textId="77777777" w:rsidTr="00124879">
        <w:tc>
          <w:tcPr>
            <w:tcW w:w="6984" w:type="dxa"/>
            <w:hideMark/>
          </w:tcPr>
          <w:p w14:paraId="0C56D2B1" w14:textId="77777777" w:rsidR="00953B5A" w:rsidRPr="00C1034E" w:rsidRDefault="00953B5A" w:rsidP="00953B5A">
            <w:pPr>
              <w:pStyle w:val="Default"/>
              <w:ind w:left="601" w:right="-72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กำไร/(ขาดทุน)ที่รับรู้ในกำไรขาดทุนเบ็ดเสร็จอื่น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DD752A" w14:textId="46C7E884" w:rsidR="00953B5A" w:rsidRPr="00C1034E" w:rsidRDefault="002A7A04" w:rsidP="00953B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="00C0261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685</w:t>
            </w:r>
          </w:p>
        </w:tc>
      </w:tr>
      <w:tr w:rsidR="00953B5A" w:rsidRPr="00C1034E" w14:paraId="5DBC0FED" w14:textId="77777777" w:rsidTr="00124879">
        <w:tc>
          <w:tcPr>
            <w:tcW w:w="6984" w:type="dxa"/>
            <w:hideMark/>
          </w:tcPr>
          <w:p w14:paraId="43E14684" w14:textId="77777777" w:rsidR="00953B5A" w:rsidRPr="00C1034E" w:rsidRDefault="00953B5A" w:rsidP="00953B5A">
            <w:pPr>
              <w:pStyle w:val="Default"/>
              <w:ind w:left="601" w:right="-72"/>
              <w:rPr>
                <w:rFonts w:ascii="Browallia New" w:hAnsi="Browallia New" w:cs="Browallia New"/>
                <w:color w:val="000000" w:themeColor="text1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รับรู้กำไร/(ขาดทุน)จากการจำหน่ายเงินลงทุนเผื่อขาย (โอนสำรองการวัดมูลค่า</w:t>
            </w:r>
          </w:p>
          <w:p w14:paraId="345B0ED2" w14:textId="38489752" w:rsidR="00953B5A" w:rsidRPr="00C1034E" w:rsidRDefault="00953B5A" w:rsidP="00953B5A">
            <w:pPr>
              <w:pStyle w:val="Default"/>
              <w:ind w:left="601" w:right="-72"/>
              <w:rPr>
                <w:rFonts w:ascii="Browallia New" w:hAnsi="Browallia New" w:cs="Browallia New"/>
                <w:color w:val="000000" w:themeColor="text1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เงินลงทุนเผื่อขายในกำไรขาดทุนเบ็ดเสร็จอื่นไปยัง</w:t>
            </w:r>
            <w:r w:rsidR="00975F72"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ผลกำไร (ขาดทุน) จากเงินลงทุน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DE71AE" w14:textId="4FDE9276" w:rsidR="00953B5A" w:rsidRPr="00C1034E" w:rsidRDefault="0033053E" w:rsidP="007553C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125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188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</w:tr>
      <w:tr w:rsidR="00953B5A" w:rsidRPr="00C1034E" w14:paraId="7DF5C10F" w14:textId="77777777" w:rsidTr="00124879">
        <w:tc>
          <w:tcPr>
            <w:tcW w:w="6984" w:type="dxa"/>
            <w:hideMark/>
          </w:tcPr>
          <w:p w14:paraId="12BBF0A2" w14:textId="48E6BAF1" w:rsidR="00953B5A" w:rsidRPr="00C1034E" w:rsidRDefault="00953B5A" w:rsidP="00953B5A">
            <w:pPr>
              <w:pStyle w:val="Default"/>
              <w:ind w:left="601" w:right="-72"/>
              <w:rPr>
                <w:rFonts w:ascii="Browallia New" w:hAnsi="Browallia New" w:cs="Browallia New"/>
                <w:color w:val="000000" w:themeColor="text1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รับรู้ดอกเบี้ยรับจากเงินลงทุนในตราสาร</w:t>
            </w:r>
            <w:r w:rsidR="00002F17"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หนี้</w:t>
            </w: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ที่วัดมูลค่าด้วย </w:t>
            </w:r>
            <w:r w:rsidRPr="00C1034E">
              <w:rPr>
                <w:rFonts w:ascii="Browallia New" w:hAnsi="Browallia New" w:cs="Browallia New" w:hint="cs"/>
                <w:color w:val="000000" w:themeColor="text1"/>
              </w:rPr>
              <w:t xml:space="preserve">FVOCI </w:t>
            </w: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ในกำไรหรือขาดทุน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0B4227" w14:textId="75D41A93" w:rsidR="00953B5A" w:rsidRPr="00C1034E" w:rsidRDefault="002A7A04" w:rsidP="00953B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78</w:t>
            </w:r>
            <w:r w:rsidR="005A201A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043</w:t>
            </w:r>
          </w:p>
        </w:tc>
      </w:tr>
      <w:tr w:rsidR="00953B5A" w:rsidRPr="00C1034E" w14:paraId="36C8107D" w14:textId="77777777" w:rsidTr="00124879">
        <w:tc>
          <w:tcPr>
            <w:tcW w:w="6984" w:type="dxa"/>
            <w:hideMark/>
          </w:tcPr>
          <w:p w14:paraId="57FC560F" w14:textId="77777777" w:rsidR="00953B5A" w:rsidRPr="00C1034E" w:rsidRDefault="00953B5A" w:rsidP="00953B5A">
            <w:pPr>
              <w:pStyle w:val="Default"/>
              <w:ind w:left="601" w:right="-72"/>
              <w:rPr>
                <w:rFonts w:ascii="Browallia New" w:hAnsi="Browallia New" w:cs="Browallia New"/>
                <w:color w:val="000000" w:themeColor="text1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C1034E">
              <w:rPr>
                <w:rFonts w:ascii="Browallia New" w:hAnsi="Browallia New" w:cs="Browallia New" w:hint="cs"/>
                <w:color w:val="000000" w:themeColor="text1"/>
              </w:rPr>
              <w:t xml:space="preserve">FVOCI </w:t>
            </w:r>
            <w:r w:rsidRPr="00C1034E">
              <w:rPr>
                <w:rFonts w:ascii="Browallia New" w:hAnsi="Browallia New" w:cs="Browallia New" w:hint="cs"/>
                <w:color w:val="000000" w:themeColor="text1"/>
                <w:cs/>
              </w:rPr>
              <w:t>ในกำไรหรือขาดทุน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7E4FCD" w14:textId="79B38628" w:rsidR="00953B5A" w:rsidRPr="00C1034E" w:rsidRDefault="002A7A04" w:rsidP="00953B5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44</w:t>
            </w:r>
            <w:r w:rsidR="005A201A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742</w:t>
            </w:r>
          </w:p>
        </w:tc>
      </w:tr>
      <w:tr w:rsidR="00953B5A" w:rsidRPr="00C1034E" w14:paraId="584B62D6" w14:textId="77777777" w:rsidTr="00124879">
        <w:tc>
          <w:tcPr>
            <w:tcW w:w="6984" w:type="dxa"/>
            <w:hideMark/>
          </w:tcPr>
          <w:p w14:paraId="6799360D" w14:textId="77777777" w:rsidR="00953B5A" w:rsidRPr="00C1034E" w:rsidRDefault="00953B5A" w:rsidP="00953B5A">
            <w:pPr>
              <w:ind w:left="6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รับรู้รายการค่าเผื่อผลขาดทุนที่คาดว่าจะเกิดขึ้นของเงินลงทุนในตราสารหนี้และตราสารทุนที่</w:t>
            </w:r>
          </w:p>
          <w:p w14:paraId="7BBB6E28" w14:textId="77777777" w:rsidR="00953B5A" w:rsidRPr="00C1034E" w:rsidRDefault="00953B5A" w:rsidP="00953B5A">
            <w:pPr>
              <w:ind w:left="601"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วัดมูลค่าด้วย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FVOCI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ในกำไรหรือขาดทุน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607DE1C6" w14:textId="7D79CF36" w:rsidR="00953B5A" w:rsidRPr="00C1034E" w:rsidRDefault="00953B5A" w:rsidP="00D1643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552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</w:tbl>
    <w:p w14:paraId="45AB2676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1EF4D57" w14:textId="77777777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  <w:u w:val="single"/>
        </w:rPr>
      </w:pPr>
      <w:r w:rsidRPr="00C1034E">
        <w:rPr>
          <w:rFonts w:hint="cs"/>
          <w:color w:val="000000" w:themeColor="text1"/>
          <w:u w:val="single"/>
          <w:cs/>
        </w:rPr>
        <w:t>การซื้อและขายหลักทรัพย์จดทะเบียนที่สำคัญระหว่างปี</w:t>
      </w:r>
    </w:p>
    <w:p w14:paraId="6476DF97" w14:textId="77777777" w:rsidR="00DF290F" w:rsidRPr="00C1034E" w:rsidRDefault="00DF290F" w:rsidP="00DF290F">
      <w:pPr>
        <w:pStyle w:val="a"/>
        <w:tabs>
          <w:tab w:val="left" w:pos="204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F6C8DA8" w14:textId="39814D6F" w:rsidR="00DF290F" w:rsidRPr="00C1034E" w:rsidRDefault="00DF290F" w:rsidP="00DF290F">
      <w:pPr>
        <w:pStyle w:val="Style1"/>
        <w:ind w:left="1620" w:firstLine="0"/>
        <w:jc w:val="thaiDistribute"/>
        <w:outlineLvl w:val="2"/>
        <w:rPr>
          <w:color w:val="000000" w:themeColor="text1"/>
          <w:cs/>
        </w:rPr>
      </w:pPr>
      <w:r w:rsidRPr="00C1034E">
        <w:rPr>
          <w:rFonts w:hint="cs"/>
          <w:color w:val="000000" w:themeColor="text1"/>
          <w:cs/>
        </w:rPr>
        <w:t xml:space="preserve">ในระหว่างปี พ.ศ. </w:t>
      </w:r>
      <w:r w:rsidR="002A7A04" w:rsidRPr="002A7A04">
        <w:rPr>
          <w:rFonts w:hint="cs"/>
          <w:color w:val="000000" w:themeColor="text1"/>
        </w:rPr>
        <w:t>2563</w:t>
      </w:r>
      <w:r w:rsidRPr="00C1034E">
        <w:rPr>
          <w:rFonts w:hint="cs"/>
          <w:color w:val="000000" w:themeColor="text1"/>
          <w:cs/>
        </w:rPr>
        <w:t xml:space="preserve"> กลุ่มกิจการมีรายการซื้อและขายหลักทรัพย์จดทะเบียนซึ่งวัดมูลค่าด้วยยุติธรรม</w:t>
      </w:r>
      <w:r w:rsidRPr="00C1034E">
        <w:rPr>
          <w:rFonts w:hint="cs"/>
          <w:color w:val="000000" w:themeColor="text1"/>
          <w:cs/>
        </w:rPr>
        <w:br/>
        <w:t xml:space="preserve">ผ่านงบกำไรขาดทุนเบ็ดเสร็จอื่น เป็นจำนวนเงิน </w:t>
      </w:r>
      <w:r w:rsidR="002A7A04" w:rsidRPr="002A7A04">
        <w:rPr>
          <w:color w:val="000000" w:themeColor="text1"/>
        </w:rPr>
        <w:t>219</w:t>
      </w:r>
      <w:r w:rsidR="00AD55B7" w:rsidRPr="00C1034E">
        <w:rPr>
          <w:color w:val="000000" w:themeColor="text1"/>
        </w:rPr>
        <w:t xml:space="preserve"> </w:t>
      </w:r>
      <w:r w:rsidRPr="00C1034E">
        <w:rPr>
          <w:rFonts w:hint="cs"/>
          <w:color w:val="000000" w:themeColor="text1"/>
          <w:cs/>
        </w:rPr>
        <w:t>ล้านบาท</w:t>
      </w:r>
      <w:r w:rsidR="009E44AE" w:rsidRPr="00C1034E">
        <w:rPr>
          <w:color w:val="000000" w:themeColor="text1"/>
        </w:rPr>
        <w:t xml:space="preserve"> </w:t>
      </w:r>
      <w:r w:rsidR="009E44AE" w:rsidRPr="00C1034E">
        <w:rPr>
          <w:rFonts w:hint="cs"/>
          <w:color w:val="000000" w:themeColor="text1"/>
          <w:cs/>
        </w:rPr>
        <w:t xml:space="preserve">และ </w:t>
      </w:r>
      <w:r w:rsidR="002A7A04" w:rsidRPr="002A7A04">
        <w:rPr>
          <w:color w:val="000000" w:themeColor="text1"/>
        </w:rPr>
        <w:t>21</w:t>
      </w:r>
      <w:r w:rsidR="00AD55B7" w:rsidRPr="00C1034E">
        <w:rPr>
          <w:color w:val="000000" w:themeColor="text1"/>
        </w:rPr>
        <w:t xml:space="preserve"> </w:t>
      </w:r>
      <w:r w:rsidR="009E44AE" w:rsidRPr="00C1034E">
        <w:rPr>
          <w:rFonts w:hint="cs"/>
          <w:color w:val="000000" w:themeColor="text1"/>
          <w:cs/>
        </w:rPr>
        <w:t>ล้านบาท ตามลำดับ</w:t>
      </w:r>
      <w:r w:rsidRPr="00C1034E">
        <w:rPr>
          <w:rFonts w:hint="cs"/>
          <w:color w:val="000000" w:themeColor="text1"/>
          <w:cs/>
        </w:rPr>
        <w:t xml:space="preserve"> </w:t>
      </w:r>
    </w:p>
    <w:p w14:paraId="42832BCA" w14:textId="77777777" w:rsidR="00DF290F" w:rsidRPr="00C1034E" w:rsidRDefault="00DF290F" w:rsidP="00DF290F">
      <w:pPr>
        <w:pStyle w:val="a"/>
        <w:tabs>
          <w:tab w:val="left" w:pos="2040"/>
        </w:tabs>
        <w:ind w:left="1620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05B37B45" w14:textId="40B8F352" w:rsidR="00DF290F" w:rsidRPr="00C1034E" w:rsidRDefault="00DF290F" w:rsidP="00AD55B7">
      <w:pPr>
        <w:pStyle w:val="Style1"/>
        <w:ind w:left="1620" w:firstLine="0"/>
        <w:jc w:val="thaiDistribute"/>
        <w:outlineLvl w:val="2"/>
        <w:rPr>
          <w:b/>
          <w:bCs/>
          <w:color w:val="000000" w:themeColor="text1"/>
          <w:cs/>
        </w:rPr>
        <w:sectPr w:rsidR="00DF290F" w:rsidRPr="00C1034E" w:rsidSect="00000967">
          <w:headerReference w:type="default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518CBC9D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F2CB5DE" w14:textId="7120EE42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1149CF88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7AB4BA1" w14:textId="0A7D431A" w:rsidR="00DF290F" w:rsidRPr="00C1034E" w:rsidRDefault="002A7A04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เงินลงทุนที่วัดมูลค่ายุติธรรมผ่านงบกำไรขาดทุนเบ็ดเสร็จอื่น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181344E" w14:textId="77777777" w:rsidR="00DF290F" w:rsidRPr="00C1034E" w:rsidRDefault="00DF290F" w:rsidP="00DF290F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34C085DA" w14:textId="77777777" w:rsidR="00DF290F" w:rsidRPr="00C1034E" w:rsidRDefault="00DF290F" w:rsidP="0024609D">
      <w:pPr>
        <w:pStyle w:val="Style1"/>
        <w:numPr>
          <w:ilvl w:val="0"/>
          <w:numId w:val="22"/>
        </w:numPr>
        <w:tabs>
          <w:tab w:val="left" w:pos="1620"/>
        </w:tabs>
        <w:ind w:left="1620" w:hanging="540"/>
        <w:jc w:val="thaiDistribute"/>
        <w:outlineLvl w:val="2"/>
        <w:rPr>
          <w:color w:val="000000" w:themeColor="text1"/>
          <w:spacing w:val="-2"/>
        </w:rPr>
      </w:pPr>
      <w:r w:rsidRPr="00C1034E">
        <w:rPr>
          <w:rFonts w:hint="cs"/>
          <w:color w:val="000000" w:themeColor="text1"/>
          <w:spacing w:val="-2"/>
          <w:cs/>
        </w:rPr>
        <w:t>ระยะเวลาครบกำหนดของเงินลงทุนที่วัดมูลค่ายุติธรรมผ่านกำไรหรือขาดทุนเบ็ดเสร็จอื่น</w:t>
      </w:r>
    </w:p>
    <w:p w14:paraId="58DBDD27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5BFFCA9" w14:textId="6BC57725" w:rsidR="00DF290F" w:rsidRPr="00C1034E" w:rsidRDefault="00DF290F" w:rsidP="00DF290F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รายละเอียดของเงินลงทุนที่วัดมูลค่ายุติธรรมผ่านกำไรหรือขาดทุนเบ็ดเสร็จอื่น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มีระยะเวลาครบกำหนดดังนี้</w:t>
      </w:r>
    </w:p>
    <w:p w14:paraId="314C8A8E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13962" w:type="dxa"/>
        <w:tblInd w:w="567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5904"/>
        <w:gridCol w:w="2035"/>
        <w:gridCol w:w="1922"/>
        <w:gridCol w:w="1980"/>
        <w:gridCol w:w="2121"/>
      </w:tblGrid>
      <w:tr w:rsidR="00DF290F" w:rsidRPr="00C1034E" w14:paraId="33208B73" w14:textId="77777777" w:rsidTr="00570AC8">
        <w:trPr>
          <w:trHeight w:val="139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3509" w14:textId="77777777" w:rsidR="00DF290F" w:rsidRPr="00C1034E" w:rsidRDefault="00DF290F" w:rsidP="00124879">
            <w:pPr>
              <w:ind w:left="9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B971A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DF290F" w:rsidRPr="00C1034E" w14:paraId="577E3EE1" w14:textId="77777777" w:rsidTr="00570AC8">
        <w:trPr>
          <w:trHeight w:val="134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8DCD" w14:textId="77777777" w:rsidR="00DF290F" w:rsidRPr="00C1034E" w:rsidRDefault="00DF290F" w:rsidP="00124879">
            <w:pPr>
              <w:ind w:left="9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05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56AED7" w14:textId="61BFB5CF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571DCBDE" w14:textId="77777777" w:rsidTr="00570AC8">
        <w:trPr>
          <w:trHeight w:val="139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F273D" w14:textId="77777777" w:rsidR="00DF290F" w:rsidRPr="00C1034E" w:rsidRDefault="00DF290F" w:rsidP="00124879">
            <w:pPr>
              <w:ind w:left="9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9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D11F69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EC73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4CBAA74D" w14:textId="77777777" w:rsidTr="00570AC8">
        <w:trPr>
          <w:trHeight w:val="124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EEA6" w14:textId="77777777" w:rsidR="00DF290F" w:rsidRPr="00C1034E" w:rsidRDefault="00DF290F" w:rsidP="00124879">
            <w:pPr>
              <w:ind w:left="9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2A1878" w14:textId="485E557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ภายใน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F975FB" w14:textId="5175726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-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FF579" w14:textId="6F3DA83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มากกว่า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E9144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DF290F" w:rsidRPr="00C1034E" w14:paraId="4F3A4B39" w14:textId="77777777" w:rsidTr="00570AC8">
        <w:trPr>
          <w:trHeight w:val="134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11CD3" w14:textId="77777777" w:rsidR="00DF290F" w:rsidRPr="00C1034E" w:rsidRDefault="00DF290F" w:rsidP="00124879">
            <w:pPr>
              <w:ind w:left="9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B9B0D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6817BE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39B94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546883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6FE3EDEB" w14:textId="77777777" w:rsidTr="00570AC8">
        <w:trPr>
          <w:trHeight w:val="256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649730" w14:textId="77777777" w:rsidR="00DF290F" w:rsidRPr="00C1034E" w:rsidRDefault="00DF290F" w:rsidP="00124879">
            <w:pPr>
              <w:ind w:left="9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เงินลงทุนที่วัดมูลค่ายุติธรรมผ่านกำไรหรือขาดทุนเบ็ดเสร็จอื่น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B8D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911D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E1BE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583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242AF5AE" w14:textId="77777777" w:rsidTr="00570AC8">
        <w:trPr>
          <w:trHeight w:val="88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B5153" w14:textId="77777777" w:rsidR="00DF290F" w:rsidRPr="00C1034E" w:rsidRDefault="00DF290F" w:rsidP="00124879">
            <w:pPr>
              <w:ind w:left="940" w:right="-405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ตราสารหนี้รัฐบาลและรัฐวิสาหกิจ*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16DBA7DC" w14:textId="1F797B1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162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03C35A13" w14:textId="3605C37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737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8633263" w14:textId="27CFB65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090F59B" w14:textId="238D4FD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905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</w:tr>
      <w:tr w:rsidR="00DF290F" w:rsidRPr="00C1034E" w14:paraId="0BE9C38D" w14:textId="77777777" w:rsidTr="00570AC8">
        <w:trPr>
          <w:trHeight w:val="88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1FDACC" w14:textId="77777777" w:rsidR="00DF290F" w:rsidRPr="00C1034E" w:rsidRDefault="00DF290F" w:rsidP="00124879">
            <w:pPr>
              <w:ind w:left="940" w:right="-405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ตราสารหนี้ภาคเอกชน 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24197BA2" w14:textId="2C2E3AE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481</w:t>
            </w:r>
            <w:r w:rsidR="0022017A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870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00A8C02F" w14:textId="6AFD3E8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796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354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4E185BE" w14:textId="7B02E4A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318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748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3AD4AC7B" w14:textId="0928BE0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22017A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596</w:t>
            </w:r>
            <w:r w:rsidR="003D7C00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972</w:t>
            </w:r>
          </w:p>
        </w:tc>
      </w:tr>
      <w:tr w:rsidR="00DF290F" w:rsidRPr="00C1034E" w14:paraId="552AC15D" w14:textId="77777777" w:rsidTr="00570AC8">
        <w:trPr>
          <w:trHeight w:val="88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FBC09" w14:textId="77777777" w:rsidR="00DF290F" w:rsidRPr="00C1034E" w:rsidRDefault="00DF290F" w:rsidP="00124879">
            <w:pPr>
              <w:ind w:left="940" w:right="-405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6ADD6781" w14:textId="56B3D142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  <w:r w:rsidR="00A2280A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965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4AD8AF95" w14:textId="17229A31" w:rsidR="00DF290F" w:rsidRPr="00C1034E" w:rsidRDefault="00A2280A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5D4BA5F" w14:textId="25820632" w:rsidR="00DF290F" w:rsidRPr="00C1034E" w:rsidRDefault="00A2280A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CFEC725" w14:textId="57ABA443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  <w:r w:rsidR="00A2280A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965</w:t>
            </w:r>
          </w:p>
        </w:tc>
      </w:tr>
      <w:tr w:rsidR="00DF290F" w:rsidRPr="00C1034E" w14:paraId="08822567" w14:textId="77777777" w:rsidTr="00570AC8">
        <w:trPr>
          <w:trHeight w:val="104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48EE6A" w14:textId="77777777" w:rsidR="00DF290F" w:rsidRPr="00C1034E" w:rsidRDefault="00DF290F" w:rsidP="00124879">
            <w:pPr>
              <w:ind w:left="940" w:right="-405"/>
              <w:rPr>
                <w:rFonts w:ascii="Browallia New" w:eastAsia="PMingLiU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5CEF4C58" w14:textId="7C4886E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704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218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6350C520" w14:textId="520F364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533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CA751D0" w14:textId="30A5D57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324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29FA75B3" w14:textId="739E9D0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</w:t>
            </w:r>
            <w:r w:rsidR="0022017A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562</w:t>
            </w:r>
            <w:r w:rsidR="0022017A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130</w:t>
            </w:r>
          </w:p>
        </w:tc>
      </w:tr>
      <w:tr w:rsidR="00DF290F" w:rsidRPr="00C1034E" w14:paraId="2FB5BD8F" w14:textId="77777777" w:rsidTr="00570AC8">
        <w:trPr>
          <w:trHeight w:val="163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19DF0" w14:textId="77777777" w:rsidR="00DF290F" w:rsidRPr="00C1034E" w:rsidRDefault="00DF290F" w:rsidP="00124879">
            <w:pPr>
              <w:ind w:left="940" w:right="-405"/>
              <w:rPr>
                <w:rFonts w:ascii="Browallia New" w:eastAsia="PMingLiU" w:hAnsi="Browallia New" w:cs="Browallia New"/>
                <w:color w:val="000000" w:themeColor="text1"/>
                <w:spacing w:val="-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 xml:space="preserve">   กำไรที่ยังไม่เกิดขึ้นจริง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0174B88A" w14:textId="2F08D2FF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</w:t>
            </w:r>
            <w:r w:rsidR="00F34326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821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75D82A05" w14:textId="44253696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0D10240" w14:textId="7AC9E98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6D4FF6A3" w14:textId="4F7EB6DB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</w:t>
            </w:r>
            <w:r w:rsidR="0022017A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697</w:t>
            </w:r>
          </w:p>
        </w:tc>
      </w:tr>
      <w:tr w:rsidR="00DF290F" w:rsidRPr="00C1034E" w14:paraId="17F738B7" w14:textId="77777777" w:rsidTr="00570AC8">
        <w:trPr>
          <w:trHeight w:val="241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35DD01" w14:textId="77777777" w:rsidR="00DF290F" w:rsidRPr="00C1034E" w:rsidRDefault="00DF290F" w:rsidP="00124879">
            <w:pPr>
              <w:ind w:left="940" w:right="-4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รวมเงินลงทุนที่วัดมูลค่ายุติธรรมผ่านกำไรหรือขาดทุนเบ็ดเสร็จอื่น</w:t>
            </w:r>
          </w:p>
        </w:tc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</w:tcPr>
          <w:p w14:paraId="2F6C6933" w14:textId="03E474BD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2810CA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716</w:t>
            </w:r>
            <w:r w:rsidR="002810CA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039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</w:tcPr>
          <w:p w14:paraId="6D0C8A57" w14:textId="530E7BD4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570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5240A05" w14:textId="450D675A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333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298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22A11033" w14:textId="5354E77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ED7901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619</w:t>
            </w:r>
            <w:r w:rsidR="003D7C00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827</w:t>
            </w:r>
          </w:p>
        </w:tc>
      </w:tr>
    </w:tbl>
    <w:p w14:paraId="02478333" w14:textId="77777777" w:rsidR="00DF290F" w:rsidRPr="00C1034E" w:rsidRDefault="00DF290F" w:rsidP="00DF290F">
      <w:pPr>
        <w:pStyle w:val="a"/>
        <w:tabs>
          <w:tab w:val="left" w:pos="1980"/>
          <w:tab w:val="right" w:pos="72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</w:pPr>
    </w:p>
    <w:p w14:paraId="0C80F048" w14:textId="77777777" w:rsidR="00DF290F" w:rsidRPr="00C1034E" w:rsidRDefault="00DF290F" w:rsidP="00DF290F">
      <w:pPr>
        <w:tabs>
          <w:tab w:val="left" w:pos="1980"/>
        </w:tabs>
        <w:ind w:left="144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498EA8D7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br w:type="page"/>
      </w:r>
    </w:p>
    <w:p w14:paraId="00F010CC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4C11E5B" w14:textId="21FF3D0D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4FB63E09" w14:textId="77777777" w:rsidR="00DF290F" w:rsidRPr="00C1034E" w:rsidRDefault="00DF290F" w:rsidP="00DF290F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16"/>
          <w:szCs w:val="16"/>
        </w:rPr>
      </w:pPr>
    </w:p>
    <w:p w14:paraId="1D76AE5C" w14:textId="445D3C74" w:rsidR="00DF290F" w:rsidRPr="00C1034E" w:rsidRDefault="002A7A04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เงินลงทุนที่วัดมูลค่ายุติธรรมผ่านงบกำไรขาดทุนเบ็ดเสร็จอื่น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6D0BBB5D" w14:textId="77777777" w:rsidR="00DF290F" w:rsidRPr="00C1034E" w:rsidRDefault="00DF290F" w:rsidP="00DF290F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16"/>
          <w:szCs w:val="16"/>
        </w:rPr>
      </w:pPr>
    </w:p>
    <w:p w14:paraId="761FC49C" w14:textId="77777777" w:rsidR="00DF290F" w:rsidRPr="00C1034E" w:rsidRDefault="00DF290F" w:rsidP="00DF290F">
      <w:pPr>
        <w:pStyle w:val="Style1"/>
        <w:tabs>
          <w:tab w:val="left" w:pos="1620"/>
        </w:tabs>
        <w:ind w:left="1134" w:firstLine="0"/>
        <w:jc w:val="thaiDistribute"/>
        <w:outlineLvl w:val="2"/>
        <w:rPr>
          <w:color w:val="000000" w:themeColor="text1"/>
          <w:spacing w:val="-2"/>
        </w:rPr>
      </w:pPr>
      <w:r w:rsidRPr="00C1034E">
        <w:rPr>
          <w:rFonts w:hint="cs"/>
          <w:color w:val="000000" w:themeColor="text1"/>
          <w:spacing w:val="-2"/>
          <w:cs/>
        </w:rPr>
        <w:t>ค)</w:t>
      </w:r>
      <w:r w:rsidRPr="00C1034E">
        <w:rPr>
          <w:rFonts w:hint="cs"/>
          <w:color w:val="000000" w:themeColor="text1"/>
          <w:spacing w:val="-2"/>
          <w:cs/>
        </w:rPr>
        <w:tab/>
        <w:t>ระยะเวลาครบกำหนดของเงินลงทุนที่วัดมูลค่ายุติธรรมผ่านกำไรหรือขาดทุนเบ็ดเสร็จอื่น</w:t>
      </w:r>
    </w:p>
    <w:p w14:paraId="3BC68F2E" w14:textId="77777777" w:rsidR="00DF290F" w:rsidRPr="00C1034E" w:rsidRDefault="00DF290F" w:rsidP="00DF290F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16"/>
          <w:szCs w:val="16"/>
        </w:rPr>
      </w:pPr>
    </w:p>
    <w:p w14:paraId="4B6FB0F3" w14:textId="2BC69377" w:rsidR="00DF290F" w:rsidRPr="00C1034E" w:rsidRDefault="00DF290F" w:rsidP="00DF290F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รายละเอียดของเงินลงทุนที่วัดมูลค่ายุติธรรมผ่านกำไรหรือขาดทุนเบ็ดเสร็จอื่น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มีระยะเวลาครบกำหนดดังนี้</w:t>
      </w:r>
    </w:p>
    <w:p w14:paraId="16E440EF" w14:textId="77777777" w:rsidR="00DF290F" w:rsidRPr="00C1034E" w:rsidRDefault="00DF290F" w:rsidP="00DF290F">
      <w:pPr>
        <w:ind w:left="162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16"/>
          <w:szCs w:val="16"/>
        </w:rPr>
      </w:pPr>
    </w:p>
    <w:tbl>
      <w:tblPr>
        <w:tblW w:w="139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56"/>
        <w:gridCol w:w="2070"/>
        <w:gridCol w:w="2160"/>
        <w:gridCol w:w="2160"/>
        <w:gridCol w:w="2340"/>
      </w:tblGrid>
      <w:tr w:rsidR="00DF290F" w:rsidRPr="00C1034E" w14:paraId="220D42DC" w14:textId="77777777" w:rsidTr="00570AC8">
        <w:trPr>
          <w:trHeight w:val="11"/>
          <w:tblHeader/>
        </w:trPr>
        <w:tc>
          <w:tcPr>
            <w:tcW w:w="5256" w:type="dxa"/>
            <w:shd w:val="clear" w:color="auto" w:fill="auto"/>
          </w:tcPr>
          <w:p w14:paraId="4D9BBE74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0" w:type="dxa"/>
            <w:gridSpan w:val="4"/>
            <w:shd w:val="clear" w:color="auto" w:fill="auto"/>
          </w:tcPr>
          <w:p w14:paraId="6AE659B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DF290F" w:rsidRPr="00C1034E" w14:paraId="732D43A0" w14:textId="77777777" w:rsidTr="00570AC8">
        <w:trPr>
          <w:trHeight w:val="11"/>
          <w:tblHeader/>
        </w:trPr>
        <w:tc>
          <w:tcPr>
            <w:tcW w:w="5256" w:type="dxa"/>
            <w:shd w:val="clear" w:color="auto" w:fill="auto"/>
          </w:tcPr>
          <w:p w14:paraId="71CAC95C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30" w:type="dxa"/>
            <w:gridSpan w:val="4"/>
            <w:shd w:val="clear" w:color="auto" w:fill="auto"/>
          </w:tcPr>
          <w:p w14:paraId="0B9BCDA7" w14:textId="297D03C4" w:rsidR="00DF290F" w:rsidRPr="00C1034E" w:rsidRDefault="00DF290F" w:rsidP="00124879">
            <w:pPr>
              <w:pBdr>
                <w:bottom w:val="single" w:sz="4" w:space="1" w:color="auto"/>
              </w:pBd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พ.ศ</w:t>
            </w: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US"/>
              </w:rPr>
              <w:t>.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DF290F" w:rsidRPr="00C1034E" w14:paraId="55B4DBDD" w14:textId="77777777" w:rsidTr="00570AC8">
        <w:trPr>
          <w:trHeight w:val="11"/>
          <w:tblHeader/>
        </w:trPr>
        <w:tc>
          <w:tcPr>
            <w:tcW w:w="5256" w:type="dxa"/>
            <w:shd w:val="clear" w:color="auto" w:fill="auto"/>
          </w:tcPr>
          <w:p w14:paraId="2A8847AA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90" w:type="dxa"/>
            <w:gridSpan w:val="3"/>
            <w:shd w:val="clear" w:color="auto" w:fill="auto"/>
          </w:tcPr>
          <w:p w14:paraId="4932060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340" w:type="dxa"/>
            <w:shd w:val="clear" w:color="auto" w:fill="auto"/>
          </w:tcPr>
          <w:p w14:paraId="1F1DCFAD" w14:textId="77777777" w:rsidR="00DF290F" w:rsidRPr="00C1034E" w:rsidRDefault="00DF290F" w:rsidP="00124879">
            <w:pP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F290F" w:rsidRPr="00C1034E" w14:paraId="338BACF6" w14:textId="77777777" w:rsidTr="00570AC8">
        <w:trPr>
          <w:trHeight w:val="11"/>
          <w:tblHeader/>
        </w:trPr>
        <w:tc>
          <w:tcPr>
            <w:tcW w:w="5256" w:type="dxa"/>
            <w:shd w:val="clear" w:color="auto" w:fill="auto"/>
          </w:tcPr>
          <w:p w14:paraId="16639A15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61AE795" w14:textId="7E4AAA41" w:rsidR="00DF290F" w:rsidRPr="00C1034E" w:rsidRDefault="00DF290F" w:rsidP="00124879">
            <w:pP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160" w:type="dxa"/>
            <w:shd w:val="clear" w:color="auto" w:fill="auto"/>
          </w:tcPr>
          <w:p w14:paraId="5132EB56" w14:textId="636A5AB3" w:rsidR="00DF290F" w:rsidRPr="00C1034E" w:rsidRDefault="002A7A04" w:rsidP="00124879">
            <w:pP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-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A7A04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160" w:type="dxa"/>
            <w:shd w:val="clear" w:color="auto" w:fill="auto"/>
          </w:tcPr>
          <w:p w14:paraId="297B2287" w14:textId="1881D4C0" w:rsidR="00DF290F" w:rsidRPr="00C1034E" w:rsidRDefault="00DF290F" w:rsidP="00124879">
            <w:pP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มากกว่า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sz w:val="24"/>
                <w:szCs w:val="24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40" w:type="dxa"/>
            <w:shd w:val="clear" w:color="auto" w:fill="auto"/>
          </w:tcPr>
          <w:p w14:paraId="73E8582D" w14:textId="77777777" w:rsidR="00DF290F" w:rsidRPr="00C1034E" w:rsidRDefault="00DF290F" w:rsidP="00124879">
            <w:pP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DF290F" w:rsidRPr="00C1034E" w14:paraId="2A119B3A" w14:textId="77777777" w:rsidTr="00570AC8">
        <w:trPr>
          <w:trHeight w:val="11"/>
          <w:tblHeader/>
        </w:trPr>
        <w:tc>
          <w:tcPr>
            <w:tcW w:w="5256" w:type="dxa"/>
            <w:shd w:val="clear" w:color="auto" w:fill="auto"/>
          </w:tcPr>
          <w:p w14:paraId="10772187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54DE87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160" w:type="dxa"/>
            <w:shd w:val="clear" w:color="auto" w:fill="auto"/>
          </w:tcPr>
          <w:p w14:paraId="58DB444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160" w:type="dxa"/>
            <w:shd w:val="clear" w:color="auto" w:fill="auto"/>
          </w:tcPr>
          <w:p w14:paraId="6ED7B3C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2340" w:type="dxa"/>
            <w:shd w:val="clear" w:color="auto" w:fill="auto"/>
          </w:tcPr>
          <w:p w14:paraId="6418E4E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93" w:right="5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4610EB90" w14:textId="77777777" w:rsidTr="00570AC8">
        <w:trPr>
          <w:trHeight w:val="11"/>
        </w:trPr>
        <w:tc>
          <w:tcPr>
            <w:tcW w:w="5256" w:type="dxa"/>
            <w:shd w:val="clear" w:color="auto" w:fill="auto"/>
          </w:tcPr>
          <w:p w14:paraId="007CD3D8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เงินลงทุนในตราสารหนี้เผื่อขาย</w:t>
            </w:r>
          </w:p>
        </w:tc>
        <w:tc>
          <w:tcPr>
            <w:tcW w:w="2070" w:type="dxa"/>
            <w:shd w:val="clear" w:color="auto" w:fill="auto"/>
          </w:tcPr>
          <w:p w14:paraId="4FD7BBCB" w14:textId="77777777" w:rsidR="00DF290F" w:rsidRPr="00C1034E" w:rsidRDefault="00DF290F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224C28AD" w14:textId="77777777" w:rsidR="00DF290F" w:rsidRPr="00C1034E" w:rsidRDefault="00DF290F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shd w:val="clear" w:color="auto" w:fill="auto"/>
          </w:tcPr>
          <w:p w14:paraId="5EC13030" w14:textId="77777777" w:rsidR="00DF290F" w:rsidRPr="00C1034E" w:rsidRDefault="00DF290F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34629C3F" w14:textId="77777777" w:rsidR="00DF290F" w:rsidRPr="00C1034E" w:rsidRDefault="00DF290F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F290F" w:rsidRPr="00C1034E" w14:paraId="0F806979" w14:textId="77777777" w:rsidTr="00570AC8">
        <w:trPr>
          <w:trHeight w:val="11"/>
        </w:trPr>
        <w:tc>
          <w:tcPr>
            <w:tcW w:w="5256" w:type="dxa"/>
            <w:shd w:val="clear" w:color="auto" w:fill="auto"/>
          </w:tcPr>
          <w:p w14:paraId="1229C284" w14:textId="0CF1F4EB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หลักทรัพย์รัฐบาลและรัฐวิสาหกิจ</w:t>
            </w:r>
            <w:r w:rsidR="00F6152B" w:rsidRPr="00C1034E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*</w:t>
            </w:r>
          </w:p>
        </w:tc>
        <w:tc>
          <w:tcPr>
            <w:tcW w:w="2070" w:type="dxa"/>
            <w:shd w:val="clear" w:color="auto" w:fill="auto"/>
          </w:tcPr>
          <w:p w14:paraId="6717F534" w14:textId="5BC66D38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180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284</w:t>
            </w:r>
          </w:p>
        </w:tc>
        <w:tc>
          <w:tcPr>
            <w:tcW w:w="2160" w:type="dxa"/>
            <w:shd w:val="clear" w:color="auto" w:fill="auto"/>
          </w:tcPr>
          <w:p w14:paraId="1D26AF06" w14:textId="59BE0DFC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995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630</w:t>
            </w:r>
          </w:p>
        </w:tc>
        <w:tc>
          <w:tcPr>
            <w:tcW w:w="2160" w:type="dxa"/>
            <w:shd w:val="clear" w:color="auto" w:fill="auto"/>
          </w:tcPr>
          <w:p w14:paraId="70153891" w14:textId="21D54FF8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515</w:t>
            </w:r>
          </w:p>
        </w:tc>
        <w:tc>
          <w:tcPr>
            <w:tcW w:w="2340" w:type="dxa"/>
            <w:shd w:val="clear" w:color="auto" w:fill="auto"/>
          </w:tcPr>
          <w:p w14:paraId="79280623" w14:textId="77BDAFB9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429</w:t>
            </w:r>
          </w:p>
        </w:tc>
      </w:tr>
      <w:tr w:rsidR="00DF290F" w:rsidRPr="00C1034E" w14:paraId="0C9F5700" w14:textId="77777777" w:rsidTr="00570AC8">
        <w:trPr>
          <w:trHeight w:val="11"/>
        </w:trPr>
        <w:tc>
          <w:tcPr>
            <w:tcW w:w="5256" w:type="dxa"/>
            <w:shd w:val="clear" w:color="auto" w:fill="auto"/>
          </w:tcPr>
          <w:p w14:paraId="4C5B0B11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0" w:type="dxa"/>
            <w:shd w:val="clear" w:color="auto" w:fill="auto"/>
          </w:tcPr>
          <w:p w14:paraId="5BC46949" w14:textId="30331933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462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434</w:t>
            </w:r>
          </w:p>
        </w:tc>
        <w:tc>
          <w:tcPr>
            <w:tcW w:w="2160" w:type="dxa"/>
            <w:shd w:val="clear" w:color="auto" w:fill="auto"/>
          </w:tcPr>
          <w:p w14:paraId="1907F4C2" w14:textId="1FDBD3CC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897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564</w:t>
            </w:r>
          </w:p>
        </w:tc>
        <w:tc>
          <w:tcPr>
            <w:tcW w:w="2160" w:type="dxa"/>
            <w:shd w:val="clear" w:color="auto" w:fill="auto"/>
          </w:tcPr>
          <w:p w14:paraId="614564C8" w14:textId="107A4A7F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17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600</w:t>
            </w:r>
          </w:p>
        </w:tc>
        <w:tc>
          <w:tcPr>
            <w:tcW w:w="2340" w:type="dxa"/>
            <w:shd w:val="clear" w:color="auto" w:fill="auto"/>
          </w:tcPr>
          <w:p w14:paraId="3E38303D" w14:textId="2153A9D9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377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598</w:t>
            </w:r>
          </w:p>
        </w:tc>
      </w:tr>
      <w:tr w:rsidR="00DF290F" w:rsidRPr="00C1034E" w14:paraId="7CE256D3" w14:textId="77777777" w:rsidTr="00570AC8">
        <w:trPr>
          <w:trHeight w:val="11"/>
        </w:trPr>
        <w:tc>
          <w:tcPr>
            <w:tcW w:w="5256" w:type="dxa"/>
            <w:shd w:val="clear" w:color="auto" w:fill="auto"/>
          </w:tcPr>
          <w:p w14:paraId="57D94F60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2070" w:type="dxa"/>
            <w:shd w:val="clear" w:color="auto" w:fill="auto"/>
          </w:tcPr>
          <w:p w14:paraId="46C6EE71" w14:textId="77777777" w:rsidR="00DF290F" w:rsidRPr="00C1034E" w:rsidRDefault="00DF290F" w:rsidP="007F7C91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2160" w:type="dxa"/>
            <w:shd w:val="clear" w:color="auto" w:fill="auto"/>
          </w:tcPr>
          <w:p w14:paraId="58B6335A" w14:textId="572FBE16" w:rsidR="00DF290F" w:rsidRPr="00C1034E" w:rsidRDefault="002A7A04" w:rsidP="007F7C91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934</w:t>
            </w:r>
          </w:p>
        </w:tc>
        <w:tc>
          <w:tcPr>
            <w:tcW w:w="2160" w:type="dxa"/>
            <w:shd w:val="clear" w:color="auto" w:fill="auto"/>
          </w:tcPr>
          <w:p w14:paraId="60DCD66A" w14:textId="77777777" w:rsidR="00DF290F" w:rsidRPr="00C1034E" w:rsidRDefault="00DF290F" w:rsidP="007F7C91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-</w:t>
            </w:r>
          </w:p>
        </w:tc>
        <w:tc>
          <w:tcPr>
            <w:tcW w:w="2340" w:type="dxa"/>
            <w:shd w:val="clear" w:color="auto" w:fill="auto"/>
          </w:tcPr>
          <w:p w14:paraId="131A8EBB" w14:textId="67CB87BC" w:rsidR="00DF290F" w:rsidRPr="00C1034E" w:rsidRDefault="002A7A04" w:rsidP="007F7C91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934</w:t>
            </w:r>
          </w:p>
        </w:tc>
      </w:tr>
      <w:tr w:rsidR="00DF290F" w:rsidRPr="00C1034E" w14:paraId="4BA64029" w14:textId="77777777" w:rsidTr="00570AC8">
        <w:trPr>
          <w:trHeight w:val="11"/>
        </w:trPr>
        <w:tc>
          <w:tcPr>
            <w:tcW w:w="5256" w:type="dxa"/>
            <w:shd w:val="clear" w:color="auto" w:fill="auto"/>
          </w:tcPr>
          <w:p w14:paraId="1229D404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070" w:type="dxa"/>
            <w:shd w:val="clear" w:color="auto" w:fill="auto"/>
          </w:tcPr>
          <w:p w14:paraId="69B75E90" w14:textId="18CD9C46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642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718</w:t>
            </w:r>
          </w:p>
        </w:tc>
        <w:tc>
          <w:tcPr>
            <w:tcW w:w="2160" w:type="dxa"/>
            <w:shd w:val="clear" w:color="auto" w:fill="auto"/>
          </w:tcPr>
          <w:p w14:paraId="3AB3B499" w14:textId="0F2665E9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953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128</w:t>
            </w:r>
          </w:p>
        </w:tc>
        <w:tc>
          <w:tcPr>
            <w:tcW w:w="2160" w:type="dxa"/>
            <w:shd w:val="clear" w:color="auto" w:fill="auto"/>
          </w:tcPr>
          <w:p w14:paraId="1B2415D8" w14:textId="514DECC8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115</w:t>
            </w:r>
          </w:p>
        </w:tc>
        <w:tc>
          <w:tcPr>
            <w:tcW w:w="2340" w:type="dxa"/>
            <w:shd w:val="clear" w:color="auto" w:fill="auto"/>
          </w:tcPr>
          <w:p w14:paraId="5266C527" w14:textId="24FB5046" w:rsidR="00DF290F" w:rsidRPr="00C1034E" w:rsidRDefault="002A7A04" w:rsidP="00124879">
            <w:pP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618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961</w:t>
            </w:r>
          </w:p>
        </w:tc>
      </w:tr>
      <w:tr w:rsidR="00DF290F" w:rsidRPr="00C1034E" w14:paraId="4876AD92" w14:textId="77777777" w:rsidTr="00570AC8">
        <w:trPr>
          <w:trHeight w:val="11"/>
        </w:trPr>
        <w:tc>
          <w:tcPr>
            <w:tcW w:w="5256" w:type="dxa"/>
            <w:shd w:val="clear" w:color="auto" w:fill="auto"/>
          </w:tcPr>
          <w:p w14:paraId="43F83A50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</w:rPr>
              <w:t>บวก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กำไรที่ยังไม่เกิดขึ้นจริง</w:t>
            </w:r>
          </w:p>
        </w:tc>
        <w:tc>
          <w:tcPr>
            <w:tcW w:w="2070" w:type="dxa"/>
            <w:shd w:val="clear" w:color="auto" w:fill="auto"/>
          </w:tcPr>
          <w:p w14:paraId="24E1EB9A" w14:textId="2890A546" w:rsidR="00DF290F" w:rsidRPr="00C1034E" w:rsidRDefault="002A7A04" w:rsidP="00124879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229</w:t>
            </w:r>
          </w:p>
        </w:tc>
        <w:tc>
          <w:tcPr>
            <w:tcW w:w="2160" w:type="dxa"/>
            <w:shd w:val="clear" w:color="auto" w:fill="auto"/>
          </w:tcPr>
          <w:p w14:paraId="0A1832F0" w14:textId="22DF2A4A" w:rsidR="00DF290F" w:rsidRPr="00C1034E" w:rsidRDefault="002A7A04" w:rsidP="00124879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174</w:t>
            </w:r>
          </w:p>
        </w:tc>
        <w:tc>
          <w:tcPr>
            <w:tcW w:w="2160" w:type="dxa"/>
            <w:shd w:val="clear" w:color="auto" w:fill="auto"/>
          </w:tcPr>
          <w:p w14:paraId="5D66D94F" w14:textId="46446FCF" w:rsidR="00DF290F" w:rsidRPr="00C1034E" w:rsidRDefault="002A7A04" w:rsidP="00124879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352</w:t>
            </w:r>
          </w:p>
        </w:tc>
        <w:tc>
          <w:tcPr>
            <w:tcW w:w="2340" w:type="dxa"/>
            <w:shd w:val="clear" w:color="auto" w:fill="auto"/>
          </w:tcPr>
          <w:p w14:paraId="4DAB8769" w14:textId="55D34637" w:rsidR="00DF290F" w:rsidRPr="00C1034E" w:rsidRDefault="002A7A04" w:rsidP="00124879">
            <w:pPr>
              <w:pBdr>
                <w:bottom w:val="sing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755</w:t>
            </w:r>
          </w:p>
        </w:tc>
      </w:tr>
      <w:tr w:rsidR="00DF290F" w:rsidRPr="00C1034E" w14:paraId="5ABF9ACD" w14:textId="77777777" w:rsidTr="00570AC8">
        <w:trPr>
          <w:trHeight w:val="11"/>
        </w:trPr>
        <w:tc>
          <w:tcPr>
            <w:tcW w:w="5256" w:type="dxa"/>
            <w:shd w:val="clear" w:color="auto" w:fill="auto"/>
          </w:tcPr>
          <w:p w14:paraId="0BED9F7F" w14:textId="77777777" w:rsidR="00DF290F" w:rsidRPr="00C1034E" w:rsidRDefault="00DF290F" w:rsidP="00124879">
            <w:pPr>
              <w:ind w:left="1077" w:right="-29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รวมเงินลงทุนในตราสารหนี้เผื่อขาย</w:t>
            </w:r>
          </w:p>
        </w:tc>
        <w:tc>
          <w:tcPr>
            <w:tcW w:w="2070" w:type="dxa"/>
            <w:shd w:val="clear" w:color="auto" w:fill="auto"/>
            <w:vAlign w:val="center"/>
          </w:tcPr>
          <w:p w14:paraId="360C7C5E" w14:textId="788122B7" w:rsidR="00DF290F" w:rsidRPr="00C1034E" w:rsidRDefault="002A7A04" w:rsidP="00124879">
            <w:pPr>
              <w:pBdr>
                <w:bottom w:val="doub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643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947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80BE297" w14:textId="47623BAB" w:rsidR="00DF290F" w:rsidRPr="00C1034E" w:rsidRDefault="002A7A04" w:rsidP="00124879">
            <w:pPr>
              <w:pBdr>
                <w:bottom w:val="doub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962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302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B00766D" w14:textId="34CC41CF" w:rsidR="00DF290F" w:rsidRPr="00C1034E" w:rsidRDefault="002A7A04" w:rsidP="00124879">
            <w:pPr>
              <w:pBdr>
                <w:bottom w:val="doub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467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BCBF695" w14:textId="43C5A311" w:rsidR="00DF290F" w:rsidRPr="00C1034E" w:rsidRDefault="002A7A04" w:rsidP="00124879">
            <w:pPr>
              <w:pBdr>
                <w:bottom w:val="double" w:sz="4" w:space="1" w:color="auto"/>
              </w:pBdr>
              <w:ind w:left="93" w:right="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629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716</w:t>
            </w:r>
          </w:p>
        </w:tc>
      </w:tr>
    </w:tbl>
    <w:p w14:paraId="69BBF046" w14:textId="77777777" w:rsidR="00DF290F" w:rsidRPr="00C1034E" w:rsidRDefault="00DF290F" w:rsidP="00DF290F">
      <w:pPr>
        <w:tabs>
          <w:tab w:val="left" w:pos="1980"/>
        </w:tabs>
        <w:ind w:left="1620"/>
        <w:jc w:val="thaiDistribute"/>
        <w:rPr>
          <w:rFonts w:ascii="Browallia New" w:hAnsi="Browallia New" w:cs="Browallia New"/>
          <w:color w:val="000000" w:themeColor="text1"/>
          <w:spacing w:val="-6"/>
          <w:sz w:val="16"/>
          <w:szCs w:val="16"/>
        </w:rPr>
      </w:pPr>
    </w:p>
    <w:p w14:paraId="69FDA324" w14:textId="752DD58B" w:rsidR="00DF290F" w:rsidRPr="00C1034E" w:rsidRDefault="00F6152B" w:rsidP="00DF290F">
      <w:pPr>
        <w:tabs>
          <w:tab w:val="left" w:pos="198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/>
          <w:spacing w:val="-6"/>
          <w:cs/>
        </w:rPr>
        <w:t>*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31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พันธบัตรรัฐบาลจำนวน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14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ล้านบาท (พ.ศ.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: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14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ล้านบาท) ได้นำไปวางไว้กับนายทะเบียนเพื่อเป็นหลักทรัพย์ค้ำประกันตามพระราชบัญญัติประกันวินาศภัย (ฉบับที่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)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2551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(หมายเหตุ </w:t>
      </w:r>
      <w:r w:rsidR="002A7A04" w:rsidRPr="002A7A0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39</w:t>
      </w:r>
      <w:r w:rsidR="00DF290F"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)</w:t>
      </w:r>
    </w:p>
    <w:p w14:paraId="426883A1" w14:textId="77777777" w:rsidR="00DF290F" w:rsidRPr="00C1034E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E8E9260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C1034E" w:rsidSect="00570AC8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7E925360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E95764C" w14:textId="6F8D84B1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56E81527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0806751" w14:textId="611A7DB7" w:rsidR="00DF290F" w:rsidRPr="00C1034E" w:rsidRDefault="002A7A04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เงินลงทุนที่วัดมูลค่าด้วยวิธีราคาทุนตัดจำหน่าย</w:t>
      </w:r>
    </w:p>
    <w:p w14:paraId="79084259" w14:textId="77777777" w:rsidR="00DF290F" w:rsidRPr="00C1034E" w:rsidRDefault="00DF290F" w:rsidP="00DF290F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CE64BD0" w14:textId="77777777" w:rsidR="00DF290F" w:rsidRPr="00C1034E" w:rsidRDefault="00DF290F" w:rsidP="0024609D">
      <w:pPr>
        <w:pStyle w:val="a"/>
        <w:numPr>
          <w:ilvl w:val="0"/>
          <w:numId w:val="23"/>
        </w:numPr>
        <w:tabs>
          <w:tab w:val="left" w:pos="2040"/>
        </w:tabs>
        <w:ind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ค่าเผื่อผลขาดทุนที่คาดว่าจะเกิดขึ้น</w:t>
      </w:r>
    </w:p>
    <w:p w14:paraId="39F75197" w14:textId="77777777" w:rsidR="00DF290F" w:rsidRPr="00C1034E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tbl>
      <w:tblPr>
        <w:tblW w:w="957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443"/>
        <w:gridCol w:w="1436"/>
        <w:gridCol w:w="1412"/>
        <w:gridCol w:w="1282"/>
      </w:tblGrid>
      <w:tr w:rsidR="00DF290F" w:rsidRPr="00C1034E" w14:paraId="1ECE2D4D" w14:textId="77777777" w:rsidTr="00124879">
        <w:tc>
          <w:tcPr>
            <w:tcW w:w="5443" w:type="dxa"/>
            <w:vAlign w:val="center"/>
          </w:tcPr>
          <w:p w14:paraId="6001DE54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4130" w:type="dxa"/>
            <w:gridSpan w:val="3"/>
            <w:vAlign w:val="bottom"/>
          </w:tcPr>
          <w:p w14:paraId="42BB1980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งบการเงินการเงินรวม</w:t>
            </w:r>
          </w:p>
        </w:tc>
      </w:tr>
      <w:tr w:rsidR="00DF290F" w:rsidRPr="00C1034E" w14:paraId="7853817C" w14:textId="77777777" w:rsidTr="00124879">
        <w:tc>
          <w:tcPr>
            <w:tcW w:w="5443" w:type="dxa"/>
            <w:vAlign w:val="center"/>
          </w:tcPr>
          <w:p w14:paraId="66ACA8BB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130" w:type="dxa"/>
            <w:gridSpan w:val="3"/>
            <w:vAlign w:val="bottom"/>
          </w:tcPr>
          <w:p w14:paraId="08D1EBE6" w14:textId="02A84F85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4D546C63" w14:textId="77777777" w:rsidTr="00124879">
        <w:tc>
          <w:tcPr>
            <w:tcW w:w="5443" w:type="dxa"/>
            <w:vAlign w:val="center"/>
          </w:tcPr>
          <w:p w14:paraId="369B7552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6" w:type="dxa"/>
            <w:vAlign w:val="bottom"/>
          </w:tcPr>
          <w:p w14:paraId="04F0ADA0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412" w:type="dxa"/>
          </w:tcPr>
          <w:p w14:paraId="204176A5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ค่าเผื่อผลขาดทุน</w:t>
            </w:r>
          </w:p>
          <w:p w14:paraId="0A714F2B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</w:t>
            </w:r>
          </w:p>
          <w:p w14:paraId="37F6D31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82" w:type="dxa"/>
          </w:tcPr>
          <w:p w14:paraId="130C716C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F67F6D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274FE81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DF290F" w:rsidRPr="00C1034E" w14:paraId="1C412D08" w14:textId="77777777" w:rsidTr="00124879">
        <w:tc>
          <w:tcPr>
            <w:tcW w:w="5443" w:type="dxa"/>
            <w:vAlign w:val="center"/>
          </w:tcPr>
          <w:p w14:paraId="3ACEDD6B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36" w:type="dxa"/>
            <w:vAlign w:val="bottom"/>
          </w:tcPr>
          <w:p w14:paraId="2D112857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2" w:type="dxa"/>
          </w:tcPr>
          <w:p w14:paraId="06455C9D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2" w:type="dxa"/>
          </w:tcPr>
          <w:p w14:paraId="2DFE9FB2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36AA6CFC" w14:textId="77777777" w:rsidTr="00124879">
        <w:tc>
          <w:tcPr>
            <w:tcW w:w="5443" w:type="dxa"/>
            <w:vAlign w:val="center"/>
          </w:tcPr>
          <w:p w14:paraId="0B695CAF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36" w:type="dxa"/>
            <w:vAlign w:val="center"/>
          </w:tcPr>
          <w:p w14:paraId="641551B5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2" w:type="dxa"/>
          </w:tcPr>
          <w:p w14:paraId="20EC6612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82" w:type="dxa"/>
          </w:tcPr>
          <w:p w14:paraId="281487CC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55FC1591" w14:textId="77777777" w:rsidTr="00FA20A8">
        <w:tc>
          <w:tcPr>
            <w:tcW w:w="5443" w:type="dxa"/>
            <w:vAlign w:val="center"/>
          </w:tcPr>
          <w:p w14:paraId="4323CB26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ตราสารหนี้ที่ไม่มีการเพิ่มขึ้นอย่างมีนัยสำคัญของ</w:t>
            </w:r>
          </w:p>
          <w:p w14:paraId="4F355535" w14:textId="774217D5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ความเสี่ยงด้านเครดิต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4C12BB61" w14:textId="1DC945C8" w:rsidR="00DF290F" w:rsidRPr="00C1034E" w:rsidRDefault="00DF290F" w:rsidP="00FA20A8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12" w:type="dxa"/>
            <w:vAlign w:val="bottom"/>
          </w:tcPr>
          <w:p w14:paraId="05AB4C03" w14:textId="7E684A88" w:rsidR="00DF290F" w:rsidRPr="00C1034E" w:rsidRDefault="00DF290F" w:rsidP="00FA20A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1954170" w14:textId="49EC5B28" w:rsidR="00DF290F" w:rsidRPr="00C1034E" w:rsidRDefault="002A7A04" w:rsidP="00FA20A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</w:tr>
      <w:tr w:rsidR="00DF290F" w:rsidRPr="00C1034E" w14:paraId="52F24D64" w14:textId="77777777" w:rsidTr="00FA20A8">
        <w:tc>
          <w:tcPr>
            <w:tcW w:w="5443" w:type="dxa"/>
            <w:vAlign w:val="center"/>
          </w:tcPr>
          <w:p w14:paraId="42D43823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ตราสารหนี้ที่มีการเพิ่มขึ้นอย่างมีนัยสำคัญของ</w:t>
            </w:r>
          </w:p>
          <w:p w14:paraId="627A8190" w14:textId="265DBCB8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ความเสี่ยงด้านเครดิต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10C94BE7" w14:textId="77777777" w:rsidR="00DF290F" w:rsidRPr="00C1034E" w:rsidRDefault="00DF290F" w:rsidP="00FA20A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2" w:type="dxa"/>
            <w:vAlign w:val="bottom"/>
          </w:tcPr>
          <w:p w14:paraId="1571A78D" w14:textId="77777777" w:rsidR="00DF290F" w:rsidRPr="00C1034E" w:rsidRDefault="00DF290F" w:rsidP="00FA20A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4357C67" w14:textId="77777777" w:rsidR="00DF290F" w:rsidRPr="00C1034E" w:rsidRDefault="00DF290F" w:rsidP="00FA20A8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213BE9EF" w14:textId="77777777" w:rsidTr="00FA20A8">
        <w:tc>
          <w:tcPr>
            <w:tcW w:w="5443" w:type="dxa"/>
            <w:vAlign w:val="center"/>
          </w:tcPr>
          <w:p w14:paraId="348FC43B" w14:textId="5115247D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ตราสารหนี้ที่มีการด้อยค่าด้านเครดิต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(Stage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36" w:type="dxa"/>
            <w:vAlign w:val="bottom"/>
          </w:tcPr>
          <w:p w14:paraId="0A67C92E" w14:textId="77777777" w:rsidR="00DF290F" w:rsidRPr="00C1034E" w:rsidRDefault="00DF290F" w:rsidP="00FA20A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rtl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12" w:type="dxa"/>
            <w:vAlign w:val="bottom"/>
          </w:tcPr>
          <w:p w14:paraId="4A9D9099" w14:textId="77777777" w:rsidR="00DF290F" w:rsidRPr="00C1034E" w:rsidRDefault="00DF290F" w:rsidP="00FA20A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19C121D7" w14:textId="1D61C89E" w:rsidR="00DF290F" w:rsidRPr="00C1034E" w:rsidRDefault="00FA20A8" w:rsidP="00FA20A8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22166744" w14:textId="77777777" w:rsidTr="00124879">
        <w:tc>
          <w:tcPr>
            <w:tcW w:w="5443" w:type="dxa"/>
            <w:vAlign w:val="center"/>
          </w:tcPr>
          <w:p w14:paraId="128A2B7A" w14:textId="77777777" w:rsidR="00DF290F" w:rsidRPr="00C1034E" w:rsidRDefault="00DF290F" w:rsidP="00124879">
            <w:pPr>
              <w:pStyle w:val="a"/>
              <w:ind w:left="1530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36" w:type="dxa"/>
          </w:tcPr>
          <w:p w14:paraId="59B29CE5" w14:textId="295ED4DC" w:rsidR="00DF290F" w:rsidRPr="00C1034E" w:rsidRDefault="002A7A04" w:rsidP="0009591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12" w:type="dxa"/>
          </w:tcPr>
          <w:p w14:paraId="3439D229" w14:textId="5F2E896B" w:rsidR="00DF290F" w:rsidRPr="00C1034E" w:rsidRDefault="00DF290F" w:rsidP="0009591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294047FC" w14:textId="71AAED10" w:rsidR="00DF290F" w:rsidRPr="00C1034E" w:rsidRDefault="002A7A04" w:rsidP="0009591B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02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50845193" w14:textId="77777777" w:rsidR="00DF290F" w:rsidRPr="00C1034E" w:rsidRDefault="00DF290F" w:rsidP="00DF290F">
      <w:pPr>
        <w:pStyle w:val="a"/>
        <w:ind w:left="1530" w:right="0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2A1CA34B" w14:textId="77777777" w:rsidR="00DF290F" w:rsidRPr="00C1034E" w:rsidRDefault="00DF290F" w:rsidP="00DF290F">
      <w:pPr>
        <w:pStyle w:val="Style1"/>
        <w:ind w:left="1530" w:firstLine="0"/>
        <w:jc w:val="thaiDistribute"/>
        <w:outlineLvl w:val="2"/>
        <w:rPr>
          <w:b/>
          <w:bCs/>
          <w:color w:val="000000" w:themeColor="text1"/>
        </w:rPr>
        <w:sectPr w:rsidR="00DF290F" w:rsidRPr="00C1034E" w:rsidSect="00000967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27B13429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42AE069" w14:textId="116E3A2C" w:rsidR="00DF290F" w:rsidRPr="00C1034E" w:rsidRDefault="002A7A04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0BEFFBFB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10A28BE0" w14:textId="284C3F40" w:rsidR="00DF290F" w:rsidRPr="00C1034E" w:rsidRDefault="002A7A04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เงินลงทุนที่วัดมูลค่าด้วยวิธีราคาทุนตัดจำหน่าย</w:t>
      </w:r>
    </w:p>
    <w:p w14:paraId="46DCD2FC" w14:textId="77777777" w:rsidR="00DF290F" w:rsidRPr="00C1034E" w:rsidRDefault="00DF290F" w:rsidP="00DF290F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096F9BF" w14:textId="2C4C7F7D" w:rsidR="00DF290F" w:rsidRPr="00C1034E" w:rsidRDefault="00AC0842" w:rsidP="0024609D">
      <w:pPr>
        <w:pStyle w:val="a"/>
        <w:numPr>
          <w:ilvl w:val="0"/>
          <w:numId w:val="23"/>
        </w:numPr>
        <w:tabs>
          <w:tab w:val="left" w:pos="2040"/>
        </w:tabs>
        <w:ind w:right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ระยะเวลาครบกำหนดของเงินลงทุนที่วัดมูลค่าด้วยราคาทุนตัดจำหน่าย</w:t>
      </w:r>
    </w:p>
    <w:p w14:paraId="5AF7D2F3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7064A7D0" w14:textId="3680034C" w:rsidR="00DF290F" w:rsidRPr="00C1034E" w:rsidRDefault="00DF290F" w:rsidP="00DF290F">
      <w:pPr>
        <w:ind w:left="1080" w:firstLine="36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รายละเอียดของเงินลงทุนที่วัดมูลค่าด้วยราคาทุนตัดจำหน่าย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มีระยะเวลาครบกำหนดดังนี้</w:t>
      </w:r>
    </w:p>
    <w:p w14:paraId="6086DA36" w14:textId="77777777" w:rsidR="00DF290F" w:rsidRPr="00C1034E" w:rsidRDefault="00DF290F" w:rsidP="0059505A">
      <w:pPr>
        <w:ind w:left="1440"/>
        <w:jc w:val="thaiDistribute"/>
        <w:outlineLvl w:val="0"/>
        <w:rPr>
          <w:rFonts w:ascii="Browallia New" w:hAnsi="Browallia New" w:cs="Browallia New"/>
          <w:color w:val="000000" w:themeColor="text1"/>
          <w:spacing w:val="-2"/>
          <w:sz w:val="16"/>
          <w:szCs w:val="16"/>
        </w:rPr>
      </w:pPr>
    </w:p>
    <w:tbl>
      <w:tblPr>
        <w:tblW w:w="14608" w:type="dxa"/>
        <w:tblInd w:w="-90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4896"/>
        <w:gridCol w:w="1300"/>
        <w:gridCol w:w="1134"/>
        <w:gridCol w:w="1134"/>
        <w:gridCol w:w="1134"/>
        <w:gridCol w:w="1278"/>
        <w:gridCol w:w="1134"/>
        <w:gridCol w:w="1417"/>
        <w:gridCol w:w="6"/>
        <w:gridCol w:w="1169"/>
        <w:gridCol w:w="6"/>
      </w:tblGrid>
      <w:tr w:rsidR="00DF290F" w:rsidRPr="00C1034E" w14:paraId="4A2160A5" w14:textId="77777777" w:rsidTr="005E12D0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E2901" w14:textId="77777777" w:rsidR="00DF290F" w:rsidRPr="00C1034E" w:rsidRDefault="00DF290F" w:rsidP="0059505A">
            <w:pPr>
              <w:ind w:left="14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71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C79C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F290F" w:rsidRPr="00C1034E" w14:paraId="1F2EF9F9" w14:textId="77777777" w:rsidTr="005E12D0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583E3" w14:textId="77777777" w:rsidR="00DF290F" w:rsidRPr="00C1034E" w:rsidRDefault="00DF290F" w:rsidP="0059505A">
            <w:pPr>
              <w:ind w:left="14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470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219587" w14:textId="1307703B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0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720B79" w14:textId="2636299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75470477" w14:textId="77777777" w:rsidTr="005E12D0"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89734" w14:textId="77777777" w:rsidR="00DF290F" w:rsidRPr="00C1034E" w:rsidRDefault="00DF290F" w:rsidP="0059505A">
            <w:pPr>
              <w:ind w:left="14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35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0D863F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40F5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835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32DE230" w14:textId="77777777" w:rsidR="00DF290F" w:rsidRPr="00C1034E" w:rsidRDefault="00DF290F" w:rsidP="00124879">
            <w:pPr>
              <w:pBdr>
                <w:bottom w:val="single" w:sz="4" w:space="1" w:color="auto"/>
                <w:between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13E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3AB63FCE" w14:textId="77777777" w:rsidTr="005E12D0">
        <w:trPr>
          <w:gridAfter w:val="1"/>
          <w:wAfter w:w="6" w:type="dxa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345FD" w14:textId="77777777" w:rsidR="00DF290F" w:rsidRPr="00C1034E" w:rsidRDefault="00DF290F" w:rsidP="0059505A">
            <w:pPr>
              <w:ind w:left="14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20BF06" w14:textId="49B714D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ภายใน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4D00EE" w14:textId="15E91FB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296355" w14:textId="7E3D12B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D4888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874671" w14:textId="1DE51A0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ภายใน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A61FE2" w14:textId="3FBEE36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-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22234" w14:textId="0375DE6E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มากกว่า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6FD7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F290F" w:rsidRPr="00C1034E" w14:paraId="5558DBE8" w14:textId="77777777" w:rsidTr="005E12D0">
        <w:trPr>
          <w:gridAfter w:val="1"/>
          <w:wAfter w:w="6" w:type="dxa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A948E" w14:textId="77777777" w:rsidR="00DF290F" w:rsidRPr="00C1034E" w:rsidRDefault="00DF290F" w:rsidP="0059505A">
            <w:pPr>
              <w:ind w:left="14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E1F9CF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39352B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98A96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7FC7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609C42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5754D7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E6CD0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11D96" w14:textId="77777777" w:rsidR="00DF290F" w:rsidRPr="00C1034E" w:rsidRDefault="00DF290F" w:rsidP="00124879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3E93069C" w14:textId="77777777" w:rsidTr="005E12D0">
        <w:trPr>
          <w:gridAfter w:val="1"/>
          <w:wAfter w:w="6" w:type="dxa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F93A02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เงินลงทุนที่วัดมูลค่าด้วยราคาทุน</w:t>
            </w:r>
          </w:p>
          <w:p w14:paraId="103339B1" w14:textId="77777777" w:rsidR="00DF290F" w:rsidRPr="00C1034E" w:rsidRDefault="00DF290F" w:rsidP="0059505A">
            <w:pPr>
              <w:ind w:left="1440" w:righ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  ตัดจำหน่าย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839026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1E381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5A517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F4729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DDBAD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55A0B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403B22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6269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204061" w:rsidRPr="00C1034E" w14:paraId="087394AD" w14:textId="77777777" w:rsidTr="005E12D0">
        <w:trPr>
          <w:gridAfter w:val="1"/>
          <w:wAfter w:w="6" w:type="dxa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36E5" w14:textId="4EFB6606" w:rsidR="00204061" w:rsidRPr="00C1034E" w:rsidRDefault="00204061" w:rsidP="0059505A">
            <w:pPr>
              <w:ind w:left="14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147969A" w14:textId="12F61862" w:rsidR="00204061" w:rsidRPr="00C1034E" w:rsidRDefault="00204061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69809D" w14:textId="06121144" w:rsidR="00204061" w:rsidRPr="00C1034E" w:rsidRDefault="00204061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7EBD1" w14:textId="7E2D10E0" w:rsidR="00204061" w:rsidRPr="00C1034E" w:rsidRDefault="00204061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79E702B" w14:textId="21ED63E7" w:rsidR="00204061" w:rsidRPr="00C1034E" w:rsidRDefault="00204061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441E0C9" w14:textId="36281564" w:rsidR="00204061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249</w:t>
            </w:r>
            <w:r w:rsidR="00DD7001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E595D94" w14:textId="4639006E" w:rsidR="00204061" w:rsidRPr="00C1034E" w:rsidRDefault="00204061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67D972" w14:textId="13D24D90" w:rsidR="00204061" w:rsidRPr="00C1034E" w:rsidRDefault="00204061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DCCB9" w14:textId="3AE0FA05" w:rsidR="00204061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249</w:t>
            </w:r>
            <w:r w:rsidR="00DD7001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419</w:t>
            </w:r>
          </w:p>
        </w:tc>
      </w:tr>
      <w:tr w:rsidR="00DF290F" w:rsidRPr="00C1034E" w14:paraId="152B39F7" w14:textId="77777777" w:rsidTr="005E12D0">
        <w:trPr>
          <w:gridAfter w:val="1"/>
          <w:wAfter w:w="6" w:type="dxa"/>
          <w:trHeight w:val="221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71587A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เงินฝากธนาคารที่นำไปวางเป็นประกัน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C5C16EF" w14:textId="0EB1BD4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  <w:r w:rsidR="00DD7001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3E8CE20" w14:textId="77CEFE0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3892D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662DA1" w14:textId="065A558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</w:t>
            </w:r>
            <w:r w:rsidR="00DD7001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F14611" w14:textId="71A3BFA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D7001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9C61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D0C72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76085A" w14:textId="5F14478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260</w:t>
            </w:r>
            <w:r w:rsidR="00DD7001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551</w:t>
            </w:r>
          </w:p>
        </w:tc>
      </w:tr>
      <w:tr w:rsidR="00DF290F" w:rsidRPr="00C1034E" w14:paraId="4BEC86CF" w14:textId="77777777" w:rsidTr="005E12D0">
        <w:trPr>
          <w:gridAfter w:val="1"/>
          <w:wAfter w:w="6" w:type="dxa"/>
          <w:trHeight w:val="221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5B8755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สลากออมสินที่ถือไว้เพื่อใช้ในการค้ำประกัน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7063901B" w14:textId="75CAC55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C5FE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182A1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14646A" w14:textId="186F9D0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5D1418" w14:textId="4E2250C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D8B18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1FC64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6BF7B" w14:textId="2305EA2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950</w:t>
            </w:r>
          </w:p>
        </w:tc>
      </w:tr>
      <w:tr w:rsidR="00DF290F" w:rsidRPr="00C1034E" w14:paraId="4419C9FE" w14:textId="77777777" w:rsidTr="005E12D0">
        <w:trPr>
          <w:gridAfter w:val="1"/>
          <w:wAfter w:w="6" w:type="dxa"/>
          <w:trHeight w:val="221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C84B9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เงินฝากสถาบันการเงินที่มีระยะเวลา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317C78A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2DC1D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973064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C517E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DCA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9D2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BAA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8AE0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276FC48B" w14:textId="77777777" w:rsidTr="005E12D0">
        <w:trPr>
          <w:gridAfter w:val="1"/>
          <w:wAfter w:w="6" w:type="dxa"/>
          <w:trHeight w:val="221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66E1A0" w14:textId="20D9E4CD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ครบกำหนดเกินกว่า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1EA947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F4F3F5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3D2AA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9AD8F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20BF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D2B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55E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505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4E171F4D" w14:textId="77777777" w:rsidTr="005E12D0">
        <w:trPr>
          <w:gridAfter w:val="1"/>
          <w:wAfter w:w="6" w:type="dxa"/>
          <w:trHeight w:val="221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D3BF0C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นับแต่วันที่ได้มา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2754EBD4" w14:textId="4ECAB9E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343</w:t>
            </w:r>
            <w:r w:rsidR="00DD7001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E7EDE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F9E47C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34722F" w14:textId="0522E055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343</w:t>
            </w:r>
            <w:r w:rsidR="00DD7001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0D6DA2" w14:textId="3305222E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3C3B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E8BBA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737333" w14:textId="1705668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712</w:t>
            </w:r>
          </w:p>
        </w:tc>
      </w:tr>
      <w:tr w:rsidR="00DF290F" w:rsidRPr="00C1034E" w14:paraId="12F25946" w14:textId="77777777" w:rsidTr="005E12D0">
        <w:trPr>
          <w:gridAfter w:val="1"/>
          <w:wAfter w:w="6" w:type="dxa"/>
          <w:trHeight w:val="2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18BA84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7B84939" w14:textId="3011970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DDDF6F" w14:textId="12559FB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D162F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8CF708F" w14:textId="1092A75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DDFF5" w14:textId="6FF353E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D7001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5BB2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AB33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B4210" w14:textId="113131B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716</w:t>
            </w:r>
            <w:r w:rsidR="00DD7001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362</w:t>
            </w:r>
          </w:p>
        </w:tc>
      </w:tr>
      <w:tr w:rsidR="00DF290F" w:rsidRPr="00C1034E" w14:paraId="14989AAB" w14:textId="77777777" w:rsidTr="005E12D0">
        <w:trPr>
          <w:gridAfter w:val="1"/>
          <w:wAfter w:w="6" w:type="dxa"/>
          <w:trHeight w:val="259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5796C3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u w:val="single"/>
                <w:cs/>
              </w:rPr>
              <w:t>บวก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ค่าเผื่อผลขาดทุนด้านเครดิต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193FA9D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A64098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CD76A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4CAD0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66AF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560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E000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4742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6331DDB3" w14:textId="77777777" w:rsidTr="005E12D0">
        <w:trPr>
          <w:gridAfter w:val="1"/>
          <w:wAfter w:w="6" w:type="dxa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7242D3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        ที่คาดว่าจะเกิดขึ้น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637A7509" w14:textId="60884559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BE8D90C" w14:textId="39A5AFA3" w:rsidR="00DF290F" w:rsidRPr="00C1034E" w:rsidRDefault="006108FA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EDB881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008F08" w14:textId="63627396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BF3F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trike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4BC85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526C0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06427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7DAFBBC8" w14:textId="77777777" w:rsidTr="005E12D0">
        <w:trPr>
          <w:gridAfter w:val="1"/>
          <w:wAfter w:w="6" w:type="dxa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12F485" w14:textId="77777777" w:rsidR="00DF290F" w:rsidRPr="00C1034E" w:rsidRDefault="00DF290F" w:rsidP="0059505A">
            <w:pPr>
              <w:ind w:left="1440" w:right="-72"/>
              <w:rPr>
                <w:rFonts w:ascii="Browallia New" w:eastAsia="PMingLiU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รวมเงินลงทุนที่วัดมูลค่าด้วยราคาทุน</w:t>
            </w:r>
          </w:p>
          <w:p w14:paraId="713B59A5" w14:textId="77777777" w:rsidR="00DF290F" w:rsidRPr="00C1034E" w:rsidRDefault="00DF290F" w:rsidP="0059505A">
            <w:pPr>
              <w:ind w:left="1440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ตัดจำหน่าย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14:paraId="0CEB0C26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03DD55D" w14:textId="5CA6853F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365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2F162B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C72511A" w14:textId="2D25F766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9E3859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8E4895E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76CF96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30691AC" w14:textId="605EDCBF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F47B5" w14:textId="6BE6C2B5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trike/>
                <w:color w:val="FF0000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D7001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3EA486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3A843E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F01704" w14:textId="40A1BF8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D7001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</w:tbl>
    <w:p w14:paraId="59C3E4DC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B2FB9D7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C1034E" w:rsidSect="0059505A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00F958DB" w14:textId="77777777" w:rsidR="00DF290F" w:rsidRPr="00C1034E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</w:p>
    <w:p w14:paraId="002D9A55" w14:textId="28F12D0E" w:rsidR="00DF290F" w:rsidRPr="00C1034E" w:rsidRDefault="002A7A04" w:rsidP="006949AC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เงินลงทุนในหลักทรัพย์ - 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(ต่อ)</w:t>
      </w:r>
    </w:p>
    <w:p w14:paraId="7086558A" w14:textId="77777777" w:rsidR="00DF290F" w:rsidRPr="00C1034E" w:rsidRDefault="00DF290F" w:rsidP="00DF290F">
      <w:pPr>
        <w:pStyle w:val="a"/>
        <w:tabs>
          <w:tab w:val="left" w:pos="1080"/>
        </w:tabs>
        <w:ind w:left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3C90E71" w14:textId="69F21BDC" w:rsidR="00DF290F" w:rsidRPr="00C1034E" w:rsidRDefault="00DF290F" w:rsidP="008A0000">
      <w:pPr>
        <w:widowControl w:val="0"/>
        <w:ind w:left="993" w:right="8" w:hanging="426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สำหรับสิ้นปีสิ้นสุดวันที่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กลุ่มกิจการและบริษัทมีรายได้ที่เกี่ยวข้องกับเงินลงทุนดังนี้</w:t>
      </w:r>
    </w:p>
    <w:p w14:paraId="433BC63D" w14:textId="2E1E1E5C" w:rsidR="00DF290F" w:rsidRPr="00C1034E" w:rsidRDefault="00DF290F" w:rsidP="008A0000">
      <w:pPr>
        <w:widowControl w:val="0"/>
        <w:ind w:left="993" w:right="8" w:hanging="426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-</w:t>
      </w:r>
      <w:bookmarkStart w:id="29" w:name="_Hlk62185949"/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ab/>
      </w:r>
      <w:bookmarkStart w:id="30" w:name="OLE_LINK3"/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รายได้ดอกเบี้ยจากเงินลงทุนเป็นจำนวนเงิน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92</w:t>
      </w:r>
      <w:r w:rsidR="005B7C3D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83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และ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27</w:t>
      </w:r>
      <w:r w:rsidR="005B7C3D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 ตามลำดับ 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: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88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36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59505A" w:rsidRPr="00C1034E">
        <w:rPr>
          <w:rFonts w:ascii="Browallia New" w:hAnsi="Browallia New" w:cs="Browallia New"/>
          <w:color w:val="000000" w:themeColor="text1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และ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8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26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 ตามลำดับ)</w:t>
      </w:r>
    </w:p>
    <w:p w14:paraId="6730ED0C" w14:textId="3ADBAB5C" w:rsidR="00DF290F" w:rsidRPr="00C1034E" w:rsidRDefault="00DF290F" w:rsidP="008A0000">
      <w:pPr>
        <w:widowControl w:val="0"/>
        <w:ind w:left="993" w:right="8" w:hanging="426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-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ab/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รายได้เงินปันผลจากเงินลงทุนเป็นจำนวน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44</w:t>
      </w:r>
      <w:r w:rsidR="00751380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75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และ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484</w:t>
      </w:r>
      <w:r w:rsidR="00C12E3F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ตามลำดับ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: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48</w:t>
      </w:r>
      <w:r w:rsidR="00751380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และ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579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14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 ตามลำดับ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)</w:t>
      </w:r>
    </w:p>
    <w:p w14:paraId="5B02CBDC" w14:textId="6ED05384" w:rsidR="00DF290F" w:rsidRPr="00C1034E" w:rsidRDefault="00DF290F" w:rsidP="008A0000">
      <w:pPr>
        <w:widowControl w:val="0"/>
        <w:ind w:left="993" w:right="8" w:hanging="426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-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ab/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สิ่งตอบแทนจากการขายเงินลงทุนเป็นจำนวนเงินรวม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C10B16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178</w:t>
      </w:r>
      <w:r w:rsidR="00C10B16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37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และ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2</w:t>
      </w:r>
      <w:r w:rsidR="00920FD5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597</w:t>
      </w:r>
      <w:r w:rsidR="00920FD5" w:rsidRPr="00C1034E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49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ตามลำดับ </w:t>
      </w:r>
    </w:p>
    <w:bookmarkEnd w:id="30"/>
    <w:p w14:paraId="1553A359" w14:textId="77777777" w:rsidR="00DF290F" w:rsidRPr="00C1034E" w:rsidRDefault="00DF290F" w:rsidP="008A0000">
      <w:pPr>
        <w:widowControl w:val="0"/>
        <w:ind w:left="993" w:right="8" w:hanging="426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bookmarkEnd w:id="29"/>
    <w:p w14:paraId="44AE3A70" w14:textId="63CFCEAD" w:rsidR="00DF290F" w:rsidRPr="00C1034E" w:rsidRDefault="00DF290F" w:rsidP="008A0000">
      <w:pPr>
        <w:widowControl w:val="0"/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เงินลงทุนในหลักทรัพย์บางส่วน (หลักทรัพย์รัฐบาลและรัฐวิสาหกิจ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บางส่วน และเงินฝากธนาคารบางส่วน) ของกลุ่มกิจการได้ถูกนำไปวางไว้เป็นหลักทรัพย์ประกันและทรัพย์สินที่จัดสรรไว้เป็นเงินสำรองวางไว้กับนายทะเบียนจำนว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6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ล้านบาท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: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582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ล้านบาท)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(หมายเหตุ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) </w:t>
      </w:r>
    </w:p>
    <w:p w14:paraId="6B04C1DD" w14:textId="77777777" w:rsidR="00DF290F" w:rsidRPr="00C1034E" w:rsidRDefault="00DF290F" w:rsidP="008A0000">
      <w:pPr>
        <w:widowControl w:val="0"/>
        <w:ind w:left="567" w:right="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308E19B2" w14:textId="033C37D0" w:rsidR="00DF290F" w:rsidRPr="00C1034E" w:rsidRDefault="00DF290F" w:rsidP="008A0000">
      <w:pPr>
        <w:widowControl w:val="0"/>
        <w:ind w:left="567" w:right="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สลากออมสินบางส่วนของกลุ่มกิจการได้วางเป็นประกันสำหรับผู้ขับขี่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รถยนต์ที่ตกเป็นผู้ต้องหา จำนวน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ล้านบาท (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: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15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ล้านบาท)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4</w:t>
      </w:r>
      <w:r w:rsidR="002A7A04" w:rsidRPr="002A7A04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) </w:t>
      </w:r>
    </w:p>
    <w:p w14:paraId="567C9668" w14:textId="77777777" w:rsidR="00DF290F" w:rsidRPr="00C1034E" w:rsidRDefault="00DF290F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04A2FE55" w14:textId="11D2A4D3" w:rsidR="00DF290F" w:rsidRPr="00C1034E" w:rsidRDefault="00DF290F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เงินฝากธนาคารของกลุ่มกิจการและบริษัทได้วางไว้เป็นหลักทรัพย์ประกันวงเงิน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เบิกเกินบัญชีธนาคาร และวงเงินกู้ยืมในรูปตั๋วสัญญาใช้เงิน จำนวน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50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และ 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ล้านบาท ตามลำดับ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:</w:t>
      </w:r>
      <w:r w:rsidR="005B7C3D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5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 ตามลำดับ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)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)</w:t>
      </w:r>
    </w:p>
    <w:p w14:paraId="76FF4390" w14:textId="39CFD3D7" w:rsidR="0059505A" w:rsidRPr="00C1034E" w:rsidRDefault="0059505A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FEA190" w14:textId="678915EF" w:rsidR="0059505A" w:rsidRPr="00C1034E" w:rsidRDefault="0059505A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11B5F26" w14:textId="621DE8CE" w:rsidR="0059505A" w:rsidRPr="00C1034E" w:rsidRDefault="0059505A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7902ED" w14:textId="2D71FAA4" w:rsidR="0059505A" w:rsidRPr="00C1034E" w:rsidRDefault="0059505A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8A9366E" w14:textId="5E99CD0F" w:rsidR="0059505A" w:rsidRPr="00C1034E" w:rsidRDefault="0059505A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D5CB401" w14:textId="77777777" w:rsidR="0059505A" w:rsidRPr="00C1034E" w:rsidRDefault="0059505A" w:rsidP="008A0000">
      <w:pPr>
        <w:widowControl w:val="0"/>
        <w:tabs>
          <w:tab w:val="left" w:pos="540"/>
        </w:tabs>
        <w:ind w:left="567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</w:p>
    <w:p w14:paraId="7C03C197" w14:textId="77777777" w:rsidR="00DF290F" w:rsidRPr="00C1034E" w:rsidRDefault="00DF290F" w:rsidP="00DF290F">
      <w:pPr>
        <w:widowControl w:val="0"/>
        <w:tabs>
          <w:tab w:val="left" w:pos="540"/>
        </w:tabs>
        <w:ind w:right="5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C1034E" w:rsidSect="00C72E75">
          <w:footnotePr>
            <w:numRestart w:val="eachSect"/>
          </w:footnotePr>
          <w:pgSz w:w="11909" w:h="16834" w:code="9"/>
          <w:pgMar w:top="1440" w:right="852" w:bottom="720" w:left="1729" w:header="706" w:footer="576" w:gutter="0"/>
          <w:cols w:space="720"/>
          <w:docGrid w:linePitch="381"/>
        </w:sectPr>
      </w:pPr>
    </w:p>
    <w:p w14:paraId="3726BF55" w14:textId="77777777" w:rsidR="00DF290F" w:rsidRPr="00C1034E" w:rsidRDefault="00DF290F" w:rsidP="00DF290F">
      <w:pPr>
        <w:widowControl w:val="0"/>
        <w:tabs>
          <w:tab w:val="left" w:pos="540"/>
        </w:tabs>
        <w:ind w:right="5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486F4EC" w14:textId="4BB75515" w:rsidR="00DF290F" w:rsidRPr="00C1034E" w:rsidRDefault="002A7A04" w:rsidP="00DF290F">
      <w:pPr>
        <w:widowControl w:val="0"/>
        <w:tabs>
          <w:tab w:val="left" w:pos="540"/>
        </w:tabs>
        <w:ind w:right="5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เงินลงทุนในบริษัทย่อยและบริษัทร่วม</w:t>
      </w:r>
    </w:p>
    <w:p w14:paraId="286EE1CB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0D8FD57" w14:textId="08C89E44" w:rsidR="00DF290F" w:rsidRPr="00C1034E" w:rsidRDefault="002A7A04" w:rsidP="00DF290F">
      <w:pPr>
        <w:widowControl w:val="0"/>
        <w:tabs>
          <w:tab w:val="left" w:pos="1080"/>
        </w:tabs>
        <w:ind w:left="1080" w:right="58" w:hanging="533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เงินลงทุนในบริษัทร่วม </w:t>
      </w:r>
    </w:p>
    <w:p w14:paraId="5F7BCF37" w14:textId="77777777" w:rsidR="00DF290F" w:rsidRPr="00C1034E" w:rsidRDefault="00DF290F" w:rsidP="00DF290F">
      <w:pPr>
        <w:widowControl w:val="0"/>
        <w:ind w:left="1080"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C95E4D" w14:textId="3E35BCB7" w:rsidR="00DF290F" w:rsidRPr="00C1034E" w:rsidRDefault="00DF290F" w:rsidP="00DF290F">
      <w:pPr>
        <w:widowControl w:val="0"/>
        <w:ind w:left="1080" w:right="-25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บริษัทมีเงินลงทุนในบริษัทร่วม โดยมีรายละเอียดดังต่อไปนี้</w:t>
      </w:r>
    </w:p>
    <w:p w14:paraId="67338A56" w14:textId="77777777" w:rsidR="00DF290F" w:rsidRPr="00C1034E" w:rsidRDefault="00DF290F" w:rsidP="00DF290F">
      <w:pPr>
        <w:widowControl w:val="0"/>
        <w:ind w:left="1080" w:right="-25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3545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7"/>
        <w:gridCol w:w="1440"/>
        <w:gridCol w:w="1440"/>
        <w:gridCol w:w="1368"/>
        <w:gridCol w:w="1368"/>
        <w:gridCol w:w="1368"/>
        <w:gridCol w:w="1368"/>
        <w:gridCol w:w="1368"/>
        <w:gridCol w:w="1368"/>
      </w:tblGrid>
      <w:tr w:rsidR="00DF290F" w:rsidRPr="00C1034E" w14:paraId="0B5F9E16" w14:textId="77777777" w:rsidTr="00124879">
        <w:trPr>
          <w:cantSplit/>
          <w:trHeight w:val="144"/>
        </w:trPr>
        <w:tc>
          <w:tcPr>
            <w:tcW w:w="2457" w:type="dxa"/>
            <w:vAlign w:val="bottom"/>
          </w:tcPr>
          <w:p w14:paraId="3F4EE154" w14:textId="77777777" w:rsidR="00DF290F" w:rsidRPr="00C1034E" w:rsidRDefault="00DF290F" w:rsidP="00124879">
            <w:pPr>
              <w:ind w:left="9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1088" w:type="dxa"/>
            <w:gridSpan w:val="8"/>
            <w:vAlign w:val="bottom"/>
          </w:tcPr>
          <w:p w14:paraId="5027366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F290F" w:rsidRPr="00C1034E" w14:paraId="3922676F" w14:textId="77777777" w:rsidTr="00124879">
        <w:trPr>
          <w:cantSplit/>
          <w:trHeight w:val="162"/>
        </w:trPr>
        <w:tc>
          <w:tcPr>
            <w:tcW w:w="2457" w:type="dxa"/>
            <w:vAlign w:val="bottom"/>
          </w:tcPr>
          <w:p w14:paraId="6E406517" w14:textId="77777777" w:rsidR="00DF290F" w:rsidRPr="00C1034E" w:rsidRDefault="00DF290F" w:rsidP="00124879">
            <w:pPr>
              <w:ind w:left="9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7731EEA" w14:textId="77777777" w:rsidR="00DF290F" w:rsidRPr="00C1034E" w:rsidRDefault="00DF290F" w:rsidP="00124879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675BEB7" w14:textId="77777777" w:rsidR="00DF290F" w:rsidRPr="00C1034E" w:rsidRDefault="00DF290F" w:rsidP="00124879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7E2245C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สัดส่วนการถือหุ้นร้อยละ</w:t>
            </w:r>
          </w:p>
        </w:tc>
        <w:tc>
          <w:tcPr>
            <w:tcW w:w="2736" w:type="dxa"/>
            <w:gridSpan w:val="2"/>
            <w:vAlign w:val="bottom"/>
          </w:tcPr>
          <w:p w14:paraId="03DCA2B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36" w:type="dxa"/>
            <w:gridSpan w:val="2"/>
            <w:vAlign w:val="bottom"/>
          </w:tcPr>
          <w:p w14:paraId="425B06D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DF290F" w:rsidRPr="00C1034E" w14:paraId="01A57A32" w14:textId="77777777" w:rsidTr="00124879">
        <w:trPr>
          <w:cantSplit/>
          <w:trHeight w:val="144"/>
        </w:trPr>
        <w:tc>
          <w:tcPr>
            <w:tcW w:w="2457" w:type="dxa"/>
            <w:vMerge w:val="restart"/>
            <w:vAlign w:val="bottom"/>
          </w:tcPr>
          <w:p w14:paraId="77E6D46E" w14:textId="77777777" w:rsidR="00DF290F" w:rsidRPr="00C1034E" w:rsidRDefault="00DF290F" w:rsidP="00124879">
            <w:pPr>
              <w:ind w:left="9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40" w:type="dxa"/>
            <w:vMerge w:val="restart"/>
            <w:vAlign w:val="bottom"/>
          </w:tcPr>
          <w:p w14:paraId="6D706842" w14:textId="77777777" w:rsidR="00DF290F" w:rsidRPr="00C1034E" w:rsidRDefault="00DF290F" w:rsidP="00124879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40" w:type="dxa"/>
            <w:vMerge w:val="restart"/>
            <w:vAlign w:val="bottom"/>
          </w:tcPr>
          <w:p w14:paraId="0C5CA630" w14:textId="77777777" w:rsidR="00DF290F" w:rsidRPr="00C1034E" w:rsidRDefault="00DF290F" w:rsidP="00124879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368" w:type="dxa"/>
            <w:vAlign w:val="bottom"/>
          </w:tcPr>
          <w:p w14:paraId="59603CCD" w14:textId="3D48CC5F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5C097B9B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  <w:p w14:paraId="72D7E22A" w14:textId="0AD3EE8B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5F0C64EF" w14:textId="788356C4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9891271" w14:textId="013D874B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vAlign w:val="bottom"/>
          </w:tcPr>
          <w:p w14:paraId="1A956F4A" w14:textId="1FE4D4D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bottom"/>
          </w:tcPr>
          <w:p w14:paraId="71DB35A2" w14:textId="4D162245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0287C5EC" w14:textId="77777777" w:rsidTr="00124879">
        <w:trPr>
          <w:cantSplit/>
          <w:trHeight w:val="144"/>
        </w:trPr>
        <w:tc>
          <w:tcPr>
            <w:tcW w:w="2457" w:type="dxa"/>
            <w:vMerge/>
          </w:tcPr>
          <w:p w14:paraId="444D8AD5" w14:textId="77777777" w:rsidR="00DF290F" w:rsidRPr="00C1034E" w:rsidRDefault="00DF290F" w:rsidP="00124879">
            <w:pPr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</w:tcPr>
          <w:p w14:paraId="6DD3EFD5" w14:textId="77777777" w:rsidR="00DF290F" w:rsidRPr="00C1034E" w:rsidRDefault="00DF290F" w:rsidP="0012487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</w:tcPr>
          <w:p w14:paraId="76A4BD9B" w14:textId="77777777" w:rsidR="00DF290F" w:rsidRPr="00C1034E" w:rsidRDefault="00DF290F" w:rsidP="00124879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90ACDA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</w:tcPr>
          <w:p w14:paraId="1E7F901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</w:tcPr>
          <w:p w14:paraId="1EC7FD8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7955F3D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71786A1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</w:tcPr>
          <w:p w14:paraId="338B4FF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64909E5F" w14:textId="77777777" w:rsidTr="00124879">
        <w:trPr>
          <w:cantSplit/>
          <w:trHeight w:val="144"/>
        </w:trPr>
        <w:tc>
          <w:tcPr>
            <w:tcW w:w="2457" w:type="dxa"/>
          </w:tcPr>
          <w:p w14:paraId="2DC0A6A2" w14:textId="77777777" w:rsidR="00DF290F" w:rsidRPr="00C1034E" w:rsidRDefault="00DF290F" w:rsidP="00124879">
            <w:pPr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2C55BA9" w14:textId="77777777" w:rsidR="00DF290F" w:rsidRPr="00C1034E" w:rsidRDefault="00DF290F" w:rsidP="0012487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85A45D2" w14:textId="77777777" w:rsidR="00DF290F" w:rsidRPr="00C1034E" w:rsidRDefault="00DF290F" w:rsidP="00124879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A358AEA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31F1624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AA12278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22B422B2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3A3DCFB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0616C9C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605BDAAD" w14:textId="77777777" w:rsidTr="00124879">
        <w:trPr>
          <w:cantSplit/>
          <w:trHeight w:val="144"/>
        </w:trPr>
        <w:tc>
          <w:tcPr>
            <w:tcW w:w="2457" w:type="dxa"/>
          </w:tcPr>
          <w:p w14:paraId="1B188C8A" w14:textId="77777777" w:rsidR="00DF290F" w:rsidRPr="00C1034E" w:rsidRDefault="00DF290F" w:rsidP="00124879">
            <w:pPr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</w:tcPr>
          <w:p w14:paraId="17D43E6F" w14:textId="77777777" w:rsidR="00DF290F" w:rsidRPr="00C1034E" w:rsidRDefault="00DF290F" w:rsidP="0012487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46BF9EC" w14:textId="77777777" w:rsidR="00DF290F" w:rsidRPr="00C1034E" w:rsidRDefault="00DF290F" w:rsidP="00124879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5FA527" w14:textId="77777777" w:rsidR="00DF290F" w:rsidRPr="00C1034E" w:rsidRDefault="00DF290F" w:rsidP="0012487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94FC1E0" w14:textId="77777777" w:rsidR="00DF290F" w:rsidRPr="00C1034E" w:rsidRDefault="00DF290F" w:rsidP="0012487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3CDA030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2874E44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BD27811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4551D8F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685D0148" w14:textId="77777777" w:rsidTr="00124879">
        <w:trPr>
          <w:cantSplit/>
          <w:trHeight w:val="144"/>
        </w:trPr>
        <w:tc>
          <w:tcPr>
            <w:tcW w:w="2457" w:type="dxa"/>
          </w:tcPr>
          <w:p w14:paraId="3EE115FC" w14:textId="77777777" w:rsidR="00DF290F" w:rsidRPr="00C1034E" w:rsidRDefault="00DF290F" w:rsidP="00124879">
            <w:pPr>
              <w:ind w:left="91" w:right="133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บริษัท อลิอันซ์ อยุธยา </w:t>
            </w:r>
          </w:p>
          <w:p w14:paraId="5C15370B" w14:textId="77777777" w:rsidR="00DF290F" w:rsidRPr="00C1034E" w:rsidRDefault="00DF290F" w:rsidP="00124879">
            <w:pPr>
              <w:ind w:left="9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ประกันชีวิต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34ED7A50" w14:textId="77777777" w:rsidR="00DF290F" w:rsidRPr="00C1034E" w:rsidRDefault="00DF290F" w:rsidP="0012487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57A1652" w14:textId="77777777" w:rsidR="00DF290F" w:rsidRPr="00C1034E" w:rsidRDefault="00DF290F" w:rsidP="00124879">
            <w:pPr>
              <w:ind w:left="92" w:right="9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440" w:type="dxa"/>
          </w:tcPr>
          <w:p w14:paraId="07B717AB" w14:textId="77777777" w:rsidR="00DF290F" w:rsidRPr="00C1034E" w:rsidRDefault="00DF290F" w:rsidP="00124879">
            <w:pPr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613A05D" w14:textId="77777777" w:rsidR="00DF290F" w:rsidRPr="00C1034E" w:rsidRDefault="00DF290F" w:rsidP="0012487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ไทย</w:t>
            </w:r>
          </w:p>
        </w:tc>
        <w:tc>
          <w:tcPr>
            <w:tcW w:w="1368" w:type="dxa"/>
          </w:tcPr>
          <w:p w14:paraId="09FBCDD4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C1400C7" w14:textId="383E36D0" w:rsidR="00DF290F" w:rsidRPr="00C1034E" w:rsidRDefault="002A7A04" w:rsidP="0012487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</w:tcPr>
          <w:p w14:paraId="466EA610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DE59080" w14:textId="622FC7DE" w:rsidR="00DF290F" w:rsidRPr="00C1034E" w:rsidRDefault="002A7A04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368" w:type="dxa"/>
          </w:tcPr>
          <w:p w14:paraId="0AE54C6E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9B1C7D8" w14:textId="6E1DBCB4" w:rsidR="00DF290F" w:rsidRPr="00C1034E" w:rsidRDefault="002A7A04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</w:tcPr>
          <w:p w14:paraId="544C5F91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0FB1D10" w14:textId="133F9B5A" w:rsidR="00DF290F" w:rsidRPr="00C1034E" w:rsidRDefault="002A7A04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</w:tcPr>
          <w:p w14:paraId="0C96AB0F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B2D136D" w14:textId="0DEA7484" w:rsidR="00DF290F" w:rsidRPr="00C1034E" w:rsidRDefault="002A7A04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</w:tcPr>
          <w:p w14:paraId="5B4F002E" w14:textId="77777777" w:rsidR="00DF290F" w:rsidRPr="00C1034E" w:rsidRDefault="00DF290F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0C6DEC6" w14:textId="10E80C33" w:rsidR="00DF290F" w:rsidRPr="00C1034E" w:rsidRDefault="002A7A04" w:rsidP="00124879">
            <w:pPr>
              <w:ind w:left="86" w:right="4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</w:tr>
    </w:tbl>
    <w:p w14:paraId="53071F91" w14:textId="77777777" w:rsidR="00DF290F" w:rsidRPr="00C1034E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5352DF02" w14:textId="77777777" w:rsidR="00DF290F" w:rsidRPr="00C1034E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2D4227B2" w14:textId="77777777" w:rsidR="00DF290F" w:rsidRPr="00C1034E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  <w:sectPr w:rsidR="00DF290F" w:rsidRPr="00C1034E" w:rsidSect="001E01F2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5DF99494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4AC5E574" w14:textId="7C3ED66A" w:rsidR="00DF290F" w:rsidRPr="00C1034E" w:rsidRDefault="002A7A04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5007E5D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EFC8CDB" w14:textId="58558592" w:rsidR="00DF290F" w:rsidRPr="00C1034E" w:rsidRDefault="002A7A04" w:rsidP="00DF290F">
      <w:pPr>
        <w:widowControl w:val="0"/>
        <w:tabs>
          <w:tab w:val="left" w:pos="1260"/>
        </w:tabs>
        <w:ind w:left="1260" w:right="58" w:hanging="713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เงินลงทุนในบริษัทร่วม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59B46395" w14:textId="77777777" w:rsidR="00DF290F" w:rsidRPr="00C1034E" w:rsidRDefault="00DF290F" w:rsidP="00DF290F">
      <w:pPr>
        <w:widowControl w:val="0"/>
        <w:ind w:left="1260" w:right="-2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</w:p>
    <w:p w14:paraId="785D238B" w14:textId="5A7D3E6F" w:rsidR="00DF290F" w:rsidRPr="00C1034E" w:rsidRDefault="00DF290F" w:rsidP="00DF290F">
      <w:pPr>
        <w:widowControl w:val="0"/>
        <w:tabs>
          <w:tab w:val="left" w:pos="7380"/>
        </w:tabs>
        <w:ind w:left="1260" w:right="1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การเปลี่ยนแปลงของเงินลงทุนในบริษัทร่วมสำหรับปีสิ้นสุดวันที่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มีดังนี้</w:t>
      </w:r>
    </w:p>
    <w:p w14:paraId="28297239" w14:textId="77777777" w:rsidR="00DF290F" w:rsidRPr="00C1034E" w:rsidRDefault="00DF290F" w:rsidP="00DF290F">
      <w:pPr>
        <w:widowControl w:val="0"/>
        <w:tabs>
          <w:tab w:val="left" w:pos="7380"/>
        </w:tabs>
        <w:ind w:left="1260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0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1417"/>
        <w:gridCol w:w="1284"/>
        <w:gridCol w:w="1368"/>
        <w:gridCol w:w="1368"/>
      </w:tblGrid>
      <w:tr w:rsidR="00DF290F" w:rsidRPr="00C1034E" w14:paraId="6F02A794" w14:textId="77777777" w:rsidTr="0059505A">
        <w:trPr>
          <w:trHeight w:val="6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FCFBE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1A076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5B30C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5A3A8B8D" w14:textId="77777777" w:rsidTr="0059505A">
        <w:trPr>
          <w:trHeight w:val="6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3B8E6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92B31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AD642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DF290F" w:rsidRPr="00C1034E" w14:paraId="56BD9017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87771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DAEE03" w14:textId="1D4C546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E9B943" w14:textId="2A28BC90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7526D1" w14:textId="7EA595E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EF3D8" w14:textId="681C8B43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E5E0C8B" w14:textId="77777777" w:rsidTr="0059505A">
        <w:trPr>
          <w:trHeight w:val="6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DAE7A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5C47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00775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ACA0C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378D" w14:textId="77777777" w:rsidR="00DF290F" w:rsidRPr="00C1034E" w:rsidRDefault="00DF290F" w:rsidP="0059505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D8E3E25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13EEAF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8A6A3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D86BF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70475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2E9BF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4C53209D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F2F1BA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302FB4" w14:textId="63945036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062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3EA30301" w14:textId="2A4CABE0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977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B70573" w14:textId="01B3BA5C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455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8B637" w14:textId="2C4C9A42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487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</w:tr>
      <w:tr w:rsidR="00DF290F" w:rsidRPr="00C1034E" w14:paraId="79D77E0A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C170F90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BCC9B4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6492AF51" w14:textId="6585D3F7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968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CA7B7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9B09E4" w14:textId="224EA104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968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599</w:t>
            </w:r>
          </w:p>
        </w:tc>
      </w:tr>
      <w:tr w:rsidR="00DF290F" w:rsidRPr="00C1034E" w14:paraId="30A14A19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B0B3C8B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ส่วนแบ่งกำไร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91E8486" w14:textId="51B34F92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049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02CEF554" w14:textId="0FCE3D78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553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A65987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C56ADD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1A47CD68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A46232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ส่วนแบ่งกำไร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ขาดทุน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B57F795" w14:textId="74756F9E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400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0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8C2085D" w14:textId="61A037CC" w:rsidR="00DF290F" w:rsidRPr="00C1034E" w:rsidRDefault="002A7A04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757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C7AD94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5ADFC8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4C8AE0D6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F9FC8C6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FE64466" w14:textId="189ACA5C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439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486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7FDAC92E" w14:textId="04F4E49E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541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341</w:t>
            </w: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64D889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D3A5C2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1918BC6B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6E05806" w14:textId="49771FBD" w:rsidR="00DF290F" w:rsidRPr="00C1034E" w:rsidRDefault="009F6C28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รายการ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79D8F55" w14:textId="73AD86E7" w:rsidR="00DF290F" w:rsidRPr="00C1034E" w:rsidRDefault="00C03371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1034E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  <w:t>359</w:t>
            </w:r>
            <w:r w:rsidRPr="00C1034E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22908FB7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E61F2C" w14:textId="12661F0F" w:rsidR="00DF290F" w:rsidRPr="00C1034E" w:rsidRDefault="005B7C3D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469D98" w14:textId="72C23E3D" w:rsidR="00DF290F" w:rsidRPr="00C1034E" w:rsidRDefault="005B7C3D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30552372" w14:textId="77777777" w:rsidTr="0059505A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501136F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5537CDC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1EEA0793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314B6D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2750D7" w14:textId="77777777" w:rsidR="00DF290F" w:rsidRPr="00C1034E" w:rsidRDefault="00DF290F" w:rsidP="0059505A">
            <w:pP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2810FBF8" w14:textId="77777777" w:rsidTr="0059505A">
        <w:trPr>
          <w:trHeight w:val="6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D3D9000" w14:textId="77777777" w:rsidR="00DF290F" w:rsidRPr="00C1034E" w:rsidRDefault="00DF290F" w:rsidP="0059505A">
            <w:pPr>
              <w:ind w:left="810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DCA23B2" w14:textId="6A760E8E" w:rsidR="00DF290F" w:rsidRPr="00C1034E" w:rsidRDefault="002A7A04" w:rsidP="0059505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252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2A7A04"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EC83961" w14:textId="03B3A921" w:rsidR="00DF290F" w:rsidRPr="00C1034E" w:rsidRDefault="002A7A04" w:rsidP="0059505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4E36A6" w14:textId="3283E146" w:rsidR="00DF290F" w:rsidRPr="00C1034E" w:rsidRDefault="002A7A04" w:rsidP="0059505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455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93542C" w14:textId="4D21E3E3" w:rsidR="00DF290F" w:rsidRPr="00C1034E" w:rsidRDefault="002A7A04" w:rsidP="0059505A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eastAsia="CordiaUPC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455</w:t>
            </w:r>
            <w:r w:rsidR="00DF290F" w:rsidRPr="00C1034E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CordiaUPC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</w:tr>
    </w:tbl>
    <w:p w14:paraId="2E9F26B9" w14:textId="77777777" w:rsidR="00DF290F" w:rsidRPr="00C1034E" w:rsidRDefault="00DF290F" w:rsidP="00DF290F">
      <w:pPr>
        <w:widowControl w:val="0"/>
        <w:ind w:left="1260" w:right="-2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2A9D4194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US"/>
        </w:rPr>
        <w:br w:type="page"/>
      </w:r>
    </w:p>
    <w:p w14:paraId="6DE99158" w14:textId="77777777" w:rsidR="00DF290F" w:rsidRPr="00C1034E" w:rsidRDefault="00DF290F" w:rsidP="00DF290F">
      <w:pPr>
        <w:widowControl w:val="0"/>
        <w:ind w:right="-2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3479E138" w14:textId="7AE4E928" w:rsidR="00DF290F" w:rsidRPr="00C1034E" w:rsidRDefault="002A7A04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14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42C1EBBF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7DE664" w14:textId="15FC46A3" w:rsidR="00DF290F" w:rsidRPr="00C1034E" w:rsidRDefault="002A7A04" w:rsidP="00DF290F">
      <w:pPr>
        <w:widowControl w:val="0"/>
        <w:tabs>
          <w:tab w:val="left" w:pos="1260"/>
        </w:tabs>
        <w:ind w:left="1260" w:right="58" w:hanging="713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เงินลงทุนในบริษัทร่วม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0CFC424E" w14:textId="77777777" w:rsidR="00DF290F" w:rsidRPr="00C1034E" w:rsidRDefault="00DF290F" w:rsidP="00DF290F">
      <w:pPr>
        <w:widowControl w:val="0"/>
        <w:ind w:left="1260" w:right="-2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</w:p>
    <w:p w14:paraId="448851C0" w14:textId="77777777" w:rsidR="00DF290F" w:rsidRPr="00C1034E" w:rsidRDefault="00DF290F" w:rsidP="00DF290F">
      <w:pPr>
        <w:widowControl w:val="0"/>
        <w:ind w:left="1260" w:right="-25"/>
        <w:jc w:val="thaiDistribute"/>
        <w:rPr>
          <w:rFonts w:ascii="Browallia New" w:hAnsi="Browallia New" w:cs="Browallia New"/>
          <w:i/>
          <w:iCs/>
          <w:color w:val="000000" w:themeColor="text1"/>
          <w:spacing w:val="-2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i/>
          <w:iCs/>
          <w:color w:val="000000" w:themeColor="text1"/>
          <w:spacing w:val="-2"/>
          <w:sz w:val="26"/>
          <w:szCs w:val="26"/>
          <w:cs/>
          <w:lang w:val="en-US"/>
        </w:rPr>
        <w:t>ข้อมูลทางการเงินโดยสรุปสำหรับบริษัทร่วม</w:t>
      </w:r>
    </w:p>
    <w:p w14:paraId="3CB4FB0E" w14:textId="77777777" w:rsidR="00DF290F" w:rsidRPr="00C1034E" w:rsidRDefault="00DF290F" w:rsidP="00DF290F">
      <w:pPr>
        <w:ind w:left="1260"/>
        <w:jc w:val="both"/>
        <w:rPr>
          <w:rFonts w:ascii="Browallia New" w:eastAsia="Arial Unicode MS" w:hAnsi="Browallia New" w:cs="Browallia New"/>
          <w:i/>
          <w:iCs/>
          <w:color w:val="000000" w:themeColor="text1"/>
          <w:sz w:val="26"/>
          <w:szCs w:val="26"/>
        </w:rPr>
      </w:pPr>
    </w:p>
    <w:p w14:paraId="06102CCB" w14:textId="77777777" w:rsidR="00DF290F" w:rsidRPr="00C1034E" w:rsidRDefault="00DF290F" w:rsidP="00DF290F">
      <w:pPr>
        <w:widowControl w:val="0"/>
        <w:tabs>
          <w:tab w:val="left" w:pos="7380"/>
        </w:tabs>
        <w:ind w:left="1260" w:right="1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5932005" w14:textId="77777777" w:rsidR="00DF290F" w:rsidRPr="00C1034E" w:rsidRDefault="00DF290F" w:rsidP="00DF290F">
      <w:pPr>
        <w:widowControl w:val="0"/>
        <w:ind w:left="1260" w:right="-25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tbl>
      <w:tblPr>
        <w:tblW w:w="838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5508"/>
        <w:gridCol w:w="1440"/>
        <w:gridCol w:w="1440"/>
      </w:tblGrid>
      <w:tr w:rsidR="00DF290F" w:rsidRPr="00C1034E" w14:paraId="11374EDA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40231A" w14:textId="77777777" w:rsidR="00DF290F" w:rsidRPr="00C1034E" w:rsidRDefault="00DF290F" w:rsidP="00124879">
            <w:pPr>
              <w:ind w:left="7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7F8F7AA0" w14:textId="3C223D9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3E6058B1" w14:textId="38855E34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พ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33916E56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D8BECA" w14:textId="77777777" w:rsidR="00DF290F" w:rsidRPr="00C1034E" w:rsidRDefault="00DF290F" w:rsidP="00124879">
            <w:pPr>
              <w:ind w:left="70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31C0AB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25D33B2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27BF2402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6D4295EF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7ED09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5C1F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06C698B1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6AD51D31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i/>
                <w:iCs/>
                <w:color w:val="000000" w:themeColor="text1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DD10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970B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0CCC7643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BDC8137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D653" w14:textId="71C543A2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500DC1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500DC1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C0298" w14:textId="70F58E01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982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</w:tr>
      <w:tr w:rsidR="00DF290F" w:rsidRPr="00C1034E" w14:paraId="033F11E5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AE1912E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B44F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1748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6FC801C4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259E24EE" w14:textId="78A04B82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กำไรหลังภาษี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B94C8" w14:textId="0F85F489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790BA" w14:textId="44409D67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044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457</w:t>
            </w:r>
          </w:p>
        </w:tc>
      </w:tr>
      <w:tr w:rsidR="00DF290F" w:rsidRPr="00C1034E" w14:paraId="73F76CEE" w14:textId="77777777" w:rsidTr="00124879">
        <w:tc>
          <w:tcPr>
            <w:tcW w:w="5508" w:type="dxa"/>
            <w:tcBorders>
              <w:left w:val="nil"/>
              <w:bottom w:val="nil"/>
              <w:right w:val="nil"/>
            </w:tcBorders>
          </w:tcPr>
          <w:p w14:paraId="66F8A001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pacing w:val="-8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8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B1F4477" w14:textId="12A37F33" w:rsidR="00DF290F" w:rsidRPr="00C1034E" w:rsidRDefault="00DF290F" w:rsidP="00E667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253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9927DF8" w14:textId="20AB7CE5" w:rsidR="00DF290F" w:rsidRPr="00C1034E" w:rsidRDefault="002A7A04" w:rsidP="00E667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410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011</w:t>
            </w:r>
          </w:p>
        </w:tc>
      </w:tr>
      <w:tr w:rsidR="00DF290F" w:rsidRPr="00C1034E" w14:paraId="34181A8C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761ADE7E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FD687AC" w14:textId="4C6F982F" w:rsidR="00DF290F" w:rsidRPr="00C1034E" w:rsidRDefault="002A7A04" w:rsidP="00124879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029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41FD415" w14:textId="07C513D8" w:rsidR="00DF290F" w:rsidRPr="00C1034E" w:rsidRDefault="002A7A04" w:rsidP="00124879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454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468</w:t>
            </w:r>
          </w:p>
        </w:tc>
      </w:tr>
      <w:tr w:rsidR="00DF290F" w:rsidRPr="00C1034E" w14:paraId="35D78951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1BBF3C70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E446C" w14:textId="32324489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439</w:t>
            </w:r>
            <w:r w:rsidR="00500DC1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38B66" w14:textId="42A9A60D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541</w:t>
            </w:r>
            <w:r w:rsidR="00500DC1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</w:tr>
      <w:tr w:rsidR="00DF290F" w:rsidRPr="00C1034E" w14:paraId="008EACA1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28BBCA49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4C0E8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D68A9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0994EBB7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7C8148B1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i/>
                <w:iCs/>
                <w:color w:val="000000" w:themeColor="text1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EB4F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09D0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67B2F29F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31237A9D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3962D" w14:textId="0382B484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223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637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1E95" w14:textId="2D2A89C6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217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956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313</w:t>
            </w:r>
          </w:p>
        </w:tc>
      </w:tr>
      <w:tr w:rsidR="00DF290F" w:rsidRPr="00C1034E" w14:paraId="0BFA04F8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5712BC51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F4140" w14:textId="72B1DD8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194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663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6F537" w14:textId="7C511395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673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408</w:t>
            </w:r>
          </w:p>
        </w:tc>
      </w:tr>
      <w:tr w:rsidR="00DF290F" w:rsidRPr="00C1034E" w14:paraId="5E401F5C" w14:textId="77777777" w:rsidTr="00124879">
        <w:tc>
          <w:tcPr>
            <w:tcW w:w="5508" w:type="dxa"/>
            <w:tcBorders>
              <w:top w:val="nil"/>
              <w:left w:val="nil"/>
              <w:right w:val="nil"/>
            </w:tcBorders>
          </w:tcPr>
          <w:p w14:paraId="119D443C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94F76BB" w14:textId="5B0D0711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973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88AC1F8" w14:textId="105C7387" w:rsidR="00DF290F" w:rsidRPr="00C1034E" w:rsidRDefault="002A7A04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905</w:t>
            </w:r>
          </w:p>
        </w:tc>
      </w:tr>
      <w:tr w:rsidR="00DF290F" w:rsidRPr="00C1034E" w14:paraId="521DB012" w14:textId="77777777" w:rsidTr="00124879">
        <w:tc>
          <w:tcPr>
            <w:tcW w:w="5508" w:type="dxa"/>
            <w:tcBorders>
              <w:left w:val="nil"/>
              <w:right w:val="nil"/>
            </w:tcBorders>
          </w:tcPr>
          <w:p w14:paraId="5CFFE536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0092BD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AE3040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34A1490E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57F8793B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ร้อยละ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4FAC57" w14:textId="4349BA1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9372A0" w14:textId="3A41FC3B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</w:t>
            </w:r>
          </w:p>
        </w:tc>
      </w:tr>
      <w:tr w:rsidR="00DF290F" w:rsidRPr="00C1034E" w14:paraId="328F192B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2A7C6B57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 xml:space="preserve"> (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พันบาท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2EA680" w14:textId="2527073E" w:rsidR="00DF290F" w:rsidRPr="00C1034E" w:rsidRDefault="002A7A04" w:rsidP="00C034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B63153" w14:textId="5B26D2A2" w:rsidR="00DF290F" w:rsidRPr="00C1034E" w:rsidRDefault="002A7A04" w:rsidP="00C034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715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</w:tr>
      <w:tr w:rsidR="00DF290F" w:rsidRPr="00C1034E" w14:paraId="5CE2DA04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36C55333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5976E" w14:textId="77777777" w:rsidR="00DF290F" w:rsidRPr="00C1034E" w:rsidRDefault="00DF290F" w:rsidP="00C034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F30E1" w14:textId="77777777" w:rsidR="00DF290F" w:rsidRPr="00C1034E" w:rsidRDefault="00DF290F" w:rsidP="00C034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7C0EF1B1" w14:textId="77777777" w:rsidTr="00124879">
        <w:tc>
          <w:tcPr>
            <w:tcW w:w="5508" w:type="dxa"/>
            <w:tcBorders>
              <w:top w:val="nil"/>
              <w:left w:val="nil"/>
              <w:bottom w:val="nil"/>
              <w:right w:val="nil"/>
            </w:tcBorders>
          </w:tcPr>
          <w:p w14:paraId="05D2A0BA" w14:textId="77777777" w:rsidR="00DF290F" w:rsidRPr="00C1034E" w:rsidRDefault="00DF290F" w:rsidP="00124879">
            <w:pPr>
              <w:ind w:left="7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6CA7CE" w14:textId="66023647" w:rsidR="00DF290F" w:rsidRPr="00C1034E" w:rsidRDefault="002A7A04" w:rsidP="00C034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455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6E786D" w14:textId="74CFD0C2" w:rsidR="00DF290F" w:rsidRPr="00C1034E" w:rsidRDefault="002A7A04" w:rsidP="00C034C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455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</w:tr>
    </w:tbl>
    <w:p w14:paraId="645B1C7E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660FE18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2009CE9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C1034E" w:rsidSect="00C6602D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0C906759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AD96680" w14:textId="4B13A139" w:rsidR="00DF290F" w:rsidRPr="00C1034E" w:rsidRDefault="002A7A04" w:rsidP="00DF290F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13DF393" w14:textId="77777777" w:rsidR="00DF290F" w:rsidRPr="00C1034E" w:rsidRDefault="00DF290F" w:rsidP="00DF290F">
      <w:pPr>
        <w:tabs>
          <w:tab w:val="left" w:pos="1276"/>
        </w:tabs>
        <w:ind w:left="56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0B61548" w14:textId="2EF13EEE" w:rsidR="00DF290F" w:rsidRPr="00C1034E" w:rsidRDefault="002A7A04" w:rsidP="00DF290F">
      <w:pPr>
        <w:tabs>
          <w:tab w:val="left" w:pos="1080"/>
        </w:tabs>
        <w:ind w:left="108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เงินลงทุนในบริษัทย่อย</w:t>
      </w:r>
    </w:p>
    <w:p w14:paraId="445B64EA" w14:textId="77777777" w:rsidR="00DF290F" w:rsidRPr="00C1034E" w:rsidRDefault="00DF290F" w:rsidP="00DF290F">
      <w:pPr>
        <w:tabs>
          <w:tab w:val="left" w:pos="1276"/>
        </w:tabs>
        <w:ind w:left="108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13B4538" w14:textId="6D06B7F6" w:rsidR="00DF290F" w:rsidRPr="00C1034E" w:rsidRDefault="00DF290F" w:rsidP="00DF290F">
      <w:pPr>
        <w:ind w:left="1080"/>
        <w:jc w:val="thaiDistribute"/>
        <w:rPr>
          <w:rFonts w:ascii="Browallia New" w:eastAsia="Arial Unicode MS" w:hAnsi="Browallia New" w:cs="Browallia New"/>
          <w:color w:val="000000" w:themeColor="text1"/>
          <w:rtl/>
          <w:cs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cs/>
        </w:rPr>
        <w:t xml:space="preserve">ณ วันที่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lang w:val="en-GB"/>
        </w:rPr>
        <w:t>31</w:t>
      </w:r>
      <w:r w:rsidRPr="00C1034E">
        <w:rPr>
          <w:rFonts w:ascii="Browallia New" w:eastAsia="Arial Unicode MS" w:hAnsi="Browallia New" w:cs="Browallia New" w:hint="cs"/>
          <w:color w:val="000000" w:themeColor="text1"/>
          <w:cs/>
        </w:rPr>
        <w:t xml:space="preserve"> ธันวาคม พ.ศ.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lang w:val="en-GB"/>
        </w:rPr>
        <w:t>2563</w:t>
      </w:r>
      <w:r w:rsidRPr="00C1034E">
        <w:rPr>
          <w:rFonts w:ascii="Browallia New" w:eastAsia="Arial Unicode MS" w:hAnsi="Browallia New" w:cs="Browallia New" w:hint="cs"/>
          <w:color w:val="000000" w:themeColor="text1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9DB3183" w14:textId="77777777" w:rsidR="00DF290F" w:rsidRPr="00C1034E" w:rsidRDefault="00DF290F" w:rsidP="00DF290F">
      <w:pPr>
        <w:widowControl w:val="0"/>
        <w:tabs>
          <w:tab w:val="decimal" w:pos="1440"/>
        </w:tabs>
        <w:ind w:left="1080" w:right="-29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</w:rPr>
      </w:pPr>
    </w:p>
    <w:tbl>
      <w:tblPr>
        <w:tblW w:w="14507" w:type="dxa"/>
        <w:tblLayout w:type="fixed"/>
        <w:tblLook w:val="04A0" w:firstRow="1" w:lastRow="0" w:firstColumn="1" w:lastColumn="0" w:noHBand="0" w:noVBand="1"/>
      </w:tblPr>
      <w:tblGrid>
        <w:gridCol w:w="5247"/>
        <w:gridCol w:w="1543"/>
        <w:gridCol w:w="1543"/>
        <w:gridCol w:w="1544"/>
        <w:gridCol w:w="1543"/>
        <w:gridCol w:w="1543"/>
        <w:gridCol w:w="1544"/>
      </w:tblGrid>
      <w:tr w:rsidR="00DF290F" w:rsidRPr="00C1034E" w14:paraId="4CBB3B6F" w14:textId="77777777" w:rsidTr="00124879">
        <w:trPr>
          <w:trHeight w:val="72"/>
        </w:trPr>
        <w:tc>
          <w:tcPr>
            <w:tcW w:w="5247" w:type="dxa"/>
            <w:vAlign w:val="center"/>
          </w:tcPr>
          <w:p w14:paraId="490742F6" w14:textId="77777777" w:rsidR="00DF290F" w:rsidRPr="00C1034E" w:rsidRDefault="00DF290F" w:rsidP="00124879">
            <w:pPr>
              <w:ind w:left="967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9260" w:type="dxa"/>
            <w:gridSpan w:val="6"/>
            <w:shd w:val="clear" w:color="auto" w:fill="auto"/>
            <w:vAlign w:val="center"/>
          </w:tcPr>
          <w:p w14:paraId="36A0AA8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13D198AD" w14:textId="77777777" w:rsidTr="00124879">
        <w:trPr>
          <w:trHeight w:val="66"/>
        </w:trPr>
        <w:tc>
          <w:tcPr>
            <w:tcW w:w="5247" w:type="dxa"/>
            <w:vAlign w:val="center"/>
          </w:tcPr>
          <w:p w14:paraId="45E40038" w14:textId="77777777" w:rsidR="00DF290F" w:rsidRPr="00C1034E" w:rsidRDefault="00DF290F" w:rsidP="00124879">
            <w:pPr>
              <w:ind w:left="967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3086" w:type="dxa"/>
            <w:gridSpan w:val="2"/>
            <w:shd w:val="clear" w:color="auto" w:fill="auto"/>
            <w:vAlign w:val="center"/>
          </w:tcPr>
          <w:p w14:paraId="56E9379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3087" w:type="dxa"/>
            <w:gridSpan w:val="2"/>
            <w:vAlign w:val="center"/>
          </w:tcPr>
          <w:p w14:paraId="4C066E2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3087" w:type="dxa"/>
            <w:gridSpan w:val="2"/>
            <w:shd w:val="clear" w:color="auto" w:fill="auto"/>
            <w:vAlign w:val="center"/>
          </w:tcPr>
          <w:p w14:paraId="2DBBAC6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</w:tr>
      <w:tr w:rsidR="00DF290F" w:rsidRPr="00C1034E" w14:paraId="6CDCC668" w14:textId="77777777" w:rsidTr="00124879">
        <w:trPr>
          <w:trHeight w:val="20"/>
        </w:trPr>
        <w:tc>
          <w:tcPr>
            <w:tcW w:w="5247" w:type="dxa"/>
            <w:shd w:val="clear" w:color="auto" w:fill="auto"/>
            <w:vAlign w:val="center"/>
          </w:tcPr>
          <w:p w14:paraId="6ADAF398" w14:textId="77777777" w:rsidR="00DF290F" w:rsidRPr="00C1034E" w:rsidRDefault="00DF290F" w:rsidP="00124879">
            <w:pPr>
              <w:ind w:left="967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6CC00ABF" w14:textId="78E7E7F5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1E693D65" w14:textId="572D5CC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66516D8" w14:textId="49C1C09C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2F2A3D6D" w14:textId="0BF919F1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02835A17" w14:textId="2ECE183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423CF85" w14:textId="0AE9EEC1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  <w:t>2562</w:t>
            </w:r>
          </w:p>
        </w:tc>
      </w:tr>
      <w:tr w:rsidR="00DF290F" w:rsidRPr="00C1034E" w14:paraId="621C2BB0" w14:textId="77777777" w:rsidTr="00124879">
        <w:trPr>
          <w:trHeight w:val="66"/>
        </w:trPr>
        <w:tc>
          <w:tcPr>
            <w:tcW w:w="5247" w:type="dxa"/>
            <w:shd w:val="clear" w:color="auto" w:fill="auto"/>
            <w:vAlign w:val="center"/>
            <w:hideMark/>
          </w:tcPr>
          <w:p w14:paraId="6CB4713D" w14:textId="77777777" w:rsidR="00DF290F" w:rsidRPr="00C1034E" w:rsidRDefault="00DF290F" w:rsidP="00124879">
            <w:pPr>
              <w:ind w:left="967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6169309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1B7ACFD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5183B4D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44BE224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543" w:type="dxa"/>
            <w:shd w:val="clear" w:color="auto" w:fill="auto"/>
            <w:vAlign w:val="center"/>
            <w:hideMark/>
          </w:tcPr>
          <w:p w14:paraId="4D35ED2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28D72E6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7CF4D0DB" w14:textId="77777777" w:rsidTr="00124879">
        <w:trPr>
          <w:trHeight w:val="20"/>
        </w:trPr>
        <w:tc>
          <w:tcPr>
            <w:tcW w:w="5247" w:type="dxa"/>
            <w:shd w:val="clear" w:color="auto" w:fill="auto"/>
            <w:vAlign w:val="center"/>
          </w:tcPr>
          <w:p w14:paraId="6DC4EBF5" w14:textId="77777777" w:rsidR="00DF290F" w:rsidRPr="00C1034E" w:rsidRDefault="00DF290F" w:rsidP="00124879">
            <w:pPr>
              <w:ind w:left="967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369CFAD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3F50904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10BBE32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13058C6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3" w:type="dxa"/>
            <w:shd w:val="clear" w:color="auto" w:fill="auto"/>
            <w:vAlign w:val="center"/>
          </w:tcPr>
          <w:p w14:paraId="56E851B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2992B9F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DF290F" w:rsidRPr="00C1034E" w14:paraId="736E25B3" w14:textId="77777777" w:rsidTr="00124879">
        <w:trPr>
          <w:trHeight w:val="20"/>
        </w:trPr>
        <w:tc>
          <w:tcPr>
            <w:tcW w:w="5247" w:type="dxa"/>
            <w:shd w:val="clear" w:color="auto" w:fill="auto"/>
            <w:vAlign w:val="center"/>
            <w:hideMark/>
          </w:tcPr>
          <w:p w14:paraId="56FD4E21" w14:textId="77777777" w:rsidR="00DF290F" w:rsidRPr="00C1034E" w:rsidRDefault="00DF290F" w:rsidP="00124879">
            <w:pPr>
              <w:ind w:left="967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  <w:t>บริษัทย่อย</w:t>
            </w:r>
          </w:p>
        </w:tc>
        <w:tc>
          <w:tcPr>
            <w:tcW w:w="1543" w:type="dxa"/>
            <w:vAlign w:val="center"/>
          </w:tcPr>
          <w:p w14:paraId="4EAB297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43" w:type="dxa"/>
            <w:vAlign w:val="center"/>
            <w:hideMark/>
          </w:tcPr>
          <w:p w14:paraId="1762C68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44" w:type="dxa"/>
            <w:vAlign w:val="center"/>
          </w:tcPr>
          <w:p w14:paraId="4365D12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43" w:type="dxa"/>
            <w:vAlign w:val="center"/>
            <w:hideMark/>
          </w:tcPr>
          <w:p w14:paraId="3416796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43" w:type="dxa"/>
            <w:vAlign w:val="center"/>
          </w:tcPr>
          <w:p w14:paraId="5D3D086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  <w:tc>
          <w:tcPr>
            <w:tcW w:w="1544" w:type="dxa"/>
            <w:vAlign w:val="center"/>
            <w:hideMark/>
          </w:tcPr>
          <w:p w14:paraId="09789EB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</w:p>
        </w:tc>
      </w:tr>
      <w:tr w:rsidR="00DF290F" w:rsidRPr="00C1034E" w14:paraId="1534B387" w14:textId="77777777" w:rsidTr="00124879">
        <w:trPr>
          <w:trHeight w:val="20"/>
        </w:trPr>
        <w:tc>
          <w:tcPr>
            <w:tcW w:w="5247" w:type="dxa"/>
            <w:shd w:val="clear" w:color="auto" w:fill="auto"/>
            <w:vAlign w:val="center"/>
          </w:tcPr>
          <w:p w14:paraId="63A945F3" w14:textId="77777777" w:rsidR="00DF290F" w:rsidRPr="00C1034E" w:rsidRDefault="00DF290F" w:rsidP="00124879">
            <w:pPr>
              <w:ind w:left="967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6"/>
                <w:sz w:val="26"/>
                <w:szCs w:val="26"/>
                <w:lang w:val="en-GB" w:eastAsia="en-GB"/>
              </w:rPr>
              <w:t xml:space="preserve">   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GB" w:eastAsia="en-GB"/>
              </w:rPr>
              <w:t>บริษัท อลิอันซ์ อยุธยา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6"/>
                <w:sz w:val="26"/>
                <w:szCs w:val="26"/>
                <w:lang w:val="en-GB" w:eastAsia="en-GB"/>
              </w:rPr>
              <w:t xml:space="preserve"> 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GB" w:eastAsia="en-GB"/>
              </w:rPr>
              <w:t>ประกันภัย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  <w:lang w:val="en-GB" w:eastAsia="en-GB"/>
              </w:rPr>
              <w:t xml:space="preserve"> จำกัด 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(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  <w:lang w:val="en-GB" w:eastAsia="en-GB"/>
              </w:rPr>
              <w:t>มหาชน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43" w:type="dxa"/>
            <w:vAlign w:val="center"/>
          </w:tcPr>
          <w:p w14:paraId="6FED7A47" w14:textId="43BE8BD0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548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543" w:type="dxa"/>
            <w:vAlign w:val="center"/>
          </w:tcPr>
          <w:p w14:paraId="0478F16E" w14:textId="451FBE1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548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800</w:t>
            </w:r>
          </w:p>
        </w:tc>
        <w:tc>
          <w:tcPr>
            <w:tcW w:w="1544" w:type="dxa"/>
            <w:vAlign w:val="center"/>
          </w:tcPr>
          <w:p w14:paraId="2ED2B159" w14:textId="2643C87A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99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.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1543" w:type="dxa"/>
            <w:vAlign w:val="center"/>
          </w:tcPr>
          <w:p w14:paraId="63EA797F" w14:textId="31C991C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99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.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99</w:t>
            </w:r>
          </w:p>
        </w:tc>
        <w:tc>
          <w:tcPr>
            <w:tcW w:w="1543" w:type="dxa"/>
            <w:vAlign w:val="center"/>
          </w:tcPr>
          <w:p w14:paraId="3543F8FF" w14:textId="4FB0194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US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572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379</w:t>
            </w:r>
          </w:p>
        </w:tc>
        <w:tc>
          <w:tcPr>
            <w:tcW w:w="1544" w:type="dxa"/>
            <w:vAlign w:val="center"/>
          </w:tcPr>
          <w:p w14:paraId="0BB40BC8" w14:textId="1D9750EA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572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379</w:t>
            </w:r>
          </w:p>
        </w:tc>
      </w:tr>
    </w:tbl>
    <w:p w14:paraId="21D7FA8B" w14:textId="77777777" w:rsidR="00DF290F" w:rsidRPr="00C1034E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5B35852" w14:textId="77777777" w:rsidR="00DF290F" w:rsidRPr="00C1034E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C5039F8" w14:textId="77777777" w:rsidR="00DF290F" w:rsidRPr="00C1034E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sectPr w:rsidR="00DF290F" w:rsidRPr="00C1034E" w:rsidSect="001E01F2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2CCCECC9" w14:textId="77777777" w:rsidR="00DF290F" w:rsidRPr="00C1034E" w:rsidRDefault="00DF290F" w:rsidP="00DF290F">
      <w:pPr>
        <w:widowControl w:val="0"/>
        <w:tabs>
          <w:tab w:val="left" w:pos="540"/>
        </w:tabs>
        <w:ind w:right="58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4CA4A114" w14:textId="6E417AB9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ที่ดิน อาคารและอุปกรณ์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สุทธิ</w:t>
      </w:r>
    </w:p>
    <w:p w14:paraId="62C44FBC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33C67A" w14:textId="3167A61D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ที่ดิน อาคารและอุปกรณ์สุทธิ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</w:p>
    <w:p w14:paraId="7D51EE5D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286" w:type="dxa"/>
        <w:tblInd w:w="108" w:type="dxa"/>
        <w:tblLook w:val="04A0" w:firstRow="1" w:lastRow="0" w:firstColumn="1" w:lastColumn="0" w:noHBand="0" w:noVBand="1"/>
      </w:tblPr>
      <w:tblGrid>
        <w:gridCol w:w="3188"/>
        <w:gridCol w:w="938"/>
        <w:gridCol w:w="989"/>
        <w:gridCol w:w="1014"/>
        <w:gridCol w:w="686"/>
        <w:gridCol w:w="1067"/>
        <w:gridCol w:w="1224"/>
        <w:gridCol w:w="1134"/>
        <w:gridCol w:w="992"/>
        <w:gridCol w:w="1334"/>
        <w:gridCol w:w="1386"/>
        <w:gridCol w:w="1334"/>
      </w:tblGrid>
      <w:tr w:rsidR="003670FD" w:rsidRPr="00C1034E" w14:paraId="275EFDA5" w14:textId="77777777" w:rsidTr="00B35997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260E4" w14:textId="77777777" w:rsidR="003670FD" w:rsidRPr="00C1034E" w:rsidRDefault="003670FD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2098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428D3" w14:textId="48D52284" w:rsidR="003670FD" w:rsidRPr="00C1034E" w:rsidRDefault="003670FD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</w:rPr>
              <w:t>งบการเงินรวม</w:t>
            </w:r>
          </w:p>
        </w:tc>
      </w:tr>
      <w:tr w:rsidR="00533CDB" w:rsidRPr="00C1034E" w14:paraId="2C947B82" w14:textId="77777777" w:rsidTr="005C66AD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5785D" w14:textId="77777777" w:rsidR="00533CDB" w:rsidRPr="00C1034E" w:rsidRDefault="00533CDB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4694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E9C7B" w14:textId="3FB77A55" w:rsidR="00533CDB" w:rsidRPr="00C1034E" w:rsidRDefault="00533CDB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4684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F455D" w14:textId="77777777" w:rsidR="00533CDB" w:rsidRPr="00C1034E" w:rsidRDefault="00533CDB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0C65C" w14:textId="4E9868F4" w:rsidR="00533CDB" w:rsidRPr="00C1034E" w:rsidRDefault="00533CDB" w:rsidP="003670FD">
            <w:pP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6868C" w14:textId="77777777" w:rsidR="00533CDB" w:rsidRPr="00C1034E" w:rsidRDefault="00533CDB" w:rsidP="003670FD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</w:pPr>
          </w:p>
        </w:tc>
      </w:tr>
      <w:tr w:rsidR="00DF290F" w:rsidRPr="00C1034E" w14:paraId="7AE76115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EB1D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29CEA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A8DA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1B8446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551B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C2CE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34A79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CD268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0C07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36EA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951C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2962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pacing w:val="-4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ที่ดิน อาคารและ</w:t>
            </w:r>
          </w:p>
        </w:tc>
      </w:tr>
      <w:tr w:rsidR="00DF290F" w:rsidRPr="00C1034E" w14:paraId="5D62BBFA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59B1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1A6E8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CD05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1070C2E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5ED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B4D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FD900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ABB2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853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22F4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C754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37B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pacing w:val="-4"/>
                <w:sz w:val="23"/>
                <w:szCs w:val="23"/>
                <w:cs/>
                <w:lang w:val="en-GB" w:eastAsia="en-GB"/>
              </w:rPr>
              <w:t>อุปกรณ์สุทธิ</w:t>
            </w:r>
          </w:p>
        </w:tc>
      </w:tr>
      <w:tr w:rsidR="00DF290F" w:rsidRPr="00C1034E" w14:paraId="707929CF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44C1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47F4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ณ วันที่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36E2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</w:tcPr>
          <w:p w14:paraId="4B94CFB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07BC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C61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ณ วันที่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49A4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7C1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C4FD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F7C6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ณ วันที่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C6D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ณ วันที่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52A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4F40B069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5D32C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32B41" w14:textId="73992EB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มกราคม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489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728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จำหน่าย /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60B7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โอนเข้า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3BCEF" w14:textId="4FC38BF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ธันวาคม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406D9" w14:textId="49BE026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8D7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12B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จำหน่าย /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788CB" w14:textId="07A2069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ธันวาคม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AD10" w14:textId="6770FB9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มกราคม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70611" w14:textId="3D39734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ธันวาคม</w:t>
            </w:r>
          </w:p>
        </w:tc>
      </w:tr>
      <w:tr w:rsidR="00DF290F" w:rsidRPr="00C1034E" w14:paraId="59BC63DF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9E1B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A7C94" w14:textId="27009CB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FC8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เพิ่มขึ้น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9AD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ตัดบัญชี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5114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/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ออก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3AF7A" w14:textId="4BA1E09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A307" w14:textId="24A726FB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E16D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F58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ตัดบัญชี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AFC55" w14:textId="7CAF0A0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พ.ศ.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F1CE0" w14:textId="1B9A5E9A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2563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3889A" w14:textId="0CB5F49B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พ.ศ.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  <w:t>2563</w:t>
            </w:r>
          </w:p>
        </w:tc>
      </w:tr>
      <w:tr w:rsidR="00DF290F" w:rsidRPr="00C1034E" w14:paraId="1DA4225A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03961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B6102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5D6A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8602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E1E7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94D61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4FB2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84E59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69599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F512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F9D1F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F7AC9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3"/>
                <w:szCs w:val="23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53E15018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68AD9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96A7E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73E6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F3204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A630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569C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771D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B67B8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ADB5A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1E5F5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C9C1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D187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DF290F" w:rsidRPr="00C1034E" w14:paraId="77326569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A9D03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ที่ดิน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2BF8" w14:textId="2BC2170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610</w:t>
            </w:r>
          </w:p>
        </w:tc>
        <w:tc>
          <w:tcPr>
            <w:tcW w:w="989" w:type="dxa"/>
          </w:tcPr>
          <w:p w14:paraId="2701A58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1014" w:type="dxa"/>
          </w:tcPr>
          <w:p w14:paraId="053917F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686" w:type="dxa"/>
          </w:tcPr>
          <w:p w14:paraId="7A5967B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067" w:type="dxa"/>
          </w:tcPr>
          <w:p w14:paraId="52EC195D" w14:textId="482AC92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610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95EEC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00F755D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992" w:type="dxa"/>
          </w:tcPr>
          <w:p w14:paraId="2BA5D0E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1334" w:type="dxa"/>
          </w:tcPr>
          <w:p w14:paraId="134B408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73287" w14:textId="6F51AD1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610</w:t>
            </w:r>
          </w:p>
        </w:tc>
        <w:tc>
          <w:tcPr>
            <w:tcW w:w="1334" w:type="dxa"/>
          </w:tcPr>
          <w:p w14:paraId="4E5A3F12" w14:textId="436121E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610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</w:tr>
      <w:tr w:rsidR="00DF290F" w:rsidRPr="00C1034E" w14:paraId="69E73CD6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695F1C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US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อาคาร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7299A6" w14:textId="2C08815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773</w:t>
            </w:r>
          </w:p>
        </w:tc>
        <w:tc>
          <w:tcPr>
            <w:tcW w:w="989" w:type="dxa"/>
          </w:tcPr>
          <w:p w14:paraId="337D656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1014" w:type="dxa"/>
          </w:tcPr>
          <w:p w14:paraId="6CA7C9B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686" w:type="dxa"/>
          </w:tcPr>
          <w:p w14:paraId="7BF1DB7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067" w:type="dxa"/>
          </w:tcPr>
          <w:p w14:paraId="087CBBB3" w14:textId="2DE82AF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773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396B50" w14:textId="53E8F5F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773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19D6B92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992" w:type="dxa"/>
          </w:tcPr>
          <w:p w14:paraId="5D88CB0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1334" w:type="dxa"/>
          </w:tcPr>
          <w:p w14:paraId="63E1B38B" w14:textId="57AC574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773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B1B9D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34" w:type="dxa"/>
          </w:tcPr>
          <w:p w14:paraId="1132EE2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-   </w:t>
            </w:r>
          </w:p>
        </w:tc>
      </w:tr>
      <w:tr w:rsidR="00DF290F" w:rsidRPr="00C1034E" w14:paraId="41A8C127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5C272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16E0C" w14:textId="6A2C00E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63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784</w:t>
            </w:r>
          </w:p>
        </w:tc>
        <w:tc>
          <w:tcPr>
            <w:tcW w:w="989" w:type="dxa"/>
          </w:tcPr>
          <w:p w14:paraId="2577AC03" w14:textId="35EDB98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269</w:t>
            </w:r>
          </w:p>
        </w:tc>
        <w:tc>
          <w:tcPr>
            <w:tcW w:w="1014" w:type="dxa"/>
          </w:tcPr>
          <w:p w14:paraId="7B0EA6E8" w14:textId="27125E3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792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)</w:t>
            </w:r>
          </w:p>
        </w:tc>
        <w:tc>
          <w:tcPr>
            <w:tcW w:w="686" w:type="dxa"/>
          </w:tcPr>
          <w:p w14:paraId="7C261ED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067" w:type="dxa"/>
          </w:tcPr>
          <w:p w14:paraId="5D7A3B61" w14:textId="419AA08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56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261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44DC45" w14:textId="5D08938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506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2DC3095A" w14:textId="0D1466B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7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421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992" w:type="dxa"/>
          </w:tcPr>
          <w:p w14:paraId="2E4A83B5" w14:textId="5E840A3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16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553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34" w:type="dxa"/>
          </w:tcPr>
          <w:p w14:paraId="7BAB9190" w14:textId="66D94BD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38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374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C4735" w14:textId="6E75E4F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278</w:t>
            </w:r>
          </w:p>
        </w:tc>
        <w:tc>
          <w:tcPr>
            <w:tcW w:w="1334" w:type="dxa"/>
          </w:tcPr>
          <w:p w14:paraId="0C44ACE0" w14:textId="552B4AB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17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887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</w:tr>
      <w:tr w:rsidR="00DF290F" w:rsidRPr="00C1034E" w14:paraId="1F7BD867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6BC5B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4"/>
                <w:sz w:val="23"/>
                <w:szCs w:val="23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49199" w14:textId="7DB80B7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111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514</w:t>
            </w:r>
          </w:p>
        </w:tc>
        <w:tc>
          <w:tcPr>
            <w:tcW w:w="989" w:type="dxa"/>
          </w:tcPr>
          <w:p w14:paraId="2E0290AC" w14:textId="57D837E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678</w:t>
            </w:r>
          </w:p>
        </w:tc>
        <w:tc>
          <w:tcPr>
            <w:tcW w:w="1014" w:type="dxa"/>
          </w:tcPr>
          <w:p w14:paraId="3374EB28" w14:textId="5EF233FE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701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)</w:t>
            </w:r>
          </w:p>
        </w:tc>
        <w:tc>
          <w:tcPr>
            <w:tcW w:w="686" w:type="dxa"/>
          </w:tcPr>
          <w:p w14:paraId="276E1AC0" w14:textId="6906335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399</w:t>
            </w:r>
          </w:p>
        </w:tc>
        <w:tc>
          <w:tcPr>
            <w:tcW w:w="1067" w:type="dxa"/>
          </w:tcPr>
          <w:p w14:paraId="4604FA96" w14:textId="7D7E296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106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890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E273B" w14:textId="61E1A92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88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158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6203DAFF" w14:textId="6BD66E7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83</w:t>
            </w:r>
            <w:r w:rsidR="002A7A04" w:rsidRPr="002A7A04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992" w:type="dxa"/>
          </w:tcPr>
          <w:p w14:paraId="48F55D4D" w14:textId="3073FCB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56</w:t>
            </w:r>
            <w:r w:rsidR="002A7A04" w:rsidRPr="002A7A04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1334" w:type="dxa"/>
          </w:tcPr>
          <w:p w14:paraId="080925B2" w14:textId="0ABEC58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88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427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7E585" w14:textId="462B1F4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356</w:t>
            </w:r>
          </w:p>
        </w:tc>
        <w:tc>
          <w:tcPr>
            <w:tcW w:w="1334" w:type="dxa"/>
          </w:tcPr>
          <w:p w14:paraId="7E2D0092" w14:textId="321CC03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18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463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</w:tr>
      <w:tr w:rsidR="00DF290F" w:rsidRPr="00C1034E" w14:paraId="6D0EDCF7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9A887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ยานพาหนะ</w:t>
            </w: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2333D53" w14:textId="5A6AA6E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488</w:t>
            </w:r>
          </w:p>
        </w:tc>
        <w:tc>
          <w:tcPr>
            <w:tcW w:w="989" w:type="dxa"/>
          </w:tcPr>
          <w:p w14:paraId="32C483C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1014" w:type="dxa"/>
          </w:tcPr>
          <w:p w14:paraId="38002F0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686" w:type="dxa"/>
          </w:tcPr>
          <w:p w14:paraId="7A19E3A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067" w:type="dxa"/>
          </w:tcPr>
          <w:p w14:paraId="4E4081DF" w14:textId="798FD3E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488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BC32500" w14:textId="5BD0D52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781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</w:tcPr>
          <w:p w14:paraId="286F3470" w14:textId="54A1930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195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992" w:type="dxa"/>
          </w:tcPr>
          <w:p w14:paraId="4D3B727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1334" w:type="dxa"/>
          </w:tcPr>
          <w:p w14:paraId="7CA25D5F" w14:textId="6779083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23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976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)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BE4FD2B" w14:textId="0E57198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707</w:t>
            </w:r>
          </w:p>
        </w:tc>
        <w:tc>
          <w:tcPr>
            <w:tcW w:w="1334" w:type="dxa"/>
          </w:tcPr>
          <w:p w14:paraId="1AD15DF9" w14:textId="4DA275E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512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</w:tr>
      <w:tr w:rsidR="00DF290F" w:rsidRPr="00C1034E" w14:paraId="75353020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FE2D1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ED6C21" w14:textId="4A11789D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539</w:t>
            </w:r>
          </w:p>
        </w:tc>
        <w:tc>
          <w:tcPr>
            <w:tcW w:w="989" w:type="dxa"/>
          </w:tcPr>
          <w:p w14:paraId="6659FFBC" w14:textId="14C2B8F2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284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</w:t>
            </w:r>
          </w:p>
        </w:tc>
        <w:tc>
          <w:tcPr>
            <w:tcW w:w="1014" w:type="dxa"/>
          </w:tcPr>
          <w:p w14:paraId="25B4AFA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686" w:type="dxa"/>
          </w:tcPr>
          <w:p w14:paraId="1FC38A23" w14:textId="3D34D0D3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399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067" w:type="dxa"/>
          </w:tcPr>
          <w:p w14:paraId="2B972CD8" w14:textId="1676D454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424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022E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134" w:type="dxa"/>
          </w:tcPr>
          <w:p w14:paraId="5768AA6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992" w:type="dxa"/>
          </w:tcPr>
          <w:p w14:paraId="655CFB4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-   </w:t>
            </w:r>
          </w:p>
        </w:tc>
        <w:tc>
          <w:tcPr>
            <w:tcW w:w="1334" w:type="dxa"/>
            <w:vAlign w:val="bottom"/>
          </w:tcPr>
          <w:p w14:paraId="3B204A1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C79E96" w14:textId="50C27413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539</w:t>
            </w:r>
          </w:p>
        </w:tc>
        <w:tc>
          <w:tcPr>
            <w:tcW w:w="1334" w:type="dxa"/>
          </w:tcPr>
          <w:p w14:paraId="651BC3D8" w14:textId="52F763CF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424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</w:tr>
      <w:tr w:rsidR="00DF290F" w:rsidRPr="00C1034E" w14:paraId="29F9FC23" w14:textId="77777777" w:rsidTr="00124879"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8422BB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รวม</w:t>
            </w:r>
          </w:p>
        </w:tc>
        <w:tc>
          <w:tcPr>
            <w:tcW w:w="93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2C351103" w14:textId="16A068A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204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708</w:t>
            </w: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</w:tcPr>
          <w:p w14:paraId="0ADA78F5" w14:textId="7CFC97A6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32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231</w:t>
            </w:r>
          </w:p>
        </w:tc>
        <w:tc>
          <w:tcPr>
            <w:tcW w:w="1014" w:type="dxa"/>
            <w:tcBorders>
              <w:left w:val="nil"/>
              <w:right w:val="nil"/>
            </w:tcBorders>
          </w:tcPr>
          <w:p w14:paraId="7A5F12D0" w14:textId="47D3B19E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493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)</w:t>
            </w:r>
          </w:p>
        </w:tc>
        <w:tc>
          <w:tcPr>
            <w:tcW w:w="686" w:type="dxa"/>
            <w:tcBorders>
              <w:left w:val="nil"/>
              <w:right w:val="nil"/>
            </w:tcBorders>
            <w:shd w:val="clear" w:color="auto" w:fill="auto"/>
          </w:tcPr>
          <w:p w14:paraId="2C619E2A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-</w:t>
            </w:r>
          </w:p>
        </w:tc>
        <w:tc>
          <w:tcPr>
            <w:tcW w:w="1067" w:type="dxa"/>
            <w:tcBorders>
              <w:left w:val="nil"/>
              <w:right w:val="nil"/>
            </w:tcBorders>
            <w:shd w:val="clear" w:color="auto" w:fill="auto"/>
          </w:tcPr>
          <w:p w14:paraId="37FD7A9D" w14:textId="087A5DEB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205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446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255AC35" w14:textId="3F3DEC9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156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218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BBC388E" w14:textId="23953F52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44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  <w:t>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>)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ED28E7A" w14:textId="20AACE1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cs/>
                <w:lang w:val="en-GB" w:eastAsia="en-GB"/>
              </w:rPr>
              <w:t xml:space="preserve"> 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25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11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  <w:t>7</w:t>
            </w: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</w:tcPr>
          <w:p w14:paraId="6EB0D7ED" w14:textId="541641D5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151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550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)</w:t>
            </w: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115897CF" w14:textId="4EF9425C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3"/>
                <w:szCs w:val="23"/>
                <w:lang w:val="en-GB" w:eastAsia="en-GB"/>
              </w:rPr>
              <w:t>490</w:t>
            </w: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</w:tcPr>
          <w:p w14:paraId="0EC4ABA8" w14:textId="2C53D14D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3"/>
                <w:szCs w:val="23"/>
                <w:lang w:val="en-US" w:eastAsia="en-GB"/>
              </w:rPr>
            </w:pP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53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896</w:t>
            </w:r>
            <w:r w:rsidRPr="00C1034E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</w:p>
        </w:tc>
      </w:tr>
    </w:tbl>
    <w:p w14:paraId="764A95B7" w14:textId="77777777" w:rsidR="00DF290F" w:rsidRPr="00C1034E" w:rsidRDefault="00DF290F" w:rsidP="00DF290F">
      <w:pPr>
        <w:widowControl w:val="0"/>
        <w:ind w:left="1267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265E86DE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US"/>
        </w:rPr>
        <w:br w:type="page"/>
      </w:r>
    </w:p>
    <w:p w14:paraId="1368B005" w14:textId="77777777" w:rsidR="00DF290F" w:rsidRPr="00C1034E" w:rsidRDefault="00DF290F" w:rsidP="00DF290F">
      <w:pPr>
        <w:widowControl w:val="0"/>
        <w:ind w:left="1267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US"/>
        </w:rPr>
      </w:pPr>
    </w:p>
    <w:p w14:paraId="32355A3A" w14:textId="7F160ADB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ที่ดิน อาคารและอุปกรณ์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สุทธิ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43D33591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8BAD4FE" w14:textId="4D7350E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ที่ดิน อาคารและอุปกรณ์สุทธิ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ประกอบด้วย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5289DB88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396" w:type="dxa"/>
        <w:tblLook w:val="04A0" w:firstRow="1" w:lastRow="0" w:firstColumn="1" w:lastColumn="0" w:noHBand="0" w:noVBand="1"/>
      </w:tblPr>
      <w:tblGrid>
        <w:gridCol w:w="3355"/>
        <w:gridCol w:w="852"/>
        <w:gridCol w:w="1000"/>
        <w:gridCol w:w="801"/>
        <w:gridCol w:w="1131"/>
        <w:gridCol w:w="929"/>
        <w:gridCol w:w="960"/>
        <w:gridCol w:w="997"/>
        <w:gridCol w:w="960"/>
        <w:gridCol w:w="1131"/>
        <w:gridCol w:w="960"/>
        <w:gridCol w:w="1160"/>
        <w:gridCol w:w="1160"/>
      </w:tblGrid>
      <w:tr w:rsidR="00DF290F" w:rsidRPr="00C1034E" w14:paraId="20DED7E2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7C049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204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855C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</w:rPr>
              <w:t>งบการเงินรวม</w:t>
            </w:r>
          </w:p>
        </w:tc>
      </w:tr>
      <w:tr w:rsidR="00DF290F" w:rsidRPr="00C1034E" w14:paraId="69E9BAEF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CBBDD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47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FE10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B2C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C23DB" w14:textId="77777777" w:rsidR="00DF290F" w:rsidRPr="00C1034E" w:rsidRDefault="00DF290F" w:rsidP="00124879">
            <w:pP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C85ECD" w14:textId="77777777" w:rsidR="00DF290F" w:rsidRPr="00C1034E" w:rsidRDefault="00DF290F" w:rsidP="00124879">
            <w:pP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</w:tr>
      <w:tr w:rsidR="00DF290F" w:rsidRPr="00C1034E" w14:paraId="753244E0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54235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B9CDDC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B4C4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4969E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17CC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D4D7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1A046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E99A9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C86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FED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450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2976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pacing w:val="-4"/>
                <w:sz w:val="21"/>
                <w:szCs w:val="21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701F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pacing w:val="-4"/>
                <w:sz w:val="21"/>
                <w:szCs w:val="21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pacing w:val="-4"/>
                <w:sz w:val="21"/>
                <w:szCs w:val="21"/>
                <w:cs/>
                <w:lang w:val="en-GB" w:eastAsia="en-GB"/>
              </w:rPr>
              <w:t>ที่ดิน อาคารและ</w:t>
            </w:r>
          </w:p>
        </w:tc>
      </w:tr>
      <w:tr w:rsidR="00DF290F" w:rsidRPr="00C1034E" w14:paraId="52C2054C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94CC6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30419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1077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B4D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1BC2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รับโอนจาก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FD6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5656F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12751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E400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AC16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รับโอนจาก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7D9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4753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3A2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pacing w:val="-4"/>
                <w:sz w:val="21"/>
                <w:szCs w:val="21"/>
                <w:cs/>
                <w:lang w:val="en-GB" w:eastAsia="en-GB"/>
              </w:rPr>
              <w:t>อุปกรณ์สุทธิ</w:t>
            </w:r>
          </w:p>
        </w:tc>
      </w:tr>
      <w:tr w:rsidR="00DF290F" w:rsidRPr="00C1034E" w14:paraId="37A3CE73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227D9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F979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ณ วันที่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052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B707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612A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60B3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8736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ณ วันที่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0022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1E0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D271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A0A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ณ วันที่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A497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ณ วันที่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20EE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7B9B3B69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F3A3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6703C" w14:textId="04ABFF4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C743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3CB6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จำหน่าย /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E413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ประกันภัย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9F524" w14:textId="44DD938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E2517" w14:textId="26E0243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DA5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2268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จำหน่าย /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EA9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 xml:space="preserve"> ประกันภัย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DC74" w14:textId="1E6613B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630AB" w14:textId="296A7811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60ADA" w14:textId="5CD9D6F9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</w:tr>
      <w:tr w:rsidR="00DF290F" w:rsidRPr="00C1034E" w14:paraId="0051BAF6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332C5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5A59" w14:textId="2B5AF03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2562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9FDA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เพิ่มขึ้น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5743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76B4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จำกัด (มหาชน)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00E1" w14:textId="752352D9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A690B" w14:textId="74D79264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2562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C9DE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2936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B40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จำกัด (มหาชน)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2A910" w14:textId="6EFE72DF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พ.ศ.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2562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C99B5" w14:textId="697B36B1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2562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1BF3A" w14:textId="67FB660B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พ.ศ.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  <w:t>2562</w:t>
            </w:r>
          </w:p>
        </w:tc>
      </w:tr>
      <w:tr w:rsidR="00DF290F" w:rsidRPr="00C1034E" w14:paraId="0DFC8615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7E2D42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B182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AEDA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C1D2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78045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B51E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91CBA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EC37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DD1D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74F7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04A7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75A6F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28B7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0099BB47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09C29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3A424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CCB5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2001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ADF6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A4DB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A4154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1670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69C19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34C67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E08A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E2D6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70C09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DF290F" w:rsidRPr="00C1034E" w14:paraId="506B1A5C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B2326A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ที่ดิน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4E482" w14:textId="7223D81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610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FF322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34832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909D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1C9683" w14:textId="7FC339E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70C0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4A28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2F2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85BD0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1D70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9278A4" w14:textId="0656B0C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610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2AEA4A" w14:textId="03C50BB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610</w:t>
            </w:r>
          </w:p>
        </w:tc>
      </w:tr>
      <w:tr w:rsidR="00DF290F" w:rsidRPr="00C1034E" w14:paraId="7EC5380D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F1077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อาคาร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87854B" w14:textId="67A5D2E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773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13C7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49F0E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ACC7C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92985" w14:textId="09C7EF2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3ABE05" w14:textId="7C581A2B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773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6C1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81AA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A45B2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CE1F" w14:textId="703D7228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773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7544E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1B40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</w:tr>
      <w:tr w:rsidR="00DF290F" w:rsidRPr="00C1034E" w14:paraId="7630B1EF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4490D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35B28" w14:textId="3FB5970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013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7CC281" w14:textId="2B32E2A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079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3EB8D0" w14:textId="2778EBEC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119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4D768" w14:textId="0015221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15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423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08946F" w14:textId="39A2953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3567E" w14:textId="6F32C3C1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41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672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9F664" w14:textId="7B820539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501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BE3344" w14:textId="61C5AD5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C1A8D9" w14:textId="6D39FFF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626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74AF2" w14:textId="62275529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299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831602" w14:textId="3745F6B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14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341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01A60" w14:textId="4C17B66C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097</w:t>
            </w:r>
          </w:p>
        </w:tc>
      </w:tr>
      <w:tr w:rsidR="00DF290F" w:rsidRPr="00C1034E" w14:paraId="57C91DF2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70E97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4"/>
                <w:sz w:val="21"/>
                <w:szCs w:val="21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79EEF" w14:textId="7296059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114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8F5C3" w14:textId="50DA5AA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4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207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929DC" w14:textId="4BB574B4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16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165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7A59A" w14:textId="4D13D87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358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8E621" w14:textId="2B521EB1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111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4A18" w14:textId="474F868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58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365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6446D8" w14:textId="2C66FAC0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8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022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EBB49" w14:textId="4BE58CF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15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898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3D229" w14:textId="13F2EBB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37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684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24549" w14:textId="121326E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88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173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8EBEB" w14:textId="001F224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749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6F6D84" w14:textId="4116689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23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341</w:t>
            </w:r>
          </w:p>
        </w:tc>
      </w:tr>
      <w:tr w:rsidR="00DF290F" w:rsidRPr="00C1034E" w14:paraId="439EAD98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EA135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ยานพาหนะ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B555B" w14:textId="56121A1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038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5B8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1165E" w14:textId="4D3BA456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550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3D7F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80BA9A" w14:textId="07AB086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488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395AA" w14:textId="57B4C78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986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16E01" w14:textId="03FBFA0A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185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5EEA2" w14:textId="302AE30E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389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90A79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B78BF" w14:textId="7C1045D5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782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40623" w14:textId="4B048B0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052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FC42E3" w14:textId="4FF8994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6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706</w:t>
            </w:r>
          </w:p>
        </w:tc>
      </w:tr>
      <w:tr w:rsidR="00DF290F" w:rsidRPr="00C1034E" w14:paraId="75CE4306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7683B9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ส่วนปรับปรุงอาคารเช่าระหว่างทำ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A8327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3D18C" w14:textId="39BDD22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538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AAC00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6848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67AFD2" w14:textId="4CC5404E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0F7A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8F4B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0FBD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BF3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5DBA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692EA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F75FD" w14:textId="3CAA884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538</w:t>
            </w:r>
          </w:p>
        </w:tc>
      </w:tr>
      <w:tr w:rsidR="00DF290F" w:rsidRPr="00C1034E" w14:paraId="798CE881" w14:textId="77777777" w:rsidTr="00124879">
        <w:tc>
          <w:tcPr>
            <w:tcW w:w="3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E2E66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76C437" w14:textId="5B35739A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161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548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23E8F" w14:textId="2EB138C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824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6BFDB" w14:textId="789C7752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834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AE81B" w14:textId="32CD62F4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781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752CF" w14:textId="0AAF01A8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208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0CAD4" w14:textId="6EDCC3A9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121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796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eastAsia="en-GB"/>
              </w:rPr>
              <w:t>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421C22" w14:textId="486650E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708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DF429" w14:textId="2BC80BAD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29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787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C7806" w14:textId="0EC2F2DD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43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310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57010" w14:textId="7D74F24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159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027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cs/>
                <w:lang w:val="en-GB" w:eastAsia="en-GB"/>
              </w:rPr>
              <w:t>)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48CD08" w14:textId="37E4AF81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39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752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EA716" w14:textId="3E1CF926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1"/>
                <w:szCs w:val="21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49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1"/>
                <w:szCs w:val="21"/>
                <w:lang w:val="en-GB" w:eastAsia="en-GB"/>
              </w:rPr>
              <w:t>292</w:t>
            </w:r>
          </w:p>
        </w:tc>
      </w:tr>
    </w:tbl>
    <w:p w14:paraId="2DC0A42F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52677AB6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lang w:val="en-GB"/>
        </w:rPr>
        <w:br w:type="page"/>
      </w:r>
    </w:p>
    <w:p w14:paraId="66DB7793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C872BFB" w14:textId="59841BDB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ที่ดิน อาคารและอุปกรณ์ -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สุทธิ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8AEED0A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9C85C98" w14:textId="352DCF70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ที่ดิน อาคารและอุปกรณ์สุทธิ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ประกอบด้วย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06950365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77" w:type="dxa"/>
        <w:tblLook w:val="04A0" w:firstRow="1" w:lastRow="0" w:firstColumn="1" w:lastColumn="0" w:noHBand="0" w:noVBand="1"/>
      </w:tblPr>
      <w:tblGrid>
        <w:gridCol w:w="4275"/>
        <w:gridCol w:w="1037"/>
        <w:gridCol w:w="871"/>
        <w:gridCol w:w="1000"/>
        <w:gridCol w:w="1053"/>
        <w:gridCol w:w="7"/>
        <w:gridCol w:w="1060"/>
        <w:gridCol w:w="1198"/>
        <w:gridCol w:w="1000"/>
        <w:gridCol w:w="1053"/>
        <w:gridCol w:w="7"/>
        <w:gridCol w:w="1401"/>
        <w:gridCol w:w="7"/>
        <w:gridCol w:w="1401"/>
        <w:gridCol w:w="7"/>
      </w:tblGrid>
      <w:tr w:rsidR="00DF290F" w:rsidRPr="00C1034E" w14:paraId="3732CABD" w14:textId="77777777" w:rsidTr="00124879">
        <w:trPr>
          <w:gridAfter w:val="1"/>
          <w:wAfter w:w="7" w:type="dxa"/>
          <w:trHeight w:val="66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FFACE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09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3584C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0F" w:rsidRPr="00C1034E" w14:paraId="77ABD9F3" w14:textId="77777777" w:rsidTr="00124879">
        <w:trPr>
          <w:gridAfter w:val="1"/>
          <w:wAfter w:w="7" w:type="dxa"/>
          <w:trHeight w:val="66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87A59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39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A6FF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6231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CB9F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8053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</w:tr>
      <w:tr w:rsidR="00DF290F" w:rsidRPr="00C1034E" w14:paraId="6426A097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5457A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71916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A2A9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00B1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3CE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8ADB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C44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2DB9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1D1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41D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B55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</w:tr>
      <w:tr w:rsidR="00DF290F" w:rsidRPr="00C1034E" w14:paraId="14EE08AE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BBBAA" w14:textId="77777777" w:rsidR="00DF290F" w:rsidRPr="00C1034E" w:rsidRDefault="00DF290F" w:rsidP="00124879">
            <w:pPr>
              <w:ind w:left="440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B376F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A6C8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22A4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D626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E2A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079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022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A356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FFEC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DAE8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</w:tr>
      <w:tr w:rsidR="00DF290F" w:rsidRPr="00C1034E" w14:paraId="50FD13C0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AA32" w14:textId="77777777" w:rsidR="00DF290F" w:rsidRPr="00C1034E" w:rsidRDefault="00DF290F" w:rsidP="00124879">
            <w:pPr>
              <w:ind w:left="440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EF5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BD3A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258D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8423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3F8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0E2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54A7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453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341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24A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21817279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B9AF9" w14:textId="77777777" w:rsidR="00DF290F" w:rsidRPr="00C1034E" w:rsidRDefault="00DF290F" w:rsidP="00124879">
            <w:pPr>
              <w:ind w:left="440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4FD5A" w14:textId="008A6D70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836B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0BB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C558" w14:textId="138DE5AC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895A" w14:textId="4AB3A7A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D070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28BE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FA66" w14:textId="258A48D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F5B8" w14:textId="6D4DAC8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6571" w14:textId="5399DD9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DF290F" w:rsidRPr="00C1034E" w14:paraId="158FA8DC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15E4D" w14:textId="77777777" w:rsidR="00DF290F" w:rsidRPr="00C1034E" w:rsidRDefault="00DF290F" w:rsidP="00124879">
            <w:pPr>
              <w:ind w:left="440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BA1B6" w14:textId="5C76C7D6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B92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6042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91100" w14:textId="6C77964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EA85" w14:textId="4DE0FBF5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A8A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54C0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E928" w14:textId="5E6551E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63BF" w14:textId="629C3EE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1636B" w14:textId="38023AC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DF290F" w:rsidRPr="00C1034E" w14:paraId="6621B406" w14:textId="77777777" w:rsidTr="00124879">
        <w:trPr>
          <w:trHeight w:val="66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DC11C" w14:textId="77777777" w:rsidR="00DF290F" w:rsidRPr="00C1034E" w:rsidRDefault="00DF290F" w:rsidP="00124879">
            <w:pPr>
              <w:ind w:left="440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62A1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B867F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8C1B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BC37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7C65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FFC97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E0FBB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24EC9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4A87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051D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0C35FBF6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4261E" w14:textId="77777777" w:rsidR="00DF290F" w:rsidRPr="00C1034E" w:rsidRDefault="00DF290F" w:rsidP="00124879">
            <w:pPr>
              <w:ind w:left="440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721DE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B1AB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D9D6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EB481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3A4B0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5CA10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9B96A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FC5E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88406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C8C0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DF290F" w:rsidRPr="00C1034E" w14:paraId="0737FBC6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0FBE0C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A963F" w14:textId="54027B90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871" w:type="dxa"/>
          </w:tcPr>
          <w:p w14:paraId="0462B81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</w:tcPr>
          <w:p w14:paraId="5A3D35F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gridSpan w:val="2"/>
            <w:vAlign w:val="bottom"/>
          </w:tcPr>
          <w:p w14:paraId="794BA52F" w14:textId="2630CA3C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CEA3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98" w:type="dxa"/>
          </w:tcPr>
          <w:p w14:paraId="188240C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</w:tcPr>
          <w:p w14:paraId="57FC1BB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gridSpan w:val="2"/>
          </w:tcPr>
          <w:p w14:paraId="7DBFF3E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CB624" w14:textId="632AA50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  <w:tc>
          <w:tcPr>
            <w:tcW w:w="1408" w:type="dxa"/>
            <w:gridSpan w:val="2"/>
            <w:vAlign w:val="bottom"/>
          </w:tcPr>
          <w:p w14:paraId="44E45905" w14:textId="773EA6B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610</w:t>
            </w:r>
          </w:p>
        </w:tc>
      </w:tr>
      <w:tr w:rsidR="00DF290F" w:rsidRPr="00C1034E" w14:paraId="722F939D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27E13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6B59A6" w14:textId="30831740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871" w:type="dxa"/>
          </w:tcPr>
          <w:p w14:paraId="025AF85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</w:tcPr>
          <w:p w14:paraId="76F6F76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gridSpan w:val="2"/>
            <w:vAlign w:val="bottom"/>
          </w:tcPr>
          <w:p w14:paraId="7B7F0329" w14:textId="0BC53339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773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948AF" w14:textId="60A85F6F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773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</w:tcPr>
          <w:p w14:paraId="4356471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</w:tcPr>
          <w:p w14:paraId="5FF28F0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0" w:type="dxa"/>
            <w:gridSpan w:val="2"/>
          </w:tcPr>
          <w:p w14:paraId="7764FC0A" w14:textId="18702404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US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773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6144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408" w:type="dxa"/>
            <w:gridSpan w:val="2"/>
            <w:vAlign w:val="bottom"/>
          </w:tcPr>
          <w:p w14:paraId="67E5B3C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F290F" w:rsidRPr="00C1034E" w14:paraId="42648F53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EED91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C8D25" w14:textId="15AC340C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344</w:t>
            </w:r>
          </w:p>
        </w:tc>
        <w:tc>
          <w:tcPr>
            <w:tcW w:w="871" w:type="dxa"/>
          </w:tcPr>
          <w:p w14:paraId="632FAA7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</w:tcPr>
          <w:p w14:paraId="36AC8CC0" w14:textId="63731AF4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182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gridSpan w:val="2"/>
            <w:vAlign w:val="center"/>
          </w:tcPr>
          <w:p w14:paraId="14A06796" w14:textId="47D2B489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162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2A40E" w14:textId="73341BA0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344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</w:tcPr>
          <w:p w14:paraId="284CA0A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</w:tcPr>
          <w:p w14:paraId="1EBAF76A" w14:textId="4BA19B5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182</w:t>
            </w:r>
          </w:p>
        </w:tc>
        <w:tc>
          <w:tcPr>
            <w:tcW w:w="1060" w:type="dxa"/>
            <w:gridSpan w:val="2"/>
          </w:tcPr>
          <w:p w14:paraId="05B25675" w14:textId="28E6EFE4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162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B7BC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08" w:type="dxa"/>
            <w:gridSpan w:val="2"/>
          </w:tcPr>
          <w:p w14:paraId="3EB860C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cs/>
                <w:lang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DF290F" w:rsidRPr="00C1034E" w14:paraId="19359FD5" w14:textId="77777777" w:rsidTr="00124879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DB3A5F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B1279" w14:textId="231E5EDA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058</w:t>
            </w:r>
          </w:p>
        </w:tc>
        <w:tc>
          <w:tcPr>
            <w:tcW w:w="871" w:type="dxa"/>
            <w:vAlign w:val="center"/>
          </w:tcPr>
          <w:p w14:paraId="17E07C2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</w:tcPr>
          <w:p w14:paraId="1A06E578" w14:textId="5F3373D9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246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gridSpan w:val="2"/>
            <w:vAlign w:val="center"/>
          </w:tcPr>
          <w:p w14:paraId="159DDA27" w14:textId="5BAA746A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812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C6CE6D" w14:textId="203295F6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970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vAlign w:val="center"/>
          </w:tcPr>
          <w:p w14:paraId="5CEA17A5" w14:textId="745A344F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25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vAlign w:val="center"/>
          </w:tcPr>
          <w:p w14:paraId="1B99EBF0" w14:textId="415A6CB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246</w:t>
            </w:r>
          </w:p>
        </w:tc>
        <w:tc>
          <w:tcPr>
            <w:tcW w:w="1060" w:type="dxa"/>
            <w:gridSpan w:val="2"/>
            <w:vAlign w:val="center"/>
          </w:tcPr>
          <w:p w14:paraId="7AFD053D" w14:textId="25A4D658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749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EF80F" w14:textId="314CBCEB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88</w:t>
            </w:r>
          </w:p>
        </w:tc>
        <w:tc>
          <w:tcPr>
            <w:tcW w:w="1408" w:type="dxa"/>
            <w:gridSpan w:val="2"/>
            <w:vAlign w:val="center"/>
          </w:tcPr>
          <w:p w14:paraId="543F3DE0" w14:textId="09A54492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63</w:t>
            </w:r>
          </w:p>
        </w:tc>
      </w:tr>
      <w:tr w:rsidR="00DF290F" w:rsidRPr="00C1034E" w14:paraId="78C84538" w14:textId="77777777" w:rsidTr="00124879">
        <w:trPr>
          <w:trHeight w:val="106"/>
        </w:trPr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15F9C" w14:textId="77777777" w:rsidR="00DF290F" w:rsidRPr="00C1034E" w:rsidRDefault="00DF290F" w:rsidP="00124879">
            <w:pPr>
              <w:ind w:left="440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3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FDA41D" w14:textId="39AD456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785</w:t>
            </w:r>
          </w:p>
        </w:tc>
        <w:tc>
          <w:tcPr>
            <w:tcW w:w="8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C8DA81A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76D6CC" w14:textId="2B9B7D90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428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1B1293" w14:textId="55311571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3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357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A4494E" w14:textId="5DA8ABF4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087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9CD5C8" w14:textId="2FAF26DA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25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4C22615" w14:textId="75E3AC35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428</w:t>
            </w:r>
          </w:p>
        </w:tc>
        <w:tc>
          <w:tcPr>
            <w:tcW w:w="106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3BD7F5" w14:textId="05696842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684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4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D8B43D" w14:textId="3A0271A6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698</w:t>
            </w:r>
          </w:p>
        </w:tc>
        <w:tc>
          <w:tcPr>
            <w:tcW w:w="14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8740A7" w14:textId="30B0E3CB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US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673</w:t>
            </w:r>
          </w:p>
        </w:tc>
      </w:tr>
    </w:tbl>
    <w:p w14:paraId="36146D9B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48BD9B51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2CFC3B42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37A1BBB" w14:textId="51C3A1A9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ที่ดิน อาคารและอุปกรณ์ -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สุทธิ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5E86BD15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210BAE6" w14:textId="2E97C7C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ที่ดิน อาคารและอุปกรณ์สุทธิ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ประกอบด้วย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06DEF575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82" w:type="dxa"/>
        <w:tblLook w:val="04A0" w:firstRow="1" w:lastRow="0" w:firstColumn="1" w:lastColumn="0" w:noHBand="0" w:noVBand="1"/>
      </w:tblPr>
      <w:tblGrid>
        <w:gridCol w:w="4395"/>
        <w:gridCol w:w="1065"/>
        <w:gridCol w:w="992"/>
        <w:gridCol w:w="992"/>
        <w:gridCol w:w="1131"/>
        <w:gridCol w:w="923"/>
        <w:gridCol w:w="1134"/>
        <w:gridCol w:w="992"/>
        <w:gridCol w:w="1134"/>
        <w:gridCol w:w="1451"/>
        <w:gridCol w:w="1173"/>
      </w:tblGrid>
      <w:tr w:rsidR="00DF290F" w:rsidRPr="00C1034E" w14:paraId="5D451570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B2C32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8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B57D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0F" w:rsidRPr="00C1034E" w14:paraId="6FFCB36F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45715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41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A1F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1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B325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6CA29" w14:textId="77777777" w:rsidR="00DF290F" w:rsidRPr="00C1034E" w:rsidRDefault="00DF290F" w:rsidP="00124879">
            <w:pPr>
              <w:ind w:right="-72"/>
              <w:jc w:val="center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6544D" w14:textId="77777777" w:rsidR="00DF290F" w:rsidRPr="00C1034E" w:rsidRDefault="00DF290F" w:rsidP="00124879">
            <w:pPr>
              <w:ind w:right="-72"/>
              <w:jc w:val="center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DF290F" w:rsidRPr="00C1034E" w14:paraId="2B9C9559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CA2A2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7FDB0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C24C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2C9A7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EF12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6D6F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17B34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03994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DCBB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DFDE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37F6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 อาคารและ</w:t>
            </w:r>
          </w:p>
        </w:tc>
      </w:tr>
      <w:tr w:rsidR="00DF290F" w:rsidRPr="00C1034E" w14:paraId="5AA43755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A50DF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572C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1CD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F0A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5EA2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45F1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B4ED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6B652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D59E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EE55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0D5B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อุปกรณ์สุทธิ</w:t>
            </w:r>
          </w:p>
        </w:tc>
      </w:tr>
      <w:tr w:rsidR="00DF290F" w:rsidRPr="00C1034E" w14:paraId="30B958C6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B8DE5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F781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FB5E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D9D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C662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8881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8C51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308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8090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F19B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9BEC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130F180E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7467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18769" w14:textId="2C53D9E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4818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96B8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F44A8" w14:textId="2A70ED01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9AB5C" w14:textId="69CE582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FC97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0499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จำหน่าย /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3FFB" w14:textId="5CED258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77261" w14:textId="0C7C374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9FD2" w14:textId="2829681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DF290F" w:rsidRPr="00C1034E" w14:paraId="674A0EC3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A8B15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66EBC" w14:textId="6A5ECE76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EE6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940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9A95D" w14:textId="36BAC0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พ.ศ.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2B2E" w14:textId="17BBA350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C47B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9418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3BB67" w14:textId="6772A1C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พ.ศ.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0C5A" w14:textId="7596E19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B996F" w14:textId="380C811B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พ.ศ.</w:t>
            </w: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</w:tr>
      <w:tr w:rsidR="00DF290F" w:rsidRPr="00C1034E" w14:paraId="61E2841B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254E12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0CC5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1C5AE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D94C2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4C53F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DB04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0583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64969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1CE3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0BFA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5B2A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28DE04CF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2F3CC" w14:textId="77777777" w:rsidR="00DF290F" w:rsidRPr="00C1034E" w:rsidRDefault="00DF290F" w:rsidP="00124879">
            <w:pPr>
              <w:ind w:left="435"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7FB9D8" w14:textId="77777777" w:rsidR="00DF290F" w:rsidRPr="00C1034E" w:rsidRDefault="00DF290F" w:rsidP="00124879">
            <w:pPr>
              <w:ind w:right="-72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095A0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D0829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2F650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42920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91F5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65005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ABD0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1C06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00197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DF290F" w:rsidRPr="00C1034E" w14:paraId="3D926C81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B4879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C82A89" w14:textId="6C63E259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4CF2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B7E3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580E9" w14:textId="504785C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610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2F335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0D85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08255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8D937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5EDE52" w14:textId="4B67D9D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83E26D" w14:textId="1E4E835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610</w:t>
            </w:r>
          </w:p>
        </w:tc>
      </w:tr>
      <w:tr w:rsidR="00DF290F" w:rsidRPr="00C1034E" w14:paraId="7441AA9C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962E9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345A83" w14:textId="3F4B61C1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81339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A45C0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6B5947" w14:textId="7097CD3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773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CBF60" w14:textId="0482501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773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6A3C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D53A2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2564A7" w14:textId="2B187F58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773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933D2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9CD91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90F" w:rsidRPr="00C1034E" w14:paraId="7EB1E0AD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B1FA8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3A229B" w14:textId="3665C17C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4E857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27168" w14:textId="7DD63C48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A57A73" w14:textId="200DB64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344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575530" w14:textId="527249E9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454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6BC9E2" w14:textId="33F3009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CCCD4" w14:textId="4067C1B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BA9FCF" w14:textId="002640F3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9183EB" w14:textId="1687254C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7E9F4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90F" w:rsidRPr="00C1034E" w14:paraId="2A80BB16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5445D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 w:eastAsia="en-GB"/>
              </w:rPr>
              <w:t>เครื่องตกแต่งติดตั้งและอุปกรณ์สำนักงาน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C4C79" w14:textId="159A110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AE89A3" w14:textId="2ED1234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E2F73A" w14:textId="0C5C09C5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964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32AB7" w14:textId="65769C9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FA5C42" w14:textId="3EFF288A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876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24F82" w14:textId="5D6678F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0FEA0" w14:textId="1ECB5AC1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551625" w14:textId="1BE0E091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970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3F5100" w14:textId="11EDE6F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33261" w14:textId="7CF37D8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88</w:t>
            </w:r>
          </w:p>
        </w:tc>
      </w:tr>
      <w:tr w:rsidR="00DF290F" w:rsidRPr="00C1034E" w14:paraId="22B5A4C8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95FA9C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ยานพาหนะ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BEE51" w14:textId="45EB0336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B2636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B64CC" w14:textId="5124E702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168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76907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030F1" w14:textId="1AFE09AC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943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B27673" w14:textId="258C50C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064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76FF01" w14:textId="554B5222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1B26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65950" w14:textId="1D3DC8CE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5D0C8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</w:tr>
      <w:tr w:rsidR="00DF290F" w:rsidRPr="00C1034E" w14:paraId="351B315A" w14:textId="77777777" w:rsidTr="00124879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7F5710" w14:textId="77777777" w:rsidR="00DF290F" w:rsidRPr="00C1034E" w:rsidRDefault="00DF290F" w:rsidP="00124879">
            <w:pPr>
              <w:ind w:left="435" w:right="-72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BC274" w14:textId="5B3C9638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9F941C" w14:textId="3375C63F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01EA50" w14:textId="3D455DD2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244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86C75F" w14:textId="32F4781D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785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9B45DA" w14:textId="101EC3FE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046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D39AD5" w14:textId="25DD719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099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7A0AB" w14:textId="00C15F8C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0B77F1" w14:textId="325CDF33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087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53EC1" w14:textId="3E18EFE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951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542AA" w14:textId="59DA95A7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698</w:t>
            </w:r>
          </w:p>
        </w:tc>
      </w:tr>
    </w:tbl>
    <w:p w14:paraId="6F410902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2D037E39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A0E2B24" w14:textId="3EEA216C" w:rsidR="00DF290F" w:rsidRPr="00C1034E" w:rsidRDefault="00DF290F" w:rsidP="00A74E7B">
      <w:pPr>
        <w:widowControl w:val="0"/>
        <w:tabs>
          <w:tab w:val="left" w:pos="540"/>
          <w:tab w:val="left" w:pos="9180"/>
        </w:tabs>
        <w:ind w:left="547" w:right="58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DF290F" w:rsidRPr="00C1034E" w:rsidSect="001E01F2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0C9A0D80" w14:textId="77777777" w:rsidR="00DF290F" w:rsidRPr="00C1034E" w:rsidRDefault="00DF290F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D04A013" w14:textId="2BF1DE96" w:rsidR="00DF290F" w:rsidRPr="00C1034E" w:rsidRDefault="002A7A04" w:rsidP="00DF290F">
      <w:pPr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ค่าความนิยม</w:t>
      </w:r>
      <w:r w:rsidR="00D1643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และการซื้อธุรกิจ</w:t>
      </w:r>
    </w:p>
    <w:p w14:paraId="057DB1B4" w14:textId="77777777" w:rsidR="00DF290F" w:rsidRPr="00C1034E" w:rsidRDefault="00DF290F" w:rsidP="00BA4097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E28BCF1" w14:textId="4C00DD08" w:rsidR="00F47AAA" w:rsidRPr="00F47AAA" w:rsidRDefault="00F47AAA" w:rsidP="00F47AA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F47A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F47AA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F47A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ธันวาค</w:t>
      </w:r>
      <w:r w:rsidRPr="00F47A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</w:t>
      </w:r>
      <w:r w:rsidRPr="00F47A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พ.ศ.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F47A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กลุ่มกิจการมีค่าความนิยมจำนวน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508</w:t>
      </w:r>
      <w:r w:rsidRPr="00F47AA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88</w:t>
      </w:r>
      <w:r w:rsidRPr="00F47AA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F47A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ล้านบาท ซึ่งเกิดจากการที่กลุ่มกิจการ</w:t>
      </w:r>
      <w:r w:rsidRPr="00F47AA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ได้เข้าซื้อ</w:t>
      </w:r>
      <w:r w:rsidRPr="005E12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และรับโอนธุรกิจทั้งหมดจาก บริษัท อลิอันซ์ ประกันภัย จำกัด (มหาชน)</w:t>
      </w:r>
      <w:r w:rsidRPr="005E12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</w:t>
      </w:r>
      <w:r w:rsidRPr="005E12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เมื่อวันที่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5E12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5E12D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เมษายน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5E12D0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 ตามรายละเอียดในหมายเหตุข้อ</w:t>
      </w:r>
      <w:r w:rsidRPr="00F47AA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F47AA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F47AA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 </w:t>
      </w:r>
    </w:p>
    <w:p w14:paraId="5D920A06" w14:textId="77777777" w:rsidR="0011283B" w:rsidRPr="00C1034E" w:rsidRDefault="0011283B" w:rsidP="00BA4097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69765EA" w14:textId="29F7DEFE" w:rsidR="0011283B" w:rsidRPr="00C1034E" w:rsidRDefault="002A7A04" w:rsidP="0011283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A7A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534C67" w:rsidRPr="00C10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A7A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2F6C46" w:rsidRPr="00C10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534C67" w:rsidRPr="00C103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US"/>
        </w:rPr>
        <w:t>การประเมิน</w:t>
      </w:r>
      <w:r w:rsidR="0011283B" w:rsidRPr="00C10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การด้อยค่าของค่าความนิยม</w:t>
      </w:r>
    </w:p>
    <w:p w14:paraId="392DA4C4" w14:textId="77777777" w:rsidR="0011283B" w:rsidRPr="00C1034E" w:rsidRDefault="0011283B" w:rsidP="0011283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716B61E" w14:textId="4EEC1F94" w:rsidR="0011283B" w:rsidRPr="00C1034E" w:rsidRDefault="0011283B" w:rsidP="002F6C4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กลุ่มกิจการทดสอบการด้อยค่าของค่าความนิยมทุกปี ตา</w:t>
      </w:r>
      <w:r w:rsidR="00C02618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ab/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มที่ได้กล่าวในหมายเหตุข้อ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</w:p>
    <w:p w14:paraId="2D55583E" w14:textId="77777777" w:rsidR="0011283B" w:rsidRPr="00C1034E" w:rsidRDefault="0011283B" w:rsidP="002F6C4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E2716F8" w14:textId="1D8DB434" w:rsidR="0011283B" w:rsidRPr="00C1034E" w:rsidRDefault="0011283B" w:rsidP="002F6C4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ผู้บริหารได้ประเมินการด้อยค่าของค่าความนิยม พบว่าไม่มีค่าเผื่อการด้อยค่าสำหรับค่าความนิยมดังกล่าว</w:t>
      </w:r>
    </w:p>
    <w:p w14:paraId="7CA8F6C4" w14:textId="77777777" w:rsidR="0011283B" w:rsidRPr="00C1034E" w:rsidRDefault="0011283B" w:rsidP="002F6C4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90FB2C3" w14:textId="0C8B382A" w:rsidR="0011283B" w:rsidRPr="00C1034E" w:rsidRDefault="0011283B" w:rsidP="002F6C4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</w:t>
      </w:r>
      <w:r w:rsidR="0059505A" w:rsidRPr="00C1034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Pr="00C1034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ของตลาด</w:t>
      </w:r>
    </w:p>
    <w:p w14:paraId="6A49E2E4" w14:textId="77777777" w:rsidR="0011283B" w:rsidRPr="00C1034E" w:rsidRDefault="0011283B" w:rsidP="002F6C46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6540ED8A" w14:textId="68A0A285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ำงการเงินครอบคลุมระยะเวลา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ใช้ประมาณการของอัตราการเติบโต</w:t>
      </w:r>
      <w:r w:rsidRPr="00507B9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ซึ่ง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ไม่สูงกว่าอัตราการเติบโตเฉลี่ยระยะยาวในตลาดของธุรกิจที่</w:t>
      </w:r>
      <w:r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ดำเนินงานอยู่</w:t>
      </w:r>
    </w:p>
    <w:p w14:paraId="06E5B6B4" w14:textId="77777777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p w14:paraId="359EDCA0" w14:textId="77777777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  <w:r w:rsidRPr="00507B9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ข้อสมมติฐานที่หลักใช้ในการคำนวณมูลค่าจากการใช้แสดงได้ดังต่อไปนี้</w:t>
      </w:r>
    </w:p>
    <w:p w14:paraId="2A82B9AC" w14:textId="39AB68F6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07B9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อัตราการเติบโตของเบี้ยประกันภัยสุทธิ สำหรับปี พ.ศ.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-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Pr="00507B9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ร้อยละ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-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</w:p>
    <w:p w14:paraId="7419C343" w14:textId="2EB16AAD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507B9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อัตราคิดลดก่อนภาษีที่ใช้ในการประมาณการกระแสเงินสด </w:t>
      </w:r>
      <w:r w:rsidRPr="00507B9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: </w:t>
      </w:r>
      <w:r w:rsidRPr="00507B97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ร้อยละ </w:t>
      </w:r>
      <w:r w:rsidR="002A7A04" w:rsidRPr="002A7A0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</w:p>
    <w:p w14:paraId="1B64E1FF" w14:textId="77777777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83EA278" w14:textId="77777777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07B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อัตราการเติบโตถัวเฉลี่ยถ่วงนำหนักที่ใช้สอดคล้องกับประมาณการที่รวมอยู่ในรายงานของอุตสาหกรรม 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65EB9D39" w14:textId="77777777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AFB866D" w14:textId="3AE54084" w:rsidR="00507B97" w:rsidRPr="00507B97" w:rsidRDefault="00507B97" w:rsidP="00507B9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134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507B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หากอัตราคิดลดก่อนหักภาษีเพิ่มขึ้นอีกร้อยละ </w:t>
      </w:r>
      <w:r w:rsidR="002A7A04" w:rsidRPr="002A7A0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07B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ต่อปีจากประมาณการของผู้บริหารจะทำให้มูลค่าจากการใช้ลดลง</w:t>
      </w:r>
      <w:r w:rsidRPr="00507B9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507B9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อย่างไรก็ตาม มูลค่าจากการใช้ยังคงมีมูลค่าที่สูงกว่ามูลค่าตามบัญชีเพียงพอและไม่ต้องรับรู้ค่าเผื่อการด้อยค่า</w:t>
      </w:r>
    </w:p>
    <w:p w14:paraId="754E5501" w14:textId="1AD077FF" w:rsidR="002F6C46" w:rsidRPr="00C1034E" w:rsidRDefault="002F6C46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0E3826A5" w14:textId="77777777" w:rsidR="002F6C46" w:rsidRPr="00C1034E" w:rsidRDefault="002F6C46" w:rsidP="002F6C46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0D02979" w14:textId="7517AF7A" w:rsidR="002F6C46" w:rsidRPr="00C1034E" w:rsidRDefault="002A7A04" w:rsidP="00D16435">
      <w:pPr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2F6C46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1643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ค่าความนิยมและการซื้อธุรกิจ</w:t>
      </w:r>
      <w:r w:rsidR="00D16435"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2F6C46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2F6C46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2F6C46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7B2DA867" w14:textId="6A3B2812" w:rsidR="002F6C46" w:rsidRPr="00C1034E" w:rsidRDefault="002F6C46" w:rsidP="002F6C46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87C93BA" w14:textId="181328C1" w:rsidR="001C10A9" w:rsidRPr="00C1034E" w:rsidRDefault="002A7A04" w:rsidP="001C10A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A7A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1C10A9" w:rsidRPr="00C10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A7A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1C10A9" w:rsidRPr="00C10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1C10A9" w:rsidRPr="00C103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US"/>
        </w:rPr>
        <w:t>การซื้อธุรกิจ</w:t>
      </w:r>
    </w:p>
    <w:p w14:paraId="7A7D3545" w14:textId="77777777" w:rsidR="002F6C46" w:rsidRPr="00C1034E" w:rsidRDefault="002F6C46" w:rsidP="002F6C46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1A274DA" w14:textId="68AC657A" w:rsidR="002F6C46" w:rsidRPr="00C1034E" w:rsidRDefault="002F6C46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เมษายน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กลุ่มกิจการได้เข้าซื้อและรับโอนธุรกิจทั้งหมดจาก บริษัท อลิอันซ์ ประกันภัย จำกัด (มหาชน)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ตามข้อตกลงการโอนกิจการวันที่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กันยายน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2561</w:t>
      </w:r>
      <w:r w:rsidR="0076314D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โดยชำระเป็นเงินสดจำนวน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848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80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ล้านบาท </w:t>
      </w:r>
    </w:p>
    <w:p w14:paraId="7069855E" w14:textId="77777777" w:rsidR="002F6C46" w:rsidRPr="00C1034E" w:rsidRDefault="002F6C46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B2E4D81" w14:textId="62D96A26" w:rsidR="002F6C46" w:rsidRPr="00C1034E" w:rsidRDefault="002F6C46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ในระหว่างปี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กลุ่มกิจการได้ว่าจ้างผู้ประเมินราคาอิสระเพื่อประเมินมูลค่ายุติธรรมของสินทรัพย์ที่ได้มา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ที่ระบุได้และหนี้สินที่รับมา และการปันส่วนมูลค่ายุติธรรมของรายการ ณ วันที่รวมธุรกิจ กลุ่มกิจการได้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US"/>
        </w:rPr>
        <w:t>ปฏิบัติและ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รับรู้รายการ</w:t>
      </w:r>
      <w:r w:rsidR="00352718" w:rsidRPr="00C1034E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br/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การรวมธุรกิจครั้งนี้ ตามมาตรฐานการรายงานทางการเงินฉบับที่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(ปรับปรุง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เรื่อง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การรวมธุรกิจ โดยกลุ่มกิจการได้พิจารณารายการมูลค่ายุติธรรมของสินทรัพย์ที่ได้มาและหนี้สินที่รับมาจากการซื้อธุรกิจครั้งนี้ และบันทึกผลต่างระหว่างราคาซื้อกับมูลค่ายุติธรรมของสินทรัพย์สุทธิที่ได้รับจาก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การซื้อธุรกิจดังกล่าวไว้ในบัญชี “ค่าความนิยม” เป็นจำนวนเงิน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508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88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ล้านบาท โดยพิจารณาจากข้อมูล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ใ</w:t>
      </w:r>
      <w:r w:rsidRPr="00C1034E">
        <w:rPr>
          <w:rFonts w:ascii="Browallia New" w:hAnsi="Browallia New" w:cs="Browallia New" w:hint="cs"/>
          <w:color w:val="000000" w:themeColor="text1"/>
          <w:spacing w:val="6"/>
          <w:sz w:val="26"/>
          <w:szCs w:val="26"/>
          <w:cs/>
          <w:lang w:val="en-US"/>
        </w:rPr>
        <w:t>นรายงานการประเมินของผู้ประเมินราคาอิสระ และข้อมูล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ที่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  <w:lang w:val="en-US"/>
        </w:rPr>
        <w:t>เกี่ยวข้องอื่นๆ ที่ได้รับภายในหนึ่งปีนับจากวันที่มีการซื้อธุรกิจ ซึ่งข้อมูลของสิ่งตอบแทนทั้งหมด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cs/>
          <w:lang w:val="en-US"/>
        </w:rPr>
        <w:t>ที่โอนให้และ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มูลค่ายุติธรรมที่รับรู้ ณ วันที่ซื้อธุรกิจ สำหรับสินทรัพย์ที่ได้มาและหนี้สินที่รับมาแต่ละประเภทที่สำคัญ ณ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 วันที่ซื้อธุรกิจ ประกอบด้วยรายการต่อไปนี้</w:t>
      </w:r>
    </w:p>
    <w:p w14:paraId="0A789391" w14:textId="721DB871" w:rsidR="009130AF" w:rsidRDefault="009130AF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990"/>
      </w:tblGrid>
      <w:tr w:rsidR="00D03FF5" w14:paraId="6C9B06BB" w14:textId="77777777" w:rsidTr="00D03FF5">
        <w:tc>
          <w:tcPr>
            <w:tcW w:w="6480" w:type="dxa"/>
          </w:tcPr>
          <w:p w14:paraId="761C0076" w14:textId="77777777" w:rsidR="00D03FF5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bookmarkStart w:id="31" w:name="_Hlk65162688"/>
          </w:p>
        </w:tc>
        <w:tc>
          <w:tcPr>
            <w:tcW w:w="1990" w:type="dxa"/>
            <w:vAlign w:val="bottom"/>
          </w:tcPr>
          <w:p w14:paraId="2B4AB8A9" w14:textId="0E1B3533" w:rsidR="00D03FF5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D03FF5" w14:paraId="1B336918" w14:textId="77777777" w:rsidTr="00D03FF5">
        <w:tc>
          <w:tcPr>
            <w:tcW w:w="6480" w:type="dxa"/>
          </w:tcPr>
          <w:p w14:paraId="1C50DF15" w14:textId="77777777" w:rsidR="00D03FF5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990" w:type="dxa"/>
            <w:vAlign w:val="bottom"/>
          </w:tcPr>
          <w:p w14:paraId="658ADC54" w14:textId="44D499FA" w:rsidR="00D03FF5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เมษายน พ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03FF5" w14:paraId="243A865F" w14:textId="77777777" w:rsidTr="00D03FF5">
        <w:tc>
          <w:tcPr>
            <w:tcW w:w="6480" w:type="dxa"/>
          </w:tcPr>
          <w:p w14:paraId="38FD5E96" w14:textId="77777777" w:rsidR="00D03FF5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990" w:type="dxa"/>
            <w:vAlign w:val="bottom"/>
          </w:tcPr>
          <w:p w14:paraId="6B2276F5" w14:textId="2B23EB5B" w:rsidR="00D03FF5" w:rsidRDefault="00D03FF5" w:rsidP="00D03FF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03FF5" w:rsidRPr="00257E62" w14:paraId="45755243" w14:textId="77777777" w:rsidTr="00D03FF5">
        <w:tc>
          <w:tcPr>
            <w:tcW w:w="6480" w:type="dxa"/>
          </w:tcPr>
          <w:p w14:paraId="0010CC7D" w14:textId="77777777" w:rsidR="00D03FF5" w:rsidRPr="00257E62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990" w:type="dxa"/>
          </w:tcPr>
          <w:p w14:paraId="1F817BC1" w14:textId="77777777" w:rsidR="00D03FF5" w:rsidRPr="00257E62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US"/>
              </w:rPr>
            </w:pPr>
          </w:p>
        </w:tc>
      </w:tr>
      <w:tr w:rsidR="00D03FF5" w14:paraId="66961FB5" w14:textId="77777777" w:rsidTr="00D03FF5">
        <w:tc>
          <w:tcPr>
            <w:tcW w:w="6480" w:type="dxa"/>
            <w:vAlign w:val="bottom"/>
          </w:tcPr>
          <w:p w14:paraId="22ECE48C" w14:textId="1E9A6EDE" w:rsidR="00D03FF5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990" w:type="dxa"/>
            <w:vAlign w:val="bottom"/>
          </w:tcPr>
          <w:p w14:paraId="75089DAE" w14:textId="77777777" w:rsidR="00D03FF5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</w:p>
        </w:tc>
      </w:tr>
      <w:tr w:rsidR="00D03FF5" w14:paraId="73BB3991" w14:textId="77777777" w:rsidTr="00D03FF5">
        <w:tc>
          <w:tcPr>
            <w:tcW w:w="6480" w:type="dxa"/>
            <w:vAlign w:val="bottom"/>
          </w:tcPr>
          <w:p w14:paraId="125E1DE3" w14:textId="259C019C" w:rsidR="00D03FF5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990" w:type="dxa"/>
            <w:vAlign w:val="bottom"/>
          </w:tcPr>
          <w:p w14:paraId="3FAD3AF2" w14:textId="6CF671AB" w:rsidR="00D03FF5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398</w:t>
            </w:r>
          </w:p>
        </w:tc>
      </w:tr>
      <w:bookmarkEnd w:id="31"/>
      <w:tr w:rsidR="00D03FF5" w14:paraId="4486D8BC" w14:textId="77777777" w:rsidTr="00D03FF5">
        <w:tc>
          <w:tcPr>
            <w:tcW w:w="6480" w:type="dxa"/>
            <w:vAlign w:val="bottom"/>
          </w:tcPr>
          <w:p w14:paraId="20CE32A2" w14:textId="043585B5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เบี้ยประกันภัยค้างรับ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 สุทธิ</w:t>
            </w:r>
          </w:p>
        </w:tc>
        <w:tc>
          <w:tcPr>
            <w:tcW w:w="1990" w:type="dxa"/>
            <w:vAlign w:val="bottom"/>
          </w:tcPr>
          <w:p w14:paraId="21794633" w14:textId="14572954" w:rsidR="00D03FF5" w:rsidRPr="002A7A04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425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</w:tr>
      <w:tr w:rsidR="00D03FF5" w14:paraId="752E0327" w14:textId="77777777" w:rsidTr="00D03FF5">
        <w:tc>
          <w:tcPr>
            <w:tcW w:w="6480" w:type="dxa"/>
            <w:vAlign w:val="bottom"/>
          </w:tcPr>
          <w:p w14:paraId="5115569D" w14:textId="013BDCB8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รายได้จากการลงทุนค้างรับ</w:t>
            </w:r>
          </w:p>
        </w:tc>
        <w:tc>
          <w:tcPr>
            <w:tcW w:w="1990" w:type="dxa"/>
            <w:vAlign w:val="bottom"/>
          </w:tcPr>
          <w:p w14:paraId="3AA8B4D4" w14:textId="708F2188" w:rsidR="00D03FF5" w:rsidRPr="00C1034E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</w:tr>
      <w:tr w:rsidR="00D03FF5" w14:paraId="630B771A" w14:textId="77777777" w:rsidTr="00D03FF5">
        <w:tc>
          <w:tcPr>
            <w:tcW w:w="6480" w:type="dxa"/>
            <w:vAlign w:val="bottom"/>
          </w:tcPr>
          <w:p w14:paraId="58D3C5DD" w14:textId="49E4FE7B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สินทรัพย์จากการประกันภัยต่อ</w:t>
            </w:r>
          </w:p>
        </w:tc>
        <w:tc>
          <w:tcPr>
            <w:tcW w:w="1990" w:type="dxa"/>
            <w:vAlign w:val="bottom"/>
          </w:tcPr>
          <w:p w14:paraId="4F5AA226" w14:textId="71038CF2" w:rsidR="00D03FF5" w:rsidRPr="002A7A04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326</w:t>
            </w:r>
          </w:p>
        </w:tc>
      </w:tr>
      <w:tr w:rsidR="00D03FF5" w14:paraId="124E223B" w14:textId="77777777" w:rsidTr="00D03FF5">
        <w:tc>
          <w:tcPr>
            <w:tcW w:w="6480" w:type="dxa"/>
            <w:vAlign w:val="bottom"/>
          </w:tcPr>
          <w:p w14:paraId="4DC9FFD4" w14:textId="5A83E775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ลูกหนี้จากสัญญาประกันภัยต่อ</w:t>
            </w:r>
          </w:p>
        </w:tc>
        <w:tc>
          <w:tcPr>
            <w:tcW w:w="1990" w:type="dxa"/>
            <w:vAlign w:val="bottom"/>
          </w:tcPr>
          <w:p w14:paraId="5968533D" w14:textId="11534BEC" w:rsidR="00D03FF5" w:rsidRPr="002A7A04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971</w:t>
            </w:r>
          </w:p>
        </w:tc>
      </w:tr>
      <w:tr w:rsidR="00D03FF5" w14:paraId="1E803841" w14:textId="77777777" w:rsidTr="00D03FF5">
        <w:tc>
          <w:tcPr>
            <w:tcW w:w="6480" w:type="dxa"/>
            <w:vAlign w:val="bottom"/>
          </w:tcPr>
          <w:p w14:paraId="62188A77" w14:textId="37FAD2E8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เงินลงทุนในหลักทรัพย์</w:t>
            </w:r>
          </w:p>
        </w:tc>
        <w:tc>
          <w:tcPr>
            <w:tcW w:w="1990" w:type="dxa"/>
            <w:vAlign w:val="bottom"/>
          </w:tcPr>
          <w:p w14:paraId="6284DF87" w14:textId="2C79D816" w:rsidR="00D03FF5" w:rsidRPr="002A7A04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</w:tr>
      <w:tr w:rsidR="00D03FF5" w14:paraId="2F44AFCD" w14:textId="77777777" w:rsidTr="00D03FF5">
        <w:tc>
          <w:tcPr>
            <w:tcW w:w="6480" w:type="dxa"/>
            <w:vAlign w:val="bottom"/>
          </w:tcPr>
          <w:p w14:paraId="75A8F0D0" w14:textId="79192229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990" w:type="dxa"/>
            <w:vAlign w:val="bottom"/>
          </w:tcPr>
          <w:p w14:paraId="6D2B400A" w14:textId="5440852A" w:rsidR="00D03FF5" w:rsidRPr="002A7A04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471</w:t>
            </w:r>
          </w:p>
        </w:tc>
      </w:tr>
      <w:tr w:rsidR="00D03FF5" w14:paraId="5EC12692" w14:textId="77777777" w:rsidTr="00D03FF5">
        <w:tc>
          <w:tcPr>
            <w:tcW w:w="6480" w:type="dxa"/>
            <w:vAlign w:val="bottom"/>
          </w:tcPr>
          <w:p w14:paraId="577B9F83" w14:textId="32F18E33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990" w:type="dxa"/>
            <w:vAlign w:val="bottom"/>
          </w:tcPr>
          <w:p w14:paraId="3CA345FF" w14:textId="77E9083A" w:rsidR="00D03FF5" w:rsidRPr="00C1034E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</w:tr>
      <w:tr w:rsidR="00D03FF5" w14:paraId="7046812F" w14:textId="77777777" w:rsidTr="00D03FF5">
        <w:tc>
          <w:tcPr>
            <w:tcW w:w="6480" w:type="dxa"/>
            <w:vAlign w:val="bottom"/>
          </w:tcPr>
          <w:p w14:paraId="60D35096" w14:textId="5BD6CC67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990" w:type="dxa"/>
            <w:vAlign w:val="bottom"/>
          </w:tcPr>
          <w:p w14:paraId="25C777AA" w14:textId="5A6C6DA6" w:rsidR="00D03FF5" w:rsidRPr="00C1034E" w:rsidRDefault="00D03FF5" w:rsidP="00D03FF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927</w:t>
            </w:r>
          </w:p>
        </w:tc>
      </w:tr>
      <w:tr w:rsidR="00D03FF5" w14:paraId="6FAB70A0" w14:textId="77777777" w:rsidTr="00D03FF5">
        <w:tc>
          <w:tcPr>
            <w:tcW w:w="6480" w:type="dxa"/>
            <w:vAlign w:val="bottom"/>
          </w:tcPr>
          <w:p w14:paraId="482FDC99" w14:textId="1F0C9D24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990" w:type="dxa"/>
            <w:vAlign w:val="bottom"/>
          </w:tcPr>
          <w:p w14:paraId="6F2EC0E8" w14:textId="41F54106" w:rsidR="00D03FF5" w:rsidRPr="002A7A04" w:rsidRDefault="00D03FF5" w:rsidP="00257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512</w:t>
            </w:r>
          </w:p>
        </w:tc>
      </w:tr>
      <w:tr w:rsidR="00D03FF5" w14:paraId="04807C11" w14:textId="77777777" w:rsidTr="00D03FF5">
        <w:tc>
          <w:tcPr>
            <w:tcW w:w="6480" w:type="dxa"/>
            <w:vAlign w:val="bottom"/>
          </w:tcPr>
          <w:p w14:paraId="5B6B689C" w14:textId="50244030" w:rsidR="00D03FF5" w:rsidRPr="00C1034E" w:rsidRDefault="00D03FF5" w:rsidP="00D03FF5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990" w:type="dxa"/>
            <w:vAlign w:val="bottom"/>
          </w:tcPr>
          <w:p w14:paraId="42990C7A" w14:textId="19BF4B21" w:rsidR="00D03FF5" w:rsidRPr="002A7A04" w:rsidRDefault="00D03FF5" w:rsidP="00257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</w:tr>
    </w:tbl>
    <w:p w14:paraId="7939C813" w14:textId="38BD7903" w:rsidR="00D03FF5" w:rsidRDefault="00D03FF5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57D84885" w14:textId="1F630DC1" w:rsidR="00D03FF5" w:rsidRDefault="00D03FF5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36136D1F" w14:textId="224E0718" w:rsidR="00D03FF5" w:rsidRDefault="00D03FF5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2672EC7A" w14:textId="77777777" w:rsidR="00D03FF5" w:rsidRPr="00C1034E" w:rsidRDefault="00D03FF5" w:rsidP="009130AF">
      <w:pPr>
        <w:ind w:left="1134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4EC1C857" w14:textId="1DA84AD7" w:rsidR="009130AF" w:rsidRPr="00C1034E" w:rsidRDefault="009130AF" w:rsidP="0035271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4BE82E" w14:textId="77777777" w:rsidR="009130AF" w:rsidRPr="00C1034E" w:rsidRDefault="009130AF" w:rsidP="003527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034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09A5B9A" w14:textId="77777777" w:rsidR="009130AF" w:rsidRPr="00C1034E" w:rsidRDefault="009130AF" w:rsidP="009130A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CB90C84" w14:textId="683AEBF1" w:rsidR="009130AF" w:rsidRPr="00C1034E" w:rsidRDefault="002A7A04" w:rsidP="009130AF">
      <w:pPr>
        <w:ind w:left="540" w:hanging="540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9130A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16435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ค่าความนิยมและการซื้อธุรกิจ</w:t>
      </w:r>
      <w:r w:rsidR="00D16435"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t xml:space="preserve"> </w:t>
      </w:r>
      <w:r w:rsidR="00D16435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1643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16435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1222219C" w14:textId="77777777" w:rsidR="009130AF" w:rsidRPr="00C1034E" w:rsidRDefault="009130AF" w:rsidP="009130A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27028AD" w14:textId="6CCF5ACC" w:rsidR="009130AF" w:rsidRPr="00C1034E" w:rsidRDefault="002A7A04" w:rsidP="009130A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A7A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16</w:t>
      </w:r>
      <w:r w:rsidR="009130AF" w:rsidRPr="00C10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2A7A0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9130AF" w:rsidRPr="00C1034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9130AF" w:rsidRPr="00C1034E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US"/>
        </w:rPr>
        <w:t xml:space="preserve">การซื้อธุรกิจ </w:t>
      </w:r>
      <w:r w:rsidR="009130A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9130A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9130A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872F830" w14:textId="2DAABB7E" w:rsidR="009130AF" w:rsidRDefault="009130AF" w:rsidP="0059505A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0"/>
        <w:gridCol w:w="1990"/>
      </w:tblGrid>
      <w:tr w:rsidR="00257E62" w14:paraId="53DEA220" w14:textId="77777777" w:rsidTr="005B406B">
        <w:tc>
          <w:tcPr>
            <w:tcW w:w="6480" w:type="dxa"/>
          </w:tcPr>
          <w:p w14:paraId="70053DFB" w14:textId="77777777" w:rsidR="00257E62" w:rsidRDefault="00257E62" w:rsidP="005B406B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990" w:type="dxa"/>
            <w:vAlign w:val="bottom"/>
          </w:tcPr>
          <w:p w14:paraId="1427BF32" w14:textId="77777777" w:rsidR="00257E62" w:rsidRDefault="00257E62" w:rsidP="005B40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</w:tc>
      </w:tr>
      <w:tr w:rsidR="00257E62" w14:paraId="627AA74D" w14:textId="77777777" w:rsidTr="005B406B">
        <w:tc>
          <w:tcPr>
            <w:tcW w:w="6480" w:type="dxa"/>
          </w:tcPr>
          <w:p w14:paraId="1EFE91F9" w14:textId="77777777" w:rsidR="00257E62" w:rsidRDefault="00257E62" w:rsidP="005B406B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990" w:type="dxa"/>
            <w:vAlign w:val="bottom"/>
          </w:tcPr>
          <w:p w14:paraId="2732C9F6" w14:textId="77777777" w:rsidR="00257E62" w:rsidRDefault="00257E62" w:rsidP="005B40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เมษายน พ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257E62" w14:paraId="291FE811" w14:textId="77777777" w:rsidTr="005B406B">
        <w:tc>
          <w:tcPr>
            <w:tcW w:w="6480" w:type="dxa"/>
          </w:tcPr>
          <w:p w14:paraId="16711303" w14:textId="77777777" w:rsidR="00257E62" w:rsidRDefault="00257E62" w:rsidP="005B406B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990" w:type="dxa"/>
            <w:vAlign w:val="bottom"/>
          </w:tcPr>
          <w:p w14:paraId="0AF30BFF" w14:textId="77777777" w:rsidR="00257E62" w:rsidRDefault="00257E62" w:rsidP="005B40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257E62" w:rsidRPr="00257E62" w14:paraId="62A60E53" w14:textId="77777777" w:rsidTr="00257E62">
        <w:trPr>
          <w:trHeight w:val="80"/>
        </w:trPr>
        <w:tc>
          <w:tcPr>
            <w:tcW w:w="6480" w:type="dxa"/>
          </w:tcPr>
          <w:p w14:paraId="48169104" w14:textId="77777777" w:rsidR="00257E62" w:rsidRPr="00257E62" w:rsidRDefault="00257E62" w:rsidP="005B406B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1990" w:type="dxa"/>
          </w:tcPr>
          <w:p w14:paraId="24C6332D" w14:textId="77777777" w:rsidR="00257E62" w:rsidRPr="00257E62" w:rsidRDefault="00257E62" w:rsidP="005B406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US"/>
              </w:rPr>
            </w:pPr>
          </w:p>
        </w:tc>
      </w:tr>
      <w:tr w:rsidR="00257E62" w14:paraId="1A46D9EB" w14:textId="77777777" w:rsidTr="005B406B">
        <w:tc>
          <w:tcPr>
            <w:tcW w:w="6480" w:type="dxa"/>
            <w:vAlign w:val="bottom"/>
          </w:tcPr>
          <w:p w14:paraId="17808336" w14:textId="378169DF" w:rsidR="00257E62" w:rsidRDefault="00257E62" w:rsidP="00257E62">
            <w:pPr>
              <w:ind w:left="7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D03F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990" w:type="dxa"/>
            <w:vAlign w:val="bottom"/>
          </w:tcPr>
          <w:p w14:paraId="3836682A" w14:textId="77777777" w:rsidR="00257E62" w:rsidRDefault="00257E62" w:rsidP="00257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</w:p>
        </w:tc>
      </w:tr>
      <w:tr w:rsidR="00257E62" w14:paraId="0E16312F" w14:textId="77777777" w:rsidTr="005B406B">
        <w:tc>
          <w:tcPr>
            <w:tcW w:w="6480" w:type="dxa"/>
            <w:vAlign w:val="bottom"/>
          </w:tcPr>
          <w:p w14:paraId="2B22CADD" w14:textId="7AC76F2B" w:rsidR="00257E62" w:rsidRDefault="00257E62" w:rsidP="00257E62">
            <w:pPr>
              <w:ind w:left="255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หนี้สินจากสัญญาประกันภัย</w:t>
            </w:r>
          </w:p>
        </w:tc>
        <w:tc>
          <w:tcPr>
            <w:tcW w:w="1990" w:type="dxa"/>
            <w:vAlign w:val="bottom"/>
          </w:tcPr>
          <w:p w14:paraId="70CD467E" w14:textId="5000B8AF" w:rsidR="00257E62" w:rsidRDefault="00257E62" w:rsidP="00257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3,669,779</w:t>
            </w:r>
          </w:p>
        </w:tc>
      </w:tr>
      <w:tr w:rsidR="00257E62" w14:paraId="0EF1A106" w14:textId="77777777" w:rsidTr="005B406B">
        <w:tc>
          <w:tcPr>
            <w:tcW w:w="6480" w:type="dxa"/>
            <w:vAlign w:val="bottom"/>
          </w:tcPr>
          <w:p w14:paraId="75DA94C3" w14:textId="66BB1A7A" w:rsidR="00257E62" w:rsidRPr="00D03FF5" w:rsidRDefault="00257E62" w:rsidP="00257E62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990" w:type="dxa"/>
            <w:vAlign w:val="bottom"/>
          </w:tcPr>
          <w:p w14:paraId="5D89EA62" w14:textId="32F3961C" w:rsidR="00257E62" w:rsidRPr="00D03FF5" w:rsidRDefault="00257E62" w:rsidP="00257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849,617</w:t>
            </w:r>
          </w:p>
        </w:tc>
      </w:tr>
      <w:tr w:rsidR="00257E62" w14:paraId="60EB0687" w14:textId="77777777" w:rsidTr="005B406B">
        <w:tc>
          <w:tcPr>
            <w:tcW w:w="6480" w:type="dxa"/>
            <w:vAlign w:val="bottom"/>
          </w:tcPr>
          <w:p w14:paraId="003A4DAD" w14:textId="336662A7" w:rsidR="00257E62" w:rsidRPr="00D03FF5" w:rsidRDefault="00257E62" w:rsidP="00257E62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990" w:type="dxa"/>
            <w:vAlign w:val="bottom"/>
          </w:tcPr>
          <w:p w14:paraId="57C2A2C3" w14:textId="79E372F0" w:rsidR="00257E62" w:rsidRPr="00D03FF5" w:rsidRDefault="00257E62" w:rsidP="00257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19,934</w:t>
            </w:r>
          </w:p>
        </w:tc>
      </w:tr>
      <w:tr w:rsidR="00257E62" w14:paraId="7C3BC201" w14:textId="77777777" w:rsidTr="005B406B">
        <w:tc>
          <w:tcPr>
            <w:tcW w:w="6480" w:type="dxa"/>
            <w:vAlign w:val="bottom"/>
          </w:tcPr>
          <w:p w14:paraId="33616B88" w14:textId="1B8EA6B6" w:rsidR="00257E62" w:rsidRPr="00D03FF5" w:rsidRDefault="00257E62" w:rsidP="00257E62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990" w:type="dxa"/>
            <w:vAlign w:val="bottom"/>
          </w:tcPr>
          <w:p w14:paraId="3B671274" w14:textId="4A9E61D1" w:rsidR="00257E62" w:rsidRPr="00D03FF5" w:rsidRDefault="00257E62" w:rsidP="00257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273,871</w:t>
            </w:r>
          </w:p>
        </w:tc>
      </w:tr>
      <w:tr w:rsidR="00257E62" w14:paraId="6B9D15B7" w14:textId="77777777" w:rsidTr="005B406B">
        <w:tc>
          <w:tcPr>
            <w:tcW w:w="6480" w:type="dxa"/>
            <w:vAlign w:val="bottom"/>
          </w:tcPr>
          <w:p w14:paraId="17D1088A" w14:textId="04570FEF" w:rsidR="00257E62" w:rsidRPr="00D03FF5" w:rsidRDefault="00257E62" w:rsidP="00257E62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990" w:type="dxa"/>
            <w:vAlign w:val="bottom"/>
          </w:tcPr>
          <w:p w14:paraId="49415D17" w14:textId="1B0B0072" w:rsidR="00257E62" w:rsidRPr="00D03FF5" w:rsidRDefault="00257E62" w:rsidP="00257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173,431</w:t>
            </w:r>
          </w:p>
        </w:tc>
      </w:tr>
      <w:tr w:rsidR="00257E62" w14:paraId="183155F4" w14:textId="77777777" w:rsidTr="005B406B">
        <w:tc>
          <w:tcPr>
            <w:tcW w:w="6480" w:type="dxa"/>
            <w:vAlign w:val="bottom"/>
          </w:tcPr>
          <w:p w14:paraId="716D70D7" w14:textId="46CBA0D7" w:rsidR="00257E62" w:rsidRPr="00D03FF5" w:rsidRDefault="00257E62" w:rsidP="00257E62">
            <w:pPr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D03F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990" w:type="dxa"/>
            <w:vAlign w:val="bottom"/>
          </w:tcPr>
          <w:p w14:paraId="0E8ED295" w14:textId="23660C3C" w:rsidR="00257E62" w:rsidRPr="00D03FF5" w:rsidRDefault="00257E62" w:rsidP="00257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4,986,632</w:t>
            </w:r>
          </w:p>
        </w:tc>
      </w:tr>
      <w:tr w:rsidR="00257E62" w14:paraId="3037E1A9" w14:textId="77777777" w:rsidTr="005B406B">
        <w:tc>
          <w:tcPr>
            <w:tcW w:w="6480" w:type="dxa"/>
            <w:vAlign w:val="bottom"/>
          </w:tcPr>
          <w:p w14:paraId="34777E13" w14:textId="77777777" w:rsidR="00257E62" w:rsidRPr="00D03FF5" w:rsidRDefault="00257E62" w:rsidP="00257E62">
            <w:pPr>
              <w:ind w:left="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90" w:type="dxa"/>
            <w:vAlign w:val="bottom"/>
          </w:tcPr>
          <w:p w14:paraId="672C7957" w14:textId="77777777" w:rsidR="00257E62" w:rsidRPr="00D03FF5" w:rsidRDefault="00257E62" w:rsidP="00257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57E62" w14:paraId="5CA13409" w14:textId="77777777" w:rsidTr="005B406B">
        <w:tc>
          <w:tcPr>
            <w:tcW w:w="6480" w:type="dxa"/>
            <w:vAlign w:val="bottom"/>
          </w:tcPr>
          <w:p w14:paraId="3BFE0EC4" w14:textId="2F561E61" w:rsidR="00257E62" w:rsidRPr="00D03FF5" w:rsidRDefault="00257E62" w:rsidP="00257E62">
            <w:pPr>
              <w:ind w:left="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F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 - สุทธิที่ระบุได้</w:t>
            </w:r>
          </w:p>
        </w:tc>
        <w:tc>
          <w:tcPr>
            <w:tcW w:w="1990" w:type="dxa"/>
            <w:vAlign w:val="bottom"/>
          </w:tcPr>
          <w:p w14:paraId="1C895C28" w14:textId="15D8324D" w:rsidR="00257E62" w:rsidRPr="00D03FF5" w:rsidRDefault="00257E62" w:rsidP="00257E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339,923</w:t>
            </w:r>
          </w:p>
        </w:tc>
      </w:tr>
      <w:tr w:rsidR="00257E62" w14:paraId="326AD90A" w14:textId="77777777" w:rsidTr="005B406B">
        <w:tc>
          <w:tcPr>
            <w:tcW w:w="6480" w:type="dxa"/>
            <w:vAlign w:val="bottom"/>
          </w:tcPr>
          <w:p w14:paraId="7D5B0B59" w14:textId="48151C1D" w:rsidR="00257E62" w:rsidRPr="00D03FF5" w:rsidRDefault="00257E62" w:rsidP="00257E62">
            <w:pPr>
              <w:ind w:left="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เงินสดจ่ายจากการซื้อธุรกิจ</w:t>
            </w:r>
          </w:p>
        </w:tc>
        <w:tc>
          <w:tcPr>
            <w:tcW w:w="1990" w:type="dxa"/>
            <w:vAlign w:val="bottom"/>
          </w:tcPr>
          <w:p w14:paraId="28CF43DA" w14:textId="6CE46950" w:rsidR="00257E62" w:rsidRPr="00D03FF5" w:rsidRDefault="00257E62" w:rsidP="00257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(848,800)</w:t>
            </w:r>
          </w:p>
        </w:tc>
      </w:tr>
      <w:tr w:rsidR="00257E62" w14:paraId="31A7FC39" w14:textId="77777777" w:rsidTr="005B406B">
        <w:tc>
          <w:tcPr>
            <w:tcW w:w="6480" w:type="dxa"/>
            <w:vAlign w:val="bottom"/>
          </w:tcPr>
          <w:p w14:paraId="0B03D115" w14:textId="1483D62D" w:rsidR="00257E62" w:rsidRPr="00D03FF5" w:rsidRDefault="00257E62" w:rsidP="00257E62">
            <w:pPr>
              <w:ind w:left="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03FF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990" w:type="dxa"/>
            <w:vAlign w:val="bottom"/>
          </w:tcPr>
          <w:p w14:paraId="2C78CEF3" w14:textId="20BC2A0E" w:rsidR="00257E62" w:rsidRPr="00D03FF5" w:rsidRDefault="00257E62" w:rsidP="00257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03FF5">
              <w:rPr>
                <w:rFonts w:ascii="Browallia New" w:hAnsi="Browallia New" w:cs="Browallia New"/>
                <w:sz w:val="26"/>
                <w:szCs w:val="26"/>
              </w:rPr>
              <w:t>508,877</w:t>
            </w:r>
          </w:p>
        </w:tc>
      </w:tr>
    </w:tbl>
    <w:p w14:paraId="09E79F74" w14:textId="15DCCDFB" w:rsidR="00D03FF5" w:rsidRDefault="00D03FF5" w:rsidP="0059505A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2D6C96F" w14:textId="14FA8A75" w:rsidR="00D03FF5" w:rsidRDefault="00D03FF5" w:rsidP="0059505A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A9E69E4" w14:textId="5A51434B" w:rsidR="00D03FF5" w:rsidRDefault="00D03FF5" w:rsidP="0059505A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A8F6A8F" w14:textId="6AF7F9BD" w:rsidR="00D03FF5" w:rsidRDefault="00D03FF5" w:rsidP="0059505A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634C95C" w14:textId="77777777" w:rsidR="00D03FF5" w:rsidRPr="00C1034E" w:rsidRDefault="00D03FF5" w:rsidP="0059505A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D16A4C9" w14:textId="51FA8877" w:rsidR="002F6C46" w:rsidRPr="00C1034E" w:rsidRDefault="002F6C46" w:rsidP="002F6C46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</w:p>
    <w:p w14:paraId="1F0B9739" w14:textId="77777777" w:rsidR="00DF290F" w:rsidRPr="00C1034E" w:rsidRDefault="00DF290F" w:rsidP="00DF290F">
      <w:pPr>
        <w:widowControl w:val="0"/>
        <w:tabs>
          <w:tab w:val="left" w:pos="540"/>
        </w:tabs>
        <w:adjustRightInd w:val="0"/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sectPr w:rsidR="00DF290F" w:rsidRPr="00C1034E" w:rsidSect="00C6602D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591FF1E9" w14:textId="77777777" w:rsidR="00DF290F" w:rsidRPr="00C1034E" w:rsidRDefault="00DF290F" w:rsidP="00DF290F">
      <w:pPr>
        <w:widowControl w:val="0"/>
        <w:tabs>
          <w:tab w:val="left" w:pos="540"/>
        </w:tabs>
        <w:adjustRightInd w:val="0"/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9905CE0" w14:textId="3ACCB7DE" w:rsidR="00DF290F" w:rsidRPr="00C1034E" w:rsidRDefault="002A7A04" w:rsidP="00DF290F">
      <w:pPr>
        <w:widowControl w:val="0"/>
        <w:tabs>
          <w:tab w:val="left" w:pos="540"/>
        </w:tabs>
        <w:adjustRightInd w:val="0"/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สินทรัพย์สิทธิการใช้ </w:t>
      </w:r>
      <w:r w:rsidR="00E96285" w:rsidRPr="00C1034E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–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สุทธิ</w:t>
      </w:r>
    </w:p>
    <w:p w14:paraId="44168CF3" w14:textId="77777777" w:rsidR="00E96285" w:rsidRPr="00C1034E" w:rsidRDefault="00E96285" w:rsidP="00DF290F">
      <w:pPr>
        <w:widowControl w:val="0"/>
        <w:tabs>
          <w:tab w:val="left" w:pos="540"/>
        </w:tabs>
        <w:adjustRightInd w:val="0"/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</w:p>
    <w:tbl>
      <w:tblPr>
        <w:tblW w:w="155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21"/>
        <w:gridCol w:w="1167"/>
        <w:gridCol w:w="992"/>
        <w:gridCol w:w="1134"/>
        <w:gridCol w:w="1137"/>
        <w:gridCol w:w="1134"/>
        <w:gridCol w:w="1267"/>
        <w:gridCol w:w="1143"/>
        <w:gridCol w:w="1138"/>
        <w:gridCol w:w="1985"/>
        <w:gridCol w:w="1984"/>
      </w:tblGrid>
      <w:tr w:rsidR="00DF290F" w:rsidRPr="00C1034E" w14:paraId="242B51EB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7C00F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81" w:type="dxa"/>
            <w:gridSpan w:val="10"/>
          </w:tcPr>
          <w:p w14:paraId="459FF29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F290F" w:rsidRPr="00C1034E" w14:paraId="4A2A2509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278E4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81" w:type="dxa"/>
            <w:gridSpan w:val="10"/>
          </w:tcPr>
          <w:p w14:paraId="6D149878" w14:textId="6CCDFAFB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751EE871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BA468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30" w:type="dxa"/>
            <w:gridSpan w:val="4"/>
            <w:shd w:val="clear" w:color="auto" w:fill="FFFFFF"/>
            <w:vAlign w:val="bottom"/>
          </w:tcPr>
          <w:p w14:paraId="7E3F175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682" w:type="dxa"/>
            <w:gridSpan w:val="4"/>
          </w:tcPr>
          <w:p w14:paraId="556EBA6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910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2CAE7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  <w:tr w:rsidR="00DF290F" w:rsidRPr="00C1034E" w14:paraId="4C55528C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C81FCD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14:paraId="4178D2E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033D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DC2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  <w:vAlign w:val="bottom"/>
          </w:tcPr>
          <w:p w14:paraId="2B95DFAD" w14:textId="77777777" w:rsidR="00DF290F" w:rsidRPr="00C1034E" w:rsidRDefault="00DF290F" w:rsidP="00124879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2B934" w14:textId="77777777" w:rsidR="00DF290F" w:rsidRPr="00C1034E" w:rsidRDefault="00DF290F" w:rsidP="00124879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7D30F" w14:textId="77777777" w:rsidR="00DF290F" w:rsidRPr="00C1034E" w:rsidRDefault="00DF290F" w:rsidP="00124879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8D81D" w14:textId="77777777" w:rsidR="00DF290F" w:rsidRPr="00C1034E" w:rsidRDefault="00DF290F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7BF82" w14:textId="77777777" w:rsidR="00DF290F" w:rsidRPr="00C1034E" w:rsidRDefault="00DF290F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A922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5B74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F290F" w:rsidRPr="00C1034E" w14:paraId="4C764FB6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C9556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14:paraId="1509BADE" w14:textId="0DC404C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29A1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E121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7039E9EE" w14:textId="5D1CBBC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031EA" w14:textId="05420B6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D1EB" w14:textId="77777777" w:rsidR="00DF290F" w:rsidRPr="00C1034E" w:rsidRDefault="00DF290F" w:rsidP="00124879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2493" w14:textId="77777777" w:rsidR="00DF290F" w:rsidRPr="00C1034E" w:rsidRDefault="00DF290F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0ED13" w14:textId="0EDBC056" w:rsidR="00DF290F" w:rsidRPr="00C1034E" w:rsidRDefault="002A7A04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A23CB4A" w14:textId="60E9C94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มกราคม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ACA79" w14:textId="6546F66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F290F" w:rsidRPr="00C1034E" w14:paraId="5EF5F88A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C517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14:paraId="3D820A9A" w14:textId="0088EF39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D8A8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8ACB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63A7E258" w14:textId="6CB6F81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2455" w14:textId="667FBF3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5ACF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62A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9D810" w14:textId="4440AAF9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B2B748" w14:textId="16FAA69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DF3FC" w14:textId="58DB677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01E852AD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CB8DA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7" w:type="dxa"/>
            <w:shd w:val="clear" w:color="auto" w:fill="FFFFFF"/>
            <w:vAlign w:val="bottom"/>
          </w:tcPr>
          <w:p w14:paraId="235C3A3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501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9E6C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7667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3AF7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2AD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1C6B664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07CE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804771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9B10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63BF501D" w14:textId="77777777" w:rsidTr="00124879">
        <w:trPr>
          <w:trHeight w:val="5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86C1F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8C0B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6536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B246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FAEC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AFCBD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C245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0A7AF5A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EA54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5A86F1E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A05D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A1110" w:rsidRPr="00C1034E" w14:paraId="5D3FB24B" w14:textId="77777777" w:rsidTr="00124879">
        <w:trPr>
          <w:trHeight w:val="338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5329" w14:textId="77777777" w:rsidR="003A1110" w:rsidRPr="00C1034E" w:rsidRDefault="003A1110" w:rsidP="003A1110">
            <w:pPr>
              <w:ind w:left="5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67" w:type="dxa"/>
            <w:noWrap/>
          </w:tcPr>
          <w:p w14:paraId="3F901194" w14:textId="430DCCDF" w:rsidR="003A1110" w:rsidRPr="00C1034E" w:rsidRDefault="002A7A04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147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992" w:type="dxa"/>
            <w:noWrap/>
          </w:tcPr>
          <w:p w14:paraId="14FF31C3" w14:textId="667C780E" w:rsidR="003A1110" w:rsidRPr="00C1034E" w:rsidRDefault="002A7A04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134" w:type="dxa"/>
          </w:tcPr>
          <w:p w14:paraId="1D24B4E6" w14:textId="6040B6FD" w:rsidR="003A1110" w:rsidRPr="00C1034E" w:rsidRDefault="003A1110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685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7" w:type="dxa"/>
            <w:noWrap/>
          </w:tcPr>
          <w:p w14:paraId="243C91BB" w14:textId="2A2EB581" w:rsidR="003A1110" w:rsidRPr="00C1034E" w:rsidRDefault="002A7A04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239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225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4" w:type="dxa"/>
            <w:noWrap/>
          </w:tcPr>
          <w:p w14:paraId="42AF72EC" w14:textId="5CC3DA11" w:rsidR="003A1110" w:rsidRPr="00C1034E" w:rsidRDefault="003A1110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809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267" w:type="dxa"/>
            <w:noWrap/>
          </w:tcPr>
          <w:p w14:paraId="5FD8A638" w14:textId="4555EBB9" w:rsidR="003A1110" w:rsidRPr="00C1034E" w:rsidRDefault="003A1110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812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43" w:type="dxa"/>
          </w:tcPr>
          <w:p w14:paraId="156D8E0F" w14:textId="3469F2D3" w:rsidR="003A1110" w:rsidRPr="00C1034E" w:rsidRDefault="002A7A04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685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8" w:type="dxa"/>
            <w:noWrap/>
          </w:tcPr>
          <w:p w14:paraId="26EF9584" w14:textId="514A2C08" w:rsidR="003A1110" w:rsidRPr="00C1034E" w:rsidRDefault="003A1110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936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985" w:type="dxa"/>
          </w:tcPr>
          <w:p w14:paraId="5047A80B" w14:textId="00ABF6EE" w:rsidR="003A1110" w:rsidRPr="00C1034E" w:rsidRDefault="002A7A04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144</w:t>
            </w:r>
            <w:r w:rsidR="003A1110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997</w:t>
            </w:r>
          </w:p>
        </w:tc>
        <w:tc>
          <w:tcPr>
            <w:tcW w:w="1984" w:type="dxa"/>
            <w:noWrap/>
          </w:tcPr>
          <w:p w14:paraId="68068596" w14:textId="3029ECBD" w:rsidR="003A1110" w:rsidRPr="00C1034E" w:rsidRDefault="002A7A04" w:rsidP="003A1110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207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289</w:t>
            </w:r>
          </w:p>
        </w:tc>
      </w:tr>
      <w:tr w:rsidR="003A1110" w:rsidRPr="00C1034E" w14:paraId="1479E4C0" w14:textId="77777777" w:rsidTr="00124879">
        <w:trPr>
          <w:trHeight w:val="5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7C92D" w14:textId="77777777" w:rsidR="003A1110" w:rsidRPr="00C1034E" w:rsidRDefault="003A1110" w:rsidP="003A1110">
            <w:pPr>
              <w:ind w:left="5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7" w:type="dxa"/>
            <w:noWrap/>
          </w:tcPr>
          <w:p w14:paraId="12DDACB3" w14:textId="2554BBD5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333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noWrap/>
          </w:tcPr>
          <w:p w14:paraId="5D37117D" w14:textId="57740429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134" w:type="dxa"/>
          </w:tcPr>
          <w:p w14:paraId="24A6C6AC" w14:textId="0EDCF2D6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-   </w:t>
            </w:r>
          </w:p>
        </w:tc>
        <w:tc>
          <w:tcPr>
            <w:tcW w:w="1137" w:type="dxa"/>
            <w:noWrap/>
          </w:tcPr>
          <w:p w14:paraId="2D207B4B" w14:textId="6416BAEA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333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noWrap/>
          </w:tcPr>
          <w:p w14:paraId="5226B8AC" w14:textId="60D248FC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-  </w:t>
            </w:r>
          </w:p>
        </w:tc>
        <w:tc>
          <w:tcPr>
            <w:tcW w:w="1267" w:type="dxa"/>
            <w:noWrap/>
          </w:tcPr>
          <w:p w14:paraId="328782D1" w14:textId="5C46EDAB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818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43" w:type="dxa"/>
          </w:tcPr>
          <w:p w14:paraId="13B247B9" w14:textId="299E99DB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8" w:type="dxa"/>
            <w:noWrap/>
          </w:tcPr>
          <w:p w14:paraId="397635BC" w14:textId="1511CB46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818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985" w:type="dxa"/>
          </w:tcPr>
          <w:p w14:paraId="06F8499D" w14:textId="4FEB5D55" w:rsidR="003A1110" w:rsidRPr="00C1034E" w:rsidRDefault="002A7A04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  <w:r w:rsidR="003A1110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333</w:t>
            </w:r>
          </w:p>
        </w:tc>
        <w:tc>
          <w:tcPr>
            <w:tcW w:w="1984" w:type="dxa"/>
            <w:noWrap/>
          </w:tcPr>
          <w:p w14:paraId="7E2CB71E" w14:textId="3CB1D60D" w:rsidR="003A1110" w:rsidRPr="00C1034E" w:rsidRDefault="002A7A04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1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515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</w:tc>
      </w:tr>
      <w:tr w:rsidR="003A1110" w:rsidRPr="00C1034E" w14:paraId="351ED7B9" w14:textId="77777777" w:rsidTr="00124879">
        <w:trPr>
          <w:trHeight w:val="276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94E21" w14:textId="77777777" w:rsidR="003A1110" w:rsidRPr="00C1034E" w:rsidRDefault="003A1110" w:rsidP="003A1110">
            <w:pPr>
              <w:ind w:left="540" w:right="3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7" w:type="dxa"/>
            <w:noWrap/>
          </w:tcPr>
          <w:p w14:paraId="4E46FA31" w14:textId="6E0B24F0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151</w:t>
            </w:r>
            <w:r w:rsidR="003A1110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139</w:t>
            </w:r>
          </w:p>
        </w:tc>
        <w:tc>
          <w:tcPr>
            <w:tcW w:w="992" w:type="dxa"/>
            <w:noWrap/>
          </w:tcPr>
          <w:p w14:paraId="13F8F81B" w14:textId="6E7FF9C9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33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734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14:paraId="5152D02A" w14:textId="0981A734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57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685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7" w:type="dxa"/>
            <w:noWrap/>
          </w:tcPr>
          <w:p w14:paraId="7108C97A" w14:textId="440FF00E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242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558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  <w:noWrap/>
          </w:tcPr>
          <w:p w14:paraId="79262E93" w14:textId="38E09B52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809</w:t>
            </w:r>
            <w:r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267" w:type="dxa"/>
            <w:noWrap/>
          </w:tcPr>
          <w:p w14:paraId="48D5B4EA" w14:textId="5609BF93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630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43" w:type="dxa"/>
          </w:tcPr>
          <w:p w14:paraId="498A440F" w14:textId="3462C05E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685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1138" w:type="dxa"/>
            <w:noWrap/>
          </w:tcPr>
          <w:p w14:paraId="5861BF20" w14:textId="34631FC6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754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985" w:type="dxa"/>
          </w:tcPr>
          <w:p w14:paraId="38EE19FF" w14:textId="3C87B10A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148</w:t>
            </w:r>
            <w:r w:rsidR="003A1110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330</w:t>
            </w:r>
          </w:p>
        </w:tc>
        <w:tc>
          <w:tcPr>
            <w:tcW w:w="1984" w:type="dxa"/>
            <w:noWrap/>
          </w:tcPr>
          <w:p w14:paraId="216830A4" w14:textId="528DB701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208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  <w:t>804</w:t>
            </w:r>
            <w:r w:rsidR="003A1110" w:rsidRPr="00C1034E"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</w:tc>
      </w:tr>
    </w:tbl>
    <w:p w14:paraId="7B46AD5E" w14:textId="77777777" w:rsidR="00DF290F" w:rsidRPr="00C1034E" w:rsidRDefault="00DF290F" w:rsidP="00DF290F">
      <w:pPr>
        <w:pStyle w:val="ListParagraph"/>
        <w:spacing w:after="0"/>
        <w:ind w:left="54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4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21"/>
        <w:gridCol w:w="1168"/>
        <w:gridCol w:w="992"/>
        <w:gridCol w:w="1134"/>
        <w:gridCol w:w="1134"/>
        <w:gridCol w:w="1134"/>
        <w:gridCol w:w="1269"/>
        <w:gridCol w:w="1125"/>
        <w:gridCol w:w="1136"/>
        <w:gridCol w:w="1985"/>
        <w:gridCol w:w="1977"/>
        <w:gridCol w:w="7"/>
      </w:tblGrid>
      <w:tr w:rsidR="00DF290F" w:rsidRPr="00C1034E" w14:paraId="5CC00FE1" w14:textId="77777777" w:rsidTr="00124879">
        <w:trPr>
          <w:gridAfter w:val="1"/>
          <w:wAfter w:w="7" w:type="dxa"/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5F532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054" w:type="dxa"/>
            <w:gridSpan w:val="10"/>
          </w:tcPr>
          <w:p w14:paraId="054C575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5245DD65" w14:textId="77777777" w:rsidTr="00124879">
        <w:trPr>
          <w:gridAfter w:val="1"/>
          <w:wAfter w:w="7" w:type="dxa"/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E1210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054" w:type="dxa"/>
            <w:gridSpan w:val="10"/>
          </w:tcPr>
          <w:p w14:paraId="3577DC29" w14:textId="67D4EBC2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329E191D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B56FD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428" w:type="dxa"/>
            <w:gridSpan w:val="4"/>
            <w:shd w:val="clear" w:color="auto" w:fill="FFFFFF"/>
            <w:vAlign w:val="bottom"/>
          </w:tcPr>
          <w:p w14:paraId="2E5505F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664" w:type="dxa"/>
            <w:gridSpan w:val="4"/>
          </w:tcPr>
          <w:p w14:paraId="0ED1ED2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D68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5CFB4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สินทรัพย์สิทธิการใช้สุทธิ</w:t>
            </w:r>
          </w:p>
        </w:tc>
      </w:tr>
      <w:tr w:rsidR="00DF290F" w:rsidRPr="00C1034E" w14:paraId="265EC736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363683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FFFFFF"/>
            <w:vAlign w:val="bottom"/>
          </w:tcPr>
          <w:p w14:paraId="18D63CA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165E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002B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304553F1" w14:textId="77777777" w:rsidR="00DF290F" w:rsidRPr="00C1034E" w:rsidRDefault="00DF290F" w:rsidP="00124879">
            <w:pPr>
              <w:ind w:left="-101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20B35" w14:textId="77777777" w:rsidR="00DF290F" w:rsidRPr="00C1034E" w:rsidRDefault="00DF290F" w:rsidP="00124879">
            <w:pPr>
              <w:ind w:left="-8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4D51C" w14:textId="77777777" w:rsidR="00DF290F" w:rsidRPr="00C1034E" w:rsidRDefault="00DF290F" w:rsidP="00124879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05988" w14:textId="77777777" w:rsidR="00DF290F" w:rsidRPr="00C1034E" w:rsidRDefault="00DF290F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สิทธิการใช้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77F64" w14:textId="77777777" w:rsidR="00DF290F" w:rsidRPr="00C1034E" w:rsidRDefault="00DF290F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ECFA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13FF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F290F" w:rsidRPr="00C1034E" w14:paraId="61F2015D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D211C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FFFFFF"/>
            <w:vAlign w:val="bottom"/>
          </w:tcPr>
          <w:p w14:paraId="1BBBF562" w14:textId="520E7BC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16BA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B77E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7942AB88" w14:textId="77A2402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B7479" w14:textId="56552CC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0075E" w14:textId="77777777" w:rsidR="00DF290F" w:rsidRPr="00C1034E" w:rsidRDefault="00DF290F" w:rsidP="00124879">
            <w:pPr>
              <w:ind w:left="-161" w:right="-72" w:hanging="21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790F1" w14:textId="77777777" w:rsidR="00DF290F" w:rsidRPr="00C1034E" w:rsidRDefault="00DF290F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47B1" w14:textId="522152B4" w:rsidR="00DF290F" w:rsidRPr="00C1034E" w:rsidRDefault="002A7A04" w:rsidP="00124879">
            <w:pPr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2B187C" w14:textId="229F871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มกราคม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715F5" w14:textId="259B51B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F290F" w:rsidRPr="00C1034E" w14:paraId="0A1F678F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B30D2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FFFFFF"/>
            <w:vAlign w:val="bottom"/>
          </w:tcPr>
          <w:p w14:paraId="3FFC9F36" w14:textId="42E9C75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4B9E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D94B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A0FCFC2" w14:textId="75E6625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208D6" w14:textId="10B698B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DEE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D96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ในสัญญา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9E318" w14:textId="2D737B5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CF9E7E8" w14:textId="7A3A671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2A778" w14:textId="46DDD0F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40456805" w14:textId="77777777" w:rsidTr="00124879">
        <w:trPr>
          <w:trHeight w:val="20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49EEE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8" w:type="dxa"/>
            <w:shd w:val="clear" w:color="auto" w:fill="FFFFFF"/>
            <w:vAlign w:val="bottom"/>
          </w:tcPr>
          <w:p w14:paraId="04E2035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728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463A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104B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EE00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48C6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B704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853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9D8943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C20D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6"/>
                <w:kern w:val="16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03EFB0C7" w14:textId="77777777" w:rsidTr="00124879">
        <w:trPr>
          <w:trHeight w:val="5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46853" w14:textId="77777777" w:rsidR="00DF290F" w:rsidRPr="00C1034E" w:rsidRDefault="00DF290F" w:rsidP="00124879">
            <w:pPr>
              <w:ind w:left="54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13103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1120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45E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D80B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F003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7DF7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C55063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C3CF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01C2A3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C99A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3A1110" w:rsidRPr="00C1034E" w14:paraId="0D554156" w14:textId="77777777" w:rsidTr="00124879">
        <w:trPr>
          <w:trHeight w:val="5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D879B" w14:textId="77777777" w:rsidR="003A1110" w:rsidRPr="00C1034E" w:rsidRDefault="003A1110" w:rsidP="003A1110">
            <w:pPr>
              <w:ind w:left="5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7F976" w14:textId="58A5DA9F" w:rsidR="003A1110" w:rsidRPr="00C1034E" w:rsidRDefault="002A7A04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="003A1110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9E788" w14:textId="0285C827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5400B5" w14:textId="1AD34E2E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BF159" w14:textId="2E1B3F5B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56DC1F" w14:textId="3343560E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473D3F" w14:textId="1FC150C3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2056544" w14:textId="0BEB21CE" w:rsidR="003A1110" w:rsidRPr="00C1034E" w:rsidRDefault="002A7A04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3A1110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0AB134" w14:textId="234AAF1F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93CE705" w14:textId="03874241" w:rsidR="003A1110" w:rsidRPr="00C1034E" w:rsidRDefault="002A7A04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="00E00659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775719" w14:textId="19CF547C" w:rsidR="003A1110" w:rsidRPr="00C1034E" w:rsidRDefault="003A1110" w:rsidP="003A11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3A1110" w:rsidRPr="00C1034E" w14:paraId="69ECDF73" w14:textId="77777777" w:rsidTr="00124879">
        <w:trPr>
          <w:trHeight w:val="57"/>
        </w:trPr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72BA70" w14:textId="77777777" w:rsidR="003A1110" w:rsidRPr="00C1034E" w:rsidRDefault="003A1110" w:rsidP="003A1110">
            <w:pPr>
              <w:ind w:left="54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712E3" w14:textId="2851475A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3A1110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4C4AC8" w14:textId="6382697F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DDBCF6" w14:textId="7EB25670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508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70F32" w14:textId="77176B54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FEC53C" w14:textId="5F311024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E160FE" w14:textId="2E22EB5A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B52D414" w14:textId="314F06BB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3A1110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EDB02" w14:textId="610EB73D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44AA1A" w14:textId="0DF40C04" w:rsidR="003A1110" w:rsidRPr="00C1034E" w:rsidRDefault="002A7A04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="00E00659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508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3E8123" w14:textId="2349632F" w:rsidR="003A1110" w:rsidRPr="00C1034E" w:rsidRDefault="003A1110" w:rsidP="003A11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3F452069" w14:textId="77777777" w:rsidR="00DF290F" w:rsidRPr="00C1034E" w:rsidRDefault="00DF290F" w:rsidP="00DF290F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9F9299E" w14:textId="1A6A73C3" w:rsidR="00DF290F" w:rsidRPr="00C1034E" w:rsidRDefault="00DF290F" w:rsidP="00DF290F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</w:rPr>
        <w:t>31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</w:rPr>
        <w:t xml:space="preserve"> 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</w:rPr>
        <w:t>2563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 กลุ่มกิจการและบริษัทมีค่าเช่าที่เกิดจากสัญญาเช่าและสัญญาบริการที่ไม่ได้ถูกรับรู้เป็นสินทรัพย์ ประกอบด้วย ค่าเช่าจากสัญญาเช่าซึ่งสินทรัพย์มีระยะสั้นจำนวน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</w:rPr>
        <w:t>0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</w:rPr>
        <w:t>15</w:t>
      </w:r>
      <w:r w:rsidR="005B7C3D" w:rsidRPr="006A7263">
        <w:rPr>
          <w:rFonts w:ascii="Browallia New" w:hAnsi="Browallia New" w:cs="Browallia New"/>
          <w:color w:val="000000" w:themeColor="text1"/>
          <w:spacing w:val="-6"/>
          <w:sz w:val="24"/>
          <w:szCs w:val="24"/>
        </w:rPr>
        <w:t xml:space="preserve"> 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 xml:space="preserve">ล้านบาท และ </w:t>
      </w:r>
      <w:r w:rsidR="002A7A04" w:rsidRPr="002A7A0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bidi="th-TH"/>
        </w:rPr>
        <w:t>0</w:t>
      </w:r>
      <w:r w:rsidR="0064793A" w:rsidRPr="006A7263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bidi="th-TH"/>
        </w:rPr>
        <w:t xml:space="preserve"> 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4"/>
          <w:szCs w:val="24"/>
          <w:cs/>
        </w:rPr>
        <w:t>บาท</w:t>
      </w: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t xml:space="preserve"> ตามลำดับ</w:t>
      </w: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</w:rPr>
        <w:t xml:space="preserve"> </w:t>
      </w:r>
    </w:p>
    <w:p w14:paraId="46BE8B8F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16FCBBC7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78BC7810" w14:textId="7FCECCB9" w:rsidR="00DF290F" w:rsidRPr="00C1034E" w:rsidRDefault="002A7A04" w:rsidP="00DF290F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สินทรัพย์ไม่มีตัวตน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สุทธิ</w:t>
      </w:r>
    </w:p>
    <w:p w14:paraId="7156F58C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3016DFE4" w14:textId="2A5C69A8" w:rsidR="00DF290F" w:rsidRPr="00C1034E" w:rsidRDefault="00DF290F" w:rsidP="00DF290F">
      <w:pPr>
        <w:widowControl w:val="0"/>
        <w:tabs>
          <w:tab w:val="left" w:pos="54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สินทรัพย์ไม่มีตัวตนสุทธิ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</w:p>
    <w:p w14:paraId="7897F42F" w14:textId="77777777" w:rsidR="00DF290F" w:rsidRPr="00C1034E" w:rsidRDefault="00DF290F" w:rsidP="00DF290F">
      <w:pPr>
        <w:widowControl w:val="0"/>
        <w:tabs>
          <w:tab w:val="left" w:pos="540"/>
        </w:tabs>
        <w:ind w:left="547" w:right="58" w:hanging="7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425" w:type="dxa"/>
        <w:tblLayout w:type="fixed"/>
        <w:tblLook w:val="04A0" w:firstRow="1" w:lastRow="0" w:firstColumn="1" w:lastColumn="0" w:noHBand="0" w:noVBand="1"/>
      </w:tblPr>
      <w:tblGrid>
        <w:gridCol w:w="3571"/>
        <w:gridCol w:w="992"/>
        <w:gridCol w:w="993"/>
        <w:gridCol w:w="992"/>
        <w:gridCol w:w="992"/>
        <w:gridCol w:w="1134"/>
        <w:gridCol w:w="1130"/>
        <w:gridCol w:w="1237"/>
        <w:gridCol w:w="1013"/>
        <w:gridCol w:w="1113"/>
        <w:gridCol w:w="39"/>
        <w:gridCol w:w="1070"/>
        <w:gridCol w:w="68"/>
        <w:gridCol w:w="1042"/>
        <w:gridCol w:w="39"/>
      </w:tblGrid>
      <w:tr w:rsidR="00DF290F" w:rsidRPr="00C1034E" w14:paraId="73984509" w14:textId="77777777" w:rsidTr="00124879">
        <w:trPr>
          <w:trHeight w:val="32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F9E6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85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D45B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90F" w:rsidRPr="00C1034E" w14:paraId="2FBAB84E" w14:textId="77777777" w:rsidTr="00124879">
        <w:trPr>
          <w:trHeight w:val="35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D5604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51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9B91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5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E4E7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1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5246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1DF2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DF290F" w:rsidRPr="00C1034E" w14:paraId="1451C09A" w14:textId="77777777" w:rsidTr="00124879">
        <w:trPr>
          <w:gridAfter w:val="1"/>
          <w:wAfter w:w="39" w:type="dxa"/>
          <w:trHeight w:val="29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3D59C9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A388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877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37C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571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19F2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1D5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976B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BF15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876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2559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AF76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DF290F" w:rsidRPr="00C1034E" w14:paraId="5E3FAB4C" w14:textId="77777777" w:rsidTr="00124879">
        <w:trPr>
          <w:gridAfter w:val="1"/>
          <w:wAfter w:w="39" w:type="dxa"/>
          <w:trHeight w:val="32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567E6F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1B6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1F9C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8A86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05D9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3473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EF4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A8E9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C377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9254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6F19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634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</w:tr>
      <w:tr w:rsidR="00DF290F" w:rsidRPr="00C1034E" w14:paraId="2B56D26C" w14:textId="77777777" w:rsidTr="00124879">
        <w:trPr>
          <w:gridAfter w:val="1"/>
          <w:wAfter w:w="39" w:type="dxa"/>
          <w:trHeight w:val="29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7806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849D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641E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C2C7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2A55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F2D0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B87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934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1A2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E502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7000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7F38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</w:tr>
      <w:tr w:rsidR="00DF290F" w:rsidRPr="00C1034E" w14:paraId="600B9141" w14:textId="77777777" w:rsidTr="00124879">
        <w:trPr>
          <w:gridAfter w:val="1"/>
          <w:wAfter w:w="39" w:type="dxa"/>
          <w:trHeight w:val="32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D3322E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8EA5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337C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29F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6733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F15A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F114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751B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705A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FC45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CD33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BE1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1C897D17" w14:textId="77777777" w:rsidTr="00124879">
        <w:trPr>
          <w:gridAfter w:val="1"/>
          <w:wAfter w:w="39" w:type="dxa"/>
          <w:trHeight w:val="29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D046D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E3AC" w14:textId="2C6D692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D2C7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F386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A91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74B4C" w14:textId="789E1E37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04CB9" w14:textId="4D840CA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C0BD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EADD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EF0AF" w14:textId="67E3F7EE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4789" w14:textId="7C82ADB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92411" w14:textId="5ABEBB14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F290F" w:rsidRPr="00C1034E" w14:paraId="2CE089FC" w14:textId="77777777" w:rsidTr="00124879">
        <w:trPr>
          <w:gridAfter w:val="1"/>
          <w:wAfter w:w="39" w:type="dxa"/>
          <w:trHeight w:val="29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097D2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D4389" w14:textId="6F7D211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95F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B061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5A8E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C716A" w14:textId="0A422685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7D9C3" w14:textId="0A03C64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9B0D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1AE8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ตัดบัญชี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22AC" w14:textId="4A72104C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91D51" w14:textId="26305CC0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6776D" w14:textId="7A5BD60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DF290F" w:rsidRPr="00C1034E" w14:paraId="66A2C23F" w14:textId="77777777" w:rsidTr="00124879">
        <w:trPr>
          <w:gridAfter w:val="1"/>
          <w:wAfter w:w="39" w:type="dxa"/>
          <w:trHeight w:val="350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A45E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8F2C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B52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0727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C64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86E4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BB91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887A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861B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979B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FC30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9404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2F978DE9" w14:textId="77777777" w:rsidTr="00124879">
        <w:trPr>
          <w:gridAfter w:val="1"/>
          <w:wAfter w:w="39" w:type="dxa"/>
          <w:trHeight w:val="74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2D36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54BE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D677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CAF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2A4D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BE6D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47CA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01B9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F5DC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0D60A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2AE5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6B26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DF290F" w:rsidRPr="00C1034E" w14:paraId="489E4C6D" w14:textId="77777777" w:rsidTr="00124879">
        <w:trPr>
          <w:gridAfter w:val="1"/>
          <w:wAfter w:w="39" w:type="dxa"/>
          <w:trHeight w:val="32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BF1B8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5040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2E6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8DF3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100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DA87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5B11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82FA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8E12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2539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60B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24CB7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0037F7" w:rsidRPr="00C1034E" w14:paraId="086E2AAE" w14:textId="77777777" w:rsidTr="00124879">
        <w:trPr>
          <w:gridAfter w:val="1"/>
          <w:wAfter w:w="39" w:type="dxa"/>
          <w:trHeight w:val="29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E6D446" w14:textId="77777777" w:rsidR="000037F7" w:rsidRPr="00C1034E" w:rsidRDefault="000037F7" w:rsidP="000037F7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8A19" w14:textId="31353B7C" w:rsidR="000037F7" w:rsidRPr="00C1034E" w:rsidRDefault="002A7A04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233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110</w:t>
            </w:r>
          </w:p>
        </w:tc>
        <w:tc>
          <w:tcPr>
            <w:tcW w:w="993" w:type="dxa"/>
            <w:noWrap/>
          </w:tcPr>
          <w:p w14:paraId="4F40C6E9" w14:textId="205351B9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60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noWrap/>
            <w:vAlign w:val="bottom"/>
          </w:tcPr>
          <w:p w14:paraId="031BACB8" w14:textId="6F3CBE60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noWrap/>
          </w:tcPr>
          <w:p w14:paraId="57BDBAAD" w14:textId="2BC441DB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062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noWrap/>
          </w:tcPr>
          <w:p w14:paraId="24AF62A8" w14:textId="3BBA2D1A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264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781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88F69" w14:textId="4FFB535F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189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023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37" w:type="dxa"/>
            <w:noWrap/>
          </w:tcPr>
          <w:p w14:paraId="01529AD2" w14:textId="31671D9C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70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3" w:type="dxa"/>
            <w:noWrap/>
            <w:vAlign w:val="bottom"/>
          </w:tcPr>
          <w:p w14:paraId="590A1E83" w14:textId="122E405F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3" w:type="dxa"/>
            <w:noWrap/>
          </w:tcPr>
          <w:p w14:paraId="74417894" w14:textId="3D29EA61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206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BCE23" w14:textId="3DBA4C9F" w:rsidR="000037F7" w:rsidRPr="00C1034E" w:rsidRDefault="002A7A04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44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10" w:type="dxa"/>
            <w:gridSpan w:val="2"/>
            <w:noWrap/>
          </w:tcPr>
          <w:p w14:paraId="55DFDEAB" w14:textId="1C5E8373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050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037F7" w:rsidRPr="00C1034E" w14:paraId="05B06190" w14:textId="77777777" w:rsidTr="00124879">
        <w:trPr>
          <w:gridAfter w:val="1"/>
          <w:wAfter w:w="39" w:type="dxa"/>
          <w:trHeight w:val="292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67FF8D" w14:textId="77777777" w:rsidR="000037F7" w:rsidRPr="00C1034E" w:rsidRDefault="000037F7" w:rsidP="000037F7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C36964" w14:textId="4CAD28FB" w:rsidR="000037F7" w:rsidRPr="00C1034E" w:rsidRDefault="002A7A04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32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556</w:t>
            </w:r>
          </w:p>
        </w:tc>
        <w:tc>
          <w:tcPr>
            <w:tcW w:w="993" w:type="dxa"/>
            <w:noWrap/>
          </w:tcPr>
          <w:p w14:paraId="40AED867" w14:textId="5DD3EBFA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  <w:r w:rsidR="0037622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noWrap/>
            <w:vAlign w:val="bottom"/>
          </w:tcPr>
          <w:p w14:paraId="0EB0AE4E" w14:textId="111D906D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noWrap/>
          </w:tcPr>
          <w:p w14:paraId="2B1BAA5F" w14:textId="6CD5EE08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062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noWrap/>
          </w:tcPr>
          <w:p w14:paraId="5F63D5A7" w14:textId="7794BE47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18</w:t>
            </w:r>
            <w:r w:rsidR="0037622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980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84B07" w14:textId="06FBE9F4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noWrap/>
          </w:tcPr>
          <w:p w14:paraId="1D32F97A" w14:textId="1BEEDDC7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013" w:type="dxa"/>
            <w:noWrap/>
            <w:vAlign w:val="bottom"/>
          </w:tcPr>
          <w:p w14:paraId="47997E0F" w14:textId="7556DE7E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3" w:type="dxa"/>
            <w:noWrap/>
          </w:tcPr>
          <w:p w14:paraId="6685DCE3" w14:textId="14CBE4A4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77EFB2" w14:textId="01E983F4" w:rsidR="000037F7" w:rsidRPr="00C1034E" w:rsidRDefault="002A7A04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32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556</w:t>
            </w:r>
          </w:p>
        </w:tc>
        <w:tc>
          <w:tcPr>
            <w:tcW w:w="1110" w:type="dxa"/>
            <w:gridSpan w:val="2"/>
            <w:noWrap/>
          </w:tcPr>
          <w:p w14:paraId="6C334379" w14:textId="6A8BF312" w:rsidR="000037F7" w:rsidRPr="00C1034E" w:rsidRDefault="000037F7" w:rsidP="000037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  <w:r w:rsidR="00417FF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037F7" w:rsidRPr="00C1034E" w14:paraId="31EE019E" w14:textId="77777777" w:rsidTr="00124879">
        <w:trPr>
          <w:gridAfter w:val="1"/>
          <w:wAfter w:w="39" w:type="dxa"/>
          <w:trHeight w:val="32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B744D" w14:textId="77777777" w:rsidR="000037F7" w:rsidRPr="00C1034E" w:rsidRDefault="000037F7" w:rsidP="000037F7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C9A782" w14:textId="3BF79162" w:rsidR="000037F7" w:rsidRPr="00C1034E" w:rsidRDefault="002A7A04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100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noWrap/>
          </w:tcPr>
          <w:p w14:paraId="0B2BF188" w14:textId="0583BB38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noWrap/>
            <w:vAlign w:val="bottom"/>
          </w:tcPr>
          <w:p w14:paraId="2FDDB6F0" w14:textId="2E0A1478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992" w:type="dxa"/>
            <w:noWrap/>
            <w:vAlign w:val="bottom"/>
          </w:tcPr>
          <w:p w14:paraId="67BFE86E" w14:textId="0C1DE32E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noWrap/>
          </w:tcPr>
          <w:p w14:paraId="4844BC98" w14:textId="12F9B4B6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3FDFF" w14:textId="0AF9668E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568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37" w:type="dxa"/>
            <w:noWrap/>
          </w:tcPr>
          <w:p w14:paraId="0433CCE6" w14:textId="2ED112BD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432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3" w:type="dxa"/>
            <w:noWrap/>
            <w:vAlign w:val="bottom"/>
          </w:tcPr>
          <w:p w14:paraId="52483BF1" w14:textId="1A12DC2D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3" w:type="dxa"/>
            <w:noWrap/>
          </w:tcPr>
          <w:p w14:paraId="383062B8" w14:textId="0CABE99A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80257" w14:textId="1D64DCD3" w:rsidR="000037F7" w:rsidRPr="00C1034E" w:rsidRDefault="002A7A04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432</w:t>
            </w:r>
          </w:p>
        </w:tc>
        <w:tc>
          <w:tcPr>
            <w:tcW w:w="1110" w:type="dxa"/>
            <w:gridSpan w:val="2"/>
            <w:noWrap/>
          </w:tcPr>
          <w:p w14:paraId="6C8E80BF" w14:textId="70BD4FEB" w:rsidR="000037F7" w:rsidRPr="00C1034E" w:rsidRDefault="000037F7" w:rsidP="000037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-   </w:t>
            </w:r>
          </w:p>
        </w:tc>
      </w:tr>
      <w:tr w:rsidR="000037F7" w:rsidRPr="00C1034E" w14:paraId="60F0CA57" w14:textId="77777777" w:rsidTr="00124879">
        <w:trPr>
          <w:gridAfter w:val="1"/>
          <w:wAfter w:w="39" w:type="dxa"/>
          <w:trHeight w:val="321"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0E956" w14:textId="77777777" w:rsidR="000037F7" w:rsidRPr="00C1034E" w:rsidRDefault="000037F7" w:rsidP="000037F7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4410B" w14:textId="3EAC8D55" w:rsidR="000037F7" w:rsidRPr="00C1034E" w:rsidRDefault="002A7A04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365</w:t>
            </w:r>
            <w:r w:rsidR="000037F7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FEA55" w14:textId="0A0411C6" w:rsidR="000037F7" w:rsidRPr="00C1034E" w:rsidRDefault="002A7A04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</w:t>
            </w:r>
            <w:r w:rsidR="0037622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065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DA694" w14:textId="57F3F190" w:rsidR="000037F7" w:rsidRPr="00C1034E" w:rsidRDefault="000037F7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6498" w14:textId="12B23A0D" w:rsidR="000037F7" w:rsidRPr="00C1034E" w:rsidRDefault="000037F7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BD31E" w14:textId="3F868C0B" w:rsidR="000037F7" w:rsidRPr="00C1034E" w:rsidRDefault="000037F7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383</w:t>
            </w:r>
            <w:r w:rsidR="00884928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EECB5" w14:textId="0C3AD7DD" w:rsidR="000037F7" w:rsidRPr="00C1034E" w:rsidRDefault="000037F7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280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591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BA82E" w14:textId="26358F22" w:rsidR="000037F7" w:rsidRPr="00C1034E" w:rsidRDefault="000037F7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13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FD10B" w14:textId="2A6CA1AC" w:rsidR="000037F7" w:rsidRPr="00C1034E" w:rsidRDefault="000037F7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934EC9" w14:textId="3F2F7F11" w:rsidR="000037F7" w:rsidRPr="00C1034E" w:rsidRDefault="000037F7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306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27346" w14:textId="527F2481" w:rsidR="000037F7" w:rsidRPr="00C1034E" w:rsidRDefault="002A7A04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85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4D20D1" w14:textId="6DBAA652" w:rsidR="000037F7" w:rsidRPr="00C1034E" w:rsidRDefault="002A7A04" w:rsidP="000037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  <w:r w:rsidR="00417FF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032</w:t>
            </w:r>
            <w:r w:rsidR="000037F7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</w:tbl>
    <w:p w14:paraId="108F5256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br w:type="page"/>
      </w:r>
    </w:p>
    <w:p w14:paraId="655661D7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p w14:paraId="3DF46293" w14:textId="3B840B88" w:rsidR="00DF290F" w:rsidRPr="00C1034E" w:rsidRDefault="002A7A04" w:rsidP="00DF290F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สินทรัพย์ไม่มีตัวตน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สุทธิ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37689B3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58D923C" w14:textId="686F9203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สินทรัพย์ไม่มีตัวตนสุทธิ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ประกอบด้วย 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ต่อ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)</w:t>
      </w:r>
    </w:p>
    <w:p w14:paraId="332FEB74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87" w:type="dxa"/>
        <w:tblLook w:val="04A0" w:firstRow="1" w:lastRow="0" w:firstColumn="1" w:lastColumn="0" w:noHBand="0" w:noVBand="1"/>
      </w:tblPr>
      <w:tblGrid>
        <w:gridCol w:w="3420"/>
        <w:gridCol w:w="922"/>
        <w:gridCol w:w="655"/>
        <w:gridCol w:w="703"/>
        <w:gridCol w:w="770"/>
        <w:gridCol w:w="1140"/>
        <w:gridCol w:w="900"/>
        <w:gridCol w:w="960"/>
        <w:gridCol w:w="1087"/>
        <w:gridCol w:w="873"/>
        <w:gridCol w:w="1140"/>
        <w:gridCol w:w="1000"/>
        <w:gridCol w:w="6"/>
        <w:gridCol w:w="845"/>
        <w:gridCol w:w="6"/>
        <w:gridCol w:w="954"/>
        <w:gridCol w:w="6"/>
      </w:tblGrid>
      <w:tr w:rsidR="00DF290F" w:rsidRPr="00C1034E" w14:paraId="0BCA065A" w14:textId="77777777" w:rsidTr="00124879">
        <w:trPr>
          <w:gridAfter w:val="1"/>
          <w:wAfter w:w="6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88AF2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96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73C8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F290F" w:rsidRPr="00C1034E" w14:paraId="2B32EB8C" w14:textId="77777777" w:rsidTr="00124879">
        <w:trPr>
          <w:gridAfter w:val="1"/>
          <w:wAfter w:w="6" w:type="dxa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624F1C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50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1C9A7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2442"/>
              </w:tabs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0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1D56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79B5" w14:textId="77777777" w:rsidR="00DF290F" w:rsidRPr="00C1034E" w:rsidRDefault="00DF290F" w:rsidP="00124879">
            <w:pP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CB74" w14:textId="77777777" w:rsidR="00DF290F" w:rsidRPr="00C1034E" w:rsidRDefault="00DF290F" w:rsidP="00124879">
            <w:pP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DF290F" w:rsidRPr="00C1034E" w14:paraId="623F20A6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831B7F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B57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8B0B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E49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CCB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BAE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E5C9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340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86E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5F7C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01E5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78D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FF73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สินทรัพย์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CCF0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สินทรัพย์</w:t>
            </w:r>
          </w:p>
        </w:tc>
      </w:tr>
      <w:tr w:rsidR="00DF290F" w:rsidRPr="00C1034E" w14:paraId="2E1DDB67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469BB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8F43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AE2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0107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C6A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2F1C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305F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7D8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438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7DD8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047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B333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8658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ไม่มีตัวตน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AB2E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ไม่มีตัวตน</w:t>
            </w:r>
          </w:p>
        </w:tc>
      </w:tr>
      <w:tr w:rsidR="00DF290F" w:rsidRPr="00C1034E" w14:paraId="57EA12F0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76BA96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0E0D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45F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F49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0447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232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รับโอนจาก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4898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CCB4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FDF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2D0A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AF57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รับโอนจาก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114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AAC7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สุทธิ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7913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สุทธิ</w:t>
            </w:r>
          </w:p>
        </w:tc>
      </w:tr>
      <w:tr w:rsidR="00DF290F" w:rsidRPr="00C1034E" w14:paraId="0BCA1B92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E570FB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C275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D625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2462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068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6A5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859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CE6B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B34D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832A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C93E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บริษัท อลิอันซ์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3C1B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B626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B940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2C9D2D55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079C4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C4A37" w14:textId="034C6769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FD0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3596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860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โอนเข้า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A56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ประกันภัย จำกัด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EEE02" w14:textId="404A272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DB166" w14:textId="78EF02D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B546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1855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AAC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ประกันภัย จำกัด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58CF" w14:textId="2BEB386E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0CAF9" w14:textId="5DA1E81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7A121" w14:textId="39227E0C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ธันวาคม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 xml:space="preserve"> </w:t>
            </w:r>
          </w:p>
        </w:tc>
      </w:tr>
      <w:tr w:rsidR="00DF290F" w:rsidRPr="00C1034E" w14:paraId="3E240548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0CE27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17174" w14:textId="38934D63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A4D5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54F5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2269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(โอนออก)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FEC4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(มหาชน)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7AC04" w14:textId="2DAC4468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F01F3" w14:textId="72AAA4F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AA1B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CC8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828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(มหาชน)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E52CE" w14:textId="484F7866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BA524" w14:textId="1AB5DD46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3D1B" w14:textId="03846CE6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  <w:t>2562</w:t>
            </w:r>
          </w:p>
        </w:tc>
      </w:tr>
      <w:tr w:rsidR="00DF290F" w:rsidRPr="00C1034E" w14:paraId="434E3018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EB7825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E6E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0B7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FE51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4C18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142E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FFF6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6768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E30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EEF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26EF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8EA6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4587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397A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78676E42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97F2AB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55DD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CF0A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8BBF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0AEC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E84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4B96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A1E9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4E6E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A96B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4B4C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4A3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19BE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6473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</w:tr>
      <w:tr w:rsidR="00DF290F" w:rsidRPr="00C1034E" w14:paraId="4F5E8078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FDD349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F745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FA2E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A05B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ADA8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859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9EB6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9E08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8A2B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64AD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24BE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04C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E5B8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DD6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</w:p>
        </w:tc>
      </w:tr>
      <w:tr w:rsidR="00DF290F" w:rsidRPr="00C1034E" w14:paraId="496A78E1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735834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BB037" w14:textId="37A10FF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90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096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3E20F" w14:textId="02867AB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671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4162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241D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8C81" w14:textId="1A47E2E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140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343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2D2C" w14:textId="198A7DE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233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DB192" w14:textId="4D077EFA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64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871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1DE9" w14:textId="27C054E5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919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22E6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7565" w14:textId="47C96E78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111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233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5D9C" w14:textId="5626764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189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023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2132C" w14:textId="389484A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25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225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4F3B" w14:textId="33436C1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44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087</w:t>
            </w:r>
          </w:p>
        </w:tc>
      </w:tr>
      <w:tr w:rsidR="00DF290F" w:rsidRPr="00C1034E" w14:paraId="2EDF58AA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AC1F8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2B5C5" w14:textId="77F640A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08BA" w14:textId="258BF46B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968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B052" w14:textId="64398B8B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840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C111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81D8E" w14:textId="5D46B0BE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77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2C301" w14:textId="7AA1411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32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FBED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9819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D7A3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3DB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813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56F8E" w14:textId="58D27E30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381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5A1F" w14:textId="2017F1CD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32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557</w:t>
            </w:r>
          </w:p>
        </w:tc>
      </w:tr>
      <w:tr w:rsidR="00DF290F" w:rsidRPr="00C1034E" w14:paraId="68AE9F57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593FE8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cs/>
                <w:lang w:val="en-GB" w:eastAsia="en-GB"/>
              </w:rPr>
              <w:t>ค่าสัญญาวิสาหกิจธนาคารและประกันภัย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5926D" w14:textId="3F65C9D1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100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F561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55E0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537E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 xml:space="preserve"> 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EF22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BFDE9" w14:textId="6D0713F1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100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9B48" w14:textId="1288943E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81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577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9BF25" w14:textId="2B3F2902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992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6CBC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55DB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A6645" w14:textId="566551B0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91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569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21E89" w14:textId="053B404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18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423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A53D3" w14:textId="1D539772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8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431</w:t>
            </w:r>
          </w:p>
        </w:tc>
      </w:tr>
      <w:tr w:rsidR="00DF290F" w:rsidRPr="00C1034E" w14:paraId="0974BAC4" w14:textId="77777777" w:rsidTr="00124879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3B6B5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4F907" w14:textId="604A8326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197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477</w:t>
            </w: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228A8" w14:textId="0C515EE4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4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639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E87D4" w14:textId="49FD8EC5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840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D9ED7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 xml:space="preserve">- 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37B3F" w14:textId="52AC1B5E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217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391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BCAE6" w14:textId="2EDA46B6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365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667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39713" w14:textId="024888A5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146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448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76C40" w14:textId="10B6CAE6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911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09D82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737EE" w14:textId="423B5A76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111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233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1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965AC" w14:textId="42A10FF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280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,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592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6AE1" w14:textId="2B7BBFF7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51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E2BA" w14:textId="7B30499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0"/>
                <w:szCs w:val="20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85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0"/>
                <w:szCs w:val="20"/>
                <w:lang w:val="en-GB" w:eastAsia="en-GB"/>
              </w:rPr>
              <w:t>075</w:t>
            </w:r>
          </w:p>
        </w:tc>
      </w:tr>
    </w:tbl>
    <w:p w14:paraId="5E2D965E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br w:type="page"/>
      </w:r>
    </w:p>
    <w:p w14:paraId="15EE7196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7884E5F" w14:textId="6FB5C06B" w:rsidR="00DF290F" w:rsidRPr="00C1034E" w:rsidRDefault="002A7A04" w:rsidP="00DF290F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สินทรัพย์ไม่มีตัวตน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สุทธิ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43338C45" w14:textId="77777777" w:rsidR="00DF290F" w:rsidRPr="00C1034E" w:rsidRDefault="00DF290F" w:rsidP="00DF290F">
      <w:pPr>
        <w:widowControl w:val="0"/>
        <w:tabs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2B99135A" w14:textId="5AF25976" w:rsidR="00DF290F" w:rsidRPr="00C1034E" w:rsidRDefault="00DF290F" w:rsidP="00DF290F">
      <w:pPr>
        <w:widowControl w:val="0"/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สินทรัพย์ไม่มีตัวตนสุทธิ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ประกอบด้วย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A8826D5" w14:textId="77777777" w:rsidR="00DF290F" w:rsidRPr="00C1034E" w:rsidRDefault="00DF290F" w:rsidP="00DF290F">
      <w:pPr>
        <w:widowControl w:val="0"/>
        <w:ind w:left="547" w:right="58" w:hanging="7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15396" w:type="dxa"/>
        <w:tblLook w:val="04A0" w:firstRow="1" w:lastRow="0" w:firstColumn="1" w:lastColumn="0" w:noHBand="0" w:noVBand="1"/>
      </w:tblPr>
      <w:tblGrid>
        <w:gridCol w:w="5789"/>
        <w:gridCol w:w="993"/>
        <w:gridCol w:w="960"/>
        <w:gridCol w:w="960"/>
        <w:gridCol w:w="1149"/>
        <w:gridCol w:w="960"/>
        <w:gridCol w:w="1275"/>
        <w:gridCol w:w="1149"/>
        <w:gridCol w:w="1065"/>
        <w:gridCol w:w="1096"/>
      </w:tblGrid>
      <w:tr w:rsidR="00DF290F" w:rsidRPr="00C1034E" w14:paraId="578189D6" w14:textId="77777777" w:rsidTr="00124879">
        <w:trPr>
          <w:trHeight w:val="126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4689A1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AAD9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0F" w:rsidRPr="00C1034E" w14:paraId="32AC9465" w14:textId="77777777" w:rsidTr="00124879">
        <w:trPr>
          <w:trHeight w:val="66"/>
        </w:trPr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C1BE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40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2583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BDEBD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CD4F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212E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</w:tr>
      <w:tr w:rsidR="00DF290F" w:rsidRPr="00C1034E" w14:paraId="3DA42B4F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5A40F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3A43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FF13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5313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858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7C27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C1AD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E4D3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64AF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DBB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DF290F" w:rsidRPr="00C1034E" w14:paraId="3E038131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1E41E6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30A5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09A2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5946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A73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D5EC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A509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359B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5DB0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FBC9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</w:tr>
      <w:tr w:rsidR="00DF290F" w:rsidRPr="00C1034E" w14:paraId="2670D7D5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800A72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D827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3F5C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198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01C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9B9F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FFDE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E06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C1D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4F03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</w:tr>
      <w:tr w:rsidR="00DF290F" w:rsidRPr="00C1034E" w14:paraId="320DAE7E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4DC65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FC9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2D86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625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AFC9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549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25D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66E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13FF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F53C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54D2F9A2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BF043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2808" w14:textId="6362F53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B81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4F80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B9662" w14:textId="5E5675A6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4FAC6" w14:textId="32166DFA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819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8EA27" w14:textId="479C52F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B9669" w14:textId="3FC82E98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6157B" w14:textId="1F40C4F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DF290F" w:rsidRPr="00C1034E" w14:paraId="7BF430ED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F8F8C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2C394" w14:textId="390A5350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5D6D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BF6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2BEF1" w14:textId="78D13349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178A" w14:textId="59FE8193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E9D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3B03C" w14:textId="728E32C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A551" w14:textId="3315AAF1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F051E" w14:textId="2F67B645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2563</w:t>
            </w:r>
          </w:p>
        </w:tc>
      </w:tr>
      <w:tr w:rsidR="00DF290F" w:rsidRPr="00C1034E" w14:paraId="145E1518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05FCE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490E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8878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3043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51C6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F804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8C3C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BE55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AF77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E33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712B791F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BF835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4DF5D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C812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52DB5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5079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1498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DBA4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0C6A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2EF9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DEFF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DF290F" w:rsidRPr="00C1034E" w14:paraId="26A098A0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2826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1E29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A82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7A9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DDD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E22F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F621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E33E2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4860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5CFC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782B3F" w:rsidRPr="00C1034E" w14:paraId="4E8D51B7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C06B7" w14:textId="77777777" w:rsidR="00782B3F" w:rsidRPr="00C1034E" w:rsidRDefault="00782B3F" w:rsidP="00782B3F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6A9D75" w14:textId="6AAC5C71" w:rsidR="00782B3F" w:rsidRPr="00C1034E" w:rsidRDefault="002A7A04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noWrap/>
          </w:tcPr>
          <w:p w14:paraId="27275876" w14:textId="4E932954" w:rsidR="00782B3F" w:rsidRPr="00C1034E" w:rsidRDefault="002A7A04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70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960" w:type="dxa"/>
            <w:noWrap/>
          </w:tcPr>
          <w:p w14:paraId="2B79813B" w14:textId="5504A22E" w:rsidR="00782B3F" w:rsidRPr="00C1034E" w:rsidRDefault="00782B3F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49" w:type="dxa"/>
            <w:noWrap/>
          </w:tcPr>
          <w:p w14:paraId="6F5F9085" w14:textId="2A073BDE" w:rsidR="00782B3F" w:rsidRPr="00C1034E" w:rsidRDefault="002A7A04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382139" w14:textId="36ED584B" w:rsidR="00782B3F" w:rsidRPr="00C1034E" w:rsidRDefault="00782B3F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75" w:type="dxa"/>
            <w:noWrap/>
          </w:tcPr>
          <w:p w14:paraId="445F588E" w14:textId="2BBC66AC" w:rsidR="00782B3F" w:rsidRPr="00C1034E" w:rsidRDefault="00782B3F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171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49" w:type="dxa"/>
            <w:noWrap/>
          </w:tcPr>
          <w:p w14:paraId="18D5190E" w14:textId="04A72C15" w:rsidR="00782B3F" w:rsidRPr="00C1034E" w:rsidRDefault="00782B3F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212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5" w:type="dxa"/>
            <w:noWrap/>
          </w:tcPr>
          <w:p w14:paraId="422EDCEB" w14:textId="2D3A30AE" w:rsidR="00782B3F" w:rsidRPr="00C1034E" w:rsidRDefault="00782B3F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96" w:type="dxa"/>
            <w:noWrap/>
          </w:tcPr>
          <w:p w14:paraId="1ADDEB01" w14:textId="15C96CDA" w:rsidR="00782B3F" w:rsidRPr="00C1034E" w:rsidRDefault="002A7A04" w:rsidP="00782B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531</w:t>
            </w:r>
          </w:p>
        </w:tc>
      </w:tr>
      <w:tr w:rsidR="00782B3F" w:rsidRPr="00C1034E" w14:paraId="206504C3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84B6D8" w14:textId="77777777" w:rsidR="00782B3F" w:rsidRPr="00C1034E" w:rsidRDefault="00782B3F" w:rsidP="00782B3F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73C61" w14:textId="625148B2" w:rsidR="00782B3F" w:rsidRPr="00C1034E" w:rsidRDefault="002A7A04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noWrap/>
          </w:tcPr>
          <w:p w14:paraId="6784531E" w14:textId="36E46F3A" w:rsidR="00782B3F" w:rsidRPr="00C1034E" w:rsidRDefault="00782B3F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noWrap/>
          </w:tcPr>
          <w:p w14:paraId="5A7585BB" w14:textId="43C94BFB" w:rsidR="00782B3F" w:rsidRPr="00C1034E" w:rsidRDefault="00782B3F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49" w:type="dxa"/>
            <w:noWrap/>
          </w:tcPr>
          <w:p w14:paraId="69983CFC" w14:textId="78162DA5" w:rsidR="00782B3F" w:rsidRPr="00C1034E" w:rsidRDefault="00782B3F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87886" w14:textId="4C8C899F" w:rsidR="00782B3F" w:rsidRPr="00C1034E" w:rsidRDefault="00782B3F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75" w:type="dxa"/>
            <w:noWrap/>
          </w:tcPr>
          <w:p w14:paraId="12E47284" w14:textId="79CCC4B2" w:rsidR="00782B3F" w:rsidRPr="00C1034E" w:rsidRDefault="00782B3F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49" w:type="dxa"/>
            <w:noWrap/>
          </w:tcPr>
          <w:p w14:paraId="6109F084" w14:textId="63B6B7B4" w:rsidR="00782B3F" w:rsidRPr="00C1034E" w:rsidRDefault="00782B3F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5" w:type="dxa"/>
            <w:noWrap/>
          </w:tcPr>
          <w:p w14:paraId="555CEB7E" w14:textId="45D68613" w:rsidR="00782B3F" w:rsidRPr="00C1034E" w:rsidRDefault="002A7A04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096" w:type="dxa"/>
            <w:noWrap/>
          </w:tcPr>
          <w:p w14:paraId="68C31E0F" w14:textId="77C88E2E" w:rsidR="00782B3F" w:rsidRPr="00C1034E" w:rsidRDefault="00782B3F" w:rsidP="00782B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782B3F" w:rsidRPr="00C1034E" w14:paraId="62F5B5F1" w14:textId="77777777" w:rsidTr="00124879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4621D" w14:textId="77777777" w:rsidR="00782B3F" w:rsidRPr="00C1034E" w:rsidRDefault="00782B3F" w:rsidP="00782B3F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4D1FF" w14:textId="73F9B274" w:rsidR="00782B3F" w:rsidRPr="00C1034E" w:rsidRDefault="002A7A04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58E6D9" w14:textId="3C7773B0" w:rsidR="00782B3F" w:rsidRPr="00C1034E" w:rsidRDefault="002A7A04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CEA0D" w14:textId="29E4C339" w:rsidR="00782B3F" w:rsidRPr="00C1034E" w:rsidRDefault="00782B3F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CBB8AE" w14:textId="3F014174" w:rsidR="00782B3F" w:rsidRPr="00C1034E" w:rsidRDefault="002A7A04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743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8E1C0" w14:textId="261B7FF4" w:rsidR="00782B3F" w:rsidRPr="00C1034E" w:rsidRDefault="00782B3F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94404" w14:textId="52EC4941" w:rsidR="00782B3F" w:rsidRPr="00C1034E" w:rsidRDefault="00782B3F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171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308F3" w14:textId="21CFAB28" w:rsidR="00782B3F" w:rsidRPr="00C1034E" w:rsidRDefault="00782B3F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212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EB0E4B" w14:textId="606DC868" w:rsidR="00782B3F" w:rsidRPr="00C1034E" w:rsidRDefault="002A7A04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90400B" w14:textId="168B4B49" w:rsidR="00782B3F" w:rsidRPr="00C1034E" w:rsidRDefault="002A7A04" w:rsidP="00782B3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6</w:t>
            </w:r>
            <w:r w:rsidR="00782B3F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531</w:t>
            </w:r>
          </w:p>
        </w:tc>
      </w:tr>
    </w:tbl>
    <w:p w14:paraId="0751D77D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br w:type="page"/>
      </w:r>
    </w:p>
    <w:p w14:paraId="69C49054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4E1D004" w14:textId="7A877C25" w:rsidR="00DF290F" w:rsidRPr="00C1034E" w:rsidRDefault="002A7A04" w:rsidP="00DF290F">
      <w:pPr>
        <w:widowControl w:val="0"/>
        <w:tabs>
          <w:tab w:val="left" w:pos="540"/>
          <w:tab w:val="left" w:pos="9180"/>
        </w:tabs>
        <w:ind w:left="547" w:right="58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สินทรัพย์ไม่มีตัวตน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 xml:space="preserve">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สุทธิ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55F5F9B3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8793678" w14:textId="7C9FA5A3" w:rsidR="00DF290F" w:rsidRPr="00C1034E" w:rsidRDefault="00DF290F" w:rsidP="00DF290F">
      <w:pPr>
        <w:widowControl w:val="0"/>
        <w:tabs>
          <w:tab w:val="left" w:pos="540"/>
        </w:tabs>
        <w:ind w:left="540" w:right="58" w:hanging="7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สินทรัพย์ไม่มีตัวตนสุทธิ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และ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ประกอบด้วย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D2B8FC2" w14:textId="77777777" w:rsidR="00DF290F" w:rsidRPr="00C1034E" w:rsidRDefault="00DF290F" w:rsidP="00DF290F">
      <w:pPr>
        <w:widowControl w:val="0"/>
        <w:tabs>
          <w:tab w:val="left" w:pos="540"/>
        </w:tabs>
        <w:ind w:left="540" w:right="58" w:hanging="7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15381" w:type="dxa"/>
        <w:tblLook w:val="04A0" w:firstRow="1" w:lastRow="0" w:firstColumn="1" w:lastColumn="0" w:noHBand="0" w:noVBand="1"/>
      </w:tblPr>
      <w:tblGrid>
        <w:gridCol w:w="5818"/>
        <w:gridCol w:w="993"/>
        <w:gridCol w:w="960"/>
        <w:gridCol w:w="960"/>
        <w:gridCol w:w="1130"/>
        <w:gridCol w:w="960"/>
        <w:gridCol w:w="1275"/>
        <w:gridCol w:w="1130"/>
        <w:gridCol w:w="1065"/>
        <w:gridCol w:w="1090"/>
      </w:tblGrid>
      <w:tr w:rsidR="00DF290F" w:rsidRPr="00C1034E" w14:paraId="3160A16A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6CA1C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5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47CB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0F" w:rsidRPr="00C1034E" w14:paraId="79B6EF78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36CC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40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C216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3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2A387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53B8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934A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</w:pPr>
          </w:p>
        </w:tc>
      </w:tr>
      <w:tr w:rsidR="00DF290F" w:rsidRPr="00C1034E" w14:paraId="632F6BB9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DBCE3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438B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AB4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9A51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6FD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47B7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7CA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7757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1768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DB46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สินทรัพย์</w:t>
            </w:r>
          </w:p>
        </w:tc>
      </w:tr>
      <w:tr w:rsidR="00DF290F" w:rsidRPr="00C1034E" w14:paraId="33850247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4485E7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1C5C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C915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FDB9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2F4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D9C5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2D45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3D0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7E7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EAE6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ไม่มีตัวตน</w:t>
            </w:r>
          </w:p>
        </w:tc>
      </w:tr>
      <w:tr w:rsidR="00DF290F" w:rsidRPr="00C1034E" w14:paraId="4DE64EE7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5305E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D401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FB5A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7E1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74D2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143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07D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50A1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0BF1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B72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สุทธิ</w:t>
            </w:r>
          </w:p>
        </w:tc>
      </w:tr>
      <w:tr w:rsidR="00DF290F" w:rsidRPr="00C1034E" w14:paraId="17AD4323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DE30A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B86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ECD2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0CA0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24D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6CE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860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853F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9347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FADD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ณ วันที่</w:t>
            </w:r>
          </w:p>
        </w:tc>
      </w:tr>
      <w:tr w:rsidR="00DF290F" w:rsidRPr="00C1034E" w14:paraId="61E88859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55F5E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88832" w14:textId="1462B7C1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DA12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B6D5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โอนเข้า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9FB5" w14:textId="1B7219F9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4B014" w14:textId="4752E04F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3DA7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1C47A" w14:textId="5CB52E02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B58B4" w14:textId="446DB6A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มกราคม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6F02C" w14:textId="41F83605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</w:tr>
      <w:tr w:rsidR="00DF290F" w:rsidRPr="00C1034E" w14:paraId="2070AFFA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C3994C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CBFB7" w14:textId="57CD980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3B7C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เพิ่มขึ้น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E478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(โอนออก)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DD28" w14:textId="21D37D0F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61155" w14:textId="1FC32389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3E6D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ค่าตัดจำหน่าย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C5EDD" w14:textId="0528B358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00F10" w14:textId="718F465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EBD4B" w14:textId="21D7743D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  <w:t>2562</w:t>
            </w:r>
          </w:p>
        </w:tc>
      </w:tr>
      <w:tr w:rsidR="00DF290F" w:rsidRPr="00C1034E" w14:paraId="5740AD30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1BD979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2ADA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D07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51A5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FC07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8492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C7EB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723B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753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7359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DF290F" w:rsidRPr="00C1034E" w14:paraId="3A8ED28A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0EC84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lang w:val="en-GB" w:eastAsia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B3D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AB39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89F4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A3C84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2E84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3740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787A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C4B0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7A70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 w:eastAsia="en-GB"/>
              </w:rPr>
            </w:pPr>
          </w:p>
        </w:tc>
      </w:tr>
      <w:tr w:rsidR="00DF290F" w:rsidRPr="00C1034E" w14:paraId="56A6316E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FD7AB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eastAsia="en-GB"/>
              </w:rPr>
              <w:t>เกิดจากการซื้อ/ได้มาในภายหลัง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1854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3AE1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ACE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9DA0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116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E54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93F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22A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7676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</w:p>
        </w:tc>
      </w:tr>
      <w:tr w:rsidR="00DF290F" w:rsidRPr="00C1034E" w14:paraId="377F4B18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C33B74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9999" w14:textId="48D29441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D4ED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7245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8FB88" w14:textId="5F3FECD3" w:rsidR="00DF290F" w:rsidRPr="00C1034E" w:rsidRDefault="002A7A04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694E1" w14:textId="26B0E75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9A5AFA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0D721" w14:textId="1A103D7E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9CA3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F161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</w:tr>
      <w:tr w:rsidR="00DF290F" w:rsidRPr="00C1034E" w14:paraId="5FE5F262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70B049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7AED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A8104" w14:textId="29510EFA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417F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7802C" w14:textId="2B5614F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CE8F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2CC9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F637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46D4C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E5B6C" w14:textId="4C2C2FC7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</w:tr>
      <w:tr w:rsidR="00DF290F" w:rsidRPr="00C1034E" w14:paraId="3919C558" w14:textId="77777777" w:rsidTr="00124879">
        <w:tc>
          <w:tcPr>
            <w:tcW w:w="5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08F21" w14:textId="77777777" w:rsidR="00DF290F" w:rsidRPr="00C1034E" w:rsidRDefault="00DF290F" w:rsidP="00124879">
            <w:pPr>
              <w:ind w:left="435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FA7FA" w14:textId="1F3F4EDA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E421" w14:textId="4BACA1F9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BBCAD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07E6" w14:textId="6D33C66A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2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009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5CE3C" w14:textId="2FE564E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598CE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3FBD7" w14:textId="74838774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(</w:t>
            </w:r>
            <w:r w:rsidR="002A7A04"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41</w:t>
            </w: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cs/>
                <w:lang w:val="en-GB" w:eastAsia="en-GB"/>
              </w:rPr>
              <w:t>)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13B3F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ADF6A" w14:textId="6C2C88B6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,</w:t>
            </w: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4"/>
                <w:szCs w:val="24"/>
                <w:lang w:val="en-GB" w:eastAsia="en-GB"/>
              </w:rPr>
              <w:t>968</w:t>
            </w:r>
          </w:p>
        </w:tc>
      </w:tr>
    </w:tbl>
    <w:p w14:paraId="2CB480A9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3B89602" w14:textId="77777777" w:rsidR="00DF290F" w:rsidRPr="00C1034E" w:rsidRDefault="00DF290F" w:rsidP="00DF290F">
      <w:pPr>
        <w:widowControl w:val="0"/>
        <w:tabs>
          <w:tab w:val="left" w:pos="540"/>
          <w:tab w:val="left" w:pos="9180"/>
        </w:tabs>
        <w:ind w:left="547" w:right="58" w:hanging="7"/>
        <w:rPr>
          <w:rFonts w:ascii="Browallia New" w:hAnsi="Browallia New" w:cs="Browallia New"/>
          <w:color w:val="000000" w:themeColor="text1"/>
          <w:sz w:val="26"/>
          <w:szCs w:val="26"/>
          <w:cs/>
        </w:rPr>
        <w:sectPr w:rsidR="00DF290F" w:rsidRPr="00C1034E" w:rsidSect="001E01F2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B5F908E" w14:textId="77777777" w:rsidR="00DF290F" w:rsidRPr="00C1034E" w:rsidRDefault="00DF290F" w:rsidP="00DF290F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C39A2E1" w14:textId="375E357D" w:rsidR="00DF290F" w:rsidRPr="00C1034E" w:rsidRDefault="002A7A04" w:rsidP="00DF290F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สินทรัพย์ภาษีเงินได้รอการตัดบัญชี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 xml:space="preserve"> 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สุทธิ</w:t>
      </w:r>
    </w:p>
    <w:p w14:paraId="6A2A5EFD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768AF429" w14:textId="357FDC3E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สินทรัพย์ภาษีเงินได้รอการตัดบัญชี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-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สุทธิ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มีรายละเอียดดังนี้</w:t>
      </w:r>
    </w:p>
    <w:p w14:paraId="4BC5CA72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DF290F" w:rsidRPr="00C1034E" w14:paraId="12F1FFF5" w14:textId="77777777" w:rsidTr="00124879">
        <w:trPr>
          <w:trHeight w:val="20"/>
        </w:trPr>
        <w:tc>
          <w:tcPr>
            <w:tcW w:w="3348" w:type="dxa"/>
            <w:shd w:val="clear" w:color="auto" w:fill="auto"/>
          </w:tcPr>
          <w:p w14:paraId="7DF4537F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0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2134386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6B64BEA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Verdana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F290F" w:rsidRPr="00C1034E" w14:paraId="6AC21590" w14:textId="77777777" w:rsidTr="00124879">
        <w:trPr>
          <w:trHeight w:val="20"/>
        </w:trPr>
        <w:tc>
          <w:tcPr>
            <w:tcW w:w="3348" w:type="dxa"/>
            <w:shd w:val="clear" w:color="auto" w:fill="auto"/>
          </w:tcPr>
          <w:p w14:paraId="68F508FB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0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66811E" w14:textId="445F27B3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42002" w14:textId="664C528A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FCCAD5" w14:textId="4B4D7332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E52FA" w14:textId="0FFB0944" w:rsidR="00DF290F" w:rsidRPr="00C1034E" w:rsidRDefault="00DF290F" w:rsidP="00124879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2BAE840" w14:textId="77777777" w:rsidTr="00124879">
        <w:trPr>
          <w:trHeight w:val="20"/>
        </w:trPr>
        <w:tc>
          <w:tcPr>
            <w:tcW w:w="3348" w:type="dxa"/>
            <w:shd w:val="clear" w:color="auto" w:fill="auto"/>
          </w:tcPr>
          <w:p w14:paraId="32C21FDD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0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4D200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D17B1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6CDC9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6F9D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F290F" w:rsidRPr="00C1034E" w14:paraId="17205EF2" w14:textId="77777777" w:rsidTr="00124879">
        <w:trPr>
          <w:trHeight w:val="20"/>
        </w:trPr>
        <w:tc>
          <w:tcPr>
            <w:tcW w:w="3348" w:type="dxa"/>
            <w:shd w:val="clear" w:color="auto" w:fill="auto"/>
          </w:tcPr>
          <w:p w14:paraId="776C957F" w14:textId="77777777" w:rsidR="00DF290F" w:rsidRPr="00C1034E" w:rsidRDefault="00DF290F" w:rsidP="00124879">
            <w:pPr>
              <w:adjustRightInd w:val="0"/>
              <w:ind w:left="90" w:right="-106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BB01676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D5A60F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45E09C" w14:textId="77777777" w:rsidR="00DF290F" w:rsidRPr="00C1034E" w:rsidRDefault="00DF290F" w:rsidP="00124879">
            <w:pPr>
              <w:ind w:right="-72"/>
              <w:jc w:val="both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67918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</w:tr>
      <w:tr w:rsidR="00DF290F" w:rsidRPr="00C1034E" w14:paraId="27606D57" w14:textId="77777777" w:rsidTr="00124879">
        <w:trPr>
          <w:trHeight w:val="20"/>
        </w:trPr>
        <w:tc>
          <w:tcPr>
            <w:tcW w:w="3348" w:type="dxa"/>
            <w:shd w:val="clear" w:color="auto" w:fill="auto"/>
          </w:tcPr>
          <w:p w14:paraId="4FE7197E" w14:textId="77777777" w:rsidR="00DF290F" w:rsidRPr="00C1034E" w:rsidRDefault="00DF290F" w:rsidP="00124879">
            <w:pPr>
              <w:adjustRightInd w:val="0"/>
              <w:ind w:left="90" w:right="-106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การ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ตัดบัญชี - สุทธิ</w:t>
            </w:r>
          </w:p>
        </w:tc>
        <w:tc>
          <w:tcPr>
            <w:tcW w:w="1440" w:type="dxa"/>
            <w:shd w:val="clear" w:color="auto" w:fill="auto"/>
          </w:tcPr>
          <w:p w14:paraId="6FC9DDB9" w14:textId="36F704B9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Verdana" w:hAnsi="Browallia New" w:cs="Browallia New" w:hint="cs"/>
                <w:color w:val="000000" w:themeColor="text1"/>
                <w:sz w:val="26"/>
                <w:szCs w:val="26"/>
                <w:lang w:val="en-GB"/>
              </w:rPr>
              <w:t>41</w:t>
            </w:r>
            <w:r w:rsidRPr="002A7A04"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F290F" w:rsidRPr="00C1034E">
              <w:rPr>
                <w:rFonts w:ascii="Browallia New" w:eastAsia="Verdana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auto"/>
          </w:tcPr>
          <w:p w14:paraId="2E4BF214" w14:textId="06920119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shd w:val="clear" w:color="auto" w:fill="auto"/>
          </w:tcPr>
          <w:p w14:paraId="3292A416" w14:textId="6FDC285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eastAsia="Verdana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</w:t>
            </w:r>
            <w:r w:rsidR="00DF290F" w:rsidRPr="00C1034E">
              <w:rPr>
                <w:rFonts w:ascii="Browallia New" w:eastAsia="Verdana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Verdana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Pr="002A7A04"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3EADAA06" w14:textId="608E03B5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eastAsia="Angsan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</w:t>
            </w:r>
            <w:r w:rsidR="00DF290F" w:rsidRPr="00C1034E">
              <w:rPr>
                <w:rFonts w:ascii="Browallia New" w:eastAsia="Angsan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ngsan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</w:tbl>
    <w:p w14:paraId="394F6F2F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76929FA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87C35BC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DF290F" w:rsidRPr="00C1034E" w14:paraId="3F93F40A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45F0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5DD75" w14:textId="77777777" w:rsidR="00DF290F" w:rsidRPr="00C1034E" w:rsidRDefault="00DF290F" w:rsidP="003527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1DA01B" w14:textId="77777777" w:rsidR="00DF290F" w:rsidRPr="00C1034E" w:rsidRDefault="00DF290F" w:rsidP="0035271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61101128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6015F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6F55E7" w14:textId="4D815B71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F6832" w14:textId="1F61E3A9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D0183" w14:textId="62D31FFE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7FACAB" w14:textId="2373B1E1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09B64352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F213E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5B2F14" w14:textId="77777777" w:rsidR="00DF290F" w:rsidRPr="00C1034E" w:rsidRDefault="00DF290F" w:rsidP="003527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29C6C9" w14:textId="77777777" w:rsidR="00DF290F" w:rsidRPr="00C1034E" w:rsidRDefault="00DF290F" w:rsidP="003527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C19E4" w14:textId="77777777" w:rsidR="00DF290F" w:rsidRPr="00C1034E" w:rsidRDefault="00DF290F" w:rsidP="003527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39F69A" w14:textId="77777777" w:rsidR="00DF290F" w:rsidRPr="00C1034E" w:rsidRDefault="00DF290F" w:rsidP="0035271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3895EA1B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69C5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38142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2A0E2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EB20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2E91D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0896B73D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2EF37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FEFEB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C32B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1653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C2F7D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7EBD3D2A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0570F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3D18A142" w14:textId="111F3353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ประโยชน์ภายใน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EF2D67" w14:textId="10F1EEF2" w:rsidR="00DF290F" w:rsidRPr="00C1034E" w:rsidRDefault="002A7A04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DACC0" w14:textId="6CBC748C" w:rsidR="00DF290F" w:rsidRPr="00C1034E" w:rsidRDefault="002A7A04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8FD9F" w14:textId="0172BE4D" w:rsidR="00DF290F" w:rsidRPr="00C1034E" w:rsidRDefault="002A7A04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7541" w14:textId="402D64FD" w:rsidR="00DF290F" w:rsidRPr="00C1034E" w:rsidRDefault="002A7A04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583</w:t>
            </w:r>
          </w:p>
        </w:tc>
      </w:tr>
      <w:tr w:rsidR="00DF290F" w:rsidRPr="00C1034E" w14:paraId="5780BA0B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06C85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  <w:p w14:paraId="08AFF254" w14:textId="75D51B70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ประโยชน์เกินกว่า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22FB" w14:textId="067FE3E2" w:rsidR="00DF290F" w:rsidRPr="00C1034E" w:rsidRDefault="002A7A04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B20474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AE64D" w14:textId="27C1BFAB" w:rsidR="00DF290F" w:rsidRPr="00C1034E" w:rsidRDefault="002A7A04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20020" w14:textId="6C51387F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B91AF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0422A3BA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1F2D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EB966" w14:textId="3FA3291A" w:rsidR="00DF290F" w:rsidRPr="00C1034E" w:rsidRDefault="002A7A04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B2C70" w14:textId="4F87C00E" w:rsidR="00DF290F" w:rsidRPr="00C1034E" w:rsidRDefault="002A7A04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336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4945F" w14:textId="305BD8C7" w:rsidR="00DF290F" w:rsidRPr="00C1034E" w:rsidRDefault="002A7A04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CF43E" w14:textId="0B608942" w:rsidR="00DF290F" w:rsidRPr="00C1034E" w:rsidRDefault="002A7A04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583</w:t>
            </w:r>
          </w:p>
        </w:tc>
      </w:tr>
      <w:tr w:rsidR="00DF290F" w:rsidRPr="00C1034E" w14:paraId="5DF887B0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C8B3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3425B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59A43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BEA42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6D1B9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290F" w:rsidRPr="00C1034E" w14:paraId="61A1D92C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A50D8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C2325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D1084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F7C22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9F892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290F" w:rsidRPr="00C1034E" w14:paraId="36B0F5BF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5488D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หนี้สินภาษีเงินได้รอการตัดบัญชีที่จะจ่าย</w:t>
            </w:r>
          </w:p>
          <w:p w14:paraId="608CFB59" w14:textId="07DA15A6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ชำระภายใน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37308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B0AA64" w14:textId="37BBA653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5F72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AB7D31" w14:textId="3A8A223C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BD68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E51B51" w14:textId="7CB70D3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5D8C7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6A28ED" w14:textId="43E27FA1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0D657E4B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07E92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หนี้สินภาษีเงินได้รอการตัดบัญชีที่จะจ่าย</w:t>
            </w:r>
          </w:p>
          <w:p w14:paraId="02948D3F" w14:textId="66117482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ชำระเกินกว่า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B5413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D51A7F" w14:textId="013E34AF" w:rsidR="00DF290F" w:rsidRPr="00C1034E" w:rsidRDefault="00B20474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65074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69295591" w14:textId="3A767FBE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408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49D4D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  <w:p w14:paraId="1ED375F5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0E988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DEBE2B7" w14:textId="77777777" w:rsidR="00DF290F" w:rsidRPr="00C1034E" w:rsidRDefault="00DF290F" w:rsidP="0035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42AEFAD5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AC7CF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00B64" w14:textId="19E73A2A" w:rsidR="00DF290F" w:rsidRPr="00C1034E" w:rsidRDefault="00DF290F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1E834" w14:textId="3B695C27" w:rsidR="00DF290F" w:rsidRPr="00C1034E" w:rsidRDefault="00DF290F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5C386" w14:textId="3C117C1C" w:rsidR="00DF290F" w:rsidRPr="00C1034E" w:rsidRDefault="00DF290F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FA55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A9ABD" w14:textId="5BF06585" w:rsidR="00DF290F" w:rsidRPr="00C1034E" w:rsidRDefault="00DF290F" w:rsidP="00352718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75A29917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9A3BB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B1B6B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7B395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1418E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CCA1D" w14:textId="77777777" w:rsidR="00DF290F" w:rsidRPr="00C1034E" w:rsidRDefault="00DF290F" w:rsidP="003527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197060D1" w14:textId="77777777" w:rsidTr="0012487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81065" w14:textId="77777777" w:rsidR="00DF290F" w:rsidRPr="00C1034E" w:rsidRDefault="00DF290F" w:rsidP="00352718">
            <w:pPr>
              <w:ind w:left="-15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9FB6F" w14:textId="59CD9BC3" w:rsidR="00DF290F" w:rsidRPr="00C1034E" w:rsidRDefault="002A7A04" w:rsidP="003527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419</w:t>
            </w:r>
            <w:r w:rsidR="00B20474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FBE32" w14:textId="49258D31" w:rsidR="00DF290F" w:rsidRPr="00C1034E" w:rsidRDefault="002A7A04" w:rsidP="003527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328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05B27" w14:textId="00C18115" w:rsidR="00DF290F" w:rsidRPr="00C1034E" w:rsidRDefault="002A7A04" w:rsidP="003527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5E2F4" w14:textId="71E68478" w:rsidR="00DF290F" w:rsidRPr="00C1034E" w:rsidRDefault="002A7A04" w:rsidP="0035271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644</w:t>
            </w:r>
          </w:p>
        </w:tc>
      </w:tr>
    </w:tbl>
    <w:p w14:paraId="073EF1EB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4D37C7F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 w:type="page"/>
      </w:r>
    </w:p>
    <w:p w14:paraId="105BC97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C4D807A" w14:textId="2BD0B82F" w:rsidR="00DF290F" w:rsidRPr="00C1034E" w:rsidRDefault="002A7A04" w:rsidP="00DF290F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สินทรัพย์ภาษีเงินได้รอการตัดบัญชี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สุทธิ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34468769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US"/>
        </w:rPr>
      </w:pPr>
    </w:p>
    <w:p w14:paraId="10C59EBD" w14:textId="09EBEB4A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รายการเคลื่อนไหวของสินทรัพย์ภาษีเงินได้รอการตัดบัญชี 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ประกอบด้วยผลกระทบทางภาษีของรายการดังต่อไปนี้</w:t>
      </w:r>
    </w:p>
    <w:p w14:paraId="0867791A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tbl>
      <w:tblPr>
        <w:tblW w:w="911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35"/>
        <w:gridCol w:w="1276"/>
        <w:gridCol w:w="1134"/>
        <w:gridCol w:w="1134"/>
        <w:gridCol w:w="1132"/>
      </w:tblGrid>
      <w:tr w:rsidR="00DF290F" w:rsidRPr="00C1034E" w14:paraId="4C18E35D" w14:textId="77777777" w:rsidTr="00124879">
        <w:trPr>
          <w:trHeight w:val="20"/>
          <w:tblHeader/>
        </w:trPr>
        <w:tc>
          <w:tcPr>
            <w:tcW w:w="4435" w:type="dxa"/>
            <w:shd w:val="clear" w:color="auto" w:fill="auto"/>
            <w:vAlign w:val="bottom"/>
          </w:tcPr>
          <w:p w14:paraId="049D9604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76" w:type="dxa"/>
            <w:gridSpan w:val="4"/>
            <w:shd w:val="clear" w:color="auto" w:fill="auto"/>
            <w:vAlign w:val="bottom"/>
          </w:tcPr>
          <w:p w14:paraId="2C90DA71" w14:textId="77777777" w:rsidR="00DF290F" w:rsidRPr="00C1034E" w:rsidRDefault="00DF290F" w:rsidP="00124879">
            <w:pPr>
              <w:pStyle w:val="a"/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90F" w:rsidRPr="00C1034E" w14:paraId="7A696836" w14:textId="77777777" w:rsidTr="00124879">
        <w:trPr>
          <w:trHeight w:val="20"/>
          <w:tblHeader/>
        </w:trPr>
        <w:tc>
          <w:tcPr>
            <w:tcW w:w="4435" w:type="dxa"/>
            <w:shd w:val="clear" w:color="auto" w:fill="auto"/>
            <w:vAlign w:val="bottom"/>
          </w:tcPr>
          <w:p w14:paraId="71D7371B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69FC38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FDE276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E594D8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348C035A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F290F" w:rsidRPr="00C1034E" w14:paraId="412A9707" w14:textId="77777777" w:rsidTr="00124879">
        <w:trPr>
          <w:trHeight w:val="20"/>
          <w:tblHeader/>
        </w:trPr>
        <w:tc>
          <w:tcPr>
            <w:tcW w:w="4435" w:type="dxa"/>
            <w:shd w:val="clear" w:color="auto" w:fill="auto"/>
            <w:vAlign w:val="bottom"/>
          </w:tcPr>
          <w:p w14:paraId="38CFDBA0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9295448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9308C0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C3893C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4874BAAF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</w:tr>
      <w:tr w:rsidR="00DF290F" w:rsidRPr="00C1034E" w14:paraId="47E531F1" w14:textId="77777777" w:rsidTr="00124879">
        <w:trPr>
          <w:trHeight w:val="20"/>
          <w:tblHeader/>
        </w:trPr>
        <w:tc>
          <w:tcPr>
            <w:tcW w:w="4435" w:type="dxa"/>
            <w:shd w:val="clear" w:color="auto" w:fill="auto"/>
            <w:vAlign w:val="bottom"/>
          </w:tcPr>
          <w:p w14:paraId="19F0BE03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3B64418" w14:textId="63F5D1F5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F1FBD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517964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EAAC21B" w14:textId="365609A0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F290F" w:rsidRPr="00C1034E" w14:paraId="1D493505" w14:textId="77777777" w:rsidTr="00124879">
        <w:trPr>
          <w:trHeight w:val="20"/>
          <w:tblHeader/>
        </w:trPr>
        <w:tc>
          <w:tcPr>
            <w:tcW w:w="4435" w:type="dxa"/>
            <w:shd w:val="clear" w:color="auto" w:fill="auto"/>
            <w:vAlign w:val="bottom"/>
          </w:tcPr>
          <w:p w14:paraId="3EB9C3DE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9BE2E7" w14:textId="49891CA8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5CAE28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920049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421BC80" w14:textId="7A65C1F4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49D4342E" w14:textId="77777777" w:rsidTr="00124879">
        <w:trPr>
          <w:trHeight w:val="20"/>
          <w:tblHeader/>
        </w:trPr>
        <w:tc>
          <w:tcPr>
            <w:tcW w:w="4435" w:type="dxa"/>
            <w:shd w:val="clear" w:color="auto" w:fill="auto"/>
            <w:vAlign w:val="bottom"/>
          </w:tcPr>
          <w:p w14:paraId="1C83D557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9C19E4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99E48A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E1827D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32" w:type="dxa"/>
            <w:shd w:val="clear" w:color="auto" w:fill="auto"/>
            <w:vAlign w:val="bottom"/>
          </w:tcPr>
          <w:p w14:paraId="0757AEA9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64C2684F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6CE297AF" w14:textId="77777777" w:rsidR="00DF290F" w:rsidRPr="00C1034E" w:rsidRDefault="00DF290F" w:rsidP="00124879">
            <w:pPr>
              <w:adjustRightInd w:val="0"/>
              <w:ind w:left="91" w:hanging="9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1FFA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194C8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9902D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320E2C3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228A7634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112878FE" w14:textId="77777777" w:rsidR="00DF290F" w:rsidRPr="00C1034E" w:rsidRDefault="00DF290F" w:rsidP="00124879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B6570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358E9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AB478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2" w:type="dxa"/>
            <w:shd w:val="clear" w:color="auto" w:fill="auto"/>
            <w:vAlign w:val="bottom"/>
          </w:tcPr>
          <w:p w14:paraId="58E3499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2151DF" w:rsidRPr="00C1034E" w14:paraId="6CE34532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34E56EA6" w14:textId="77777777" w:rsidR="002151DF" w:rsidRPr="00C1034E" w:rsidRDefault="002151DF" w:rsidP="002151DF">
            <w:pPr>
              <w:adjustRightInd w:val="0"/>
              <w:ind w:left="91" w:hanging="9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ค่าเผื่อหนี้สงสัยจะสูญ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 เบี้ยประกันภัยค้างรับ</w:t>
            </w:r>
          </w:p>
        </w:tc>
        <w:tc>
          <w:tcPr>
            <w:tcW w:w="1276" w:type="dxa"/>
            <w:shd w:val="clear" w:color="auto" w:fill="auto"/>
          </w:tcPr>
          <w:p w14:paraId="60D2B443" w14:textId="180A74C7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="002151D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34" w:type="dxa"/>
            <w:shd w:val="clear" w:color="auto" w:fill="auto"/>
          </w:tcPr>
          <w:p w14:paraId="0E5A6601" w14:textId="107532B1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455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D07EAE9" w14:textId="2FF0603B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73CBCF79" w14:textId="52A17B03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="002151D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165</w:t>
            </w:r>
          </w:p>
        </w:tc>
      </w:tr>
      <w:tr w:rsidR="002151DF" w:rsidRPr="00C1034E" w14:paraId="1CAE2589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65E29343" w14:textId="77777777" w:rsidR="002151DF" w:rsidRPr="00C1034E" w:rsidRDefault="002151DF" w:rsidP="002151DF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4038542C" w14:textId="17B2E99F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</w:tcPr>
          <w:p w14:paraId="4C01E5DD" w14:textId="38B9EE30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341</w:t>
            </w:r>
          </w:p>
        </w:tc>
        <w:tc>
          <w:tcPr>
            <w:tcW w:w="1134" w:type="dxa"/>
            <w:shd w:val="clear" w:color="auto" w:fill="auto"/>
          </w:tcPr>
          <w:p w14:paraId="7FDC2CDE" w14:textId="62836F11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3CB23BD5" w14:textId="2B959335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908</w:t>
            </w:r>
          </w:p>
        </w:tc>
      </w:tr>
      <w:tr w:rsidR="002151DF" w:rsidRPr="00C1034E" w14:paraId="08788398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5FE2B35D" w14:textId="77777777" w:rsidR="002151DF" w:rsidRPr="00C1034E" w:rsidRDefault="002151DF" w:rsidP="002151DF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1276" w:type="dxa"/>
            <w:shd w:val="clear" w:color="auto" w:fill="auto"/>
          </w:tcPr>
          <w:p w14:paraId="1707D247" w14:textId="503E5A79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100</w:t>
            </w:r>
            <w:r w:rsidR="002151D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061</w:t>
            </w:r>
          </w:p>
        </w:tc>
        <w:tc>
          <w:tcPr>
            <w:tcW w:w="1134" w:type="dxa"/>
            <w:shd w:val="clear" w:color="auto" w:fill="auto"/>
          </w:tcPr>
          <w:p w14:paraId="221A98F4" w14:textId="5944D093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  <w:r w:rsidR="005F15A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019</w:t>
            </w:r>
            <w:r w:rsidRPr="00C1034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16A9417" w14:textId="1A33CEBC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20C03330" w14:textId="266201B4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</w:t>
            </w:r>
            <w:r w:rsidR="005F15A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042</w:t>
            </w:r>
          </w:p>
        </w:tc>
      </w:tr>
      <w:tr w:rsidR="002151DF" w:rsidRPr="00C1034E" w14:paraId="3C4A3AE7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6BD7E537" w14:textId="77777777" w:rsidR="002151DF" w:rsidRPr="00C1034E" w:rsidRDefault="002151DF" w:rsidP="002151DF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ขาดทุนที่ยังไม่เกิดขึ้นจากการเปลี่ยนแปลงมูลค่า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816118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276C823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21E8A834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7589A34A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A5512" w:rsidRPr="00C1034E" w14:paraId="29E10DA7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6C294DA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ของเงินลงทุนที่วัดมูลค่าผ่านงบกำไรขาดทุนเบ็ดเสร็จอื่น</w:t>
            </w:r>
          </w:p>
        </w:tc>
        <w:tc>
          <w:tcPr>
            <w:tcW w:w="1276" w:type="dxa"/>
            <w:shd w:val="clear" w:color="auto" w:fill="auto"/>
          </w:tcPr>
          <w:p w14:paraId="71D51601" w14:textId="3A0E0A18" w:rsidR="00FA5512" w:rsidRPr="00FA5512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A5512"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34" w:type="dxa"/>
            <w:shd w:val="clear" w:color="auto" w:fill="auto"/>
          </w:tcPr>
          <w:p w14:paraId="16BA2804" w14:textId="407C611B" w:rsidR="00FA5512" w:rsidRPr="00FA5512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E9DDA78" w14:textId="792052CC" w:rsidR="00FA5512" w:rsidRPr="00FA5512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  <w:r w:rsidR="00FA5512"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884</w:t>
            </w:r>
          </w:p>
        </w:tc>
        <w:tc>
          <w:tcPr>
            <w:tcW w:w="1132" w:type="dxa"/>
            <w:shd w:val="clear" w:color="auto" w:fill="auto"/>
          </w:tcPr>
          <w:p w14:paraId="08D33691" w14:textId="39442604" w:rsidR="00FA5512" w:rsidRPr="00FA5512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A5512"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FA5512" w:rsidRPr="00C1034E" w14:paraId="1E8EEB25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39D58341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4F19284F" w14:textId="45E32C7D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495</w:t>
            </w:r>
          </w:p>
        </w:tc>
        <w:tc>
          <w:tcPr>
            <w:tcW w:w="1134" w:type="dxa"/>
            <w:shd w:val="clear" w:color="auto" w:fill="auto"/>
          </w:tcPr>
          <w:p w14:paraId="132C346C" w14:textId="25EB7625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FA551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142</w:t>
            </w:r>
          </w:p>
        </w:tc>
        <w:tc>
          <w:tcPr>
            <w:tcW w:w="1134" w:type="dxa"/>
            <w:shd w:val="clear" w:color="auto" w:fill="auto"/>
          </w:tcPr>
          <w:p w14:paraId="21E3BEEB" w14:textId="5DB5711B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211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14:paraId="3920133D" w14:textId="468C22FB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426</w:t>
            </w:r>
          </w:p>
        </w:tc>
      </w:tr>
      <w:tr w:rsidR="00FA5512" w:rsidRPr="00C1034E" w14:paraId="2C810E54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6BDFB811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สำรองค่าสินไหมทดแทนสุทธิ</w:t>
            </w:r>
          </w:p>
        </w:tc>
        <w:tc>
          <w:tcPr>
            <w:tcW w:w="1276" w:type="dxa"/>
            <w:shd w:val="clear" w:color="auto" w:fill="auto"/>
          </w:tcPr>
          <w:p w14:paraId="00A544EA" w14:textId="10255A52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137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009</w:t>
            </w:r>
          </w:p>
        </w:tc>
        <w:tc>
          <w:tcPr>
            <w:tcW w:w="1134" w:type="dxa"/>
            <w:shd w:val="clear" w:color="auto" w:fill="auto"/>
          </w:tcPr>
          <w:p w14:paraId="5F51654D" w14:textId="29F486CA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770</w:t>
            </w:r>
          </w:p>
        </w:tc>
        <w:tc>
          <w:tcPr>
            <w:tcW w:w="1134" w:type="dxa"/>
            <w:shd w:val="clear" w:color="auto" w:fill="auto"/>
          </w:tcPr>
          <w:p w14:paraId="50A81FD4" w14:textId="79C9BD79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5CD9D9B0" w14:textId="132D6AF6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141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779</w:t>
            </w:r>
          </w:p>
        </w:tc>
      </w:tr>
      <w:tr w:rsidR="00FA5512" w:rsidRPr="00C1034E" w14:paraId="42A7B8B2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6E0F7ABD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สำรองค่าสินไหมทดแทนที่เกิดขึ้นแต่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E496C6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6791C58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4143D2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25D39FD7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A5512" w:rsidRPr="00C1034E" w14:paraId="436679A6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37656A58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ยังไม่ได้มีการรายงานให้บริษัททราบ</w:t>
            </w:r>
          </w:p>
        </w:tc>
        <w:tc>
          <w:tcPr>
            <w:tcW w:w="1276" w:type="dxa"/>
            <w:shd w:val="clear" w:color="auto" w:fill="auto"/>
          </w:tcPr>
          <w:p w14:paraId="48AD781A" w14:textId="020E8A71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25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905</w:t>
            </w:r>
          </w:p>
        </w:tc>
        <w:tc>
          <w:tcPr>
            <w:tcW w:w="1134" w:type="dxa"/>
            <w:shd w:val="clear" w:color="auto" w:fill="auto"/>
          </w:tcPr>
          <w:p w14:paraId="41E557E2" w14:textId="277FE046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34" w:type="dxa"/>
            <w:shd w:val="clear" w:color="auto" w:fill="auto"/>
          </w:tcPr>
          <w:p w14:paraId="16695C29" w14:textId="7EA9A4F1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63014950" w14:textId="175E7382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35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588</w:t>
            </w:r>
          </w:p>
        </w:tc>
      </w:tr>
      <w:tr w:rsidR="00FA5512" w:rsidRPr="00C1034E" w14:paraId="1DAEAF20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4D55AB3F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14:paraId="6A9776D6" w14:textId="741A630D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FA5512" w:rsidRPr="00C1034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34" w:type="dxa"/>
            <w:shd w:val="clear" w:color="auto" w:fill="auto"/>
          </w:tcPr>
          <w:p w14:paraId="4FB6DF9C" w14:textId="2281B0FF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Pr="00C1034E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AD44C8" w14:textId="6B91F3DB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53346FB7" w14:textId="781A8E0C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19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097</w:t>
            </w:r>
          </w:p>
        </w:tc>
      </w:tr>
      <w:tr w:rsidR="00FA5512" w:rsidRPr="00C1034E" w14:paraId="56A30E33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51812AD4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6" w:type="dxa"/>
            <w:shd w:val="clear" w:color="auto" w:fill="auto"/>
          </w:tcPr>
          <w:p w14:paraId="6354D670" w14:textId="21C3BDA3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  <w:r w:rsidR="00FA551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841</w:t>
            </w:r>
          </w:p>
        </w:tc>
        <w:tc>
          <w:tcPr>
            <w:tcW w:w="1134" w:type="dxa"/>
            <w:shd w:val="clear" w:color="auto" w:fill="auto"/>
          </w:tcPr>
          <w:p w14:paraId="48B37535" w14:textId="328DD685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FA551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464</w:t>
            </w:r>
          </w:p>
        </w:tc>
        <w:tc>
          <w:tcPr>
            <w:tcW w:w="1134" w:type="dxa"/>
            <w:shd w:val="clear" w:color="auto" w:fill="auto"/>
          </w:tcPr>
          <w:p w14:paraId="27A44906" w14:textId="63B4B43E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64922BB1" w14:textId="1E442600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24</w:t>
            </w:r>
            <w:r w:rsidR="00FA551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</w:p>
        </w:tc>
      </w:tr>
      <w:tr w:rsidR="00FA5512" w:rsidRPr="00C1034E" w14:paraId="720A11E1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48649FC1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ขาดทุนทางภาษีสะสม</w:t>
            </w:r>
          </w:p>
        </w:tc>
        <w:tc>
          <w:tcPr>
            <w:tcW w:w="1276" w:type="dxa"/>
            <w:shd w:val="clear" w:color="auto" w:fill="auto"/>
          </w:tcPr>
          <w:p w14:paraId="57519829" w14:textId="6B1BB940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47500F" w14:textId="61C7EF16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FA5512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34" w:type="dxa"/>
            <w:shd w:val="clear" w:color="auto" w:fill="auto"/>
          </w:tcPr>
          <w:p w14:paraId="7AD73041" w14:textId="59C4BB92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2C632187" w14:textId="0B5FADBD" w:rsidR="00FA5512" w:rsidRPr="00C1034E" w:rsidRDefault="002A7A04" w:rsidP="00FA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362</w:t>
            </w:r>
          </w:p>
        </w:tc>
      </w:tr>
      <w:tr w:rsidR="00FA5512" w:rsidRPr="00C1034E" w14:paraId="6D02160D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75CDCC7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  <w:shd w:val="clear" w:color="auto" w:fill="auto"/>
          </w:tcPr>
          <w:p w14:paraId="108E7179" w14:textId="7AA82992" w:rsidR="00FA5512" w:rsidRPr="00C1034E" w:rsidRDefault="002A7A04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="00FA551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913</w:t>
            </w:r>
          </w:p>
        </w:tc>
        <w:tc>
          <w:tcPr>
            <w:tcW w:w="1134" w:type="dxa"/>
            <w:shd w:val="clear" w:color="auto" w:fill="auto"/>
          </w:tcPr>
          <w:p w14:paraId="43A3E4C1" w14:textId="3AC662AB" w:rsidR="00FA5512" w:rsidRPr="00C1034E" w:rsidRDefault="00FA5512" w:rsidP="00FA5512">
            <w:pPr>
              <w:pBdr>
                <w:bottom w:val="single" w:sz="4" w:space="1" w:color="auto"/>
              </w:pBdr>
              <w:ind w:right="-72" w:firstLineChars="100" w:firstLine="2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979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18BA9FE" w14:textId="66A0AD19" w:rsidR="00FA5512" w:rsidRPr="00C1034E" w:rsidRDefault="00FA5512" w:rsidP="00FA5512">
            <w:pPr>
              <w:pBdr>
                <w:bottom w:val="single" w:sz="4" w:space="1" w:color="auto"/>
              </w:pBdr>
              <w:ind w:right="-72" w:firstLineChars="100" w:firstLine="2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66051BA2" w14:textId="65BD92E0" w:rsidR="00FA5512" w:rsidRPr="00C1034E" w:rsidRDefault="002A7A04" w:rsidP="00FA5512">
            <w:pPr>
              <w:pBdr>
                <w:bottom w:val="single" w:sz="4" w:space="1" w:color="auto"/>
              </w:pBdr>
              <w:ind w:right="-72" w:firstLineChars="100" w:firstLine="2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A5512"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</w:tr>
      <w:tr w:rsidR="00FA5512" w:rsidRPr="00C1034E" w14:paraId="6BF763AA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414F43A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2EA0028" w14:textId="73FBA662" w:rsidR="00FA5512" w:rsidRPr="00FA5512" w:rsidRDefault="002A7A04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="00FA5512"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34" w:type="dxa"/>
            <w:shd w:val="clear" w:color="auto" w:fill="auto"/>
          </w:tcPr>
          <w:p w14:paraId="5614C304" w14:textId="360331C1" w:rsidR="00FA5512" w:rsidRPr="00FA5512" w:rsidRDefault="002A7A04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126</w:t>
            </w:r>
            <w:r w:rsidR="00FA5512"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34" w:type="dxa"/>
            <w:shd w:val="clear" w:color="auto" w:fill="auto"/>
          </w:tcPr>
          <w:p w14:paraId="758A4B0A" w14:textId="2226B5C2" w:rsidR="00FA5512" w:rsidRPr="00FA5512" w:rsidRDefault="00FA5512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327</w:t>
            </w:r>
            <w:r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14:paraId="556DAFA0" w14:textId="1DEF36D2" w:rsidR="00FA5512" w:rsidRPr="00FA5512" w:rsidRDefault="002A7A04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444</w:t>
            </w:r>
            <w:r w:rsidR="00FA5512"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434</w:t>
            </w:r>
          </w:p>
        </w:tc>
      </w:tr>
      <w:tr w:rsidR="00FA5512" w:rsidRPr="00C1034E" w14:paraId="4F354217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CB76919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478CC4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AF02D3F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0B048F0D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48F08BF0" w14:textId="77777777" w:rsidR="00FA5512" w:rsidRPr="00C1034E" w:rsidRDefault="00FA5512" w:rsidP="00FA5512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A5512" w:rsidRPr="00C1034E" w14:paraId="739FCC11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49354645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D59DB6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6D0FFE05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990FAC8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2" w:type="dxa"/>
            <w:shd w:val="clear" w:color="auto" w:fill="auto"/>
          </w:tcPr>
          <w:p w14:paraId="69F192F6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A5512" w:rsidRPr="00C1034E" w14:paraId="1D52B293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5464AD2C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276" w:type="dxa"/>
            <w:shd w:val="clear" w:color="auto" w:fill="auto"/>
          </w:tcPr>
          <w:p w14:paraId="35545AB6" w14:textId="62AACF9C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14:paraId="0028B6E9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4FDC45D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0662F4B7" w14:textId="259D55FB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</w:tr>
      <w:tr w:rsidR="00FA5512" w:rsidRPr="00C1034E" w14:paraId="452C9D89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562049F" w14:textId="0C39B5B6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ที่ยังไม่เกิดขึ้นจากการเปลี่ยนแปลงมูลค่าของเงินลงทุน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1C57FC4A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766305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6C1A33D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3DA02EB5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A5512" w:rsidRPr="00C1034E" w14:paraId="3C390306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5B1A503B" w14:textId="7FE270AF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ที่กำหนดให้วัดมูลค่ายุติธรรมผ่านกำไรหรือขาดทุน</w:t>
            </w:r>
          </w:p>
        </w:tc>
        <w:tc>
          <w:tcPr>
            <w:tcW w:w="1276" w:type="dxa"/>
            <w:shd w:val="clear" w:color="auto" w:fill="auto"/>
          </w:tcPr>
          <w:p w14:paraId="1B84D80E" w14:textId="2D09DE9D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6144C9" w14:textId="050C20EA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898B998" w14:textId="7D48FC25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14:paraId="1614EF9C" w14:textId="5ADF4FED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821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FA5512" w:rsidRPr="00C1034E" w14:paraId="479A1756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08997DAF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กำไรที่ยังไม่เกิดขึ้นจากการเปลี่ยนแปลงมูลค่าของเงินลงทุน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77529B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3A8C859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D1AAF1C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32" w:type="dxa"/>
            <w:shd w:val="clear" w:color="auto" w:fill="auto"/>
          </w:tcPr>
          <w:p w14:paraId="13BCA888" w14:textId="77777777" w:rsidR="00FA5512" w:rsidRPr="00C1034E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FA5512" w:rsidRPr="00C1034E" w14:paraId="5854A8FA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7D7E2557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ในหลักทรัพย์เผื่อขาย</w:t>
            </w:r>
          </w:p>
        </w:tc>
        <w:tc>
          <w:tcPr>
            <w:tcW w:w="1276" w:type="dxa"/>
            <w:shd w:val="clear" w:color="auto" w:fill="auto"/>
          </w:tcPr>
          <w:p w14:paraId="6B6B7868" w14:textId="137E4510" w:rsidR="00FA5512" w:rsidRPr="00FA5512" w:rsidRDefault="00FA5512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FA55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360</w:t>
            </w: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14:paraId="14F72D16" w14:textId="4ED7BDAF" w:rsidR="00FA5512" w:rsidRPr="00FA5512" w:rsidRDefault="002A7A04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="00FA5512"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34" w:type="dxa"/>
            <w:shd w:val="clear" w:color="auto" w:fill="auto"/>
          </w:tcPr>
          <w:p w14:paraId="69896FD8" w14:textId="54B3B0C4" w:rsidR="00FA5512" w:rsidRPr="00FA5512" w:rsidRDefault="00FA5512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Pr="00FA5512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2" w:type="dxa"/>
            <w:shd w:val="clear" w:color="auto" w:fill="auto"/>
          </w:tcPr>
          <w:p w14:paraId="58949CEA" w14:textId="32DA4277" w:rsidR="00FA5512" w:rsidRPr="00FA5512" w:rsidRDefault="00FA5512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</w:tr>
      <w:tr w:rsidR="00FA5512" w:rsidRPr="00C1034E" w14:paraId="2B00B8D1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42E37535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B144BCB" w14:textId="7F74383F" w:rsidR="00FA5512" w:rsidRPr="00FA5512" w:rsidRDefault="00FA5512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34" w:type="dxa"/>
            <w:shd w:val="clear" w:color="auto" w:fill="auto"/>
          </w:tcPr>
          <w:p w14:paraId="44AC86E8" w14:textId="3BD42F25" w:rsidR="00FA5512" w:rsidRPr="00FA5512" w:rsidRDefault="002A7A04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A5512"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134" w:type="dxa"/>
            <w:shd w:val="clear" w:color="auto" w:fill="auto"/>
          </w:tcPr>
          <w:p w14:paraId="29C05C28" w14:textId="5E12E830" w:rsidR="00FA5512" w:rsidRPr="00FA5512" w:rsidRDefault="00FA5512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048</w:t>
            </w:r>
            <w:r w:rsidRPr="00FA551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32" w:type="dxa"/>
            <w:shd w:val="clear" w:color="auto" w:fill="auto"/>
          </w:tcPr>
          <w:p w14:paraId="539C3742" w14:textId="7809C949" w:rsidR="00FA5512" w:rsidRPr="00FA5512" w:rsidRDefault="00FA5512" w:rsidP="00FA551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FA5512" w:rsidRPr="00C1034E" w14:paraId="05A3E4A9" w14:textId="77777777" w:rsidTr="00124879">
        <w:trPr>
          <w:trHeight w:val="20"/>
        </w:trPr>
        <w:tc>
          <w:tcPr>
            <w:tcW w:w="4435" w:type="dxa"/>
            <w:shd w:val="clear" w:color="auto" w:fill="auto"/>
            <w:vAlign w:val="bottom"/>
          </w:tcPr>
          <w:p w14:paraId="55BEFB99" w14:textId="77777777" w:rsidR="00FA5512" w:rsidRPr="00C1034E" w:rsidRDefault="00FA5512" w:rsidP="00FA5512">
            <w:pPr>
              <w:adjustRightInd w:val="0"/>
              <w:ind w:left="91" w:hanging="9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–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6" w:type="dxa"/>
            <w:shd w:val="clear" w:color="auto" w:fill="auto"/>
          </w:tcPr>
          <w:p w14:paraId="1AC6F5F9" w14:textId="56F90741" w:rsidR="00FA5512" w:rsidRPr="00C1034E" w:rsidRDefault="002A7A04" w:rsidP="00FA55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315</w:t>
            </w:r>
            <w:r w:rsidR="00FA551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82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5DD71FAE" w14:textId="6F30821E" w:rsidR="00FA5512" w:rsidRPr="00C1034E" w:rsidRDefault="00FA5512" w:rsidP="00FA55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  <w:r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20E74854" w14:textId="202A5C11" w:rsidR="00FA5512" w:rsidRPr="00C1034E" w:rsidRDefault="00FA5512" w:rsidP="00FA55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2" w:type="dxa"/>
            <w:shd w:val="clear" w:color="auto" w:fill="auto"/>
          </w:tcPr>
          <w:p w14:paraId="63CE8A7E" w14:textId="20B575E4" w:rsidR="00FA5512" w:rsidRPr="00C1034E" w:rsidRDefault="00FA5512" w:rsidP="00FA551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41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</w:tbl>
    <w:p w14:paraId="7B87D58C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251857DE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31EFAAC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br w:type="page"/>
      </w:r>
    </w:p>
    <w:p w14:paraId="52785B6E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6E586672" w14:textId="64DDF79D" w:rsidR="00DF290F" w:rsidRPr="00C1034E" w:rsidRDefault="002A7A04" w:rsidP="00DF290F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bookmarkStart w:id="32" w:name="_Hlk58357259"/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สินทรัพย์ภาษีเงินได้รอการตัดบัญชี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สุทธิ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505F1B4C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</w:p>
    <w:p w14:paraId="6BA7246C" w14:textId="73ED6A02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รายการเคลื่อนไหวของสินทรัพย์ภาษีเงินได้รอการตัดบัญชี 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ประกอบด้วยผลกระทบทางภาษีของรายการดังต่อไปนี้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bookmarkEnd w:id="32"/>
    <w:p w14:paraId="062D4012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</w:p>
    <w:tbl>
      <w:tblPr>
        <w:tblW w:w="913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01"/>
        <w:gridCol w:w="992"/>
        <w:gridCol w:w="1134"/>
        <w:gridCol w:w="1134"/>
        <w:gridCol w:w="1418"/>
        <w:gridCol w:w="1253"/>
      </w:tblGrid>
      <w:tr w:rsidR="00DF290F" w:rsidRPr="00C1034E" w14:paraId="6F31C771" w14:textId="77777777" w:rsidTr="00124879">
        <w:trPr>
          <w:trHeight w:val="66"/>
        </w:trPr>
        <w:tc>
          <w:tcPr>
            <w:tcW w:w="3201" w:type="dxa"/>
            <w:shd w:val="clear" w:color="auto" w:fill="auto"/>
            <w:vAlign w:val="bottom"/>
          </w:tcPr>
          <w:p w14:paraId="10FF9755" w14:textId="77777777" w:rsidR="00DF290F" w:rsidRPr="00C1034E" w:rsidRDefault="00DF290F" w:rsidP="00124879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5931" w:type="dxa"/>
            <w:gridSpan w:val="5"/>
            <w:shd w:val="clear" w:color="auto" w:fill="auto"/>
            <w:vAlign w:val="bottom"/>
          </w:tcPr>
          <w:p w14:paraId="385D5279" w14:textId="77777777" w:rsidR="00DF290F" w:rsidRPr="00C1034E" w:rsidRDefault="00DF290F" w:rsidP="00124879">
            <w:pPr>
              <w:pStyle w:val="E"/>
              <w:pBdr>
                <w:bottom w:val="single" w:sz="4" w:space="1" w:color="auto"/>
              </w:pBdr>
              <w:ind w:right="-72"/>
              <w:rPr>
                <w:rFonts w:ascii="Browallia New" w:eastAsia="AngsanaUPC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DF290F" w:rsidRPr="00C1034E" w14:paraId="6100D7DA" w14:textId="77777777" w:rsidTr="00124879">
        <w:tc>
          <w:tcPr>
            <w:tcW w:w="3201" w:type="dxa"/>
            <w:shd w:val="clear" w:color="auto" w:fill="auto"/>
            <w:vAlign w:val="bottom"/>
          </w:tcPr>
          <w:p w14:paraId="63BD31EF" w14:textId="77777777" w:rsidR="00DF290F" w:rsidRPr="00C1034E" w:rsidRDefault="00DF290F" w:rsidP="00124879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318FA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4605D0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3FDE608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29628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BB67059" w14:textId="77777777" w:rsidR="00DF290F" w:rsidRPr="00C1034E" w:rsidRDefault="00DF290F" w:rsidP="00124879">
            <w:pPr>
              <w:pStyle w:val="E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</w:tr>
      <w:tr w:rsidR="00DF290F" w:rsidRPr="00C1034E" w14:paraId="3AF2297E" w14:textId="77777777" w:rsidTr="00124879">
        <w:tc>
          <w:tcPr>
            <w:tcW w:w="3201" w:type="dxa"/>
            <w:shd w:val="clear" w:color="auto" w:fill="auto"/>
            <w:vAlign w:val="bottom"/>
          </w:tcPr>
          <w:p w14:paraId="7865B802" w14:textId="77777777" w:rsidR="00DF290F" w:rsidRPr="00C1034E" w:rsidRDefault="00DF290F" w:rsidP="00124879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51218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81361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34" w:type="dxa"/>
            <w:vAlign w:val="bottom"/>
          </w:tcPr>
          <w:p w14:paraId="0805647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ในกำไร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EC7EC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รับโอนจากบริษัท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8C865B1" w14:textId="77777777" w:rsidR="00DF290F" w:rsidRPr="00C1034E" w:rsidRDefault="00DF290F" w:rsidP="00124879">
            <w:pPr>
              <w:pStyle w:val="E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sz w:val="22"/>
                <w:szCs w:val="22"/>
                <w:cs/>
                <w:lang w:val="en-US"/>
              </w:rPr>
              <w:t>ณ วันที่</w:t>
            </w:r>
          </w:p>
        </w:tc>
      </w:tr>
      <w:tr w:rsidR="00DF290F" w:rsidRPr="00C1034E" w14:paraId="113DE81C" w14:textId="77777777" w:rsidTr="00124879">
        <w:tc>
          <w:tcPr>
            <w:tcW w:w="3201" w:type="dxa"/>
            <w:shd w:val="clear" w:color="auto" w:fill="auto"/>
            <w:vAlign w:val="bottom"/>
          </w:tcPr>
          <w:p w14:paraId="772E99B7" w14:textId="77777777" w:rsidR="00DF290F" w:rsidRPr="00C1034E" w:rsidRDefault="00DF290F" w:rsidP="00124879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1CC049B" w14:textId="4F5CBBB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D9835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ในกำไร</w:t>
            </w:r>
          </w:p>
        </w:tc>
        <w:tc>
          <w:tcPr>
            <w:tcW w:w="1134" w:type="dxa"/>
            <w:vAlign w:val="bottom"/>
          </w:tcPr>
          <w:p w14:paraId="2590F3C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E407B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อลิอันซ์ ประกันภัย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B08875D" w14:textId="7CAAB3AE" w:rsidR="00DF290F" w:rsidRPr="00C1034E" w:rsidRDefault="002A7A04" w:rsidP="00124879">
            <w:pPr>
              <w:pStyle w:val="E"/>
              <w:ind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sz w:val="22"/>
                <w:szCs w:val="22"/>
                <w:lang w:val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sz w:val="22"/>
                <w:szCs w:val="22"/>
                <w:cs/>
                <w:lang w:val="en-US"/>
              </w:rPr>
              <w:t xml:space="preserve"> ธันวาคม</w:t>
            </w:r>
          </w:p>
        </w:tc>
      </w:tr>
      <w:tr w:rsidR="00DF290F" w:rsidRPr="00C1034E" w14:paraId="0312D711" w14:textId="77777777" w:rsidTr="00124879">
        <w:tc>
          <w:tcPr>
            <w:tcW w:w="3201" w:type="dxa"/>
            <w:shd w:val="clear" w:color="auto" w:fill="auto"/>
            <w:vAlign w:val="bottom"/>
          </w:tcPr>
          <w:p w14:paraId="0EFE2E40" w14:textId="77777777" w:rsidR="00DF290F" w:rsidRPr="00C1034E" w:rsidRDefault="00DF290F" w:rsidP="00124879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84109F1" w14:textId="7074B92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27415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34" w:type="dxa"/>
            <w:vAlign w:val="bottom"/>
          </w:tcPr>
          <w:p w14:paraId="3702517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FC182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8384DF0" w14:textId="1BFB5AE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DF290F" w:rsidRPr="00C1034E" w14:paraId="32184F17" w14:textId="77777777" w:rsidTr="00124879">
        <w:trPr>
          <w:trHeight w:val="66"/>
        </w:trPr>
        <w:tc>
          <w:tcPr>
            <w:tcW w:w="3201" w:type="dxa"/>
            <w:shd w:val="clear" w:color="auto" w:fill="auto"/>
            <w:vAlign w:val="bottom"/>
          </w:tcPr>
          <w:p w14:paraId="04D169B7" w14:textId="77777777" w:rsidR="00DF290F" w:rsidRPr="00C1034E" w:rsidRDefault="00DF290F" w:rsidP="00124879">
            <w:pPr>
              <w:ind w:right="15" w:firstLine="180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0D1505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04400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3188DF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0B965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792B43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DF290F" w:rsidRPr="00C1034E" w14:paraId="045A7CA8" w14:textId="77777777" w:rsidTr="00124879">
        <w:trPr>
          <w:trHeight w:val="99"/>
        </w:trPr>
        <w:tc>
          <w:tcPr>
            <w:tcW w:w="3201" w:type="dxa"/>
            <w:shd w:val="clear" w:color="auto" w:fill="auto"/>
            <w:vAlign w:val="bottom"/>
          </w:tcPr>
          <w:p w14:paraId="699EF3CE" w14:textId="77777777" w:rsidR="00DF290F" w:rsidRPr="00C1034E" w:rsidRDefault="00DF290F" w:rsidP="00124879">
            <w:pPr>
              <w:ind w:right="15" w:firstLine="180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FC067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91F5C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68DA8C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38FE46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23B348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47AE6370" w14:textId="77777777" w:rsidTr="00124879">
        <w:trPr>
          <w:trHeight w:val="171"/>
        </w:trPr>
        <w:tc>
          <w:tcPr>
            <w:tcW w:w="3201" w:type="dxa"/>
            <w:shd w:val="clear" w:color="auto" w:fill="auto"/>
            <w:vAlign w:val="bottom"/>
          </w:tcPr>
          <w:p w14:paraId="1E6CDE33" w14:textId="77777777" w:rsidR="00DF290F" w:rsidRPr="00C1034E" w:rsidRDefault="00DF290F" w:rsidP="00124879">
            <w:pPr>
              <w:ind w:left="164" w:right="1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95019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C6B37D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849936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A9035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3F2763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151DF" w:rsidRPr="00C1034E" w14:paraId="483333EA" w14:textId="77777777" w:rsidTr="00124879">
        <w:trPr>
          <w:trHeight w:val="171"/>
        </w:trPr>
        <w:tc>
          <w:tcPr>
            <w:tcW w:w="3201" w:type="dxa"/>
            <w:shd w:val="clear" w:color="auto" w:fill="auto"/>
            <w:vAlign w:val="bottom"/>
          </w:tcPr>
          <w:p w14:paraId="0829ADC3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ค่าเผื่อหนี้สงสัยจะสูญ - เบี้ยประกันภัยค้างรับ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BBECC" w14:textId="3817DFCF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D37159" w14:textId="1FB973B1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265</w:t>
            </w:r>
          </w:p>
        </w:tc>
        <w:tc>
          <w:tcPr>
            <w:tcW w:w="1134" w:type="dxa"/>
            <w:vAlign w:val="bottom"/>
          </w:tcPr>
          <w:p w14:paraId="57B049FC" w14:textId="70A6419A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131CB2" w14:textId="5C9F1739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225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5408B76" w14:textId="637F6F94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620</w:t>
            </w:r>
          </w:p>
        </w:tc>
      </w:tr>
      <w:tr w:rsidR="002151DF" w:rsidRPr="00C1034E" w14:paraId="32C2C6D2" w14:textId="77777777" w:rsidTr="00124879">
        <w:trPr>
          <w:trHeight w:val="171"/>
        </w:trPr>
        <w:tc>
          <w:tcPr>
            <w:tcW w:w="3201" w:type="dxa"/>
            <w:shd w:val="clear" w:color="auto" w:fill="auto"/>
            <w:vAlign w:val="bottom"/>
          </w:tcPr>
          <w:p w14:paraId="6F5B7032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ค่าเผื่อหนี้สงสัยจะสูญ - ลูกหนี้อื่น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EC265A" w14:textId="4378AB19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880BA8" w14:textId="27DD595C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2D341861" w14:textId="044298DD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980DE4" w14:textId="34C8F352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5E59B6B3" w14:textId="0B40705C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567</w:t>
            </w:r>
          </w:p>
        </w:tc>
      </w:tr>
      <w:tr w:rsidR="002151DF" w:rsidRPr="00C1034E" w14:paraId="406A6B3B" w14:textId="77777777" w:rsidTr="00124879">
        <w:tc>
          <w:tcPr>
            <w:tcW w:w="3201" w:type="dxa"/>
            <w:shd w:val="clear" w:color="auto" w:fill="auto"/>
            <w:vAlign w:val="bottom"/>
          </w:tcPr>
          <w:p w14:paraId="75523F4D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536515" w14:textId="2FE72F2D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102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59B70F" w14:textId="4E500E64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436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25D0B1F6" w14:textId="276F009B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47F96A" w14:textId="5A16C9E2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56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047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E38498D" w14:textId="5D3D9C60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100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061</w:t>
            </w:r>
          </w:p>
        </w:tc>
      </w:tr>
      <w:tr w:rsidR="002151DF" w:rsidRPr="00C1034E" w14:paraId="152BD619" w14:textId="77777777" w:rsidTr="00124879">
        <w:tc>
          <w:tcPr>
            <w:tcW w:w="3201" w:type="dxa"/>
            <w:shd w:val="clear" w:color="auto" w:fill="auto"/>
            <w:vAlign w:val="bottom"/>
          </w:tcPr>
          <w:p w14:paraId="4DA09B70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สำรองค่าสินไหมทดแทนสุทธิ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577EBD5" w14:textId="6EC784CA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47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9F238C" w14:textId="24450D22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35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921</w:t>
            </w:r>
          </w:p>
        </w:tc>
        <w:tc>
          <w:tcPr>
            <w:tcW w:w="1134" w:type="dxa"/>
            <w:vAlign w:val="bottom"/>
          </w:tcPr>
          <w:p w14:paraId="68236B2D" w14:textId="2025ACF5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D39BD4" w14:textId="40D419CD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53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E0DDEDF" w14:textId="17C8E064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137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009</w:t>
            </w:r>
          </w:p>
        </w:tc>
      </w:tr>
      <w:tr w:rsidR="002151DF" w:rsidRPr="00C1034E" w14:paraId="430D9B97" w14:textId="77777777" w:rsidTr="00124879">
        <w:tc>
          <w:tcPr>
            <w:tcW w:w="3201" w:type="dxa"/>
            <w:shd w:val="clear" w:color="auto" w:fill="auto"/>
            <w:vAlign w:val="bottom"/>
          </w:tcPr>
          <w:p w14:paraId="4DC142B1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สำรองค่าสินไหมทดแทนที่เกิดขึ้นแต่ยัง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285054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9E59B1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20E3B777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B0213BD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9BC2CBF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2151DF" w:rsidRPr="00C1034E" w14:paraId="0FE7F8B0" w14:textId="77777777" w:rsidTr="00124879">
        <w:tc>
          <w:tcPr>
            <w:tcW w:w="3201" w:type="dxa"/>
            <w:shd w:val="clear" w:color="auto" w:fill="auto"/>
            <w:vAlign w:val="bottom"/>
          </w:tcPr>
          <w:p w14:paraId="7C16C199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ไม่ได้มีการรายงานให้บริษัททราบ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E114E" w14:textId="2B5A4E71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15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BAA798" w14:textId="203EB29F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34" w:type="dxa"/>
            <w:vAlign w:val="bottom"/>
          </w:tcPr>
          <w:p w14:paraId="41BC25EB" w14:textId="1BB22B6E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078EF2" w14:textId="7E11EBC3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F03CD4E" w14:textId="29EA67E8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25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905</w:t>
            </w:r>
          </w:p>
        </w:tc>
      </w:tr>
      <w:tr w:rsidR="002151DF" w:rsidRPr="00C1034E" w14:paraId="7FE0C1EF" w14:textId="77777777" w:rsidTr="00124879">
        <w:tc>
          <w:tcPr>
            <w:tcW w:w="3201" w:type="dxa"/>
            <w:shd w:val="clear" w:color="auto" w:fill="auto"/>
            <w:vAlign w:val="bottom"/>
          </w:tcPr>
          <w:p w14:paraId="513C3920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685B84" w14:textId="46C692AA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13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730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8B9717" w14:textId="4478CCB5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7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244</w:t>
            </w:r>
          </w:p>
        </w:tc>
        <w:tc>
          <w:tcPr>
            <w:tcW w:w="1134" w:type="dxa"/>
            <w:vAlign w:val="bottom"/>
          </w:tcPr>
          <w:p w14:paraId="0A3039C8" w14:textId="5F87689D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214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255AC3" w14:textId="6E450FDA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F17D203" w14:textId="5AD6D3BA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19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760</w:t>
            </w:r>
          </w:p>
        </w:tc>
      </w:tr>
      <w:tr w:rsidR="002151DF" w:rsidRPr="00C1034E" w14:paraId="52319539" w14:textId="77777777" w:rsidTr="00124879">
        <w:tc>
          <w:tcPr>
            <w:tcW w:w="3201" w:type="dxa"/>
            <w:shd w:val="clear" w:color="auto" w:fill="auto"/>
            <w:vAlign w:val="bottom"/>
          </w:tcPr>
          <w:p w14:paraId="6C7CEFF9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0F10EE" w14:textId="11F9C9A6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880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093C79" w14:textId="7F3C7442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880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661C8C5" w14:textId="35C81141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600D1B" w14:textId="67C485D0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FE3689F" w14:textId="529102D3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</w:tr>
      <w:tr w:rsidR="002151DF" w:rsidRPr="00C1034E" w14:paraId="5C175457" w14:textId="77777777" w:rsidTr="00124879">
        <w:tc>
          <w:tcPr>
            <w:tcW w:w="3201" w:type="dxa"/>
            <w:shd w:val="clear" w:color="auto" w:fill="auto"/>
            <w:vAlign w:val="bottom"/>
          </w:tcPr>
          <w:p w14:paraId="53367E80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9FE9AF" w14:textId="74046219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4E213" w14:textId="469B0915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788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7AF1C459" w14:textId="3D563CEA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06752E" w14:textId="6225FBE5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18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629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ACA4074" w14:textId="3AA59A13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11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841</w:t>
            </w:r>
          </w:p>
        </w:tc>
      </w:tr>
      <w:tr w:rsidR="002151DF" w:rsidRPr="00C1034E" w14:paraId="7AAC761B" w14:textId="77777777" w:rsidTr="00124879">
        <w:tc>
          <w:tcPr>
            <w:tcW w:w="3201" w:type="dxa"/>
            <w:shd w:val="clear" w:color="auto" w:fill="auto"/>
            <w:vAlign w:val="bottom"/>
          </w:tcPr>
          <w:p w14:paraId="060B8246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29163CB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EAE043E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E5796C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26FE5DF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9D27A58" w14:textId="77777777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2151DF" w:rsidRPr="00C1034E" w14:paraId="5BD2B10B" w14:textId="77777777" w:rsidTr="00124879">
        <w:tc>
          <w:tcPr>
            <w:tcW w:w="3201" w:type="dxa"/>
            <w:shd w:val="clear" w:color="auto" w:fill="auto"/>
            <w:vAlign w:val="bottom"/>
          </w:tcPr>
          <w:p w14:paraId="453BD87A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มูลค่าของเงินลงทุนในหลักทรัพย์เผื่อขาย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ECA51A" w14:textId="5DB613EB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51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943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695AF" w14:textId="0100ED6F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E294019" w14:textId="0CA7C4A4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532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8D0401" w14:textId="06AAFB2D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FDF7D32" w14:textId="775491F6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28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411</w:t>
            </w:r>
          </w:p>
        </w:tc>
      </w:tr>
      <w:tr w:rsidR="002151DF" w:rsidRPr="00C1034E" w14:paraId="213E70DE" w14:textId="77777777" w:rsidTr="00124879">
        <w:tc>
          <w:tcPr>
            <w:tcW w:w="3201" w:type="dxa"/>
            <w:shd w:val="clear" w:color="auto" w:fill="auto"/>
            <w:vAlign w:val="bottom"/>
          </w:tcPr>
          <w:p w14:paraId="3CDED095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F4B8F3" w14:textId="6CCC3341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680D6F" w14:textId="68662640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7D815EC" w14:textId="08F92513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CDB3DB" w14:textId="56A33676" w:rsidR="002151DF" w:rsidRPr="00C1034E" w:rsidRDefault="002151DF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979D073" w14:textId="0DE7F2B5" w:rsidR="002151DF" w:rsidRPr="00C1034E" w:rsidRDefault="002A7A04" w:rsidP="002151D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302</w:t>
            </w:r>
          </w:p>
        </w:tc>
      </w:tr>
      <w:tr w:rsidR="002151DF" w:rsidRPr="00C1034E" w14:paraId="21B4D2E0" w14:textId="77777777" w:rsidTr="00124879">
        <w:trPr>
          <w:trHeight w:val="66"/>
        </w:trPr>
        <w:tc>
          <w:tcPr>
            <w:tcW w:w="3201" w:type="dxa"/>
            <w:shd w:val="clear" w:color="auto" w:fill="auto"/>
            <w:vAlign w:val="bottom"/>
          </w:tcPr>
          <w:p w14:paraId="737CCB1D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อื่นๆ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58908E8" w14:textId="51B5F213" w:rsidR="002151DF" w:rsidRPr="00C1034E" w:rsidRDefault="002151DF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275903" w14:textId="4C323419" w:rsidR="002151DF" w:rsidRPr="00C1034E" w:rsidRDefault="002151DF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18EB2CA" w14:textId="462D56E3" w:rsidR="002151DF" w:rsidRPr="00C1034E" w:rsidRDefault="002151DF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6DBC09" w14:textId="16C43957" w:rsidR="002151DF" w:rsidRPr="00C1034E" w:rsidRDefault="002A7A04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982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4ED37824" w14:textId="0C2A0F75" w:rsidR="002151DF" w:rsidRPr="00C1034E" w:rsidRDefault="002A7A04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913</w:t>
            </w:r>
          </w:p>
        </w:tc>
      </w:tr>
      <w:tr w:rsidR="002151DF" w:rsidRPr="00C1034E" w14:paraId="35E27A3E" w14:textId="77777777" w:rsidTr="00124879">
        <w:tc>
          <w:tcPr>
            <w:tcW w:w="3201" w:type="dxa"/>
            <w:shd w:val="clear" w:color="auto" w:fill="auto"/>
            <w:vAlign w:val="bottom"/>
          </w:tcPr>
          <w:p w14:paraId="310A8E07" w14:textId="77777777" w:rsidR="002151DF" w:rsidRPr="00C1034E" w:rsidRDefault="002151DF" w:rsidP="002151DF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F77449" w14:textId="3DFA257E" w:rsidR="002151DF" w:rsidRPr="00C1034E" w:rsidRDefault="002A7A04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233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902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C351B3E" w14:textId="1F221DD2" w:rsidR="002151DF" w:rsidRPr="00C1034E" w:rsidRDefault="002151DF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695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5C62E3C7" w14:textId="797DF293" w:rsidR="002151DF" w:rsidRPr="00C1034E" w:rsidRDefault="002151DF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746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C9235B" w14:textId="3C6EB0AA" w:rsidR="002151DF" w:rsidRPr="00C1034E" w:rsidRDefault="002A7A04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139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375E40A3" w14:textId="219C28E1" w:rsidR="002151DF" w:rsidRPr="00C1034E" w:rsidRDefault="002A7A04" w:rsidP="002151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333</w:t>
            </w:r>
            <w:r w:rsidR="002151D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389</w:t>
            </w:r>
          </w:p>
        </w:tc>
      </w:tr>
      <w:tr w:rsidR="00DF290F" w:rsidRPr="00C1034E" w14:paraId="4EBA11B4" w14:textId="77777777" w:rsidTr="00124879">
        <w:tc>
          <w:tcPr>
            <w:tcW w:w="3201" w:type="dxa"/>
            <w:shd w:val="clear" w:color="auto" w:fill="auto"/>
            <w:vAlign w:val="bottom"/>
          </w:tcPr>
          <w:p w14:paraId="4C786BDF" w14:textId="77777777" w:rsidR="00DF290F" w:rsidRPr="00C1034E" w:rsidRDefault="00DF290F" w:rsidP="00124879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2CF319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AD3C3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EB570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7693F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8173E3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F290F" w:rsidRPr="00C1034E" w14:paraId="12B83153" w14:textId="77777777" w:rsidTr="00124879">
        <w:tc>
          <w:tcPr>
            <w:tcW w:w="3201" w:type="dxa"/>
            <w:shd w:val="clear" w:color="auto" w:fill="auto"/>
            <w:vAlign w:val="bottom"/>
          </w:tcPr>
          <w:p w14:paraId="534604CD" w14:textId="77777777" w:rsidR="00DF290F" w:rsidRPr="00C1034E" w:rsidRDefault="00DF290F" w:rsidP="00124879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กำไรที่ยังไม่เกิดขึ้นจากการโอน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33013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C2858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6489711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7C58D7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0D050C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F290F" w:rsidRPr="00C1034E" w14:paraId="2CD58E01" w14:textId="77777777" w:rsidTr="00124879">
        <w:tc>
          <w:tcPr>
            <w:tcW w:w="3201" w:type="dxa"/>
            <w:shd w:val="clear" w:color="auto" w:fill="auto"/>
            <w:vAlign w:val="bottom"/>
          </w:tcPr>
          <w:p w14:paraId="3F48EBC2" w14:textId="77777777" w:rsidR="00DF290F" w:rsidRPr="00C1034E" w:rsidRDefault="00DF290F" w:rsidP="00124879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เปลี่ยนประเภทเงินลงทุน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894A90" w14:textId="6321A344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E756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8EA599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7ADA2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10FF924" w14:textId="628A0995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DF290F" w:rsidRPr="00C1034E" w14:paraId="23C8137C" w14:textId="77777777" w:rsidTr="00124879">
        <w:tc>
          <w:tcPr>
            <w:tcW w:w="3201" w:type="dxa"/>
            <w:shd w:val="clear" w:color="auto" w:fill="auto"/>
            <w:vAlign w:val="bottom"/>
          </w:tcPr>
          <w:p w14:paraId="17B5917C" w14:textId="77777777" w:rsidR="00DF290F" w:rsidRPr="00C1034E" w:rsidRDefault="00DF290F" w:rsidP="00124879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9B02B6" w14:textId="49E72F20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C3D09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7260DD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EDDAF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24F69BEA" w14:textId="1CA909E9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)</w:t>
            </w:r>
          </w:p>
        </w:tc>
      </w:tr>
      <w:tr w:rsidR="00DF290F" w:rsidRPr="00C1034E" w14:paraId="215D0A94" w14:textId="77777777" w:rsidTr="00124879">
        <w:tc>
          <w:tcPr>
            <w:tcW w:w="3201" w:type="dxa"/>
            <w:shd w:val="clear" w:color="auto" w:fill="auto"/>
            <w:vAlign w:val="bottom"/>
          </w:tcPr>
          <w:p w14:paraId="4DA04DB8" w14:textId="77777777" w:rsidR="00DF290F" w:rsidRPr="00C1034E" w:rsidRDefault="00DF290F" w:rsidP="00124879">
            <w:pPr>
              <w:ind w:left="164" w:right="1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9D2653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827D0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031AE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2D0EC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99DAF5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F290F" w:rsidRPr="00C1034E" w14:paraId="04983BE9" w14:textId="77777777" w:rsidTr="00124879">
        <w:tc>
          <w:tcPr>
            <w:tcW w:w="3201" w:type="dxa"/>
            <w:shd w:val="clear" w:color="auto" w:fill="auto"/>
            <w:vAlign w:val="bottom"/>
          </w:tcPr>
          <w:p w14:paraId="096BA56A" w14:textId="77777777" w:rsidR="00DF290F" w:rsidRPr="00C1034E" w:rsidRDefault="00DF290F" w:rsidP="00124879">
            <w:pPr>
              <w:ind w:left="164" w:right="1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สินทรัพย์ภาษีเงินได้รอการตัดบัญชี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1B5783A" w14:textId="0FFB3044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228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963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1FCB3" w14:textId="26723F8F" w:rsidR="00DF290F" w:rsidRPr="00C1034E" w:rsidRDefault="00DF290F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695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77D81846" w14:textId="16B401A6" w:rsidR="00DF290F" w:rsidRPr="00C1034E" w:rsidRDefault="00DF290F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746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281D95" w14:textId="4CF03755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139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928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7603A32F" w14:textId="5C5AFB3C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328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450</w:t>
            </w:r>
          </w:p>
        </w:tc>
      </w:tr>
    </w:tbl>
    <w:p w14:paraId="5F3F1A9B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</w:p>
    <w:p w14:paraId="12EC98A8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br w:type="page"/>
      </w:r>
    </w:p>
    <w:p w14:paraId="19A93189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0ADE19B5" w14:textId="0B414242" w:rsidR="00DF290F" w:rsidRPr="00C1034E" w:rsidRDefault="002A7A04" w:rsidP="00DF290F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สินทรัพย์ภาษีเงินได้รอการตัดบัญชี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สุทธิ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058CEC6E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</w:p>
    <w:p w14:paraId="0A56E9DE" w14:textId="11028544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รายการเคลื่อนไหวของสินทรัพย์ภาษีเงินได้รอการตัดบัญชี 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ประกอบด้วยผลกระทบทางภาษีของรายการดังต่อไปนี้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43569C13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11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50"/>
        <w:gridCol w:w="1174"/>
        <w:gridCol w:w="1165"/>
        <w:gridCol w:w="1165"/>
        <w:gridCol w:w="1165"/>
      </w:tblGrid>
      <w:tr w:rsidR="00DF290F" w:rsidRPr="00C1034E" w14:paraId="24D2EA77" w14:textId="77777777" w:rsidTr="00124879">
        <w:tc>
          <w:tcPr>
            <w:tcW w:w="4450" w:type="dxa"/>
            <w:vAlign w:val="bottom"/>
          </w:tcPr>
          <w:p w14:paraId="6CAE681B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4"/>
            <w:vAlign w:val="bottom"/>
          </w:tcPr>
          <w:p w14:paraId="79DCC087" w14:textId="77777777" w:rsidR="00DF290F" w:rsidRPr="00C1034E" w:rsidRDefault="00DF290F" w:rsidP="00124879">
            <w:pPr>
              <w:pStyle w:val="E"/>
              <w:pBdr>
                <w:bottom w:val="single" w:sz="4" w:space="1" w:color="auto"/>
              </w:pBdr>
              <w:ind w:right="-72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cs/>
                <w:lang w:val="en-US"/>
              </w:rPr>
              <w:t>งบการเงินเฉพาะกิจการ</w:t>
            </w:r>
          </w:p>
        </w:tc>
      </w:tr>
      <w:tr w:rsidR="00DF290F" w:rsidRPr="00C1034E" w14:paraId="0289E1B6" w14:textId="77777777" w:rsidTr="00124879">
        <w:tc>
          <w:tcPr>
            <w:tcW w:w="4450" w:type="dxa"/>
            <w:vAlign w:val="bottom"/>
          </w:tcPr>
          <w:p w14:paraId="4A798E9A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34608CB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7702984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5" w:type="dxa"/>
            <w:vAlign w:val="bottom"/>
          </w:tcPr>
          <w:p w14:paraId="3999A3A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  <w:vAlign w:val="bottom"/>
          </w:tcPr>
          <w:p w14:paraId="56291EA7" w14:textId="77777777" w:rsidR="00DF290F" w:rsidRPr="00C1034E" w:rsidRDefault="00DF290F" w:rsidP="00124879">
            <w:pPr>
              <w:pStyle w:val="E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F290F" w:rsidRPr="00C1034E" w14:paraId="14580177" w14:textId="77777777" w:rsidTr="00124879">
        <w:tc>
          <w:tcPr>
            <w:tcW w:w="4450" w:type="dxa"/>
            <w:vAlign w:val="bottom"/>
          </w:tcPr>
          <w:p w14:paraId="7EA4ABF3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0E65894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65" w:type="dxa"/>
            <w:vAlign w:val="bottom"/>
          </w:tcPr>
          <w:p w14:paraId="684F7CD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  <w:vAlign w:val="bottom"/>
          </w:tcPr>
          <w:p w14:paraId="4C7467F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  <w:vAlign w:val="bottom"/>
          </w:tcPr>
          <w:p w14:paraId="28C478B8" w14:textId="77777777" w:rsidR="00DF290F" w:rsidRPr="00C1034E" w:rsidRDefault="00DF290F" w:rsidP="00124879">
            <w:pPr>
              <w:pStyle w:val="E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cs/>
                <w:lang w:val="en-US"/>
              </w:rPr>
              <w:t>ณ วันที่</w:t>
            </w:r>
          </w:p>
        </w:tc>
      </w:tr>
      <w:tr w:rsidR="00DF290F" w:rsidRPr="00C1034E" w14:paraId="62A87DB2" w14:textId="77777777" w:rsidTr="00124879">
        <w:tc>
          <w:tcPr>
            <w:tcW w:w="4450" w:type="dxa"/>
            <w:vAlign w:val="bottom"/>
          </w:tcPr>
          <w:p w14:paraId="0F3CE4CF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2E22A3FB" w14:textId="3AC6B72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5" w:type="dxa"/>
            <w:vAlign w:val="bottom"/>
          </w:tcPr>
          <w:p w14:paraId="01F9924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  <w:vAlign w:val="bottom"/>
          </w:tcPr>
          <w:p w14:paraId="5E6E5DB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  <w:vAlign w:val="bottom"/>
          </w:tcPr>
          <w:p w14:paraId="4B0D920B" w14:textId="5EC54C73" w:rsidR="00DF290F" w:rsidRPr="00C1034E" w:rsidRDefault="002A7A04" w:rsidP="00124879">
            <w:pPr>
              <w:pStyle w:val="E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  <w:r w:rsidRPr="002A7A04">
              <w:rPr>
                <w:rFonts w:ascii="Browallia New" w:eastAsia="AngsanaUPC" w:hAnsi="Browallia New" w:cs="Browallia New" w:hint="cs"/>
                <w:color w:val="000000" w:themeColor="text1"/>
                <w:lang w:val="en-GB"/>
              </w:rPr>
              <w:t>31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lang w:val="en-GB"/>
              </w:rPr>
              <w:t xml:space="preserve"> </w:t>
            </w:r>
            <w:r w:rsidR="00DF290F" w:rsidRPr="00C1034E">
              <w:rPr>
                <w:rFonts w:ascii="Browallia New" w:eastAsia="AngsanaUPC" w:hAnsi="Browallia New" w:cs="Browallia New" w:hint="cs"/>
                <w:color w:val="000000" w:themeColor="text1"/>
                <w:cs/>
                <w:lang w:val="en-GB"/>
              </w:rPr>
              <w:t xml:space="preserve">ธันวาคม </w:t>
            </w:r>
          </w:p>
        </w:tc>
      </w:tr>
      <w:tr w:rsidR="00DF290F" w:rsidRPr="00C1034E" w14:paraId="70E85F29" w14:textId="77777777" w:rsidTr="00124879">
        <w:tc>
          <w:tcPr>
            <w:tcW w:w="4450" w:type="dxa"/>
            <w:vAlign w:val="bottom"/>
          </w:tcPr>
          <w:p w14:paraId="74EAFD5D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606C19B" w14:textId="4CDA9B3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65" w:type="dxa"/>
            <w:vAlign w:val="bottom"/>
          </w:tcPr>
          <w:p w14:paraId="7C3E5C0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  <w:vAlign w:val="bottom"/>
          </w:tcPr>
          <w:p w14:paraId="7F5C869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65" w:type="dxa"/>
            <w:vAlign w:val="bottom"/>
          </w:tcPr>
          <w:p w14:paraId="1BA3AB1E" w14:textId="4F5B81B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3FAFA5A6" w14:textId="77777777" w:rsidTr="00124879">
        <w:tc>
          <w:tcPr>
            <w:tcW w:w="4450" w:type="dxa"/>
            <w:vAlign w:val="bottom"/>
          </w:tcPr>
          <w:p w14:paraId="1D9789C1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98C6D4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vAlign w:val="bottom"/>
          </w:tcPr>
          <w:p w14:paraId="7B49378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vAlign w:val="bottom"/>
          </w:tcPr>
          <w:p w14:paraId="42E3FDC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vAlign w:val="bottom"/>
          </w:tcPr>
          <w:p w14:paraId="3F8A822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13AFE369" w14:textId="77777777" w:rsidTr="00124879">
        <w:tc>
          <w:tcPr>
            <w:tcW w:w="4450" w:type="dxa"/>
            <w:vAlign w:val="bottom"/>
          </w:tcPr>
          <w:p w14:paraId="5072B3D6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B69ED1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9BA393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4832D2D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60CF81B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DF290F" w:rsidRPr="00C1034E" w14:paraId="4A2ED780" w14:textId="77777777" w:rsidTr="00124879">
        <w:tc>
          <w:tcPr>
            <w:tcW w:w="4450" w:type="dxa"/>
            <w:vAlign w:val="bottom"/>
          </w:tcPr>
          <w:p w14:paraId="5DB3E0C6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</w:tcPr>
          <w:p w14:paraId="58C2FD8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4B84BF3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3EA984E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085BF0B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FA5512" w:rsidRPr="00C1034E" w14:paraId="4DABBB04" w14:textId="77777777" w:rsidTr="00FA5512">
        <w:tc>
          <w:tcPr>
            <w:tcW w:w="4450" w:type="dxa"/>
            <w:vAlign w:val="bottom"/>
          </w:tcPr>
          <w:p w14:paraId="020E31BB" w14:textId="4951B15D" w:rsidR="00FA5512" w:rsidRPr="00C1034E" w:rsidRDefault="004E5CFE" w:rsidP="00FA5512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FA5512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มูลค่าของเงินลงทุนที่วัดมูลค่ายุติธรรมผ่านกำไรขาดทุน</w:t>
            </w:r>
          </w:p>
        </w:tc>
        <w:tc>
          <w:tcPr>
            <w:tcW w:w="1174" w:type="dxa"/>
            <w:vAlign w:val="center"/>
          </w:tcPr>
          <w:p w14:paraId="75967972" w14:textId="107FCC20" w:rsidR="00FA5512" w:rsidRPr="00FA5512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FA5512"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FA5512" w:rsidRPr="00FA551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65" w:type="dxa"/>
            <w:shd w:val="clear" w:color="auto" w:fill="auto"/>
          </w:tcPr>
          <w:p w14:paraId="28BDF232" w14:textId="27636BA5" w:rsidR="00FA5512" w:rsidRPr="00FA5512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1A01223C" w14:textId="2F03C6CC" w:rsidR="00FA5512" w:rsidRPr="00FA5512" w:rsidRDefault="00FA5512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A551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388B28DF" w14:textId="0A13D350" w:rsidR="00FA5512" w:rsidRPr="00FA5512" w:rsidRDefault="002A7A04" w:rsidP="00FA551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FA5512" w:rsidRPr="00FA551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027B5B" w:rsidRPr="00C1034E" w14:paraId="100284C7" w14:textId="77777777" w:rsidTr="00124879">
        <w:tc>
          <w:tcPr>
            <w:tcW w:w="4450" w:type="dxa"/>
            <w:vAlign w:val="bottom"/>
          </w:tcPr>
          <w:p w14:paraId="503277A5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</w:tcPr>
          <w:p w14:paraId="3B24E410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114DFB9A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77BA08DA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36F27F18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27B5B" w:rsidRPr="00C1034E" w14:paraId="4ABAB09D" w14:textId="77777777" w:rsidTr="00124879">
        <w:tc>
          <w:tcPr>
            <w:tcW w:w="4450" w:type="dxa"/>
            <w:vAlign w:val="bottom"/>
          </w:tcPr>
          <w:p w14:paraId="4BAC7D97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มูลค่าของเงินลงทุนที่วัดมูลค่ายุติธรรมผ่านงบ</w:t>
            </w:r>
          </w:p>
        </w:tc>
        <w:tc>
          <w:tcPr>
            <w:tcW w:w="1174" w:type="dxa"/>
          </w:tcPr>
          <w:p w14:paraId="335AE5A5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4128B1F9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51407ECA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324CE35A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27B5B" w:rsidRPr="00C1034E" w14:paraId="213FFF36" w14:textId="77777777" w:rsidTr="00124879">
        <w:tc>
          <w:tcPr>
            <w:tcW w:w="4450" w:type="dxa"/>
            <w:vAlign w:val="bottom"/>
          </w:tcPr>
          <w:p w14:paraId="7716445C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74" w:type="dxa"/>
          </w:tcPr>
          <w:p w14:paraId="2C4968A5" w14:textId="76A91E30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17405916" w14:textId="5933FA60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1AA65DFD" w14:textId="16409E6E" w:rsidR="00027B5B" w:rsidRPr="00C1034E" w:rsidRDefault="002A7A04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A55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165" w:type="dxa"/>
            <w:shd w:val="clear" w:color="auto" w:fill="auto"/>
          </w:tcPr>
          <w:p w14:paraId="7B7060D7" w14:textId="590DFB9E" w:rsidR="00027B5B" w:rsidRPr="00C1034E" w:rsidRDefault="002A7A04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A551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027B5B" w:rsidRPr="00C1034E" w14:paraId="03B9244C" w14:textId="77777777" w:rsidTr="00124879">
        <w:tc>
          <w:tcPr>
            <w:tcW w:w="4450" w:type="dxa"/>
            <w:vAlign w:val="bottom"/>
          </w:tcPr>
          <w:p w14:paraId="2F2E6BB2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</w:tcPr>
          <w:p w14:paraId="22E66488" w14:textId="18D5FE49" w:rsidR="00027B5B" w:rsidRPr="00C1034E" w:rsidRDefault="002A7A04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027B5B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534</w:t>
            </w:r>
          </w:p>
        </w:tc>
        <w:tc>
          <w:tcPr>
            <w:tcW w:w="1165" w:type="dxa"/>
            <w:shd w:val="clear" w:color="auto" w:fill="auto"/>
          </w:tcPr>
          <w:p w14:paraId="7BAB7937" w14:textId="749F60A2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7C561B94" w14:textId="30D4FFD6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0E6CEC7D" w14:textId="7ACD9EB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027B5B" w:rsidRPr="00C1034E" w14:paraId="4A2334DC" w14:textId="77777777" w:rsidTr="00124879">
        <w:tc>
          <w:tcPr>
            <w:tcW w:w="4450" w:type="dxa"/>
            <w:vAlign w:val="bottom"/>
          </w:tcPr>
          <w:p w14:paraId="70B22384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4" w:type="dxa"/>
          </w:tcPr>
          <w:p w14:paraId="7D0969B9" w14:textId="47940A9A" w:rsidR="00027B5B" w:rsidRPr="00C1034E" w:rsidRDefault="002A7A04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311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D29D843" w14:textId="19FA9DE6" w:rsidR="00027B5B" w:rsidRPr="00C1034E" w:rsidRDefault="002A7A04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66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95A7E7E" w14:textId="67D90661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1FB3A73B" w14:textId="28A4945F" w:rsidR="00027B5B" w:rsidRPr="00C1034E" w:rsidRDefault="002A7A04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308</w:t>
            </w:r>
          </w:p>
        </w:tc>
      </w:tr>
      <w:tr w:rsidR="00027B5B" w:rsidRPr="00C1034E" w14:paraId="77FDF9C8" w14:textId="77777777" w:rsidTr="00124879">
        <w:tc>
          <w:tcPr>
            <w:tcW w:w="4450" w:type="dxa"/>
            <w:vAlign w:val="bottom"/>
          </w:tcPr>
          <w:p w14:paraId="43AFBF21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รายการขาดทุนทางภาษีเงินได้</w:t>
            </w:r>
          </w:p>
        </w:tc>
        <w:tc>
          <w:tcPr>
            <w:tcW w:w="1174" w:type="dxa"/>
          </w:tcPr>
          <w:p w14:paraId="48441B59" w14:textId="7B68AFE3" w:rsidR="00027B5B" w:rsidRPr="00C1034E" w:rsidRDefault="00027B5B" w:rsidP="00027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77D9EE4F" w14:textId="463A07E1" w:rsidR="00027B5B" w:rsidRPr="00C1034E" w:rsidRDefault="002A7A04" w:rsidP="00027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37</w:t>
            </w:r>
            <w:r w:rsidR="00027B5B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926</w:t>
            </w:r>
          </w:p>
        </w:tc>
        <w:tc>
          <w:tcPr>
            <w:tcW w:w="1165" w:type="dxa"/>
            <w:shd w:val="clear" w:color="auto" w:fill="auto"/>
          </w:tcPr>
          <w:p w14:paraId="7E9849C0" w14:textId="40BB74F5" w:rsidR="00027B5B" w:rsidRPr="00C1034E" w:rsidRDefault="00027B5B" w:rsidP="00027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shd w:val="clear" w:color="auto" w:fill="auto"/>
          </w:tcPr>
          <w:p w14:paraId="33525119" w14:textId="18CCA5C0" w:rsidR="00027B5B" w:rsidRPr="00C1034E" w:rsidRDefault="002A7A04" w:rsidP="00027B5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37</w:t>
            </w:r>
            <w:r w:rsidR="00027B5B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926</w:t>
            </w:r>
          </w:p>
        </w:tc>
      </w:tr>
      <w:tr w:rsidR="004E5CFE" w:rsidRPr="00C1034E" w14:paraId="08EEA338" w14:textId="77777777" w:rsidTr="00124879">
        <w:tc>
          <w:tcPr>
            <w:tcW w:w="4450" w:type="dxa"/>
            <w:vAlign w:val="bottom"/>
          </w:tcPr>
          <w:p w14:paraId="6564555B" w14:textId="77777777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552B6CE2" w14:textId="4C1C3369" w:rsidR="004E5CFE" w:rsidRPr="004E5CFE" w:rsidRDefault="002A7A04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795</w:t>
            </w:r>
          </w:p>
        </w:tc>
        <w:tc>
          <w:tcPr>
            <w:tcW w:w="1165" w:type="dxa"/>
            <w:shd w:val="clear" w:color="auto" w:fill="auto"/>
          </w:tcPr>
          <w:p w14:paraId="7DFCF85C" w14:textId="4D1D7234" w:rsidR="004E5CFE" w:rsidRPr="004E5CFE" w:rsidRDefault="002A7A04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shd w:val="clear" w:color="auto" w:fill="auto"/>
          </w:tcPr>
          <w:p w14:paraId="6CD0CE97" w14:textId="0AE8BF07" w:rsidR="004E5CFE" w:rsidRPr="004E5CFE" w:rsidRDefault="002A7A04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165" w:type="dxa"/>
            <w:shd w:val="clear" w:color="auto" w:fill="auto"/>
          </w:tcPr>
          <w:p w14:paraId="219269B9" w14:textId="7622CBAA" w:rsidR="004E5CFE" w:rsidRPr="004E5CFE" w:rsidRDefault="002A7A04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</w:p>
        </w:tc>
      </w:tr>
      <w:tr w:rsidR="00027B5B" w:rsidRPr="00C1034E" w14:paraId="0660167B" w14:textId="77777777" w:rsidTr="00124879">
        <w:tc>
          <w:tcPr>
            <w:tcW w:w="4450" w:type="dxa"/>
            <w:shd w:val="clear" w:color="auto" w:fill="auto"/>
            <w:vAlign w:val="bottom"/>
          </w:tcPr>
          <w:p w14:paraId="45F859FC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3A0ECB1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2FA51B77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C1B83E9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shd w:val="clear" w:color="auto" w:fill="auto"/>
          </w:tcPr>
          <w:p w14:paraId="76A0801F" w14:textId="7777777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027B5B" w:rsidRPr="00C1034E" w14:paraId="42F0EEC6" w14:textId="77777777" w:rsidTr="00124879">
        <w:tc>
          <w:tcPr>
            <w:tcW w:w="4450" w:type="dxa"/>
          </w:tcPr>
          <w:p w14:paraId="2F4B31D8" w14:textId="77777777" w:rsidR="00027B5B" w:rsidRPr="00C1034E" w:rsidRDefault="00027B5B" w:rsidP="00027B5B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72C3F80B" w14:textId="67CCA9E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30FB043" w14:textId="460C169A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BE9D454" w14:textId="24FE4EB7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04837A21" w14:textId="56BF3083" w:rsidR="00027B5B" w:rsidRPr="00C1034E" w:rsidRDefault="00027B5B" w:rsidP="00027B5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</w:tr>
      <w:tr w:rsidR="004E5CFE" w:rsidRPr="00C1034E" w14:paraId="19370986" w14:textId="77777777" w:rsidTr="005544CC">
        <w:tc>
          <w:tcPr>
            <w:tcW w:w="4450" w:type="dxa"/>
            <w:vAlign w:val="bottom"/>
          </w:tcPr>
          <w:p w14:paraId="6FD7BB66" w14:textId="792555CA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กำไร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ที่ยังไม่เกิดขึ้นจากการเปลี่ยนแปลง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423D3962" w14:textId="77777777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1CF2BDC" w14:textId="77777777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3D266CC" w14:textId="77777777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9BE6BB5" w14:textId="77777777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4E5CFE" w:rsidRPr="00C1034E" w14:paraId="41EEDE3F" w14:textId="77777777" w:rsidTr="005544CC">
        <w:tc>
          <w:tcPr>
            <w:tcW w:w="4450" w:type="dxa"/>
            <w:vAlign w:val="bottom"/>
          </w:tcPr>
          <w:p w14:paraId="6F751C70" w14:textId="749A407F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มูลค่าของเงินลงทุนที่วัดมูลค่ายุติธรรมผ่านกำไรขาดทุน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D0EED1" w14:textId="3961B6A5" w:rsidR="004E5CFE" w:rsidRPr="004E5CF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C66CB20" w14:textId="04B68E7B" w:rsidR="004E5CFE" w:rsidRPr="004E5CFE" w:rsidRDefault="002A7A04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E8B6690" w14:textId="2061E083" w:rsidR="004E5CFE" w:rsidRPr="004E5CF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54EA7748" w14:textId="692754BD" w:rsidR="004E5CFE" w:rsidRPr="004E5CF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E5CFE" w:rsidRPr="00C1034E" w14:paraId="1DDAB0D3" w14:textId="77777777" w:rsidTr="00124879">
        <w:tc>
          <w:tcPr>
            <w:tcW w:w="4450" w:type="dxa"/>
          </w:tcPr>
          <w:p w14:paraId="3004F0E8" w14:textId="77777777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489AB8FE" w14:textId="77777777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2B7B167" w14:textId="77777777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0C1DA10D" w14:textId="77777777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7B82119" w14:textId="3CC77F61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</w:p>
        </w:tc>
      </w:tr>
      <w:tr w:rsidR="004E5CFE" w:rsidRPr="00C1034E" w14:paraId="3DB6A37C" w14:textId="77777777" w:rsidTr="00124879">
        <w:tc>
          <w:tcPr>
            <w:tcW w:w="4450" w:type="dxa"/>
          </w:tcPr>
          <w:p w14:paraId="69BE41FA" w14:textId="77777777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มูลค่าของเงินลงทุนที่วัดมูลค่ายุติธรรมผ่าน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42F5FDEB" w14:textId="40242C41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721B0200" w14:textId="03B133FD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1128ADD8" w14:textId="25B09E2F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60A1E40D" w14:textId="194C7852" w:rsidR="004E5CFE" w:rsidRPr="00C1034E" w:rsidRDefault="004E5CFE" w:rsidP="004E5CF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4E5CFE" w:rsidRPr="00C1034E" w14:paraId="0016FC56" w14:textId="77777777" w:rsidTr="005544CC">
        <w:tc>
          <w:tcPr>
            <w:tcW w:w="4450" w:type="dxa"/>
          </w:tcPr>
          <w:p w14:paraId="22AAA0F1" w14:textId="77777777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</w:tcPr>
          <w:p w14:paraId="06ED0FAD" w14:textId="01DBC016" w:rsidR="004E5CFE" w:rsidRPr="00C1034E" w:rsidRDefault="004E5CFE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156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4F7F1652" w14:textId="0F8F479D" w:rsidR="004E5CFE" w:rsidRPr="00C1034E" w:rsidRDefault="004E5CFE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823A6" w14:textId="4FF39D64" w:rsidR="004E5CFE" w:rsidRPr="004E5CFE" w:rsidRDefault="004E5CFE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4E5C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CC8BAB" w14:textId="5E1705D5" w:rsidR="004E5CFE" w:rsidRPr="004E5CFE" w:rsidRDefault="004E5CFE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4E5CFE" w:rsidRPr="00C1034E" w14:paraId="384F7DB4" w14:textId="77777777" w:rsidTr="005544CC">
        <w:tc>
          <w:tcPr>
            <w:tcW w:w="4450" w:type="dxa"/>
            <w:vAlign w:val="bottom"/>
          </w:tcPr>
          <w:p w14:paraId="0CDB2139" w14:textId="77777777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96411A" w14:textId="41005369" w:rsidR="004E5CFE" w:rsidRPr="004E5CFE" w:rsidRDefault="004E5CFE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shd w:val="clear" w:color="auto" w:fill="auto"/>
          </w:tcPr>
          <w:p w14:paraId="184C6F30" w14:textId="7C87C567" w:rsidR="004E5CFE" w:rsidRPr="004E5CFE" w:rsidRDefault="002A7A04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="004E5CFE" w:rsidRPr="004E5C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shd w:val="clear" w:color="auto" w:fill="auto"/>
          </w:tcPr>
          <w:p w14:paraId="4752458D" w14:textId="5D1D0405" w:rsidR="004E5CFE" w:rsidRPr="004E5CFE" w:rsidRDefault="004E5CFE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</w:tcPr>
          <w:p w14:paraId="3A430625" w14:textId="3DC18152" w:rsidR="004E5CFE" w:rsidRPr="004E5CFE" w:rsidRDefault="004E5CFE" w:rsidP="004E5C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4E5CFE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  <w:r w:rsidRPr="004E5CFE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4E5CF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</w:tr>
      <w:tr w:rsidR="004E5CFE" w:rsidRPr="00C1034E" w14:paraId="4052BDF1" w14:textId="77777777" w:rsidTr="00124879">
        <w:tc>
          <w:tcPr>
            <w:tcW w:w="4450" w:type="dxa"/>
            <w:vAlign w:val="bottom"/>
          </w:tcPr>
          <w:p w14:paraId="5C962813" w14:textId="77777777" w:rsidR="004E5CFE" w:rsidRPr="00C1034E" w:rsidRDefault="004E5CFE" w:rsidP="004E5CFE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4" w:type="dxa"/>
            <w:shd w:val="clear" w:color="auto" w:fill="auto"/>
          </w:tcPr>
          <w:p w14:paraId="078C37E6" w14:textId="68B6B0EA" w:rsidR="004E5CFE" w:rsidRPr="00C1034E" w:rsidRDefault="002A7A04" w:rsidP="004E5C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26</w:t>
            </w:r>
            <w:r w:rsidR="004E5CFE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654</w:t>
            </w:r>
          </w:p>
        </w:tc>
        <w:tc>
          <w:tcPr>
            <w:tcW w:w="1165" w:type="dxa"/>
            <w:shd w:val="clear" w:color="auto" w:fill="auto"/>
          </w:tcPr>
          <w:p w14:paraId="2949219D" w14:textId="45F1BA2E" w:rsidR="004E5CFE" w:rsidRPr="00C1034E" w:rsidRDefault="004E5CFE" w:rsidP="004E5C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263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shd w:val="clear" w:color="auto" w:fill="auto"/>
          </w:tcPr>
          <w:p w14:paraId="759B3A35" w14:textId="7A88352B" w:rsidR="004E5CFE" w:rsidRPr="00C1034E" w:rsidRDefault="004E5CFE" w:rsidP="004E5C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224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shd w:val="clear" w:color="auto" w:fill="auto"/>
          </w:tcPr>
          <w:p w14:paraId="5F14E99B" w14:textId="53EBCD2D" w:rsidR="004E5CFE" w:rsidRPr="00C1034E" w:rsidRDefault="004E5CFE" w:rsidP="004E5CF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141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</w:tbl>
    <w:p w14:paraId="414DB033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14"/>
          <w:szCs w:val="14"/>
          <w:cs/>
        </w:rPr>
      </w:pPr>
    </w:p>
    <w:p w14:paraId="5C6D72B6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14"/>
          <w:szCs w:val="14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14"/>
          <w:szCs w:val="14"/>
          <w:cs/>
        </w:rPr>
        <w:br w:type="page"/>
      </w:r>
    </w:p>
    <w:p w14:paraId="6DD69651" w14:textId="77777777" w:rsidR="00DF290F" w:rsidRPr="00C1034E" w:rsidRDefault="00DF290F" w:rsidP="00DF290F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C519856" w14:textId="04999A2D" w:rsidR="00DF290F" w:rsidRPr="00C1034E" w:rsidRDefault="002A7A04" w:rsidP="00DF290F">
      <w:pPr>
        <w:tabs>
          <w:tab w:val="left" w:pos="540"/>
        </w:tabs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สินทรัพย์ภาษีเงินได้รอการตัดบัญชี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-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สุทธิ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414DFF46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</w:rPr>
      </w:pPr>
    </w:p>
    <w:p w14:paraId="6846E6B6" w14:textId="3D66B79A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รายการเคลื่อนไหวของสินทรัพย์ภาษีเงินได้รอการตัดบัญชี 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>ประกอบด้วยผลกระทบทางภาษีของรายการดังต่อไปนี้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030DBC7F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1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50"/>
        <w:gridCol w:w="1174"/>
        <w:gridCol w:w="1165"/>
        <w:gridCol w:w="1165"/>
        <w:gridCol w:w="1165"/>
      </w:tblGrid>
      <w:tr w:rsidR="00DF290F" w:rsidRPr="00C1034E" w14:paraId="721CE7B9" w14:textId="77777777" w:rsidTr="00124879">
        <w:tc>
          <w:tcPr>
            <w:tcW w:w="4450" w:type="dxa"/>
            <w:vAlign w:val="bottom"/>
          </w:tcPr>
          <w:p w14:paraId="41050896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669" w:type="dxa"/>
            <w:gridSpan w:val="4"/>
            <w:vAlign w:val="bottom"/>
          </w:tcPr>
          <w:p w14:paraId="79274206" w14:textId="77777777" w:rsidR="00DF290F" w:rsidRPr="00C1034E" w:rsidRDefault="00DF290F" w:rsidP="00124879">
            <w:pPr>
              <w:pStyle w:val="E"/>
              <w:pBdr>
                <w:bottom w:val="single" w:sz="4" w:space="1" w:color="auto"/>
              </w:pBdr>
              <w:ind w:right="-72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  <w:r w:rsidRPr="00C1034E">
              <w:rPr>
                <w:rFonts w:ascii="Browallia New" w:eastAsia="AngsanaUPC" w:hAnsi="Browallia New" w:cs="Browallia New" w:hint="cs"/>
                <w:color w:val="000000" w:themeColor="text1"/>
                <w:cs/>
                <w:lang w:val="en-US"/>
              </w:rPr>
              <w:t>งบการเงินเฉพาะกิจการ</w:t>
            </w:r>
          </w:p>
        </w:tc>
      </w:tr>
      <w:tr w:rsidR="00DF290F" w:rsidRPr="00C1034E" w14:paraId="5ED73B3A" w14:textId="77777777" w:rsidTr="00124879">
        <w:tc>
          <w:tcPr>
            <w:tcW w:w="4450" w:type="dxa"/>
            <w:vAlign w:val="bottom"/>
          </w:tcPr>
          <w:p w14:paraId="59F294AC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4A3E7D0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A502B2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65" w:type="dxa"/>
            <w:vAlign w:val="bottom"/>
          </w:tcPr>
          <w:p w14:paraId="509418F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  <w:vAlign w:val="bottom"/>
          </w:tcPr>
          <w:p w14:paraId="5C8E6C22" w14:textId="77777777" w:rsidR="00DF290F" w:rsidRPr="00C1034E" w:rsidRDefault="00DF290F" w:rsidP="00124879">
            <w:pPr>
              <w:pStyle w:val="E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F290F" w:rsidRPr="00C1034E" w14:paraId="28951127" w14:textId="77777777" w:rsidTr="00124879">
        <w:tc>
          <w:tcPr>
            <w:tcW w:w="4450" w:type="dxa"/>
            <w:vAlign w:val="bottom"/>
          </w:tcPr>
          <w:p w14:paraId="020808F9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094CF75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65" w:type="dxa"/>
            <w:vAlign w:val="bottom"/>
          </w:tcPr>
          <w:p w14:paraId="68B8EDD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165" w:type="dxa"/>
            <w:vAlign w:val="bottom"/>
          </w:tcPr>
          <w:p w14:paraId="198934E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  <w:vAlign w:val="bottom"/>
          </w:tcPr>
          <w:p w14:paraId="3FBF4A60" w14:textId="77777777" w:rsidR="00DF290F" w:rsidRPr="00C1034E" w:rsidRDefault="00DF290F" w:rsidP="00124879">
            <w:pPr>
              <w:pStyle w:val="E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  <w:r w:rsidRPr="00C1034E">
              <w:rPr>
                <w:rFonts w:ascii="Browallia New" w:eastAsia="Verdana" w:hAnsi="Browallia New" w:cs="Browallia New" w:hint="cs"/>
                <w:color w:val="000000" w:themeColor="text1"/>
                <w:cs/>
                <w:lang w:val="en-US"/>
              </w:rPr>
              <w:t>ณ วันที่</w:t>
            </w:r>
          </w:p>
        </w:tc>
      </w:tr>
      <w:tr w:rsidR="00DF290F" w:rsidRPr="00C1034E" w14:paraId="0EBEDC3D" w14:textId="77777777" w:rsidTr="00124879">
        <w:tc>
          <w:tcPr>
            <w:tcW w:w="4450" w:type="dxa"/>
            <w:vAlign w:val="bottom"/>
          </w:tcPr>
          <w:p w14:paraId="79BFDB8F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5056E759" w14:textId="27BD6B2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65" w:type="dxa"/>
            <w:vAlign w:val="bottom"/>
          </w:tcPr>
          <w:p w14:paraId="30F6187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165" w:type="dxa"/>
            <w:vAlign w:val="bottom"/>
          </w:tcPr>
          <w:p w14:paraId="6C15BD4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  <w:vAlign w:val="bottom"/>
          </w:tcPr>
          <w:p w14:paraId="190C7A5C" w14:textId="32F35B8F" w:rsidR="00DF290F" w:rsidRPr="00C1034E" w:rsidRDefault="002A7A04" w:rsidP="00124879">
            <w:pPr>
              <w:pStyle w:val="E"/>
              <w:ind w:right="-72"/>
              <w:jc w:val="right"/>
              <w:rPr>
                <w:rFonts w:ascii="Browallia New" w:eastAsia="Verdana" w:hAnsi="Browallia New" w:cs="Browallia New"/>
                <w:color w:val="000000" w:themeColor="text1"/>
                <w:cs/>
                <w:lang w:val="en-US"/>
              </w:rPr>
            </w:pPr>
            <w:r w:rsidRPr="002A7A04">
              <w:rPr>
                <w:rFonts w:ascii="Browallia New" w:eastAsia="Verdana" w:hAnsi="Browallia New" w:cs="Browallia New" w:hint="cs"/>
                <w:color w:val="000000" w:themeColor="text1"/>
                <w:lang w:val="en-GB"/>
              </w:rPr>
              <w:t>31</w:t>
            </w:r>
            <w:r w:rsidR="00DF290F" w:rsidRPr="00C1034E">
              <w:rPr>
                <w:rFonts w:ascii="Browallia New" w:eastAsia="Verdana" w:hAnsi="Browallia New" w:cs="Browallia New" w:hint="cs"/>
                <w:color w:val="000000" w:themeColor="text1"/>
                <w:cs/>
                <w:lang w:val="en-US"/>
              </w:rPr>
              <w:t xml:space="preserve"> ธันวาคม</w:t>
            </w:r>
          </w:p>
        </w:tc>
      </w:tr>
      <w:tr w:rsidR="00DF290F" w:rsidRPr="00C1034E" w14:paraId="7E7BB832" w14:textId="77777777" w:rsidTr="00124879">
        <w:tc>
          <w:tcPr>
            <w:tcW w:w="4450" w:type="dxa"/>
            <w:vAlign w:val="bottom"/>
          </w:tcPr>
          <w:p w14:paraId="4B13C835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0F46DFF" w14:textId="60E7500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65" w:type="dxa"/>
            <w:vAlign w:val="bottom"/>
          </w:tcPr>
          <w:p w14:paraId="4C2CBA2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165" w:type="dxa"/>
            <w:vAlign w:val="bottom"/>
          </w:tcPr>
          <w:p w14:paraId="6AEF822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165" w:type="dxa"/>
            <w:vAlign w:val="bottom"/>
          </w:tcPr>
          <w:p w14:paraId="0160ED49" w14:textId="09C64D1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DF290F" w:rsidRPr="00C1034E" w14:paraId="1D16EC2F" w14:textId="77777777" w:rsidTr="00124879">
        <w:tc>
          <w:tcPr>
            <w:tcW w:w="4450" w:type="dxa"/>
            <w:vAlign w:val="bottom"/>
          </w:tcPr>
          <w:p w14:paraId="6B565C96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B2AC69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vAlign w:val="bottom"/>
          </w:tcPr>
          <w:p w14:paraId="6312C3C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vAlign w:val="bottom"/>
          </w:tcPr>
          <w:p w14:paraId="61ECEF5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vAlign w:val="bottom"/>
          </w:tcPr>
          <w:p w14:paraId="59A8000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7446DA7D" w14:textId="77777777" w:rsidTr="00124879">
        <w:tc>
          <w:tcPr>
            <w:tcW w:w="4450" w:type="dxa"/>
            <w:vAlign w:val="bottom"/>
          </w:tcPr>
          <w:p w14:paraId="136F8B69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94407C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1EBEFF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36245F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7C2360D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F290F" w:rsidRPr="00C1034E" w14:paraId="2DAA897F" w14:textId="77777777" w:rsidTr="00124879">
        <w:tc>
          <w:tcPr>
            <w:tcW w:w="4450" w:type="dxa"/>
            <w:vAlign w:val="bottom"/>
          </w:tcPr>
          <w:p w14:paraId="5D38EB37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ขาดทุนที่ยังไม่เกิดขึ้นจากการเปลี่ยนแปลง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BA475E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1F4CA98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5B0FEB3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vAlign w:val="bottom"/>
          </w:tcPr>
          <w:p w14:paraId="0CBF9B0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F290F" w:rsidRPr="00C1034E" w14:paraId="6353F8FF" w14:textId="77777777" w:rsidTr="00124879">
        <w:tc>
          <w:tcPr>
            <w:tcW w:w="4450" w:type="dxa"/>
            <w:vAlign w:val="bottom"/>
          </w:tcPr>
          <w:p w14:paraId="0269AAF3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มูลค่าของเงินลงทุนในหลักทรัพย์เผื่อขาย</w:t>
            </w:r>
          </w:p>
        </w:tc>
        <w:tc>
          <w:tcPr>
            <w:tcW w:w="1174" w:type="dxa"/>
            <w:vAlign w:val="bottom"/>
          </w:tcPr>
          <w:p w14:paraId="2ACFEFA4" w14:textId="24D8660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854</w:t>
            </w:r>
          </w:p>
        </w:tc>
        <w:tc>
          <w:tcPr>
            <w:tcW w:w="1165" w:type="dxa"/>
            <w:vAlign w:val="bottom"/>
          </w:tcPr>
          <w:p w14:paraId="0629256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738B803B" w14:textId="3FB7C18E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107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vAlign w:val="bottom"/>
          </w:tcPr>
          <w:p w14:paraId="49C345A7" w14:textId="3F2B91D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747</w:t>
            </w:r>
          </w:p>
        </w:tc>
      </w:tr>
      <w:tr w:rsidR="00DF290F" w:rsidRPr="00C1034E" w14:paraId="37E44D63" w14:textId="77777777" w:rsidTr="00124879">
        <w:tc>
          <w:tcPr>
            <w:tcW w:w="4450" w:type="dxa"/>
            <w:vAlign w:val="bottom"/>
          </w:tcPr>
          <w:p w14:paraId="27844CF8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74" w:type="dxa"/>
            <w:vAlign w:val="bottom"/>
          </w:tcPr>
          <w:p w14:paraId="19898303" w14:textId="353D086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65" w:type="dxa"/>
            <w:vAlign w:val="bottom"/>
          </w:tcPr>
          <w:p w14:paraId="4B73D76A" w14:textId="5ACCB5D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65" w:type="dxa"/>
            <w:vAlign w:val="bottom"/>
          </w:tcPr>
          <w:p w14:paraId="361BE8BB" w14:textId="7BDCA76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194</w:t>
            </w:r>
          </w:p>
        </w:tc>
        <w:tc>
          <w:tcPr>
            <w:tcW w:w="1165" w:type="dxa"/>
            <w:vAlign w:val="bottom"/>
          </w:tcPr>
          <w:p w14:paraId="67BC2500" w14:textId="5BF98FB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534</w:t>
            </w:r>
          </w:p>
        </w:tc>
      </w:tr>
      <w:tr w:rsidR="00DF290F" w:rsidRPr="00C1034E" w14:paraId="08F14039" w14:textId="77777777" w:rsidTr="00124879">
        <w:tc>
          <w:tcPr>
            <w:tcW w:w="4450" w:type="dxa"/>
            <w:vAlign w:val="bottom"/>
          </w:tcPr>
          <w:p w14:paraId="4C79A761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ค่าเผื่อการด้อยค่าของเงินลงทุนทั่วไป</w:t>
            </w:r>
          </w:p>
        </w:tc>
        <w:tc>
          <w:tcPr>
            <w:tcW w:w="1174" w:type="dxa"/>
            <w:vAlign w:val="bottom"/>
          </w:tcPr>
          <w:p w14:paraId="72171AF6" w14:textId="0D436358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250B1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E83EB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5567C4AF" w14:textId="514883D2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302</w:t>
            </w:r>
          </w:p>
        </w:tc>
      </w:tr>
      <w:tr w:rsidR="00DF290F" w:rsidRPr="00C1034E" w14:paraId="7FB312C4" w14:textId="77777777" w:rsidTr="00124879">
        <w:tc>
          <w:tcPr>
            <w:tcW w:w="4450" w:type="dxa"/>
            <w:vAlign w:val="bottom"/>
          </w:tcPr>
          <w:p w14:paraId="2A398B99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4" w:type="dxa"/>
            <w:vAlign w:val="bottom"/>
          </w:tcPr>
          <w:p w14:paraId="7CAD2B98" w14:textId="78501AD6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087</w:t>
            </w:r>
          </w:p>
        </w:tc>
        <w:tc>
          <w:tcPr>
            <w:tcW w:w="1165" w:type="dxa"/>
            <w:vAlign w:val="bottom"/>
          </w:tcPr>
          <w:p w14:paraId="1A6E5D35" w14:textId="28F66637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65" w:type="dxa"/>
            <w:vAlign w:val="bottom"/>
          </w:tcPr>
          <w:p w14:paraId="16FA7ED1" w14:textId="3D37FB2A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913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vAlign w:val="bottom"/>
          </w:tcPr>
          <w:p w14:paraId="22DFD31F" w14:textId="392702A4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583</w:t>
            </w:r>
          </w:p>
        </w:tc>
      </w:tr>
      <w:tr w:rsidR="00DF290F" w:rsidRPr="00C1034E" w14:paraId="2BDF38F0" w14:textId="77777777" w:rsidTr="00124879">
        <w:tc>
          <w:tcPr>
            <w:tcW w:w="4450" w:type="dxa"/>
            <w:shd w:val="clear" w:color="auto" w:fill="auto"/>
            <w:vAlign w:val="bottom"/>
          </w:tcPr>
          <w:p w14:paraId="13E3E67C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90DF18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675C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1D2B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ECDE53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DF290F" w:rsidRPr="00C1034E" w14:paraId="1FB6A429" w14:textId="77777777" w:rsidTr="00124879">
        <w:tc>
          <w:tcPr>
            <w:tcW w:w="4450" w:type="dxa"/>
            <w:vAlign w:val="bottom"/>
          </w:tcPr>
          <w:p w14:paraId="2D980D61" w14:textId="77777777" w:rsidR="00DF290F" w:rsidRPr="00C1034E" w:rsidRDefault="00DF290F" w:rsidP="00124879">
            <w:pPr>
              <w:ind w:left="90" w:right="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612F0" w14:textId="35961CDE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14CB7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8E5EA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2F41" w14:textId="7F6F4892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) </w:t>
            </w:r>
          </w:p>
        </w:tc>
      </w:tr>
      <w:tr w:rsidR="00DF290F" w:rsidRPr="00C1034E" w14:paraId="4A9CF79A" w14:textId="77777777" w:rsidTr="00124879">
        <w:tc>
          <w:tcPr>
            <w:tcW w:w="4450" w:type="dxa"/>
            <w:vAlign w:val="bottom"/>
          </w:tcPr>
          <w:p w14:paraId="3CC480AD" w14:textId="77777777" w:rsidR="00DF290F" w:rsidRPr="00C1034E" w:rsidRDefault="00DF290F" w:rsidP="00124879">
            <w:pPr>
              <w:ind w:left="9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94723" w14:textId="561409B1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165" w:type="dxa"/>
            <w:vAlign w:val="bottom"/>
          </w:tcPr>
          <w:p w14:paraId="027ADED6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vAlign w:val="bottom"/>
          </w:tcPr>
          <w:p w14:paraId="3EC37868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EFE41" w14:textId="59091218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) </w:t>
            </w:r>
          </w:p>
        </w:tc>
      </w:tr>
      <w:tr w:rsidR="00DF290F" w:rsidRPr="00C1034E" w14:paraId="7011DB0F" w14:textId="77777777" w:rsidTr="00124879">
        <w:tc>
          <w:tcPr>
            <w:tcW w:w="4450" w:type="dxa"/>
            <w:vAlign w:val="bottom"/>
          </w:tcPr>
          <w:p w14:paraId="02D3AFAF" w14:textId="77777777" w:rsidR="00DF290F" w:rsidRPr="00C1034E" w:rsidRDefault="00DF290F" w:rsidP="00124879">
            <w:pPr>
              <w:tabs>
                <w:tab w:val="decimal" w:pos="1053"/>
              </w:tabs>
              <w:ind w:left="9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 xml:space="preserve"> -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0E076CCC" w14:textId="317F3437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65" w:type="dxa"/>
            <w:vAlign w:val="bottom"/>
          </w:tcPr>
          <w:p w14:paraId="4DE585A2" w14:textId="6CE0640C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409</w:t>
            </w:r>
          </w:p>
        </w:tc>
        <w:tc>
          <w:tcPr>
            <w:tcW w:w="1165" w:type="dxa"/>
            <w:vAlign w:val="bottom"/>
          </w:tcPr>
          <w:p w14:paraId="7944792E" w14:textId="5EB9C083" w:rsidR="00DF290F" w:rsidRPr="00C1034E" w:rsidRDefault="00DF290F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913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2E9D80A" w14:textId="4BDF0EBE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644</w:t>
            </w:r>
          </w:p>
        </w:tc>
      </w:tr>
    </w:tbl>
    <w:p w14:paraId="780DD012" w14:textId="77777777" w:rsidR="00DF290F" w:rsidRPr="00C1034E" w:rsidRDefault="00DF290F" w:rsidP="00DF290F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</w:pPr>
    </w:p>
    <w:p w14:paraId="7A0DCBC6" w14:textId="574B9249" w:rsidR="00BA4097" w:rsidRPr="00C1034E" w:rsidRDefault="00BA4097" w:rsidP="00D10A4D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</w:pP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D10A4D"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br/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จะมีกำไรทางภาษีในอนาคตเพียงพอที่จะใช้ประโยชน์ทางภาษีนั้น ณ วันที่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กลุ่มกิจการไม่ได้รับรู้สินทรัพย์ภาษีเงินได้จำนวน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ล้านบาท ที่เกิดจากรายการขาดทุนจำนวน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18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ล้านบาท ที่สามารถยกไปเพื่อหักกลบกับกำไรทางภาษีในอนาคต </w:t>
      </w:r>
      <w:r w:rsidR="00D10A4D"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br/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จะหมดอายุใน พ.ศ.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2568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 (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: 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กลุ่มกิจการไม่ได้รับรู้สินทรัพย์ภาษีเงินได้จำนวน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28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ล้านบาท ที่เกิดจากรายการขาดทุนจำนวน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142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  <w:lang w:val="en-GB"/>
        </w:rPr>
        <w:t xml:space="preserve">ล้านบาท ที่สามารถยกไปเพื่อหักกลบกับกำไรทางภาษีในอนาคต จะหมดอายุใน พ.ศ. </w:t>
      </w:r>
      <w:r w:rsidR="002A7A04" w:rsidRPr="002A7A04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2567</w:t>
      </w:r>
      <w:r w:rsidRPr="00C1034E"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  <w:t>)</w:t>
      </w:r>
    </w:p>
    <w:p w14:paraId="6B15B4BB" w14:textId="77777777" w:rsidR="00DF290F" w:rsidRPr="00C1034E" w:rsidRDefault="00DF290F" w:rsidP="00D10A4D">
      <w:pPr>
        <w:tabs>
          <w:tab w:val="left" w:pos="7461"/>
        </w:tabs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10"/>
          <w:sz w:val="26"/>
          <w:szCs w:val="26"/>
          <w:lang w:val="en-GB"/>
        </w:rPr>
        <w:br w:type="page"/>
      </w:r>
    </w:p>
    <w:p w14:paraId="3AC3645E" w14:textId="77777777" w:rsidR="00DF290F" w:rsidRPr="00C1034E" w:rsidRDefault="00DF290F" w:rsidP="00DF290F">
      <w:pPr>
        <w:tabs>
          <w:tab w:val="left" w:pos="7461"/>
        </w:tabs>
        <w:ind w:left="56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  <w:lang w:val="en-US"/>
        </w:rPr>
      </w:pPr>
    </w:p>
    <w:p w14:paraId="74EE3C7E" w14:textId="3E106A28" w:rsidR="00DF290F" w:rsidRPr="00C1034E" w:rsidRDefault="002A7A04" w:rsidP="00DF290F">
      <w:pPr>
        <w:tabs>
          <w:tab w:val="left" w:pos="540"/>
        </w:tabs>
        <w:adjustRightInd w:val="0"/>
        <w:ind w:left="547" w:right="-29" w:hanging="547"/>
        <w:outlineLvl w:val="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0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ab/>
        <w:t>สินทรัพย์อื่น</w:t>
      </w:r>
    </w:p>
    <w:p w14:paraId="72939F83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5B5A9B" w14:textId="4C905C7B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สินทรัพย์อื่น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ประกอบด้วย</w:t>
      </w:r>
    </w:p>
    <w:p w14:paraId="5FAFA314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11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23"/>
        <w:gridCol w:w="1547"/>
        <w:gridCol w:w="1547"/>
        <w:gridCol w:w="1547"/>
        <w:gridCol w:w="1547"/>
      </w:tblGrid>
      <w:tr w:rsidR="00DF290F" w:rsidRPr="00C1034E" w14:paraId="414784E7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70102E00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33" w:name="_Hlk37198476"/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37C199E1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19392B86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6D2B38E0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6FC267DC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01749E0" w14:textId="7104B83E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879E007" w14:textId="417F4EAE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6945B97" w14:textId="5AB47DDA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48A6AAD" w14:textId="777FBF00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18129837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2E31D4E6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48C14835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9FBEC20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09E5D6C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672AAE3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2BA8FF55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1C662FFA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174B53ED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3FDF773A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7AEDB486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C336B53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438B132C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0D5831DB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47" w:type="dxa"/>
            <w:shd w:val="clear" w:color="auto" w:fill="auto"/>
          </w:tcPr>
          <w:p w14:paraId="0B7D4719" w14:textId="7060C1B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01D47D2" w14:textId="7EB1E02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47" w:type="dxa"/>
            <w:shd w:val="clear" w:color="auto" w:fill="auto"/>
          </w:tcPr>
          <w:p w14:paraId="5E5936E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F9C202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50F7B8A1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496B5AFF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47" w:type="dxa"/>
            <w:shd w:val="clear" w:color="auto" w:fill="auto"/>
          </w:tcPr>
          <w:p w14:paraId="368EC493" w14:textId="57043D35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542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E181060" w14:textId="3CF4A971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47" w:type="dxa"/>
            <w:shd w:val="clear" w:color="auto" w:fill="auto"/>
          </w:tcPr>
          <w:p w14:paraId="1C38E59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DCD1DA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37D8990C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4A72E954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shd w:val="clear" w:color="auto" w:fill="auto"/>
          </w:tcPr>
          <w:p w14:paraId="356E2A7C" w14:textId="7227312C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E60B142" w14:textId="5D42739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47" w:type="dxa"/>
            <w:shd w:val="clear" w:color="auto" w:fill="auto"/>
          </w:tcPr>
          <w:p w14:paraId="3E7D257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214178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2EA779E5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0B7441DF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060FB9B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24537F3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</w:tcPr>
          <w:p w14:paraId="32431DA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47" w:type="dxa"/>
            <w:shd w:val="clear" w:color="auto" w:fill="auto"/>
            <w:vAlign w:val="bottom"/>
          </w:tcPr>
          <w:p w14:paraId="53D5082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48795FD4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69FC0DF8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ลูกหนี้กรมสรรพากร</w:t>
            </w:r>
          </w:p>
        </w:tc>
        <w:tc>
          <w:tcPr>
            <w:tcW w:w="1547" w:type="dxa"/>
            <w:shd w:val="clear" w:color="auto" w:fill="auto"/>
          </w:tcPr>
          <w:p w14:paraId="05B0E3C0" w14:textId="789235B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E1DEB81" w14:textId="37B536F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47" w:type="dxa"/>
            <w:shd w:val="clear" w:color="auto" w:fill="auto"/>
          </w:tcPr>
          <w:p w14:paraId="0CE09AE5" w14:textId="662B896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1FA2ED61" w14:textId="3CD4FC4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155</w:t>
            </w:r>
          </w:p>
        </w:tc>
      </w:tr>
      <w:tr w:rsidR="00DF290F" w:rsidRPr="00C1034E" w14:paraId="079BECDE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735E2DB1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ภาษีเงินได้หัก ณ ที่จ่ายค้างรับ</w:t>
            </w:r>
          </w:p>
        </w:tc>
        <w:tc>
          <w:tcPr>
            <w:tcW w:w="1547" w:type="dxa"/>
            <w:shd w:val="clear" w:color="auto" w:fill="auto"/>
          </w:tcPr>
          <w:p w14:paraId="7F0BCBCB" w14:textId="396D5D2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2962B8D" w14:textId="1817075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47" w:type="dxa"/>
            <w:shd w:val="clear" w:color="auto" w:fill="auto"/>
          </w:tcPr>
          <w:p w14:paraId="56117CFD" w14:textId="6977BCA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522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77F4DBA9" w14:textId="0D8D047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</w:tr>
      <w:tr w:rsidR="00DF290F" w:rsidRPr="00C1034E" w14:paraId="0409981D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03DAA78A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47" w:type="dxa"/>
            <w:shd w:val="clear" w:color="auto" w:fill="auto"/>
          </w:tcPr>
          <w:p w14:paraId="765A1705" w14:textId="16EBAB2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79321C5D" w14:textId="4893FB1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47" w:type="dxa"/>
            <w:shd w:val="clear" w:color="auto" w:fill="auto"/>
          </w:tcPr>
          <w:p w14:paraId="12771E3D" w14:textId="563D41B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7ECFC6C6" w14:textId="215BEEF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541</w:t>
            </w:r>
          </w:p>
        </w:tc>
      </w:tr>
      <w:tr w:rsidR="00DF290F" w:rsidRPr="00C1034E" w14:paraId="151111CE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7F1D3F83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เงินค้างรับโครงการรับประกันนาข้าว</w:t>
            </w:r>
          </w:p>
        </w:tc>
        <w:tc>
          <w:tcPr>
            <w:tcW w:w="1547" w:type="dxa"/>
            <w:shd w:val="clear" w:color="auto" w:fill="auto"/>
          </w:tcPr>
          <w:p w14:paraId="201A8086" w14:textId="7C90B0B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3C158F1" w14:textId="4F1A9E2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47" w:type="dxa"/>
            <w:shd w:val="clear" w:color="auto" w:fill="auto"/>
          </w:tcPr>
          <w:p w14:paraId="1B7DDB3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65063C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36613AB3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4AE4C202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ค่าสินไหมค้างรับคืน</w:t>
            </w:r>
          </w:p>
        </w:tc>
        <w:tc>
          <w:tcPr>
            <w:tcW w:w="1547" w:type="dxa"/>
            <w:shd w:val="clear" w:color="auto" w:fill="auto"/>
          </w:tcPr>
          <w:p w14:paraId="44F3AD14" w14:textId="4551581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687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5343B6C0" w14:textId="181D943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47" w:type="dxa"/>
            <w:shd w:val="clear" w:color="auto" w:fill="auto"/>
          </w:tcPr>
          <w:p w14:paraId="67C6BF7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4EABF84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7590D955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4B15BC9E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47" w:type="dxa"/>
            <w:shd w:val="clear" w:color="auto" w:fill="auto"/>
          </w:tcPr>
          <w:p w14:paraId="1BF1E034" w14:textId="38BC033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2932E676" w14:textId="777C4D3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47" w:type="dxa"/>
            <w:shd w:val="clear" w:color="auto" w:fill="auto"/>
          </w:tcPr>
          <w:p w14:paraId="20BFFFDB" w14:textId="6F06D62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0C736E0" w14:textId="28D57B2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432</w:t>
            </w:r>
          </w:p>
        </w:tc>
      </w:tr>
      <w:tr w:rsidR="00DF290F" w:rsidRPr="00C1034E" w14:paraId="66A3621C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50EE874B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ภาษีซื้อยังไม่ถึงกำหนดชำระ</w:t>
            </w:r>
          </w:p>
        </w:tc>
        <w:tc>
          <w:tcPr>
            <w:tcW w:w="1547" w:type="dxa"/>
            <w:shd w:val="clear" w:color="auto" w:fill="auto"/>
          </w:tcPr>
          <w:p w14:paraId="69C91F89" w14:textId="234FADF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3CBBC0F" w14:textId="1DF2538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47" w:type="dxa"/>
            <w:shd w:val="clear" w:color="auto" w:fill="auto"/>
          </w:tcPr>
          <w:p w14:paraId="19FA7DD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9BB6F2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6DBB55A6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24F7C88E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547" w:type="dxa"/>
            <w:shd w:val="clear" w:color="auto" w:fill="auto"/>
          </w:tcPr>
          <w:p w14:paraId="50D5B724" w14:textId="61F6818D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31DFCBD4" w14:textId="16DD0D8B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</w:p>
        </w:tc>
        <w:tc>
          <w:tcPr>
            <w:tcW w:w="1547" w:type="dxa"/>
            <w:shd w:val="clear" w:color="auto" w:fill="auto"/>
          </w:tcPr>
          <w:p w14:paraId="719B3F22" w14:textId="4309ECD6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6BD1E140" w14:textId="26A75B62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DF290F" w:rsidRPr="00C1034E" w14:paraId="44E0781A" w14:textId="77777777" w:rsidTr="00124879">
        <w:trPr>
          <w:trHeight w:val="20"/>
        </w:trPr>
        <w:tc>
          <w:tcPr>
            <w:tcW w:w="2923" w:type="dxa"/>
            <w:shd w:val="clear" w:color="auto" w:fill="auto"/>
            <w:vAlign w:val="bottom"/>
          </w:tcPr>
          <w:p w14:paraId="46D1B5D1" w14:textId="77777777" w:rsidR="00DF290F" w:rsidRPr="00C1034E" w:rsidRDefault="00DF290F" w:rsidP="00124879">
            <w:pPr>
              <w:adjustRightInd w:val="0"/>
              <w:ind w:left="9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547" w:type="dxa"/>
            <w:shd w:val="clear" w:color="auto" w:fill="auto"/>
          </w:tcPr>
          <w:p w14:paraId="7638FE25" w14:textId="4D4137B6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037ACEE0" w14:textId="2DDE8201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</w:p>
        </w:tc>
        <w:tc>
          <w:tcPr>
            <w:tcW w:w="1547" w:type="dxa"/>
            <w:shd w:val="clear" w:color="auto" w:fill="auto"/>
          </w:tcPr>
          <w:p w14:paraId="195F1D8D" w14:textId="5A031A16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47" w:type="dxa"/>
            <w:shd w:val="clear" w:color="auto" w:fill="auto"/>
            <w:vAlign w:val="bottom"/>
          </w:tcPr>
          <w:p w14:paraId="70FD6A35" w14:textId="19ABB0D7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651</w:t>
            </w:r>
          </w:p>
        </w:tc>
      </w:tr>
      <w:bookmarkEnd w:id="33"/>
    </w:tbl>
    <w:p w14:paraId="726C593B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 w:type="page"/>
      </w:r>
    </w:p>
    <w:p w14:paraId="41A819D4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8F3BB58" w14:textId="10682FF8" w:rsidR="00DF290F" w:rsidRPr="00C1034E" w:rsidRDefault="002A7A04" w:rsidP="00DF290F">
      <w:pPr>
        <w:widowControl w:val="0"/>
        <w:adjustRightInd w:val="0"/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หนี้สินจากสัญญาประกันภัย</w:t>
      </w:r>
    </w:p>
    <w:p w14:paraId="69671D4C" w14:textId="77777777" w:rsidR="00DF290F" w:rsidRPr="00C1034E" w:rsidRDefault="00DF290F" w:rsidP="00DF290F">
      <w:pPr>
        <w:widowControl w:val="0"/>
        <w:ind w:firstLine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3DBCFE4" w14:textId="4913353E" w:rsidR="00DF290F" w:rsidRPr="00C1034E" w:rsidRDefault="00DF290F" w:rsidP="00DF290F">
      <w:pPr>
        <w:widowControl w:val="0"/>
        <w:ind w:firstLine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หนี้สินจากสัญญาประกันภัย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ประกอบด้วย</w:t>
      </w:r>
    </w:p>
    <w:p w14:paraId="12C32B28" w14:textId="77777777" w:rsidR="00DF290F" w:rsidRPr="00C1034E" w:rsidRDefault="00DF290F" w:rsidP="00DF290F">
      <w:pPr>
        <w:widowControl w:val="0"/>
        <w:ind w:left="540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2"/>
        <w:gridCol w:w="1584"/>
        <w:gridCol w:w="1584"/>
        <w:gridCol w:w="1584"/>
      </w:tblGrid>
      <w:tr w:rsidR="00DF290F" w:rsidRPr="00C1034E" w14:paraId="76A39813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645B6263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20DA6D66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036C0E3B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7D0E0FAD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1F7C6CF1" w14:textId="547CD4EA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0A1B56FE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636A9525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AE890A0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00F7FC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363852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04AFD7CF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55E50066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D4D36C0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3A3A98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E6A0B4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F290F" w:rsidRPr="00C1034E" w14:paraId="35C5CEDF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68F6DF70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1E6B137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29698A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C2B5D0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B059B00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09E007B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8851C64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9EFA87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EFDD5F3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7307CD84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1183309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84" w:type="dxa"/>
            <w:shd w:val="clear" w:color="auto" w:fill="auto"/>
          </w:tcPr>
          <w:p w14:paraId="186A8031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8C499D0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94DA6E1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0975F4C6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D64419C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84" w:type="dxa"/>
          </w:tcPr>
          <w:p w14:paraId="5A35AC80" w14:textId="3C8845E6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174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147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5827987E" w14:textId="5A978BE2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329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395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02120C7E" w14:textId="07176E86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844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752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DF290F" w:rsidRPr="00C1034E" w14:paraId="65189610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D3C0FD9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584" w:type="dxa"/>
          </w:tcPr>
          <w:p w14:paraId="5438BFFA" w14:textId="57346A26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262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634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2029C7B2" w14:textId="24782FFF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84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696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7DDEBD7E" w14:textId="7D727B22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177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938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DF290F" w:rsidRPr="00C1034E" w14:paraId="295C8FC1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7B41D76C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27F254DB" w14:textId="50B3DB92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436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781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16AE0A89" w14:textId="66F3DB68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414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091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DD6ED5B" w14:textId="7157FD13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022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690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DF290F" w:rsidRPr="00C1034E" w14:paraId="3DBA349B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5F03B4D4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C3D216D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0382877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5753D37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90F" w:rsidRPr="00C1034E" w14:paraId="120395AC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2B80FF0B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84" w:type="dxa"/>
          </w:tcPr>
          <w:p w14:paraId="0EC50F95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38F37EA7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</w:tcPr>
          <w:p w14:paraId="704E96FF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90F" w:rsidRPr="00C1034E" w14:paraId="252E6257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2E91A3A7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</w:tcPr>
          <w:p w14:paraId="2440120A" w14:textId="01463338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720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983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4900D157" w14:textId="71D246F4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646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646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F6BC9ED" w14:textId="7EB79D13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074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337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  <w:tr w:rsidR="00DF290F" w:rsidRPr="00C1034E" w14:paraId="342A1FD5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7F7F63E4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</w:tcPr>
          <w:p w14:paraId="55281C2F" w14:textId="55477FB0" w:rsidR="00DF290F" w:rsidRPr="00C1034E" w:rsidRDefault="00DF290F" w:rsidP="00124879">
            <w:pPr>
              <w:pBdr>
                <w:bottom w:val="doub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157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764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7ECE28BD" w14:textId="151ED899" w:rsidR="00DF290F" w:rsidRPr="00C1034E" w:rsidRDefault="00DF290F" w:rsidP="00124879">
            <w:pPr>
              <w:pBdr>
                <w:bottom w:val="doub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060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737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45FDC98E" w14:textId="70D174D1" w:rsidR="00DF290F" w:rsidRPr="00C1034E" w:rsidRDefault="00DF290F" w:rsidP="00124879">
            <w:pPr>
              <w:pBdr>
                <w:bottom w:val="doub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097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027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</w:rPr>
              <w:t xml:space="preserve"> </w:t>
            </w:r>
          </w:p>
        </w:tc>
      </w:tr>
    </w:tbl>
    <w:p w14:paraId="4F1400A6" w14:textId="77777777" w:rsidR="00DF290F" w:rsidRPr="00C1034E" w:rsidRDefault="00DF290F" w:rsidP="00DF290F">
      <w:pPr>
        <w:widowControl w:val="0"/>
        <w:ind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62"/>
        <w:gridCol w:w="1584"/>
        <w:gridCol w:w="1584"/>
        <w:gridCol w:w="1584"/>
      </w:tblGrid>
      <w:tr w:rsidR="00DF290F" w:rsidRPr="00C1034E" w14:paraId="21098037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4D69CB14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6EA091E2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6FA3F001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488943A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shd w:val="clear" w:color="auto" w:fill="auto"/>
            <w:vAlign w:val="bottom"/>
          </w:tcPr>
          <w:p w14:paraId="06AB2B2C" w14:textId="5A0D46EE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46546D37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7F3B38F7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E055D6F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DE2EFC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หนี้สินส่วนที่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CBD5436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6E699E5A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2FEEA967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E5A6C3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สัญญาประกันภัย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3B7896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เอาประกันภัยต่อ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E8DBBC8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F290F" w:rsidRPr="00C1034E" w14:paraId="62A318A9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64ECD376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793DF1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4A2BDC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813A36" w14:textId="7777777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75E5287E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25F603A8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9F70BF6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592C498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8CC819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26BB95E2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734F5990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สำรองค่าสินไหมทดแทน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62BE9D1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DB5BE2F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04DE0F2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741D044B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571BD25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584" w:type="dxa"/>
            <w:vAlign w:val="bottom"/>
          </w:tcPr>
          <w:p w14:paraId="7771F733" w14:textId="3C5FF4D8" w:rsidR="00DF290F" w:rsidRPr="00C1034E" w:rsidRDefault="002A7A04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231</w:t>
            </w:r>
          </w:p>
        </w:tc>
        <w:tc>
          <w:tcPr>
            <w:tcW w:w="1584" w:type="dxa"/>
            <w:vAlign w:val="bottom"/>
          </w:tcPr>
          <w:p w14:paraId="6A2559A9" w14:textId="53DCBA2E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5ED853B" w14:textId="6C0AB266" w:rsidR="00DF290F" w:rsidRPr="00C1034E" w:rsidRDefault="002A7A04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495</w:t>
            </w:r>
          </w:p>
        </w:tc>
      </w:tr>
      <w:tr w:rsidR="00DF290F" w:rsidRPr="00C1034E" w14:paraId="218BD67D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183AA59D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584" w:type="dxa"/>
            <w:vAlign w:val="bottom"/>
          </w:tcPr>
          <w:p w14:paraId="1CF02EF6" w14:textId="764BF033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vAlign w:val="bottom"/>
          </w:tcPr>
          <w:p w14:paraId="45464C50" w14:textId="2F4AD96B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34EA74B3" w14:textId="052C40D5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524</w:t>
            </w:r>
          </w:p>
        </w:tc>
      </w:tr>
      <w:tr w:rsidR="00DF290F" w:rsidRPr="00C1034E" w14:paraId="2408F483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CB03CA0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01276FA" w14:textId="4B2D1195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703</w:t>
            </w:r>
          </w:p>
        </w:tc>
        <w:tc>
          <w:tcPr>
            <w:tcW w:w="1584" w:type="dxa"/>
            <w:vAlign w:val="bottom"/>
          </w:tcPr>
          <w:p w14:paraId="3F6B3F25" w14:textId="7601534D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535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10623E9E" w14:textId="78B5A5CD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019</w:t>
            </w:r>
          </w:p>
        </w:tc>
      </w:tr>
      <w:tr w:rsidR="00DF290F" w:rsidRPr="00C1034E" w14:paraId="0819C35B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06991983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A747ADA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99C2E1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2D608BB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2AF1E3D5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5F68303B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สำรองเบี้ยประกันภัย</w:t>
            </w:r>
          </w:p>
        </w:tc>
        <w:tc>
          <w:tcPr>
            <w:tcW w:w="1584" w:type="dxa"/>
            <w:vAlign w:val="bottom"/>
          </w:tcPr>
          <w:p w14:paraId="3B0F2DC9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05C5681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16F6E94" w14:textId="77777777" w:rsidR="00DF290F" w:rsidRPr="00C1034E" w:rsidRDefault="00DF290F" w:rsidP="0012487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00D250E1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1CBE2179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84" w:type="dxa"/>
            <w:vAlign w:val="bottom"/>
          </w:tcPr>
          <w:p w14:paraId="4516DBB0" w14:textId="21E28A1A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337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vAlign w:val="bottom"/>
          </w:tcPr>
          <w:p w14:paraId="18F6BE07" w14:textId="58C26757" w:rsidR="00DF290F" w:rsidRPr="00C1034E" w:rsidRDefault="00DF290F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4CE4CE7C" w14:textId="3AB53CCF" w:rsidR="00DF290F" w:rsidRPr="00C1034E" w:rsidRDefault="002A7A04" w:rsidP="00124879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</w:tr>
      <w:tr w:rsidR="00DF290F" w:rsidRPr="00C1034E" w14:paraId="5F0A2E57" w14:textId="77777777" w:rsidTr="00124879">
        <w:trPr>
          <w:trHeight w:val="84"/>
        </w:trPr>
        <w:tc>
          <w:tcPr>
            <w:tcW w:w="4262" w:type="dxa"/>
            <w:vAlign w:val="bottom"/>
          </w:tcPr>
          <w:p w14:paraId="1F757572" w14:textId="77777777" w:rsidR="00DF290F" w:rsidRPr="00C1034E" w:rsidRDefault="00DF290F" w:rsidP="00124879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7827689C" w14:textId="38760922" w:rsidR="00DF290F" w:rsidRPr="00C1034E" w:rsidRDefault="002A7A04" w:rsidP="001248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941</w:t>
            </w:r>
          </w:p>
        </w:tc>
        <w:tc>
          <w:tcPr>
            <w:tcW w:w="1584" w:type="dxa"/>
            <w:vAlign w:val="bottom"/>
          </w:tcPr>
          <w:p w14:paraId="1AE517FB" w14:textId="2B7BAF71" w:rsidR="00DF290F" w:rsidRPr="00C1034E" w:rsidRDefault="00DF290F" w:rsidP="001248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vAlign w:val="bottom"/>
          </w:tcPr>
          <w:p w14:paraId="61D5B83F" w14:textId="6CF48D22" w:rsidR="00DF290F" w:rsidRPr="00C1034E" w:rsidRDefault="002A7A04" w:rsidP="00124879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056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</w:tr>
    </w:tbl>
    <w:p w14:paraId="24A09733" w14:textId="77777777" w:rsidR="00DF290F" w:rsidRPr="00C1034E" w:rsidRDefault="00DF290F" w:rsidP="00DF290F">
      <w:pPr>
        <w:widowControl w:val="0"/>
        <w:ind w:left="1267" w:hanging="72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FD53FF7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 w:type="page"/>
      </w:r>
    </w:p>
    <w:p w14:paraId="7303C8A9" w14:textId="77777777" w:rsidR="00DF290F" w:rsidRPr="00C1034E" w:rsidRDefault="00DF290F" w:rsidP="00DF290F">
      <w:pPr>
        <w:widowControl w:val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335E4BE" w14:textId="66522506" w:rsidR="00DF290F" w:rsidRPr="00C1034E" w:rsidRDefault="002A7A04" w:rsidP="00DF290F">
      <w:pPr>
        <w:widowControl w:val="0"/>
        <w:adjustRightInd w:val="0"/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หนี้สินจากสัญญาประกันภัย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759535D8" w14:textId="77777777" w:rsidR="00DF290F" w:rsidRPr="00C1034E" w:rsidRDefault="00DF290F" w:rsidP="00DF290F">
      <w:pPr>
        <w:widowControl w:val="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83FA42A" w14:textId="11C3AE53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สำรองประกันภัยสำหรับสัญญาประกันภัยระยะสั้น</w:t>
      </w:r>
    </w:p>
    <w:p w14:paraId="3C89D379" w14:textId="77777777" w:rsidR="00DF290F" w:rsidRPr="00C1034E" w:rsidRDefault="00DF290F" w:rsidP="00DF290F">
      <w:pPr>
        <w:widowControl w:val="0"/>
        <w:adjustRightInd w:val="0"/>
        <w:ind w:left="2160" w:right="58" w:hanging="90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E82984F" w14:textId="6DCE21E9" w:rsidR="00DF290F" w:rsidRPr="00C1034E" w:rsidRDefault="002A7A04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สำรองค่าสินไหมทดแทน</w:t>
      </w:r>
    </w:p>
    <w:p w14:paraId="4319CFE3" w14:textId="77777777" w:rsidR="00DF290F" w:rsidRPr="00C1034E" w:rsidRDefault="00DF290F" w:rsidP="00DF290F">
      <w:pPr>
        <w:widowControl w:val="0"/>
        <w:adjustRightInd w:val="0"/>
        <w:ind w:left="2160" w:right="58" w:hanging="900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824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3452"/>
        <w:gridCol w:w="1733"/>
        <w:gridCol w:w="1701"/>
        <w:gridCol w:w="1354"/>
      </w:tblGrid>
      <w:tr w:rsidR="00DF290F" w:rsidRPr="00C1034E" w14:paraId="48058396" w14:textId="77777777" w:rsidTr="00124879">
        <w:tc>
          <w:tcPr>
            <w:tcW w:w="3452" w:type="dxa"/>
            <w:shd w:val="clear" w:color="auto" w:fill="auto"/>
            <w:vAlign w:val="bottom"/>
          </w:tcPr>
          <w:p w14:paraId="5049125A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788" w:type="dxa"/>
            <w:gridSpan w:val="3"/>
            <w:shd w:val="clear" w:color="auto" w:fill="auto"/>
            <w:vAlign w:val="bottom"/>
          </w:tcPr>
          <w:p w14:paraId="1E51ED33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90F" w:rsidRPr="00C1034E" w14:paraId="6051EAE7" w14:textId="77777777" w:rsidTr="00124879">
        <w:tc>
          <w:tcPr>
            <w:tcW w:w="3452" w:type="dxa"/>
            <w:shd w:val="clear" w:color="auto" w:fill="auto"/>
            <w:vAlign w:val="bottom"/>
          </w:tcPr>
          <w:p w14:paraId="1695E4F7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788" w:type="dxa"/>
            <w:gridSpan w:val="3"/>
            <w:shd w:val="clear" w:color="auto" w:fill="auto"/>
            <w:vAlign w:val="bottom"/>
          </w:tcPr>
          <w:p w14:paraId="0F7D988C" w14:textId="7DCE0713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</w:tr>
      <w:tr w:rsidR="00DF290F" w:rsidRPr="00C1034E" w14:paraId="67EDF22D" w14:textId="77777777" w:rsidTr="00124879">
        <w:tc>
          <w:tcPr>
            <w:tcW w:w="3452" w:type="dxa"/>
            <w:shd w:val="clear" w:color="auto" w:fill="auto"/>
            <w:vAlign w:val="bottom"/>
          </w:tcPr>
          <w:p w14:paraId="41AD9B06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3C211FBA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ก่อน</w:t>
            </w:r>
          </w:p>
          <w:p w14:paraId="5DCB07A6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การประกันภัยต่อ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F1466B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ส่วนที่</w:t>
            </w:r>
          </w:p>
          <w:p w14:paraId="53274BEA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เอาประกันภัยต่อ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25983011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5A78D0C5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DF290F" w:rsidRPr="00C1034E" w14:paraId="67EAA3D2" w14:textId="77777777" w:rsidTr="00124879">
        <w:tc>
          <w:tcPr>
            <w:tcW w:w="3452" w:type="dxa"/>
            <w:shd w:val="clear" w:color="auto" w:fill="auto"/>
            <w:vAlign w:val="bottom"/>
          </w:tcPr>
          <w:p w14:paraId="2E7095AB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302A9B7C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9BC022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0B26BB43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7FA628B8" w14:textId="77777777" w:rsidTr="00124879">
        <w:tc>
          <w:tcPr>
            <w:tcW w:w="3452" w:type="dxa"/>
            <w:shd w:val="clear" w:color="auto" w:fill="auto"/>
            <w:vAlign w:val="bottom"/>
          </w:tcPr>
          <w:p w14:paraId="2F9BAF1E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33" w:type="dxa"/>
            <w:shd w:val="clear" w:color="auto" w:fill="auto"/>
            <w:vAlign w:val="bottom"/>
          </w:tcPr>
          <w:p w14:paraId="0299E719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5434B59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1AE880C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3397131A" w14:textId="77777777" w:rsidTr="00124879">
        <w:tc>
          <w:tcPr>
            <w:tcW w:w="3452" w:type="dxa"/>
            <w:shd w:val="clear" w:color="auto" w:fill="auto"/>
            <w:hideMark/>
          </w:tcPr>
          <w:p w14:paraId="24751E6B" w14:textId="77777777" w:rsidR="00DF290F" w:rsidRPr="00C1034E" w:rsidRDefault="00DF290F" w:rsidP="00124879">
            <w:pPr>
              <w:ind w:left="280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ยอดคงเหลือต้นงวด</w:t>
            </w:r>
          </w:p>
        </w:tc>
        <w:tc>
          <w:tcPr>
            <w:tcW w:w="1733" w:type="dxa"/>
            <w:shd w:val="clear" w:color="auto" w:fill="auto"/>
          </w:tcPr>
          <w:p w14:paraId="3C1CC736" w14:textId="6AAE4E5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460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703</w:t>
            </w:r>
          </w:p>
        </w:tc>
        <w:tc>
          <w:tcPr>
            <w:tcW w:w="1701" w:type="dxa"/>
            <w:shd w:val="clear" w:color="auto" w:fill="auto"/>
          </w:tcPr>
          <w:p w14:paraId="37134260" w14:textId="2451EB9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535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684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78E63BF5" w14:textId="0DA1C01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925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019</w:t>
            </w:r>
          </w:p>
        </w:tc>
      </w:tr>
      <w:tr w:rsidR="00DF290F" w:rsidRPr="00C1034E" w14:paraId="6F829AED" w14:textId="77777777" w:rsidTr="00124879">
        <w:tc>
          <w:tcPr>
            <w:tcW w:w="3452" w:type="dxa"/>
            <w:shd w:val="clear" w:color="auto" w:fill="auto"/>
            <w:hideMark/>
          </w:tcPr>
          <w:p w14:paraId="45C491E7" w14:textId="77777777" w:rsidR="00DF290F" w:rsidRPr="00C1034E" w:rsidRDefault="00DF290F" w:rsidP="00124879">
            <w:pPr>
              <w:ind w:left="280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ค่าสินไหมทดแทนที่เกิดขึ้นระหว่างงวด</w:t>
            </w:r>
          </w:p>
        </w:tc>
        <w:tc>
          <w:tcPr>
            <w:tcW w:w="1733" w:type="dxa"/>
            <w:shd w:val="clear" w:color="auto" w:fill="auto"/>
          </w:tcPr>
          <w:p w14:paraId="211E335F" w14:textId="190C323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989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731</w:t>
            </w:r>
          </w:p>
        </w:tc>
        <w:tc>
          <w:tcPr>
            <w:tcW w:w="1701" w:type="dxa"/>
            <w:shd w:val="clear" w:color="auto" w:fill="auto"/>
          </w:tcPr>
          <w:p w14:paraId="1EA57EEF" w14:textId="5BBD5FD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833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666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4E034BDF" w14:textId="719556D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156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065</w:t>
            </w:r>
          </w:p>
        </w:tc>
      </w:tr>
      <w:tr w:rsidR="00DF290F" w:rsidRPr="00C1034E" w14:paraId="0D8A799B" w14:textId="77777777" w:rsidTr="00124879">
        <w:tc>
          <w:tcPr>
            <w:tcW w:w="3452" w:type="dxa"/>
            <w:shd w:val="clear" w:color="auto" w:fill="auto"/>
          </w:tcPr>
          <w:p w14:paraId="007E6C0A" w14:textId="77777777" w:rsidR="00DF290F" w:rsidRPr="00C1034E" w:rsidRDefault="00DF290F" w:rsidP="00124879">
            <w:pPr>
              <w:ind w:left="280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pacing w:val="-10"/>
                <w:sz w:val="24"/>
                <w:szCs w:val="24"/>
                <w:cs/>
                <w:lang w:val="en-US"/>
              </w:rPr>
              <w:t>การเปลี่ยนแปลงประมาณการค่าสินไหมทดแทน</w:t>
            </w:r>
          </w:p>
        </w:tc>
        <w:tc>
          <w:tcPr>
            <w:tcW w:w="1733" w:type="dxa"/>
            <w:shd w:val="clear" w:color="auto" w:fill="auto"/>
          </w:tcPr>
          <w:p w14:paraId="0D036B8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7405D0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4" w:type="dxa"/>
            <w:shd w:val="clear" w:color="auto" w:fill="auto"/>
          </w:tcPr>
          <w:p w14:paraId="5B3EA69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65DCEC4F" w14:textId="77777777" w:rsidTr="00124879">
        <w:tc>
          <w:tcPr>
            <w:tcW w:w="3452" w:type="dxa"/>
            <w:shd w:val="clear" w:color="auto" w:fill="auto"/>
            <w:hideMark/>
          </w:tcPr>
          <w:p w14:paraId="1467D500" w14:textId="77777777" w:rsidR="00DF290F" w:rsidRPr="00C1034E" w:rsidRDefault="00DF290F" w:rsidP="00124879">
            <w:pPr>
              <w:ind w:left="280" w:right="-116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 xml:space="preserve">   และข้อสมมุติฐานในการคำนวณสำรอง</w:t>
            </w:r>
          </w:p>
          <w:p w14:paraId="6E63227C" w14:textId="77777777" w:rsidR="00DF290F" w:rsidRPr="00C1034E" w:rsidRDefault="00DF290F" w:rsidP="00124879">
            <w:pPr>
              <w:ind w:left="280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 xml:space="preserve">   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ค่าสินไหมทดแทน</w:t>
            </w:r>
          </w:p>
        </w:tc>
        <w:tc>
          <w:tcPr>
            <w:tcW w:w="1733" w:type="dxa"/>
            <w:shd w:val="clear" w:color="auto" w:fill="auto"/>
          </w:tcPr>
          <w:p w14:paraId="6C2EE5C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E330C4A" w14:textId="708DEB9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429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437</w:t>
            </w:r>
          </w:p>
        </w:tc>
        <w:tc>
          <w:tcPr>
            <w:tcW w:w="1701" w:type="dxa"/>
            <w:shd w:val="clear" w:color="auto" w:fill="auto"/>
          </w:tcPr>
          <w:p w14:paraId="676B67D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7BB811" w14:textId="548FC7F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156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141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B511B8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19AAC9D" w14:textId="172137D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273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296</w:t>
            </w:r>
          </w:p>
        </w:tc>
      </w:tr>
      <w:tr w:rsidR="00DF290F" w:rsidRPr="00C1034E" w14:paraId="1F92C71C" w14:textId="77777777" w:rsidTr="00124879">
        <w:tc>
          <w:tcPr>
            <w:tcW w:w="3452" w:type="dxa"/>
            <w:shd w:val="clear" w:color="auto" w:fill="auto"/>
            <w:hideMark/>
          </w:tcPr>
          <w:p w14:paraId="67627467" w14:textId="77777777" w:rsidR="00DF290F" w:rsidRPr="00C1034E" w:rsidRDefault="00DF290F" w:rsidP="00124879">
            <w:pPr>
              <w:tabs>
                <w:tab w:val="left" w:pos="1276"/>
              </w:tabs>
              <w:ind w:left="280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ค่าสินไหมทดแทนจ่ายระหว่างงวด</w:t>
            </w:r>
          </w:p>
        </w:tc>
        <w:tc>
          <w:tcPr>
            <w:tcW w:w="1733" w:type="dxa"/>
            <w:shd w:val="clear" w:color="auto" w:fill="auto"/>
          </w:tcPr>
          <w:p w14:paraId="47188E3A" w14:textId="58908724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443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090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141515BF" w14:textId="3E66681D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111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400</w:t>
            </w:r>
          </w:p>
        </w:tc>
        <w:tc>
          <w:tcPr>
            <w:tcW w:w="1354" w:type="dxa"/>
            <w:shd w:val="clear" w:color="auto" w:fill="auto"/>
          </w:tcPr>
          <w:p w14:paraId="07F00F97" w14:textId="1FD2A3E3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331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690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</w:tr>
      <w:tr w:rsidR="00DF290F" w:rsidRPr="00C1034E" w14:paraId="1A3421FB" w14:textId="77777777" w:rsidTr="00124879">
        <w:tc>
          <w:tcPr>
            <w:tcW w:w="3452" w:type="dxa"/>
            <w:shd w:val="clear" w:color="auto" w:fill="auto"/>
            <w:hideMark/>
          </w:tcPr>
          <w:p w14:paraId="5CED39F0" w14:textId="77777777" w:rsidR="00DF290F" w:rsidRPr="00C1034E" w:rsidRDefault="00DF290F" w:rsidP="00124879">
            <w:pPr>
              <w:tabs>
                <w:tab w:val="left" w:pos="1276"/>
              </w:tabs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ยอดคงเหลือปลายงวด</w:t>
            </w:r>
          </w:p>
        </w:tc>
        <w:tc>
          <w:tcPr>
            <w:tcW w:w="1733" w:type="dxa"/>
            <w:tcBorders>
              <w:left w:val="nil"/>
              <w:right w:val="nil"/>
            </w:tcBorders>
            <w:shd w:val="clear" w:color="auto" w:fill="auto"/>
          </w:tcPr>
          <w:p w14:paraId="13D491F1" w14:textId="155914A8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436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781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5CEF97A7" w14:textId="05DE674C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414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091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auto"/>
          </w:tcPr>
          <w:p w14:paraId="6E99B7FC" w14:textId="2B3AEACE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022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690</w:t>
            </w:r>
          </w:p>
        </w:tc>
      </w:tr>
    </w:tbl>
    <w:p w14:paraId="5D084F28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10"/>
          <w:sz w:val="24"/>
          <w:szCs w:val="24"/>
        </w:rPr>
      </w:pPr>
    </w:p>
    <w:tbl>
      <w:tblPr>
        <w:tblW w:w="8222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3484"/>
        <w:gridCol w:w="1701"/>
        <w:gridCol w:w="1687"/>
        <w:gridCol w:w="1350"/>
      </w:tblGrid>
      <w:tr w:rsidR="00DF290F" w:rsidRPr="00C1034E" w14:paraId="54440BF5" w14:textId="77777777" w:rsidTr="00124879">
        <w:tc>
          <w:tcPr>
            <w:tcW w:w="3484" w:type="dxa"/>
            <w:shd w:val="clear" w:color="auto" w:fill="auto"/>
            <w:vAlign w:val="bottom"/>
          </w:tcPr>
          <w:p w14:paraId="22D19B7B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738" w:type="dxa"/>
            <w:gridSpan w:val="3"/>
            <w:shd w:val="clear" w:color="auto" w:fill="auto"/>
            <w:vAlign w:val="bottom"/>
          </w:tcPr>
          <w:p w14:paraId="5E469161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90F" w:rsidRPr="00C1034E" w14:paraId="2327F0D7" w14:textId="77777777" w:rsidTr="00124879">
        <w:tc>
          <w:tcPr>
            <w:tcW w:w="3484" w:type="dxa"/>
            <w:shd w:val="clear" w:color="auto" w:fill="auto"/>
            <w:vAlign w:val="bottom"/>
          </w:tcPr>
          <w:p w14:paraId="518B880D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4738" w:type="dxa"/>
            <w:gridSpan w:val="3"/>
            <w:shd w:val="clear" w:color="auto" w:fill="auto"/>
            <w:vAlign w:val="bottom"/>
          </w:tcPr>
          <w:p w14:paraId="70EF3096" w14:textId="129A720F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DF290F" w:rsidRPr="00C1034E" w14:paraId="4B4A53A3" w14:textId="77777777" w:rsidTr="00124879">
        <w:tc>
          <w:tcPr>
            <w:tcW w:w="3484" w:type="dxa"/>
            <w:shd w:val="clear" w:color="auto" w:fill="auto"/>
            <w:vAlign w:val="bottom"/>
          </w:tcPr>
          <w:p w14:paraId="4E4F35CE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FD00789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ก่อนการ</w:t>
            </w:r>
          </w:p>
          <w:p w14:paraId="7ABDFB97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6569D47A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ส่วนที่เอาประกันภัยต่อ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0939A4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4F522F2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</w:tc>
      </w:tr>
      <w:tr w:rsidR="00DF290F" w:rsidRPr="00C1034E" w14:paraId="452BDF8A" w14:textId="77777777" w:rsidTr="00124879">
        <w:tc>
          <w:tcPr>
            <w:tcW w:w="3484" w:type="dxa"/>
            <w:shd w:val="clear" w:color="auto" w:fill="auto"/>
            <w:vAlign w:val="bottom"/>
          </w:tcPr>
          <w:p w14:paraId="7D77771E" w14:textId="77777777" w:rsidR="00DF290F" w:rsidRPr="00C1034E" w:rsidRDefault="00DF290F" w:rsidP="00124879">
            <w:pPr>
              <w:widowControl w:val="0"/>
              <w:ind w:left="2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B21B11B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069458B7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1C1A5C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76E98B1D" w14:textId="77777777" w:rsidTr="00124879">
        <w:tc>
          <w:tcPr>
            <w:tcW w:w="3484" w:type="dxa"/>
            <w:shd w:val="clear" w:color="auto" w:fill="auto"/>
            <w:vAlign w:val="bottom"/>
          </w:tcPr>
          <w:p w14:paraId="3F2B79BD" w14:textId="77777777" w:rsidR="00DF290F" w:rsidRPr="00C1034E" w:rsidRDefault="00DF290F" w:rsidP="00124879">
            <w:pPr>
              <w:ind w:left="280" w:right="4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1EA21E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14:paraId="0E225C8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446BD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F290F" w:rsidRPr="00C1034E" w14:paraId="121354C0" w14:textId="77777777" w:rsidTr="00124879">
        <w:tc>
          <w:tcPr>
            <w:tcW w:w="3484" w:type="dxa"/>
            <w:shd w:val="clear" w:color="auto" w:fill="auto"/>
            <w:vAlign w:val="bottom"/>
            <w:hideMark/>
          </w:tcPr>
          <w:p w14:paraId="788AD556" w14:textId="77777777" w:rsidR="00DF290F" w:rsidRPr="00C1034E" w:rsidRDefault="00DF290F" w:rsidP="00124879">
            <w:pPr>
              <w:ind w:left="283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ยอดคงเหลือต้นปี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27438D" w14:textId="0C6C832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765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387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5A571CB6" w14:textId="7CB5980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449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047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F55D90" w14:textId="6576664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316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340</w:t>
            </w:r>
          </w:p>
        </w:tc>
      </w:tr>
      <w:tr w:rsidR="00DF290F" w:rsidRPr="00C1034E" w14:paraId="4EF1E427" w14:textId="77777777" w:rsidTr="00124879">
        <w:tc>
          <w:tcPr>
            <w:tcW w:w="3484" w:type="dxa"/>
            <w:shd w:val="clear" w:color="auto" w:fill="auto"/>
            <w:vAlign w:val="bottom"/>
            <w:hideMark/>
          </w:tcPr>
          <w:p w14:paraId="0AA711C2" w14:textId="77777777" w:rsidR="00DF290F" w:rsidRPr="00C1034E" w:rsidRDefault="00DF290F" w:rsidP="00124879">
            <w:pPr>
              <w:ind w:left="283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ค่าสินไหมทดแทนที่เกิดขึ้นระหว่างปี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61084F" w14:textId="60946B3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3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141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503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13888775" w14:textId="53A37B79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153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340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1554A" w14:textId="58DADD4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988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163</w:t>
            </w:r>
          </w:p>
        </w:tc>
      </w:tr>
      <w:tr w:rsidR="00DF290F" w:rsidRPr="00C1034E" w14:paraId="26E21BC7" w14:textId="77777777" w:rsidTr="00124879">
        <w:tc>
          <w:tcPr>
            <w:tcW w:w="3484" w:type="dxa"/>
            <w:shd w:val="clear" w:color="auto" w:fill="auto"/>
            <w:vAlign w:val="bottom"/>
          </w:tcPr>
          <w:p w14:paraId="30CA9824" w14:textId="77777777" w:rsidR="00DF290F" w:rsidRPr="00C1034E" w:rsidRDefault="00DF290F" w:rsidP="00124879">
            <w:pPr>
              <w:ind w:left="283" w:right="45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pacing w:val="-10"/>
                <w:sz w:val="24"/>
                <w:szCs w:val="24"/>
                <w:cs/>
                <w:lang w:val="en-US"/>
              </w:rPr>
              <w:t>การเปลี่ยนแปลงประมาณการค่าสินไหมทดแทน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3B6D1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14:paraId="6DD557F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9D3AB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20CBCB74" w14:textId="77777777" w:rsidTr="00124879">
        <w:tc>
          <w:tcPr>
            <w:tcW w:w="3484" w:type="dxa"/>
            <w:shd w:val="clear" w:color="auto" w:fill="auto"/>
            <w:vAlign w:val="bottom"/>
            <w:hideMark/>
          </w:tcPr>
          <w:p w14:paraId="4B507BF5" w14:textId="77777777" w:rsidR="00DF290F" w:rsidRPr="00C1034E" w:rsidRDefault="00DF290F" w:rsidP="00124879">
            <w:pPr>
              <w:ind w:left="283" w:right="45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 xml:space="preserve">   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และข้อสมมติฐานในการคำนวณสำรอง</w:t>
            </w:r>
          </w:p>
          <w:p w14:paraId="69B03799" w14:textId="77777777" w:rsidR="00DF290F" w:rsidRPr="00C1034E" w:rsidRDefault="00DF290F" w:rsidP="00124879">
            <w:pPr>
              <w:ind w:left="283" w:right="45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 xml:space="preserve">   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ค่าสินไหมทดแทน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851E15E" w14:textId="514EA66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621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816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683FA57E" w14:textId="55F5953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550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123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BCC483" w14:textId="4307147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71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693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290F" w:rsidRPr="00C1034E" w14:paraId="458CBC38" w14:textId="77777777" w:rsidTr="00124879">
        <w:tc>
          <w:tcPr>
            <w:tcW w:w="3484" w:type="dxa"/>
            <w:shd w:val="clear" w:color="auto" w:fill="auto"/>
            <w:vAlign w:val="bottom"/>
            <w:hideMark/>
          </w:tcPr>
          <w:p w14:paraId="4548F057" w14:textId="77777777" w:rsidR="00DF290F" w:rsidRPr="00C1034E" w:rsidRDefault="00DF290F" w:rsidP="00124879">
            <w:pPr>
              <w:tabs>
                <w:tab w:val="left" w:pos="1276"/>
              </w:tabs>
              <w:ind w:left="283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ค่าสินไหมทดแทนจ่ายระหว่างปี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391339" w14:textId="2D9AD7C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909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908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1AA32E7A" w14:textId="23BF76C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141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002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3ABDB7" w14:textId="43435D09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768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906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290F" w:rsidRPr="00C1034E" w14:paraId="2EDD7CB9" w14:textId="77777777" w:rsidTr="00124879">
        <w:tc>
          <w:tcPr>
            <w:tcW w:w="3484" w:type="dxa"/>
            <w:shd w:val="clear" w:color="auto" w:fill="auto"/>
            <w:vAlign w:val="bottom"/>
          </w:tcPr>
          <w:p w14:paraId="431D86AA" w14:textId="77777777" w:rsidR="00DF290F" w:rsidRPr="00C1034E" w:rsidRDefault="00DF290F" w:rsidP="00124879">
            <w:pPr>
              <w:tabs>
                <w:tab w:val="left" w:pos="1276"/>
              </w:tabs>
              <w:ind w:left="488" w:right="-128"/>
              <w:jc w:val="both"/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สำรองค่าสินไหมทดแทนรับโอนจากบริษัท</w:t>
            </w:r>
          </w:p>
          <w:p w14:paraId="5EC3F049" w14:textId="77777777" w:rsidR="00DF290F" w:rsidRPr="00C1034E" w:rsidRDefault="00DF290F" w:rsidP="00124879">
            <w:pPr>
              <w:tabs>
                <w:tab w:val="left" w:pos="1276"/>
              </w:tabs>
              <w:ind w:left="283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 xml:space="preserve">   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อลิอันซ์ ประกันภัย จำกัด (มหาชน)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E61A2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</w:pPr>
          </w:p>
          <w:p w14:paraId="1F853643" w14:textId="7C1BE41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085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537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547F6CC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</w:pPr>
          </w:p>
          <w:p w14:paraId="377BD55F" w14:textId="703255CD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624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422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56C4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val="en-US"/>
              </w:rPr>
            </w:pPr>
          </w:p>
          <w:p w14:paraId="5F071C81" w14:textId="22B272C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461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115</w:t>
            </w:r>
          </w:p>
        </w:tc>
      </w:tr>
      <w:tr w:rsidR="00DF290F" w:rsidRPr="00C1034E" w14:paraId="120A3D78" w14:textId="77777777" w:rsidTr="00124879">
        <w:tc>
          <w:tcPr>
            <w:tcW w:w="3484" w:type="dxa"/>
            <w:shd w:val="clear" w:color="auto" w:fill="auto"/>
            <w:vAlign w:val="bottom"/>
          </w:tcPr>
          <w:p w14:paraId="0206825A" w14:textId="77777777" w:rsidR="00DF290F" w:rsidRPr="00C1034E" w:rsidRDefault="00DF290F" w:rsidP="00124879">
            <w:pPr>
              <w:tabs>
                <w:tab w:val="left" w:pos="1276"/>
              </w:tabs>
              <w:ind w:left="283" w:right="4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ยอดคงเหลือปลายปี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C37290" w14:textId="15763D29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460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703</w:t>
            </w:r>
          </w:p>
        </w:tc>
        <w:tc>
          <w:tcPr>
            <w:tcW w:w="1687" w:type="dxa"/>
            <w:shd w:val="clear" w:color="auto" w:fill="auto"/>
            <w:vAlign w:val="bottom"/>
          </w:tcPr>
          <w:p w14:paraId="3B0EDD2D" w14:textId="5FF7A6B2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535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684</w:t>
            </w:r>
            <w:r w:rsidRPr="00C1034E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47D02E" w14:textId="14906968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925</w:t>
            </w:r>
            <w:r w:rsidR="00DF290F" w:rsidRPr="00C1034E">
              <w:rPr>
                <w:rFonts w:ascii="Browallia New" w:eastAsia="Cordia New" w:hAnsi="Browallia New" w:cs="Browallia New" w:hint="cs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4"/>
                <w:szCs w:val="24"/>
                <w:lang w:val="en-GB"/>
              </w:rPr>
              <w:t>019</w:t>
            </w:r>
          </w:p>
        </w:tc>
      </w:tr>
    </w:tbl>
    <w:p w14:paraId="2DE4E662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pacing w:val="-10"/>
          <w:sz w:val="24"/>
          <w:szCs w:val="24"/>
          <w:cs/>
        </w:rPr>
      </w:pPr>
    </w:p>
    <w:p w14:paraId="41670383" w14:textId="77777777" w:rsidR="00DF290F" w:rsidRPr="00C1034E" w:rsidRDefault="00DF290F" w:rsidP="00DF290F">
      <w:pPr>
        <w:ind w:left="1620" w:hanging="533"/>
        <w:rPr>
          <w:rFonts w:ascii="Browallia New" w:hAnsi="Browallia New" w:cs="Browallia New"/>
          <w:color w:val="000000" w:themeColor="text1"/>
          <w:sz w:val="26"/>
          <w:szCs w:val="26"/>
          <w:vertAlign w:val="subscript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br w:type="page"/>
      </w:r>
    </w:p>
    <w:p w14:paraId="27FE7E20" w14:textId="77777777" w:rsidR="00DF290F" w:rsidRPr="00C1034E" w:rsidRDefault="00DF290F" w:rsidP="00DF290F">
      <w:pPr>
        <w:ind w:left="1620" w:hanging="533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9395AAE" w14:textId="08C89E01" w:rsidR="00DF290F" w:rsidRPr="00C1034E" w:rsidRDefault="002A7A04" w:rsidP="00DF290F">
      <w:pPr>
        <w:widowControl w:val="0"/>
        <w:adjustRightInd w:val="0"/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หนี้สินจากสัญญาประกันภัย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5858A2DF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16"/>
          <w:szCs w:val="16"/>
          <w:cs/>
          <w:lang w:val="en-GB"/>
        </w:rPr>
      </w:pPr>
    </w:p>
    <w:p w14:paraId="5B6D20CC" w14:textId="3A23F931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สำรองประกันภัยสำหรับสัญญาประกันภัยระยะสั้น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04901F82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28157932" w14:textId="6E8F5F55" w:rsidR="00DF290F" w:rsidRPr="00C1034E" w:rsidRDefault="002A7A04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สำรองค่าสินไหมทดแทน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5AD74B21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106A1446" w14:textId="77777777" w:rsidR="00DF290F" w:rsidRPr="00C1034E" w:rsidRDefault="00DF290F" w:rsidP="00DF290F">
      <w:pPr>
        <w:ind w:left="162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50986864" w14:textId="77777777" w:rsidR="00DF290F" w:rsidRPr="00C1034E" w:rsidRDefault="00DF290F" w:rsidP="00DF290F">
      <w:pPr>
        <w:pStyle w:val="a"/>
        <w:ind w:left="1620" w:right="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1530"/>
      </w:tblGrid>
      <w:tr w:rsidR="00DF290F" w:rsidRPr="00C1034E" w14:paraId="18EC7246" w14:textId="77777777" w:rsidTr="00124879">
        <w:tc>
          <w:tcPr>
            <w:tcW w:w="5940" w:type="dxa"/>
            <w:vAlign w:val="bottom"/>
          </w:tcPr>
          <w:p w14:paraId="01E9AF8E" w14:textId="77777777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7D008B49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F290F" w:rsidRPr="00C1034E" w14:paraId="1BCFBC88" w14:textId="77777777" w:rsidTr="00124879">
        <w:tc>
          <w:tcPr>
            <w:tcW w:w="5940" w:type="dxa"/>
            <w:vAlign w:val="bottom"/>
          </w:tcPr>
          <w:p w14:paraId="41E8B07C" w14:textId="77777777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16C762B6" w14:textId="35FA665E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7A22958A" w14:textId="4D5D7912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1775044B" w14:textId="77777777" w:rsidTr="00124879">
        <w:tc>
          <w:tcPr>
            <w:tcW w:w="5940" w:type="dxa"/>
            <w:vAlign w:val="bottom"/>
          </w:tcPr>
          <w:p w14:paraId="0B806861" w14:textId="77777777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1620" w:type="dxa"/>
            <w:vAlign w:val="bottom"/>
          </w:tcPr>
          <w:p w14:paraId="583102D7" w14:textId="77777777" w:rsidR="00DF290F" w:rsidRPr="00C1034E" w:rsidRDefault="00DF290F" w:rsidP="001248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6B46D562" w14:textId="77777777" w:rsidR="00DF290F" w:rsidRPr="00C1034E" w:rsidRDefault="00DF290F" w:rsidP="00124879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E8329FF" w14:textId="77777777" w:rsidTr="00124879">
        <w:tc>
          <w:tcPr>
            <w:tcW w:w="5940" w:type="dxa"/>
            <w:vAlign w:val="bottom"/>
          </w:tcPr>
          <w:p w14:paraId="7F32761A" w14:textId="77777777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4DE9C0E0" w14:textId="77777777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530" w:type="dxa"/>
            <w:vAlign w:val="bottom"/>
          </w:tcPr>
          <w:p w14:paraId="1B992DEA" w14:textId="77777777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DF290F" w:rsidRPr="00C1034E" w14:paraId="6AA8C38D" w14:textId="77777777" w:rsidTr="00124879">
        <w:tc>
          <w:tcPr>
            <w:tcW w:w="5940" w:type="dxa"/>
            <w:vAlign w:val="bottom"/>
          </w:tcPr>
          <w:p w14:paraId="68EEFA1E" w14:textId="7B03AAAF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สำรองค่าสินไหมทดแทนที่คาดว่าจะจ่ายชำระน้อยกว่า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 w:eastAsia="th-TH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32FE52FA" w14:textId="3FC49B0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093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003</w:t>
            </w:r>
          </w:p>
        </w:tc>
        <w:tc>
          <w:tcPr>
            <w:tcW w:w="1530" w:type="dxa"/>
            <w:vAlign w:val="bottom"/>
          </w:tcPr>
          <w:p w14:paraId="61C200E2" w14:textId="6C07C1C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1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690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356</w:t>
            </w:r>
          </w:p>
        </w:tc>
      </w:tr>
      <w:tr w:rsidR="00DF290F" w:rsidRPr="00C1034E" w14:paraId="2816D7A6" w14:textId="77777777" w:rsidTr="00124879">
        <w:tc>
          <w:tcPr>
            <w:tcW w:w="5940" w:type="dxa"/>
            <w:vAlign w:val="bottom"/>
          </w:tcPr>
          <w:p w14:paraId="6762F62D" w14:textId="771C25B5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สำรองค่าสินไหมทดแทนที่คาดว่าจะจ่ายชำระระหว่าง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 w:eastAsia="th-TH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 -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 w:eastAsia="th-TH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5A8B0326" w14:textId="6826E58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270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  <w:tc>
          <w:tcPr>
            <w:tcW w:w="1530" w:type="dxa"/>
            <w:vAlign w:val="bottom"/>
          </w:tcPr>
          <w:p w14:paraId="2204AABD" w14:textId="2DB2347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346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032</w:t>
            </w:r>
          </w:p>
        </w:tc>
      </w:tr>
      <w:tr w:rsidR="00DF290F" w:rsidRPr="00C1034E" w14:paraId="3F61EDA8" w14:textId="77777777" w:rsidTr="00124879">
        <w:tc>
          <w:tcPr>
            <w:tcW w:w="5940" w:type="dxa"/>
            <w:vAlign w:val="bottom"/>
          </w:tcPr>
          <w:p w14:paraId="0F5BBD9F" w14:textId="44285329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สำรองค่าสินไหมทดแทนที่คาดว่าจะจ่ายชำระระหว่าง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 w:eastAsia="th-TH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 -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 w:eastAsia="th-TH"/>
              </w:rPr>
              <w:t>5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4D8626B9" w14:textId="621F6AD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73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530" w:type="dxa"/>
            <w:vAlign w:val="bottom"/>
          </w:tcPr>
          <w:p w14:paraId="2E885642" w14:textId="0C5BEBC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262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068</w:t>
            </w:r>
          </w:p>
        </w:tc>
      </w:tr>
      <w:tr w:rsidR="00DF290F" w:rsidRPr="00C1034E" w14:paraId="6184FAA9" w14:textId="77777777" w:rsidTr="00124879">
        <w:tc>
          <w:tcPr>
            <w:tcW w:w="5940" w:type="dxa"/>
            <w:vAlign w:val="bottom"/>
          </w:tcPr>
          <w:p w14:paraId="2AE70B0B" w14:textId="795467B9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สำรองค่าสินไหมทดแทนที่คาดว่าจะจ่ายชำระเกินกว่า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 w:eastAsia="th-TH"/>
              </w:rPr>
              <w:t>5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7C9F63A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09BE385D" w14:textId="074E1EE3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177</w:t>
            </w:r>
            <w:r w:rsidR="00DF290F" w:rsidRPr="00C1034E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lang w:val="en-GB" w:eastAsia="th-TH"/>
              </w:rPr>
              <w:t>705</w:t>
            </w:r>
          </w:p>
        </w:tc>
      </w:tr>
      <w:tr w:rsidR="00DF290F" w:rsidRPr="00C1034E" w14:paraId="5BD6AA72" w14:textId="77777777" w:rsidTr="00124879">
        <w:tc>
          <w:tcPr>
            <w:tcW w:w="5940" w:type="dxa"/>
            <w:vAlign w:val="bottom"/>
          </w:tcPr>
          <w:p w14:paraId="45910C0C" w14:textId="77777777" w:rsidR="00DF290F" w:rsidRPr="00C1034E" w:rsidRDefault="00DF290F" w:rsidP="00124879">
            <w:pPr>
              <w:overflowPunct w:val="0"/>
              <w:autoSpaceDE w:val="0"/>
              <w:autoSpaceDN w:val="0"/>
              <w:adjustRightInd w:val="0"/>
              <w:ind w:left="1158"/>
              <w:textAlignment w:val="baselin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US" w:eastAsia="th-TH"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620" w:type="dxa"/>
            <w:vAlign w:val="bottom"/>
          </w:tcPr>
          <w:p w14:paraId="6887FC5A" w14:textId="52557482" w:rsidR="00DF290F" w:rsidRPr="00C1034E" w:rsidRDefault="002A7A04" w:rsidP="001248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GB" w:eastAsia="th-TH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US"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GB" w:eastAsia="th-TH"/>
              </w:rPr>
              <w:t>436</w:t>
            </w:r>
            <w:r w:rsidR="00DF290F" w:rsidRPr="00C1034E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US"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530" w:type="dxa"/>
            <w:vAlign w:val="bottom"/>
          </w:tcPr>
          <w:p w14:paraId="43E8FA49" w14:textId="74F6FA7C" w:rsidR="00DF290F" w:rsidRPr="00C1034E" w:rsidRDefault="002A7A04" w:rsidP="00124879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GB" w:eastAsia="th-TH"/>
              </w:rPr>
              <w:t>2</w:t>
            </w:r>
            <w:r w:rsidR="00DF290F" w:rsidRPr="00C1034E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US"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GB" w:eastAsia="th-TH"/>
              </w:rPr>
              <w:t>476</w:t>
            </w:r>
            <w:r w:rsidR="00DF290F" w:rsidRPr="00C1034E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US" w:eastAsia="th-TH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noProof/>
                <w:color w:val="000000"/>
                <w:sz w:val="26"/>
                <w:szCs w:val="26"/>
                <w:lang w:val="en-GB" w:eastAsia="th-TH"/>
              </w:rPr>
              <w:t>161</w:t>
            </w:r>
          </w:p>
        </w:tc>
      </w:tr>
    </w:tbl>
    <w:p w14:paraId="5555AEC8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531F008D" w14:textId="77777777" w:rsidR="00DF290F" w:rsidRPr="00C1034E" w:rsidRDefault="00DF290F" w:rsidP="00DF290F">
      <w:pPr>
        <w:ind w:left="162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การวิเคราะห์ความอ่อนไหวของสำรองค่าสินไหมทดแทน</w:t>
      </w:r>
    </w:p>
    <w:p w14:paraId="67650F84" w14:textId="77777777" w:rsidR="00DF290F" w:rsidRPr="00C1034E" w:rsidRDefault="00DF290F" w:rsidP="00DF290F">
      <w:pPr>
        <w:ind w:left="1620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5007" w:type="pct"/>
        <w:tblLook w:val="04A0" w:firstRow="1" w:lastRow="0" w:firstColumn="1" w:lastColumn="0" w:noHBand="0" w:noVBand="1"/>
      </w:tblPr>
      <w:tblGrid>
        <w:gridCol w:w="3509"/>
        <w:gridCol w:w="1186"/>
        <w:gridCol w:w="970"/>
        <w:gridCol w:w="1705"/>
        <w:gridCol w:w="1027"/>
        <w:gridCol w:w="1071"/>
        <w:gridCol w:w="6"/>
      </w:tblGrid>
      <w:tr w:rsidR="00DF290F" w:rsidRPr="00C1034E" w14:paraId="71DC2A44" w14:textId="77777777" w:rsidTr="00124879">
        <w:trPr>
          <w:gridAfter w:val="1"/>
          <w:wAfter w:w="3" w:type="pct"/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2B11232E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3145" w:type="pct"/>
            <w:gridSpan w:val="5"/>
            <w:shd w:val="clear" w:color="auto" w:fill="auto"/>
            <w:vAlign w:val="center"/>
          </w:tcPr>
          <w:p w14:paraId="4B7F6896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F290F" w:rsidRPr="00C1034E" w14:paraId="411D76FA" w14:textId="77777777" w:rsidTr="00124879">
        <w:trPr>
          <w:gridAfter w:val="1"/>
          <w:wAfter w:w="3" w:type="pct"/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264E627F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3145" w:type="pct"/>
            <w:gridSpan w:val="5"/>
            <w:shd w:val="clear" w:color="auto" w:fill="auto"/>
            <w:vAlign w:val="center"/>
          </w:tcPr>
          <w:p w14:paraId="28257C47" w14:textId="00747DDF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DF290F" w:rsidRPr="00C1034E" w14:paraId="3671E8DE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226A1DBA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C03384B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</w:p>
          <w:p w14:paraId="02937948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</w:p>
          <w:p w14:paraId="6EA05F13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อัตราร้อยละ</w:t>
            </w:r>
          </w:p>
          <w:p w14:paraId="196C4448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ของการ</w:t>
            </w:r>
          </w:p>
          <w:p w14:paraId="6984499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เพิ่มขึ้น/(ลดลง)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308BC24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</w:p>
          <w:p w14:paraId="51267C15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ผลกระทบ</w:t>
            </w:r>
          </w:p>
          <w:p w14:paraId="4C7304A6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ต่อสินทรัพย์</w:t>
            </w:r>
          </w:p>
          <w:p w14:paraId="73863808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จากการประกันภัยต่อ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7F20820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ผลกระทบ</w:t>
            </w:r>
          </w:p>
          <w:p w14:paraId="1D29B2A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ต่อเงินสำรอง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x-none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ค่าสินไหมทดแทนและ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x-none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ค่าจัดการสินไหมทดแทน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x-none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ที่ไม่สามารถจัดสรรได้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63B724E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040F9E4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637633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5E5AD2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ผลกระทบต่อ</w:t>
            </w:r>
          </w:p>
          <w:p w14:paraId="0731E87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US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20B0424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24EC3D5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15FB1E3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ผลกระทบต่อ</w:t>
            </w:r>
          </w:p>
          <w:p w14:paraId="5DC3AA8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ส่วนของเจ้าของ</w:t>
            </w:r>
          </w:p>
        </w:tc>
      </w:tr>
      <w:tr w:rsidR="00DF290F" w:rsidRPr="00C1034E" w14:paraId="7448A97D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4AFF4EBC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3F7C641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eastAsia="en-GB"/>
              </w:rPr>
              <w:t>ในข้อสมมติฐาน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22182EA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14C393C4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2E0895C7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1A66C963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</w:tr>
      <w:tr w:rsidR="00DF290F" w:rsidRPr="00C1034E" w14:paraId="3AD9D7D3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229B080A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3090233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24A344E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pct"/>
            <w:shd w:val="clear" w:color="auto" w:fill="auto"/>
          </w:tcPr>
          <w:p w14:paraId="26962E0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42" w:type="pct"/>
            <w:shd w:val="clear" w:color="auto" w:fill="auto"/>
          </w:tcPr>
          <w:p w14:paraId="6A71790B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1E3D906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F290F" w:rsidRPr="00C1034E" w14:paraId="19A7210C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  <w:hideMark/>
          </w:tcPr>
          <w:p w14:paraId="52397EA9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อัตราส่วนการพัฒนาการค่าสินไหมทดแทน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2BCFE67" w14:textId="4EA5B374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เพิ่มขึ้น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27786333" w14:textId="448662C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895</w:t>
            </w:r>
          </w:p>
        </w:tc>
        <w:tc>
          <w:tcPr>
            <w:tcW w:w="900" w:type="pct"/>
            <w:shd w:val="clear" w:color="auto" w:fill="auto"/>
          </w:tcPr>
          <w:p w14:paraId="508274B2" w14:textId="2F8153E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116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416</w:t>
            </w:r>
          </w:p>
        </w:tc>
        <w:tc>
          <w:tcPr>
            <w:tcW w:w="542" w:type="pct"/>
            <w:shd w:val="clear" w:color="auto" w:fill="auto"/>
          </w:tcPr>
          <w:p w14:paraId="37C3A0FD" w14:textId="4626F09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520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6703D8F5" w14:textId="55C86F6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416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DF290F" w:rsidRPr="00C1034E" w14:paraId="3925BD4A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3BAB8E5E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ของปีอุบัติเหตุล่าสุด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F819127" w14:textId="7232A9FB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ลดลง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lang w:eastAsia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68AA594F" w14:textId="4DDF1FB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468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900" w:type="pct"/>
            <w:shd w:val="clear" w:color="auto" w:fill="auto"/>
          </w:tcPr>
          <w:p w14:paraId="6A312B3A" w14:textId="207271A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278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14:paraId="7B542FC0" w14:textId="381B9E2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810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67B8D73A" w14:textId="6B190EB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848</w:t>
            </w:r>
          </w:p>
        </w:tc>
      </w:tr>
      <w:tr w:rsidR="00DF290F" w:rsidRPr="00C1034E" w14:paraId="6F7547E5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  <w:hideMark/>
          </w:tcPr>
          <w:p w14:paraId="77DB84F7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การตั้งสำรองค่าสินไหมทดแทนของความเสียหา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ย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B88E3B4" w14:textId="7D266D21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เพิ่มขึ้น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0D94407E" w14:textId="6F7B2DD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995</w:t>
            </w:r>
          </w:p>
        </w:tc>
        <w:tc>
          <w:tcPr>
            <w:tcW w:w="900" w:type="pct"/>
            <w:shd w:val="clear" w:color="auto" w:fill="auto"/>
          </w:tcPr>
          <w:p w14:paraId="0B7ADBEC" w14:textId="692C224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095</w:t>
            </w:r>
          </w:p>
        </w:tc>
        <w:tc>
          <w:tcPr>
            <w:tcW w:w="542" w:type="pct"/>
            <w:shd w:val="clear" w:color="auto" w:fill="auto"/>
          </w:tcPr>
          <w:p w14:paraId="03539E6A" w14:textId="7B56F88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39F10C65" w14:textId="5B4DB68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080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DF290F" w:rsidRPr="00C1034E" w14:paraId="6B3EDBEB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01541ECC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 อุบัติเหตุรายการใหญ่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32E1C4E" w14:textId="0ED64C60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ลดลง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6B00858C" w14:textId="19AE386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49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783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900" w:type="pct"/>
            <w:shd w:val="clear" w:color="auto" w:fill="auto"/>
          </w:tcPr>
          <w:p w14:paraId="0E102D75" w14:textId="05DA4FF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072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14:paraId="1DAC986E" w14:textId="114A658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290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01606CE9" w14:textId="6F3A815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432</w:t>
            </w:r>
          </w:p>
        </w:tc>
      </w:tr>
      <w:tr w:rsidR="00DF290F" w:rsidRPr="00C1034E" w14:paraId="28E418B2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6587A5D4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อัตราส่วนค่าจัดกา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ร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สินไหมทดแท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น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ที่ไม่สามารถ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FF1AB21" w14:textId="2A970569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เพิ่มขึ้น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20</w:t>
            </w:r>
          </w:p>
        </w:tc>
        <w:tc>
          <w:tcPr>
            <w:tcW w:w="512" w:type="pct"/>
            <w:shd w:val="clear" w:color="auto" w:fill="auto"/>
          </w:tcPr>
          <w:p w14:paraId="153EE72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pct"/>
            <w:shd w:val="clear" w:color="auto" w:fill="auto"/>
          </w:tcPr>
          <w:p w14:paraId="2936BF07" w14:textId="6D12B04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318</w:t>
            </w:r>
          </w:p>
        </w:tc>
        <w:tc>
          <w:tcPr>
            <w:tcW w:w="542" w:type="pct"/>
            <w:shd w:val="clear" w:color="auto" w:fill="auto"/>
          </w:tcPr>
          <w:p w14:paraId="344B2CAF" w14:textId="4A96921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318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42FE17CE" w14:textId="4B26DED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DF290F" w:rsidRPr="00C1034E" w14:paraId="4AC48BCE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51943CDB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 xml:space="preserve">  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จัดสรรได้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EEF6F61" w14:textId="5D38C03E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20</w:t>
            </w:r>
          </w:p>
        </w:tc>
        <w:tc>
          <w:tcPr>
            <w:tcW w:w="512" w:type="pct"/>
            <w:shd w:val="clear" w:color="auto" w:fill="auto"/>
          </w:tcPr>
          <w:p w14:paraId="0290C39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pct"/>
            <w:shd w:val="clear" w:color="auto" w:fill="auto"/>
          </w:tcPr>
          <w:p w14:paraId="06AB57AA" w14:textId="1F87F40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318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14:paraId="764EBAE5" w14:textId="46B431C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318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4564E57B" w14:textId="17ECC2D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655</w:t>
            </w:r>
          </w:p>
        </w:tc>
      </w:tr>
    </w:tbl>
    <w:p w14:paraId="71343BCB" w14:textId="77777777" w:rsidR="00DF290F" w:rsidRPr="00C1034E" w:rsidRDefault="00DF290F" w:rsidP="00DF290F">
      <w:pPr>
        <w:widowControl w:val="0"/>
        <w:adjustRightInd w:val="0"/>
        <w:jc w:val="both"/>
        <w:rPr>
          <w:rFonts w:ascii="Browallia New" w:hAnsi="Browallia New" w:cs="Browallia New"/>
          <w:color w:val="000000" w:themeColor="text1"/>
          <w:sz w:val="16"/>
          <w:szCs w:val="16"/>
          <w:cs/>
        </w:rPr>
      </w:pPr>
    </w:p>
    <w:tbl>
      <w:tblPr>
        <w:tblW w:w="5007" w:type="pct"/>
        <w:tblLook w:val="04A0" w:firstRow="1" w:lastRow="0" w:firstColumn="1" w:lastColumn="0" w:noHBand="0" w:noVBand="1"/>
      </w:tblPr>
      <w:tblGrid>
        <w:gridCol w:w="3509"/>
        <w:gridCol w:w="1186"/>
        <w:gridCol w:w="970"/>
        <w:gridCol w:w="1705"/>
        <w:gridCol w:w="1027"/>
        <w:gridCol w:w="1071"/>
        <w:gridCol w:w="6"/>
      </w:tblGrid>
      <w:tr w:rsidR="00DF290F" w:rsidRPr="00C1034E" w14:paraId="0CB09515" w14:textId="77777777" w:rsidTr="00124879">
        <w:trPr>
          <w:gridAfter w:val="1"/>
          <w:wAfter w:w="3" w:type="pct"/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7BE6D267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3145" w:type="pct"/>
            <w:gridSpan w:val="5"/>
            <w:shd w:val="clear" w:color="auto" w:fill="auto"/>
            <w:vAlign w:val="center"/>
          </w:tcPr>
          <w:p w14:paraId="6122BCC4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DF290F" w:rsidRPr="00C1034E" w14:paraId="6B6C7848" w14:textId="77777777" w:rsidTr="00124879">
        <w:trPr>
          <w:gridAfter w:val="1"/>
          <w:wAfter w:w="3" w:type="pct"/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6D53ECFD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3145" w:type="pct"/>
            <w:gridSpan w:val="5"/>
            <w:shd w:val="clear" w:color="auto" w:fill="auto"/>
            <w:vAlign w:val="center"/>
          </w:tcPr>
          <w:p w14:paraId="47B7A61D" w14:textId="546C6A4C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DF290F" w:rsidRPr="00C1034E" w14:paraId="733D12B1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3B4F4284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6AB78C34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</w:p>
          <w:p w14:paraId="1E8AA752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</w:p>
          <w:p w14:paraId="4841B501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อัตราร้อยละ</w:t>
            </w:r>
          </w:p>
          <w:p w14:paraId="1BC9B464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ของการ</w:t>
            </w:r>
          </w:p>
          <w:p w14:paraId="241A2FA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เพิ่มขึ้น/(ลดลง)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1BA3E767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</w:p>
          <w:p w14:paraId="79F10EF1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ผลกระทบ</w:t>
            </w:r>
          </w:p>
          <w:p w14:paraId="2FD71A0E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ต่อสินทรัพย์</w:t>
            </w:r>
          </w:p>
          <w:p w14:paraId="6A0F5124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จากการประกันภัยต่อ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68A8CBE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ผลกระทบ</w:t>
            </w:r>
          </w:p>
          <w:p w14:paraId="2EA390D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ต่อเงินสำรอง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x-none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ค่าสินไหมทดแทนและ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x-none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ค่าจัดการสินไหมทดแทน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x-none"/>
              </w:rPr>
              <w:br/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ที่ไม่สามารถจัดสรรได้</w:t>
            </w:r>
          </w:p>
        </w:tc>
        <w:tc>
          <w:tcPr>
            <w:tcW w:w="542" w:type="pct"/>
            <w:shd w:val="clear" w:color="auto" w:fill="auto"/>
            <w:vAlign w:val="center"/>
          </w:tcPr>
          <w:p w14:paraId="53F7A6B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EC2F5C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785B711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70F4A9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ผลกระทบต่อ</w:t>
            </w:r>
          </w:p>
          <w:p w14:paraId="50AE443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กำไร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US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ขาดทุน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487C1AB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5C19E0C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</w:p>
          <w:p w14:paraId="67D12D9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ผลกระทบต่อ</w:t>
            </w:r>
          </w:p>
          <w:p w14:paraId="5ED02C3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x-non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ส่วนของเจ้าของ</w:t>
            </w:r>
          </w:p>
        </w:tc>
      </w:tr>
      <w:tr w:rsidR="00DF290F" w:rsidRPr="00C1034E" w14:paraId="148BBCC5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090312E8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26" w:type="pct"/>
            <w:shd w:val="clear" w:color="auto" w:fill="auto"/>
            <w:vAlign w:val="bottom"/>
          </w:tcPr>
          <w:p w14:paraId="55F8F27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eastAsia="en-GB"/>
              </w:rPr>
              <w:t>ในข้อสมมติฐาน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A7ADB8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6644C67F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777FEB06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01682CCF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พัน</w:t>
            </w:r>
            <w:r w:rsidRPr="00C1034E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  <w:lang w:val="x-none"/>
              </w:rPr>
              <w:t>บาท</w:t>
            </w:r>
          </w:p>
        </w:tc>
      </w:tr>
      <w:tr w:rsidR="00DF290F" w:rsidRPr="00C1034E" w14:paraId="48E5E01E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4FD5948E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4FB0D96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4E90FD1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pct"/>
            <w:shd w:val="clear" w:color="auto" w:fill="auto"/>
          </w:tcPr>
          <w:p w14:paraId="2B4934F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42" w:type="pct"/>
            <w:shd w:val="clear" w:color="auto" w:fill="auto"/>
          </w:tcPr>
          <w:p w14:paraId="3280CB22" w14:textId="77777777" w:rsidR="00DF290F" w:rsidRPr="00C1034E" w:rsidRDefault="00DF290F" w:rsidP="0012487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568" w:type="pct"/>
            <w:gridSpan w:val="2"/>
            <w:shd w:val="clear" w:color="auto" w:fill="auto"/>
          </w:tcPr>
          <w:p w14:paraId="11FD991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DF290F" w:rsidRPr="00C1034E" w14:paraId="30488157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  <w:hideMark/>
          </w:tcPr>
          <w:p w14:paraId="35D3A88E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อัตราส่วนการพัฒนาการค่าสินไหมทดแทน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3F61845" w14:textId="3892303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เพิ่มขึ้น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630DC9E2" w14:textId="64BC363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926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14:paraId="2306D37F" w14:textId="137B7E7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158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666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14:paraId="57EC744B" w14:textId="0E7BD9F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740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25365430" w14:textId="2BB3BF9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192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DF290F" w:rsidRPr="00C1034E" w14:paraId="22163DD5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6896C084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ของปีอุบัติเหตุล่าสุด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A6486F4" w14:textId="7821DAA0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>ลดลง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lang w:eastAsia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7D9A3A45" w14:textId="6294213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900" w:type="pct"/>
            <w:shd w:val="clear" w:color="auto" w:fill="auto"/>
          </w:tcPr>
          <w:p w14:paraId="20BA5E2E" w14:textId="40AD195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151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052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14:paraId="28BBE0F5" w14:textId="19C1832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912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4AB1CD1A" w14:textId="36F4682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729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</w:tr>
      <w:tr w:rsidR="00DF290F" w:rsidRPr="00C1034E" w14:paraId="09294EC8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  <w:hideMark/>
          </w:tcPr>
          <w:p w14:paraId="4A4ED09F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การตั้งสำรองค่าสินไหมทดแทนของความเสียหา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ย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CA63F19" w14:textId="26C06786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เพิ่มขึ้น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20CF8C08" w14:textId="1217F3E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119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170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14:paraId="553BE29A" w14:textId="276963B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176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14:paraId="757103A9" w14:textId="23C30AE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977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0BA662CF" w14:textId="5BC3B17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582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DF290F" w:rsidRPr="00C1034E" w14:paraId="27283899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10C00F3F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  อุบัติเหตุรายการใหญ่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3315AD64" w14:textId="0A1D0792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  <w:lang w:eastAsia="en-GB"/>
              </w:rPr>
              <w:t xml:space="preserve">ลดลง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512" w:type="pct"/>
            <w:shd w:val="clear" w:color="auto" w:fill="auto"/>
          </w:tcPr>
          <w:p w14:paraId="61A9B66F" w14:textId="7E0DC0E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187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900" w:type="pct"/>
            <w:shd w:val="clear" w:color="auto" w:fill="auto"/>
          </w:tcPr>
          <w:p w14:paraId="46C8A9C0" w14:textId="24CA04F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171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839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</w:tcPr>
          <w:p w14:paraId="1B24F408" w14:textId="5C38AB5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73B2A31B" w14:textId="243FB44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122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</w:tr>
      <w:tr w:rsidR="00DF290F" w:rsidRPr="00C1034E" w14:paraId="3B35058B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4D100DBD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อัตราส่วนค่าจัดกา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ร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สินไหมทดแท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  <w:lang w:val="en-US"/>
              </w:rPr>
              <w:t>น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ที่ไม่สามารถ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BEBE26C" w14:textId="2AB71571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เพิ่มขึ้น 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20</w:t>
            </w:r>
          </w:p>
        </w:tc>
        <w:tc>
          <w:tcPr>
            <w:tcW w:w="512" w:type="pct"/>
            <w:shd w:val="clear" w:color="auto" w:fill="auto"/>
          </w:tcPr>
          <w:p w14:paraId="235A567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- </w:t>
            </w:r>
          </w:p>
        </w:tc>
        <w:tc>
          <w:tcPr>
            <w:tcW w:w="900" w:type="pct"/>
            <w:shd w:val="clear" w:color="auto" w:fill="auto"/>
          </w:tcPr>
          <w:p w14:paraId="5BB448EE" w14:textId="7EA0CB3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918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542" w:type="pct"/>
            <w:shd w:val="clear" w:color="auto" w:fill="auto"/>
          </w:tcPr>
          <w:p w14:paraId="2E5EBEA9" w14:textId="2675B50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918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68" w:type="pct"/>
            <w:gridSpan w:val="2"/>
            <w:shd w:val="clear" w:color="auto" w:fill="auto"/>
          </w:tcPr>
          <w:p w14:paraId="03C517F7" w14:textId="4E2BE14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735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</w:tr>
      <w:tr w:rsidR="00DF290F" w:rsidRPr="00C1034E" w14:paraId="200FDEC0" w14:textId="77777777" w:rsidTr="00124879">
        <w:trPr>
          <w:trHeight w:val="20"/>
        </w:trPr>
        <w:tc>
          <w:tcPr>
            <w:tcW w:w="1852" w:type="pct"/>
            <w:shd w:val="clear" w:color="auto" w:fill="auto"/>
            <w:vAlign w:val="center"/>
          </w:tcPr>
          <w:p w14:paraId="7C2282C7" w14:textId="77777777" w:rsidR="00DF290F" w:rsidRPr="00C1034E" w:rsidRDefault="00DF290F" w:rsidP="00124879">
            <w:pPr>
              <w:ind w:left="440" w:right="-9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</w:rPr>
              <w:t xml:space="preserve">  </w:t>
            </w:r>
            <w:r w:rsidRPr="00C1034E">
              <w:rPr>
                <w:rFonts w:ascii="Browallia New" w:hAnsi="Browallia New" w:cs="Browallia New" w:hint="cs"/>
                <w:spacing w:val="-4"/>
                <w:sz w:val="20"/>
                <w:szCs w:val="20"/>
                <w:cs/>
              </w:rPr>
              <w:t>จัดสรรได้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30011F7" w14:textId="3C566B04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ลดลง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ร้อยละ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20</w:t>
            </w:r>
          </w:p>
        </w:tc>
        <w:tc>
          <w:tcPr>
            <w:tcW w:w="512" w:type="pct"/>
            <w:shd w:val="clear" w:color="auto" w:fill="auto"/>
            <w:vAlign w:val="bottom"/>
          </w:tcPr>
          <w:p w14:paraId="44BE0C5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- </w:t>
            </w:r>
          </w:p>
        </w:tc>
        <w:tc>
          <w:tcPr>
            <w:tcW w:w="900" w:type="pct"/>
            <w:shd w:val="clear" w:color="auto" w:fill="auto"/>
            <w:vAlign w:val="bottom"/>
          </w:tcPr>
          <w:p w14:paraId="49ED519B" w14:textId="37C7C0E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918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</w:rPr>
              <w:t>)</w:t>
            </w:r>
          </w:p>
        </w:tc>
        <w:tc>
          <w:tcPr>
            <w:tcW w:w="542" w:type="pct"/>
            <w:shd w:val="clear" w:color="auto" w:fill="auto"/>
            <w:vAlign w:val="bottom"/>
          </w:tcPr>
          <w:p w14:paraId="306090E2" w14:textId="08AB418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918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  <w:tc>
          <w:tcPr>
            <w:tcW w:w="568" w:type="pct"/>
            <w:gridSpan w:val="2"/>
            <w:shd w:val="clear" w:color="auto" w:fill="auto"/>
            <w:vAlign w:val="bottom"/>
          </w:tcPr>
          <w:p w14:paraId="03A30552" w14:textId="09E7BC7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735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</w:rPr>
              <w:t xml:space="preserve"> </w:t>
            </w:r>
          </w:p>
        </w:tc>
      </w:tr>
    </w:tbl>
    <w:p w14:paraId="1BE13BE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10"/>
          <w:szCs w:val="10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10"/>
          <w:szCs w:val="10"/>
          <w:cs/>
        </w:rPr>
        <w:br w:type="page"/>
      </w:r>
    </w:p>
    <w:p w14:paraId="2AC4B436" w14:textId="77777777" w:rsidR="00DF290F" w:rsidRPr="00C1034E" w:rsidRDefault="00DF290F" w:rsidP="00DF290F">
      <w:pPr>
        <w:widowControl w:val="0"/>
        <w:adjustRightInd w:val="0"/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7424F89" w14:textId="6CDADBF6" w:rsidR="00DF290F" w:rsidRPr="00C1034E" w:rsidRDefault="002A7A04" w:rsidP="00DF290F">
      <w:pPr>
        <w:widowControl w:val="0"/>
        <w:adjustRightInd w:val="0"/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หนี้สินจากสัญญาประกันภัย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25F22565" w14:textId="77777777" w:rsidR="00DF290F" w:rsidRPr="00C1034E" w:rsidRDefault="00DF290F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5915960" w14:textId="54258844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สำรองประกันภัยสำหรับสัญญาประกันภัยระยะสั้น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441E8EDE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35BB011" w14:textId="0869B324" w:rsidR="00DF290F" w:rsidRPr="00C1034E" w:rsidRDefault="002A7A04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สำรองเบี้ยประกันภัยที่ยังไม่ถือเป็นรายได้</w:t>
      </w:r>
    </w:p>
    <w:p w14:paraId="4F7E58B6" w14:textId="77777777" w:rsidR="00DF290F" w:rsidRPr="00C1034E" w:rsidRDefault="00DF290F" w:rsidP="00DF290F">
      <w:pPr>
        <w:ind w:left="162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</w:p>
    <w:tbl>
      <w:tblPr>
        <w:tblW w:w="8179" w:type="dxa"/>
        <w:tblInd w:w="1260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584"/>
      </w:tblGrid>
      <w:tr w:rsidR="00DF290F" w:rsidRPr="00C1034E" w14:paraId="22DF50FB" w14:textId="77777777" w:rsidTr="00124879">
        <w:tc>
          <w:tcPr>
            <w:tcW w:w="3715" w:type="dxa"/>
            <w:shd w:val="clear" w:color="auto" w:fill="auto"/>
          </w:tcPr>
          <w:p w14:paraId="3D1E2478" w14:textId="77777777" w:rsidR="00DF290F" w:rsidRPr="00C1034E" w:rsidRDefault="00DF290F" w:rsidP="00124879">
            <w:pPr>
              <w:widowControl w:val="0"/>
              <w:adjustRightInd w:val="0"/>
              <w:ind w:left="2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</w:tcPr>
          <w:p w14:paraId="4869EE14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440BB459" w14:textId="77777777" w:rsidTr="00124879">
        <w:tc>
          <w:tcPr>
            <w:tcW w:w="3715" w:type="dxa"/>
            <w:shd w:val="clear" w:color="auto" w:fill="auto"/>
          </w:tcPr>
          <w:p w14:paraId="6C326D3F" w14:textId="77777777" w:rsidR="00DF290F" w:rsidRPr="00C1034E" w:rsidRDefault="00DF290F" w:rsidP="00124879">
            <w:pPr>
              <w:widowControl w:val="0"/>
              <w:adjustRightInd w:val="0"/>
              <w:ind w:left="2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</w:tcPr>
          <w:p w14:paraId="6595EF56" w14:textId="3A790FE8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2CD46FA7" w14:textId="77777777" w:rsidTr="00124879">
        <w:tc>
          <w:tcPr>
            <w:tcW w:w="3715" w:type="dxa"/>
            <w:shd w:val="clear" w:color="auto" w:fill="auto"/>
          </w:tcPr>
          <w:p w14:paraId="101288B6" w14:textId="77777777" w:rsidR="00DF290F" w:rsidRPr="00C1034E" w:rsidRDefault="00DF290F" w:rsidP="00124879">
            <w:pPr>
              <w:widowControl w:val="0"/>
              <w:adjustRightInd w:val="0"/>
              <w:ind w:left="2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2136172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ก่อนการ</w:t>
            </w:r>
          </w:p>
          <w:p w14:paraId="2C8E1627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1440" w:type="dxa"/>
            <w:shd w:val="clear" w:color="auto" w:fill="auto"/>
          </w:tcPr>
          <w:p w14:paraId="61F4916F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</w:t>
            </w:r>
          </w:p>
          <w:p w14:paraId="7E7C4329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1584" w:type="dxa"/>
            <w:shd w:val="clear" w:color="auto" w:fill="auto"/>
          </w:tcPr>
          <w:p w14:paraId="0029750F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517C68FC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F290F" w:rsidRPr="00C1034E" w14:paraId="78A78E56" w14:textId="77777777" w:rsidTr="00124879">
        <w:tc>
          <w:tcPr>
            <w:tcW w:w="3715" w:type="dxa"/>
            <w:shd w:val="clear" w:color="auto" w:fill="auto"/>
          </w:tcPr>
          <w:p w14:paraId="6CCC354E" w14:textId="77777777" w:rsidR="00DF290F" w:rsidRPr="00C1034E" w:rsidRDefault="00DF290F" w:rsidP="00124879">
            <w:pPr>
              <w:widowControl w:val="0"/>
              <w:adjustRightInd w:val="0"/>
              <w:ind w:left="2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25D0CB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</w:tcPr>
          <w:p w14:paraId="52C7E578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14:paraId="59BB11D2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79A40D7" w14:textId="77777777" w:rsidTr="00124879">
        <w:tc>
          <w:tcPr>
            <w:tcW w:w="3715" w:type="dxa"/>
            <w:shd w:val="clear" w:color="auto" w:fill="auto"/>
          </w:tcPr>
          <w:p w14:paraId="4F0C6C68" w14:textId="77777777" w:rsidR="00DF290F" w:rsidRPr="00C1034E" w:rsidRDefault="00DF290F" w:rsidP="00124879">
            <w:pPr>
              <w:adjustRightInd w:val="0"/>
              <w:ind w:left="247" w:right="4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A7B2AA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E7DF846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1AA9170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60157F52" w14:textId="77777777" w:rsidTr="00124879">
        <w:tc>
          <w:tcPr>
            <w:tcW w:w="3715" w:type="dxa"/>
            <w:shd w:val="clear" w:color="auto" w:fill="auto"/>
          </w:tcPr>
          <w:p w14:paraId="03B65911" w14:textId="77777777" w:rsidR="00DF290F" w:rsidRPr="00C1034E" w:rsidRDefault="00DF290F" w:rsidP="00124879">
            <w:pPr>
              <w:adjustRightInd w:val="0"/>
              <w:ind w:left="2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ยอดคงเหลือต้นงวด </w:t>
            </w:r>
          </w:p>
        </w:tc>
        <w:tc>
          <w:tcPr>
            <w:tcW w:w="1440" w:type="dxa"/>
            <w:shd w:val="clear" w:color="auto" w:fill="auto"/>
          </w:tcPr>
          <w:p w14:paraId="0583964E" w14:textId="1623F9DC" w:rsidR="00DF290F" w:rsidRPr="00C1034E" w:rsidRDefault="00DF290F" w:rsidP="00124879">
            <w:pPr>
              <w:tabs>
                <w:tab w:val="decimal" w:pos="1227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337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238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429D97F" w14:textId="4A34DD8F" w:rsidR="00DF290F" w:rsidRPr="00C1034E" w:rsidRDefault="00DF290F" w:rsidP="00124879">
            <w:pPr>
              <w:tabs>
                <w:tab w:val="decimal" w:pos="1152"/>
              </w:tabs>
              <w:adjustRightInd w:val="0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205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520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489A896" w14:textId="7DE30FC9" w:rsidR="00DF290F" w:rsidRPr="00C1034E" w:rsidRDefault="00DF290F" w:rsidP="00124879">
            <w:pPr>
              <w:tabs>
                <w:tab w:val="decimal" w:pos="1341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131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718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</w:p>
        </w:tc>
      </w:tr>
      <w:tr w:rsidR="00DF290F" w:rsidRPr="00C1034E" w14:paraId="778497BD" w14:textId="77777777" w:rsidTr="00124879">
        <w:tc>
          <w:tcPr>
            <w:tcW w:w="3715" w:type="dxa"/>
            <w:shd w:val="clear" w:color="auto" w:fill="auto"/>
          </w:tcPr>
          <w:p w14:paraId="33C25E4E" w14:textId="77777777" w:rsidR="00DF290F" w:rsidRPr="00C1034E" w:rsidRDefault="00DF290F" w:rsidP="00124879">
            <w:pPr>
              <w:adjustRightInd w:val="0"/>
              <w:ind w:left="2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เบี้ยประกันภัยรับสำหรับ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440" w:type="dxa"/>
            <w:shd w:val="clear" w:color="auto" w:fill="auto"/>
          </w:tcPr>
          <w:p w14:paraId="42A8B74B" w14:textId="3B988C74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676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918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D8C93BB" w14:textId="32D06CBF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564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003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50C64D1" w14:textId="505C867E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112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915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</w:p>
        </w:tc>
      </w:tr>
      <w:tr w:rsidR="00DF290F" w:rsidRPr="00C1034E" w14:paraId="75D8B6D4" w14:textId="77777777" w:rsidTr="00124879">
        <w:tc>
          <w:tcPr>
            <w:tcW w:w="3715" w:type="dxa"/>
            <w:shd w:val="clear" w:color="auto" w:fill="auto"/>
          </w:tcPr>
          <w:p w14:paraId="34BE2A91" w14:textId="77777777" w:rsidR="00DF290F" w:rsidRPr="00C1034E" w:rsidRDefault="00DF290F" w:rsidP="00124879">
            <w:pPr>
              <w:adjustRightInd w:val="0"/>
              <w:ind w:left="2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ko-KR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เบี้ยประกันภัยที่ถือเป็นรายได้ในงวด</w:t>
            </w:r>
          </w:p>
        </w:tc>
        <w:tc>
          <w:tcPr>
            <w:tcW w:w="1440" w:type="dxa"/>
            <w:shd w:val="clear" w:color="auto" w:fill="auto"/>
          </w:tcPr>
          <w:p w14:paraId="7E73CEB8" w14:textId="0E1FF0C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293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173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CE6513" w14:textId="1027AAAC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122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877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8086A08" w14:textId="060847F2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170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296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</w:tr>
      <w:tr w:rsidR="00DF290F" w:rsidRPr="00C1034E" w14:paraId="62C7F174" w14:textId="77777777" w:rsidTr="00124879">
        <w:tc>
          <w:tcPr>
            <w:tcW w:w="3715" w:type="dxa"/>
            <w:shd w:val="clear" w:color="auto" w:fill="auto"/>
          </w:tcPr>
          <w:p w14:paraId="15EAE206" w14:textId="77777777" w:rsidR="00DF290F" w:rsidRPr="00C1034E" w:rsidRDefault="00DF290F" w:rsidP="00124879">
            <w:pPr>
              <w:adjustRightInd w:val="0"/>
              <w:ind w:left="2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shd w:val="clear" w:color="auto" w:fill="auto"/>
          </w:tcPr>
          <w:p w14:paraId="6EEDAF28" w14:textId="15152A00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decimal" w:pos="1227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720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983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F658D77" w14:textId="337BD5AF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decimal" w:pos="1152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646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646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5F0D27D" w14:textId="789C7459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decimal" w:pos="1341"/>
              </w:tabs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074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337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2B86EC7F" w14:textId="77777777" w:rsidR="00DF290F" w:rsidRPr="00C1034E" w:rsidRDefault="00DF290F" w:rsidP="00DF290F">
      <w:pPr>
        <w:widowControl w:val="0"/>
        <w:adjustRightInd w:val="0"/>
        <w:ind w:left="1620" w:right="58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093" w:type="dxa"/>
        <w:tblInd w:w="1372" w:type="dxa"/>
        <w:tblLayout w:type="fixed"/>
        <w:tblLook w:val="0000" w:firstRow="0" w:lastRow="0" w:firstColumn="0" w:lastColumn="0" w:noHBand="0" w:noVBand="0"/>
      </w:tblPr>
      <w:tblGrid>
        <w:gridCol w:w="3629"/>
        <w:gridCol w:w="1440"/>
        <w:gridCol w:w="1440"/>
        <w:gridCol w:w="1584"/>
      </w:tblGrid>
      <w:tr w:rsidR="00DF290F" w:rsidRPr="00C1034E" w14:paraId="0300C0B1" w14:textId="77777777" w:rsidTr="00124879">
        <w:tc>
          <w:tcPr>
            <w:tcW w:w="3629" w:type="dxa"/>
            <w:shd w:val="clear" w:color="auto" w:fill="auto"/>
            <w:vAlign w:val="bottom"/>
          </w:tcPr>
          <w:p w14:paraId="722B998D" w14:textId="77777777" w:rsidR="00DF290F" w:rsidRPr="00C1034E" w:rsidRDefault="00DF290F" w:rsidP="00124879">
            <w:pPr>
              <w:widowControl w:val="0"/>
              <w:adjustRightInd w:val="0"/>
              <w:ind w:left="1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  <w:vAlign w:val="bottom"/>
          </w:tcPr>
          <w:p w14:paraId="0DAEB920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4567C92D" w14:textId="77777777" w:rsidTr="00124879">
        <w:tc>
          <w:tcPr>
            <w:tcW w:w="3629" w:type="dxa"/>
            <w:shd w:val="clear" w:color="auto" w:fill="auto"/>
            <w:vAlign w:val="bottom"/>
          </w:tcPr>
          <w:p w14:paraId="4EED0564" w14:textId="77777777" w:rsidR="00DF290F" w:rsidRPr="00C1034E" w:rsidRDefault="00DF290F" w:rsidP="00124879">
            <w:pPr>
              <w:widowControl w:val="0"/>
              <w:adjustRightInd w:val="0"/>
              <w:ind w:left="1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shd w:val="clear" w:color="auto" w:fill="auto"/>
            <w:vAlign w:val="bottom"/>
          </w:tcPr>
          <w:p w14:paraId="75F4A4EB" w14:textId="057CBC23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049105D6" w14:textId="77777777" w:rsidTr="00124879">
        <w:tc>
          <w:tcPr>
            <w:tcW w:w="3629" w:type="dxa"/>
            <w:shd w:val="clear" w:color="auto" w:fill="auto"/>
            <w:vAlign w:val="bottom"/>
          </w:tcPr>
          <w:p w14:paraId="399D9C4A" w14:textId="77777777" w:rsidR="00DF290F" w:rsidRPr="00C1034E" w:rsidRDefault="00DF290F" w:rsidP="00124879">
            <w:pPr>
              <w:widowControl w:val="0"/>
              <w:adjustRightInd w:val="0"/>
              <w:ind w:left="1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818DA9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ก่อนการ</w:t>
            </w:r>
          </w:p>
          <w:p w14:paraId="7B2470DF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B0B2E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ส่วนที่เอา</w:t>
            </w:r>
          </w:p>
          <w:p w14:paraId="02B8BA68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3D3E155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2781A2C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</w:tr>
      <w:tr w:rsidR="00DF290F" w:rsidRPr="00C1034E" w14:paraId="0BAA477B" w14:textId="77777777" w:rsidTr="00124879">
        <w:tc>
          <w:tcPr>
            <w:tcW w:w="3629" w:type="dxa"/>
            <w:shd w:val="clear" w:color="auto" w:fill="auto"/>
            <w:vAlign w:val="bottom"/>
          </w:tcPr>
          <w:p w14:paraId="4A9990AC" w14:textId="77777777" w:rsidR="00DF290F" w:rsidRPr="00C1034E" w:rsidRDefault="00DF290F" w:rsidP="00124879">
            <w:pPr>
              <w:widowControl w:val="0"/>
              <w:adjustRightInd w:val="0"/>
              <w:ind w:left="1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4FFD97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03AF0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A1BBB1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17085DD" w14:textId="77777777" w:rsidTr="00124879">
        <w:tc>
          <w:tcPr>
            <w:tcW w:w="3629" w:type="dxa"/>
            <w:shd w:val="clear" w:color="auto" w:fill="auto"/>
            <w:vAlign w:val="bottom"/>
          </w:tcPr>
          <w:p w14:paraId="1E84FEFF" w14:textId="77777777" w:rsidR="00DF290F" w:rsidRPr="00C1034E" w:rsidRDefault="00DF290F" w:rsidP="00124879">
            <w:pPr>
              <w:adjustRightInd w:val="0"/>
              <w:ind w:left="147" w:right="45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730C9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7790B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CB75BC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03C932DF" w14:textId="77777777" w:rsidTr="00124879">
        <w:tc>
          <w:tcPr>
            <w:tcW w:w="3629" w:type="dxa"/>
            <w:shd w:val="clear" w:color="auto" w:fill="auto"/>
            <w:vAlign w:val="bottom"/>
          </w:tcPr>
          <w:p w14:paraId="14CC3D97" w14:textId="77777777" w:rsidR="00DF290F" w:rsidRPr="00C1034E" w:rsidRDefault="00DF290F" w:rsidP="00124879">
            <w:pPr>
              <w:adjustRightInd w:val="0"/>
              <w:ind w:left="1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ยอดคงเหลือต้นปี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37636" w14:textId="5981FDE0" w:rsidR="00DF290F" w:rsidRPr="00C1034E" w:rsidRDefault="002A7A04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BAE3D6" w14:textId="38B5A78E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621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C36A14" w14:textId="688F54F8" w:rsidR="00DF290F" w:rsidRPr="00C1034E" w:rsidRDefault="002A7A04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058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126</w:t>
            </w:r>
          </w:p>
        </w:tc>
      </w:tr>
      <w:tr w:rsidR="00DF290F" w:rsidRPr="00C1034E" w14:paraId="2684C83E" w14:textId="77777777" w:rsidTr="00124879">
        <w:tc>
          <w:tcPr>
            <w:tcW w:w="3629" w:type="dxa"/>
            <w:shd w:val="clear" w:color="auto" w:fill="auto"/>
            <w:vAlign w:val="bottom"/>
          </w:tcPr>
          <w:p w14:paraId="58B151ED" w14:textId="77777777" w:rsidR="00DF290F" w:rsidRPr="00C1034E" w:rsidRDefault="00DF290F" w:rsidP="00124879">
            <w:pPr>
              <w:adjustRightInd w:val="0"/>
              <w:ind w:left="1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เบี้ยประกันภัยรับสำหรับปี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0E4CA" w14:textId="480310A9" w:rsidR="00DF290F" w:rsidRPr="00C1034E" w:rsidRDefault="002A7A04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75DE3E" w14:textId="7AD04DF1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DBC797" w14:textId="70C2EFB3" w:rsidR="00DF290F" w:rsidRPr="00C1034E" w:rsidRDefault="002A7A04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910</w:t>
            </w:r>
          </w:p>
        </w:tc>
      </w:tr>
      <w:tr w:rsidR="00DF290F" w:rsidRPr="00C1034E" w14:paraId="3606959D" w14:textId="77777777" w:rsidTr="00124879">
        <w:tc>
          <w:tcPr>
            <w:tcW w:w="3629" w:type="dxa"/>
            <w:shd w:val="clear" w:color="auto" w:fill="auto"/>
            <w:vAlign w:val="bottom"/>
          </w:tcPr>
          <w:p w14:paraId="4F02CAF0" w14:textId="77777777" w:rsidR="00DF290F" w:rsidRPr="00C1034E" w:rsidRDefault="00DF290F" w:rsidP="00124879">
            <w:pPr>
              <w:adjustRightInd w:val="0"/>
              <w:ind w:left="1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eastAsia="ko-KR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เบี้ยประกันภัยที่ถือเป็นรายได้ในปี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303FEA" w14:textId="26CA5252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10CEF9" w14:textId="18AAF17B" w:rsidR="00DF290F" w:rsidRPr="00C1034E" w:rsidRDefault="002A7A04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037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E0ED91" w14:textId="76DD1AB1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F290F" w:rsidRPr="00C1034E" w14:paraId="35828AA3" w14:textId="77777777" w:rsidTr="00124879">
        <w:tc>
          <w:tcPr>
            <w:tcW w:w="3629" w:type="dxa"/>
            <w:shd w:val="clear" w:color="auto" w:fill="auto"/>
            <w:vAlign w:val="bottom"/>
          </w:tcPr>
          <w:p w14:paraId="35A67BE2" w14:textId="77777777" w:rsidR="00DF290F" w:rsidRPr="00C1034E" w:rsidRDefault="00DF290F" w:rsidP="00124879">
            <w:pPr>
              <w:adjustRightInd w:val="0"/>
              <w:ind w:left="1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สำรองเบี้ยประกันภัยรับโอนจากบริษัท </w:t>
            </w:r>
          </w:p>
          <w:p w14:paraId="4EEB4A64" w14:textId="77777777" w:rsidR="00DF290F" w:rsidRPr="00C1034E" w:rsidRDefault="00DF290F" w:rsidP="00124879">
            <w:pPr>
              <w:tabs>
                <w:tab w:val="left" w:pos="1276"/>
              </w:tabs>
              <w:adjustRightInd w:val="0"/>
              <w:ind w:left="14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อลิอันซ์ ประกันภัย จำกัด (มหาชน)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1CE7F" w14:textId="6DFC7A25" w:rsidR="00DF290F" w:rsidRPr="00C1034E" w:rsidRDefault="002A7A04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584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ABB4C0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542290F" w14:textId="73AEC750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569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62DC8F0" w14:textId="7614183B" w:rsidR="00DF290F" w:rsidRPr="00C1034E" w:rsidRDefault="002A7A04" w:rsidP="00124879">
            <w:pPr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338</w:t>
            </w:r>
          </w:p>
        </w:tc>
      </w:tr>
      <w:tr w:rsidR="00DF290F" w:rsidRPr="00C1034E" w14:paraId="37A88FA6" w14:textId="77777777" w:rsidTr="00124879">
        <w:tc>
          <w:tcPr>
            <w:tcW w:w="3629" w:type="dxa"/>
            <w:shd w:val="clear" w:color="auto" w:fill="auto"/>
            <w:vAlign w:val="bottom"/>
          </w:tcPr>
          <w:p w14:paraId="6C0D54D2" w14:textId="77777777" w:rsidR="00DF290F" w:rsidRPr="00C1034E" w:rsidRDefault="00DF290F" w:rsidP="00124879">
            <w:pPr>
              <w:adjustRightInd w:val="0"/>
              <w:ind w:left="147" w:right="45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BF2AD" w14:textId="1F9D7EA8" w:rsidR="00DF290F" w:rsidRPr="00C1034E" w:rsidRDefault="002A7A04" w:rsidP="00124879">
            <w:pPr>
              <w:pBdr>
                <w:bottom w:val="double" w:sz="4" w:space="0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337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19B062" w14:textId="37F5C722" w:rsidR="00DF290F" w:rsidRPr="00C1034E" w:rsidRDefault="00DF290F" w:rsidP="00124879">
            <w:pPr>
              <w:pBdr>
                <w:bottom w:val="double" w:sz="4" w:space="0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520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090A221" w14:textId="3431FF7B" w:rsidR="00DF290F" w:rsidRPr="00C1034E" w:rsidRDefault="002A7A04" w:rsidP="00124879">
            <w:pPr>
              <w:pBdr>
                <w:bottom w:val="double" w:sz="4" w:space="0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718</w:t>
            </w:r>
          </w:p>
        </w:tc>
      </w:tr>
    </w:tbl>
    <w:p w14:paraId="589BADF7" w14:textId="77777777" w:rsidR="00DF290F" w:rsidRPr="00C1034E" w:rsidRDefault="00DF290F" w:rsidP="00DF290F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position w:val="6"/>
          <w:sz w:val="26"/>
          <w:szCs w:val="26"/>
        </w:rPr>
      </w:pPr>
    </w:p>
    <w:p w14:paraId="676DD4B0" w14:textId="597CADA5" w:rsidR="00DF290F" w:rsidRPr="00C1034E" w:rsidRDefault="002A7A04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สำรองความเสี่ยงภัยที่ยังไม่สิ้นสุด</w:t>
      </w:r>
    </w:p>
    <w:p w14:paraId="7B855CB8" w14:textId="77777777" w:rsidR="00DF290F" w:rsidRPr="00C1034E" w:rsidRDefault="00DF290F" w:rsidP="00DF290F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position w:val="6"/>
          <w:sz w:val="26"/>
          <w:szCs w:val="26"/>
        </w:rPr>
      </w:pPr>
    </w:p>
    <w:p w14:paraId="4642F78E" w14:textId="660B422B" w:rsidR="00DF290F" w:rsidRPr="00C1034E" w:rsidRDefault="00DF290F" w:rsidP="00DF290F">
      <w:pPr>
        <w:widowControl w:val="0"/>
        <w:tabs>
          <w:tab w:val="left" w:pos="0"/>
        </w:tabs>
        <w:ind w:left="162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กลุ่มกิจการไม่มีการตั้งสำรองการเสี่ยงภัยที่ยังไม่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สิ้นสุด เนื่องจากสำรองการเสี่ยงภัยที่ยังไม่สิ้นสุดที่ประมาณขึ้นของบริษัทก่อนการรับประกันภัยต่อจำนวน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eastAsia="Cordia New" w:hAnsi="Browallia New" w:cs="Browallia New" w:hint="cs"/>
          <w:spacing w:val="-4"/>
          <w:sz w:val="26"/>
          <w:szCs w:val="26"/>
          <w:lang w:val="en-GB"/>
        </w:rPr>
        <w:t>1</w:t>
      </w:r>
      <w:r w:rsidRPr="00C1034E">
        <w:rPr>
          <w:rFonts w:ascii="Browallia New" w:eastAsia="Cordia New" w:hAnsi="Browallia New" w:cs="Browallia New" w:hint="cs"/>
          <w:spacing w:val="-4"/>
          <w:sz w:val="26"/>
          <w:szCs w:val="26"/>
        </w:rPr>
        <w:t>,</w:t>
      </w:r>
      <w:r w:rsidR="002A7A04" w:rsidRPr="002A7A04">
        <w:rPr>
          <w:rFonts w:ascii="Browallia New" w:eastAsia="Cordia New" w:hAnsi="Browallia New" w:cs="Browallia New" w:hint="cs"/>
          <w:spacing w:val="-4"/>
          <w:sz w:val="26"/>
          <w:szCs w:val="26"/>
          <w:lang w:val="en-GB"/>
        </w:rPr>
        <w:t>355</w:t>
      </w:r>
      <w:r w:rsidRPr="00C1034E">
        <w:rPr>
          <w:rFonts w:ascii="Browallia New" w:eastAsia="Cordia New" w:hAnsi="Browallia New" w:cs="Browallia New" w:hint="cs"/>
          <w:spacing w:val="-4"/>
          <w:sz w:val="26"/>
          <w:szCs w:val="26"/>
        </w:rPr>
        <w:t>.</w:t>
      </w:r>
      <w:r w:rsidR="002A7A04" w:rsidRPr="002A7A04">
        <w:rPr>
          <w:rFonts w:ascii="Browallia New" w:eastAsia="Cordia New" w:hAnsi="Browallia New" w:cs="Browallia New" w:hint="cs"/>
          <w:spacing w:val="-4"/>
          <w:sz w:val="26"/>
          <w:szCs w:val="26"/>
          <w:lang w:val="en-GB"/>
        </w:rPr>
        <w:t>52</w:t>
      </w:r>
      <w:r w:rsidRPr="00C1034E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t xml:space="preserve"> </w:t>
      </w:r>
      <w:r w:rsidRPr="00C1034E">
        <w:rPr>
          <w:rFonts w:ascii="Browallia New" w:eastAsia="Cordia New" w:hAnsi="Browallia New" w:cs="Browallia New" w:hint="cs"/>
          <w:spacing w:val="-4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และจำนวน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868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ล้านบาท ตามลำดับ และสำรองการเสี่ยงภัยสุทธิจากการรับประกันภัย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ต่อ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br/>
        <w:t>จำนวน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 </w:t>
      </w:r>
      <w:bookmarkStart w:id="34" w:name="_Hlk64228409"/>
      <w:r w:rsidR="002A7A04" w:rsidRPr="002A7A04">
        <w:rPr>
          <w:rFonts w:ascii="Browallia New" w:eastAsia="Cordia New" w:hAnsi="Browallia New" w:cs="Browallia New" w:hint="cs"/>
          <w:sz w:val="26"/>
          <w:szCs w:val="26"/>
          <w:lang w:val="en-GB"/>
        </w:rPr>
        <w:t>1</w:t>
      </w:r>
      <w:r w:rsidRPr="00C1034E">
        <w:rPr>
          <w:rFonts w:ascii="Browallia New" w:eastAsia="Cordia New" w:hAnsi="Browallia New" w:cs="Browallia New" w:hint="cs"/>
          <w:sz w:val="26"/>
          <w:szCs w:val="26"/>
        </w:rPr>
        <w:t>,</w:t>
      </w:r>
      <w:r w:rsidR="002A7A04" w:rsidRPr="002A7A04">
        <w:rPr>
          <w:rFonts w:ascii="Browallia New" w:eastAsia="Cordia New" w:hAnsi="Browallia New" w:cs="Browallia New" w:hint="cs"/>
          <w:sz w:val="26"/>
          <w:szCs w:val="26"/>
          <w:lang w:val="en-GB"/>
        </w:rPr>
        <w:t>292</w:t>
      </w:r>
      <w:r w:rsidRPr="00C1034E">
        <w:rPr>
          <w:rFonts w:ascii="Browallia New" w:eastAsia="Cordia New" w:hAnsi="Browallia New" w:cs="Browallia New" w:hint="cs"/>
          <w:sz w:val="26"/>
          <w:szCs w:val="26"/>
        </w:rPr>
        <w:t>.</w:t>
      </w:r>
      <w:r w:rsidR="002A7A04" w:rsidRPr="002A7A04">
        <w:rPr>
          <w:rFonts w:ascii="Browallia New" w:eastAsia="Cordia New" w:hAnsi="Browallia New" w:cs="Browallia New" w:hint="cs"/>
          <w:sz w:val="26"/>
          <w:szCs w:val="26"/>
          <w:lang w:val="en-GB"/>
        </w:rPr>
        <w:t>36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bookmarkEnd w:id="34"/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และจำนวน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387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ล้านบาท ตามลำดับ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มีจำนวนต่ำกว่าสำรองเบี้ยประกันภัย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>ที่ยังไม่ถือเป็นรายได้</w:t>
      </w:r>
    </w:p>
    <w:p w14:paraId="121FCE0B" w14:textId="77777777" w:rsidR="00DF290F" w:rsidRPr="00C1034E" w:rsidRDefault="00DF290F" w:rsidP="00DF290F">
      <w:pPr>
        <w:rPr>
          <w:rFonts w:ascii="Browallia New" w:eastAsia="AngsanaUPC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eastAsia="AngsanaUPC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69302C19" w14:textId="77777777" w:rsidR="00DF290F" w:rsidRPr="00C1034E" w:rsidRDefault="00DF290F" w:rsidP="00DF290F">
      <w:pPr>
        <w:ind w:left="1620"/>
        <w:jc w:val="thaiDistribute"/>
        <w:rPr>
          <w:rFonts w:ascii="Browallia New" w:eastAsia="AngsanaUPC" w:hAnsi="Browallia New" w:cs="Browallia New"/>
          <w:color w:val="000000" w:themeColor="text1"/>
          <w:sz w:val="26"/>
          <w:szCs w:val="26"/>
          <w:cs/>
        </w:rPr>
      </w:pPr>
    </w:p>
    <w:p w14:paraId="7818AC72" w14:textId="64EF7D81" w:rsidR="00DF290F" w:rsidRPr="00C1034E" w:rsidRDefault="002A7A04" w:rsidP="00DF290F">
      <w:pPr>
        <w:widowControl w:val="0"/>
        <w:adjustRightInd w:val="0"/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หนี้สินจากสัญญาประกันภัย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659C8ACC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18597D7" w14:textId="174DBDE6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ตารางพัฒนาการค่าสินไหมทดแทน</w:t>
      </w:r>
    </w:p>
    <w:p w14:paraId="3D1EE3E1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519013B" w14:textId="5C76B5A3" w:rsidR="00DF290F" w:rsidRPr="00C1034E" w:rsidRDefault="002A7A04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ตารางค่าสินไหมทดแทนก่อนการประกันภัยต่อ </w:t>
      </w:r>
    </w:p>
    <w:p w14:paraId="0B51341D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F290F" w:rsidRPr="00C1034E" w14:paraId="6F25695D" w14:textId="77777777" w:rsidTr="00124879">
        <w:tc>
          <w:tcPr>
            <w:tcW w:w="2970" w:type="dxa"/>
            <w:shd w:val="clear" w:color="auto" w:fill="auto"/>
            <w:vAlign w:val="bottom"/>
          </w:tcPr>
          <w:p w14:paraId="454903CB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1D23529F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F290F" w:rsidRPr="00C1034E" w14:paraId="20A35B16" w14:textId="77777777" w:rsidTr="00124879">
        <w:tc>
          <w:tcPr>
            <w:tcW w:w="2970" w:type="dxa"/>
            <w:shd w:val="clear" w:color="auto" w:fill="auto"/>
            <w:vAlign w:val="bottom"/>
          </w:tcPr>
          <w:p w14:paraId="0947F931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292F8F90" w14:textId="0A170DD1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</w:tr>
      <w:tr w:rsidR="00DF290F" w:rsidRPr="00C1034E" w14:paraId="22DB37E7" w14:textId="77777777" w:rsidTr="00124879">
        <w:tc>
          <w:tcPr>
            <w:tcW w:w="2970" w:type="dxa"/>
            <w:shd w:val="clear" w:color="auto" w:fill="auto"/>
            <w:vAlign w:val="bottom"/>
          </w:tcPr>
          <w:p w14:paraId="35EA1151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A71E59" w14:textId="0514E8CD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4438EF" w14:textId="27959B10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92BB9" w14:textId="5FEC8E78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1F3EA3" w14:textId="710D2CA8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B2B24E" w14:textId="71E066DA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6F31ED" w14:textId="77777777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F290F" w:rsidRPr="00C1034E" w14:paraId="3A529063" w14:textId="77777777" w:rsidTr="00124879">
        <w:tc>
          <w:tcPr>
            <w:tcW w:w="2970" w:type="dxa"/>
            <w:shd w:val="clear" w:color="auto" w:fill="auto"/>
            <w:vAlign w:val="bottom"/>
          </w:tcPr>
          <w:p w14:paraId="4EFC547C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420265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62C55E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3A777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62C02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D31467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C29EC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DF290F" w:rsidRPr="00C1034E" w14:paraId="223B6527" w14:textId="77777777" w:rsidTr="00124879">
        <w:tc>
          <w:tcPr>
            <w:tcW w:w="2970" w:type="dxa"/>
            <w:shd w:val="clear" w:color="auto" w:fill="auto"/>
            <w:vAlign w:val="bottom"/>
          </w:tcPr>
          <w:p w14:paraId="0C79FA1D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ประมาณการค่าสินไหมทดแทน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7CDD5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440BE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8A5B3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A17D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D131D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157A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DF290F" w:rsidRPr="00C1034E" w14:paraId="20615E40" w14:textId="77777777" w:rsidTr="00124879">
        <w:tc>
          <w:tcPr>
            <w:tcW w:w="2970" w:type="dxa"/>
            <w:shd w:val="clear" w:color="auto" w:fill="auto"/>
            <w:vAlign w:val="bottom"/>
          </w:tcPr>
          <w:p w14:paraId="5BA43C58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080" w:type="dxa"/>
            <w:shd w:val="clear" w:color="auto" w:fill="auto"/>
          </w:tcPr>
          <w:p w14:paraId="46ABD821" w14:textId="0BBCA70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812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80" w:type="dxa"/>
            <w:shd w:val="clear" w:color="auto" w:fill="auto"/>
          </w:tcPr>
          <w:p w14:paraId="498F53DD" w14:textId="1F2CF56F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899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auto"/>
          </w:tcPr>
          <w:p w14:paraId="1A911204" w14:textId="46EF1903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024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auto"/>
          </w:tcPr>
          <w:p w14:paraId="4A6CD6EE" w14:textId="243BF620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807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E3A22" w14:textId="4F1130EA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220</w:t>
            </w:r>
            <w:r w:rsidR="00DF290F" w:rsidRPr="00C1034E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8903B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4D36ADC0" w14:textId="77777777" w:rsidTr="00124879">
        <w:tc>
          <w:tcPr>
            <w:tcW w:w="2970" w:type="dxa"/>
            <w:shd w:val="clear" w:color="auto" w:fill="auto"/>
            <w:vAlign w:val="bottom"/>
          </w:tcPr>
          <w:p w14:paraId="52698900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หนึ่งปีถัดไป</w:t>
            </w:r>
          </w:p>
        </w:tc>
        <w:tc>
          <w:tcPr>
            <w:tcW w:w="1080" w:type="dxa"/>
            <w:shd w:val="clear" w:color="auto" w:fill="FFFFFF"/>
          </w:tcPr>
          <w:p w14:paraId="35B9B757" w14:textId="48E6BD54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774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FFFFFF"/>
          </w:tcPr>
          <w:p w14:paraId="30BB657D" w14:textId="530D70D8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758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139</w:t>
            </w:r>
          </w:p>
        </w:tc>
        <w:tc>
          <w:tcPr>
            <w:tcW w:w="1080" w:type="dxa"/>
            <w:shd w:val="clear" w:color="auto" w:fill="FFFFFF"/>
          </w:tcPr>
          <w:p w14:paraId="203140EE" w14:textId="20C5D800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632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80" w:type="dxa"/>
            <w:shd w:val="clear" w:color="auto" w:fill="FFFFFF"/>
          </w:tcPr>
          <w:p w14:paraId="1C94C01B" w14:textId="0D1A22EE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861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531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9A96E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9B5C7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3A5A4FCA" w14:textId="77777777" w:rsidTr="00124879">
        <w:tc>
          <w:tcPr>
            <w:tcW w:w="2970" w:type="dxa"/>
            <w:shd w:val="clear" w:color="auto" w:fill="auto"/>
            <w:vAlign w:val="bottom"/>
          </w:tcPr>
          <w:p w14:paraId="45B46FE6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สองปีถัดไป</w:t>
            </w:r>
          </w:p>
        </w:tc>
        <w:tc>
          <w:tcPr>
            <w:tcW w:w="1080" w:type="dxa"/>
            <w:shd w:val="clear" w:color="auto" w:fill="FFFFFF"/>
          </w:tcPr>
          <w:p w14:paraId="36359988" w14:textId="2A77CB24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733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80" w:type="dxa"/>
            <w:shd w:val="clear" w:color="auto" w:fill="FFFFFF"/>
          </w:tcPr>
          <w:p w14:paraId="414FBB1E" w14:textId="61349199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764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663</w:t>
            </w:r>
          </w:p>
        </w:tc>
        <w:tc>
          <w:tcPr>
            <w:tcW w:w="1080" w:type="dxa"/>
            <w:shd w:val="clear" w:color="auto" w:fill="FFFFFF"/>
          </w:tcPr>
          <w:p w14:paraId="2ACA3708" w14:textId="181E57B8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535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AADEC2C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4A2BA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796D1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4B633026" w14:textId="77777777" w:rsidTr="00124879">
        <w:tc>
          <w:tcPr>
            <w:tcW w:w="2970" w:type="dxa"/>
            <w:shd w:val="clear" w:color="auto" w:fill="auto"/>
            <w:vAlign w:val="bottom"/>
          </w:tcPr>
          <w:p w14:paraId="35B3C2B6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สามปีถัดไป</w:t>
            </w:r>
          </w:p>
        </w:tc>
        <w:tc>
          <w:tcPr>
            <w:tcW w:w="1080" w:type="dxa"/>
            <w:shd w:val="clear" w:color="auto" w:fill="FFFFFF"/>
          </w:tcPr>
          <w:p w14:paraId="4C41A126" w14:textId="3259D665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725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206</w:t>
            </w:r>
          </w:p>
        </w:tc>
        <w:tc>
          <w:tcPr>
            <w:tcW w:w="1080" w:type="dxa"/>
            <w:shd w:val="clear" w:color="auto" w:fill="FFFFFF"/>
          </w:tcPr>
          <w:p w14:paraId="0CD01144" w14:textId="5665E265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795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53304BE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149B8DA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455623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067FD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2E501DC3" w14:textId="77777777" w:rsidTr="00124879">
        <w:tc>
          <w:tcPr>
            <w:tcW w:w="2970" w:type="dxa"/>
            <w:shd w:val="clear" w:color="auto" w:fill="auto"/>
            <w:vAlign w:val="bottom"/>
          </w:tcPr>
          <w:p w14:paraId="373B01DD" w14:textId="77777777" w:rsidR="00DF290F" w:rsidRPr="00C1034E" w:rsidRDefault="00DF290F" w:rsidP="00124879">
            <w:pPr>
              <w:tabs>
                <w:tab w:val="left" w:pos="1800"/>
              </w:tabs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สี่ปีถัดไป</w:t>
            </w:r>
          </w:p>
        </w:tc>
        <w:tc>
          <w:tcPr>
            <w:tcW w:w="1080" w:type="dxa"/>
            <w:shd w:val="clear" w:color="auto" w:fill="FFFFFF"/>
          </w:tcPr>
          <w:p w14:paraId="6DC34FE0" w14:textId="1C37E379" w:rsidR="00DF290F" w:rsidRPr="00C1034E" w:rsidRDefault="002A7A04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727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8DC4759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5AA0EA7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800F71B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14A9DD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5621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53D284AD" w14:textId="77777777" w:rsidTr="00124879">
        <w:tc>
          <w:tcPr>
            <w:tcW w:w="2970" w:type="dxa"/>
            <w:shd w:val="clear" w:color="auto" w:fill="auto"/>
            <w:vAlign w:val="bottom"/>
          </w:tcPr>
          <w:p w14:paraId="529297C8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CD5BA9B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E64BC2E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993EB7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ABCAA90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2E845F5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D0943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1067A81C" w14:textId="77777777" w:rsidTr="00124879">
        <w:tc>
          <w:tcPr>
            <w:tcW w:w="2970" w:type="dxa"/>
            <w:shd w:val="clear" w:color="auto" w:fill="auto"/>
            <w:vAlign w:val="bottom"/>
          </w:tcPr>
          <w:p w14:paraId="4E38CF5E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ประมาณการค่าสินไหมทดแทน </w:t>
            </w:r>
          </w:p>
          <w:p w14:paraId="74781FEA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สัมบูรณ์</w:t>
            </w:r>
          </w:p>
        </w:tc>
        <w:tc>
          <w:tcPr>
            <w:tcW w:w="1080" w:type="dxa"/>
            <w:shd w:val="clear" w:color="auto" w:fill="FFFFFF"/>
          </w:tcPr>
          <w:p w14:paraId="3F6D3AE2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C78D913" w14:textId="543B43E5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727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80" w:type="dxa"/>
            <w:shd w:val="clear" w:color="auto" w:fill="FFFFFF"/>
          </w:tcPr>
          <w:p w14:paraId="232C9A1A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1209604" w14:textId="4F3ACFF6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795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80" w:type="dxa"/>
            <w:shd w:val="clear" w:color="auto" w:fill="FFFFFF"/>
          </w:tcPr>
          <w:p w14:paraId="5A27BE4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1BB13FE" w14:textId="239E13E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535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80" w:type="dxa"/>
            <w:shd w:val="clear" w:color="auto" w:fill="FFFFFF"/>
          </w:tcPr>
          <w:p w14:paraId="40FABBAF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DFEFC31" w14:textId="5D9F46E9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861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531</w:t>
            </w:r>
          </w:p>
        </w:tc>
        <w:tc>
          <w:tcPr>
            <w:tcW w:w="1080" w:type="dxa"/>
            <w:shd w:val="clear" w:color="auto" w:fill="FFFFFF"/>
          </w:tcPr>
          <w:p w14:paraId="6A1DD8E9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6175F41" w14:textId="67336653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220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80" w:type="dxa"/>
            <w:shd w:val="clear" w:color="auto" w:fill="auto"/>
          </w:tcPr>
          <w:p w14:paraId="19ADF6B7" w14:textId="77777777" w:rsidR="00DF290F" w:rsidRPr="00C1034E" w:rsidRDefault="00DF290F" w:rsidP="00124879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1DE8380" w14:textId="309B5CE3" w:rsidR="00DF290F" w:rsidRPr="00C1034E" w:rsidRDefault="002A7A04" w:rsidP="00124879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15</w:t>
            </w:r>
            <w:r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</w:tr>
      <w:tr w:rsidR="00DF290F" w:rsidRPr="00C1034E" w14:paraId="3D71380F" w14:textId="77777777" w:rsidTr="00D9670B">
        <w:tc>
          <w:tcPr>
            <w:tcW w:w="2970" w:type="dxa"/>
            <w:shd w:val="clear" w:color="auto" w:fill="auto"/>
            <w:vAlign w:val="bottom"/>
          </w:tcPr>
          <w:p w14:paraId="73A8EF25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shd w:val="clear" w:color="auto" w:fill="FFFFFF"/>
          </w:tcPr>
          <w:p w14:paraId="32EB4864" w14:textId="5238A472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678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826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14:paraId="0744F82D" w14:textId="658A3DF4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699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520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14:paraId="7BF193A3" w14:textId="1DD1C250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258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890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14:paraId="7DB9C461" w14:textId="2876B3D5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383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670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AAFBA4B" w14:textId="25BC6CEA" w:rsidR="00DF290F" w:rsidRPr="00C1034E" w:rsidRDefault="00DF290F" w:rsidP="00D9670B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934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151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8AAF3B" w14:textId="638C033A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955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05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DF290F" w:rsidRPr="00C1034E" w14:paraId="57118A67" w14:textId="77777777" w:rsidTr="00124879">
        <w:tc>
          <w:tcPr>
            <w:tcW w:w="2970" w:type="dxa"/>
            <w:shd w:val="clear" w:color="auto" w:fill="auto"/>
            <w:vAlign w:val="bottom"/>
          </w:tcPr>
          <w:p w14:paraId="3B80782F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</w:tcPr>
          <w:p w14:paraId="4A8F69A8" w14:textId="11CE2A97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461</w:t>
            </w:r>
          </w:p>
        </w:tc>
        <w:tc>
          <w:tcPr>
            <w:tcW w:w="1080" w:type="dxa"/>
            <w:shd w:val="clear" w:color="auto" w:fill="auto"/>
          </w:tcPr>
          <w:p w14:paraId="7AD52FEA" w14:textId="6925937F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277</w:t>
            </w:r>
          </w:p>
        </w:tc>
        <w:tc>
          <w:tcPr>
            <w:tcW w:w="1080" w:type="dxa"/>
            <w:shd w:val="clear" w:color="auto" w:fill="auto"/>
          </w:tcPr>
          <w:p w14:paraId="5F9C14B3" w14:textId="3D92722B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276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auto"/>
          </w:tcPr>
          <w:p w14:paraId="01D2F810" w14:textId="52D57CA0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477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80" w:type="dxa"/>
            <w:shd w:val="clear" w:color="auto" w:fill="auto"/>
          </w:tcPr>
          <w:p w14:paraId="158339E8" w14:textId="1884DE9D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286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630</w:t>
            </w:r>
          </w:p>
        </w:tc>
        <w:tc>
          <w:tcPr>
            <w:tcW w:w="1080" w:type="dxa"/>
            <w:shd w:val="clear" w:color="auto" w:fill="auto"/>
          </w:tcPr>
          <w:p w14:paraId="665146AF" w14:textId="52F289B1" w:rsidR="00DF290F" w:rsidRPr="00C1034E" w:rsidRDefault="002A7A04" w:rsidP="009A3774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186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100</w:t>
            </w:r>
          </w:p>
        </w:tc>
      </w:tr>
      <w:tr w:rsidR="00DF290F" w:rsidRPr="00C1034E" w14:paraId="2DAAB60D" w14:textId="77777777" w:rsidTr="00124879">
        <w:tc>
          <w:tcPr>
            <w:tcW w:w="2970" w:type="dxa"/>
            <w:shd w:val="clear" w:color="auto" w:fill="auto"/>
            <w:vAlign w:val="bottom"/>
          </w:tcPr>
          <w:p w14:paraId="56F781A9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สำรองค่าสินไหมทดแทนปีก่อน</w:t>
            </w:r>
          </w:p>
          <w:p w14:paraId="70360DFA" w14:textId="2B17864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ปี พ.ศ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2559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C32B0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55908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95F8E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7ADE2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A88FE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34A44FD4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E974E7C" w14:textId="376C252A" w:rsidR="00DF290F" w:rsidRPr="00C1034E" w:rsidRDefault="002A7A04" w:rsidP="0012487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250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681</w:t>
            </w:r>
          </w:p>
        </w:tc>
      </w:tr>
      <w:tr w:rsidR="00DF290F" w:rsidRPr="00C1034E" w14:paraId="131276A8" w14:textId="77777777" w:rsidTr="00124879">
        <w:tc>
          <w:tcPr>
            <w:tcW w:w="2970" w:type="dxa"/>
            <w:shd w:val="clear" w:color="auto" w:fill="auto"/>
            <w:vAlign w:val="bottom"/>
          </w:tcPr>
          <w:p w14:paraId="0916E3BF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2BD3C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6763E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FCDF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3D2FB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B2AD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0D871A8E" w14:textId="3DD1595C" w:rsidR="00DF290F" w:rsidRPr="00C1034E" w:rsidRDefault="002A7A04" w:rsidP="00D9670B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436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781</w:t>
            </w:r>
          </w:p>
        </w:tc>
      </w:tr>
    </w:tbl>
    <w:p w14:paraId="465EBFEE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F290F" w:rsidRPr="00C1034E" w14:paraId="16AC77FF" w14:textId="77777777" w:rsidTr="00124879">
        <w:tc>
          <w:tcPr>
            <w:tcW w:w="2970" w:type="dxa"/>
            <w:shd w:val="clear" w:color="auto" w:fill="auto"/>
            <w:vAlign w:val="bottom"/>
          </w:tcPr>
          <w:p w14:paraId="3BF5F071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6515F6DD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F290F" w:rsidRPr="00C1034E" w14:paraId="39F185F4" w14:textId="77777777" w:rsidTr="00124879">
        <w:tc>
          <w:tcPr>
            <w:tcW w:w="2970" w:type="dxa"/>
            <w:shd w:val="clear" w:color="auto" w:fill="auto"/>
            <w:vAlign w:val="bottom"/>
          </w:tcPr>
          <w:p w14:paraId="718420D7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74ECC293" w14:textId="016AD733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</w:tr>
      <w:tr w:rsidR="00DF290F" w:rsidRPr="00C1034E" w14:paraId="3B291262" w14:textId="77777777" w:rsidTr="00124879">
        <w:tc>
          <w:tcPr>
            <w:tcW w:w="2970" w:type="dxa"/>
            <w:shd w:val="clear" w:color="auto" w:fill="auto"/>
            <w:vAlign w:val="bottom"/>
          </w:tcPr>
          <w:p w14:paraId="01ACA18F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BE9C1A" w14:textId="65DF0176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255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777147" w14:textId="19C4B881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41ADDA" w14:textId="5D49DD18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B73DBE" w14:textId="0F17819E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C868AE" w14:textId="53D763B2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64C011" w14:textId="77777777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F290F" w:rsidRPr="00C1034E" w14:paraId="1F4FDDE9" w14:textId="77777777" w:rsidTr="00124879">
        <w:tc>
          <w:tcPr>
            <w:tcW w:w="2970" w:type="dxa"/>
            <w:shd w:val="clear" w:color="auto" w:fill="auto"/>
            <w:vAlign w:val="bottom"/>
          </w:tcPr>
          <w:p w14:paraId="31B31B02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1FFAA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0048E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B894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6E9D3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92562B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08DE2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DF290F" w:rsidRPr="00C1034E" w14:paraId="430825DD" w14:textId="77777777" w:rsidTr="00124879">
        <w:tc>
          <w:tcPr>
            <w:tcW w:w="2970" w:type="dxa"/>
            <w:shd w:val="clear" w:color="auto" w:fill="auto"/>
            <w:vAlign w:val="bottom"/>
          </w:tcPr>
          <w:p w14:paraId="56010012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ประมาณการค่าสินไหมทดแทน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6C96D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E4A4C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934AE0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AC5DA0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908C7B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6A1DDB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DF290F" w:rsidRPr="00C1034E" w14:paraId="1D79A3CC" w14:textId="77777777" w:rsidTr="00124879">
        <w:tc>
          <w:tcPr>
            <w:tcW w:w="2970" w:type="dxa"/>
            <w:shd w:val="clear" w:color="auto" w:fill="auto"/>
            <w:vAlign w:val="bottom"/>
          </w:tcPr>
          <w:p w14:paraId="2AA157D1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2C02D" w14:textId="5D2FD7D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841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832A42" w14:textId="74AAD0C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812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F8EA62" w14:textId="0AC9ACD8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899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44AB96" w14:textId="59E0804D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024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7683F" w14:textId="6384ADD6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807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E6E8B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7971D1BA" w14:textId="77777777" w:rsidTr="00124879">
        <w:tc>
          <w:tcPr>
            <w:tcW w:w="2970" w:type="dxa"/>
            <w:shd w:val="clear" w:color="auto" w:fill="auto"/>
            <w:vAlign w:val="bottom"/>
          </w:tcPr>
          <w:p w14:paraId="5E8D8640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หนึ่งปีถัดไป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664277A" w14:textId="0C975FCA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001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B4B788A" w14:textId="658F056B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774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95C44D7" w14:textId="4DC39810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758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139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3C9A594" w14:textId="5E770586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632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1DE7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1FF11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2DFC8684" w14:textId="77777777" w:rsidTr="00124879">
        <w:tc>
          <w:tcPr>
            <w:tcW w:w="2970" w:type="dxa"/>
            <w:shd w:val="clear" w:color="auto" w:fill="auto"/>
            <w:vAlign w:val="bottom"/>
          </w:tcPr>
          <w:p w14:paraId="1E87D7DD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สองปีถัดไป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C710689" w14:textId="681893A1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908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908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7149A05" w14:textId="7335795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733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C65B35D" w14:textId="69CE9080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663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49EF93D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CC55C7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038B1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6DBA2DA4" w14:textId="77777777" w:rsidTr="00124879">
        <w:tc>
          <w:tcPr>
            <w:tcW w:w="2970" w:type="dxa"/>
            <w:shd w:val="clear" w:color="auto" w:fill="auto"/>
            <w:vAlign w:val="bottom"/>
          </w:tcPr>
          <w:p w14:paraId="4BC14B85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สามปีถัดไป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17B17CA" w14:textId="05A3F515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912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881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A4C7E7D" w14:textId="3C575D2A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206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39D870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2D512C79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23E225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A7642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0CD7D6E4" w14:textId="77777777" w:rsidTr="00124879">
        <w:tc>
          <w:tcPr>
            <w:tcW w:w="2970" w:type="dxa"/>
            <w:shd w:val="clear" w:color="auto" w:fill="auto"/>
            <w:vAlign w:val="bottom"/>
          </w:tcPr>
          <w:p w14:paraId="1A75E7FD" w14:textId="77777777" w:rsidR="00DF290F" w:rsidRPr="00C1034E" w:rsidRDefault="00DF290F" w:rsidP="00124879">
            <w:pPr>
              <w:tabs>
                <w:tab w:val="left" w:pos="1800"/>
              </w:tabs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สี่ปีถัดไป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8518EAE" w14:textId="0ECD4DAC" w:rsidR="00DF290F" w:rsidRPr="00C1034E" w:rsidRDefault="002A7A04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851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96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BDB84C6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F81786C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4F58E91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6B2785" w14:textId="77777777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D7E0C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0F3BD5F4" w14:textId="77777777" w:rsidTr="00124879">
        <w:tc>
          <w:tcPr>
            <w:tcW w:w="2970" w:type="dxa"/>
            <w:shd w:val="clear" w:color="auto" w:fill="auto"/>
            <w:vAlign w:val="bottom"/>
          </w:tcPr>
          <w:p w14:paraId="4F5BA824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0A4E599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ACF36D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A77B928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E0738D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61BFC40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8F7E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4A00F0EC" w14:textId="77777777" w:rsidTr="00124879">
        <w:tc>
          <w:tcPr>
            <w:tcW w:w="2970" w:type="dxa"/>
            <w:shd w:val="clear" w:color="auto" w:fill="auto"/>
            <w:vAlign w:val="bottom"/>
          </w:tcPr>
          <w:p w14:paraId="058BB47B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ประมาณการค่าสินไหมทดแทน</w:t>
            </w:r>
          </w:p>
          <w:p w14:paraId="5B97870F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สัมบูรณ์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F252303" w14:textId="54F4F8F7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851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EBD1EC1" w14:textId="09937FFA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206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851A4D6" w14:textId="18C3326C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663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F2D6D99" w14:textId="60F067C0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632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CD267D6" w14:textId="2741ACC3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807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6741A" w14:textId="7A441089" w:rsidR="00DF290F" w:rsidRPr="00C1034E" w:rsidRDefault="002A7A04" w:rsidP="00124879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781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482</w:t>
            </w:r>
          </w:p>
        </w:tc>
      </w:tr>
      <w:tr w:rsidR="00DF290F" w:rsidRPr="00C1034E" w14:paraId="767F778F" w14:textId="77777777" w:rsidTr="00124879">
        <w:tc>
          <w:tcPr>
            <w:tcW w:w="2970" w:type="dxa"/>
            <w:shd w:val="clear" w:color="auto" w:fill="auto"/>
            <w:vAlign w:val="bottom"/>
          </w:tcPr>
          <w:p w14:paraId="212761A8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EDA2E4A" w14:textId="2C1AC1AB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822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32EB8EF" w14:textId="7C821C6E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674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889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279599B" w14:textId="4F905222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676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46F4C4E" w14:textId="4E11AD74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126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117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CCEFA45" w14:textId="08057C0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197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770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6400CC" w14:textId="02CCD615" w:rsidR="00DF290F" w:rsidRPr="00C1034E" w:rsidRDefault="00DF290F" w:rsidP="00D9670B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507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360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)</w:t>
            </w:r>
          </w:p>
        </w:tc>
      </w:tr>
      <w:tr w:rsidR="00DF290F" w:rsidRPr="00C1034E" w14:paraId="3C657C58" w14:textId="77777777" w:rsidTr="00124879">
        <w:tc>
          <w:tcPr>
            <w:tcW w:w="2970" w:type="dxa"/>
            <w:shd w:val="clear" w:color="auto" w:fill="auto"/>
            <w:vAlign w:val="bottom"/>
          </w:tcPr>
          <w:p w14:paraId="131AA70E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7928A" w14:textId="5812FA38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0D726D" w14:textId="5F3CCB1B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BA593" w14:textId="485DCDE9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3BE606" w14:textId="17515291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505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F4440E" w14:textId="1B516A90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609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832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E398B0" w14:textId="1CED46FE" w:rsidR="00DF290F" w:rsidRPr="00C1034E" w:rsidRDefault="002A7A04" w:rsidP="009A3774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274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122</w:t>
            </w:r>
          </w:p>
        </w:tc>
      </w:tr>
      <w:tr w:rsidR="00DF290F" w:rsidRPr="00C1034E" w14:paraId="2F1489C0" w14:textId="77777777" w:rsidTr="00124879">
        <w:tc>
          <w:tcPr>
            <w:tcW w:w="2970" w:type="dxa"/>
            <w:shd w:val="clear" w:color="auto" w:fill="auto"/>
            <w:vAlign w:val="bottom"/>
          </w:tcPr>
          <w:p w14:paraId="1C5FFEBB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สำรองค่าสินไหมทดแทนปีก่อน</w:t>
            </w:r>
          </w:p>
          <w:p w14:paraId="29BC1FB5" w14:textId="6B20D5D3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ปี พ.ศ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2558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19191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3E23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69480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FDAA7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129E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30CC26" w14:textId="7F36D661" w:rsidR="00DF290F" w:rsidRPr="00C1034E" w:rsidRDefault="002A7A04" w:rsidP="0012487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186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581</w:t>
            </w:r>
          </w:p>
        </w:tc>
      </w:tr>
      <w:tr w:rsidR="00DF290F" w:rsidRPr="00C1034E" w14:paraId="48AF193B" w14:textId="77777777" w:rsidTr="00124879">
        <w:tc>
          <w:tcPr>
            <w:tcW w:w="2970" w:type="dxa"/>
            <w:shd w:val="clear" w:color="auto" w:fill="auto"/>
            <w:vAlign w:val="bottom"/>
          </w:tcPr>
          <w:p w14:paraId="41F54A37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2CF40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9B68E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14E34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5EECF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B5639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BBA4D3" w14:textId="2266C5D9" w:rsidR="00DF290F" w:rsidRPr="00C1034E" w:rsidRDefault="002A7A04" w:rsidP="00D9670B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460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703</w:t>
            </w:r>
          </w:p>
        </w:tc>
      </w:tr>
    </w:tbl>
    <w:p w14:paraId="0067B977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642B338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 w:type="page"/>
      </w:r>
    </w:p>
    <w:p w14:paraId="67E22C88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AD346AE" w14:textId="2F102C20" w:rsidR="00DF290F" w:rsidRPr="00C1034E" w:rsidRDefault="002A7A04" w:rsidP="00DF290F">
      <w:pPr>
        <w:widowControl w:val="0"/>
        <w:adjustRightInd w:val="0"/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หนี้สินจากสัญญาประกันภัย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464B62EB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51EA5D0" w14:textId="3F830767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ตารางพัฒนาการค่าสินไหมทดแทน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13CC119A" w14:textId="77777777" w:rsidR="00DF290F" w:rsidRPr="00C1034E" w:rsidRDefault="00DF290F" w:rsidP="00352718">
      <w:pPr>
        <w:widowControl w:val="0"/>
        <w:adjustRightInd w:val="0"/>
        <w:ind w:left="1620" w:right="58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6CC1026" w14:textId="36D4D978" w:rsidR="00DF290F" w:rsidRPr="00C1034E" w:rsidRDefault="002A7A04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ตารางค่าสินไหมทดแทนสุทธิ </w:t>
      </w:r>
    </w:p>
    <w:p w14:paraId="2D94350F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F290F" w:rsidRPr="00C1034E" w14:paraId="44259566" w14:textId="77777777" w:rsidTr="00124879">
        <w:tc>
          <w:tcPr>
            <w:tcW w:w="2970" w:type="dxa"/>
            <w:shd w:val="clear" w:color="auto" w:fill="auto"/>
            <w:vAlign w:val="bottom"/>
          </w:tcPr>
          <w:p w14:paraId="29C43D38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686D4CBB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F290F" w:rsidRPr="00C1034E" w14:paraId="27C07BE4" w14:textId="77777777" w:rsidTr="00124879">
        <w:tc>
          <w:tcPr>
            <w:tcW w:w="2970" w:type="dxa"/>
            <w:shd w:val="clear" w:color="auto" w:fill="auto"/>
            <w:vAlign w:val="bottom"/>
          </w:tcPr>
          <w:p w14:paraId="70E1405F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0C6F5FF2" w14:textId="6956F7B1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</w:tr>
      <w:tr w:rsidR="00DF290F" w:rsidRPr="00C1034E" w14:paraId="65621145" w14:textId="77777777" w:rsidTr="00124879">
        <w:tc>
          <w:tcPr>
            <w:tcW w:w="2970" w:type="dxa"/>
            <w:shd w:val="clear" w:color="auto" w:fill="auto"/>
            <w:vAlign w:val="bottom"/>
          </w:tcPr>
          <w:p w14:paraId="1E5D9D6A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6CBF35" w14:textId="351730DC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F0039C" w14:textId="065C620F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C749B7" w14:textId="7A615B43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63EDB6" w14:textId="3B50A796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A33F19" w14:textId="6B1C5C06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89613" w14:textId="77777777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F290F" w:rsidRPr="00C1034E" w14:paraId="4DF6FBBC" w14:textId="77777777" w:rsidTr="00124879">
        <w:tc>
          <w:tcPr>
            <w:tcW w:w="2970" w:type="dxa"/>
            <w:shd w:val="clear" w:color="auto" w:fill="auto"/>
            <w:vAlign w:val="bottom"/>
          </w:tcPr>
          <w:p w14:paraId="7E3D7102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255DFA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930A3A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FC14B5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B34216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FB3A22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F1F2A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DF290F" w:rsidRPr="00C1034E" w14:paraId="5CB9916E" w14:textId="77777777" w:rsidTr="00124879">
        <w:tc>
          <w:tcPr>
            <w:tcW w:w="2970" w:type="dxa"/>
            <w:shd w:val="clear" w:color="auto" w:fill="auto"/>
            <w:vAlign w:val="bottom"/>
          </w:tcPr>
          <w:p w14:paraId="172439EF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ประมาณการค่าสินไหมทดแทน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CF491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34955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52AA42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5A9CE3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1946A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E7B28D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DF290F" w:rsidRPr="00C1034E" w14:paraId="458DE475" w14:textId="77777777" w:rsidTr="00124879">
        <w:tc>
          <w:tcPr>
            <w:tcW w:w="2970" w:type="dxa"/>
            <w:shd w:val="clear" w:color="auto" w:fill="auto"/>
            <w:vAlign w:val="bottom"/>
          </w:tcPr>
          <w:p w14:paraId="560D0A5E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080" w:type="dxa"/>
            <w:shd w:val="clear" w:color="auto" w:fill="auto"/>
          </w:tcPr>
          <w:p w14:paraId="4D539715" w14:textId="661AA044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80" w:type="dxa"/>
            <w:shd w:val="clear" w:color="auto" w:fill="auto"/>
          </w:tcPr>
          <w:p w14:paraId="1AD7DFCA" w14:textId="169B67C4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698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</w:tcPr>
          <w:p w14:paraId="66B11615" w14:textId="0EFEAD4C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027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944</w:t>
            </w:r>
          </w:p>
        </w:tc>
        <w:tc>
          <w:tcPr>
            <w:tcW w:w="1080" w:type="dxa"/>
            <w:shd w:val="clear" w:color="auto" w:fill="auto"/>
          </w:tcPr>
          <w:p w14:paraId="32A90B55" w14:textId="6021F3F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341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247E58" w14:textId="64709318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312</w:t>
            </w:r>
            <w:r w:rsidR="00DF290F" w:rsidRPr="00C1034E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/>
                <w:sz w:val="20"/>
                <w:szCs w:val="20"/>
                <w:lang w:val="en-GB"/>
              </w:rPr>
              <w:t>948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0FADD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4574FBAA" w14:textId="77777777" w:rsidTr="00124879">
        <w:tc>
          <w:tcPr>
            <w:tcW w:w="2970" w:type="dxa"/>
            <w:shd w:val="clear" w:color="auto" w:fill="auto"/>
            <w:vAlign w:val="bottom"/>
          </w:tcPr>
          <w:p w14:paraId="6F8228EE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หนึ่งปีถัดไป</w:t>
            </w:r>
          </w:p>
        </w:tc>
        <w:tc>
          <w:tcPr>
            <w:tcW w:w="1080" w:type="dxa"/>
            <w:shd w:val="clear" w:color="auto" w:fill="FFFFFF"/>
          </w:tcPr>
          <w:p w14:paraId="6F6916CA" w14:textId="6F0303EA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606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464</w:t>
            </w:r>
          </w:p>
        </w:tc>
        <w:tc>
          <w:tcPr>
            <w:tcW w:w="1080" w:type="dxa"/>
            <w:shd w:val="clear" w:color="auto" w:fill="FFFFFF"/>
          </w:tcPr>
          <w:p w14:paraId="2D9C259E" w14:textId="4E39674D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649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80" w:type="dxa"/>
            <w:shd w:val="clear" w:color="auto" w:fill="FFFFFF"/>
          </w:tcPr>
          <w:p w14:paraId="5A5BD6F8" w14:textId="379A4A71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956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231</w:t>
            </w:r>
          </w:p>
        </w:tc>
        <w:tc>
          <w:tcPr>
            <w:tcW w:w="1080" w:type="dxa"/>
            <w:shd w:val="clear" w:color="auto" w:fill="FFFFFF"/>
          </w:tcPr>
          <w:p w14:paraId="1052C742" w14:textId="000BC04D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302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B2D650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D4A2C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2757F56C" w14:textId="77777777" w:rsidTr="00124879">
        <w:tc>
          <w:tcPr>
            <w:tcW w:w="2970" w:type="dxa"/>
            <w:shd w:val="clear" w:color="auto" w:fill="auto"/>
            <w:vAlign w:val="bottom"/>
          </w:tcPr>
          <w:p w14:paraId="33E78705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สองปีถัดไป</w:t>
            </w:r>
          </w:p>
        </w:tc>
        <w:tc>
          <w:tcPr>
            <w:tcW w:w="1080" w:type="dxa"/>
            <w:shd w:val="clear" w:color="auto" w:fill="FFFFFF"/>
          </w:tcPr>
          <w:p w14:paraId="5433919F" w14:textId="25A51374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589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80" w:type="dxa"/>
            <w:shd w:val="clear" w:color="auto" w:fill="FFFFFF"/>
          </w:tcPr>
          <w:p w14:paraId="5966738D" w14:textId="3F58B2F8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653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168</w:t>
            </w:r>
          </w:p>
        </w:tc>
        <w:tc>
          <w:tcPr>
            <w:tcW w:w="1080" w:type="dxa"/>
            <w:shd w:val="clear" w:color="auto" w:fill="FFFFFF"/>
          </w:tcPr>
          <w:p w14:paraId="4A6BCC8D" w14:textId="0911F135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924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4931F6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7A42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D0624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0B108D9F" w14:textId="77777777" w:rsidTr="00124879">
        <w:tc>
          <w:tcPr>
            <w:tcW w:w="2970" w:type="dxa"/>
            <w:shd w:val="clear" w:color="auto" w:fill="auto"/>
            <w:vAlign w:val="bottom"/>
          </w:tcPr>
          <w:p w14:paraId="746EF4CA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สามปีถัดไป</w:t>
            </w:r>
          </w:p>
        </w:tc>
        <w:tc>
          <w:tcPr>
            <w:tcW w:w="1080" w:type="dxa"/>
            <w:shd w:val="clear" w:color="auto" w:fill="FFFFFF"/>
          </w:tcPr>
          <w:p w14:paraId="5FB1F14D" w14:textId="1AED209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589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FFFFFF"/>
          </w:tcPr>
          <w:p w14:paraId="488303FE" w14:textId="371E406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53D0C20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2071432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EA393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F5F6F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11CE0305" w14:textId="77777777" w:rsidTr="00124879">
        <w:tc>
          <w:tcPr>
            <w:tcW w:w="2970" w:type="dxa"/>
            <w:shd w:val="clear" w:color="auto" w:fill="auto"/>
            <w:vAlign w:val="bottom"/>
          </w:tcPr>
          <w:p w14:paraId="1515B41A" w14:textId="77777777" w:rsidR="00DF290F" w:rsidRPr="00C1034E" w:rsidRDefault="00DF290F" w:rsidP="00124879">
            <w:pPr>
              <w:tabs>
                <w:tab w:val="left" w:pos="1800"/>
              </w:tabs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สี่ปีถัดไป</w:t>
            </w:r>
          </w:p>
        </w:tc>
        <w:tc>
          <w:tcPr>
            <w:tcW w:w="1080" w:type="dxa"/>
            <w:shd w:val="clear" w:color="auto" w:fill="FFFFFF"/>
          </w:tcPr>
          <w:p w14:paraId="7CAB0AC8" w14:textId="2D2BC0FD" w:rsidR="00DF290F" w:rsidRPr="00C1034E" w:rsidRDefault="002A7A04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594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8C9837B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5C5E404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3C96198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B1CCAD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5D52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57A161FB" w14:textId="77777777" w:rsidTr="00124879">
        <w:tc>
          <w:tcPr>
            <w:tcW w:w="2970" w:type="dxa"/>
            <w:shd w:val="clear" w:color="auto" w:fill="auto"/>
            <w:vAlign w:val="bottom"/>
          </w:tcPr>
          <w:p w14:paraId="27569ADB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07F8B57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81162E4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E0BC04F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33DD7DBA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32D190B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697F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17633C4F" w14:textId="77777777" w:rsidTr="00124879">
        <w:tc>
          <w:tcPr>
            <w:tcW w:w="2970" w:type="dxa"/>
            <w:shd w:val="clear" w:color="auto" w:fill="auto"/>
            <w:vAlign w:val="bottom"/>
          </w:tcPr>
          <w:p w14:paraId="6538C64E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ประมาณการค่าสินไหมทดแทน</w:t>
            </w:r>
          </w:p>
          <w:p w14:paraId="4E1C7C4C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สัมบูรณ์</w:t>
            </w:r>
          </w:p>
        </w:tc>
        <w:tc>
          <w:tcPr>
            <w:tcW w:w="1080" w:type="dxa"/>
            <w:shd w:val="clear" w:color="auto" w:fill="FFFFFF"/>
          </w:tcPr>
          <w:p w14:paraId="35D940E8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A9BE131" w14:textId="08643CE9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594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143</w:t>
            </w:r>
          </w:p>
        </w:tc>
        <w:tc>
          <w:tcPr>
            <w:tcW w:w="1080" w:type="dxa"/>
            <w:shd w:val="clear" w:color="auto" w:fill="auto"/>
          </w:tcPr>
          <w:p w14:paraId="791AF7A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A9ACBBC" w14:textId="6771BA57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655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087</w:t>
            </w:r>
          </w:p>
        </w:tc>
        <w:tc>
          <w:tcPr>
            <w:tcW w:w="1080" w:type="dxa"/>
            <w:shd w:val="clear" w:color="auto" w:fill="FFFFFF"/>
          </w:tcPr>
          <w:p w14:paraId="3F86A2AB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B1B5CE1" w14:textId="67EDCEA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924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386</w:t>
            </w:r>
          </w:p>
        </w:tc>
        <w:tc>
          <w:tcPr>
            <w:tcW w:w="1080" w:type="dxa"/>
            <w:shd w:val="clear" w:color="auto" w:fill="FFFFFF"/>
          </w:tcPr>
          <w:p w14:paraId="53C6E6A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08B5004" w14:textId="53A820D1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302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shd w:val="clear" w:color="auto" w:fill="FFFFFF"/>
          </w:tcPr>
          <w:p w14:paraId="4B895789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6EEFF171" w14:textId="58CCD770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312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948</w:t>
            </w:r>
          </w:p>
        </w:tc>
        <w:tc>
          <w:tcPr>
            <w:tcW w:w="1080" w:type="dxa"/>
            <w:shd w:val="clear" w:color="auto" w:fill="auto"/>
          </w:tcPr>
          <w:p w14:paraId="060E719E" w14:textId="77777777" w:rsidR="00DF290F" w:rsidRPr="00C1034E" w:rsidRDefault="00DF290F" w:rsidP="00124879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3296DB9" w14:textId="1CBE2681" w:rsidR="00DF290F" w:rsidRPr="00C1034E" w:rsidRDefault="002A7A04" w:rsidP="00124879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789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166</w:t>
            </w:r>
          </w:p>
        </w:tc>
      </w:tr>
      <w:tr w:rsidR="00DF290F" w:rsidRPr="00C1034E" w14:paraId="456B89AC" w14:textId="77777777" w:rsidTr="00124879">
        <w:tc>
          <w:tcPr>
            <w:tcW w:w="2970" w:type="dxa"/>
            <w:shd w:val="clear" w:color="auto" w:fill="auto"/>
            <w:vAlign w:val="bottom"/>
          </w:tcPr>
          <w:p w14:paraId="550D5DF7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shd w:val="clear" w:color="auto" w:fill="FFFFFF"/>
          </w:tcPr>
          <w:p w14:paraId="7CDAC091" w14:textId="043B19CC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588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971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F1A73D5" w14:textId="153B990F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645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764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14:paraId="64DAA7A4" w14:textId="035C227E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892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005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14:paraId="335E22C2" w14:textId="1B618DFA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238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482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FFFFFF"/>
          </w:tcPr>
          <w:p w14:paraId="3D6840B2" w14:textId="272CC18D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486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727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386CCCC" w14:textId="1E0AF35B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851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949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</w:tr>
      <w:tr w:rsidR="00DF290F" w:rsidRPr="00C1034E" w14:paraId="38CC9201" w14:textId="77777777" w:rsidTr="00124879">
        <w:tc>
          <w:tcPr>
            <w:tcW w:w="2970" w:type="dxa"/>
            <w:shd w:val="clear" w:color="auto" w:fill="auto"/>
            <w:vAlign w:val="bottom"/>
          </w:tcPr>
          <w:p w14:paraId="498D63F9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</w:tcPr>
          <w:p w14:paraId="50413527" w14:textId="3C6B04A8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80" w:type="dxa"/>
            <w:shd w:val="clear" w:color="auto" w:fill="auto"/>
          </w:tcPr>
          <w:p w14:paraId="70A0F002" w14:textId="558BF178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323</w:t>
            </w:r>
          </w:p>
        </w:tc>
        <w:tc>
          <w:tcPr>
            <w:tcW w:w="1080" w:type="dxa"/>
            <w:shd w:val="clear" w:color="auto" w:fill="auto"/>
          </w:tcPr>
          <w:p w14:paraId="69246A92" w14:textId="47CE2776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381</w:t>
            </w:r>
          </w:p>
        </w:tc>
        <w:tc>
          <w:tcPr>
            <w:tcW w:w="1080" w:type="dxa"/>
            <w:shd w:val="clear" w:color="auto" w:fill="auto"/>
          </w:tcPr>
          <w:p w14:paraId="351947F8" w14:textId="092C767F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64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80" w:type="dxa"/>
            <w:shd w:val="clear" w:color="auto" w:fill="auto"/>
          </w:tcPr>
          <w:p w14:paraId="25EAC246" w14:textId="29817F27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826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221</w:t>
            </w:r>
          </w:p>
        </w:tc>
        <w:tc>
          <w:tcPr>
            <w:tcW w:w="1080" w:type="dxa"/>
            <w:shd w:val="clear" w:color="auto" w:fill="auto"/>
          </w:tcPr>
          <w:p w14:paraId="3A2BAE5A" w14:textId="57A8B0D5" w:rsidR="00DF290F" w:rsidRPr="00C1034E" w:rsidRDefault="002A7A04" w:rsidP="009A3774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937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217</w:t>
            </w:r>
          </w:p>
        </w:tc>
      </w:tr>
      <w:tr w:rsidR="00DF290F" w:rsidRPr="00C1034E" w14:paraId="23665E8A" w14:textId="77777777" w:rsidTr="00124879">
        <w:tc>
          <w:tcPr>
            <w:tcW w:w="2970" w:type="dxa"/>
            <w:shd w:val="clear" w:color="auto" w:fill="auto"/>
            <w:vAlign w:val="bottom"/>
          </w:tcPr>
          <w:p w14:paraId="1B0A0C01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สำรองค่าสินไหมทดแทนปีก่อน</w:t>
            </w:r>
          </w:p>
          <w:p w14:paraId="6B7B3B75" w14:textId="50125352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ปี พ.ศ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2559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A4E11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B938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389FF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5D26A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A1052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2C4E6D66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7C7B48D" w14:textId="2740DB98" w:rsidR="00DF290F" w:rsidRPr="00C1034E" w:rsidRDefault="002A7A04" w:rsidP="0012487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85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473</w:t>
            </w:r>
          </w:p>
        </w:tc>
      </w:tr>
      <w:tr w:rsidR="00DF290F" w:rsidRPr="00C1034E" w14:paraId="6A48B344" w14:textId="77777777" w:rsidTr="00124879">
        <w:tc>
          <w:tcPr>
            <w:tcW w:w="2970" w:type="dxa"/>
            <w:shd w:val="clear" w:color="auto" w:fill="auto"/>
            <w:vAlign w:val="bottom"/>
          </w:tcPr>
          <w:p w14:paraId="29459B64" w14:textId="77777777" w:rsidR="00DF290F" w:rsidRPr="00C1034E" w:rsidRDefault="00DF290F" w:rsidP="00124879">
            <w:pPr>
              <w:ind w:left="98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671B3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8B657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1774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08C25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14799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14:paraId="668A7F76" w14:textId="031CBD67" w:rsidR="00DF290F" w:rsidRPr="00C1034E" w:rsidRDefault="002A7A04" w:rsidP="00CA0B7C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022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690</w:t>
            </w:r>
          </w:p>
        </w:tc>
      </w:tr>
    </w:tbl>
    <w:p w14:paraId="0212355D" w14:textId="77777777" w:rsidR="00DF290F" w:rsidRPr="00C1034E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DF290F" w:rsidRPr="00C1034E" w14:paraId="204B033E" w14:textId="77777777" w:rsidTr="00124879">
        <w:tc>
          <w:tcPr>
            <w:tcW w:w="2970" w:type="dxa"/>
            <w:shd w:val="clear" w:color="auto" w:fill="auto"/>
            <w:vAlign w:val="bottom"/>
          </w:tcPr>
          <w:p w14:paraId="0F95D55A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0226A9C1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F290F" w:rsidRPr="00C1034E" w14:paraId="37C41F59" w14:textId="77777777" w:rsidTr="00124879">
        <w:tc>
          <w:tcPr>
            <w:tcW w:w="2970" w:type="dxa"/>
            <w:shd w:val="clear" w:color="auto" w:fill="auto"/>
            <w:vAlign w:val="bottom"/>
          </w:tcPr>
          <w:p w14:paraId="78C828DB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  <w:vAlign w:val="bottom"/>
          </w:tcPr>
          <w:p w14:paraId="31D44768" w14:textId="7FB9BD92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ณ 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</w:tr>
      <w:tr w:rsidR="002379C9" w:rsidRPr="00C1034E" w14:paraId="58804EEA" w14:textId="77777777" w:rsidTr="00124879">
        <w:tc>
          <w:tcPr>
            <w:tcW w:w="2970" w:type="dxa"/>
            <w:shd w:val="clear" w:color="auto" w:fill="auto"/>
            <w:vAlign w:val="bottom"/>
          </w:tcPr>
          <w:p w14:paraId="79F36681" w14:textId="77777777" w:rsidR="002379C9" w:rsidRPr="00C1034E" w:rsidRDefault="002379C9" w:rsidP="002379C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ปีอุบัติเหตุ/ปีที่รายงาน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B06684" w14:textId="5617A86F" w:rsidR="002379C9" w:rsidRPr="00C1034E" w:rsidRDefault="002379C9" w:rsidP="002379C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255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98EF9" w14:textId="4E059C6F" w:rsidR="002379C9" w:rsidRPr="00C1034E" w:rsidRDefault="002379C9" w:rsidP="002379C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CEC910" w14:textId="0F2D4DCB" w:rsidR="002379C9" w:rsidRPr="00C1034E" w:rsidRDefault="002379C9" w:rsidP="002379C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044626" w14:textId="301D305F" w:rsidR="002379C9" w:rsidRPr="00C1034E" w:rsidRDefault="002379C9" w:rsidP="002379C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0409C1" w14:textId="1A98F300" w:rsidR="002379C9" w:rsidRPr="00C1034E" w:rsidRDefault="002379C9" w:rsidP="002379C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F704D0" w14:textId="77777777" w:rsidR="002379C9" w:rsidRPr="00C1034E" w:rsidRDefault="002379C9" w:rsidP="002379C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F290F" w:rsidRPr="00C1034E" w14:paraId="239D5899" w14:textId="77777777" w:rsidTr="00124879">
        <w:tc>
          <w:tcPr>
            <w:tcW w:w="2970" w:type="dxa"/>
            <w:shd w:val="clear" w:color="auto" w:fill="auto"/>
            <w:vAlign w:val="bottom"/>
          </w:tcPr>
          <w:p w14:paraId="4D605F6B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961BE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676FA6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2DA91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7CD68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8FFBCD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BBCC67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DF290F" w:rsidRPr="00C1034E" w14:paraId="3E156F2D" w14:textId="77777777" w:rsidTr="00124879">
        <w:tc>
          <w:tcPr>
            <w:tcW w:w="2970" w:type="dxa"/>
            <w:shd w:val="clear" w:color="auto" w:fill="auto"/>
            <w:vAlign w:val="bottom"/>
          </w:tcPr>
          <w:p w14:paraId="665C9C81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ประมาณการค่าสินไหมทดแทน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ECE02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60D39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A35A39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C8FFEB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0EB19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BFB1D0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DF290F" w:rsidRPr="00C1034E" w14:paraId="6DE9AAB4" w14:textId="77777777" w:rsidTr="00124879">
        <w:tc>
          <w:tcPr>
            <w:tcW w:w="2970" w:type="dxa"/>
            <w:shd w:val="clear" w:color="auto" w:fill="auto"/>
            <w:vAlign w:val="bottom"/>
          </w:tcPr>
          <w:p w14:paraId="5756D981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</w:rPr>
              <w:t xml:space="preserve">-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ณ สิ้นปีอุบัติเหตุ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E300A2" w14:textId="48654EE0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537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C075D" w14:textId="2034866B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654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D363B0" w14:textId="4560CA31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698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A415CD" w14:textId="125DE939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027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944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E54286" w14:textId="2D1317F3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341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35E6F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6881D53A" w14:textId="77777777" w:rsidTr="00124879">
        <w:tc>
          <w:tcPr>
            <w:tcW w:w="2970" w:type="dxa"/>
            <w:shd w:val="clear" w:color="auto" w:fill="auto"/>
            <w:vAlign w:val="bottom"/>
          </w:tcPr>
          <w:p w14:paraId="38469E99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หนึ่งปีถัดไป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83F19F2" w14:textId="7F88FB12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661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7D2FB87" w14:textId="4B908361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606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464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4086718" w14:textId="281388CB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649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769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1680A12" w14:textId="3C819716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956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56FBE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9A81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789D4EBD" w14:textId="77777777" w:rsidTr="00124879">
        <w:tc>
          <w:tcPr>
            <w:tcW w:w="2970" w:type="dxa"/>
            <w:shd w:val="clear" w:color="auto" w:fill="auto"/>
            <w:vAlign w:val="bottom"/>
          </w:tcPr>
          <w:p w14:paraId="57DDFEFA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สองปีถัดไป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A8BAA5D" w14:textId="299DE144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524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981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B13A10D" w14:textId="73B0EEFC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589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685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B1665E3" w14:textId="300A64E9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653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168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54F7A19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BF99C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73981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01F7AEB6" w14:textId="77777777" w:rsidTr="00124879">
        <w:tc>
          <w:tcPr>
            <w:tcW w:w="2970" w:type="dxa"/>
            <w:shd w:val="clear" w:color="auto" w:fill="auto"/>
            <w:vAlign w:val="bottom"/>
          </w:tcPr>
          <w:p w14:paraId="45E299F4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สามปีถัดไป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138F1B2" w14:textId="5607E139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177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09CFB27" w14:textId="4E79414D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589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15BD79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B69ABB1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EC9339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D8B72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2E3E2334" w14:textId="77777777" w:rsidTr="00124879">
        <w:tc>
          <w:tcPr>
            <w:tcW w:w="2970" w:type="dxa"/>
            <w:shd w:val="clear" w:color="auto" w:fill="auto"/>
            <w:vAlign w:val="bottom"/>
          </w:tcPr>
          <w:p w14:paraId="15F6378A" w14:textId="77777777" w:rsidR="00DF290F" w:rsidRPr="00C1034E" w:rsidRDefault="00DF290F" w:rsidP="00124879">
            <w:pPr>
              <w:tabs>
                <w:tab w:val="left" w:pos="1800"/>
              </w:tabs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- สี่ปีถัดไป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21BD5E30" w14:textId="3AA9B43C" w:rsidR="00DF290F" w:rsidRPr="00C1034E" w:rsidRDefault="002A7A04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511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8D312A1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47E975C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7817B6B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6866ED" w14:textId="77777777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416EA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0BA5B3DF" w14:textId="77777777" w:rsidTr="00124879">
        <w:tc>
          <w:tcPr>
            <w:tcW w:w="2970" w:type="dxa"/>
            <w:shd w:val="clear" w:color="auto" w:fill="auto"/>
            <w:vAlign w:val="bottom"/>
          </w:tcPr>
          <w:p w14:paraId="20D96061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E531E9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5C946EB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75B28AD2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5D84983E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42D16966" w14:textId="77777777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C556F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DF290F" w:rsidRPr="00C1034E" w14:paraId="0100BB54" w14:textId="77777777" w:rsidTr="00124879">
        <w:tc>
          <w:tcPr>
            <w:tcW w:w="2970" w:type="dxa"/>
            <w:shd w:val="clear" w:color="auto" w:fill="auto"/>
            <w:vAlign w:val="bottom"/>
          </w:tcPr>
          <w:p w14:paraId="6EF234C5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ประมาณการค่าสินไหมทดแทน</w:t>
            </w:r>
          </w:p>
          <w:p w14:paraId="5CDF63B3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สัมบูรณ์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100A6DE" w14:textId="53D8FCA1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511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10E4827" w14:textId="72DB4074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589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927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BF2A7CE" w14:textId="1AB30A0E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653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168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71C728C" w14:textId="414EDB96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956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230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79634BE2" w14:textId="46E20D96" w:rsidR="00DF290F" w:rsidRPr="00C1034E" w:rsidRDefault="002A7A04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341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6313EF" w14:textId="39445295" w:rsidR="00DF290F" w:rsidRPr="00C1034E" w:rsidRDefault="002A7A04" w:rsidP="00124879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051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898</w:t>
            </w:r>
          </w:p>
        </w:tc>
      </w:tr>
      <w:tr w:rsidR="00DF290F" w:rsidRPr="00C1034E" w14:paraId="2431DB19" w14:textId="77777777" w:rsidTr="00E85F12">
        <w:tc>
          <w:tcPr>
            <w:tcW w:w="2970" w:type="dxa"/>
            <w:shd w:val="clear" w:color="auto" w:fill="auto"/>
            <w:vAlign w:val="bottom"/>
          </w:tcPr>
          <w:p w14:paraId="141F309A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ค่าสินไหมทดแทนจ่ายสะสม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0B98486F" w14:textId="458ACE9E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502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339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6C1F8A0C" w14:textId="5EAB3353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588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171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10FFEE01" w14:textId="122F0BCE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641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277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455A4CFE" w14:textId="79B4F8AB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860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032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344881B1" w14:textId="2ABB9038" w:rsidR="00DF290F" w:rsidRPr="00C1034E" w:rsidRDefault="00DF290F" w:rsidP="00124879">
            <w:pP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561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975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A43FD6" w14:textId="0EB8FC94" w:rsidR="00DF290F" w:rsidRPr="00C1034E" w:rsidRDefault="00DF290F" w:rsidP="00CA0B7C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153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794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US"/>
              </w:rPr>
              <w:t>)</w:t>
            </w:r>
          </w:p>
        </w:tc>
      </w:tr>
      <w:tr w:rsidR="00DF290F" w:rsidRPr="00C1034E" w14:paraId="71B11F43" w14:textId="77777777" w:rsidTr="00124879">
        <w:tc>
          <w:tcPr>
            <w:tcW w:w="2970" w:type="dxa"/>
            <w:shd w:val="clear" w:color="auto" w:fill="auto"/>
            <w:vAlign w:val="bottom"/>
          </w:tcPr>
          <w:p w14:paraId="27AF0635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8DD49B" w14:textId="5F68CAE8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21FE5F" w14:textId="52150FBD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756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2867F8" w14:textId="4A57AAD9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891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2951C9" w14:textId="38F987EB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336ACF" w14:textId="03D061FC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7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779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953222" w14:textId="31A1C0B2" w:rsidR="00DF290F" w:rsidRPr="00C1034E" w:rsidRDefault="002A7A04" w:rsidP="00825BCB">
            <w:pP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898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104</w:t>
            </w:r>
          </w:p>
        </w:tc>
      </w:tr>
      <w:tr w:rsidR="00DF290F" w:rsidRPr="00C1034E" w14:paraId="1A56E34D" w14:textId="77777777" w:rsidTr="00124879">
        <w:tc>
          <w:tcPr>
            <w:tcW w:w="2970" w:type="dxa"/>
            <w:shd w:val="clear" w:color="auto" w:fill="auto"/>
            <w:vAlign w:val="bottom"/>
          </w:tcPr>
          <w:p w14:paraId="3309302C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สำรองค่าสินไหมทดแทนปีก่อน</w:t>
            </w:r>
          </w:p>
          <w:p w14:paraId="0289D1F1" w14:textId="75D83A4C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 xml:space="preserve">   ปี พ.ศ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lang w:val="en-GB"/>
              </w:rPr>
              <w:t>2559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47C8B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8ECF1B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228B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1AF0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048D9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B9935A" w14:textId="7D9CE8FC" w:rsidR="00DF290F" w:rsidRPr="00C1034E" w:rsidRDefault="002A7A04" w:rsidP="00124879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26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915</w:t>
            </w:r>
          </w:p>
        </w:tc>
      </w:tr>
      <w:tr w:rsidR="00DF290F" w:rsidRPr="00C1034E" w14:paraId="6C18A6B0" w14:textId="77777777" w:rsidTr="00124879">
        <w:tc>
          <w:tcPr>
            <w:tcW w:w="2970" w:type="dxa"/>
            <w:shd w:val="clear" w:color="auto" w:fill="auto"/>
            <w:vAlign w:val="bottom"/>
          </w:tcPr>
          <w:p w14:paraId="125AC157" w14:textId="77777777" w:rsidR="00DF290F" w:rsidRPr="00C1034E" w:rsidRDefault="00DF290F" w:rsidP="00124879">
            <w:pPr>
              <w:ind w:left="990" w:right="-102"/>
              <w:rPr>
                <w:rFonts w:ascii="Browallia New" w:hAnsi="Browallia New" w:cs="Browallia New"/>
                <w:color w:val="000000" w:themeColor="text1"/>
                <w:spacing w:val="-6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0"/>
                <w:szCs w:val="20"/>
                <w:cs/>
              </w:rPr>
              <w:t>รวมสำรองค่าสินไหมทดแทน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7DB3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61475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FB7CB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C990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B86B6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C320B" w14:textId="3660C523" w:rsidR="00DF290F" w:rsidRPr="00C1034E" w:rsidRDefault="002A7A04" w:rsidP="00CA0B7C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925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GB"/>
              </w:rPr>
              <w:t>019</w:t>
            </w:r>
          </w:p>
        </w:tc>
      </w:tr>
    </w:tbl>
    <w:p w14:paraId="08BF8DD9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37B1847E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30349444" w14:textId="77777777" w:rsidR="00DF290F" w:rsidRPr="00C1034E" w:rsidRDefault="00DF290F" w:rsidP="00DF290F">
      <w:pPr>
        <w:widowControl w:val="0"/>
        <w:tabs>
          <w:tab w:val="left" w:pos="540"/>
        </w:tabs>
        <w:ind w:left="806" w:hanging="806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C28BAE9" w14:textId="300C0667" w:rsidR="00DF290F" w:rsidRPr="00C1034E" w:rsidRDefault="002A7A04" w:rsidP="00DF290F">
      <w:pPr>
        <w:widowControl w:val="0"/>
        <w:tabs>
          <w:tab w:val="left" w:pos="540"/>
        </w:tabs>
        <w:ind w:left="806" w:hanging="806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เจ้าหนี้บริษัทประกันภัยต่อ</w:t>
      </w:r>
    </w:p>
    <w:p w14:paraId="71975E0C" w14:textId="77777777" w:rsidR="00DF290F" w:rsidRPr="00C1034E" w:rsidRDefault="00DF290F" w:rsidP="00DF290F">
      <w:pPr>
        <w:widowControl w:val="0"/>
        <w:ind w:firstLine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6FFF7A8" w14:textId="27A9951B" w:rsidR="00DF290F" w:rsidRPr="00C1034E" w:rsidRDefault="00DF290F" w:rsidP="00DF290F">
      <w:pPr>
        <w:widowControl w:val="0"/>
        <w:ind w:firstLine="547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เจ้าหนี้บริษัทประกันภัยต่อ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ประกอบด้วย</w:t>
      </w:r>
    </w:p>
    <w:p w14:paraId="34CCC744" w14:textId="77777777" w:rsidR="00DF290F" w:rsidRPr="00C1034E" w:rsidRDefault="00DF290F" w:rsidP="00DF290F">
      <w:pPr>
        <w:widowControl w:val="0"/>
        <w:ind w:firstLine="547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768"/>
        <w:gridCol w:w="1440"/>
        <w:gridCol w:w="1440"/>
      </w:tblGrid>
      <w:tr w:rsidR="00DF290F" w:rsidRPr="00C1034E" w14:paraId="01E6CB8F" w14:textId="77777777" w:rsidTr="0012487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5060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3017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DF290F" w:rsidRPr="00C1034E" w14:paraId="24EB0076" w14:textId="77777777" w:rsidTr="0012487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BE154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005B8" w14:textId="713AA4D5" w:rsidR="00DF290F" w:rsidRPr="00C1034E" w:rsidRDefault="00DF290F" w:rsidP="00124879">
            <w:pPr>
              <w:pStyle w:val="a"/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4926" w14:textId="312DC30E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1F5990B4" w14:textId="77777777" w:rsidTr="0012487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778C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0170A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left="2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CB06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31E68FDD" w14:textId="77777777" w:rsidTr="0012487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115F8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630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9700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18E8D" w14:textId="77777777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61E396BA" w14:textId="77777777" w:rsidTr="0012487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9E68D" w14:textId="77777777" w:rsidR="00DF290F" w:rsidRPr="00C1034E" w:rsidRDefault="00DF290F" w:rsidP="00124879">
            <w:pPr>
              <w:ind w:left="6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เงินถือไว้จากการประกันภัยต่อ</w:t>
            </w:r>
          </w:p>
        </w:tc>
        <w:tc>
          <w:tcPr>
            <w:tcW w:w="1440" w:type="dxa"/>
          </w:tcPr>
          <w:p w14:paraId="637EA42F" w14:textId="23F6E579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748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</w:tcPr>
          <w:p w14:paraId="0C6D8DBF" w14:textId="52F6DBB9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998</w:t>
            </w:r>
          </w:p>
        </w:tc>
      </w:tr>
      <w:tr w:rsidR="00DF290F" w:rsidRPr="00C1034E" w14:paraId="7B9F255E" w14:textId="77777777" w:rsidTr="0012487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1A3C34" w14:textId="77777777" w:rsidR="00DF290F" w:rsidRPr="00C1034E" w:rsidRDefault="00DF290F" w:rsidP="00124879">
            <w:pPr>
              <w:ind w:left="6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40" w:type="dxa"/>
          </w:tcPr>
          <w:p w14:paraId="5084808A" w14:textId="4E54AAA1" w:rsidR="00DF290F" w:rsidRPr="00C1034E" w:rsidRDefault="002A7A04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</w:tcPr>
          <w:p w14:paraId="06440C79" w14:textId="484CCA74" w:rsidR="00DF290F" w:rsidRPr="00C1034E" w:rsidRDefault="002A7A04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674</w:t>
            </w:r>
          </w:p>
        </w:tc>
      </w:tr>
      <w:tr w:rsidR="00DF290F" w:rsidRPr="00C1034E" w14:paraId="2AAE4ACE" w14:textId="77777777" w:rsidTr="00124879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6975D2" w14:textId="77777777" w:rsidR="00DF290F" w:rsidRPr="00C1034E" w:rsidRDefault="00DF290F" w:rsidP="00124879">
            <w:pPr>
              <w:ind w:left="63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รวมเจ้าหนี้บริษัทประกันภัยต่อ</w:t>
            </w:r>
          </w:p>
        </w:tc>
        <w:tc>
          <w:tcPr>
            <w:tcW w:w="1440" w:type="dxa"/>
          </w:tcPr>
          <w:p w14:paraId="1FD9B7B5" w14:textId="1BB02B21" w:rsidR="00DF290F" w:rsidRPr="00C1034E" w:rsidRDefault="002A7A04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249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</w:tcPr>
          <w:p w14:paraId="7E6959FD" w14:textId="710DBB4A" w:rsidR="00DF290F" w:rsidRPr="00C1034E" w:rsidRDefault="002A7A04" w:rsidP="00124879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944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672</w:t>
            </w:r>
          </w:p>
        </w:tc>
      </w:tr>
    </w:tbl>
    <w:p w14:paraId="7B78791B" w14:textId="77777777" w:rsidR="00DF290F" w:rsidRPr="00C1034E" w:rsidRDefault="00DF290F" w:rsidP="00DF290F">
      <w:pPr>
        <w:widowControl w:val="0"/>
        <w:tabs>
          <w:tab w:val="left" w:pos="540"/>
        </w:tabs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</w:p>
    <w:p w14:paraId="57CAEA75" w14:textId="5327FD37" w:rsidR="00DF290F" w:rsidRPr="00C1034E" w:rsidRDefault="002A7A04" w:rsidP="00DF290F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ภาระผูกพันผลประโยชน์พนักงาน</w:t>
      </w:r>
    </w:p>
    <w:p w14:paraId="1E9168D7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4B6FCDE1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C1034E">
        <w:rPr>
          <w:rFonts w:ascii="Browallia New" w:hAnsi="Browallia New" w:cs="Browallia New"/>
          <w:spacing w:val="4"/>
          <w:sz w:val="26"/>
          <w:szCs w:val="26"/>
          <w:cs/>
        </w:rPr>
        <w:t>กลุ่มกิจการมีโครงการผลประโยชน์ของพนักงานหลังออกจากงานตามพระราชบัญญัติคุ้มครองแรงงาน ซึ่ง</w:t>
      </w:r>
      <w:r w:rsidRPr="00C1034E">
        <w:rPr>
          <w:rFonts w:ascii="Browallia New" w:hAnsi="Browallia New" w:cs="Browallia New"/>
          <w:sz w:val="26"/>
          <w:szCs w:val="26"/>
          <w:cs/>
        </w:rPr>
        <w:t xml:space="preserve">จัดเป็นโครงการผลประโยชน์ที่กำหนดไว้ที่ไม่ได้จัดให้มีกองทุน </w:t>
      </w:r>
    </w:p>
    <w:p w14:paraId="1B3A1F69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F290F" w:rsidRPr="00C1034E" w14:paraId="64225E1B" w14:textId="77777777" w:rsidTr="001248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D3BD7D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19191CAF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36E28DB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0D8AC7E6" w14:textId="77777777" w:rsidTr="001248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5811817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85DB83" w14:textId="100BC339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42EA0F" w14:textId="5FD90ABC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1A2781" w14:textId="04CA6B54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A42A0" w14:textId="3DF180C3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97C08DB" w14:textId="77777777" w:rsidTr="001248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2378E1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E11DAB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BD900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0B176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A4DB41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19708C91" w14:textId="77777777" w:rsidTr="001248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66C94E6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98FF23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0DBC6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7C10A6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7825A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6521AD83" w14:textId="77777777" w:rsidTr="001248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DCD504D" w14:textId="77777777" w:rsidR="00DF290F" w:rsidRPr="00C1034E" w:rsidRDefault="00DF290F" w:rsidP="00124879">
            <w:pPr>
              <w:adjustRightInd w:val="0"/>
              <w:rPr>
                <w:rFonts w:ascii="Browallia New" w:hAnsi="Browallia New" w:cs="Browallia New"/>
                <w:strike/>
                <w:color w:val="FF0000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ผลประโยชน์พนักงานระยะยาว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8E413D" w14:textId="6E1A997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697B8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B4D6F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A885C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39304C29" w14:textId="77777777" w:rsidTr="001248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0A6297" w14:textId="77777777" w:rsidR="00DF290F" w:rsidRPr="00C1034E" w:rsidRDefault="00DF290F" w:rsidP="00124879">
            <w:pPr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751931" w14:textId="1855AC48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43A94" w14:textId="7BDA7EF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58081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A7F3F" w14:textId="4195C662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  <w:tr w:rsidR="00DF290F" w:rsidRPr="00C1034E" w14:paraId="73791282" w14:textId="77777777" w:rsidTr="0012487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CE6842F" w14:textId="77777777" w:rsidR="00DF290F" w:rsidRPr="00C1034E" w:rsidRDefault="00DF290F" w:rsidP="00124879">
            <w:pPr>
              <w:adjustRightInd w:val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0269B6E6" w14:textId="5434744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151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lang w:val="en-US" w:eastAsia="en-GB"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440" w:type="dxa"/>
            <w:shd w:val="clear" w:color="auto" w:fill="auto"/>
          </w:tcPr>
          <w:p w14:paraId="2C9A5565" w14:textId="15029DCB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AD43E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D231D" w14:textId="58A4FFEB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669</w:t>
            </w:r>
          </w:p>
        </w:tc>
      </w:tr>
    </w:tbl>
    <w:p w14:paraId="06C7F28D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FB0BF4C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AA7A9A9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0D24BD8C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5884ECB" w14:textId="10DFCA4F" w:rsidR="00DF290F" w:rsidRPr="00C1034E" w:rsidRDefault="002A7A04" w:rsidP="00DF290F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ภาระผูกพันผลประโยชน์พนักงาน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(ต่อ)</w:t>
      </w:r>
    </w:p>
    <w:p w14:paraId="69439EA8" w14:textId="77777777" w:rsidR="00DF290F" w:rsidRPr="00C1034E" w:rsidRDefault="00DF290F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22A75DC" w14:textId="452ECD92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bookmarkStart w:id="35" w:name="OLE_LINK22"/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 xml:space="preserve">ผลประโยชน์พนักงานเมื่อเกษียณอายุ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11F8692B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1E74DD9" w14:textId="4EA8EA52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การเปลี่ยนแปลงของมูลค่าปัจจุบันของภาระผูกพันผลประโยชน์พนักงานหลังออกจากงาน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แสดงดังนี้</w:t>
      </w:r>
    </w:p>
    <w:p w14:paraId="21A22C4A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DF290F" w:rsidRPr="00C1034E" w14:paraId="134DF7E8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6589DE09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7517F73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337464D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F290F" w:rsidRPr="00C1034E" w14:paraId="51D6C9C3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312C4AA9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3904E6" w14:textId="3C925AE2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57D9451" w14:textId="2C54CCB9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DAFBA12" w14:textId="1A69C112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822BCA" w14:textId="0A152DB2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DF290F" w:rsidRPr="00C1034E" w14:paraId="71E4FBE5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38070E77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1C2AFC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4DEB9F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F90191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1E425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6808FE70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78A061AC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CFE976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C35F3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EE7C33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1F90F6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649CFA59" w14:textId="77777777" w:rsidTr="00124879">
        <w:tc>
          <w:tcPr>
            <w:tcW w:w="3798" w:type="dxa"/>
            <w:shd w:val="clear" w:color="auto" w:fill="auto"/>
            <w:vAlign w:val="bottom"/>
          </w:tcPr>
          <w:p w14:paraId="3C15FD0F" w14:textId="53E19CA5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3299F148" w14:textId="71B73436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135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</w:tcPr>
          <w:p w14:paraId="56CA1FE9" w14:textId="0EF9B582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233715CC" w14:textId="62881324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669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34BF905" w14:textId="2AFF2C59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655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DF290F" w:rsidRPr="00C1034E" w14:paraId="5400ECF1" w14:textId="77777777" w:rsidTr="00124879">
        <w:tc>
          <w:tcPr>
            <w:tcW w:w="3798" w:type="dxa"/>
            <w:shd w:val="clear" w:color="auto" w:fill="auto"/>
            <w:vAlign w:val="bottom"/>
          </w:tcPr>
          <w:p w14:paraId="753D17BF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auto"/>
          </w:tcPr>
          <w:p w14:paraId="43C4FE69" w14:textId="55408CDC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548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760DE14" w14:textId="4D8A0851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46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5A34A099" w14:textId="5BAD0B7F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140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001E6D3" w14:textId="582174E5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959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DF290F" w:rsidRPr="00C1034E" w14:paraId="784B7FC5" w14:textId="77777777" w:rsidTr="00124879">
        <w:tc>
          <w:tcPr>
            <w:tcW w:w="3798" w:type="dxa"/>
            <w:shd w:val="clear" w:color="auto" w:fill="auto"/>
            <w:vAlign w:val="bottom"/>
          </w:tcPr>
          <w:p w14:paraId="428EAD8C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shd w:val="clear" w:color="auto" w:fill="auto"/>
          </w:tcPr>
          <w:p w14:paraId="76A49F16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477F6EB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9486CD0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A83406D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-   </w:t>
            </w:r>
          </w:p>
        </w:tc>
      </w:tr>
      <w:tr w:rsidR="00DF290F" w:rsidRPr="00C1034E" w14:paraId="2A978BDB" w14:textId="77777777" w:rsidTr="00124879">
        <w:tc>
          <w:tcPr>
            <w:tcW w:w="3798" w:type="dxa"/>
            <w:shd w:val="clear" w:color="auto" w:fill="auto"/>
            <w:vAlign w:val="bottom"/>
          </w:tcPr>
          <w:p w14:paraId="0371912C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รายได้)ค่าใช้จ่ายดอกเบี้ย</w:t>
            </w:r>
          </w:p>
        </w:tc>
        <w:tc>
          <w:tcPr>
            <w:tcW w:w="1440" w:type="dxa"/>
            <w:shd w:val="clear" w:color="auto" w:fill="auto"/>
          </w:tcPr>
          <w:p w14:paraId="36DAE7FA" w14:textId="54A22F35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128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70234FF" w14:textId="47B83716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473</w:t>
            </w:r>
          </w:p>
        </w:tc>
        <w:tc>
          <w:tcPr>
            <w:tcW w:w="1440" w:type="dxa"/>
            <w:shd w:val="clear" w:color="auto" w:fill="auto"/>
          </w:tcPr>
          <w:p w14:paraId="7AB7BF93" w14:textId="497F283E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48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63D594B" w14:textId="012E6042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131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DF290F" w:rsidRPr="00C1034E" w14:paraId="2EA0FADE" w14:textId="77777777" w:rsidTr="00124879">
        <w:tc>
          <w:tcPr>
            <w:tcW w:w="3798" w:type="dxa"/>
            <w:shd w:val="clear" w:color="auto" w:fill="auto"/>
            <w:vAlign w:val="bottom"/>
          </w:tcPr>
          <w:p w14:paraId="12DD22E8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90E9A9" w14:textId="73930E12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159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194</w:t>
            </w:r>
          </w:p>
        </w:tc>
        <w:tc>
          <w:tcPr>
            <w:tcW w:w="1440" w:type="dxa"/>
            <w:shd w:val="clear" w:color="auto" w:fill="auto"/>
          </w:tcPr>
          <w:p w14:paraId="7A60C7E4" w14:textId="06850DCE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138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795</w:t>
            </w:r>
          </w:p>
        </w:tc>
        <w:tc>
          <w:tcPr>
            <w:tcW w:w="1440" w:type="dxa"/>
            <w:shd w:val="clear" w:color="auto" w:fill="auto"/>
          </w:tcPr>
          <w:p w14:paraId="6DE16B50" w14:textId="208EF889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auto"/>
          </w:tcPr>
          <w:p w14:paraId="7BDED512" w14:textId="7AEE15A7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745</w:t>
            </w:r>
          </w:p>
        </w:tc>
      </w:tr>
      <w:tr w:rsidR="00DF290F" w:rsidRPr="00C1034E" w14:paraId="7369C592" w14:textId="77777777" w:rsidTr="00124879">
        <w:tc>
          <w:tcPr>
            <w:tcW w:w="3798" w:type="dxa"/>
            <w:shd w:val="clear" w:color="auto" w:fill="auto"/>
            <w:vAlign w:val="bottom"/>
          </w:tcPr>
          <w:p w14:paraId="70C4DCB4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53DF39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A7750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41A041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ADAA43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507380A3" w14:textId="77777777" w:rsidTr="00124879">
        <w:tc>
          <w:tcPr>
            <w:tcW w:w="3798" w:type="dxa"/>
            <w:shd w:val="clear" w:color="auto" w:fill="auto"/>
            <w:vAlign w:val="bottom"/>
          </w:tcPr>
          <w:p w14:paraId="3BCD6E58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0F0CFF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72631D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51062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61654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696B046D" w14:textId="77777777" w:rsidTr="003B3AAB">
        <w:tc>
          <w:tcPr>
            <w:tcW w:w="3798" w:type="dxa"/>
            <w:shd w:val="clear" w:color="auto" w:fill="auto"/>
            <w:vAlign w:val="bottom"/>
          </w:tcPr>
          <w:p w14:paraId="7A1ACB3F" w14:textId="77777777" w:rsidR="00DF290F" w:rsidRPr="00C1034E" w:rsidRDefault="00DF290F" w:rsidP="00124879">
            <w:pPr>
              <w:ind w:left="1080" w:firstLine="1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ผลกำไร)ขาดทุนที่เกิดจากการ</w:t>
            </w:r>
          </w:p>
          <w:p w14:paraId="70F42E83" w14:textId="77777777" w:rsidR="00DF290F" w:rsidRPr="00C1034E" w:rsidRDefault="00DF290F" w:rsidP="00124879">
            <w:pPr>
              <w:ind w:left="1080" w:firstLine="1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เปลี่ยนแปลงข้อสมมติ</w:t>
            </w:r>
          </w:p>
          <w:p w14:paraId="62A956E4" w14:textId="77777777" w:rsidR="00DF290F" w:rsidRPr="00C1034E" w:rsidRDefault="00DF290F" w:rsidP="00124879">
            <w:pPr>
              <w:ind w:left="1080" w:firstLine="1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ด้านประชากรศาสตร์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775A0C" w14:textId="77777777" w:rsidR="00DF290F" w:rsidRPr="00C1034E" w:rsidRDefault="00DF290F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64372" w14:textId="7E9A82DE" w:rsidR="00DF290F" w:rsidRPr="00C1034E" w:rsidRDefault="00DF290F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195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163206" w14:textId="77777777" w:rsidR="00DF290F" w:rsidRPr="00C1034E" w:rsidRDefault="00DF290F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9E033" w14:textId="532D0545" w:rsidR="00DF290F" w:rsidRPr="00C1034E" w:rsidRDefault="002A7A04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818</w:t>
            </w:r>
          </w:p>
        </w:tc>
      </w:tr>
      <w:tr w:rsidR="00DF290F" w:rsidRPr="00C1034E" w14:paraId="77F26DE3" w14:textId="77777777" w:rsidTr="003B3AAB">
        <w:tc>
          <w:tcPr>
            <w:tcW w:w="3798" w:type="dxa"/>
            <w:shd w:val="clear" w:color="auto" w:fill="auto"/>
            <w:vAlign w:val="bottom"/>
          </w:tcPr>
          <w:p w14:paraId="4995CC1F" w14:textId="3F95155F" w:rsidR="00DF290F" w:rsidRPr="00C1034E" w:rsidRDefault="00DF290F" w:rsidP="00124879">
            <w:pPr>
              <w:ind w:left="1080" w:firstLine="172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rtl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(ผลกำไร)ขาดทุนที่เกิดขึ้นจากการ</w:t>
            </w:r>
            <w:r w:rsidR="00883B1B"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883B1B" w:rsidRPr="00C103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br/>
            </w:r>
            <w:r w:rsidR="00883B1B"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เปลี่ยนแปลงข้อสมมติทาง</w:t>
            </w:r>
            <w:r w:rsidR="00883B1B"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="00883B1B" w:rsidRPr="00C103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  <w:br/>
            </w:r>
            <w:r w:rsidR="00883B1B"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C4AB23" w14:textId="77777777" w:rsidR="00DF290F" w:rsidRPr="00C1034E" w:rsidRDefault="00DF290F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62A72" w14:textId="502A8545" w:rsidR="00DF290F" w:rsidRPr="00C1034E" w:rsidRDefault="00DF290F" w:rsidP="003B3AAB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br/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F70AE4" w14:textId="77777777" w:rsidR="00DF290F" w:rsidRPr="00C1034E" w:rsidRDefault="00DF290F" w:rsidP="003B3AAB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99E81" w14:textId="74E7CC19" w:rsidR="00DF290F" w:rsidRPr="00C1034E" w:rsidRDefault="002A7A04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91</w:t>
            </w:r>
          </w:p>
        </w:tc>
      </w:tr>
      <w:tr w:rsidR="00DF290F" w:rsidRPr="00C1034E" w14:paraId="7D69D198" w14:textId="77777777" w:rsidTr="003B3AAB">
        <w:tc>
          <w:tcPr>
            <w:tcW w:w="3798" w:type="dxa"/>
            <w:shd w:val="clear" w:color="auto" w:fill="auto"/>
            <w:vAlign w:val="bottom"/>
          </w:tcPr>
          <w:p w14:paraId="2A6E920E" w14:textId="57383C0E" w:rsidR="00DF290F" w:rsidRPr="00C1034E" w:rsidRDefault="00883B1B" w:rsidP="00124879">
            <w:pPr>
              <w:ind w:left="1080" w:right="-121" w:hanging="142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rtl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   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4"/>
                <w:szCs w:val="24"/>
                <w:lang w:val="en-GB"/>
              </w:rPr>
              <w:t>(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ผลกำไร)ขาดทุนที่เกิดจาก</w:t>
            </w:r>
            <w:r w:rsidRPr="00C1034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 xml:space="preserve">   </w:t>
            </w:r>
            <w:r w:rsidRPr="00C1034E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br/>
              <w:t xml:space="preserve">      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ประสบการณ์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E5EED6" w14:textId="77777777" w:rsidR="00DF290F" w:rsidRPr="00C1034E" w:rsidRDefault="00DF290F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87A16" w14:textId="2844C449" w:rsidR="00DF290F" w:rsidRPr="00C1034E" w:rsidRDefault="002A7A04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058AA" w14:textId="77777777" w:rsidR="00DF290F" w:rsidRPr="00C1034E" w:rsidRDefault="00DF290F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962DD9" w14:textId="0814A008" w:rsidR="00DF290F" w:rsidRPr="00C1034E" w:rsidRDefault="002A7A04" w:rsidP="003B3A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59</w:t>
            </w:r>
          </w:p>
        </w:tc>
      </w:tr>
      <w:tr w:rsidR="00DF290F" w:rsidRPr="00C1034E" w14:paraId="26C96D7D" w14:textId="77777777" w:rsidTr="00124879">
        <w:tc>
          <w:tcPr>
            <w:tcW w:w="3798" w:type="dxa"/>
            <w:shd w:val="clear" w:color="auto" w:fill="auto"/>
            <w:vAlign w:val="bottom"/>
          </w:tcPr>
          <w:p w14:paraId="5F9AA668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EEDD17" w14:textId="77777777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A4981E" w14:textId="7261267A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069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C8BCA" w14:textId="77777777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3BBCDD" w14:textId="79B13960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96</w:t>
            </w:r>
            <w:r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</w:t>
            </w:r>
          </w:p>
        </w:tc>
      </w:tr>
      <w:tr w:rsidR="00DF290F" w:rsidRPr="00C1034E" w14:paraId="0E99478A" w14:textId="77777777" w:rsidTr="00124879">
        <w:tc>
          <w:tcPr>
            <w:tcW w:w="3798" w:type="dxa"/>
            <w:shd w:val="clear" w:color="auto" w:fill="auto"/>
            <w:vAlign w:val="bottom"/>
          </w:tcPr>
          <w:p w14:paraId="187A09FD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DDDD85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87EA0C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2A80B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98A25B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0D47850C" w14:textId="77777777" w:rsidTr="00124879">
        <w:tc>
          <w:tcPr>
            <w:tcW w:w="3798" w:type="dxa"/>
            <w:shd w:val="clear" w:color="auto" w:fill="auto"/>
            <w:vAlign w:val="bottom"/>
          </w:tcPr>
          <w:p w14:paraId="295A41BD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การจ่ายชำระเงินจากโครงการ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8C9E1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5648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6E53D4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92BC1C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00932D5F" w14:textId="77777777" w:rsidTr="00124879">
        <w:tc>
          <w:tcPr>
            <w:tcW w:w="3798" w:type="dxa"/>
            <w:shd w:val="clear" w:color="auto" w:fill="auto"/>
            <w:vAlign w:val="bottom"/>
          </w:tcPr>
          <w:p w14:paraId="0BC7CF0A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E7685" w14:textId="5766C099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24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423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F59586" w14:textId="1F832854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75FAEB" w14:textId="2597017A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US"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5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287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7B68E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DF290F" w:rsidRPr="00C1034E" w14:paraId="0916FBE8" w14:textId="77777777" w:rsidTr="00124879">
        <w:tc>
          <w:tcPr>
            <w:tcW w:w="3798" w:type="dxa"/>
            <w:shd w:val="clear" w:color="auto" w:fill="auto"/>
            <w:vAlign w:val="bottom"/>
          </w:tcPr>
          <w:p w14:paraId="29404970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ผลประโยชน์โอนไปบริษัทย่อย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E22CF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9A2B5E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77E6DE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B3AAE" w14:textId="22FC548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)</w:t>
            </w:r>
          </w:p>
        </w:tc>
      </w:tr>
      <w:tr w:rsidR="00DF290F" w:rsidRPr="00C1034E" w14:paraId="7C75BDC6" w14:textId="77777777" w:rsidTr="00124879">
        <w:tc>
          <w:tcPr>
            <w:tcW w:w="3798" w:type="dxa"/>
            <w:shd w:val="clear" w:color="auto" w:fill="auto"/>
            <w:vAlign w:val="bottom"/>
          </w:tcPr>
          <w:p w14:paraId="51CAACD3" w14:textId="77777777" w:rsidR="00DF290F" w:rsidRPr="00C1034E" w:rsidRDefault="00DF290F" w:rsidP="00124879">
            <w:pPr>
              <w:ind w:left="1080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ผลประโยชน์รับโอนจากบริษัท </w:t>
            </w:r>
          </w:p>
          <w:p w14:paraId="675507AC" w14:textId="77777777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อลิอันซ์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10"/>
                <w:sz w:val="24"/>
                <w:szCs w:val="24"/>
                <w:cs/>
              </w:rPr>
              <w:t>ประกันภัยจำกัด (มหาชน)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14365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56DD0" w14:textId="51EFB7BC" w:rsidR="00DF290F" w:rsidRPr="00C1034E" w:rsidRDefault="002A7A04" w:rsidP="00124879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02A5F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5FA0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F290F" w:rsidRPr="00C1034E" w14:paraId="63B03774" w14:textId="77777777" w:rsidTr="00124879">
        <w:tc>
          <w:tcPr>
            <w:tcW w:w="3798" w:type="dxa"/>
            <w:shd w:val="clear" w:color="auto" w:fill="auto"/>
            <w:vAlign w:val="bottom"/>
          </w:tcPr>
          <w:p w14:paraId="4BFE4FF6" w14:textId="77777777" w:rsidR="00DF290F" w:rsidRPr="00C1034E" w:rsidRDefault="00DF290F" w:rsidP="00124879">
            <w:pPr>
              <w:ind w:left="108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การปรับลดขนาดโครงการระหว่างปี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E7418" w14:textId="554861F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570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B3DB" w14:textId="4A0289F6" w:rsidR="00DF290F" w:rsidRPr="00C1034E" w:rsidRDefault="00E85F12" w:rsidP="00124879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8AB34" w14:textId="2A8A21AA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2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570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BCD125" w14:textId="5E73777C" w:rsidR="00DF290F" w:rsidRPr="00C1034E" w:rsidRDefault="00E85F12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F290F" w:rsidRPr="00C1034E" w14:paraId="2E952A2F" w14:textId="77777777" w:rsidTr="00124879">
        <w:tc>
          <w:tcPr>
            <w:tcW w:w="3798" w:type="dxa"/>
            <w:shd w:val="clear" w:color="auto" w:fill="auto"/>
            <w:vAlign w:val="bottom"/>
          </w:tcPr>
          <w:p w14:paraId="7A4C5420" w14:textId="29EFF15B" w:rsidR="00DF290F" w:rsidRPr="00C1034E" w:rsidRDefault="00DF290F" w:rsidP="00124879">
            <w:pPr>
              <w:ind w:left="1080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31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443A8C" w14:textId="401AD5AC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132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86EE7E" w14:textId="5059B4FC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135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8253F" w14:textId="77777777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9DB0D" w14:textId="68C186CA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669</w:t>
            </w:r>
          </w:p>
        </w:tc>
      </w:tr>
      <w:bookmarkEnd w:id="35"/>
    </w:tbl>
    <w:p w14:paraId="2B802A36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</w:p>
    <w:p w14:paraId="6EE02AF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28DE0FCB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10972A" w14:textId="135F23DA" w:rsidR="00DF290F" w:rsidRPr="00C1034E" w:rsidRDefault="002A7A04" w:rsidP="00DF290F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ภาระผูกพันผลประโยชน์พนักงาน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(ต่อ)</w:t>
      </w:r>
    </w:p>
    <w:p w14:paraId="19841DD9" w14:textId="77777777" w:rsidR="00DF290F" w:rsidRPr="00C1034E" w:rsidRDefault="00DF290F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C79BD68" w14:textId="44D4A807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 xml:space="preserve">ผลประโยชน์พนักงานเมื่อเกษียณอายุ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65644C18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53C824BC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กลุ่มกิจการคำนวณภาระผูกพันผลประโยชน์พนักงานหลังออกจากงาน ซึ่งคำนวณโดยผู้เชี่ยวชาญด้านคณิตศาสตร์ประกันภัยโดยใช้วิธีคิดลดแต่ละหน่วยที่ประมาณไว้ โดยสมมติฐานประกอบด้วย </w:t>
      </w:r>
    </w:p>
    <w:p w14:paraId="40362F57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</w:p>
    <w:tbl>
      <w:tblPr>
        <w:tblW w:w="9033" w:type="dxa"/>
        <w:tblInd w:w="450" w:type="dxa"/>
        <w:tblLook w:val="04A0" w:firstRow="1" w:lastRow="0" w:firstColumn="1" w:lastColumn="0" w:noHBand="0" w:noVBand="1"/>
      </w:tblPr>
      <w:tblGrid>
        <w:gridCol w:w="4653"/>
        <w:gridCol w:w="1560"/>
        <w:gridCol w:w="1417"/>
        <w:gridCol w:w="1403"/>
      </w:tblGrid>
      <w:tr w:rsidR="00670DBD" w:rsidRPr="00C1034E" w14:paraId="42B1CFB3" w14:textId="77777777" w:rsidTr="00355DF7">
        <w:trPr>
          <w:trHeight w:val="124"/>
        </w:trPr>
        <w:tc>
          <w:tcPr>
            <w:tcW w:w="4653" w:type="dxa"/>
          </w:tcPr>
          <w:p w14:paraId="79C2FDC9" w14:textId="77777777" w:rsidR="00670DBD" w:rsidRPr="00C1034E" w:rsidRDefault="00670DBD" w:rsidP="00670DBD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4708CA7B" w14:textId="0F89D0FE" w:rsidR="00670DBD" w:rsidRPr="00C1034E" w:rsidRDefault="00670DBD" w:rsidP="00670D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3" w:type="dxa"/>
          </w:tcPr>
          <w:p w14:paraId="32EC6015" w14:textId="40786D10" w:rsidR="00670DBD" w:rsidRPr="00C1034E" w:rsidRDefault="00670DBD" w:rsidP="00670DB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670DBD" w:rsidRPr="00C1034E" w14:paraId="50CCCA40" w14:textId="77777777" w:rsidTr="00355DF7">
        <w:trPr>
          <w:trHeight w:val="124"/>
        </w:trPr>
        <w:tc>
          <w:tcPr>
            <w:tcW w:w="4653" w:type="dxa"/>
          </w:tcPr>
          <w:p w14:paraId="3A79D1EE" w14:textId="77777777" w:rsidR="00670DBD" w:rsidRPr="00C1034E" w:rsidRDefault="00670DBD" w:rsidP="00670DBD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6E77715F" w14:textId="156A7C7B" w:rsidR="00670DBD" w:rsidRPr="00C1034E" w:rsidRDefault="00670DBD" w:rsidP="00670D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1610C781" w14:textId="0592F836" w:rsidR="00670DBD" w:rsidRPr="00C1034E" w:rsidRDefault="00670DBD" w:rsidP="00670D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</w:t>
            </w:r>
            <w:r w:rsidR="002A7A04" w:rsidRPr="002A7A0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</w:t>
            </w:r>
          </w:p>
        </w:tc>
        <w:tc>
          <w:tcPr>
            <w:tcW w:w="1403" w:type="dxa"/>
          </w:tcPr>
          <w:p w14:paraId="6EA46BBD" w14:textId="6F42F826" w:rsidR="00670DBD" w:rsidRPr="00C1034E" w:rsidRDefault="00670DBD" w:rsidP="00670DB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670DBD" w:rsidRPr="00C1034E" w14:paraId="415EE6B6" w14:textId="77777777" w:rsidTr="00355DF7">
        <w:trPr>
          <w:trHeight w:val="108"/>
        </w:trPr>
        <w:tc>
          <w:tcPr>
            <w:tcW w:w="4653" w:type="dxa"/>
          </w:tcPr>
          <w:p w14:paraId="5B77EAB1" w14:textId="77777777" w:rsidR="00670DBD" w:rsidRPr="00C1034E" w:rsidRDefault="00670DBD" w:rsidP="00670DBD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60" w:type="dxa"/>
          </w:tcPr>
          <w:p w14:paraId="2273624B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</w:tcPr>
          <w:p w14:paraId="6A0ED3B8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03" w:type="dxa"/>
          </w:tcPr>
          <w:p w14:paraId="2E04500B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70DBD" w:rsidRPr="00C1034E" w14:paraId="1EA7A8D0" w14:textId="77777777" w:rsidTr="00355DF7">
        <w:trPr>
          <w:trHeight w:val="108"/>
        </w:trPr>
        <w:tc>
          <w:tcPr>
            <w:tcW w:w="4653" w:type="dxa"/>
          </w:tcPr>
          <w:p w14:paraId="70C598D3" w14:textId="77777777" w:rsidR="00670DBD" w:rsidRPr="00C1034E" w:rsidRDefault="00670DBD" w:rsidP="00670DBD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560" w:type="dxa"/>
          </w:tcPr>
          <w:p w14:paraId="6784C625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1F1A9D4C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03" w:type="dxa"/>
          </w:tcPr>
          <w:p w14:paraId="13681CD4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355DF7" w:rsidRPr="00C1034E" w14:paraId="2CE2050E" w14:textId="77777777" w:rsidTr="00355DF7">
        <w:trPr>
          <w:trHeight w:val="108"/>
        </w:trPr>
        <w:tc>
          <w:tcPr>
            <w:tcW w:w="4653" w:type="dxa"/>
          </w:tcPr>
          <w:p w14:paraId="2103F8F3" w14:textId="77777777" w:rsidR="00355DF7" w:rsidRPr="00C1034E" w:rsidRDefault="00355DF7" w:rsidP="00355DF7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560" w:type="dxa"/>
          </w:tcPr>
          <w:p w14:paraId="30723D66" w14:textId="11BCE519" w:rsidR="00355DF7" w:rsidRPr="00C1034E" w:rsidRDefault="002A7A04" w:rsidP="00355D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355DF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.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  <w:tc>
          <w:tcPr>
            <w:tcW w:w="1417" w:type="dxa"/>
          </w:tcPr>
          <w:p w14:paraId="3E6716DE" w14:textId="0B5B0734" w:rsidR="00355DF7" w:rsidRPr="00C1034E" w:rsidRDefault="002A7A04" w:rsidP="00355D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5DF7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  <w:r w:rsidR="00355DF7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- 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355DF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</w:t>
            </w:r>
          </w:p>
        </w:tc>
        <w:tc>
          <w:tcPr>
            <w:tcW w:w="1403" w:type="dxa"/>
          </w:tcPr>
          <w:p w14:paraId="10E60E6F" w14:textId="2AE7B0C0" w:rsidR="00355DF7" w:rsidRPr="00C1034E" w:rsidRDefault="002A7A04" w:rsidP="00355D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55DF7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  <w:tr w:rsidR="00355DF7" w:rsidRPr="00C1034E" w14:paraId="78BE2632" w14:textId="77777777" w:rsidTr="00355DF7">
        <w:trPr>
          <w:trHeight w:val="108"/>
        </w:trPr>
        <w:tc>
          <w:tcPr>
            <w:tcW w:w="4653" w:type="dxa"/>
          </w:tcPr>
          <w:p w14:paraId="75E8A7E6" w14:textId="77777777" w:rsidR="00355DF7" w:rsidRPr="00C1034E" w:rsidRDefault="00355DF7" w:rsidP="00355DF7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อัตราการเพิ่มขึ้นของเงินเดือน   (ร้อยละ)</w:t>
            </w:r>
          </w:p>
        </w:tc>
        <w:tc>
          <w:tcPr>
            <w:tcW w:w="1560" w:type="dxa"/>
          </w:tcPr>
          <w:p w14:paraId="797E28A3" w14:textId="6EB54A53" w:rsidR="00355DF7" w:rsidRPr="00C1034E" w:rsidRDefault="002A7A04" w:rsidP="00355D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17" w:type="dxa"/>
          </w:tcPr>
          <w:p w14:paraId="562408DC" w14:textId="316D5BC7" w:rsidR="00355DF7" w:rsidRPr="00C1034E" w:rsidRDefault="002A7A04" w:rsidP="00355D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  <w:tc>
          <w:tcPr>
            <w:tcW w:w="1403" w:type="dxa"/>
          </w:tcPr>
          <w:p w14:paraId="5D31F71C" w14:textId="3ABC2BD9" w:rsidR="00355DF7" w:rsidRPr="00C1034E" w:rsidRDefault="002A7A04" w:rsidP="00355D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</w:p>
        </w:tc>
      </w:tr>
      <w:tr w:rsidR="00670DBD" w:rsidRPr="00C1034E" w14:paraId="7F3C587D" w14:textId="77777777" w:rsidTr="00355DF7">
        <w:trPr>
          <w:trHeight w:val="108"/>
        </w:trPr>
        <w:tc>
          <w:tcPr>
            <w:tcW w:w="4653" w:type="dxa"/>
          </w:tcPr>
          <w:p w14:paraId="31CC3969" w14:textId="77777777" w:rsidR="00670DBD" w:rsidRPr="00C1034E" w:rsidRDefault="00670DBD" w:rsidP="00670DBD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0" w:type="dxa"/>
          </w:tcPr>
          <w:p w14:paraId="02C344B2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</w:tcPr>
          <w:p w14:paraId="7C91394D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03" w:type="dxa"/>
          </w:tcPr>
          <w:p w14:paraId="5400A8B4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70DBD" w:rsidRPr="00C1034E" w14:paraId="627D02A6" w14:textId="77777777" w:rsidTr="00355DF7">
        <w:trPr>
          <w:trHeight w:val="108"/>
        </w:trPr>
        <w:tc>
          <w:tcPr>
            <w:tcW w:w="4653" w:type="dxa"/>
          </w:tcPr>
          <w:p w14:paraId="491BB7BC" w14:textId="77777777" w:rsidR="00670DBD" w:rsidRPr="00C1034E" w:rsidRDefault="00670DBD" w:rsidP="00670DBD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560" w:type="dxa"/>
          </w:tcPr>
          <w:p w14:paraId="476478BE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229D3E38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03" w:type="dxa"/>
          </w:tcPr>
          <w:p w14:paraId="2D9013E5" w14:textId="77777777" w:rsidR="00670DBD" w:rsidRPr="00C1034E" w:rsidRDefault="00670DBD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670DBD" w:rsidRPr="00C1034E" w14:paraId="5168A707" w14:textId="77777777" w:rsidTr="008A3DF7">
        <w:trPr>
          <w:trHeight w:val="217"/>
        </w:trPr>
        <w:tc>
          <w:tcPr>
            <w:tcW w:w="4653" w:type="dxa"/>
          </w:tcPr>
          <w:p w14:paraId="70DB77D0" w14:textId="4BE69A50" w:rsidR="00670DBD" w:rsidRPr="00C1034E" w:rsidRDefault="00670DBD" w:rsidP="00355DF7">
            <w:pPr>
              <w:tabs>
                <w:tab w:val="left" w:pos="204"/>
              </w:tabs>
              <w:ind w:left="528" w:right="-105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อัตราการหมุนเวียนพนักงาน (ร้อยละ)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rtl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ขึ้นอยู่กับช่วงอายุ</w:t>
            </w:r>
            <w:r w:rsidR="00355DF7" w:rsidRPr="00C1034E"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br/>
            </w:r>
            <w:r w:rsidR="00355DF7"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560" w:type="dxa"/>
            <w:vAlign w:val="bottom"/>
          </w:tcPr>
          <w:p w14:paraId="2E905AC7" w14:textId="4B037540" w:rsidR="00670DBD" w:rsidRPr="00C1034E" w:rsidRDefault="002A7A04" w:rsidP="008A3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5DF7" w:rsidRPr="00C103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, 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355DF7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, 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7" w:type="dxa"/>
            <w:vAlign w:val="bottom"/>
          </w:tcPr>
          <w:p w14:paraId="1BD417EF" w14:textId="6B394DA4" w:rsidR="00670DBD" w:rsidRPr="00C1034E" w:rsidRDefault="002A7A04" w:rsidP="008A3DF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3</w:t>
            </w:r>
            <w:r w:rsidR="00355DF7" w:rsidRPr="00C1034E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US"/>
              </w:rPr>
              <w:t xml:space="preserve">, </w:t>
            </w:r>
            <w:r w:rsidRPr="002A7A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355DF7" w:rsidRPr="00C1034E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US"/>
              </w:rPr>
              <w:t xml:space="preserve">, </w:t>
            </w:r>
            <w:r w:rsidRPr="002A7A04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/>
              </w:rPr>
              <w:t>13</w:t>
            </w:r>
            <w:r w:rsidR="00355DF7" w:rsidRPr="00C103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, </w:t>
            </w:r>
            <w:r w:rsidRPr="002A7A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355DF7" w:rsidRPr="00C103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, </w:t>
            </w:r>
            <w:r w:rsidRPr="002A7A0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3" w:type="dxa"/>
            <w:vAlign w:val="bottom"/>
          </w:tcPr>
          <w:p w14:paraId="4C345487" w14:textId="48BFF4A1" w:rsidR="00670DBD" w:rsidRPr="00C1034E" w:rsidRDefault="002A7A04" w:rsidP="008A3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670DBD" w:rsidRPr="00C103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, 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70DBD" w:rsidRPr="00C1034E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 xml:space="preserve">, 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</w:p>
        </w:tc>
      </w:tr>
      <w:tr w:rsidR="00670DBD" w:rsidRPr="00C1034E" w14:paraId="258158C7" w14:textId="77777777" w:rsidTr="00355DF7">
        <w:trPr>
          <w:trHeight w:val="108"/>
        </w:trPr>
        <w:tc>
          <w:tcPr>
            <w:tcW w:w="4653" w:type="dxa"/>
          </w:tcPr>
          <w:p w14:paraId="36DC859E" w14:textId="77777777" w:rsidR="00670DBD" w:rsidRPr="00C1034E" w:rsidRDefault="00670DBD" w:rsidP="00670DBD">
            <w:pPr>
              <w:tabs>
                <w:tab w:val="left" w:pos="204"/>
              </w:tabs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อายุเกษียณ (ปี)</w:t>
            </w:r>
          </w:p>
        </w:tc>
        <w:tc>
          <w:tcPr>
            <w:tcW w:w="1560" w:type="dxa"/>
          </w:tcPr>
          <w:p w14:paraId="44FEE294" w14:textId="527FBCDB" w:rsidR="00670DBD" w:rsidRPr="00C1034E" w:rsidRDefault="002A7A04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7" w:type="dxa"/>
          </w:tcPr>
          <w:p w14:paraId="49E7DB14" w14:textId="1BF2014C" w:rsidR="00670DBD" w:rsidRPr="00C1034E" w:rsidRDefault="002A7A04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  <w:tc>
          <w:tcPr>
            <w:tcW w:w="1403" w:type="dxa"/>
          </w:tcPr>
          <w:p w14:paraId="01DD6C6F" w14:textId="611140A1" w:rsidR="00670DBD" w:rsidRPr="00C1034E" w:rsidRDefault="002A7A04" w:rsidP="00670DB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</w:t>
            </w:r>
          </w:p>
        </w:tc>
      </w:tr>
    </w:tbl>
    <w:p w14:paraId="6E3787EB" w14:textId="77777777" w:rsidR="00DF290F" w:rsidRPr="00C1034E" w:rsidRDefault="00DF290F" w:rsidP="00DF290F">
      <w:pPr>
        <w:widowControl w:val="0"/>
        <w:adjustRightInd w:val="0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  <w:lang w:val="en-US"/>
        </w:rPr>
      </w:pPr>
      <w:bookmarkStart w:id="36" w:name="_Toc427695599"/>
    </w:p>
    <w:p w14:paraId="63663EB6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bookmarkEnd w:id="36"/>
    <w:p w14:paraId="6480C9C5" w14:textId="77777777" w:rsidR="00DF290F" w:rsidRPr="00C1034E" w:rsidRDefault="00DF290F" w:rsidP="00DF290F">
      <w:pPr>
        <w:widowControl w:val="0"/>
        <w:adjustRightInd w:val="0"/>
        <w:ind w:left="547"/>
        <w:jc w:val="thaiDistribute"/>
        <w:rPr>
          <w:rFonts w:ascii="Browallia New" w:eastAsia="Cordia New" w:hAnsi="Browallia New" w:cs="Browallia New"/>
          <w:color w:val="000000" w:themeColor="text1"/>
          <w:sz w:val="26"/>
          <w:szCs w:val="26"/>
        </w:rPr>
      </w:pPr>
    </w:p>
    <w:tbl>
      <w:tblPr>
        <w:tblW w:w="9020" w:type="dxa"/>
        <w:tblInd w:w="450" w:type="dxa"/>
        <w:tblLook w:val="04A0" w:firstRow="1" w:lastRow="0" w:firstColumn="1" w:lastColumn="0" w:noHBand="0" w:noVBand="1"/>
      </w:tblPr>
      <w:tblGrid>
        <w:gridCol w:w="4698"/>
        <w:gridCol w:w="1418"/>
        <w:gridCol w:w="1417"/>
        <w:gridCol w:w="1487"/>
      </w:tblGrid>
      <w:tr w:rsidR="00DF290F" w:rsidRPr="00C1034E" w14:paraId="0193811A" w14:textId="77777777" w:rsidTr="00124879">
        <w:trPr>
          <w:trHeight w:val="182"/>
        </w:trPr>
        <w:tc>
          <w:tcPr>
            <w:tcW w:w="4698" w:type="dxa"/>
          </w:tcPr>
          <w:p w14:paraId="3BC97BDC" w14:textId="77777777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3BA172F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7" w:type="dxa"/>
          </w:tcPr>
          <w:p w14:paraId="3BC4A24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งบเฉพาะกิจการ</w:t>
            </w:r>
          </w:p>
        </w:tc>
      </w:tr>
      <w:tr w:rsidR="00DF290F" w:rsidRPr="00C1034E" w14:paraId="5D5EAED5" w14:textId="77777777" w:rsidTr="00124879">
        <w:trPr>
          <w:trHeight w:val="164"/>
        </w:trPr>
        <w:tc>
          <w:tcPr>
            <w:tcW w:w="4698" w:type="dxa"/>
          </w:tcPr>
          <w:p w14:paraId="12CC721A" w14:textId="77777777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48421701" w14:textId="282D31A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2A795240" w14:textId="0E35ACA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87" w:type="dxa"/>
          </w:tcPr>
          <w:p w14:paraId="0B552AFC" w14:textId="0891E499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FAE1C49" w14:textId="77777777" w:rsidTr="00124879">
        <w:trPr>
          <w:trHeight w:val="182"/>
        </w:trPr>
        <w:tc>
          <w:tcPr>
            <w:tcW w:w="4698" w:type="dxa"/>
          </w:tcPr>
          <w:p w14:paraId="1465FE71" w14:textId="77777777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27DEFF7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30FAED2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7" w:type="dxa"/>
          </w:tcPr>
          <w:p w14:paraId="25685C6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64669776" w14:textId="77777777" w:rsidTr="00124879">
        <w:trPr>
          <w:trHeight w:val="158"/>
        </w:trPr>
        <w:tc>
          <w:tcPr>
            <w:tcW w:w="4698" w:type="dxa"/>
          </w:tcPr>
          <w:p w14:paraId="457FE4D3" w14:textId="77777777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8" w:type="dxa"/>
          </w:tcPr>
          <w:p w14:paraId="567A575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</w:tcPr>
          <w:p w14:paraId="2E761CB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87" w:type="dxa"/>
          </w:tcPr>
          <w:p w14:paraId="04379BF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F290F" w:rsidRPr="00C1034E" w14:paraId="27EB585A" w14:textId="77777777" w:rsidTr="00124879">
        <w:trPr>
          <w:trHeight w:val="158"/>
        </w:trPr>
        <w:tc>
          <w:tcPr>
            <w:tcW w:w="4698" w:type="dxa"/>
          </w:tcPr>
          <w:p w14:paraId="4ECD7012" w14:textId="77777777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18" w:type="dxa"/>
          </w:tcPr>
          <w:p w14:paraId="3A51331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center"/>
          </w:tcPr>
          <w:p w14:paraId="5821B6F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87" w:type="dxa"/>
          </w:tcPr>
          <w:p w14:paraId="2074479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F290F" w:rsidRPr="00C1034E" w14:paraId="15CD4680" w14:textId="77777777" w:rsidTr="00124879">
        <w:trPr>
          <w:trHeight w:val="158"/>
        </w:trPr>
        <w:tc>
          <w:tcPr>
            <w:tcW w:w="4698" w:type="dxa"/>
          </w:tcPr>
          <w:p w14:paraId="0AA94F23" w14:textId="7E7B57C0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อัตราคิดลด - เพิ่มขึ้นร้อยละ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1C4DAE69" w14:textId="0DF4C11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6B28AA90" w14:textId="10F4B33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87" w:type="dxa"/>
          </w:tcPr>
          <w:p w14:paraId="12244DE7" w14:textId="09953DF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DF290F" w:rsidRPr="00C1034E" w14:paraId="3E32D344" w14:textId="77777777" w:rsidTr="00124879">
        <w:trPr>
          <w:trHeight w:val="158"/>
        </w:trPr>
        <w:tc>
          <w:tcPr>
            <w:tcW w:w="4698" w:type="dxa"/>
          </w:tcPr>
          <w:p w14:paraId="7F165D16" w14:textId="4F272640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อัตราคิดลด - ลดลงร้อยละ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17FE04DD" w14:textId="5797A0A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417" w:type="dxa"/>
          </w:tcPr>
          <w:p w14:paraId="070D4D1C" w14:textId="3B7DD42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030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7" w:type="dxa"/>
          </w:tcPr>
          <w:p w14:paraId="2453CED7" w14:textId="7B0DA37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DF290F" w:rsidRPr="00C1034E" w14:paraId="5F0E45DD" w14:textId="77777777" w:rsidTr="00124879">
        <w:trPr>
          <w:trHeight w:val="318"/>
        </w:trPr>
        <w:tc>
          <w:tcPr>
            <w:tcW w:w="4698" w:type="dxa"/>
          </w:tcPr>
          <w:p w14:paraId="3EDFA448" w14:textId="30BE2644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อัตราการเพิ่มขึ้นของเงินเดือนที่คาดไว้ - เพิ่มขึ้นร้อยละ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24AE2A10" w14:textId="07DEA80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17" w:type="dxa"/>
          </w:tcPr>
          <w:p w14:paraId="48905B5D" w14:textId="39BA365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7" w:type="dxa"/>
          </w:tcPr>
          <w:p w14:paraId="650DD76C" w14:textId="4F1C773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364</w:t>
            </w:r>
          </w:p>
        </w:tc>
      </w:tr>
      <w:tr w:rsidR="00DF290F" w:rsidRPr="00C1034E" w14:paraId="24060D46" w14:textId="77777777" w:rsidTr="00124879">
        <w:trPr>
          <w:trHeight w:val="318"/>
        </w:trPr>
        <w:tc>
          <w:tcPr>
            <w:tcW w:w="4698" w:type="dxa"/>
          </w:tcPr>
          <w:p w14:paraId="419B2440" w14:textId="2D316D85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อัตราการเพิ่มขึ้นของเงินเดือนที่คาดไว้ - ลดลงร้อยละ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7CA737A" w14:textId="28C8A69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CBD136C" w14:textId="272D0EF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87" w:type="dxa"/>
          </w:tcPr>
          <w:p w14:paraId="6C9ED2B3" w14:textId="1EDD4E9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DF290F" w:rsidRPr="00C1034E" w14:paraId="5DC25C4A" w14:textId="77777777" w:rsidTr="00124879">
        <w:trPr>
          <w:trHeight w:val="158"/>
        </w:trPr>
        <w:tc>
          <w:tcPr>
            <w:tcW w:w="4698" w:type="dxa"/>
          </w:tcPr>
          <w:p w14:paraId="1737EDCE" w14:textId="77777777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57AAB43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</w:tcPr>
          <w:p w14:paraId="4AD0FE5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12"/>
                <w:szCs w:val="12"/>
                <w:cs/>
              </w:rPr>
              <w:t xml:space="preserve">   </w:t>
            </w:r>
          </w:p>
        </w:tc>
        <w:tc>
          <w:tcPr>
            <w:tcW w:w="1487" w:type="dxa"/>
          </w:tcPr>
          <w:p w14:paraId="4EBA57A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F290F" w:rsidRPr="00C1034E" w14:paraId="22EAD3AE" w14:textId="77777777" w:rsidTr="00124879">
        <w:trPr>
          <w:trHeight w:val="164"/>
        </w:trPr>
        <w:tc>
          <w:tcPr>
            <w:tcW w:w="4698" w:type="dxa"/>
          </w:tcPr>
          <w:p w14:paraId="045B77ED" w14:textId="77777777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18" w:type="dxa"/>
          </w:tcPr>
          <w:p w14:paraId="441467E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5DE4157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487" w:type="dxa"/>
          </w:tcPr>
          <w:p w14:paraId="12174CD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290F" w:rsidRPr="00C1034E" w14:paraId="1E294374" w14:textId="77777777" w:rsidTr="00124879">
        <w:trPr>
          <w:trHeight w:val="318"/>
        </w:trPr>
        <w:tc>
          <w:tcPr>
            <w:tcW w:w="4698" w:type="dxa"/>
          </w:tcPr>
          <w:p w14:paraId="25C78750" w14:textId="28CBE82C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อัตราการหมุนเวียนพนักงาน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  <w:r w:rsidRPr="00C1034E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1034E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เพิ่มขึ้นร้อยละ </w:t>
            </w:r>
            <w:r w:rsidR="002A7A04" w:rsidRPr="002A7A04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729EDE61" w14:textId="49BE3DC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53C612AB" w14:textId="1566B46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87" w:type="dxa"/>
          </w:tcPr>
          <w:p w14:paraId="70C70575" w14:textId="66E07B8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  <w:tr w:rsidR="00DF290F" w:rsidRPr="00C1034E" w14:paraId="2428FD19" w14:textId="77777777" w:rsidTr="00124879">
        <w:trPr>
          <w:trHeight w:val="318"/>
        </w:trPr>
        <w:tc>
          <w:tcPr>
            <w:tcW w:w="4698" w:type="dxa"/>
          </w:tcPr>
          <w:p w14:paraId="300D8CFD" w14:textId="291F7B66" w:rsidR="00DF290F" w:rsidRPr="00C1034E" w:rsidRDefault="00DF290F" w:rsidP="00124879">
            <w:pPr>
              <w:ind w:left="528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อัตราการหมุนเวียนพนักงาน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  <w:r w:rsidRPr="00C1034E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C1034E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ลดลงขึ้นร้อยละ </w:t>
            </w:r>
            <w:r w:rsidR="002A7A04" w:rsidRPr="002A7A04">
              <w:rPr>
                <w:rFonts w:ascii="Browallia New" w:eastAsia="Cord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418" w:type="dxa"/>
          </w:tcPr>
          <w:p w14:paraId="12E68334" w14:textId="2CC9E20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17" w:type="dxa"/>
          </w:tcPr>
          <w:p w14:paraId="30442BB2" w14:textId="3DECE8A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7" w:type="dxa"/>
          </w:tcPr>
          <w:p w14:paraId="424D2248" w14:textId="6490654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</w:tr>
      <w:tr w:rsidR="00DF290F" w:rsidRPr="00C1034E" w14:paraId="6F5D3B33" w14:textId="77777777" w:rsidTr="00124879">
        <w:trPr>
          <w:trHeight w:val="158"/>
        </w:trPr>
        <w:tc>
          <w:tcPr>
            <w:tcW w:w="4698" w:type="dxa"/>
          </w:tcPr>
          <w:p w14:paraId="538272DC" w14:textId="6C5662BE" w:rsidR="00DF290F" w:rsidRPr="00C1034E" w:rsidRDefault="00DF290F" w:rsidP="00124879">
            <w:pPr>
              <w:ind w:left="528"/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อายุคาดเฉลี่ย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เพิ่มขึ้น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</w:tcPr>
          <w:p w14:paraId="4E7D4666" w14:textId="4BAB750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17" w:type="dxa"/>
          </w:tcPr>
          <w:p w14:paraId="3702A726" w14:textId="27B92EF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87" w:type="dxa"/>
          </w:tcPr>
          <w:p w14:paraId="7BD32C73" w14:textId="67D8FBA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</w:p>
        </w:tc>
      </w:tr>
      <w:tr w:rsidR="00DF290F" w:rsidRPr="00C1034E" w14:paraId="6D1A584A" w14:textId="77777777" w:rsidTr="00124879">
        <w:trPr>
          <w:trHeight w:val="158"/>
        </w:trPr>
        <w:tc>
          <w:tcPr>
            <w:tcW w:w="4698" w:type="dxa"/>
          </w:tcPr>
          <w:p w14:paraId="66B50471" w14:textId="1FA5B390" w:rsidR="00DF290F" w:rsidRPr="00C1034E" w:rsidRDefault="00DF290F" w:rsidP="00124879">
            <w:pPr>
              <w:ind w:left="52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อายุคาดเฉลี่ย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ลดลง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</w:tcPr>
          <w:p w14:paraId="49785910" w14:textId="7873307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28FD97E0" w14:textId="7CA3367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87" w:type="dxa"/>
          </w:tcPr>
          <w:p w14:paraId="23B836C8" w14:textId="3605D86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)</w:t>
            </w:r>
          </w:p>
        </w:tc>
      </w:tr>
    </w:tbl>
    <w:p w14:paraId="26BA1395" w14:textId="77777777" w:rsidR="00DF290F" w:rsidRPr="00C1034E" w:rsidRDefault="00DF290F" w:rsidP="00DF290F">
      <w:pPr>
        <w:widowControl w:val="0"/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B8E08FB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22FB5476" w14:textId="77777777" w:rsidR="00DF290F" w:rsidRPr="00C1034E" w:rsidRDefault="00DF290F" w:rsidP="00DF290F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EE3ED17" w14:textId="3F2EC237" w:rsidR="00DF290F" w:rsidRPr="00C1034E" w:rsidRDefault="002A7A04" w:rsidP="00DF290F">
      <w:pPr>
        <w:widowControl w:val="0"/>
        <w:tabs>
          <w:tab w:val="left" w:pos="540"/>
        </w:tabs>
        <w:ind w:left="547" w:hanging="547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 xml:space="preserve">ภาระผูกพันผลประโยชน์พนักงาน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(ต่อ)</w:t>
      </w:r>
    </w:p>
    <w:p w14:paraId="290B4401" w14:textId="77777777" w:rsidR="00DF290F" w:rsidRPr="00C1034E" w:rsidRDefault="00DF290F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303C9A21" w14:textId="73FEC223" w:rsidR="00DF290F" w:rsidRPr="00C1034E" w:rsidRDefault="002A7A04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 xml:space="preserve">ผลประโยชน์พนักงานเมื่อเกษียณอายุ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1FF1AD92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159C7BC1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br/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br/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F445A0E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3F94BD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5E3A05B4" w14:textId="77777777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</w:pPr>
    </w:p>
    <w:p w14:paraId="72F9ABB8" w14:textId="0852C080" w:rsidR="00DF290F" w:rsidRPr="00C1034E" w:rsidRDefault="00DF290F" w:rsidP="00DF290F">
      <w:pPr>
        <w:widowControl w:val="0"/>
        <w:ind w:left="108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การวิเคราะห์การครบกำหนดของการจ่ายชำระผลประโยชน์ของภาระผูกพันผลประโยชน์ของพนักงานหลังออกจากงาน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br/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มีรายละเอียดดังนี้</w:t>
      </w:r>
    </w:p>
    <w:p w14:paraId="6F3DB02C" w14:textId="77777777" w:rsidR="00DF290F" w:rsidRPr="00C1034E" w:rsidRDefault="00DF290F" w:rsidP="00DF290F">
      <w:pPr>
        <w:pStyle w:val="BodyTextIndent2"/>
        <w:ind w:left="1080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1"/>
        <w:gridCol w:w="1529"/>
        <w:gridCol w:w="1530"/>
        <w:gridCol w:w="8"/>
        <w:gridCol w:w="1522"/>
        <w:gridCol w:w="1530"/>
        <w:gridCol w:w="15"/>
      </w:tblGrid>
      <w:tr w:rsidR="00DF290F" w:rsidRPr="00C1034E" w14:paraId="7AFF8090" w14:textId="77777777" w:rsidTr="00124879">
        <w:trPr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2C9C6B6A" w14:textId="77777777" w:rsidR="00DF290F" w:rsidRPr="00C1034E" w:rsidRDefault="00DF290F" w:rsidP="00124879">
            <w:pPr>
              <w:adjustRightInd w:val="0"/>
              <w:ind w:left="511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</w:p>
        </w:tc>
        <w:tc>
          <w:tcPr>
            <w:tcW w:w="3067" w:type="dxa"/>
            <w:gridSpan w:val="3"/>
            <w:shd w:val="clear" w:color="auto" w:fill="auto"/>
            <w:vAlign w:val="bottom"/>
          </w:tcPr>
          <w:p w14:paraId="07D19CD9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7" w:type="dxa"/>
            <w:gridSpan w:val="3"/>
            <w:shd w:val="clear" w:color="auto" w:fill="auto"/>
            <w:vAlign w:val="bottom"/>
          </w:tcPr>
          <w:p w14:paraId="0F7AF46C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6423835A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36F41065" w14:textId="77777777" w:rsidR="00DF290F" w:rsidRPr="00C1034E" w:rsidRDefault="00DF290F" w:rsidP="00124879">
            <w:pPr>
              <w:adjustRightInd w:val="0"/>
              <w:ind w:left="511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C25C4BD" w14:textId="1019DA30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FF95C87" w14:textId="4682950A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7C5F8706" w14:textId="01EAB06C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CBE52A" w14:textId="55888938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6BD9CAC6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417300B7" w14:textId="77777777" w:rsidR="00DF290F" w:rsidRPr="00C1034E" w:rsidRDefault="00DF290F" w:rsidP="00124879">
            <w:pPr>
              <w:adjustRightInd w:val="0"/>
              <w:ind w:left="511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73EF5155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F101673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73A1B42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B3498E1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6A51CA3E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1D45025F" w14:textId="77777777" w:rsidR="00DF290F" w:rsidRPr="00C1034E" w:rsidRDefault="00DF290F" w:rsidP="00124879">
            <w:pPr>
              <w:ind w:left="511" w:right="-108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ระยะเวลาถัวเฉลี่ยถ่วงน้ำหนัก</w:t>
            </w:r>
          </w:p>
          <w:p w14:paraId="7B78B479" w14:textId="77777777" w:rsidR="00DF290F" w:rsidRPr="00C1034E" w:rsidRDefault="00DF290F" w:rsidP="00124879">
            <w:pPr>
              <w:ind w:left="511" w:right="-108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ของภาระผูกพันตามโครงการ</w:t>
            </w:r>
          </w:p>
          <w:p w14:paraId="60B08E7A" w14:textId="77777777" w:rsidR="00DF290F" w:rsidRPr="00C1034E" w:rsidRDefault="00DF290F" w:rsidP="00124879">
            <w:pPr>
              <w:ind w:left="511" w:right="-108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ผลประโยชน์ 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US"/>
              </w:rPr>
              <w:t>(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ปี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056B65C" w14:textId="44F00AD2" w:rsidR="00DF290F" w:rsidRPr="00C1034E" w:rsidRDefault="002A7A04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lang w:val="en-GB" w:eastAsia="th-TH"/>
              </w:rPr>
              <w:t>12</w:t>
            </w:r>
            <w:r w:rsidR="00DF290F" w:rsidRPr="00C1034E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2A7A04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9ED1AC" w14:textId="535E90F3" w:rsidR="00DF290F" w:rsidRPr="00C1034E" w:rsidRDefault="002A7A04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lang w:val="en-GB" w:eastAsia="th-TH"/>
              </w:rPr>
              <w:t>11</w:t>
            </w:r>
            <w:r w:rsidR="00DF290F" w:rsidRPr="00C1034E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Pr="002A7A04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6CDE7CD6" w14:textId="77777777" w:rsidR="00DF290F" w:rsidRPr="00C1034E" w:rsidRDefault="00DF290F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681747" w14:textId="623E449A" w:rsidR="00DF290F" w:rsidRPr="00C1034E" w:rsidRDefault="002A7A04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lang w:val="en-GB" w:eastAsia="th-TH"/>
              </w:rPr>
              <w:t>11</w:t>
            </w:r>
            <w:r w:rsidR="00DF290F" w:rsidRPr="00C1034E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lang w:val="en-GB" w:eastAsia="th-TH"/>
              </w:rPr>
              <w:t>.</w:t>
            </w:r>
            <w:r w:rsidRPr="002A7A04">
              <w:rPr>
                <w:rFonts w:ascii="Browallia New" w:eastAsia="Malgun Gothic" w:hAnsi="Browallia New" w:cs="Browallia New" w:hint="cs"/>
                <w:snapToGrid w:val="0"/>
                <w:sz w:val="26"/>
                <w:szCs w:val="26"/>
                <w:lang w:val="en-GB" w:eastAsia="th-TH"/>
              </w:rPr>
              <w:t>58</w:t>
            </w:r>
          </w:p>
        </w:tc>
      </w:tr>
      <w:tr w:rsidR="00DF290F" w:rsidRPr="00C1034E" w14:paraId="1B30FACC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5EC8A95A" w14:textId="77777777" w:rsidR="00DF290F" w:rsidRPr="00C1034E" w:rsidRDefault="00DF290F" w:rsidP="00124879">
            <w:pPr>
              <w:ind w:left="511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การวิเคราะห์ระยะเวลาครบ</w:t>
            </w:r>
          </w:p>
          <w:p w14:paraId="5315D310" w14:textId="77777777" w:rsidR="00DF290F" w:rsidRPr="00C1034E" w:rsidRDefault="00DF290F" w:rsidP="00124879">
            <w:pPr>
              <w:ind w:left="511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กำหนดของการจ่ายชำระ  </w:t>
            </w:r>
          </w:p>
          <w:p w14:paraId="074EDFD6" w14:textId="77777777" w:rsidR="00DF290F" w:rsidRPr="00C1034E" w:rsidRDefault="00DF290F" w:rsidP="00124879">
            <w:pPr>
              <w:ind w:left="511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ผลประโยชน์ที่ไม่คิดลด</w:t>
            </w:r>
          </w:p>
          <w:p w14:paraId="77EDD21B" w14:textId="77777777" w:rsidR="00DF290F" w:rsidRPr="00C1034E" w:rsidRDefault="00DF290F" w:rsidP="00124879">
            <w:pPr>
              <w:ind w:left="511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  <w:lang w:val="en-US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US"/>
              </w:rPr>
              <w:t>(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  <w:lang w:val="en-US"/>
              </w:rPr>
              <w:t>พันบาท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US"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79A24CF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26EB28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BC4FF4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820CC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75397887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4112290B" w14:textId="77777777" w:rsidR="00DF290F" w:rsidRPr="00C1034E" w:rsidRDefault="00DF290F" w:rsidP="00124879">
            <w:pPr>
              <w:ind w:left="511" w:right="-115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  ผลประโยชน์ที่คาดว่าจะจ่าย</w:t>
            </w:r>
          </w:p>
          <w:p w14:paraId="70BD6907" w14:textId="7DEF1251" w:rsidR="00DF290F" w:rsidRPr="00C1034E" w:rsidRDefault="00DF290F" w:rsidP="00124879">
            <w:pPr>
              <w:ind w:left="511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     ชำระภายใน </w:t>
            </w:r>
            <w:r w:rsidR="002A7A04" w:rsidRPr="002A7A04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29" w:type="dxa"/>
            <w:shd w:val="clear" w:color="auto" w:fill="auto"/>
          </w:tcPr>
          <w:p w14:paraId="2D73302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0BE0ED" w14:textId="04E513E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C0AEE0" w14:textId="25E4920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401ABD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2ABA4B" w14:textId="461CAC3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</w:tr>
      <w:tr w:rsidR="00DF290F" w:rsidRPr="00C1034E" w14:paraId="0BA29595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38D1D678" w14:textId="77777777" w:rsidR="00DF290F" w:rsidRPr="00C1034E" w:rsidRDefault="00DF290F" w:rsidP="00124879">
            <w:pPr>
              <w:ind w:left="511" w:right="-115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  ผลประโยชน์ที่คาดว่าจะจ่าย</w:t>
            </w:r>
          </w:p>
          <w:p w14:paraId="651D8425" w14:textId="1200FF3B" w:rsidR="00DF290F" w:rsidRPr="00C1034E" w:rsidRDefault="00DF290F" w:rsidP="00124879">
            <w:pPr>
              <w:ind w:left="511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     ชำระระหว่าง </w:t>
            </w:r>
            <w:r w:rsidR="002A7A04" w:rsidRPr="002A7A04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- </w:t>
            </w:r>
            <w:r w:rsidR="002A7A04" w:rsidRPr="002A7A04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29" w:type="dxa"/>
            <w:shd w:val="clear" w:color="auto" w:fill="auto"/>
          </w:tcPr>
          <w:p w14:paraId="3863756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9AE054" w14:textId="7AA365D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29CEB68" w14:textId="24ACA56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58FFB60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F7A5DA" w14:textId="774117C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017</w:t>
            </w:r>
          </w:p>
        </w:tc>
      </w:tr>
      <w:tr w:rsidR="00DF290F" w:rsidRPr="00C1034E" w14:paraId="507D5A0E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7751327E" w14:textId="77777777" w:rsidR="00DF290F" w:rsidRPr="00C1034E" w:rsidRDefault="00DF290F" w:rsidP="00124879">
            <w:pPr>
              <w:ind w:left="511" w:right="-115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  ผลประโยชน์ที่คาดว่าจะจ่าย</w:t>
            </w:r>
          </w:p>
          <w:p w14:paraId="010B02EA" w14:textId="2299314D" w:rsidR="00DF290F" w:rsidRPr="00C1034E" w:rsidRDefault="00DF290F" w:rsidP="00124879">
            <w:pPr>
              <w:ind w:left="511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        ชำระเกิน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US"/>
              </w:rPr>
              <w:t xml:space="preserve"> </w:t>
            </w:r>
            <w:r w:rsidR="002A7A04" w:rsidRPr="002A7A04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29" w:type="dxa"/>
            <w:shd w:val="clear" w:color="auto" w:fill="auto"/>
          </w:tcPr>
          <w:p w14:paraId="1E7B774B" w14:textId="77777777" w:rsidR="00DF290F" w:rsidRPr="00C1034E" w:rsidRDefault="00DF290F" w:rsidP="00316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9C3924" w14:textId="5E4F0CD4" w:rsidR="00DF290F" w:rsidRPr="00C1034E" w:rsidRDefault="002A7A04" w:rsidP="00316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148BE3B" w14:textId="5C4D77EB" w:rsidR="00DF290F" w:rsidRPr="00C1034E" w:rsidRDefault="002A7A04" w:rsidP="00316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3EB6BCB5" w14:textId="77777777" w:rsidR="00DF290F" w:rsidRPr="00C1034E" w:rsidRDefault="00DF290F" w:rsidP="00316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3723C3B" w14:textId="78475842" w:rsidR="00DF290F" w:rsidRPr="00C1034E" w:rsidRDefault="002A7A04" w:rsidP="00316E1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879</w:t>
            </w:r>
          </w:p>
        </w:tc>
      </w:tr>
      <w:tr w:rsidR="00316E17" w:rsidRPr="00C1034E" w14:paraId="4EED1158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626DE035" w14:textId="14C91E01" w:rsidR="00316E17" w:rsidRPr="00C1034E" w:rsidRDefault="00316E17" w:rsidP="00124879">
            <w:pPr>
              <w:ind w:left="511" w:right="-115"/>
              <w:rPr>
                <w:rFonts w:ascii="Browallia New" w:eastAsia="Malgun Gothic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shd w:val="clear" w:color="auto" w:fill="auto"/>
          </w:tcPr>
          <w:p w14:paraId="2C3F3236" w14:textId="7ED27113" w:rsidR="00316E17" w:rsidRPr="00C1034E" w:rsidRDefault="002A7A04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140</w:t>
            </w:r>
            <w:r w:rsidR="00316E17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761D1C" w14:textId="7567076F" w:rsidR="00316E17" w:rsidRPr="00C1034E" w:rsidRDefault="002A7A04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135</w:t>
            </w:r>
            <w:r w:rsidR="00316E17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518</w:t>
            </w:r>
          </w:p>
        </w:tc>
        <w:tc>
          <w:tcPr>
            <w:tcW w:w="1530" w:type="dxa"/>
            <w:gridSpan w:val="2"/>
            <w:shd w:val="clear" w:color="auto" w:fill="auto"/>
            <w:vAlign w:val="bottom"/>
          </w:tcPr>
          <w:p w14:paraId="41476655" w14:textId="34781AD9" w:rsidR="00316E17" w:rsidRPr="00C1034E" w:rsidRDefault="00316E17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B2D9654" w14:textId="60EA11A6" w:rsidR="00316E17" w:rsidRPr="00C1034E" w:rsidRDefault="002A7A04" w:rsidP="00316E1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316E17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</w:tr>
    </w:tbl>
    <w:p w14:paraId="73F4B4E2" w14:textId="77777777" w:rsidR="00DF290F" w:rsidRPr="00C1034E" w:rsidRDefault="00DF290F" w:rsidP="00DF290F">
      <w:pPr>
        <w:pStyle w:val="BodyTextIndent2"/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DCC2E3A" w14:textId="77777777" w:rsidR="00DF290F" w:rsidRPr="00C1034E" w:rsidRDefault="00DF290F" w:rsidP="00DF290F">
      <w:pPr>
        <w:pStyle w:val="BodyTextIndent2"/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D161EB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 w:type="page"/>
      </w:r>
    </w:p>
    <w:p w14:paraId="04A6374B" w14:textId="77777777" w:rsidR="00DF290F" w:rsidRPr="00C1034E" w:rsidRDefault="00DF290F" w:rsidP="00DF290F">
      <w:pPr>
        <w:pStyle w:val="BodyTextIndent2"/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7A3EAD2" w14:textId="755D48F1" w:rsidR="00DF290F" w:rsidRPr="005C70A3" w:rsidRDefault="002A7A04" w:rsidP="00DF290F">
      <w:pPr>
        <w:pStyle w:val="a"/>
        <w:tabs>
          <w:tab w:val="right" w:pos="6840"/>
          <w:tab w:val="right" w:pos="9360"/>
        </w:tabs>
        <w:ind w:left="540" w:right="0" w:hanging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ภาระผูกพันผลประโยชน์พนักงาน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66746B6E" w14:textId="77777777" w:rsidR="00DF290F" w:rsidRPr="005C70A3" w:rsidRDefault="00DF290F" w:rsidP="00DF290F">
      <w:pPr>
        <w:pStyle w:val="BodyTextIndent2"/>
        <w:ind w:left="547"/>
        <w:jc w:val="thaiDistribute"/>
        <w:outlineLvl w:val="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B4A3F98" w14:textId="7FA1324B" w:rsidR="00DF290F" w:rsidRPr="005C70A3" w:rsidRDefault="002A7A04" w:rsidP="00DF290F">
      <w:pPr>
        <w:widowControl w:val="0"/>
        <w:ind w:left="1080" w:right="58" w:hanging="53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 xml:space="preserve">ผลประโยชน์พนักงานระยะยาว 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-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 การจ่ายผลประโยชน์พนักงานโดยใช้หุ้นเป็นเกณฑ์</w:t>
      </w:r>
    </w:p>
    <w:p w14:paraId="0A765B86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79A1EB15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กลุ่มกิจการมีการให้ผลตอบแทนพนักงานตามนโยบายของกลุ่มอลิอันซ์โดยใช้ราคาหุ้นของ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Allianz SE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ซึ่งเป็นบริษัท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  <w:t xml:space="preserve">จดทะเบียนในตลาดหลักทรัพย์แฟรงค์เฟิร์ต หรือ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Frankfurt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am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Main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in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XETRA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trading</w:t>
      </w:r>
    </w:p>
    <w:p w14:paraId="53C488CD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5C10A33" w14:textId="44141636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ในระหว่างปี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มีแผนการให้ผลตอบแทนพนักงานโดยใช้หุ้นเป็นเกณฑ์ ประกอบด้วยรายละเอียดดังนี้ </w:t>
      </w:r>
    </w:p>
    <w:p w14:paraId="49B10551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2725D682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โครงการให้สิทธิพนักงานในการซื้อหุ้น</w:t>
      </w:r>
    </w:p>
    <w:p w14:paraId="71A30A25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6C9343E" w14:textId="341F9144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กลุ่มบริษัทอลิอันซ์มีข้อเสนอสิทธิในการซื้อหุ้น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Allianz SE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ประเทศ ให้แก่พนักงานที่มีสิทธิตามเงื่อนไขพิเศษโดยมีข้อเสนอที่จะมอบหุ้นแก่พนักงานที่มีสิทธิจำนวนหนึ่งหุ้นต่อหุ้นจำนวนสามหุ้นที่ซื้อ หุ้นมีระยะเวลาที่ถูกจำกัดสิทธิสามปีซึ่งจะถูกถือและบริหารในบัญชีส่วนกลางในนามของบริษัทในระหว่างระยะเวลาดังกล่าว </w:t>
      </w:r>
    </w:p>
    <w:p w14:paraId="3FE5D94F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FCE7AAC" w14:textId="1BCB6760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ใ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นระหว่างปีสิ้นสุดวันที่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จำนวนหุ้นที่ขายให้แก่พนักงานภายใต้แผนดังกล่าว มีจำนวน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97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หุ้น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: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ล้าน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หุ้น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5F45038E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5A64E27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การให้สิทธิหน่วยหุ้นที่จำกัด</w:t>
      </w:r>
    </w:p>
    <w:p w14:paraId="081119C5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</w:p>
    <w:p w14:paraId="131647C0" w14:textId="1E95B49E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Allianz Equity Incentive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เป็นโครงการผลประโยชน์ระยะยาวที่ให้กับพนักงานระดับบริหารโดยให้เป็นหุ้น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(Restricted Stock Units)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ซึ่งจะมีการให้ปีละครั้ง และมีระยะเวลาการลงทุน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ปี นับจากวันที่ให้ พนักงานที่มีสิทธิในโครงการนี้จะต้องยืนยันการรับหุ้นอย่างเป็นทางการในช่วงเวลาที่กำหนด หากมิได้ปฏิบัติตามก็จะเสียสิทธินั้นไป พนักงานที่เข้าร่วมโครงการนี้จะได้รับผลประโยชน์ ก็ต่อเมื่อยังคงทำงานอยู่ในกลุ่มอลิอันซ์ หรือเข้าเงื่อนไขที่กำหนด</w:t>
      </w:r>
    </w:p>
    <w:p w14:paraId="58CB5888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1033B3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cs/>
          <w:lang w:val="en-US"/>
        </w:rPr>
        <w:br w:type="page"/>
      </w:r>
    </w:p>
    <w:p w14:paraId="649C08C8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109C7AF" w14:textId="5588E752" w:rsidR="00DF290F" w:rsidRPr="005C70A3" w:rsidRDefault="002A7A04" w:rsidP="00DF290F">
      <w:pPr>
        <w:pStyle w:val="a"/>
        <w:tabs>
          <w:tab w:val="right" w:pos="6840"/>
          <w:tab w:val="right" w:pos="9360"/>
        </w:tabs>
        <w:ind w:left="540" w:right="0" w:hanging="540"/>
        <w:jc w:val="both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ภาระผูกพันผลประโยชน์พนักงาน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7F3E550B" w14:textId="77777777" w:rsidR="00DF290F" w:rsidRPr="005C70A3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5518A59" w14:textId="42364B86" w:rsidR="00DF290F" w:rsidRPr="005C70A3" w:rsidRDefault="002A7A04" w:rsidP="00DF290F">
      <w:pPr>
        <w:pStyle w:val="a"/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.</w:t>
      </w: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ผลประโยชน์พนักงานระยะยาว 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>-</w:t>
      </w:r>
      <w:r w:rsidR="00DF290F" w:rsidRPr="005C70A3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 การจ่ายผลประโยชน์พนักงานโดยใช้หุ้นเป็นเกณฑ์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5C70A3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74353BD7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459A32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เกณฑ์ของผลประกอบการจะถูกกำหนดโดยคณะกรรมการของกลุ่มกิจการ และจะถูกนำมาวัดประสิทธิภาพผลประกอบการของกลุ่มกิจการ</w:t>
      </w:r>
    </w:p>
    <w:p w14:paraId="3E394A01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71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952"/>
        <w:gridCol w:w="1440"/>
        <w:gridCol w:w="1440"/>
        <w:gridCol w:w="1440"/>
        <w:gridCol w:w="1440"/>
      </w:tblGrid>
      <w:tr w:rsidR="00DF290F" w:rsidRPr="00C1034E" w14:paraId="0A111259" w14:textId="77777777" w:rsidTr="00124879">
        <w:trPr>
          <w:cantSplit/>
        </w:trPr>
        <w:tc>
          <w:tcPr>
            <w:tcW w:w="2952" w:type="dxa"/>
            <w:vAlign w:val="bottom"/>
          </w:tcPr>
          <w:p w14:paraId="36D8DA09" w14:textId="77777777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383164A9" w14:textId="77777777" w:rsidR="00DF290F" w:rsidRPr="00C1034E" w:rsidRDefault="00DF290F" w:rsidP="00124879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GB"/>
              </w:rPr>
            </w:pPr>
          </w:p>
          <w:p w14:paraId="59EF759E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 w:eastAsia="en-GB"/>
              </w:rPr>
              <w:t>การให้สิทธิหน่วยหุ้นที่จำกัด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center"/>
            <w:hideMark/>
          </w:tcPr>
          <w:p w14:paraId="52802083" w14:textId="77777777" w:rsidR="00DF290F" w:rsidRPr="00C1034E" w:rsidRDefault="00DF290F" w:rsidP="00124879">
            <w:pP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โครงการให้สิทธิพนักงาน</w:t>
            </w:r>
          </w:p>
          <w:p w14:paraId="186C33EF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right" w:pos="122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ในการซื้อหุ้น</w:t>
            </w:r>
          </w:p>
        </w:tc>
      </w:tr>
      <w:tr w:rsidR="00DF290F" w:rsidRPr="00C1034E" w14:paraId="6D4E213A" w14:textId="77777777" w:rsidTr="00124879">
        <w:trPr>
          <w:cantSplit/>
        </w:trPr>
        <w:tc>
          <w:tcPr>
            <w:tcW w:w="2952" w:type="dxa"/>
            <w:vAlign w:val="bottom"/>
          </w:tcPr>
          <w:p w14:paraId="4BF98E7D" w14:textId="77777777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3FDC270E" w14:textId="12A5E4C9" w:rsidR="00DF290F" w:rsidRPr="00C1034E" w:rsidRDefault="00DF290F" w:rsidP="00124879">
            <w:pPr>
              <w:tabs>
                <w:tab w:val="right" w:pos="12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7BD30F29" w14:textId="1098EEDA" w:rsidR="00DF290F" w:rsidRPr="00C1034E" w:rsidRDefault="00DF290F" w:rsidP="00124879">
            <w:pPr>
              <w:tabs>
                <w:tab w:val="right" w:pos="12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6AF9983F" w14:textId="39D736B7" w:rsidR="00DF290F" w:rsidRPr="00C1034E" w:rsidRDefault="00DF290F" w:rsidP="00124879">
            <w:pPr>
              <w:tabs>
                <w:tab w:val="right" w:pos="12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4528893" w14:textId="0BADBBAD" w:rsidR="00DF290F" w:rsidRPr="00C1034E" w:rsidRDefault="00DF290F" w:rsidP="00124879">
            <w:pPr>
              <w:tabs>
                <w:tab w:val="right" w:pos="12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BE7BCD2" w14:textId="77777777" w:rsidTr="00124879">
        <w:trPr>
          <w:cantSplit/>
        </w:trPr>
        <w:tc>
          <w:tcPr>
            <w:tcW w:w="2952" w:type="dxa"/>
            <w:vAlign w:val="bottom"/>
          </w:tcPr>
          <w:p w14:paraId="695DA641" w14:textId="77777777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48BFF2F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40" w:type="dxa"/>
            <w:vAlign w:val="bottom"/>
            <w:hideMark/>
          </w:tcPr>
          <w:p w14:paraId="06D7CD8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40" w:type="dxa"/>
            <w:vAlign w:val="bottom"/>
            <w:hideMark/>
          </w:tcPr>
          <w:p w14:paraId="1FF4CD4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 w:val="26"/>
                <w:szCs w:val="26"/>
                <w:lang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  <w:tc>
          <w:tcPr>
            <w:tcW w:w="1440" w:type="dxa"/>
            <w:vAlign w:val="bottom"/>
            <w:hideMark/>
          </w:tcPr>
          <w:p w14:paraId="0D73BB5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eastAsia="en-GB"/>
              </w:rPr>
              <w:t>จำนวนหุ้น</w:t>
            </w:r>
          </w:p>
        </w:tc>
      </w:tr>
      <w:tr w:rsidR="00DF290F" w:rsidRPr="00C1034E" w14:paraId="166C68BA" w14:textId="77777777" w:rsidTr="00124879">
        <w:trPr>
          <w:cantSplit/>
        </w:trPr>
        <w:tc>
          <w:tcPr>
            <w:tcW w:w="2952" w:type="dxa"/>
            <w:vAlign w:val="bottom"/>
          </w:tcPr>
          <w:p w14:paraId="74439C8D" w14:textId="77777777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0D9CC60" w14:textId="77777777" w:rsidR="00DF290F" w:rsidRPr="00C1034E" w:rsidRDefault="00DF290F" w:rsidP="00124879">
            <w:pPr>
              <w:ind w:right="-72" w:hanging="600"/>
              <w:jc w:val="right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E826228" w14:textId="77777777" w:rsidR="00DF290F" w:rsidRPr="00C1034E" w:rsidRDefault="00DF290F" w:rsidP="00124879">
            <w:pPr>
              <w:ind w:right="-72" w:hanging="600"/>
              <w:jc w:val="right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AFC65DC" w14:textId="77777777" w:rsidR="00DF290F" w:rsidRPr="00C1034E" w:rsidRDefault="00DF290F" w:rsidP="00124879">
            <w:pPr>
              <w:ind w:right="-72" w:hanging="600"/>
              <w:jc w:val="right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FDC6DC9" w14:textId="77777777" w:rsidR="00DF290F" w:rsidRPr="00C1034E" w:rsidRDefault="00DF290F" w:rsidP="00124879">
            <w:pPr>
              <w:ind w:right="-72" w:hanging="600"/>
              <w:jc w:val="right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</w:p>
        </w:tc>
      </w:tr>
      <w:tr w:rsidR="00DF290F" w:rsidRPr="00C1034E" w14:paraId="36BBF1EF" w14:textId="77777777" w:rsidTr="00124879">
        <w:trPr>
          <w:cantSplit/>
        </w:trPr>
        <w:tc>
          <w:tcPr>
            <w:tcW w:w="2952" w:type="dxa"/>
            <w:vAlign w:val="bottom"/>
            <w:hideMark/>
          </w:tcPr>
          <w:p w14:paraId="57FA5D98" w14:textId="26D01F78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val="en-US"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2A7A04" w:rsidRPr="002A7A04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1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lang w:val="en-US" w:eastAsia="en-GB"/>
              </w:rPr>
              <w:t xml:space="preserve"> 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cs/>
                <w:lang w:val="en-US" w:eastAsia="en-GB"/>
              </w:rPr>
              <w:t>มกราคม</w:t>
            </w:r>
          </w:p>
        </w:tc>
        <w:tc>
          <w:tcPr>
            <w:tcW w:w="1440" w:type="dxa"/>
          </w:tcPr>
          <w:p w14:paraId="3AE568A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DEBF595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03909BB" w14:textId="3483867F" w:rsidR="00DF290F" w:rsidRPr="00C1034E" w:rsidRDefault="002A7A04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</w:tcPr>
          <w:p w14:paraId="1737120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C1034E">
              <w:rPr>
                <w:rFonts w:ascii="Browallia New" w:eastAsia="Malgun Gothic" w:hAnsi="Browallia New" w:cs="Browallia New" w:hint="cs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</w:tr>
      <w:tr w:rsidR="00DF290F" w:rsidRPr="00C1034E" w14:paraId="11806CF3" w14:textId="77777777" w:rsidTr="00124879">
        <w:trPr>
          <w:cantSplit/>
        </w:trPr>
        <w:tc>
          <w:tcPr>
            <w:tcW w:w="2952" w:type="dxa"/>
            <w:vAlign w:val="bottom"/>
            <w:hideMark/>
          </w:tcPr>
          <w:p w14:paraId="633D31AB" w14:textId="77777777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หุ้นที่ออกให้/โอนเข้า</w:t>
            </w:r>
          </w:p>
        </w:tc>
        <w:tc>
          <w:tcPr>
            <w:tcW w:w="1440" w:type="dxa"/>
          </w:tcPr>
          <w:p w14:paraId="3DA750C7" w14:textId="2A85B03A" w:rsidR="00DF290F" w:rsidRPr="00C1034E" w:rsidRDefault="002A7A04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</w:tcPr>
          <w:p w14:paraId="56D2AC1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6B2111B2" w14:textId="5166FAAF" w:rsidR="00DF290F" w:rsidRPr="00C1034E" w:rsidRDefault="002A7A04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</w:t>
            </w:r>
          </w:p>
        </w:tc>
        <w:tc>
          <w:tcPr>
            <w:tcW w:w="1440" w:type="dxa"/>
          </w:tcPr>
          <w:p w14:paraId="6EB0D8F7" w14:textId="44C0D9A4" w:rsidR="00DF290F" w:rsidRPr="00C1034E" w:rsidRDefault="002A7A04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</w:p>
        </w:tc>
      </w:tr>
      <w:tr w:rsidR="00DF290F" w:rsidRPr="00C1034E" w14:paraId="3D6C769A" w14:textId="77777777" w:rsidTr="00124879">
        <w:trPr>
          <w:cantSplit/>
        </w:trPr>
        <w:tc>
          <w:tcPr>
            <w:tcW w:w="2952" w:type="dxa"/>
            <w:vAlign w:val="bottom"/>
            <w:hideMark/>
          </w:tcPr>
          <w:p w14:paraId="06E06B71" w14:textId="77777777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หุ้นที่มีการใช้สิทธิ</w:t>
            </w:r>
          </w:p>
        </w:tc>
        <w:tc>
          <w:tcPr>
            <w:tcW w:w="1440" w:type="dxa"/>
          </w:tcPr>
          <w:p w14:paraId="6A867443" w14:textId="1F397431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327209B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F1AB43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E80C75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eastAsia="Malgun Gothic" w:hAnsi="Browallia New" w:cs="Browallia New" w:hint="cs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</w:tr>
      <w:tr w:rsidR="00DF290F" w:rsidRPr="00C1034E" w14:paraId="09690633" w14:textId="77777777" w:rsidTr="00124879">
        <w:trPr>
          <w:cantSplit/>
        </w:trPr>
        <w:tc>
          <w:tcPr>
            <w:tcW w:w="2952" w:type="dxa"/>
            <w:vAlign w:val="bottom"/>
            <w:hideMark/>
          </w:tcPr>
          <w:p w14:paraId="050EC08D" w14:textId="77777777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DengXian" w:hAnsi="Browallia New" w:cs="Browallia New"/>
                <w:color w:val="000000" w:themeColor="text1"/>
                <w:sz w:val="26"/>
                <w:szCs w:val="26"/>
                <w:lang w:eastAsia="zh-CN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>หุ้นที่ถูกริบ</w:t>
            </w:r>
            <w:r w:rsidRPr="00C1034E">
              <w:rPr>
                <w:rFonts w:ascii="Browallia New" w:eastAsia="DengXian" w:hAnsi="Browallia New" w:cs="Browallia New" w:hint="cs"/>
                <w:color w:val="000000" w:themeColor="text1"/>
                <w:sz w:val="26"/>
                <w:szCs w:val="26"/>
                <w:cs/>
                <w:lang w:eastAsia="zh-CN"/>
              </w:rPr>
              <w:t>/โอนออก</w:t>
            </w:r>
          </w:p>
        </w:tc>
        <w:tc>
          <w:tcPr>
            <w:tcW w:w="1440" w:type="dxa"/>
          </w:tcPr>
          <w:p w14:paraId="21FD831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59AE71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72A0401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C1034E">
              <w:rPr>
                <w:rFonts w:ascii="Browallia New" w:eastAsia="Malgun Gothic" w:hAnsi="Browallia New" w:cs="Browallia New" w:hint="cs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440" w:type="dxa"/>
          </w:tcPr>
          <w:p w14:paraId="08C85B7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lang w:val="en-US" w:eastAsia="th-TH"/>
              </w:rPr>
            </w:pPr>
            <w:r w:rsidRPr="00C1034E">
              <w:rPr>
                <w:rFonts w:ascii="Browallia New" w:eastAsia="Malgun Gothic" w:hAnsi="Browallia New" w:cs="Browallia New" w:hint="cs"/>
                <w:snapToGrid w:val="0"/>
                <w:color w:val="000000" w:themeColor="text1"/>
                <w:sz w:val="26"/>
                <w:szCs w:val="26"/>
                <w:lang w:val="en-US" w:eastAsia="th-TH"/>
              </w:rPr>
              <w:t>-</w:t>
            </w:r>
          </w:p>
        </w:tc>
      </w:tr>
      <w:tr w:rsidR="00DF290F" w:rsidRPr="00C1034E" w14:paraId="40053CF7" w14:textId="77777777" w:rsidTr="00124879">
        <w:trPr>
          <w:cantSplit/>
        </w:trPr>
        <w:tc>
          <w:tcPr>
            <w:tcW w:w="2952" w:type="dxa"/>
            <w:vAlign w:val="bottom"/>
            <w:hideMark/>
          </w:tcPr>
          <w:p w14:paraId="1D1F8794" w14:textId="648A0688" w:rsidR="00DF290F" w:rsidRPr="00C1034E" w:rsidRDefault="00DF290F" w:rsidP="00124879">
            <w:pPr>
              <w:tabs>
                <w:tab w:val="left" w:pos="909"/>
              </w:tabs>
              <w:ind w:left="240"/>
              <w:rPr>
                <w:rFonts w:ascii="Browallia New" w:eastAsia="Malgun Gothic" w:hAnsi="Browallia New" w:cs="Browallia New"/>
                <w:color w:val="000000" w:themeColor="text1"/>
                <w:sz w:val="26"/>
                <w:szCs w:val="26"/>
                <w:lang w:val="en-US" w:eastAsia="en-GB"/>
              </w:rPr>
            </w:pP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2A7A04" w:rsidRPr="002A7A04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lang w:val="en-GB" w:eastAsia="en-GB"/>
              </w:rPr>
              <w:t>31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lang w:val="en-US" w:eastAsia="en-GB"/>
              </w:rPr>
              <w:t xml:space="preserve"> </w:t>
            </w:r>
            <w:r w:rsidRPr="00C1034E">
              <w:rPr>
                <w:rFonts w:ascii="Browallia New" w:eastAsia="Malgun Gothic" w:hAnsi="Browallia New" w:cs="Browallia New" w:hint="cs"/>
                <w:color w:val="000000" w:themeColor="text1"/>
                <w:sz w:val="26"/>
                <w:szCs w:val="26"/>
                <w:cs/>
                <w:lang w:val="en-US" w:eastAsia="en-GB"/>
              </w:rPr>
              <w:t>ธันวาคม</w:t>
            </w:r>
          </w:p>
        </w:tc>
        <w:tc>
          <w:tcPr>
            <w:tcW w:w="1440" w:type="dxa"/>
          </w:tcPr>
          <w:p w14:paraId="5DA10351" w14:textId="0807899C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</w:tcPr>
          <w:p w14:paraId="0509305E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C9135E1" w14:textId="65D8876E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</w:tcPr>
          <w:p w14:paraId="79CCC743" w14:textId="08A1E5E1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algun Gothic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US" w:eastAsia="th-TH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</w:p>
        </w:tc>
      </w:tr>
    </w:tbl>
    <w:p w14:paraId="2400B1AA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9AC89BE" w14:textId="5E1D6420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จำนวนที่รับรู้ผลประโยชน์อื่นของพนักงานสำหรับปีสิ้นสุดวันที่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31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2563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จำนวน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74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 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ล้านบาท 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(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: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0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29</w:t>
      </w:r>
      <w:r w:rsidR="00404EE2" w:rsidRPr="006A726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404EE2"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>ล้านบาท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)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และจำนวนหนี้สินผลประโยชน์ในภาระผูกพันผลประโยชน์พนักงานเป็นจำนวน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19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07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ล้านบาท 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(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2562</w:t>
      </w:r>
      <w:r w:rsidRPr="006A7263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  <w:lang w:val="en-GB"/>
        </w:rPr>
        <w:t xml:space="preserve"> :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0</w:t>
      </w:r>
      <w:r w:rsidR="00404EE2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404EE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บาท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กลุ่มกิจการมีการใช้วิธีประมาณการกระแสเงินสดในการคำนวณมูลค่ายุติธรรมของการจ่ายผลประโยชน์พนักงานโดยใช้หุ้นเป็นเกณฑ์ สมมติฐานสำหรับการประเมินมูลค่าคำนวณโดยการประมาณการณ์ราคาหุ้นและอัตราการเข้าออกของพนักงาน</w:t>
      </w:r>
    </w:p>
    <w:p w14:paraId="7B2D26B2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E32715B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u w:val="single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u w:val="single"/>
          <w:cs/>
          <w:lang w:val="en-GB"/>
        </w:rPr>
        <w:t>โครงการให้สิทธิพนักงานในการได้รับหุ้น</w:t>
      </w:r>
    </w:p>
    <w:p w14:paraId="403358BF" w14:textId="3E5639DB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กลุ่มบริษัทอลิอันซ์มีข้อเสนอสิทธิในการได้รับหุ้น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Allianz SE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ประเทศ ให้แก่พนักงานที่มีสิทธิตามเงื่อนไขโดยมีข้อเสนอที่จะมอบหุ้นแก่พนักงานทุกคนที่มีสิทธิจำนวนหนึ่งหุ้น หุ้นมีระยะเวลาที่ถูกจำกัดสิทธิ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ปีซึ่งจะถูกถือและ</w:t>
      </w:r>
      <w:r w:rsidRPr="006A726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บริหารในบัญชีส่วนกลางในนามของบริษัทในระหว่างระยะเวลาดังกล่าว ในระหว่างปีสิ้นสุดวันที่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6A726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 ธันวาคม พ.ศ.</w:t>
      </w:r>
      <w:r w:rsidRPr="006A7263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จำนวนหุ้นที่มอบให้แก่พนักงานภายใต้แผนดังกล่าว มีจำนวน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199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หุ้น</w:t>
      </w:r>
      <w:r w:rsidR="001038AD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1038AD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จำนวนที่รับรู้ผลประโยชน์อื่นของพนักงานสำหรับปีสิ้นสุดวันที่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1038AD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2563</w:t>
      </w:r>
      <w:r w:rsidR="001038AD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จำนวน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0C01F4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22</w:t>
      </w:r>
      <w:r w:rsidR="001038AD" w:rsidRPr="00C1034E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</w:t>
      </w:r>
    </w:p>
    <w:p w14:paraId="0CE06311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7454830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7EF1814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 w:type="page"/>
      </w:r>
    </w:p>
    <w:p w14:paraId="0A7B8B6A" w14:textId="77777777" w:rsidR="00DF290F" w:rsidRPr="00C1034E" w:rsidRDefault="00DF290F" w:rsidP="00DF290F">
      <w:pPr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0A0144F" w14:textId="59BB4F3B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หนี้สินตามสัญญาเช่า</w:t>
      </w:r>
    </w:p>
    <w:p w14:paraId="5837FA62" w14:textId="77777777" w:rsidR="00DF290F" w:rsidRPr="00C1034E" w:rsidRDefault="00DF290F" w:rsidP="00DF290F">
      <w:pPr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68D59B7" w14:textId="77777777" w:rsidR="00DF290F" w:rsidRPr="00C1034E" w:rsidRDefault="00DF290F" w:rsidP="00DF290F">
      <w:pPr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รายละเอียดตามอายุคงเหลือของหนี้สินตามสัญญาเช่า มีดังนี้</w:t>
      </w:r>
    </w:p>
    <w:p w14:paraId="27B7B2B3" w14:textId="77777777" w:rsidR="00DF290F" w:rsidRPr="00C1034E" w:rsidRDefault="00DF290F" w:rsidP="00DF290F">
      <w:pPr>
        <w:ind w:left="567"/>
        <w:contextualSpacing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112"/>
        <w:gridCol w:w="2160"/>
        <w:gridCol w:w="2160"/>
      </w:tblGrid>
      <w:tr w:rsidR="00DF290F" w:rsidRPr="00C1034E" w14:paraId="474AE60C" w14:textId="77777777" w:rsidTr="00124879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F4230" w14:textId="77777777" w:rsidR="00DF290F" w:rsidRPr="00C1034E" w:rsidRDefault="00DF290F" w:rsidP="00124879">
            <w:pPr>
              <w:pStyle w:val="a"/>
              <w:ind w:left="406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AF803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97D5B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43FB385C" w14:textId="77777777" w:rsidTr="00124879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839F8" w14:textId="77777777" w:rsidR="00DF290F" w:rsidRPr="00C1034E" w:rsidRDefault="00DF290F" w:rsidP="00124879">
            <w:pPr>
              <w:pStyle w:val="a"/>
              <w:ind w:left="406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4B03D" w14:textId="1706E9E5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A0980" w14:textId="7A000567" w:rsidR="00DF290F" w:rsidRPr="00C1034E" w:rsidRDefault="002A7A04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7B10E467" w14:textId="77777777" w:rsidTr="00124879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F87E" w14:textId="77777777" w:rsidR="00DF290F" w:rsidRPr="00C1034E" w:rsidRDefault="00DF290F" w:rsidP="00124879">
            <w:pPr>
              <w:pStyle w:val="a"/>
              <w:ind w:left="406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2AFCD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trike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FD87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B884C87" w14:textId="77777777" w:rsidTr="00124879">
        <w:trPr>
          <w:trHeight w:val="2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44BE" w14:textId="77777777" w:rsidR="00DF290F" w:rsidRPr="00C1034E" w:rsidRDefault="00DF290F" w:rsidP="00124879">
            <w:pPr>
              <w:pStyle w:val="a"/>
              <w:ind w:left="406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1AA4" w14:textId="77777777" w:rsidR="00DF290F" w:rsidRPr="00C1034E" w:rsidRDefault="00DF290F" w:rsidP="00124879">
            <w:pPr>
              <w:ind w:left="540"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CBFBD0" w14:textId="77777777" w:rsidR="00DF290F" w:rsidRPr="00C1034E" w:rsidRDefault="00DF290F" w:rsidP="00124879">
            <w:pPr>
              <w:ind w:left="540" w:right="-72"/>
              <w:jc w:val="right"/>
              <w:rPr>
                <w:rFonts w:ascii="Browallia New" w:eastAsia="AngsanaUPC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6997BCCE" w14:textId="77777777" w:rsidTr="00124879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BB86" w14:textId="3FD48331" w:rsidR="00DF290F" w:rsidRPr="00C1034E" w:rsidRDefault="00DF290F" w:rsidP="00124879">
            <w:pPr>
              <w:ind w:left="40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ภายใน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2E2CD6A" w14:textId="62E87A3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29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642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04C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0BA25907" w14:textId="77777777" w:rsidTr="00124879"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31B99" w14:textId="51B85A75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ระหว่าง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CB6CAF3" w14:textId="5BE1E15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28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636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843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286C0537" w14:textId="77777777" w:rsidTr="00124879">
        <w:trPr>
          <w:trHeight w:val="279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E29FF" w14:textId="044FF1B7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ระหว่าง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1DE0E46" w14:textId="211B956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26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383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905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06F61A1A" w14:textId="77777777" w:rsidTr="00124879">
        <w:trPr>
          <w:trHeight w:val="279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DDE1" w14:textId="7FCF2BE0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ระหว่าง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91CE4D8" w14:textId="5B900E6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21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192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3FFB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24D41657" w14:textId="77777777" w:rsidTr="00124879">
        <w:trPr>
          <w:trHeight w:val="279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0C6C" w14:textId="6AE52D94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ระหว่าง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56D4ED1" w14:textId="1EDBE46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20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208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5A1F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6B5A90CC" w14:textId="77777777" w:rsidTr="00124879">
        <w:trPr>
          <w:trHeight w:val="259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9E0B1" w14:textId="6101DEBC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เกิน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DDE561" w14:textId="0148A12E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81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815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967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4CDB826B" w14:textId="77777777" w:rsidTr="00124879">
        <w:trPr>
          <w:trHeight w:val="70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D115" w14:textId="77777777" w:rsidR="00DF290F" w:rsidRPr="00C1034E" w:rsidRDefault="00DF290F" w:rsidP="00124879">
            <w:pPr>
              <w:pStyle w:val="a"/>
              <w:ind w:left="406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056EC68F" w14:textId="1A663B73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207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876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5C40AB5" w14:textId="77777777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071DD1D0" w14:textId="77777777" w:rsidTr="00124879">
        <w:trPr>
          <w:trHeight w:val="144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1359" w14:textId="77777777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21DF3F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4C17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18A69327" w14:textId="77777777" w:rsidTr="00124879">
        <w:trPr>
          <w:trHeight w:val="30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D03D" w14:textId="77777777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i/>
                <w:i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แบ่งเป็น</w:t>
            </w: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   -  </w:t>
            </w: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เงินต้น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66F6611" w14:textId="592B270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233</w:t>
            </w:r>
            <w:r w:rsidR="00DF290F"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902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4C9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73E3D3EB" w14:textId="77777777" w:rsidTr="00124879">
        <w:trPr>
          <w:trHeight w:val="308"/>
        </w:trPr>
        <w:tc>
          <w:tcPr>
            <w:tcW w:w="51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0586" w14:textId="77777777" w:rsidR="00DF290F" w:rsidRPr="00C1034E" w:rsidRDefault="00DF290F" w:rsidP="00124879">
            <w:pPr>
              <w:ind w:left="406" w:right="386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z w:val="26"/>
                <w:szCs w:val="26"/>
                <w:lang w:val="en-GB"/>
              </w:rPr>
              <w:t xml:space="preserve">                -  </w:t>
            </w:r>
            <w:r w:rsidRPr="00C1034E">
              <w:rPr>
                <w:rFonts w:ascii="Browallia New" w:hAnsi="Browallia New" w:cs="Browallia New" w:hint="cs"/>
                <w:i/>
                <w:iCs/>
                <w:color w:val="000000" w:themeColor="text1"/>
                <w:sz w:val="26"/>
                <w:szCs w:val="26"/>
                <w:cs/>
                <w:lang w:val="en-GB"/>
              </w:rPr>
              <w:t>ดอกเบี้ย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6A8D506" w14:textId="78FD87B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26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eastAsia="Cordia New" w:hAnsi="Browallia New" w:cs="Browallia New" w:hint="cs"/>
                <w:sz w:val="26"/>
                <w:szCs w:val="26"/>
                <w:lang w:val="en-GB"/>
              </w:rPr>
              <w:t>026</w:t>
            </w:r>
            <w:r w:rsidRPr="00C1034E">
              <w:rPr>
                <w:rFonts w:ascii="Browallia New" w:eastAsia="Cordia New" w:hAnsi="Browallia New" w:cs="Browallia New" w:hint="cs"/>
                <w:sz w:val="26"/>
                <w:szCs w:val="26"/>
                <w:lang w:val="en-US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1DE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0645CB65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E98A042" w14:textId="1DBFC489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กลุ่มกิจการมีดอกเบี้ยจ่ายจากหนี้สินตามสัญญาเช่ามี</w:t>
      </w:r>
      <w:r w:rsidR="00B02855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จำนวน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65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>ซึ่งถูกแสดงเป็นส่วนหนึ่งของ “ต้นทุนทางการเงิน” ในงบกำไรขาดทุนเบ็ดเสร็จ</w:t>
      </w:r>
    </w:p>
    <w:p w14:paraId="0048D128" w14:textId="77777777" w:rsidR="00DF290F" w:rsidRPr="00C1034E" w:rsidRDefault="00DF290F" w:rsidP="00DF290F">
      <w:pPr>
        <w:widowControl w:val="0"/>
        <w:adjustRightInd w:val="0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48CA275" w14:textId="05835BC0" w:rsidR="00DF290F" w:rsidRPr="00C1034E" w:rsidRDefault="002A7A04" w:rsidP="00DF290F">
      <w:pPr>
        <w:tabs>
          <w:tab w:val="left" w:pos="540"/>
        </w:tabs>
        <w:adjustRightInd w:val="0"/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หนี้สินอื่น</w:t>
      </w:r>
    </w:p>
    <w:p w14:paraId="22411B74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36C6F4CA" w14:textId="18CE8FB0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หนี้สินอื่น 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ประกอบด้วย</w:t>
      </w:r>
    </w:p>
    <w:p w14:paraId="09A9AD29" w14:textId="77777777" w:rsidR="00DF290F" w:rsidRPr="00C1034E" w:rsidRDefault="00DF290F" w:rsidP="00DF290F">
      <w:pPr>
        <w:ind w:left="547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/>
        </w:rPr>
      </w:pPr>
    </w:p>
    <w:tbl>
      <w:tblPr>
        <w:tblW w:w="90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1"/>
        <w:gridCol w:w="1582"/>
        <w:gridCol w:w="1477"/>
        <w:gridCol w:w="8"/>
        <w:gridCol w:w="1575"/>
        <w:gridCol w:w="1477"/>
        <w:gridCol w:w="15"/>
      </w:tblGrid>
      <w:tr w:rsidR="00DF290F" w:rsidRPr="00C1034E" w14:paraId="4EB7052A" w14:textId="77777777" w:rsidTr="00124879">
        <w:trPr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4D64A981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067" w:type="dxa"/>
            <w:gridSpan w:val="3"/>
            <w:shd w:val="clear" w:color="auto" w:fill="auto"/>
            <w:vAlign w:val="bottom"/>
          </w:tcPr>
          <w:p w14:paraId="29C788C4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67" w:type="dxa"/>
            <w:gridSpan w:val="3"/>
            <w:shd w:val="clear" w:color="auto" w:fill="auto"/>
            <w:vAlign w:val="bottom"/>
          </w:tcPr>
          <w:p w14:paraId="66D684F1" w14:textId="77777777" w:rsidR="00DF290F" w:rsidRPr="00C1034E" w:rsidRDefault="00DF290F" w:rsidP="00124879">
            <w:pPr>
              <w:pBdr>
                <w:bottom w:val="single" w:sz="4" w:space="1" w:color="auto"/>
              </w:pBdr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59C77A25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5E4E0083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1767CC6" w14:textId="6FB3E43F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99DBA4D" w14:textId="64E02880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63011E45" w14:textId="4214F886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CF33866" w14:textId="415872B3" w:rsidR="00DF290F" w:rsidRPr="00C1034E" w:rsidRDefault="00DF290F" w:rsidP="0012487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66DE6AD8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54A5B628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7449F8C4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4D9680B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33795D1E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1F609AF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0FAEC0CD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7DB5CC5D" w14:textId="77777777" w:rsidR="00DF290F" w:rsidRPr="00C1034E" w:rsidRDefault="00DF290F" w:rsidP="00124879">
            <w:pPr>
              <w:tabs>
                <w:tab w:val="left" w:pos="900"/>
              </w:tabs>
              <w:adjustRightInd w:val="0"/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2" w:type="dxa"/>
            <w:shd w:val="clear" w:color="auto" w:fill="auto"/>
            <w:vAlign w:val="bottom"/>
          </w:tcPr>
          <w:p w14:paraId="426DFB34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104AD7A1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223EF7E2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77" w:type="dxa"/>
            <w:shd w:val="clear" w:color="auto" w:fill="auto"/>
            <w:vAlign w:val="bottom"/>
          </w:tcPr>
          <w:p w14:paraId="64B85C03" w14:textId="77777777" w:rsidR="00DF290F" w:rsidRPr="00C1034E" w:rsidRDefault="00DF290F" w:rsidP="00124879">
            <w:pPr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7011080E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3E27268E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เจ้าหนี้อื่น </w:t>
            </w:r>
          </w:p>
          <w:p w14:paraId="7EFEE442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-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ค่าใช้จ่ายในการส่งเสริมการขาย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387AD8B" w14:textId="2724437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71960D2" w14:textId="01F9286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343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03A4426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F93B19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5C72C4AD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586EFA3E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เงินรับล่วงหน้าค่าเบี้ยประกันภัย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48311CA" w14:textId="609A395D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139</w:t>
            </w:r>
            <w:r w:rsidR="00DA19F8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34E3020" w14:textId="2B5A20D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127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099908E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EF65DA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03D8BE1B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39EFFCDC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ภาษีเงินได้หัก ณ ที่จ่ายค้างจ่าย 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6C45FDC" w14:textId="34FCBF4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69E4FE3" w14:textId="21269B7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103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326BB6EB" w14:textId="262A443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9552E29" w14:textId="32ADEBE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259</w:t>
            </w:r>
          </w:p>
        </w:tc>
      </w:tr>
      <w:tr w:rsidR="00DF290F" w:rsidRPr="00C1034E" w14:paraId="6DA341E9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2D01B1CE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ภาษีขายรอนำส่ง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50EF4D1" w14:textId="3936374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9D2CC9F" w14:textId="62766D7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4700A94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F6C025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57D4B72F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2B24745E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เงินสมทบบริษัทกลางคุ้มครอง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</w:t>
            </w:r>
          </w:p>
          <w:p w14:paraId="30910334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ผู้ประสบภัยจากรถ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634BF8D" w14:textId="089FCB1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668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0A56002" w14:textId="359E0A3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13611A2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F33F89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17FFF0BE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1684695B" w14:textId="77777777" w:rsidR="00DF290F" w:rsidRPr="00C1034E" w:rsidRDefault="00DF290F" w:rsidP="00124879">
            <w:pPr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0CA9562" w14:textId="3AC3B049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DA19F8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26D1BBD3" w14:textId="60EC207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571F64CB" w14:textId="7F803CE8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A6AA319" w14:textId="1C1FD2BB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968</w:t>
            </w:r>
          </w:p>
        </w:tc>
      </w:tr>
      <w:tr w:rsidR="00DF290F" w:rsidRPr="00C1034E" w14:paraId="6467ADB9" w14:textId="77777777" w:rsidTr="00124879">
        <w:trPr>
          <w:gridAfter w:val="1"/>
          <w:wAfter w:w="15" w:type="dxa"/>
          <w:trHeight w:val="20"/>
        </w:trPr>
        <w:tc>
          <w:tcPr>
            <w:tcW w:w="2871" w:type="dxa"/>
            <w:shd w:val="clear" w:color="auto" w:fill="auto"/>
            <w:vAlign w:val="bottom"/>
          </w:tcPr>
          <w:p w14:paraId="50C369C3" w14:textId="77777777" w:rsidR="00DF290F" w:rsidRPr="00C1034E" w:rsidRDefault="00DF290F" w:rsidP="00124879">
            <w:pPr>
              <w:adjustRightInd w:val="0"/>
              <w:ind w:left="-1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3BD3547" w14:textId="478B8BFC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A19F8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CB1E406" w14:textId="0D489364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83" w:type="dxa"/>
            <w:gridSpan w:val="2"/>
            <w:shd w:val="clear" w:color="auto" w:fill="auto"/>
            <w:vAlign w:val="bottom"/>
          </w:tcPr>
          <w:p w14:paraId="0F857E25" w14:textId="182BFBC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F44FB41" w14:textId="0FD981A5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227</w:t>
            </w:r>
          </w:p>
        </w:tc>
      </w:tr>
    </w:tbl>
    <w:p w14:paraId="78808C7D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 w:type="page"/>
      </w:r>
    </w:p>
    <w:p w14:paraId="769A8208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07B5908" w14:textId="57F32EB2" w:rsidR="00DF290F" w:rsidRPr="00C1034E" w:rsidRDefault="002A7A04" w:rsidP="00DF290F">
      <w:pPr>
        <w:tabs>
          <w:tab w:val="left" w:pos="540"/>
        </w:tabs>
        <w:adjustRightInd w:val="0"/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ทุนเรือนหุ้น</w:t>
      </w:r>
    </w:p>
    <w:p w14:paraId="37133F94" w14:textId="77777777" w:rsidR="00DF290F" w:rsidRPr="00C1034E" w:rsidRDefault="00DF290F" w:rsidP="00DF290F">
      <w:pPr>
        <w:tabs>
          <w:tab w:val="left" w:pos="540"/>
        </w:tabs>
        <w:adjustRightInd w:val="0"/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0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7"/>
        <w:gridCol w:w="1417"/>
        <w:gridCol w:w="1417"/>
      </w:tblGrid>
      <w:tr w:rsidR="00DF290F" w:rsidRPr="00C1034E" w14:paraId="69F871C7" w14:textId="77777777" w:rsidTr="00124879">
        <w:trPr>
          <w:trHeight w:val="239"/>
        </w:trPr>
        <w:tc>
          <w:tcPr>
            <w:tcW w:w="3420" w:type="dxa"/>
            <w:shd w:val="clear" w:color="auto" w:fill="auto"/>
            <w:vAlign w:val="bottom"/>
          </w:tcPr>
          <w:p w14:paraId="787AE907" w14:textId="77777777" w:rsidR="00DF290F" w:rsidRPr="00C1034E" w:rsidRDefault="00DF290F" w:rsidP="00124879">
            <w:pPr>
              <w:ind w:left="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4AB0B3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32697FF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5E343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D06F361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B3CDAC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ส่วนเกิน</w:t>
            </w:r>
          </w:p>
          <w:p w14:paraId="22E5F5A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0E1462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630D217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F290F" w:rsidRPr="00C1034E" w14:paraId="39099802" w14:textId="77777777" w:rsidTr="00124879">
        <w:trPr>
          <w:trHeight w:val="239"/>
        </w:trPr>
        <w:tc>
          <w:tcPr>
            <w:tcW w:w="3420" w:type="dxa"/>
            <w:shd w:val="clear" w:color="auto" w:fill="auto"/>
            <w:vAlign w:val="bottom"/>
          </w:tcPr>
          <w:p w14:paraId="7B31CCAF" w14:textId="77777777" w:rsidR="00DF290F" w:rsidRPr="00C1034E" w:rsidRDefault="00DF290F" w:rsidP="00124879">
            <w:pPr>
              <w:tabs>
                <w:tab w:val="left" w:pos="2351"/>
              </w:tabs>
              <w:ind w:left="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865D4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B4F81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29F0E0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EB1EC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ล้านบาท</w:t>
            </w:r>
          </w:p>
        </w:tc>
      </w:tr>
      <w:tr w:rsidR="00DF290F" w:rsidRPr="00C1034E" w14:paraId="105A4966" w14:textId="77777777" w:rsidTr="00124879">
        <w:trPr>
          <w:trHeight w:val="87"/>
        </w:trPr>
        <w:tc>
          <w:tcPr>
            <w:tcW w:w="3420" w:type="dxa"/>
            <w:shd w:val="clear" w:color="auto" w:fill="auto"/>
            <w:vAlign w:val="bottom"/>
          </w:tcPr>
          <w:p w14:paraId="40195008" w14:textId="77777777" w:rsidR="00DF290F" w:rsidRPr="00C1034E" w:rsidRDefault="00DF290F" w:rsidP="00124879">
            <w:pPr>
              <w:ind w:left="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200B70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639AEF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3B9519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D3A47E" w14:textId="77777777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3CC3B22A" w14:textId="77777777" w:rsidTr="00124879">
        <w:trPr>
          <w:trHeight w:val="239"/>
        </w:trPr>
        <w:tc>
          <w:tcPr>
            <w:tcW w:w="3420" w:type="dxa"/>
            <w:shd w:val="clear" w:color="auto" w:fill="auto"/>
            <w:vAlign w:val="bottom"/>
          </w:tcPr>
          <w:p w14:paraId="72BE7670" w14:textId="3E47FDEB" w:rsidR="00DF290F" w:rsidRPr="00C1034E" w:rsidRDefault="00DF290F" w:rsidP="00124879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มกราคม พ.ศ.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0FD2A339" w14:textId="69127B94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ECC70FD" w14:textId="19046740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41764FE" w14:textId="4A70E1D8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08A17E6" w14:textId="5AD56F60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28B7BA01" w14:textId="77777777" w:rsidTr="00124879">
        <w:trPr>
          <w:trHeight w:val="239"/>
        </w:trPr>
        <w:tc>
          <w:tcPr>
            <w:tcW w:w="3420" w:type="dxa"/>
            <w:shd w:val="clear" w:color="auto" w:fill="auto"/>
            <w:vAlign w:val="bottom"/>
          </w:tcPr>
          <w:p w14:paraId="3A96C668" w14:textId="77777777" w:rsidR="00DF290F" w:rsidRPr="00C1034E" w:rsidRDefault="00DF290F" w:rsidP="00124879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17" w:type="dxa"/>
            <w:shd w:val="clear" w:color="auto" w:fill="auto"/>
          </w:tcPr>
          <w:p w14:paraId="454652C1" w14:textId="01F38D42" w:rsidR="00DF290F" w:rsidRPr="00C1034E" w:rsidRDefault="00DF290F" w:rsidP="00F51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35E1A130" w14:textId="5896B23A" w:rsidR="00DF290F" w:rsidRPr="00C1034E" w:rsidRDefault="00DF290F" w:rsidP="00F51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BF17792" w14:textId="2D6C2DD4" w:rsidR="00DF290F" w:rsidRPr="00C1034E" w:rsidRDefault="002A7A04" w:rsidP="00F51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631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6984DA4D" w14:textId="36C3B6E6" w:rsidR="00DF290F" w:rsidRPr="00C1034E" w:rsidRDefault="002A7A04" w:rsidP="00F510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1CB04B2B" w14:textId="77777777" w:rsidTr="00124879">
        <w:trPr>
          <w:trHeight w:val="239"/>
        </w:trPr>
        <w:tc>
          <w:tcPr>
            <w:tcW w:w="3420" w:type="dxa"/>
            <w:shd w:val="clear" w:color="auto" w:fill="auto"/>
            <w:vAlign w:val="bottom"/>
          </w:tcPr>
          <w:p w14:paraId="2B677FC6" w14:textId="33C02114" w:rsidR="00DF290F" w:rsidRPr="00C1034E" w:rsidRDefault="00DF290F" w:rsidP="00124879">
            <w:pPr>
              <w:ind w:left="72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ธันวาคม พ.ศ.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shd w:val="clear" w:color="auto" w:fill="auto"/>
          </w:tcPr>
          <w:p w14:paraId="3C9D8661" w14:textId="4E740856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238FA9A" w14:textId="7F6BB474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EF2A4BC" w14:textId="2FD42A20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DA6A262" w14:textId="13076FA6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394A5C3D" w14:textId="77777777" w:rsidTr="00124879">
        <w:trPr>
          <w:trHeight w:val="239"/>
        </w:trPr>
        <w:tc>
          <w:tcPr>
            <w:tcW w:w="3420" w:type="dxa"/>
            <w:shd w:val="clear" w:color="auto" w:fill="auto"/>
            <w:vAlign w:val="bottom"/>
          </w:tcPr>
          <w:p w14:paraId="324061A0" w14:textId="77777777" w:rsidR="00DF290F" w:rsidRPr="00C1034E" w:rsidRDefault="00DF290F" w:rsidP="00124879">
            <w:pPr>
              <w:ind w:left="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17" w:type="dxa"/>
            <w:shd w:val="clear" w:color="auto" w:fill="auto"/>
          </w:tcPr>
          <w:p w14:paraId="6AEE0905" w14:textId="167F7546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8DCF31C" w14:textId="74A286C2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F676165" w14:textId="4E6BAA4A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1C1052EF" w14:textId="5F85466A" w:rsidR="00DF290F" w:rsidRPr="00C1034E" w:rsidRDefault="00DF290F" w:rsidP="00124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1E142AB3" w14:textId="77777777" w:rsidTr="00124879">
        <w:trPr>
          <w:trHeight w:val="239"/>
        </w:trPr>
        <w:tc>
          <w:tcPr>
            <w:tcW w:w="3420" w:type="dxa"/>
            <w:shd w:val="clear" w:color="auto" w:fill="auto"/>
            <w:vAlign w:val="bottom"/>
          </w:tcPr>
          <w:p w14:paraId="74C15996" w14:textId="5A8A3E8D" w:rsidR="00DF290F" w:rsidRPr="00C1034E" w:rsidRDefault="00DF290F" w:rsidP="00124879">
            <w:pPr>
              <w:ind w:left="72" w:right="-8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ธันวาคม พ.ศ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3896CFFF" w14:textId="640F85B0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0CB630E6" w14:textId="10BB86DB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389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47E9111" w14:textId="2FE155F7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066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469004C7" w14:textId="2EF36172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06B6D7CB" w14:textId="77777777" w:rsidR="00DF290F" w:rsidRPr="00C1034E" w:rsidRDefault="00DF290F" w:rsidP="00DF290F">
      <w:pPr>
        <w:widowControl w:val="0"/>
        <w:adjustRightInd w:val="0"/>
        <w:ind w:left="544" w:right="8"/>
        <w:contextualSpacing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</w:p>
    <w:p w14:paraId="2F813427" w14:textId="06B7568E" w:rsidR="00DF290F" w:rsidRPr="00C1034E" w:rsidRDefault="00DF290F" w:rsidP="00DF290F">
      <w:pPr>
        <w:widowControl w:val="0"/>
        <w:adjustRightInd w:val="0"/>
        <w:ind w:left="544" w:right="8"/>
        <w:contextualSpacing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18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  <w:lang w:val="en-GB"/>
        </w:rPr>
        <w:t>พฤษภาคม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บริษัทเพิ่มทุนที่ออกและชำระแล้วจากเดิม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96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lang w:val="en-GB"/>
        </w:rPr>
        <w:t>96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cs/>
        </w:rPr>
        <w:t xml:space="preserve"> ล้านหุ้น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cs/>
        </w:rPr>
        <w:t xml:space="preserve"> บาท) เป็น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lang w:val="en-GB"/>
        </w:rPr>
        <w:t>389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lang w:val="en-GB"/>
        </w:rPr>
        <w:t>27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lang w:val="en-GB"/>
        </w:rPr>
        <w:t>389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lang w:val="en-GB"/>
        </w:rPr>
        <w:t>27</w:t>
      </w:r>
      <w:r w:rsidRPr="00C1034E">
        <w:rPr>
          <w:rFonts w:ascii="Browallia New" w:hAnsi="Browallia New" w:cs="Browallia New" w:hint="cs"/>
          <w:color w:val="000000" w:themeColor="text1"/>
          <w:spacing w:val="2"/>
          <w:sz w:val="26"/>
          <w:szCs w:val="26"/>
          <w:cs/>
        </w:rPr>
        <w:t xml:space="preserve"> ล้านหุ้น มูลค่าที่ตราไว้หุ้นละ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(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AYUD-W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) 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301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970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บาท (หุ้นสามัญ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301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970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158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54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ล้านบาท โดยบริษัทได้ดำเนินการจดทะเบียนการเพิ่มทุนชำระแล้วดังกล่าวกับกระทรวงพาณิชย์แล้วเมื่อวันที่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18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  <w:lang w:val="en-GB"/>
        </w:rPr>
        <w:t>พฤษภาคม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2563</w:t>
      </w:r>
    </w:p>
    <w:p w14:paraId="0ABA98DC" w14:textId="77777777" w:rsidR="00DF290F" w:rsidRPr="00C1034E" w:rsidRDefault="00DF290F" w:rsidP="00DF290F">
      <w:pPr>
        <w:widowControl w:val="0"/>
        <w:adjustRightInd w:val="0"/>
        <w:ind w:left="544" w:right="8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</w:p>
    <w:p w14:paraId="3386D77C" w14:textId="53B5A1AC" w:rsidR="00DF290F" w:rsidRPr="00C1034E" w:rsidRDefault="00DF290F" w:rsidP="00DF290F">
      <w:pPr>
        <w:widowControl w:val="0"/>
        <w:adjustRightInd w:val="0"/>
        <w:ind w:left="544" w:right="8"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เมษายน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บริษัทได้รับชำระค่าหุ้นสามัญเพิ่มทุนจาก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Allianz SE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และบริษัท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ซีพีอาร์เอ็น (ประเทศไทย)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จำกัด 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717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40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88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47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ล้านหุ้น เสนอขายในราคาหุ้นละ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53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32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บาท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โดยทุนที่ออกและชำระแล้วเพิ่มขึ้นจากเดิม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296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42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296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42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เป็น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89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89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628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93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ล้านบาท โดยบริษัทได้ดำเนินการจดทะเบียนเพิ่มทุนชำระแล้วดังกล่าวกับกระทรวงพาณิชย์แล้วเมื่อวันที่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30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เมษายน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</w:t>
      </w:r>
    </w:p>
    <w:p w14:paraId="5705864A" w14:textId="77777777" w:rsidR="00DF290F" w:rsidRPr="00C1034E" w:rsidRDefault="00DF290F" w:rsidP="00DF290F">
      <w:pPr>
        <w:tabs>
          <w:tab w:val="left" w:pos="540"/>
        </w:tabs>
        <w:adjustRightInd w:val="0"/>
        <w:ind w:left="544"/>
        <w:rPr>
          <w:rFonts w:ascii="Browallia New" w:hAnsi="Browallia New" w:cs="Browallia New"/>
          <w:b/>
          <w:bCs/>
          <w:color w:val="000000" w:themeColor="text1"/>
          <w:spacing w:val="4"/>
          <w:sz w:val="26"/>
          <w:szCs w:val="26"/>
          <w:lang w:val="en-GB"/>
        </w:rPr>
      </w:pPr>
    </w:p>
    <w:p w14:paraId="09FDA159" w14:textId="0F3451C8" w:rsidR="00DF290F" w:rsidRPr="00C1034E" w:rsidRDefault="00DF290F" w:rsidP="00DF290F">
      <w:pPr>
        <w:widowControl w:val="0"/>
        <w:adjustRightInd w:val="0"/>
        <w:ind w:left="544" w:right="8"/>
        <w:contextualSpacing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17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มิถุนายน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บริษัทเพิ่มทุนที่ออกและชำระแล้วจากเดิม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89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89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ล้านหุ้น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เป็น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</w:t>
      </w:r>
      <w:r w:rsidR="00352718" w:rsidRPr="00C1034E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>โดยจำนวนดังกล่าวเป็นผลมาจากการใช้สิทธิตามใบสำคัญแสดงสิทธิที่จะซื้อหุ้นสามัญ (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AYUD-W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) 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19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775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บาท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(หุ้นสามัญ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19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775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GB"/>
        </w:rPr>
        <w:t>75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ล้านบาท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โดยบริษัทได้ดำเนินการจดทะเบียนการเพิ่มทุนชำระแล้วดังกล่าวกับกระทรวงพาณิชย์แล้วเมื่อวันที่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มิถุนายน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2562</w:t>
      </w:r>
    </w:p>
    <w:p w14:paraId="62238C5A" w14:textId="77777777" w:rsidR="00DF290F" w:rsidRPr="00C1034E" w:rsidRDefault="00DF290F" w:rsidP="00DF290F">
      <w:pPr>
        <w:widowControl w:val="0"/>
        <w:adjustRightInd w:val="0"/>
        <w:ind w:left="544" w:right="8"/>
        <w:contextualSpacing/>
        <w:jc w:val="thaiDistribute"/>
        <w:rPr>
          <w:rFonts w:ascii="Browallia New" w:hAnsi="Browallia New" w:cs="Browallia New"/>
          <w:color w:val="000000" w:themeColor="text1"/>
          <w:spacing w:val="4"/>
          <w:sz w:val="26"/>
          <w:szCs w:val="26"/>
          <w:lang w:val="en-GB"/>
        </w:rPr>
      </w:pPr>
    </w:p>
    <w:p w14:paraId="08CC3B4E" w14:textId="015E41E6" w:rsidR="00DF290F" w:rsidRPr="00C1034E" w:rsidRDefault="00DF290F" w:rsidP="00DF290F">
      <w:pPr>
        <w:widowControl w:val="0"/>
        <w:adjustRightInd w:val="0"/>
        <w:ind w:left="544"/>
        <w:jc w:val="thaiDistribute"/>
        <w:rPr>
          <w:rFonts w:ascii="Browallia New" w:hAnsi="Browallia New" w:cs="Browallia New"/>
          <w:b/>
          <w:bCs/>
          <w:color w:val="000000" w:themeColor="text1"/>
          <w:spacing w:val="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บริษัทเพิ่มทุนที่ออกและชำระแล้วจากเดิม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ล้านหุ้น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เป็น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96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ล้านบาท (หุ้นสามัญจำนวน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384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96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ล้านหุ้น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บาท) </w:t>
      </w:r>
      <w:r w:rsidR="00352718" w:rsidRPr="00C1034E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>โดยจำนวนดังกล่าวเป็นผลมาจากการใช้สิทธิตามใบสำคัญแสดงสิทธิที่จะซื้อหุ้นสามัญ (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AYUD-W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) 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54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900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บาท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(หุ้นสามัญ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54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900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09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ล้านบาท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โดยบริษัทได้ดำเนินการจดทะเบียนการเพิ่มทุนชำระแล้วดังกล่าวกับกระทรวงพาณิชย์แล้วเมื่อวันที่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18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ธันวาคม </w:t>
      </w:r>
      <w:r w:rsidR="00352718" w:rsidRPr="00C1034E">
        <w:rPr>
          <w:rFonts w:ascii="Browallia New" w:hAnsi="Browallia New" w:cs="Browallia New"/>
          <w:color w:val="000000" w:themeColor="text1"/>
          <w:spacing w:val="4"/>
          <w:sz w:val="26"/>
          <w:szCs w:val="26"/>
          <w:cs/>
        </w:rPr>
        <w:br/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lang w:val="en-GB"/>
        </w:rPr>
        <w:t>2562</w:t>
      </w:r>
    </w:p>
    <w:p w14:paraId="1E0BD450" w14:textId="77777777" w:rsidR="00DF290F" w:rsidRPr="00C1034E" w:rsidRDefault="00DF290F" w:rsidP="00DF290F">
      <w:pPr>
        <w:widowControl w:val="0"/>
        <w:tabs>
          <w:tab w:val="left" w:pos="567"/>
        </w:tabs>
        <w:adjustRightInd w:val="0"/>
        <w:ind w:left="544" w:right="144"/>
        <w:contextualSpacing/>
        <w:rPr>
          <w:rFonts w:ascii="Browallia New" w:hAnsi="Browallia New" w:cs="Browallia New"/>
          <w:color w:val="000000" w:themeColor="text1"/>
          <w:spacing w:val="4"/>
          <w:sz w:val="24"/>
          <w:szCs w:val="24"/>
        </w:rPr>
      </w:pPr>
    </w:p>
    <w:p w14:paraId="46DCC4A6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4"/>
          <w:szCs w:val="24"/>
        </w:rPr>
      </w:pP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</w:rPr>
        <w:br w:type="page"/>
      </w:r>
    </w:p>
    <w:p w14:paraId="1E70E801" w14:textId="77777777" w:rsidR="00DF290F" w:rsidRPr="00C1034E" w:rsidRDefault="00DF290F" w:rsidP="00DF290F">
      <w:pPr>
        <w:widowControl w:val="0"/>
        <w:tabs>
          <w:tab w:val="left" w:pos="567"/>
        </w:tabs>
        <w:adjustRightInd w:val="0"/>
        <w:ind w:right="144"/>
        <w:contextualSpacing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C811DB7" w14:textId="56AAF5B3" w:rsidR="00DF290F" w:rsidRPr="00C1034E" w:rsidRDefault="002A7A04" w:rsidP="00DF290F">
      <w:pPr>
        <w:widowControl w:val="0"/>
        <w:tabs>
          <w:tab w:val="left" w:pos="567"/>
        </w:tabs>
        <w:adjustRightInd w:val="0"/>
        <w:rPr>
          <w:rFonts w:ascii="Browallia New" w:eastAsia="SimSun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eastAsia="SimSun" w:hAnsi="Browallia New" w:cs="Browallia New" w:hint="cs"/>
          <w:b/>
          <w:bCs/>
          <w:color w:val="000000" w:themeColor="text1"/>
          <w:sz w:val="26"/>
          <w:szCs w:val="26"/>
          <w:cs/>
        </w:rPr>
        <w:t>ใบสำคัญแสดงสิทธิ</w:t>
      </w:r>
    </w:p>
    <w:p w14:paraId="305DEDE4" w14:textId="77777777" w:rsidR="00DF290F" w:rsidRPr="00C1034E" w:rsidRDefault="00DF290F" w:rsidP="00DF290F">
      <w:pPr>
        <w:tabs>
          <w:tab w:val="left" w:pos="851"/>
          <w:tab w:val="left" w:pos="3690"/>
        </w:tabs>
        <w:ind w:left="547" w:right="8"/>
        <w:contextualSpacing/>
        <w:jc w:val="thaiDistribute"/>
        <w:rPr>
          <w:rFonts w:ascii="Browallia New" w:eastAsia="MS Mincho" w:hAnsi="Browallia New" w:cs="Browallia New"/>
          <w:color w:val="000000" w:themeColor="text1"/>
          <w:spacing w:val="-8"/>
          <w:sz w:val="26"/>
          <w:szCs w:val="26"/>
        </w:rPr>
      </w:pPr>
    </w:p>
    <w:p w14:paraId="1E7C19C6" w14:textId="6D55844A" w:rsidR="00DF290F" w:rsidRPr="00C1034E" w:rsidRDefault="00DF290F" w:rsidP="00DF290F">
      <w:pPr>
        <w:tabs>
          <w:tab w:val="left" w:pos="851"/>
          <w:tab w:val="left" w:pos="3690"/>
        </w:tabs>
        <w:ind w:left="547" w:right="8"/>
        <w:contextualSpacing/>
        <w:jc w:val="thaiDistribute"/>
        <w:rPr>
          <w:rFonts w:ascii="Browallia New" w:eastAsia="MS Mincho" w:hAnsi="Browallia New" w:cs="Browallia New"/>
          <w:color w:val="000000" w:themeColor="text1"/>
          <w:spacing w:val="-6"/>
          <w:sz w:val="26"/>
          <w:szCs w:val="26"/>
        </w:rPr>
      </w:pPr>
      <w:r w:rsidRPr="00C1034E">
        <w:rPr>
          <w:rFonts w:ascii="Browallia New" w:eastAsia="MS Mincho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บริษัทได้จัดสรรและออกใบสำคัญแสดงสิทธิที่จะซื้อหุ้นสามัญชนิดระบุชื่อผู้ถือและสามารถเปลี่ยนมือได้ อายุใบสำคัญแสดงสิทธิ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pacing w:val="-8"/>
          <w:sz w:val="26"/>
          <w:szCs w:val="26"/>
          <w:lang w:val="en-GB"/>
        </w:rPr>
        <w:t>2</w:t>
      </w:r>
      <w:r w:rsidRPr="00C1034E">
        <w:rPr>
          <w:rFonts w:ascii="Browallia New" w:eastAsia="MS Mincho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ปี นับตั้งแต่วันที่ออกใบสำคัญ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แสดงสิทธิ โดยมีอัตราการใช้สิทธิ คือใบสำคัญแสดงสิทธิ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 หน่วย มีสิทธิซื้อหุ้นสามัญได้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 หุ้น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br/>
        <w:t>ตามราคาการใช้สิทธิที่ระบุไว้ (เว้นแต่กรณีมีการปรับสิทธิตามเงื่อนไขการปรับสิทธิที่</w:t>
      </w:r>
      <w:r w:rsidRPr="00C1034E">
        <w:rPr>
          <w:rFonts w:ascii="Browallia New" w:eastAsia="MS Mincho" w:hAnsi="Browallia New" w:cs="Browallia New" w:hint="cs"/>
          <w:color w:val="000000" w:themeColor="text1"/>
          <w:spacing w:val="-6"/>
          <w:sz w:val="26"/>
          <w:szCs w:val="26"/>
          <w:cs/>
        </w:rPr>
        <w:t>กำหนด) ซึ่งสามารถใช้สิทธิได้ตลอดอายุ</w:t>
      </w:r>
      <w:r w:rsidRPr="00C1034E">
        <w:rPr>
          <w:rFonts w:ascii="Browallia New" w:eastAsia="MS Mincho" w:hAnsi="Browallia New" w:cs="Browallia New" w:hint="cs"/>
          <w:color w:val="000000" w:themeColor="text1"/>
          <w:spacing w:val="-6"/>
          <w:sz w:val="26"/>
          <w:szCs w:val="26"/>
          <w:cs/>
        </w:rPr>
        <w:br/>
        <w:t>ของใบสำคัญแสดงสิทธิตามระยะเวลาที่กำหนด โดยมีรายละเอียดของใบสำคัญแสดงสิทธิที่จัดสรร ดังนี้</w:t>
      </w:r>
    </w:p>
    <w:p w14:paraId="19F58185" w14:textId="77777777" w:rsidR="00DF290F" w:rsidRPr="00C1034E" w:rsidRDefault="00DF290F" w:rsidP="00DF290F">
      <w:pPr>
        <w:tabs>
          <w:tab w:val="left" w:pos="851"/>
          <w:tab w:val="left" w:pos="3690"/>
        </w:tabs>
        <w:ind w:left="547" w:right="-130"/>
        <w:contextualSpacing/>
        <w:jc w:val="thaiDistribute"/>
        <w:rPr>
          <w:rFonts w:ascii="Browallia New" w:eastAsia="MS Mincho" w:hAnsi="Browallia New" w:cs="Browallia New"/>
          <w:color w:val="000000" w:themeColor="text1"/>
          <w:spacing w:val="-8"/>
          <w:sz w:val="26"/>
          <w:szCs w:val="26"/>
          <w:cs/>
        </w:rPr>
      </w:pPr>
    </w:p>
    <w:tbl>
      <w:tblPr>
        <w:tblW w:w="8905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5"/>
        <w:gridCol w:w="895"/>
        <w:gridCol w:w="1057"/>
        <w:gridCol w:w="2116"/>
        <w:gridCol w:w="1179"/>
        <w:gridCol w:w="1372"/>
        <w:gridCol w:w="1071"/>
      </w:tblGrid>
      <w:tr w:rsidR="00DF290F" w:rsidRPr="00C1034E" w14:paraId="22BE790C" w14:textId="77777777" w:rsidTr="00124879">
        <w:trPr>
          <w:trHeight w:val="20"/>
          <w:tblHeader/>
        </w:trPr>
        <w:tc>
          <w:tcPr>
            <w:tcW w:w="1215" w:type="dxa"/>
            <w:vAlign w:val="bottom"/>
          </w:tcPr>
          <w:p w14:paraId="7A7694D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27" w:right="-4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ใบสำคัญแสดงสิทธิ</w:t>
            </w:r>
          </w:p>
        </w:tc>
        <w:tc>
          <w:tcPr>
            <w:tcW w:w="895" w:type="dxa"/>
            <w:vAlign w:val="bottom"/>
          </w:tcPr>
          <w:p w14:paraId="32381D66" w14:textId="77777777" w:rsidR="00DF290F" w:rsidRPr="00C1034E" w:rsidRDefault="00DF290F" w:rsidP="00124879">
            <w:pPr>
              <w:pBdr>
                <w:bottom w:val="single" w:sz="4" w:space="1" w:color="auto"/>
              </w:pBd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อายุใบสำคัญแสดงสิทธิ</w:t>
            </w:r>
          </w:p>
        </w:tc>
        <w:tc>
          <w:tcPr>
            <w:tcW w:w="1057" w:type="dxa"/>
            <w:vAlign w:val="bottom"/>
          </w:tcPr>
          <w:p w14:paraId="2DCC951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วันที่ให้สิทธิ</w:t>
            </w:r>
          </w:p>
        </w:tc>
        <w:tc>
          <w:tcPr>
            <w:tcW w:w="2116" w:type="dxa"/>
            <w:vAlign w:val="bottom"/>
          </w:tcPr>
          <w:p w14:paraId="1C81692E" w14:textId="77777777" w:rsidR="00DF290F" w:rsidRPr="00C1034E" w:rsidRDefault="00DF290F" w:rsidP="00124879">
            <w:pPr>
              <w:pBdr>
                <w:bottom w:val="single" w:sz="4" w:space="1" w:color="auto"/>
              </w:pBd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ระยะเวลาการให้สิทธิ</w:t>
            </w:r>
          </w:p>
        </w:tc>
        <w:tc>
          <w:tcPr>
            <w:tcW w:w="1179" w:type="dxa"/>
            <w:vAlign w:val="bottom"/>
          </w:tcPr>
          <w:p w14:paraId="2BACD5E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93" w:firstLine="9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จำนวนสิทธิ</w:t>
            </w:r>
          </w:p>
          <w:p w14:paraId="2097416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93" w:firstLine="9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 xml:space="preserve">ที่จัดสรรและออก </w:t>
            </w:r>
          </w:p>
          <w:p w14:paraId="65B6077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93" w:firstLine="9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 xml:space="preserve">(หน่วย) </w:t>
            </w:r>
          </w:p>
        </w:tc>
        <w:tc>
          <w:tcPr>
            <w:tcW w:w="1372" w:type="dxa"/>
            <w:vAlign w:val="bottom"/>
          </w:tcPr>
          <w:p w14:paraId="1349D074" w14:textId="77777777" w:rsidR="00DF290F" w:rsidRPr="00C1034E" w:rsidRDefault="00DF290F" w:rsidP="00124879">
            <w:pPr>
              <w:pBdr>
                <w:bottom w:val="single" w:sz="4" w:space="1" w:color="auto"/>
              </w:pBd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 xml:space="preserve">อัตราการใช้สิทธิ   </w:t>
            </w:r>
          </w:p>
          <w:p w14:paraId="11CEB2A8" w14:textId="22D76117" w:rsidR="00DF290F" w:rsidRPr="00C1034E" w:rsidRDefault="00DF290F" w:rsidP="00124879">
            <w:pPr>
              <w:pBdr>
                <w:bottom w:val="single" w:sz="4" w:space="1" w:color="auto"/>
              </w:pBd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 xml:space="preserve">ต่อ </w:t>
            </w:r>
            <w:r w:rsidR="002A7A04" w:rsidRPr="002A7A04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lang w:val="en-GB"/>
              </w:rPr>
              <w:t>1</w:t>
            </w: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 xml:space="preserve"> หน่วย </w:t>
            </w:r>
          </w:p>
          <w:p w14:paraId="41A89991" w14:textId="77777777" w:rsidR="00DF290F" w:rsidRPr="00C1034E" w:rsidRDefault="00DF290F" w:rsidP="00124879">
            <w:pPr>
              <w:pBdr>
                <w:bottom w:val="single" w:sz="4" w:space="1" w:color="auto"/>
              </w:pBd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ใบสำคัญแสดงสิทธิ</w:t>
            </w:r>
          </w:p>
        </w:tc>
        <w:tc>
          <w:tcPr>
            <w:tcW w:w="1071" w:type="dxa"/>
            <w:vAlign w:val="bottom"/>
          </w:tcPr>
          <w:p w14:paraId="7C1834E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ราคาใช้สิทธิ</w:t>
            </w:r>
          </w:p>
          <w:p w14:paraId="47B26AF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b/>
                <w:bCs/>
                <w:color w:val="000000" w:themeColor="text1"/>
                <w:sz w:val="16"/>
                <w:szCs w:val="16"/>
                <w:cs/>
              </w:rPr>
              <w:t>(บาทต่อหุ้น)</w:t>
            </w:r>
          </w:p>
        </w:tc>
      </w:tr>
      <w:tr w:rsidR="00DF290F" w:rsidRPr="00C1034E" w14:paraId="242CC95B" w14:textId="77777777" w:rsidTr="00124879">
        <w:trPr>
          <w:trHeight w:val="20"/>
          <w:tblHeader/>
        </w:trPr>
        <w:tc>
          <w:tcPr>
            <w:tcW w:w="1215" w:type="dxa"/>
            <w:vAlign w:val="bottom"/>
          </w:tcPr>
          <w:p w14:paraId="003689BF" w14:textId="77777777" w:rsidR="00DF290F" w:rsidRPr="00C1034E" w:rsidRDefault="00DF290F" w:rsidP="00124879">
            <w:pPr>
              <w:ind w:left="-27" w:right="-4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895" w:type="dxa"/>
            <w:vAlign w:val="bottom"/>
          </w:tcPr>
          <w:p w14:paraId="474F0355" w14:textId="77777777" w:rsidR="00DF290F" w:rsidRPr="00C1034E" w:rsidRDefault="00DF290F" w:rsidP="00124879">
            <w:pP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57" w:type="dxa"/>
            <w:vAlign w:val="bottom"/>
          </w:tcPr>
          <w:p w14:paraId="3D3FAE65" w14:textId="77777777" w:rsidR="00DF290F" w:rsidRPr="00C1034E" w:rsidRDefault="00DF290F" w:rsidP="00124879">
            <w:pPr>
              <w:ind w:left="-18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2116" w:type="dxa"/>
            <w:vAlign w:val="bottom"/>
          </w:tcPr>
          <w:p w14:paraId="4F122ABD" w14:textId="77777777" w:rsidR="00DF290F" w:rsidRPr="00C1034E" w:rsidRDefault="00DF290F" w:rsidP="00124879">
            <w:pP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179" w:type="dxa"/>
            <w:vAlign w:val="bottom"/>
          </w:tcPr>
          <w:p w14:paraId="06FE6A88" w14:textId="77777777" w:rsidR="00DF290F" w:rsidRPr="00C1034E" w:rsidRDefault="00DF290F" w:rsidP="00124879">
            <w:pPr>
              <w:ind w:left="-93" w:firstLine="9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372" w:type="dxa"/>
            <w:vAlign w:val="bottom"/>
          </w:tcPr>
          <w:p w14:paraId="69499D06" w14:textId="77777777" w:rsidR="00DF290F" w:rsidRPr="00C1034E" w:rsidRDefault="00DF290F" w:rsidP="00124879">
            <w:pPr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071" w:type="dxa"/>
            <w:vAlign w:val="bottom"/>
          </w:tcPr>
          <w:p w14:paraId="4819E32B" w14:textId="77777777" w:rsidR="00DF290F" w:rsidRPr="00C1034E" w:rsidRDefault="00DF290F" w:rsidP="00124879">
            <w:pPr>
              <w:ind w:right="-43"/>
              <w:jc w:val="center"/>
              <w:rPr>
                <w:rFonts w:ascii="Browallia New" w:eastAsia="Tahoma" w:hAnsi="Browallia New" w:cs="Browallia New"/>
                <w:b/>
                <w:bCs/>
                <w:color w:val="000000" w:themeColor="text1"/>
                <w:sz w:val="8"/>
                <w:szCs w:val="8"/>
                <w:cs/>
              </w:rPr>
            </w:pPr>
          </w:p>
        </w:tc>
      </w:tr>
      <w:tr w:rsidR="00DF290F" w:rsidRPr="00C1034E" w14:paraId="6D5DC237" w14:textId="77777777" w:rsidTr="00124879">
        <w:trPr>
          <w:trHeight w:val="20"/>
        </w:trPr>
        <w:tc>
          <w:tcPr>
            <w:tcW w:w="1215" w:type="dxa"/>
            <w:shd w:val="clear" w:color="auto" w:fill="auto"/>
          </w:tcPr>
          <w:p w14:paraId="65356EA4" w14:textId="138AE82E" w:rsidR="00DF290F" w:rsidRPr="00C1034E" w:rsidRDefault="00DF290F" w:rsidP="00124879">
            <w:pPr>
              <w:ind w:right="-43"/>
              <w:jc w:val="center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>“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</w:rPr>
              <w:t>AYUD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>-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</w:rPr>
              <w:t>W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1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>”</w:t>
            </w:r>
          </w:p>
        </w:tc>
        <w:tc>
          <w:tcPr>
            <w:tcW w:w="895" w:type="dxa"/>
            <w:shd w:val="clear" w:color="auto" w:fill="auto"/>
          </w:tcPr>
          <w:p w14:paraId="4DE26776" w14:textId="7BE76757" w:rsidR="00DF290F" w:rsidRPr="00C1034E" w:rsidRDefault="002A7A04" w:rsidP="00124879">
            <w:pPr>
              <w:jc w:val="center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2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1057" w:type="dxa"/>
            <w:shd w:val="clear" w:color="auto" w:fill="auto"/>
          </w:tcPr>
          <w:p w14:paraId="01A80A90" w14:textId="6A02E1CD" w:rsidR="00DF290F" w:rsidRPr="00C1034E" w:rsidRDefault="002A7A04" w:rsidP="00124879">
            <w:pPr>
              <w:ind w:left="-18"/>
              <w:jc w:val="center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27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 เมษายน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</w:rPr>
              <w:t xml:space="preserve"> 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 xml:space="preserve">พ.ศ. 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2561</w:t>
            </w:r>
          </w:p>
        </w:tc>
        <w:tc>
          <w:tcPr>
            <w:tcW w:w="2116" w:type="dxa"/>
            <w:shd w:val="clear" w:color="auto" w:fill="auto"/>
          </w:tcPr>
          <w:p w14:paraId="26A9F0FC" w14:textId="7F01438D" w:rsidR="00DF290F" w:rsidRPr="00C1034E" w:rsidRDefault="00DF290F" w:rsidP="00124879">
            <w:pPr>
              <w:jc w:val="center"/>
              <w:rPr>
                <w:rFonts w:ascii="Browallia New" w:eastAsia="Tahoma" w:hAnsi="Browallia New" w:cs="Browallia New"/>
                <w:color w:val="000000" w:themeColor="text1"/>
                <w:spacing w:val="-2"/>
                <w:sz w:val="16"/>
                <w:szCs w:val="16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  <w:t xml:space="preserve">ทุกวันที่ 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lang w:val="en-GB"/>
              </w:rPr>
              <w:t>15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  <w:t>ของเดือน มิถุนายน และ ธันวาคม ตลอดจนอายุของใบสำคัญแสดงสิทธิ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  <w:t xml:space="preserve">เริ่มวันที่ </w:t>
            </w:r>
          </w:p>
          <w:p w14:paraId="608EAFA4" w14:textId="4DA7BB01" w:rsidR="00DF290F" w:rsidRPr="00C1034E" w:rsidRDefault="002A7A04" w:rsidP="00124879">
            <w:pPr>
              <w:jc w:val="center"/>
              <w:rPr>
                <w:rFonts w:ascii="Browallia New" w:eastAsia="Tahoma" w:hAnsi="Browallia New" w:cs="Browallia New"/>
                <w:color w:val="000000" w:themeColor="text1"/>
                <w:spacing w:val="-2"/>
                <w:sz w:val="16"/>
                <w:szCs w:val="16"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lang w:val="en-GB"/>
              </w:rPr>
              <w:t>15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  <w:t>มิถุนายน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  <w:t xml:space="preserve">พ.ศ. 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lang w:val="en-GB"/>
              </w:rPr>
              <w:t>2561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  <w:t>และสิ้นสุดวันที่</w:t>
            </w:r>
          </w:p>
          <w:p w14:paraId="5CF4FF7B" w14:textId="396CEC5C" w:rsidR="00DF290F" w:rsidRPr="00C1034E" w:rsidRDefault="002A7A04" w:rsidP="00124879">
            <w:pPr>
              <w:jc w:val="center"/>
              <w:rPr>
                <w:rFonts w:ascii="Browallia New" w:eastAsia="Tahoma" w:hAnsi="Browallia New" w:cs="Browallia New"/>
                <w:color w:val="000000" w:themeColor="text1"/>
                <w:spacing w:val="-2"/>
                <w:sz w:val="16"/>
                <w:szCs w:val="16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lang w:val="en-GB"/>
              </w:rPr>
              <w:t>8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</w:rPr>
              <w:t xml:space="preserve"> 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cs/>
              </w:rPr>
              <w:t xml:space="preserve">พฤษภาคม พ.ศ. 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pacing w:val="-2"/>
                <w:sz w:val="16"/>
                <w:szCs w:val="16"/>
                <w:lang w:val="en-GB"/>
              </w:rPr>
              <w:t>2563</w:t>
            </w:r>
          </w:p>
        </w:tc>
        <w:tc>
          <w:tcPr>
            <w:tcW w:w="1179" w:type="dxa"/>
            <w:shd w:val="clear" w:color="auto" w:fill="auto"/>
          </w:tcPr>
          <w:p w14:paraId="3DF9EC33" w14:textId="69E5BA92" w:rsidR="00DF290F" w:rsidRPr="00C1034E" w:rsidRDefault="002A7A04" w:rsidP="00124879">
            <w:pPr>
              <w:ind w:left="-93" w:firstLine="93"/>
              <w:jc w:val="center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  <w:cs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124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999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>,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807</w:t>
            </w:r>
          </w:p>
        </w:tc>
        <w:tc>
          <w:tcPr>
            <w:tcW w:w="1372" w:type="dxa"/>
            <w:shd w:val="clear" w:color="auto" w:fill="auto"/>
          </w:tcPr>
          <w:p w14:paraId="37E72430" w14:textId="1F7B04F0" w:rsidR="00DF290F" w:rsidRPr="00C1034E" w:rsidRDefault="002A7A04" w:rsidP="00124879">
            <w:pPr>
              <w:ind w:left="-837" w:right="535"/>
              <w:jc w:val="right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1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: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1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.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03</w:t>
            </w:r>
          </w:p>
          <w:p w14:paraId="3964201A" w14:textId="601EA7FC" w:rsidR="00DF290F" w:rsidRPr="00C1034E" w:rsidRDefault="00DF290F" w:rsidP="00124879">
            <w:pPr>
              <w:ind w:left="80" w:right="210"/>
              <w:jc w:val="right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(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  <w:lang w:val="en-GB"/>
              </w:rPr>
              <w:t>พ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.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  <w:lang w:val="en-GB"/>
              </w:rPr>
              <w:t>ศ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.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2562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 xml:space="preserve">: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  <w:lang w:val="en-GB"/>
              </w:rPr>
              <w:t xml:space="preserve">อัตรา 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1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</w:rPr>
              <w:t>: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1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)</w:t>
            </w:r>
          </w:p>
        </w:tc>
        <w:tc>
          <w:tcPr>
            <w:tcW w:w="1071" w:type="dxa"/>
            <w:shd w:val="clear" w:color="auto" w:fill="auto"/>
          </w:tcPr>
          <w:p w14:paraId="5130570B" w14:textId="6CB8CD3C" w:rsidR="00DF290F" w:rsidRPr="00C1034E" w:rsidRDefault="002A7A04" w:rsidP="00124879">
            <w:pPr>
              <w:ind w:left="-837" w:right="431"/>
              <w:jc w:val="right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  <w:lang w:val="en-GB"/>
              </w:rPr>
            </w:pP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37</w:t>
            </w:r>
            <w:r w:rsidR="00DF290F"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.</w:t>
            </w:r>
            <w:r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85</w:t>
            </w:r>
          </w:p>
          <w:p w14:paraId="4688136B" w14:textId="289CB16C" w:rsidR="00DF290F" w:rsidRPr="00C1034E" w:rsidRDefault="00DF290F" w:rsidP="00124879">
            <w:pPr>
              <w:ind w:left="-210" w:right="-169"/>
              <w:jc w:val="center"/>
              <w:rPr>
                <w:rFonts w:ascii="Browallia New" w:eastAsia="Tahoma" w:hAnsi="Browallia New" w:cs="Browallia New"/>
                <w:color w:val="000000" w:themeColor="text1"/>
                <w:sz w:val="16"/>
                <w:szCs w:val="16"/>
                <w:cs/>
                <w:lang w:val="en-GB"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(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  <w:lang w:val="en-GB"/>
              </w:rPr>
              <w:t>พ.ศ.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2562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 xml:space="preserve">: 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39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cs/>
                <w:lang w:val="en-GB"/>
              </w:rPr>
              <w:t>.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00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16"/>
                <w:szCs w:val="16"/>
                <w:lang w:val="en-GB"/>
              </w:rPr>
              <w:t>)</w:t>
            </w:r>
          </w:p>
        </w:tc>
      </w:tr>
    </w:tbl>
    <w:p w14:paraId="40F0A9B9" w14:textId="77777777" w:rsidR="00DF290F" w:rsidRPr="00C1034E" w:rsidRDefault="00DF290F" w:rsidP="00DF290F">
      <w:pPr>
        <w:tabs>
          <w:tab w:val="left" w:pos="3690"/>
        </w:tabs>
        <w:ind w:left="540" w:right="-58"/>
        <w:jc w:val="thaiDistribute"/>
        <w:rPr>
          <w:rFonts w:ascii="Browallia New" w:eastAsia="Tahoma" w:hAnsi="Browallia New" w:cs="Browallia New"/>
          <w:color w:val="000000" w:themeColor="text1"/>
          <w:sz w:val="26"/>
          <w:szCs w:val="26"/>
        </w:rPr>
      </w:pPr>
    </w:p>
    <w:p w14:paraId="6BABEDDA" w14:textId="172E66E8" w:rsidR="00DF290F" w:rsidRPr="00C1034E" w:rsidRDefault="00DF290F" w:rsidP="00DF290F">
      <w:pPr>
        <w:tabs>
          <w:tab w:val="left" w:pos="3690"/>
        </w:tabs>
        <w:ind w:left="540" w:right="-57"/>
        <w:contextualSpacing/>
        <w:jc w:val="thaiDistribute"/>
        <w:rPr>
          <w:rFonts w:ascii="Browallia New" w:eastAsia="Tahoma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Tahoma" w:hAnsi="Browallia New" w:cs="Browallia New" w:hint="cs"/>
          <w:color w:val="000000" w:themeColor="text1"/>
          <w:sz w:val="26"/>
          <w:szCs w:val="26"/>
          <w:cs/>
        </w:rPr>
        <w:t>รายการเคลื่อนไหว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>สำหรับ</w:t>
      </w:r>
      <w:r w:rsidRPr="00C1034E">
        <w:rPr>
          <w:rFonts w:ascii="Browallia New" w:eastAsia="Tahoma" w:hAnsi="Browallia New" w:cs="Browallia New" w:hint="cs"/>
          <w:color w:val="000000" w:themeColor="text1"/>
          <w:sz w:val="26"/>
          <w:szCs w:val="26"/>
          <w:cs/>
        </w:rPr>
        <w:t xml:space="preserve">ใบสำคัญแสดงสิทธิสำหรับปีสิ้นสุดวันที่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>และ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Tahoma" w:hAnsi="Browallia New" w:cs="Browallia New" w:hint="cs"/>
          <w:color w:val="000000" w:themeColor="text1"/>
          <w:sz w:val="26"/>
          <w:szCs w:val="26"/>
          <w:cs/>
        </w:rPr>
        <w:t>มีดังนี้</w:t>
      </w:r>
    </w:p>
    <w:p w14:paraId="3DD0C79F" w14:textId="77777777" w:rsidR="00DF290F" w:rsidRPr="00C1034E" w:rsidRDefault="00DF290F" w:rsidP="00DF290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97"/>
        <w:gridCol w:w="1446"/>
        <w:gridCol w:w="1584"/>
        <w:gridCol w:w="1359"/>
        <w:gridCol w:w="1620"/>
      </w:tblGrid>
      <w:tr w:rsidR="00DF290F" w:rsidRPr="00C1034E" w14:paraId="0A267D3F" w14:textId="77777777" w:rsidTr="00124879">
        <w:tc>
          <w:tcPr>
            <w:tcW w:w="2997" w:type="dxa"/>
            <w:shd w:val="clear" w:color="auto" w:fill="auto"/>
          </w:tcPr>
          <w:p w14:paraId="0D86E952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030" w:type="dxa"/>
            <w:gridSpan w:val="2"/>
            <w:shd w:val="clear" w:color="auto" w:fill="auto"/>
          </w:tcPr>
          <w:p w14:paraId="0BB19801" w14:textId="15DF7460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พ.ศ.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979" w:type="dxa"/>
            <w:gridSpan w:val="2"/>
            <w:shd w:val="clear" w:color="auto" w:fill="auto"/>
          </w:tcPr>
          <w:p w14:paraId="37210E18" w14:textId="2C45499B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พ.ศ.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68D69F80" w14:textId="77777777" w:rsidTr="00124879">
        <w:tc>
          <w:tcPr>
            <w:tcW w:w="2997" w:type="dxa"/>
            <w:shd w:val="clear" w:color="auto" w:fill="auto"/>
          </w:tcPr>
          <w:p w14:paraId="019F9B27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630FE2A9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  <w:p w14:paraId="73774FC6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สิทธิซื้อหุ้น</w:t>
            </w:r>
          </w:p>
          <w:p w14:paraId="433C5731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(หน่วย)</w:t>
            </w:r>
          </w:p>
        </w:tc>
        <w:tc>
          <w:tcPr>
            <w:tcW w:w="1584" w:type="dxa"/>
            <w:shd w:val="clear" w:color="auto" w:fill="auto"/>
          </w:tcPr>
          <w:p w14:paraId="7CE9BACE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ราคาใช้สิทธิถัวเฉลี่ยถ่วงน้ำหนัก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br/>
              <w:t>(บาทต่อหุ้น)</w:t>
            </w:r>
          </w:p>
        </w:tc>
        <w:tc>
          <w:tcPr>
            <w:tcW w:w="1359" w:type="dxa"/>
            <w:shd w:val="clear" w:color="auto" w:fill="auto"/>
          </w:tcPr>
          <w:p w14:paraId="2DB06008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จำนวน</w:t>
            </w:r>
          </w:p>
          <w:p w14:paraId="6260DBA9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สิทธิซื้อหุ้น</w:t>
            </w:r>
          </w:p>
          <w:p w14:paraId="38D7CA8C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(หน่วย)</w:t>
            </w:r>
          </w:p>
        </w:tc>
        <w:tc>
          <w:tcPr>
            <w:tcW w:w="1620" w:type="dxa"/>
            <w:shd w:val="clear" w:color="auto" w:fill="auto"/>
          </w:tcPr>
          <w:p w14:paraId="498222C4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ราคาใช้สิทธิถัวเฉลี่ยถ่วงน้ำหนัก</w:t>
            </w:r>
          </w:p>
          <w:p w14:paraId="207CA51A" w14:textId="77777777" w:rsidR="00DF290F" w:rsidRPr="00C1034E" w:rsidRDefault="00DF290F" w:rsidP="00124879">
            <w:pPr>
              <w:pBdr>
                <w:bottom w:val="single" w:sz="4" w:space="0" w:color="auto"/>
              </w:pBdr>
              <w:tabs>
                <w:tab w:val="left" w:pos="332"/>
                <w:tab w:val="center" w:pos="81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ab/>
              <w:t>(บาทต่อหุ้น)</w:t>
            </w:r>
          </w:p>
        </w:tc>
      </w:tr>
      <w:tr w:rsidR="00DF290F" w:rsidRPr="00C1034E" w14:paraId="67CD4CA5" w14:textId="77777777" w:rsidTr="00124879">
        <w:trPr>
          <w:trHeight w:val="20"/>
        </w:trPr>
        <w:tc>
          <w:tcPr>
            <w:tcW w:w="2997" w:type="dxa"/>
            <w:shd w:val="clear" w:color="auto" w:fill="auto"/>
          </w:tcPr>
          <w:p w14:paraId="0CB1CF2A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46" w:type="dxa"/>
            <w:shd w:val="clear" w:color="auto" w:fill="auto"/>
          </w:tcPr>
          <w:p w14:paraId="1C6533AF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17C879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9" w:type="dxa"/>
            <w:shd w:val="clear" w:color="auto" w:fill="auto"/>
          </w:tcPr>
          <w:p w14:paraId="516B26A4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6B6399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90F" w:rsidRPr="00C1034E" w14:paraId="4240DC1B" w14:textId="77777777" w:rsidTr="00124879">
        <w:trPr>
          <w:trHeight w:val="260"/>
        </w:trPr>
        <w:tc>
          <w:tcPr>
            <w:tcW w:w="2997" w:type="dxa"/>
            <w:shd w:val="clear" w:color="auto" w:fill="auto"/>
          </w:tcPr>
          <w:p w14:paraId="4A024582" w14:textId="5E602FFD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ยอดคงเหลือ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 xml:space="preserve">วันที่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6" w:type="dxa"/>
            <w:shd w:val="clear" w:color="auto" w:fill="auto"/>
          </w:tcPr>
          <w:p w14:paraId="543177D3" w14:textId="316B1593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shd w:val="clear" w:color="auto" w:fill="auto"/>
          </w:tcPr>
          <w:p w14:paraId="08CEAD33" w14:textId="6386758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  <w:tc>
          <w:tcPr>
            <w:tcW w:w="1359" w:type="dxa"/>
            <w:shd w:val="clear" w:color="auto" w:fill="auto"/>
          </w:tcPr>
          <w:p w14:paraId="7BD7454E" w14:textId="29714AA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582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882</w:t>
            </w:r>
          </w:p>
        </w:tc>
        <w:tc>
          <w:tcPr>
            <w:tcW w:w="1620" w:type="dxa"/>
            <w:shd w:val="clear" w:color="auto" w:fill="auto"/>
          </w:tcPr>
          <w:p w14:paraId="0C8AC1FE" w14:textId="74D26DB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DF290F" w:rsidRPr="00C1034E" w14:paraId="2C0B4534" w14:textId="77777777" w:rsidTr="00124879">
        <w:trPr>
          <w:trHeight w:val="260"/>
        </w:trPr>
        <w:tc>
          <w:tcPr>
            <w:tcW w:w="2997" w:type="dxa"/>
            <w:shd w:val="clear" w:color="auto" w:fill="auto"/>
          </w:tcPr>
          <w:p w14:paraId="4D48BF71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cs/>
              </w:rPr>
              <w:t>ใบสำคัญแสดงสิทธิที่ออกให้</w:t>
            </w:r>
          </w:p>
        </w:tc>
        <w:tc>
          <w:tcPr>
            <w:tcW w:w="1446" w:type="dxa"/>
            <w:shd w:val="clear" w:color="auto" w:fill="auto"/>
          </w:tcPr>
          <w:p w14:paraId="7AE51E6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2CC32C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2EC4E2B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23A924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794AEDD7" w14:textId="77777777" w:rsidTr="00124879">
        <w:trPr>
          <w:trHeight w:val="260"/>
        </w:trPr>
        <w:tc>
          <w:tcPr>
            <w:tcW w:w="2997" w:type="dxa"/>
            <w:shd w:val="clear" w:color="auto" w:fill="auto"/>
          </w:tcPr>
          <w:p w14:paraId="476A9C54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cs/>
              </w:rPr>
              <w:t>ใบสำคัญแสดงสิทธิที่หมดอายุ</w:t>
            </w:r>
          </w:p>
        </w:tc>
        <w:tc>
          <w:tcPr>
            <w:tcW w:w="1446" w:type="dxa"/>
            <w:shd w:val="clear" w:color="auto" w:fill="auto"/>
          </w:tcPr>
          <w:p w14:paraId="5FFC2472" w14:textId="5271971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331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534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70F12C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484FAB8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3373B74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03EB6870" w14:textId="77777777" w:rsidTr="00124879">
        <w:tc>
          <w:tcPr>
            <w:tcW w:w="2997" w:type="dxa"/>
            <w:shd w:val="clear" w:color="auto" w:fill="auto"/>
          </w:tcPr>
          <w:p w14:paraId="4A934325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ใบสำคัญแสดงสิทธิ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ที่มีการใช้สิทธิ</w:t>
            </w:r>
          </w:p>
        </w:tc>
        <w:tc>
          <w:tcPr>
            <w:tcW w:w="1446" w:type="dxa"/>
            <w:shd w:val="clear" w:color="auto" w:fill="auto"/>
          </w:tcPr>
          <w:p w14:paraId="0E83CDF8" w14:textId="4F671C68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181494E" w14:textId="5120A5EC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</w:t>
            </w:r>
          </w:p>
        </w:tc>
        <w:tc>
          <w:tcPr>
            <w:tcW w:w="1359" w:type="dxa"/>
            <w:shd w:val="clear" w:color="auto" w:fill="auto"/>
          </w:tcPr>
          <w:p w14:paraId="07E6279B" w14:textId="5B357A0E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238A18F0" w14:textId="3BFC7607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  <w:tr w:rsidR="00DF290F" w:rsidRPr="00C1034E" w14:paraId="14223726" w14:textId="77777777" w:rsidTr="00124879">
        <w:tc>
          <w:tcPr>
            <w:tcW w:w="2997" w:type="dxa"/>
            <w:shd w:val="clear" w:color="auto" w:fill="auto"/>
          </w:tcPr>
          <w:p w14:paraId="79123B78" w14:textId="42DA61C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ยอดคงเหลือ ณ วันที่ </w:t>
            </w:r>
            <w:r w:rsidR="002A7A04" w:rsidRPr="002A7A04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eastAsia="Tahoma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6" w:type="dxa"/>
            <w:shd w:val="clear" w:color="auto" w:fill="auto"/>
          </w:tcPr>
          <w:p w14:paraId="4B805FEE" w14:textId="77777777" w:rsidR="00DF290F" w:rsidRPr="00C1034E" w:rsidRDefault="00DF290F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6ED18B0" w14:textId="77777777" w:rsidR="00DF290F" w:rsidRPr="00C1034E" w:rsidRDefault="00DF290F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59" w:type="dxa"/>
            <w:shd w:val="clear" w:color="auto" w:fill="auto"/>
          </w:tcPr>
          <w:p w14:paraId="20D8C8A5" w14:textId="73DED20B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207</w:t>
            </w:r>
          </w:p>
        </w:tc>
        <w:tc>
          <w:tcPr>
            <w:tcW w:w="1620" w:type="dxa"/>
            <w:shd w:val="clear" w:color="auto" w:fill="auto"/>
          </w:tcPr>
          <w:p w14:paraId="379617F7" w14:textId="02A8F78C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</w:t>
            </w:r>
          </w:p>
        </w:tc>
      </w:tr>
    </w:tbl>
    <w:p w14:paraId="7FAA6D2A" w14:textId="77777777" w:rsidR="00DF290F" w:rsidRPr="00C1034E" w:rsidRDefault="00DF290F" w:rsidP="00DF290F">
      <w:pPr>
        <w:ind w:left="547" w:right="14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lang w:val="en-GB"/>
        </w:rPr>
      </w:pPr>
    </w:p>
    <w:p w14:paraId="482AE595" w14:textId="7224F1D2" w:rsidR="00DF290F" w:rsidRPr="00C1034E" w:rsidRDefault="00DF290F" w:rsidP="00DF290F">
      <w:pPr>
        <w:ind w:left="547" w:right="14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6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มีนาคม พ.ศ.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บริษัทปรับราคาใช้สิทธิและอัตราการใช้สิทธิใหม่ของใบสำคัญแสดงสิทธิที่จะซื้อหุ้นสามัญของบริษัท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>“AYUD-W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” ตามข้อกำหนดสิทธิของ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AYUD-W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ข้อ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4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(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)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บริษัทจะปรับราคาใช้สิทธิและอัตราการใช้สิทธิเมื่อบริษัทจ่ายเงินปันผลเกินกว่าร้อยละ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80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ของกำไรสุทธิหลังหักภาษีเงินได้ตามงบการเงินรวมของบริษัท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เนื่องจากบริษัทจ่ายเงินปันผลระหว่างกาลในปี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ในอัตราหุ้นละ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0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75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บาท คิดเป็นร้อยละ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152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23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ของกำไรสำหรับปีตามงบการเงินรวม ราคาใช้สิทธิปรับจากเดิม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39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00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บาทต่อหน่วยเป็น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37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85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บาทต่อหน่วยและอัตราการใช้สิทธิใหม่ปรับจากเดิม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หน่วยใบสำคัญแสดงสิทธิต่อ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หุ้นสามัญเป็น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หน่วยใบสำคัญแสดงสิทธิต่อ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03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>หุ้นสามัญ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โดยมีผลบังคับตั้งแต่วันที่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9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>มีนาคม พ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2563</w:t>
      </w:r>
    </w:p>
    <w:p w14:paraId="30B672C0" w14:textId="77777777" w:rsidR="00DF290F" w:rsidRPr="00C1034E" w:rsidRDefault="00DF290F" w:rsidP="00DF290F">
      <w:pPr>
        <w:ind w:left="547" w:right="14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cs/>
        </w:rPr>
      </w:pPr>
    </w:p>
    <w:p w14:paraId="625CFF9F" w14:textId="43CCB526" w:rsidR="00DF290F" w:rsidRPr="00C1034E" w:rsidRDefault="00DF290F" w:rsidP="00DF290F">
      <w:pPr>
        <w:ind w:left="547" w:right="14"/>
        <w:jc w:val="thaiDistribute"/>
        <w:rPr>
          <w:rFonts w:ascii="Browallia New" w:eastAsia="MS Mincho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>ใบสำคัญแสดงสิทธิได้หมดอายุ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8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 พ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และมีการใช้สิทธิเป็นจำนวน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4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176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673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หน่วยด้วยราคาใช้สิทธิ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37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85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บาทต่อหน่วย เป็นจำนวนเงินทั้งสิ้น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162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84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ล้านบาท ซึ่งมีผลให้จำนวนหุ้นสามัญของบริษัทเพิ่มขึ้นเป็นจำนวน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4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301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970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หุ้น 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หมายเหตุ </w:t>
      </w:r>
      <w:r w:rsidR="002A7A04" w:rsidRPr="002A7A04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2A7A04" w:rsidRPr="002A7A04">
        <w:rPr>
          <w:rFonts w:ascii="Browallia New" w:eastAsia="MS Mincho" w:hAnsi="Browallia New" w:cs="Browallia New"/>
          <w:color w:val="000000" w:themeColor="text1"/>
          <w:sz w:val="26"/>
          <w:szCs w:val="26"/>
          <w:lang w:val="en-GB"/>
        </w:rPr>
        <w:t>6</w:t>
      </w:r>
      <w:r w:rsidRPr="00C1034E">
        <w:rPr>
          <w:rFonts w:ascii="Browallia New" w:eastAsia="MS Mincho" w:hAnsi="Browallia New" w:cs="Browallia New" w:hint="cs"/>
          <w:color w:val="000000" w:themeColor="text1"/>
          <w:sz w:val="26"/>
          <w:szCs w:val="26"/>
          <w:lang w:val="en-GB"/>
        </w:rPr>
        <w:t xml:space="preserve">) </w:t>
      </w:r>
    </w:p>
    <w:p w14:paraId="24C768BB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11098BFA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364BB895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br w:type="page"/>
      </w:r>
    </w:p>
    <w:p w14:paraId="11F4FFE7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</w:p>
    <w:p w14:paraId="7F09F73D" w14:textId="3A6C1D69" w:rsidR="00DF290F" w:rsidRPr="00C1034E" w:rsidRDefault="002A7A04" w:rsidP="00DF290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2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สำรองตามกฎหมาย</w:t>
      </w:r>
    </w:p>
    <w:p w14:paraId="3C5ED373" w14:textId="77777777" w:rsidR="00DF290F" w:rsidRPr="00C1034E" w:rsidRDefault="00DF290F" w:rsidP="00DF290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tbl>
      <w:tblPr>
        <w:tblW w:w="888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23"/>
        <w:gridCol w:w="1440"/>
        <w:gridCol w:w="1440"/>
        <w:gridCol w:w="1440"/>
        <w:gridCol w:w="1440"/>
      </w:tblGrid>
      <w:tr w:rsidR="00DF290F" w:rsidRPr="00C1034E" w14:paraId="49E150F4" w14:textId="77777777" w:rsidTr="00124879">
        <w:tc>
          <w:tcPr>
            <w:tcW w:w="3123" w:type="dxa"/>
            <w:shd w:val="clear" w:color="auto" w:fill="auto"/>
          </w:tcPr>
          <w:p w14:paraId="1CE2B906" w14:textId="77777777" w:rsidR="00DF290F" w:rsidRPr="00C1034E" w:rsidRDefault="00DF290F" w:rsidP="001248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40E0D14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hideMark/>
          </w:tcPr>
          <w:p w14:paraId="0BC9702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6EE5E701" w14:textId="77777777" w:rsidTr="00124879">
        <w:tc>
          <w:tcPr>
            <w:tcW w:w="3123" w:type="dxa"/>
            <w:shd w:val="clear" w:color="auto" w:fill="auto"/>
          </w:tcPr>
          <w:p w14:paraId="63EB7BFA" w14:textId="77777777" w:rsidR="00DF290F" w:rsidRPr="00C1034E" w:rsidRDefault="00DF290F" w:rsidP="001248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C000FC4" w14:textId="29BE164E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969CC44" w14:textId="1DF4182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ACDFC0F" w14:textId="54729C25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B4B9D80" w14:textId="7E791FF5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66929D8" w14:textId="77777777" w:rsidTr="00124879">
        <w:tc>
          <w:tcPr>
            <w:tcW w:w="3123" w:type="dxa"/>
            <w:shd w:val="clear" w:color="auto" w:fill="auto"/>
          </w:tcPr>
          <w:p w14:paraId="04DBF15A" w14:textId="77777777" w:rsidR="00DF290F" w:rsidRPr="00C1034E" w:rsidRDefault="00DF290F" w:rsidP="001248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hideMark/>
          </w:tcPr>
          <w:p w14:paraId="04C6B10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5582679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06CD8E2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hideMark/>
          </w:tcPr>
          <w:p w14:paraId="16D28C9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6F5952E3" w14:textId="77777777" w:rsidTr="00124879">
        <w:tc>
          <w:tcPr>
            <w:tcW w:w="3123" w:type="dxa"/>
            <w:vAlign w:val="bottom"/>
          </w:tcPr>
          <w:p w14:paraId="2B770FE6" w14:textId="77777777" w:rsidR="00DF290F" w:rsidRPr="00C1034E" w:rsidRDefault="00DF290F" w:rsidP="00124879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11A9A886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34B2D879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4C2771D9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20476E25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0"/>
                <w:szCs w:val="10"/>
              </w:rPr>
            </w:pPr>
          </w:p>
        </w:tc>
      </w:tr>
      <w:tr w:rsidR="00DF290F" w:rsidRPr="00C1034E" w14:paraId="02DCC35F" w14:textId="77777777" w:rsidTr="00124879">
        <w:tc>
          <w:tcPr>
            <w:tcW w:w="3123" w:type="dxa"/>
          </w:tcPr>
          <w:p w14:paraId="50CDB950" w14:textId="7ED60437" w:rsidR="00DF290F" w:rsidRPr="00C1034E" w:rsidRDefault="00DF290F" w:rsidP="0012487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7F4B0CCC" w14:textId="61F2E095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D36ED09" w14:textId="06D033BC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F306715" w14:textId="26FA4311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EEF715D" w14:textId="13299ADA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DF290F" w:rsidRPr="00C1034E" w14:paraId="47955B6D" w14:textId="77777777" w:rsidTr="00124879">
        <w:tc>
          <w:tcPr>
            <w:tcW w:w="3123" w:type="dxa"/>
          </w:tcPr>
          <w:p w14:paraId="6A3FCB08" w14:textId="77777777" w:rsidR="00DF290F" w:rsidRPr="00C1034E" w:rsidRDefault="00DF290F" w:rsidP="00124879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shd w:val="clear" w:color="auto" w:fill="auto"/>
          </w:tcPr>
          <w:p w14:paraId="2C5CE29A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6DFF9F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F429CA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1F3F89C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7526D96A" w14:textId="77777777" w:rsidTr="00124879">
        <w:tc>
          <w:tcPr>
            <w:tcW w:w="3123" w:type="dxa"/>
          </w:tcPr>
          <w:p w14:paraId="47E14DDF" w14:textId="0E1DBBF5" w:rsidR="00DF290F" w:rsidRPr="00C1034E" w:rsidRDefault="00DF290F" w:rsidP="00124879">
            <w:pPr>
              <w:ind w:lef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</w:tcPr>
          <w:p w14:paraId="297545B8" w14:textId="623EC222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300784A" w14:textId="535B4A92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4137D8F" w14:textId="306BCABC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AC4A626" w14:textId="5BFA76E8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6E6FC100" w14:textId="77777777" w:rsidR="00DF290F" w:rsidRPr="00C1034E" w:rsidRDefault="00DF290F" w:rsidP="00DF290F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4C02D4" w14:textId="57791B6C" w:rsidR="00DF290F" w:rsidRPr="00C1034E" w:rsidRDefault="00DF290F" w:rsidP="00DF290F">
      <w:pPr>
        <w:ind w:left="547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2535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2A7A04" w:rsidRPr="002A7A04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lang w:val="en-GB"/>
        </w:rPr>
        <w:t>10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ของทุนจดทะเบียน  สำรองนี้ไม่สามารถนำไปจ่ายเงินปันผลได้</w:t>
      </w:r>
    </w:p>
    <w:p w14:paraId="0F15532A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pacing w:val="-10"/>
          <w:sz w:val="26"/>
          <w:szCs w:val="26"/>
          <w:cs/>
        </w:rPr>
      </w:pPr>
    </w:p>
    <w:p w14:paraId="4024250F" w14:textId="4526D4FD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บริษัทมีทุนสำรองตามกฎหมายไม่น้อยกว่าร้อยละ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ของทุนจดทะเบียนของบริษัทแล้ว </w:t>
      </w:r>
    </w:p>
    <w:p w14:paraId="45AE9022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DC4077" w14:textId="175864B7" w:rsidR="00DF290F" w:rsidRPr="00C1034E" w:rsidRDefault="002A7A04" w:rsidP="00DF290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การเสนอข้อมูลจำแนกตามส่วนงาน</w:t>
      </w:r>
    </w:p>
    <w:p w14:paraId="20A20673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02DE2EDE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ผลการดำเนินงานจำแนกตามส่วนงานทางธุรกิจที่นำเสนอต่อผู้มีอำนาจ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ตัดสินใจสูงสุดด้านการดำเนินงานเพื่อใช้ในการตัดสินใจเกี่ยวกับการจัดสรรทรัพยากร และการประเมิน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20B899E5" w14:textId="77777777" w:rsidR="00DF290F" w:rsidRPr="00C1034E" w:rsidRDefault="00DF290F" w:rsidP="00DF290F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4F4B637" w14:textId="2DFDDDE1" w:rsidR="00DF290F" w:rsidRPr="00C1034E" w:rsidRDefault="00DF290F" w:rsidP="00DF290F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กลุ่มกิจการดำเนินกิจการใน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 xml:space="preserve"> ส่วนงานหลัก คือ (</w:t>
      </w:r>
      <w:r w:rsidR="002A7A04" w:rsidRPr="002A7A0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) ธุรกิจประกันวินาศภัย และ (</w:t>
      </w:r>
      <w:r w:rsidR="002A7A04" w:rsidRPr="002A7A0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2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) ธุรกิจการลงทุน</w:t>
      </w:r>
      <w:r w:rsidRPr="00C1034E">
        <w:rPr>
          <w:rFonts w:ascii="Browallia New" w:hAnsi="Browallia New" w:cs="Browallia New" w:hint="cs"/>
          <w:color w:val="000000" w:themeColor="text1"/>
          <w:spacing w:val="4"/>
          <w:sz w:val="26"/>
          <w:szCs w:val="26"/>
          <w:cs/>
        </w:rPr>
        <w:t xml:space="preserve"> ซึ่งดำเนินการและบริหารงานเฉพาะในประเทศไทยเท่านั้น ดังนั้นจึงไม่มีการแสดงข้อมูลทางการเงินจำแนก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ตามส่วนงานทางภูมิศาสตร์</w:t>
      </w:r>
    </w:p>
    <w:p w14:paraId="1AFF4C86" w14:textId="77777777" w:rsidR="00DF290F" w:rsidRPr="00C1034E" w:rsidRDefault="00DF290F" w:rsidP="00DF290F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F2783C6" w14:textId="75D28B15" w:rsidR="00DF290F" w:rsidRPr="00C1034E" w:rsidRDefault="00DF290F" w:rsidP="00DF290F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ขึ้นไปของรายได้รวม </w:t>
      </w:r>
    </w:p>
    <w:p w14:paraId="39F72DA1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5A9E4623" w14:textId="77777777" w:rsidR="00DF290F" w:rsidRPr="00C1034E" w:rsidRDefault="00DF290F" w:rsidP="00DF290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4F5A5F4" w14:textId="20822534" w:rsidR="00DF290F" w:rsidRPr="00C1034E" w:rsidRDefault="002A7A04" w:rsidP="00DF290F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 xml:space="preserve">การเสนอข้อมูลจำแนกตามส่วนงาน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5EEC3112" w14:textId="77777777" w:rsidR="00DF290F" w:rsidRPr="00C1034E" w:rsidRDefault="00DF290F" w:rsidP="00DF290F">
      <w:pPr>
        <w:adjustRightInd w:val="0"/>
        <w:ind w:left="547" w:right="-1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623588E" w14:textId="73A91EF1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bookmarkStart w:id="37" w:name="_Hlk54896879"/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งบการเงินจำแนกตามส่วนงานทางธุรกิจของกลุ่มกิจการสำหรับ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>มีดังต่อไปนี้</w:t>
      </w:r>
    </w:p>
    <w:p w14:paraId="35091155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5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394"/>
        <w:gridCol w:w="944"/>
        <w:gridCol w:w="806"/>
        <w:gridCol w:w="803"/>
        <w:gridCol w:w="799"/>
        <w:gridCol w:w="944"/>
        <w:gridCol w:w="992"/>
        <w:gridCol w:w="944"/>
        <w:gridCol w:w="944"/>
      </w:tblGrid>
      <w:tr w:rsidR="00DF290F" w:rsidRPr="00C1034E" w14:paraId="27DD0CD5" w14:textId="77777777" w:rsidTr="00124879">
        <w:tc>
          <w:tcPr>
            <w:tcW w:w="2394" w:type="dxa"/>
            <w:vAlign w:val="bottom"/>
          </w:tcPr>
          <w:p w14:paraId="37EACA3D" w14:textId="77777777" w:rsidR="00DF290F" w:rsidRPr="00C1034E" w:rsidRDefault="00DF290F" w:rsidP="00124879">
            <w:pPr>
              <w:pStyle w:val="BodyTextIndent3"/>
              <w:ind w:left="553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7176" w:type="dxa"/>
            <w:gridSpan w:val="8"/>
            <w:vAlign w:val="bottom"/>
            <w:hideMark/>
          </w:tcPr>
          <w:p w14:paraId="455D5044" w14:textId="77777777" w:rsidR="00DF290F" w:rsidRPr="00C1034E" w:rsidRDefault="00DF290F" w:rsidP="00124879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</w:t>
            </w:r>
          </w:p>
        </w:tc>
      </w:tr>
      <w:tr w:rsidR="00DF290F" w:rsidRPr="00C1034E" w14:paraId="633F0335" w14:textId="77777777" w:rsidTr="00124879">
        <w:tc>
          <w:tcPr>
            <w:tcW w:w="2394" w:type="dxa"/>
            <w:vAlign w:val="bottom"/>
          </w:tcPr>
          <w:p w14:paraId="66420FD5" w14:textId="77777777" w:rsidR="00DF290F" w:rsidRPr="00C1034E" w:rsidRDefault="00DF290F" w:rsidP="00124879">
            <w:pPr>
              <w:pStyle w:val="BodyTextIndent3"/>
              <w:ind w:left="553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7176" w:type="dxa"/>
            <w:gridSpan w:val="8"/>
            <w:vAlign w:val="bottom"/>
            <w:hideMark/>
          </w:tcPr>
          <w:p w14:paraId="0F665106" w14:textId="59945152" w:rsidR="00DF290F" w:rsidRPr="00C1034E" w:rsidRDefault="00DF290F" w:rsidP="00124879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31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DF290F" w:rsidRPr="00C1034E" w14:paraId="49F0A78C" w14:textId="77777777" w:rsidTr="00124879">
        <w:tc>
          <w:tcPr>
            <w:tcW w:w="2394" w:type="dxa"/>
            <w:vAlign w:val="bottom"/>
          </w:tcPr>
          <w:p w14:paraId="036AF2A8" w14:textId="77777777" w:rsidR="00DF290F" w:rsidRPr="00C1034E" w:rsidRDefault="00DF290F" w:rsidP="00124879">
            <w:pPr>
              <w:pStyle w:val="BodyTextIndent3"/>
              <w:ind w:left="553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750" w:type="dxa"/>
            <w:gridSpan w:val="2"/>
            <w:vAlign w:val="bottom"/>
            <w:hideMark/>
          </w:tcPr>
          <w:p w14:paraId="38EBC7CF" w14:textId="77777777" w:rsidR="00DF290F" w:rsidRPr="00C1034E" w:rsidRDefault="00DF290F" w:rsidP="00124879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ธุรกิจประกันวินาศภัย</w:t>
            </w:r>
          </w:p>
        </w:tc>
        <w:tc>
          <w:tcPr>
            <w:tcW w:w="1602" w:type="dxa"/>
            <w:gridSpan w:val="2"/>
            <w:vAlign w:val="bottom"/>
            <w:hideMark/>
          </w:tcPr>
          <w:p w14:paraId="485D338E" w14:textId="77777777" w:rsidR="00DF290F" w:rsidRPr="00C1034E" w:rsidRDefault="00DF290F" w:rsidP="00124879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ธุรกิจการลงทุน</w:t>
            </w:r>
          </w:p>
        </w:tc>
        <w:tc>
          <w:tcPr>
            <w:tcW w:w="1936" w:type="dxa"/>
            <w:gridSpan w:val="2"/>
            <w:vAlign w:val="bottom"/>
            <w:hideMark/>
          </w:tcPr>
          <w:p w14:paraId="3A8FA2E2" w14:textId="77777777" w:rsidR="00DF290F" w:rsidRPr="00C1034E" w:rsidRDefault="00DF290F" w:rsidP="00124879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รายการตัดบัญชี</w:t>
            </w:r>
          </w:p>
        </w:tc>
        <w:tc>
          <w:tcPr>
            <w:tcW w:w="1888" w:type="dxa"/>
            <w:gridSpan w:val="2"/>
            <w:vAlign w:val="bottom"/>
            <w:hideMark/>
          </w:tcPr>
          <w:p w14:paraId="336878D7" w14:textId="77777777" w:rsidR="00DF290F" w:rsidRPr="00C1034E" w:rsidRDefault="00DF290F" w:rsidP="00124879">
            <w:pPr>
              <w:pStyle w:val="BodyTextIndent3"/>
              <w:pBdr>
                <w:bottom w:val="single" w:sz="4" w:space="1" w:color="auto"/>
              </w:pBdr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</w:p>
        </w:tc>
      </w:tr>
      <w:tr w:rsidR="00DF290F" w:rsidRPr="00C1034E" w14:paraId="243AE51A" w14:textId="77777777" w:rsidTr="00124879">
        <w:tc>
          <w:tcPr>
            <w:tcW w:w="2394" w:type="dxa"/>
            <w:vAlign w:val="bottom"/>
          </w:tcPr>
          <w:p w14:paraId="30587EBA" w14:textId="77777777" w:rsidR="00DF290F" w:rsidRPr="00C1034E" w:rsidRDefault="00DF290F" w:rsidP="00124879">
            <w:pPr>
              <w:pStyle w:val="BodyTextIndent3"/>
              <w:ind w:left="553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4E026961" w14:textId="51130DE5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806" w:type="dxa"/>
            <w:vAlign w:val="bottom"/>
            <w:hideMark/>
          </w:tcPr>
          <w:p w14:paraId="4D9196D6" w14:textId="679C7304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803" w:type="dxa"/>
            <w:vAlign w:val="bottom"/>
            <w:hideMark/>
          </w:tcPr>
          <w:p w14:paraId="65547F75" w14:textId="17E9687A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99" w:type="dxa"/>
            <w:vAlign w:val="bottom"/>
            <w:hideMark/>
          </w:tcPr>
          <w:p w14:paraId="75AAA509" w14:textId="42AD0D42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44" w:type="dxa"/>
            <w:vAlign w:val="bottom"/>
            <w:hideMark/>
          </w:tcPr>
          <w:p w14:paraId="2E8A3BF0" w14:textId="22FD75B4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082A2ECC" w14:textId="401CA856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  <w:tc>
          <w:tcPr>
            <w:tcW w:w="944" w:type="dxa"/>
            <w:vAlign w:val="bottom"/>
            <w:hideMark/>
          </w:tcPr>
          <w:p w14:paraId="5551FBF5" w14:textId="1D137BE3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44" w:type="dxa"/>
            <w:vAlign w:val="bottom"/>
            <w:hideMark/>
          </w:tcPr>
          <w:p w14:paraId="453BDA84" w14:textId="69509079" w:rsidR="00DF290F" w:rsidRPr="00C1034E" w:rsidRDefault="00DF290F" w:rsidP="00124879">
            <w:pPr>
              <w:pStyle w:val="BodyTextIndent3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lang w:val="en-GB"/>
              </w:rPr>
              <w:t>2562</w:t>
            </w:r>
          </w:p>
        </w:tc>
      </w:tr>
      <w:tr w:rsidR="00DF290F" w:rsidRPr="00C1034E" w14:paraId="69D9EA36" w14:textId="77777777" w:rsidTr="00124879">
        <w:trPr>
          <w:trHeight w:val="108"/>
        </w:trPr>
        <w:tc>
          <w:tcPr>
            <w:tcW w:w="2394" w:type="dxa"/>
            <w:vAlign w:val="bottom"/>
          </w:tcPr>
          <w:p w14:paraId="0273E68C" w14:textId="77777777" w:rsidR="00DF290F" w:rsidRPr="00C1034E" w:rsidRDefault="00DF290F" w:rsidP="00124879">
            <w:pPr>
              <w:pStyle w:val="BodyTextIndent3"/>
              <w:ind w:left="553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33604301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806" w:type="dxa"/>
            <w:vAlign w:val="bottom"/>
            <w:hideMark/>
          </w:tcPr>
          <w:p w14:paraId="0EF75569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803" w:type="dxa"/>
            <w:vAlign w:val="bottom"/>
            <w:hideMark/>
          </w:tcPr>
          <w:p w14:paraId="419451AB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9" w:type="dxa"/>
            <w:vAlign w:val="bottom"/>
            <w:hideMark/>
          </w:tcPr>
          <w:p w14:paraId="720DF39F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44" w:type="dxa"/>
            <w:vAlign w:val="bottom"/>
            <w:hideMark/>
          </w:tcPr>
          <w:p w14:paraId="1C48072F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92" w:type="dxa"/>
            <w:vAlign w:val="bottom"/>
            <w:hideMark/>
          </w:tcPr>
          <w:p w14:paraId="1248699F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44" w:type="dxa"/>
            <w:vAlign w:val="bottom"/>
            <w:hideMark/>
          </w:tcPr>
          <w:p w14:paraId="7F08C08A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944" w:type="dxa"/>
            <w:vAlign w:val="bottom"/>
            <w:hideMark/>
          </w:tcPr>
          <w:p w14:paraId="0DCF6ECA" w14:textId="77777777" w:rsidR="00DF290F" w:rsidRPr="00C1034E" w:rsidRDefault="00DF290F" w:rsidP="00124879">
            <w:pPr>
              <w:pStyle w:val="ListContinue"/>
              <w:pBdr>
                <w:bottom w:val="single" w:sz="4" w:space="1" w:color="auto"/>
              </w:pBdr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DF290F" w:rsidRPr="00C1034E" w14:paraId="3CF188B1" w14:textId="77777777" w:rsidTr="00124879">
        <w:trPr>
          <w:trHeight w:val="108"/>
        </w:trPr>
        <w:tc>
          <w:tcPr>
            <w:tcW w:w="2394" w:type="dxa"/>
            <w:vAlign w:val="bottom"/>
          </w:tcPr>
          <w:p w14:paraId="67FB079C" w14:textId="77777777" w:rsidR="00DF290F" w:rsidRPr="00C1034E" w:rsidRDefault="00DF290F" w:rsidP="00124879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4" w:type="dxa"/>
            <w:vAlign w:val="bottom"/>
          </w:tcPr>
          <w:p w14:paraId="245FDE64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CE35954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08E6AB6F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144B727B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vAlign w:val="bottom"/>
          </w:tcPr>
          <w:p w14:paraId="2D739228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5BAC838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vAlign w:val="bottom"/>
          </w:tcPr>
          <w:p w14:paraId="299FF552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vAlign w:val="bottom"/>
          </w:tcPr>
          <w:p w14:paraId="7893109E" w14:textId="77777777" w:rsidR="00DF290F" w:rsidRPr="00C1034E" w:rsidRDefault="00DF290F" w:rsidP="0012487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E41EC" w:rsidRPr="00C1034E" w14:paraId="0B454EBF" w14:textId="77777777" w:rsidTr="00124879">
        <w:trPr>
          <w:trHeight w:val="108"/>
        </w:trPr>
        <w:tc>
          <w:tcPr>
            <w:tcW w:w="2394" w:type="dxa"/>
            <w:vAlign w:val="bottom"/>
            <w:hideMark/>
          </w:tcPr>
          <w:p w14:paraId="1915BB8E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44" w:type="dxa"/>
            <w:vAlign w:val="bottom"/>
          </w:tcPr>
          <w:p w14:paraId="71C8F479" w14:textId="346747CF" w:rsidR="00FE41EC" w:rsidRPr="00C1034E" w:rsidRDefault="00FE41EC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 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522</w:t>
            </w:r>
            <w:r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192</w:t>
            </w:r>
          </w:p>
        </w:tc>
        <w:tc>
          <w:tcPr>
            <w:tcW w:w="806" w:type="dxa"/>
            <w:vAlign w:val="bottom"/>
          </w:tcPr>
          <w:p w14:paraId="4557C782" w14:textId="5BBC663E" w:rsidR="00FE41EC" w:rsidRPr="00C1034E" w:rsidRDefault="00FE41EC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066</w:t>
            </w:r>
            <w:r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914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538DA250" w14:textId="7486E225" w:rsidR="00FE41EC" w:rsidRPr="00C1034E" w:rsidRDefault="00FE41EC" w:rsidP="00FE41EC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427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691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7B98B9F7" w14:textId="0260E4DE" w:rsidR="00FE41EC" w:rsidRPr="00C1034E" w:rsidRDefault="002A7A04" w:rsidP="00FE41EC">
            <w:pPr>
              <w:pStyle w:val="ListContinue"/>
              <w:tabs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508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077</w:t>
            </w:r>
          </w:p>
        </w:tc>
        <w:tc>
          <w:tcPr>
            <w:tcW w:w="944" w:type="dxa"/>
            <w:vAlign w:val="bottom"/>
          </w:tcPr>
          <w:p w14:paraId="2D232FF1" w14:textId="4693A50A" w:rsidR="00FE41EC" w:rsidRPr="00C1034E" w:rsidRDefault="00FE41EC" w:rsidP="00FE41EC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470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42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39F30A17" w14:textId="41034F43" w:rsidR="00FE41EC" w:rsidRPr="00C1034E" w:rsidRDefault="00FE41EC" w:rsidP="00FE41EC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541</w:t>
            </w:r>
            <w:r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341</w:t>
            </w:r>
            <w:r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44" w:type="dxa"/>
            <w:vAlign w:val="bottom"/>
          </w:tcPr>
          <w:p w14:paraId="3BD6F085" w14:textId="5DFB6E17" w:rsidR="00FE41EC" w:rsidRPr="00C1034E" w:rsidRDefault="002A7A04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479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457</w:t>
            </w:r>
          </w:p>
        </w:tc>
        <w:tc>
          <w:tcPr>
            <w:tcW w:w="944" w:type="dxa"/>
            <w:vAlign w:val="bottom"/>
          </w:tcPr>
          <w:p w14:paraId="3FD5E1D4" w14:textId="70A3AD7E" w:rsidR="00FE41EC" w:rsidRPr="00C1034E" w:rsidRDefault="002A7A04" w:rsidP="00FE41EC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033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650</w:t>
            </w:r>
          </w:p>
        </w:tc>
      </w:tr>
      <w:tr w:rsidR="00FE41EC" w:rsidRPr="00C1034E" w14:paraId="3C4A8055" w14:textId="77777777" w:rsidTr="00124879">
        <w:trPr>
          <w:trHeight w:val="162"/>
        </w:trPr>
        <w:tc>
          <w:tcPr>
            <w:tcW w:w="2394" w:type="dxa"/>
            <w:vAlign w:val="bottom"/>
            <w:hideMark/>
          </w:tcPr>
          <w:p w14:paraId="7CEAA8DC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ส่วนแบ่งกำไรจาก</w:t>
            </w:r>
          </w:p>
          <w:p w14:paraId="515CF7F5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 xml:space="preserve">   เงินลงทุนในบริษัทร่วม</w:t>
            </w:r>
          </w:p>
        </w:tc>
        <w:tc>
          <w:tcPr>
            <w:tcW w:w="944" w:type="dxa"/>
            <w:vAlign w:val="bottom"/>
          </w:tcPr>
          <w:p w14:paraId="76A14B8A" w14:textId="45F528DA" w:rsidR="00FE41EC" w:rsidRPr="00C1034E" w:rsidRDefault="00FE41EC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06" w:type="dxa"/>
            <w:vAlign w:val="bottom"/>
          </w:tcPr>
          <w:p w14:paraId="24DBEFA9" w14:textId="013FD999" w:rsidR="00FE41EC" w:rsidRPr="00C1034E" w:rsidRDefault="00FE41EC" w:rsidP="00FE41EC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803" w:type="dxa"/>
            <w:vAlign w:val="bottom"/>
          </w:tcPr>
          <w:p w14:paraId="2485EA0F" w14:textId="3F5BCC12" w:rsidR="00FE41EC" w:rsidRPr="00C1034E" w:rsidRDefault="00FE41EC" w:rsidP="00FE41EC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049</w:t>
            </w:r>
            <w:r w:rsidR="00375D7E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595</w:t>
            </w:r>
          </w:p>
        </w:tc>
        <w:tc>
          <w:tcPr>
            <w:tcW w:w="799" w:type="dxa"/>
            <w:vAlign w:val="bottom"/>
          </w:tcPr>
          <w:p w14:paraId="4070F5C0" w14:textId="2CEBB56C" w:rsidR="00FE41EC" w:rsidRPr="00C1034E" w:rsidRDefault="002A7A04" w:rsidP="00FE41EC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553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245</w:t>
            </w:r>
          </w:p>
        </w:tc>
        <w:tc>
          <w:tcPr>
            <w:tcW w:w="944" w:type="dxa"/>
            <w:vAlign w:val="bottom"/>
          </w:tcPr>
          <w:p w14:paraId="48909859" w14:textId="3D735C10" w:rsidR="00FE41EC" w:rsidRPr="00C1034E" w:rsidRDefault="00FE41EC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E3160C0" w14:textId="414F79ED" w:rsidR="00FE41EC" w:rsidRPr="00C1034E" w:rsidRDefault="00FE41EC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44" w:type="dxa"/>
            <w:vAlign w:val="bottom"/>
          </w:tcPr>
          <w:p w14:paraId="77599E75" w14:textId="4737A36E" w:rsidR="00FE41EC" w:rsidRPr="00C1034E" w:rsidRDefault="002A7A04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049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595</w:t>
            </w:r>
          </w:p>
        </w:tc>
        <w:tc>
          <w:tcPr>
            <w:tcW w:w="944" w:type="dxa"/>
            <w:vAlign w:val="bottom"/>
          </w:tcPr>
          <w:p w14:paraId="4420E052" w14:textId="5F525466" w:rsidR="00FE41EC" w:rsidRPr="00C1034E" w:rsidRDefault="002A7A04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553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245</w:t>
            </w:r>
          </w:p>
        </w:tc>
      </w:tr>
      <w:tr w:rsidR="00FE41EC" w:rsidRPr="00C1034E" w14:paraId="53ECAE79" w14:textId="77777777" w:rsidTr="00124879">
        <w:trPr>
          <w:trHeight w:val="70"/>
        </w:trPr>
        <w:tc>
          <w:tcPr>
            <w:tcW w:w="2394" w:type="dxa"/>
            <w:vAlign w:val="bottom"/>
            <w:hideMark/>
          </w:tcPr>
          <w:p w14:paraId="112A0EDB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44" w:type="dxa"/>
            <w:vAlign w:val="bottom"/>
          </w:tcPr>
          <w:p w14:paraId="15889019" w14:textId="47385FDB" w:rsidR="00FE41EC" w:rsidRPr="00C1034E" w:rsidRDefault="00FE41EC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65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307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6" w:type="dxa"/>
            <w:vAlign w:val="bottom"/>
          </w:tcPr>
          <w:p w14:paraId="330CCCD3" w14:textId="614DF3A0" w:rsidR="00FE41EC" w:rsidRPr="00C1034E" w:rsidRDefault="00FE41EC" w:rsidP="00FE41EC">
            <w:pPr>
              <w:pStyle w:val="BodyTextIndent3"/>
              <w:pBdr>
                <w:bottom w:val="single" w:sz="4" w:space="0" w:color="auto"/>
              </w:pBdr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34</w:t>
            </w: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126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0D1A87E8" w14:textId="3E0EE349" w:rsidR="00FE41EC" w:rsidRPr="00C1034E" w:rsidRDefault="00FE41EC" w:rsidP="00FE41EC">
            <w:pPr>
              <w:pStyle w:val="BodyTextIndent3"/>
              <w:pBdr>
                <w:bottom w:val="single" w:sz="4" w:space="0" w:color="auto"/>
              </w:pBdr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241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4DDC8D2C" w14:textId="6CCA6B5F" w:rsidR="00FE41EC" w:rsidRPr="00C1034E" w:rsidRDefault="002A7A04" w:rsidP="00FE41EC">
            <w:pPr>
              <w:pStyle w:val="BodyTextIndent3"/>
              <w:pBdr>
                <w:bottom w:val="single" w:sz="4" w:space="0" w:color="auto"/>
              </w:pBdr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475</w:t>
            </w:r>
          </w:p>
        </w:tc>
        <w:tc>
          <w:tcPr>
            <w:tcW w:w="944" w:type="dxa"/>
            <w:vAlign w:val="bottom"/>
          </w:tcPr>
          <w:p w14:paraId="2120AC2D" w14:textId="2E74FD94" w:rsidR="00FE41EC" w:rsidRPr="00C1034E" w:rsidRDefault="00FE41EC" w:rsidP="00FE41EC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</w:t>
            </w:r>
            <w:r w:rsidR="00375D7E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495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7D79EFFE" w14:textId="0E0552E9" w:rsidR="00FE41EC" w:rsidRPr="00C1034E" w:rsidRDefault="00FE41EC" w:rsidP="00FE41EC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</w:t>
            </w: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202</w:t>
            </w: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44" w:type="dxa"/>
            <w:vAlign w:val="bottom"/>
          </w:tcPr>
          <w:p w14:paraId="49F8E593" w14:textId="335BEF68" w:rsidR="00FE41EC" w:rsidRPr="00C1034E" w:rsidRDefault="002A7A04" w:rsidP="00FE41EC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62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053</w:t>
            </w:r>
          </w:p>
        </w:tc>
        <w:tc>
          <w:tcPr>
            <w:tcW w:w="944" w:type="dxa"/>
            <w:vAlign w:val="bottom"/>
          </w:tcPr>
          <w:p w14:paraId="6C8C0D72" w14:textId="7484D04D" w:rsidR="00FE41EC" w:rsidRPr="00C1034E" w:rsidRDefault="002A7A04" w:rsidP="00FE41EC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399</w:t>
            </w:r>
          </w:p>
        </w:tc>
      </w:tr>
      <w:tr w:rsidR="00FE41EC" w:rsidRPr="00C1034E" w14:paraId="4E3C7237" w14:textId="77777777" w:rsidTr="00124879">
        <w:tc>
          <w:tcPr>
            <w:tcW w:w="2394" w:type="dxa"/>
            <w:vAlign w:val="bottom"/>
            <w:hideMark/>
          </w:tcPr>
          <w:p w14:paraId="39EE2CB4" w14:textId="77777777" w:rsidR="00FE41EC" w:rsidRPr="00C1034E" w:rsidRDefault="00FE41EC" w:rsidP="00FE41EC">
            <w:pPr>
              <w:pStyle w:val="ListContinue"/>
              <w:spacing w:after="0"/>
              <w:ind w:left="553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44" w:type="dxa"/>
            <w:vAlign w:val="bottom"/>
          </w:tcPr>
          <w:p w14:paraId="0135B994" w14:textId="57ADE86F" w:rsidR="00FE41EC" w:rsidRPr="00C1034E" w:rsidRDefault="002A7A04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587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499</w:t>
            </w:r>
          </w:p>
        </w:tc>
        <w:tc>
          <w:tcPr>
            <w:tcW w:w="806" w:type="dxa"/>
            <w:vAlign w:val="bottom"/>
          </w:tcPr>
          <w:p w14:paraId="051D217C" w14:textId="78384A53" w:rsidR="00FE41EC" w:rsidRPr="00C1034E" w:rsidRDefault="00FE41EC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101</w:t>
            </w:r>
            <w:r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040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499A46CC" w14:textId="13A0C4E1" w:rsidR="00FE41EC" w:rsidRPr="00C1034E" w:rsidRDefault="00FE41EC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477</w:t>
            </w:r>
            <w:r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527</w:t>
            </w:r>
          </w:p>
        </w:tc>
        <w:tc>
          <w:tcPr>
            <w:tcW w:w="799" w:type="dxa"/>
            <w:vAlign w:val="bottom"/>
          </w:tcPr>
          <w:p w14:paraId="3E9AE0A6" w14:textId="2BC4913F" w:rsidR="00FE41EC" w:rsidRPr="00C1034E" w:rsidRDefault="002A7A04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1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070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797</w:t>
            </w:r>
          </w:p>
        </w:tc>
        <w:tc>
          <w:tcPr>
            <w:tcW w:w="944" w:type="dxa"/>
            <w:vAlign w:val="bottom"/>
          </w:tcPr>
          <w:p w14:paraId="56A92768" w14:textId="6ABAA219" w:rsidR="00FE41EC" w:rsidRPr="00C1034E" w:rsidRDefault="00FE41EC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473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921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32599839" w14:textId="2CFCE07B" w:rsidR="00FE41EC" w:rsidRPr="00C1034E" w:rsidRDefault="00FE41EC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(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552</w:t>
            </w:r>
            <w:r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543</w:t>
            </w:r>
            <w:r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44" w:type="dxa"/>
            <w:vAlign w:val="bottom"/>
          </w:tcPr>
          <w:p w14:paraId="32319B93" w14:textId="5BBC6FF7" w:rsidR="00FE41EC" w:rsidRPr="00C1034E" w:rsidRDefault="002A7A04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591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105</w:t>
            </w:r>
          </w:p>
        </w:tc>
        <w:tc>
          <w:tcPr>
            <w:tcW w:w="944" w:type="dxa"/>
            <w:vAlign w:val="bottom"/>
          </w:tcPr>
          <w:p w14:paraId="342A1A37" w14:textId="5771BDA8" w:rsidR="00FE41EC" w:rsidRPr="00C1034E" w:rsidRDefault="002A7A04" w:rsidP="00FE41EC">
            <w:pPr>
              <w:pStyle w:val="ListContinue"/>
              <w:pBdr>
                <w:bottom w:val="single" w:sz="4" w:space="0" w:color="auto"/>
              </w:pBdr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4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619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294</w:t>
            </w:r>
          </w:p>
        </w:tc>
      </w:tr>
      <w:tr w:rsidR="00FE41EC" w:rsidRPr="00C1034E" w14:paraId="36EAFCE2" w14:textId="77777777" w:rsidTr="00124879">
        <w:tc>
          <w:tcPr>
            <w:tcW w:w="2394" w:type="dxa"/>
            <w:vAlign w:val="bottom"/>
          </w:tcPr>
          <w:p w14:paraId="7FF697B2" w14:textId="77777777" w:rsidR="00FE41EC" w:rsidRPr="00C1034E" w:rsidRDefault="00FE41EC" w:rsidP="00FE41EC">
            <w:pPr>
              <w:pStyle w:val="ListContinue"/>
              <w:spacing w:after="0"/>
              <w:ind w:left="553" w:right="87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44" w:type="dxa"/>
            <w:vAlign w:val="bottom"/>
          </w:tcPr>
          <w:p w14:paraId="32268133" w14:textId="77777777" w:rsidR="00FE41EC" w:rsidRPr="00C1034E" w:rsidRDefault="00FE41EC" w:rsidP="00FE41EC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06" w:type="dxa"/>
            <w:vAlign w:val="bottom"/>
          </w:tcPr>
          <w:p w14:paraId="0A374CFC" w14:textId="77777777" w:rsidR="00FE41EC" w:rsidRPr="00C1034E" w:rsidRDefault="00FE41EC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vAlign w:val="bottom"/>
          </w:tcPr>
          <w:p w14:paraId="06910FA8" w14:textId="77777777" w:rsidR="00FE41EC" w:rsidRPr="00C1034E" w:rsidRDefault="00FE41EC" w:rsidP="00FE41EC">
            <w:pPr>
              <w:pStyle w:val="ListContinue"/>
              <w:tabs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vAlign w:val="bottom"/>
          </w:tcPr>
          <w:p w14:paraId="061244AD" w14:textId="77777777" w:rsidR="00FE41EC" w:rsidRPr="00C1034E" w:rsidRDefault="00FE41EC" w:rsidP="00FE41EC">
            <w:pPr>
              <w:pStyle w:val="ListContinue"/>
              <w:tabs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vAlign w:val="bottom"/>
          </w:tcPr>
          <w:p w14:paraId="05E14D82" w14:textId="77777777" w:rsidR="00FE41EC" w:rsidRPr="00C1034E" w:rsidRDefault="00FE41EC" w:rsidP="00FE41EC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2F673198" w14:textId="77777777" w:rsidR="00FE41EC" w:rsidRPr="00C1034E" w:rsidRDefault="00FE41EC" w:rsidP="00FE41EC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vAlign w:val="bottom"/>
          </w:tcPr>
          <w:p w14:paraId="24E664FE" w14:textId="77777777" w:rsidR="00FE41EC" w:rsidRPr="00C1034E" w:rsidRDefault="00FE41EC" w:rsidP="00FE41EC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44" w:type="dxa"/>
            <w:vAlign w:val="bottom"/>
          </w:tcPr>
          <w:p w14:paraId="35BD36C5" w14:textId="77777777" w:rsidR="00FE41EC" w:rsidRPr="00C1034E" w:rsidRDefault="00FE41EC" w:rsidP="00FE41EC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FE41EC" w:rsidRPr="00C1034E" w14:paraId="49A7B4AA" w14:textId="77777777" w:rsidTr="00124879">
        <w:tc>
          <w:tcPr>
            <w:tcW w:w="2394" w:type="dxa"/>
            <w:vAlign w:val="bottom"/>
            <w:hideMark/>
          </w:tcPr>
          <w:p w14:paraId="6FF4315B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ค่าใช้จ่ายธุรกิจประกันภัย</w:t>
            </w:r>
          </w:p>
        </w:tc>
        <w:tc>
          <w:tcPr>
            <w:tcW w:w="944" w:type="dxa"/>
            <w:vAlign w:val="bottom"/>
          </w:tcPr>
          <w:p w14:paraId="0616664D" w14:textId="45089E06" w:rsidR="00FE41EC" w:rsidRPr="00C1034E" w:rsidRDefault="002A7A04" w:rsidP="00FE41EC">
            <w:pPr>
              <w:pStyle w:val="ListContinue"/>
              <w:tabs>
                <w:tab w:val="decimal" w:pos="4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</w:rPr>
              <w:t>4</w:t>
            </w:r>
            <w:r w:rsidR="00FE41E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</w:rPr>
              <w:t>095</w:t>
            </w:r>
            <w:r w:rsidR="00FE41EC" w:rsidRPr="00C1034E">
              <w:rPr>
                <w:rFonts w:ascii="Browallia New" w:hAnsi="Browallia New" w:cs="Browallia New" w:hint="cs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</w:rPr>
              <w:t>271</w:t>
            </w:r>
          </w:p>
        </w:tc>
        <w:tc>
          <w:tcPr>
            <w:tcW w:w="806" w:type="dxa"/>
            <w:vAlign w:val="bottom"/>
          </w:tcPr>
          <w:p w14:paraId="245F3D5D" w14:textId="6A7530D1" w:rsidR="00FE41EC" w:rsidRPr="00C1034E" w:rsidRDefault="00FE41EC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507</w:t>
            </w:r>
            <w:r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</w:rPr>
              <w:t>692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74C1E4C2" w14:textId="57679A19" w:rsidR="00FE41EC" w:rsidRPr="00C1034E" w:rsidRDefault="00FE41EC" w:rsidP="00FE41EC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799" w:type="dxa"/>
            <w:vAlign w:val="bottom"/>
          </w:tcPr>
          <w:p w14:paraId="4D71EDB9" w14:textId="6A91E8BD" w:rsidR="00FE41EC" w:rsidRPr="00C1034E" w:rsidRDefault="00FE41EC" w:rsidP="00FE41EC">
            <w:pPr>
              <w:pStyle w:val="ListContinue"/>
              <w:tabs>
                <w:tab w:val="decimal" w:pos="468"/>
                <w:tab w:val="decimal" w:pos="584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944" w:type="dxa"/>
            <w:vAlign w:val="bottom"/>
          </w:tcPr>
          <w:p w14:paraId="26B9A6CE" w14:textId="17004FCC" w:rsidR="00FE41EC" w:rsidRPr="00C1034E" w:rsidRDefault="00FE41EC" w:rsidP="00FE41EC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92" w:type="dxa"/>
            <w:vAlign w:val="bottom"/>
          </w:tcPr>
          <w:p w14:paraId="3B40E316" w14:textId="23734418" w:rsidR="00FE41EC" w:rsidRPr="00C1034E" w:rsidRDefault="00FE41EC" w:rsidP="00FE41EC">
            <w:pPr>
              <w:pStyle w:val="ListContinue"/>
              <w:tabs>
                <w:tab w:val="decimal" w:pos="486"/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944" w:type="dxa"/>
            <w:vAlign w:val="bottom"/>
          </w:tcPr>
          <w:p w14:paraId="435489F3" w14:textId="753DE686" w:rsidR="00FE41EC" w:rsidRPr="00C1034E" w:rsidRDefault="002A7A04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095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271</w:t>
            </w:r>
          </w:p>
        </w:tc>
        <w:tc>
          <w:tcPr>
            <w:tcW w:w="944" w:type="dxa"/>
            <w:vAlign w:val="bottom"/>
          </w:tcPr>
          <w:p w14:paraId="1D3D09A5" w14:textId="3930CE3F" w:rsidR="00FE41EC" w:rsidRPr="00C1034E" w:rsidRDefault="002A7A04" w:rsidP="00FE41EC">
            <w:pPr>
              <w:pStyle w:val="ListContinue"/>
              <w:tabs>
                <w:tab w:val="decimal" w:pos="720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507</w:t>
            </w:r>
            <w:r w:rsidR="00FE41EC" w:rsidRPr="00C1034E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692</w:t>
            </w:r>
          </w:p>
        </w:tc>
      </w:tr>
      <w:tr w:rsidR="00FE41EC" w:rsidRPr="00C1034E" w14:paraId="62FB5057" w14:textId="77777777" w:rsidTr="00124879">
        <w:tc>
          <w:tcPr>
            <w:tcW w:w="2394" w:type="dxa"/>
            <w:vAlign w:val="bottom"/>
            <w:hideMark/>
          </w:tcPr>
          <w:p w14:paraId="41CAC0AA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ค่าตอบแทนกรรมการ</w:t>
            </w:r>
          </w:p>
          <w:p w14:paraId="1A4E0A9C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 xml:space="preserve">   และผู้บริหารสำคัญ</w:t>
            </w:r>
          </w:p>
        </w:tc>
        <w:tc>
          <w:tcPr>
            <w:tcW w:w="944" w:type="dxa"/>
            <w:vAlign w:val="bottom"/>
          </w:tcPr>
          <w:p w14:paraId="3EF9B5C6" w14:textId="619FBD02" w:rsidR="00FE41EC" w:rsidRPr="00C1034E" w:rsidRDefault="002A7A04" w:rsidP="00FE41EC">
            <w:pPr>
              <w:pStyle w:val="ListContinue"/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155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479</w:t>
            </w:r>
          </w:p>
        </w:tc>
        <w:tc>
          <w:tcPr>
            <w:tcW w:w="806" w:type="dxa"/>
            <w:vAlign w:val="bottom"/>
          </w:tcPr>
          <w:p w14:paraId="0CBF4220" w14:textId="7EE5ACC7" w:rsidR="00FE41EC" w:rsidRPr="00C1034E" w:rsidRDefault="00FE41EC" w:rsidP="00FE41EC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1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</w:t>
            </w: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879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20588D42" w14:textId="0E5EAB56" w:rsidR="00FE41EC" w:rsidRPr="00C1034E" w:rsidRDefault="00FE41EC" w:rsidP="00FE41EC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40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002FE955" w14:textId="55D70908" w:rsidR="00FE41EC" w:rsidRPr="00C1034E" w:rsidRDefault="002A7A04" w:rsidP="00FE41EC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008</w:t>
            </w:r>
          </w:p>
        </w:tc>
        <w:tc>
          <w:tcPr>
            <w:tcW w:w="944" w:type="dxa"/>
            <w:vAlign w:val="bottom"/>
          </w:tcPr>
          <w:p w14:paraId="491718E0" w14:textId="4CD337B5" w:rsidR="00FE41EC" w:rsidRPr="00C1034E" w:rsidRDefault="00FE41EC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92" w:type="dxa"/>
            <w:vAlign w:val="bottom"/>
          </w:tcPr>
          <w:p w14:paraId="16222FA8" w14:textId="31C2A062" w:rsidR="00FE41EC" w:rsidRPr="00C1034E" w:rsidRDefault="00FE41EC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4" w:type="dxa"/>
            <w:vAlign w:val="bottom"/>
          </w:tcPr>
          <w:p w14:paraId="388AFF92" w14:textId="03CBF349" w:rsidR="00FE41EC" w:rsidRPr="00C1034E" w:rsidRDefault="002A7A04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161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885</w:t>
            </w:r>
          </w:p>
        </w:tc>
        <w:tc>
          <w:tcPr>
            <w:tcW w:w="944" w:type="dxa"/>
            <w:vAlign w:val="bottom"/>
          </w:tcPr>
          <w:p w14:paraId="477B5F14" w14:textId="60F2E13C" w:rsidR="00FE41EC" w:rsidRPr="00C1034E" w:rsidRDefault="002A7A04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127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887</w:t>
            </w:r>
          </w:p>
        </w:tc>
      </w:tr>
      <w:tr w:rsidR="00FE41EC" w:rsidRPr="00C1034E" w14:paraId="6EFA86D6" w14:textId="77777777" w:rsidTr="00124879">
        <w:tc>
          <w:tcPr>
            <w:tcW w:w="2394" w:type="dxa"/>
            <w:vAlign w:val="bottom"/>
            <w:hideMark/>
          </w:tcPr>
          <w:p w14:paraId="5E45FDC8" w14:textId="77777777" w:rsidR="00FE41EC" w:rsidRPr="00C1034E" w:rsidRDefault="00FE41EC" w:rsidP="00FE41EC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ค่าใช้จ่ายอื่น</w:t>
            </w:r>
          </w:p>
        </w:tc>
        <w:tc>
          <w:tcPr>
            <w:tcW w:w="944" w:type="dxa"/>
            <w:vAlign w:val="bottom"/>
          </w:tcPr>
          <w:p w14:paraId="3E25DC3D" w14:textId="7E6C1BC5" w:rsidR="00FE41EC" w:rsidRPr="00C1034E" w:rsidRDefault="002A7A04" w:rsidP="00FE41EC">
            <w:pPr>
              <w:pStyle w:val="ListContinue"/>
              <w:tabs>
                <w:tab w:val="decimal" w:pos="4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660</w:t>
            </w:r>
            <w:r w:rsidR="00FE41EC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083</w:t>
            </w:r>
          </w:p>
        </w:tc>
        <w:tc>
          <w:tcPr>
            <w:tcW w:w="806" w:type="dxa"/>
            <w:vAlign w:val="bottom"/>
          </w:tcPr>
          <w:p w14:paraId="4D7EF04B" w14:textId="01A0B5F1" w:rsidR="00FE41EC" w:rsidRPr="00C1034E" w:rsidRDefault="00FE41EC" w:rsidP="00FE41EC">
            <w:pPr>
              <w:pStyle w:val="BodyTextIndent3"/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782</w:t>
            </w: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753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19D548D0" w14:textId="468F1220" w:rsidR="00FE41EC" w:rsidRPr="00C1034E" w:rsidRDefault="002A7A04" w:rsidP="00FE41EC">
            <w:pPr>
              <w:pStyle w:val="BodyTextIndent3"/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570</w:t>
            </w:r>
          </w:p>
        </w:tc>
        <w:tc>
          <w:tcPr>
            <w:tcW w:w="799" w:type="dxa"/>
            <w:vAlign w:val="bottom"/>
          </w:tcPr>
          <w:p w14:paraId="265705B1" w14:textId="4976BE01" w:rsidR="00FE41EC" w:rsidRPr="00C1034E" w:rsidRDefault="002A7A04" w:rsidP="00FE41EC">
            <w:pPr>
              <w:pStyle w:val="BodyTextIndent3"/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47</w:t>
            </w:r>
            <w:r w:rsidR="00FE41EC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762</w:t>
            </w:r>
          </w:p>
        </w:tc>
        <w:tc>
          <w:tcPr>
            <w:tcW w:w="944" w:type="dxa"/>
            <w:vAlign w:val="bottom"/>
          </w:tcPr>
          <w:p w14:paraId="73821EA1" w14:textId="577E8587" w:rsidR="00FE41EC" w:rsidRPr="00C1034E" w:rsidRDefault="00FE41EC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147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007</w:t>
            </w:r>
          </w:p>
        </w:tc>
        <w:tc>
          <w:tcPr>
            <w:tcW w:w="992" w:type="dxa"/>
            <w:vAlign w:val="bottom"/>
          </w:tcPr>
          <w:p w14:paraId="61DE03B1" w14:textId="16DDD2B2" w:rsidR="00FE41EC" w:rsidRPr="00C1034E" w:rsidRDefault="00FE41EC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52</w:t>
            </w:r>
            <w:r w:rsidR="00977F77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121</w:t>
            </w:r>
            <w:r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44" w:type="dxa"/>
            <w:vAlign w:val="bottom"/>
          </w:tcPr>
          <w:p w14:paraId="1D408B39" w14:textId="303AA3C4" w:rsidR="00FE41EC" w:rsidRPr="00C1034E" w:rsidRDefault="002A7A04" w:rsidP="00FE41EC">
            <w:pPr>
              <w:pStyle w:val="ListContinue"/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832</w:t>
            </w:r>
            <w:r w:rsidR="00375D7E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660</w:t>
            </w:r>
          </w:p>
        </w:tc>
        <w:tc>
          <w:tcPr>
            <w:tcW w:w="944" w:type="dxa"/>
            <w:vAlign w:val="bottom"/>
          </w:tcPr>
          <w:p w14:paraId="5029CF17" w14:textId="5B1610B6" w:rsidR="00FE41EC" w:rsidRPr="00C1034E" w:rsidRDefault="002A7A04" w:rsidP="00FE41EC">
            <w:pPr>
              <w:pStyle w:val="BodyTextIndent3"/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778</w:t>
            </w:r>
            <w:r w:rsidR="00977F77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394</w:t>
            </w:r>
          </w:p>
        </w:tc>
      </w:tr>
      <w:tr w:rsidR="00DF290F" w:rsidRPr="00C1034E" w14:paraId="0BFB2F30" w14:textId="77777777" w:rsidTr="00124879">
        <w:tc>
          <w:tcPr>
            <w:tcW w:w="2394" w:type="dxa"/>
            <w:vAlign w:val="bottom"/>
            <w:hideMark/>
          </w:tcPr>
          <w:p w14:paraId="1C13A5A6" w14:textId="77777777" w:rsidR="00DF290F" w:rsidRPr="00C1034E" w:rsidRDefault="00DF290F" w:rsidP="00124879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44" w:type="dxa"/>
            <w:vAlign w:val="bottom"/>
          </w:tcPr>
          <w:p w14:paraId="38C685FB" w14:textId="4ABCB844" w:rsidR="00DF290F" w:rsidRPr="00C1034E" w:rsidRDefault="00DF290F" w:rsidP="00124879">
            <w:pPr>
              <w:pStyle w:val="ListContinue"/>
              <w:pBdr>
                <w:bottom w:val="single" w:sz="4" w:space="0" w:color="auto"/>
              </w:pBdr>
              <w:tabs>
                <w:tab w:val="decimal" w:pos="468"/>
                <w:tab w:val="decimal" w:pos="568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63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266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806" w:type="dxa"/>
            <w:vAlign w:val="bottom"/>
          </w:tcPr>
          <w:p w14:paraId="330EBC43" w14:textId="2715163D" w:rsidR="00DF290F" w:rsidRPr="00C1034E" w:rsidRDefault="002A7A04" w:rsidP="00124879">
            <w:pPr>
              <w:pStyle w:val="BodyTextIndent3"/>
              <w:pBdr>
                <w:bottom w:val="single" w:sz="4" w:space="0" w:color="auto"/>
              </w:pBdr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16</w:t>
            </w:r>
            <w:r w:rsidR="004D193F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DF290F"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57591428" w14:textId="2FC2CAAA" w:rsidR="00DF290F" w:rsidRPr="00C1034E" w:rsidRDefault="00DF290F" w:rsidP="00124879">
            <w:pPr>
              <w:pStyle w:val="BodyTextIndent3"/>
              <w:pBdr>
                <w:bottom w:val="single" w:sz="4" w:space="0" w:color="auto"/>
              </w:pBdr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263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799" w:type="dxa"/>
            <w:vAlign w:val="bottom"/>
          </w:tcPr>
          <w:p w14:paraId="0F6716C1" w14:textId="294CF01B" w:rsidR="00DF290F" w:rsidRPr="00C1034E" w:rsidRDefault="00DF290F" w:rsidP="00124879">
            <w:pPr>
              <w:pStyle w:val="BodyTextIndent3"/>
              <w:pBdr>
                <w:bottom w:val="single" w:sz="4" w:space="0" w:color="auto"/>
              </w:pBdr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409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44" w:type="dxa"/>
            <w:vAlign w:val="bottom"/>
          </w:tcPr>
          <w:p w14:paraId="00E0A3E3" w14:textId="3B586491" w:rsidR="00DF290F" w:rsidRPr="00C1034E" w:rsidRDefault="00DF290F" w:rsidP="00124879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37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296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44FBF0AA" w14:textId="77777777" w:rsidR="00DF290F" w:rsidRPr="00C1034E" w:rsidRDefault="00DF290F" w:rsidP="00124879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944" w:type="dxa"/>
            <w:vAlign w:val="bottom"/>
          </w:tcPr>
          <w:p w14:paraId="104C8241" w14:textId="0C92BC45" w:rsidR="00DF290F" w:rsidRPr="00C1034E" w:rsidRDefault="00DF290F" w:rsidP="00124879">
            <w:pPr>
              <w:pStyle w:val="ListContinue"/>
              <w:pBdr>
                <w:bottom w:val="sing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129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</w:rPr>
              <w:t>825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44" w:type="dxa"/>
            <w:vAlign w:val="bottom"/>
          </w:tcPr>
          <w:p w14:paraId="622DA40B" w14:textId="56AA5C68" w:rsidR="00DF290F" w:rsidRPr="00C1034E" w:rsidRDefault="002A7A04" w:rsidP="00124879">
            <w:pPr>
              <w:pStyle w:val="BodyTextIndent3"/>
              <w:pBdr>
                <w:bottom w:val="sing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15</w:t>
            </w:r>
            <w:r w:rsidR="004D193F" w:rsidRPr="00C1034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694</w:t>
            </w:r>
            <w:r w:rsidR="00DF290F"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DF290F" w:rsidRPr="00C1034E" w14:paraId="3FB876DA" w14:textId="77777777" w:rsidTr="00124879">
        <w:trPr>
          <w:trHeight w:val="70"/>
        </w:trPr>
        <w:tc>
          <w:tcPr>
            <w:tcW w:w="2394" w:type="dxa"/>
            <w:vAlign w:val="bottom"/>
            <w:hideMark/>
          </w:tcPr>
          <w:p w14:paraId="3E4DFB36" w14:textId="77777777" w:rsidR="00DF290F" w:rsidRPr="00C1034E" w:rsidRDefault="00DF290F" w:rsidP="00124879">
            <w:pPr>
              <w:pStyle w:val="BodyTextIndent3"/>
              <w:ind w:left="553" w:right="87"/>
              <w:jc w:val="lef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 xml:space="preserve">กำไร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ขาดทุน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</w:rPr>
              <w:t xml:space="preserve">)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</w:rPr>
              <w:t>สุทธิ</w:t>
            </w:r>
          </w:p>
        </w:tc>
        <w:tc>
          <w:tcPr>
            <w:tcW w:w="944" w:type="dxa"/>
            <w:vAlign w:val="bottom"/>
          </w:tcPr>
          <w:p w14:paraId="50AB17FD" w14:textId="0AAB968C" w:rsidR="00DF290F" w:rsidRPr="00C1034E" w:rsidRDefault="00DF290F" w:rsidP="00124879">
            <w:pPr>
              <w:pStyle w:val="BodyTextIndent3"/>
              <w:pBdr>
                <w:bottom w:val="double" w:sz="4" w:space="0" w:color="auto"/>
              </w:pBdr>
              <w:ind w:left="0"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260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napToGrid w:val="0"/>
                <w:sz w:val="20"/>
                <w:szCs w:val="20"/>
                <w:lang w:val="en-GB"/>
              </w:rPr>
              <w:t>068</w:t>
            </w:r>
            <w:r w:rsidRPr="00C1034E">
              <w:rPr>
                <w:rFonts w:ascii="Browallia New" w:hAnsi="Browallia New" w:cs="Browallia New" w:hint="cs"/>
                <w:snapToGrid w:val="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806" w:type="dxa"/>
            <w:vAlign w:val="bottom"/>
          </w:tcPr>
          <w:p w14:paraId="4EC428CA" w14:textId="7121B412" w:rsidR="00DF290F" w:rsidRPr="00C1034E" w:rsidRDefault="00DF290F" w:rsidP="00124879">
            <w:pPr>
              <w:pStyle w:val="BodyTextIndent3"/>
              <w:pBdr>
                <w:bottom w:val="double" w:sz="4" w:space="0" w:color="auto"/>
              </w:pBdr>
              <w:tabs>
                <w:tab w:val="decimal" w:pos="463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4D193F" w:rsidRPr="00C1034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320</w:t>
            </w:r>
            <w:r w:rsidR="004D193F" w:rsidRPr="00C1034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387</w:t>
            </w:r>
            <w:r w:rsidR="004D193F" w:rsidRPr="00C1034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03" w:type="dxa"/>
            <w:vAlign w:val="bottom"/>
          </w:tcPr>
          <w:p w14:paraId="565DAC17" w14:textId="45D70671" w:rsidR="00DF290F" w:rsidRPr="00C1034E" w:rsidRDefault="00DF290F" w:rsidP="00124879">
            <w:pPr>
              <w:pStyle w:val="BodyTextIndent3"/>
              <w:pBdr>
                <w:bottom w:val="double" w:sz="4" w:space="0" w:color="auto"/>
              </w:pBdr>
              <w:tabs>
                <w:tab w:val="decimal" w:pos="568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474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8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99" w:type="dxa"/>
            <w:vAlign w:val="bottom"/>
          </w:tcPr>
          <w:p w14:paraId="629FDEF9" w14:textId="6F076D74" w:rsidR="00DF290F" w:rsidRPr="00C1034E" w:rsidRDefault="00DF290F" w:rsidP="00124879">
            <w:pPr>
              <w:pStyle w:val="BodyTextIndent3"/>
              <w:pBdr>
                <w:bottom w:val="double" w:sz="4" w:space="0" w:color="auto"/>
              </w:pBdr>
              <w:tabs>
                <w:tab w:val="decimal" w:pos="584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</w:t>
            </w:r>
            <w:r w:rsidR="004D193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010</w:t>
            </w:r>
            <w:r w:rsidR="004D193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436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944" w:type="dxa"/>
            <w:vAlign w:val="bottom"/>
          </w:tcPr>
          <w:p w14:paraId="2A39D086" w14:textId="714E2AD9" w:rsidR="00DF290F" w:rsidRPr="00C1034E" w:rsidRDefault="00DF290F" w:rsidP="00124879">
            <w:pPr>
              <w:pStyle w:val="BodyTextIndent3"/>
              <w:pBdr>
                <w:bottom w:val="doub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583</w:t>
            </w:r>
            <w:r w:rsidR="00375D7E" w:rsidRPr="00C1034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632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vAlign w:val="bottom"/>
          </w:tcPr>
          <w:p w14:paraId="070164E6" w14:textId="5A4E0798" w:rsidR="00DF290F" w:rsidRPr="00C1034E" w:rsidRDefault="00DF290F" w:rsidP="00124879">
            <w:pPr>
              <w:pStyle w:val="BodyTextIndent3"/>
              <w:pBdr>
                <w:bottom w:val="doub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500</w:t>
            </w:r>
            <w:r w:rsidR="00E86D18" w:rsidRPr="00C1034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0"/>
                <w:szCs w:val="20"/>
                <w:lang w:val="en-GB"/>
              </w:rPr>
              <w:t>422</w:t>
            </w:r>
            <w:r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)</w:t>
            </w:r>
          </w:p>
        </w:tc>
        <w:tc>
          <w:tcPr>
            <w:tcW w:w="944" w:type="dxa"/>
            <w:vAlign w:val="bottom"/>
          </w:tcPr>
          <w:p w14:paraId="5B887237" w14:textId="3BA003BE" w:rsidR="00DF290F" w:rsidRPr="00C1034E" w:rsidRDefault="002A7A04" w:rsidP="00124879">
            <w:pPr>
              <w:pStyle w:val="ListContinue"/>
              <w:pBdr>
                <w:bottom w:val="double" w:sz="4" w:space="0" w:color="auto"/>
              </w:pBdr>
              <w:tabs>
                <w:tab w:val="decimal" w:pos="463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A7A04">
              <w:rPr>
                <w:rFonts w:ascii="Browallia New" w:hAnsi="Browallia New" w:cs="Browallia New"/>
                <w:sz w:val="20"/>
                <w:szCs w:val="20"/>
              </w:rPr>
              <w:t>631</w:t>
            </w:r>
            <w:r w:rsidR="004D193F" w:rsidRPr="00C1034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A7A04">
              <w:rPr>
                <w:rFonts w:ascii="Browallia New" w:hAnsi="Browallia New" w:cs="Browallia New"/>
                <w:sz w:val="20"/>
                <w:szCs w:val="20"/>
              </w:rPr>
              <w:t>114</w:t>
            </w:r>
          </w:p>
        </w:tc>
        <w:tc>
          <w:tcPr>
            <w:tcW w:w="944" w:type="dxa"/>
            <w:vAlign w:val="bottom"/>
          </w:tcPr>
          <w:p w14:paraId="1C929DB2" w14:textId="25C61039" w:rsidR="00DF290F" w:rsidRPr="00C1034E" w:rsidRDefault="002A7A04" w:rsidP="00124879">
            <w:pPr>
              <w:pStyle w:val="BodyTextIndent3"/>
              <w:pBdr>
                <w:bottom w:val="double" w:sz="4" w:space="0" w:color="auto"/>
              </w:pBdr>
              <w:tabs>
                <w:tab w:val="decimal" w:pos="720"/>
              </w:tabs>
              <w:ind w:left="0" w:right="-72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189</w:t>
            </w:r>
            <w:r w:rsidR="0015063D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0"/>
                <w:szCs w:val="20"/>
                <w:lang w:val="en-GB"/>
              </w:rPr>
              <w:t>627</w:t>
            </w:r>
            <w:r w:rsidR="00DF290F" w:rsidRPr="00C1034E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 </w:t>
            </w:r>
          </w:p>
        </w:tc>
      </w:tr>
      <w:bookmarkEnd w:id="37"/>
    </w:tbl>
    <w:p w14:paraId="22B46416" w14:textId="77777777" w:rsidR="00DF290F" w:rsidRPr="00C1034E" w:rsidRDefault="00DF290F" w:rsidP="00DF290F">
      <w:pPr>
        <w:ind w:right="-43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7D706021" w14:textId="03DC70C2" w:rsidR="00DF290F" w:rsidRPr="00C1034E" w:rsidRDefault="002A7A04" w:rsidP="00DF290F">
      <w:pPr>
        <w:ind w:left="540" w:right="-43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0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เงินปันผล</w:t>
      </w:r>
    </w:p>
    <w:p w14:paraId="5B24BE68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BA995B1" w14:textId="1C09631C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8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เมษายน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ที่ประชุมคณะกรรมการบริษัทได้อนุมัติการจ่ายเงินปันผลระหว่างกาลจากกำไรสะสม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>โดยจ่ายเงินปันผล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เป็นเงินสดในอัตราหุ้นละ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75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บาทต่อหุ้น รวมเป็นจำนวนเงินทั้งสิ้น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288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72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ล้าน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บาท และจ่ายเงินปันผลเมื่อวันที่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7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พฤษภาคม พ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2563</w:t>
      </w:r>
    </w:p>
    <w:p w14:paraId="23E06F16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41252EA" w14:textId="28E7218C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สิงหาคม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ที่ประชุมคณะกรรมการบริษัทได้อนุมัติการจ่ายเงินปันผลระหว่างกาลจากกำไรสะสม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>โดยจ่ายเงินปันผล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เป็นเงินสดในอัตราหุ้นละ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75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บาทต่อหุ้น รวมเป็นจำนวนเงินทั้งสิ้น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291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95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ล้าน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บาท และจ่ายเงินปันผล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br/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11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กันยายน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พ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2563</w:t>
      </w:r>
    </w:p>
    <w:p w14:paraId="7E03D67C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448606F" w14:textId="5D82A5D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สิงหาคม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ที่ประชุมคณะกรรมการบริษัทได้อนุมัติการจ่ายเงินปันผลระหว่างกาลสำหรับผลการดำเนินงานตั้งแต่วันท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มกราคม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ถึงวันที่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มิถุนายน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โดยจ่ายเงินปันผล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เป็นเงินสดในอัตราหุ้นละ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br/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75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บาทต่อหุ้น รวมเป็นจำนวนเงินทั้งสิ้น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288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68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ล้าน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บาท และจ่ายเงินปันผลเมื่อวันที่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6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กันยายน พ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2562</w:t>
      </w:r>
    </w:p>
    <w:p w14:paraId="17A8793D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353FD6D4" w14:textId="77777777" w:rsidR="00DF290F" w:rsidRPr="00C1034E" w:rsidRDefault="00DF290F" w:rsidP="00DF290F">
      <w:pPr>
        <w:ind w:left="540" w:right="-43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D21494C" w14:textId="58787A15" w:rsidR="00DF290F" w:rsidRPr="00C1034E" w:rsidRDefault="002A7A04" w:rsidP="00DF290F">
      <w:pPr>
        <w:ind w:left="540" w:right="-43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กำไรต่อหุ้น</w:t>
      </w:r>
    </w:p>
    <w:p w14:paraId="3105D0FC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72F2E6F" w14:textId="06E9AE42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กำไรต่อหุ้นสำหรับปีสิ้นสุดวันที่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คำนวณจากกำไรสำหรับ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ปี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ที่เป็นส่วนของผู้ถือหุ้นสามัญของบริษัทและจำนวนหุ้นสามัญที่ออกจำหน่ายแล้วระหว่างปี โดยแสดงการคำนวณดังนี้</w:t>
      </w:r>
    </w:p>
    <w:p w14:paraId="78153ED3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9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96"/>
        <w:gridCol w:w="900"/>
        <w:gridCol w:w="900"/>
        <w:gridCol w:w="1035"/>
        <w:gridCol w:w="1135"/>
        <w:gridCol w:w="1035"/>
        <w:gridCol w:w="1092"/>
      </w:tblGrid>
      <w:tr w:rsidR="00DF290F" w:rsidRPr="00C1034E" w14:paraId="3BC9D88F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1112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097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D97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F290F" w:rsidRPr="00C1034E" w14:paraId="6CB534F9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5C03D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B2CB948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CBFD1" w14:textId="77777777" w:rsidR="00DF290F" w:rsidRPr="00C1034E" w:rsidRDefault="00DF290F" w:rsidP="00124879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2E7ABC3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6A4D4545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E2C30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0B237D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กำไร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ขาดทุน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4ACB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3397A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กำไร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ขาดทุน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ต่อหุ้น</w:t>
            </w:r>
          </w:p>
        </w:tc>
      </w:tr>
      <w:tr w:rsidR="00DF290F" w:rsidRPr="00C1034E" w14:paraId="2401346A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747FA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087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3EF152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C258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99A1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ปรับปรุงใหม่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0A68641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61D42E4D" w14:textId="77777777" w:rsidR="00DF290F" w:rsidRPr="00C1034E" w:rsidRDefault="00DF290F" w:rsidP="00124879">
            <w:pPr>
              <w:ind w:left="-16" w:right="-72" w:firstLine="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ปรับปรุงใหม่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DF290F" w:rsidRPr="00C1034E" w14:paraId="793ECAF1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48452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53860" w14:textId="138CB73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FA074A4" w14:textId="591E30B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7B981" w14:textId="183EFEC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46281" w14:textId="528A81F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6BC3C421" w14:textId="1CC039E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50481AF3" w14:textId="1A5EF00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DF290F" w:rsidRPr="00C1034E" w14:paraId="47DA6BFE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C8A9D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EAE0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A4752A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9CFA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พันหุ้น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A8A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พันหุ้น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28562C5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0CEEFFD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F290F" w:rsidRPr="00C1034E" w14:paraId="0348B4CB" w14:textId="77777777" w:rsidTr="00124879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6DDDA5" w14:textId="39D6E14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CCBC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233A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5A8B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6AD7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7BDA0D3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7739E66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7BBDA6E9" w14:textId="77777777" w:rsidTr="00124879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4C8C37" w14:textId="7EBA9EB2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EABE3DC" w14:textId="3C705F8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516382" w14:textId="5BC5517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189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62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4636457" w14:textId="2A7507C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387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40D4FF3" w14:textId="4D2948C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356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DC0D7F3" w14:textId="065CB383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63</w:t>
            </w:r>
          </w:p>
        </w:tc>
        <w:tc>
          <w:tcPr>
            <w:tcW w:w="1092" w:type="dxa"/>
            <w:vAlign w:val="bottom"/>
          </w:tcPr>
          <w:p w14:paraId="5A29415E" w14:textId="4F9AB9CA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53</w:t>
            </w:r>
          </w:p>
        </w:tc>
      </w:tr>
      <w:tr w:rsidR="00DF290F" w:rsidRPr="00C1034E" w14:paraId="43B97DBC" w14:textId="77777777" w:rsidTr="00124879">
        <w:tc>
          <w:tcPr>
            <w:tcW w:w="30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2AD6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AD26B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B20AB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55149E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A8DB4D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960126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75AE888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04A7A5D0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98085" w14:textId="30B633FB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ใบสำคัญแสดงสิทธิ (AYUD-W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644561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C69CFC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6816E67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4E752CC0" w14:textId="24F66306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524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042989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15E4C6B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03E31B5F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C3CF" w14:textId="01FE866C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B49E6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2E401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75DAEA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002875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C0F482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92" w:type="dxa"/>
            <w:vAlign w:val="bottom"/>
          </w:tcPr>
          <w:p w14:paraId="714F224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7D797C96" w14:textId="77777777" w:rsidTr="00124879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9DBEB0" w14:textId="308A5838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กำไรที่เป็นของผู้ถือหุ้นสามัญ</w:t>
            </w:r>
          </w:p>
          <w:p w14:paraId="50A94219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สมมติว่ามีการแปลงเป็นหุ้นสามัญ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59A2F6" w14:textId="4083B10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631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CD5DBA" w14:textId="091CCC81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189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62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E91A8C5" w14:textId="61A88D7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387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650485AD" w14:textId="72EA03C7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360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79891E47" w14:textId="23ACBC4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63</w:t>
            </w:r>
          </w:p>
        </w:tc>
        <w:tc>
          <w:tcPr>
            <w:tcW w:w="1092" w:type="dxa"/>
            <w:vAlign w:val="bottom"/>
          </w:tcPr>
          <w:p w14:paraId="1C5B813B" w14:textId="654F4588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</w:t>
            </w:r>
            <w:r w:rsidRPr="002A7A0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</w:p>
        </w:tc>
      </w:tr>
    </w:tbl>
    <w:p w14:paraId="38AD83A0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19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96"/>
        <w:gridCol w:w="900"/>
        <w:gridCol w:w="900"/>
        <w:gridCol w:w="1035"/>
        <w:gridCol w:w="1135"/>
        <w:gridCol w:w="1035"/>
        <w:gridCol w:w="1092"/>
      </w:tblGrid>
      <w:tr w:rsidR="00DF290F" w:rsidRPr="00C1034E" w14:paraId="34D5E8B2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F51C9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097" w:type="dxa"/>
            <w:gridSpan w:val="6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182D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290F" w:rsidRPr="00C1034E" w14:paraId="1EBFBC52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CC60A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55562B26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22F83" w14:textId="77777777" w:rsidR="00DF290F" w:rsidRPr="00C1034E" w:rsidRDefault="00DF290F" w:rsidP="00124879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จำนวนหุ้นสามัญ</w:t>
            </w:r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5A5A535" w14:textId="77777777" w:rsidR="00DF290F" w:rsidRPr="00C1034E" w:rsidRDefault="00DF290F" w:rsidP="001248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6C818017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85601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800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0F8316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กำไร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ขาดทุน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2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98A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ถัวเฉลี่ยถ่วงน้ำหนัก</w:t>
            </w:r>
          </w:p>
        </w:tc>
        <w:tc>
          <w:tcPr>
            <w:tcW w:w="212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26D0C6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กำไร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ขาดทุน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ต่อหุ้น</w:t>
            </w:r>
          </w:p>
        </w:tc>
      </w:tr>
      <w:tr w:rsidR="00DF290F" w:rsidRPr="00C1034E" w14:paraId="4321A785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BE6CB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1DE1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761610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5545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169E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ปรับปรุงใหม่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23192DD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17FF95C7" w14:textId="77777777" w:rsidR="00DF290F" w:rsidRPr="00C1034E" w:rsidRDefault="00DF290F" w:rsidP="00124879">
            <w:pPr>
              <w:ind w:left="-16" w:right="-72" w:firstLine="1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ปรับปรุงใหม่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DF290F" w:rsidRPr="00C1034E" w14:paraId="7F9CC680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463F1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B1174" w14:textId="1C5651B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179878D" w14:textId="680B143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022A" w14:textId="4B746B3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9EC35" w14:textId="45AAAD0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72579D45" w14:textId="23ED388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26394F1D" w14:textId="1A4C2EAB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DF290F" w:rsidRPr="00C1034E" w14:paraId="3047C868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81AD4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A1A7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26C562A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769D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พันหุ้น</w:t>
            </w:r>
          </w:p>
        </w:tc>
        <w:tc>
          <w:tcPr>
            <w:tcW w:w="113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3C1D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พันหุ้น</w:t>
            </w:r>
          </w:p>
        </w:tc>
        <w:tc>
          <w:tcPr>
            <w:tcW w:w="1035" w:type="dxa"/>
            <w:tcBorders>
              <w:left w:val="nil"/>
              <w:bottom w:val="nil"/>
              <w:right w:val="nil"/>
            </w:tcBorders>
            <w:vAlign w:val="bottom"/>
          </w:tcPr>
          <w:p w14:paraId="3F3FDDB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  <w:tc>
          <w:tcPr>
            <w:tcW w:w="1092" w:type="dxa"/>
            <w:tcBorders>
              <w:left w:val="nil"/>
              <w:bottom w:val="nil"/>
              <w:right w:val="nil"/>
            </w:tcBorders>
            <w:vAlign w:val="bottom"/>
          </w:tcPr>
          <w:p w14:paraId="1029D7C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F290F" w:rsidRPr="00C1034E" w14:paraId="55A36BAB" w14:textId="77777777" w:rsidTr="00124879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012D3" w14:textId="08D8B316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กำไรต่อหุ้นขั้นพื้นฐาน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08B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3E02B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ADCB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2B8E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vAlign w:val="bottom"/>
          </w:tcPr>
          <w:p w14:paraId="6DABDD3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vAlign w:val="bottom"/>
          </w:tcPr>
          <w:p w14:paraId="755193E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2BF8F5B4" w14:textId="77777777" w:rsidTr="00124879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6650DD" w14:textId="7C5AFE86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กำไรส่วนที่เป็นของผู้ถือหุ้นบริษัท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393501" w14:textId="57BA118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B357FB" w14:textId="552CF7E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457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1431240" w14:textId="0D85F91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387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51FE177" w14:textId="7FE169E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356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058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3195F42" w14:textId="74130CE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10</w:t>
            </w:r>
          </w:p>
        </w:tc>
        <w:tc>
          <w:tcPr>
            <w:tcW w:w="1092" w:type="dxa"/>
            <w:vAlign w:val="bottom"/>
          </w:tcPr>
          <w:p w14:paraId="0F683654" w14:textId="491B5592" w:rsidR="00DF290F" w:rsidRPr="00C1034E" w:rsidRDefault="002A7A04" w:rsidP="00124879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28</w:t>
            </w:r>
          </w:p>
        </w:tc>
      </w:tr>
      <w:tr w:rsidR="00DF290F" w:rsidRPr="00C1034E" w14:paraId="66456719" w14:textId="77777777" w:rsidTr="00124879">
        <w:tc>
          <w:tcPr>
            <w:tcW w:w="30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D548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060EB4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2F88A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79ADB9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AE7256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2093537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4EF69F2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7094F7DF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11D8D" w14:textId="24477E34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ใบสำคัญแสดงสิทธิ (AYUD-W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D275A2D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BB53C6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289D48F" w14:textId="77777777" w:rsidR="00DF290F" w:rsidRPr="00C1034E" w:rsidRDefault="00DF290F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CAC2EB8" w14:textId="350C4A6D" w:rsidR="00DF290F" w:rsidRPr="00C1034E" w:rsidRDefault="002A7A04" w:rsidP="00124879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524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489083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680DB2E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0781D4DA" w14:textId="77777777" w:rsidTr="00124879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60972" w14:textId="49E3547A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กำไ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>ร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ต่อหุ้นปรับลด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D50F6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BC32E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8FA0EB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C12FC1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3F5EAD8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092" w:type="dxa"/>
            <w:vAlign w:val="bottom"/>
          </w:tcPr>
          <w:p w14:paraId="2E3377A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F290F" w:rsidRPr="00C1034E" w14:paraId="446ABED7" w14:textId="77777777" w:rsidTr="00124879">
        <w:tc>
          <w:tcPr>
            <w:tcW w:w="30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CF75DB" w14:textId="178AD49B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กำไรที่เป็นของผู้ถือหุ้นสามัญ</w:t>
            </w:r>
          </w:p>
          <w:p w14:paraId="23E9110D" w14:textId="77777777" w:rsidR="00DF290F" w:rsidRPr="00C1034E" w:rsidRDefault="00DF290F" w:rsidP="00124879">
            <w:pPr>
              <w:ind w:left="155" w:right="-29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สมมติว่ามีการแปลงเป็นหุ้นสามัญ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3FE5EE" w14:textId="13B59A08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64BCDF" w14:textId="73F55DDA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457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192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0AE6F95" w14:textId="1F2E6670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387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563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1EFB864A" w14:textId="2C409B2E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360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582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25B9296" w14:textId="489666F9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10</w:t>
            </w:r>
          </w:p>
        </w:tc>
        <w:tc>
          <w:tcPr>
            <w:tcW w:w="1092" w:type="dxa"/>
            <w:vAlign w:val="bottom"/>
          </w:tcPr>
          <w:p w14:paraId="7E1345D4" w14:textId="2CE3F39C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.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/>
              </w:rPr>
              <w:t>27</w:t>
            </w:r>
          </w:p>
        </w:tc>
      </w:tr>
    </w:tbl>
    <w:p w14:paraId="4E281C71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  <w:lang w:val="en-GB"/>
        </w:rPr>
      </w:pPr>
    </w:p>
    <w:p w14:paraId="73D7E8D3" w14:textId="74EFD44C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 xml:space="preserve">กลุ่มกิจการได้มีการแก้ไขข้อผิดพลาดทางบัญชีจากการคำนวณหุ้นสามัญเทียบเท่าปรับลด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ธันวาคม พ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ไม่ถูกต้อง ซึ่งการแก้ไขดังกล่าวส่งผลกระทบต่อจำนวนหุ้นสามัญเทียบเท่าปรับลดจากที่รายงานไว้เดิมสำหรับ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br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ธันวาคม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จำนวน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434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566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207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หุ้น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ในงบการเงินรวมและงบการเงินเฉพาะกิจการเป็น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360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581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,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561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หุ้น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  <w:t>กำไร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ขาดทุน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ต่อหุ้นในงบการเงินรวมจากที่รายงานไว้เดิมสำหรับ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ธันวาคม 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จาก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บาทต่อหุ้น เป็น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บาทต่อหุ้น และกำไรต่อหุ้นในงบการเงินเฉพาะกิจการจากที่รายงานไว้เดิมสำหรับ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GB"/>
        </w:rPr>
        <w:t xml:space="preserve">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  <w:t>พ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จาก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05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บาทต่อหุ้น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เป็น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27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บาทต่อหุ้น</w:t>
      </w:r>
    </w:p>
    <w:p w14:paraId="3D0BD552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GB"/>
        </w:rPr>
        <w:br w:type="page"/>
      </w:r>
    </w:p>
    <w:p w14:paraId="0A038F92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5A79347" w14:textId="56C22948" w:rsidR="00DF290F" w:rsidRPr="00C1034E" w:rsidRDefault="002A7A04" w:rsidP="00DF290F">
      <w:pPr>
        <w:widowControl w:val="0"/>
        <w:tabs>
          <w:tab w:val="left" w:pos="540"/>
          <w:tab w:val="decimal" w:pos="909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ผลกำไร 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>ขาดทุน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)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 xml:space="preserve"> จากเงินลงทุน</w:t>
      </w:r>
    </w:p>
    <w:p w14:paraId="48C9F052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615585A" w14:textId="0A46FD04" w:rsidR="00DF290F" w:rsidRPr="00C1034E" w:rsidRDefault="00DF290F" w:rsidP="00DF290F">
      <w:pPr>
        <w:ind w:left="547"/>
        <w:rPr>
          <w:rFonts w:ascii="Browallia New" w:hAnsi="Browallia New" w:cs="Browallia New"/>
          <w:color w:val="FF0000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ผลขาดทุนจากเงินลงทุนสำหรับปีสิ้นสุดวันที่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ประกอบด้วยรายละเอียดดังต่อไปนี้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</w:p>
    <w:p w14:paraId="7BEB3102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8915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528"/>
        <w:gridCol w:w="1276"/>
        <w:gridCol w:w="1559"/>
        <w:gridCol w:w="1276"/>
        <w:gridCol w:w="1276"/>
      </w:tblGrid>
      <w:tr w:rsidR="00DF290F" w:rsidRPr="00C1034E" w14:paraId="321D142A" w14:textId="77777777" w:rsidTr="00124879">
        <w:tc>
          <w:tcPr>
            <w:tcW w:w="3528" w:type="dxa"/>
          </w:tcPr>
          <w:p w14:paraId="08C42266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bookmarkStart w:id="38" w:name="OLE_LINK23"/>
          </w:p>
        </w:tc>
        <w:tc>
          <w:tcPr>
            <w:tcW w:w="2835" w:type="dxa"/>
            <w:gridSpan w:val="2"/>
          </w:tcPr>
          <w:p w14:paraId="6768628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2A985C63" w14:textId="77777777" w:rsidR="00DF290F" w:rsidRPr="00C1034E" w:rsidRDefault="00DF290F" w:rsidP="0012487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งบเฉพาะกิจการ</w:t>
            </w:r>
          </w:p>
        </w:tc>
      </w:tr>
      <w:tr w:rsidR="00DF290F" w:rsidRPr="00C1034E" w14:paraId="48BB5BD2" w14:textId="77777777" w:rsidTr="00124879">
        <w:tc>
          <w:tcPr>
            <w:tcW w:w="3528" w:type="dxa"/>
          </w:tcPr>
          <w:p w14:paraId="209B4CB4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76" w:type="dxa"/>
          </w:tcPr>
          <w:p w14:paraId="00DA46C6" w14:textId="272BAD9E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</w:tcPr>
          <w:p w14:paraId="50D9C1F1" w14:textId="7138D19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CF2143E" w14:textId="745D072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FF5DB8" w14:textId="308184BE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71E68507" w14:textId="77777777" w:rsidTr="00124879">
        <w:tc>
          <w:tcPr>
            <w:tcW w:w="3528" w:type="dxa"/>
          </w:tcPr>
          <w:p w14:paraId="56BE6A6B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6205709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5BE773B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76F0C262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</w:tcPr>
          <w:p w14:paraId="0D5E336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76BD125A" w14:textId="77777777" w:rsidTr="00124879">
        <w:tc>
          <w:tcPr>
            <w:tcW w:w="3528" w:type="dxa"/>
          </w:tcPr>
          <w:p w14:paraId="338A477E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14:paraId="5AE5809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59" w:type="dxa"/>
          </w:tcPr>
          <w:p w14:paraId="3184110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14:paraId="328F0FE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</w:tcPr>
          <w:p w14:paraId="3561747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F290F" w:rsidRPr="00C1034E" w14:paraId="1141D74D" w14:textId="77777777" w:rsidTr="00124879">
        <w:tc>
          <w:tcPr>
            <w:tcW w:w="3528" w:type="dxa"/>
            <w:vAlign w:val="center"/>
          </w:tcPr>
          <w:p w14:paraId="4E75F7D6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 (ขาดทุน) จากการขายเงินลงทุนที่วัด</w:t>
            </w:r>
          </w:p>
          <w:p w14:paraId="1EB1B160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ด้วยมูลค่ายุติธรรมผ่านกำไรขาดทุน</w:t>
            </w:r>
          </w:p>
          <w:p w14:paraId="21EE612E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เบ็ดเสร็จอื่น</w:t>
            </w:r>
          </w:p>
        </w:tc>
        <w:tc>
          <w:tcPr>
            <w:tcW w:w="1276" w:type="dxa"/>
          </w:tcPr>
          <w:p w14:paraId="5112E91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  <w:p w14:paraId="5D8601B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center"/>
          </w:tcPr>
          <w:p w14:paraId="78FC667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5F43B7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59A733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F290F" w:rsidRPr="00C1034E" w14:paraId="5F6B8B87" w14:textId="77777777" w:rsidTr="00124879">
        <w:trPr>
          <w:trHeight w:val="206"/>
        </w:trPr>
        <w:tc>
          <w:tcPr>
            <w:tcW w:w="3528" w:type="dxa"/>
            <w:vAlign w:val="center"/>
          </w:tcPr>
          <w:p w14:paraId="25ED56CD" w14:textId="77777777" w:rsidR="00DF290F" w:rsidRPr="00C1034E" w:rsidRDefault="00DF290F" w:rsidP="00124879">
            <w:pPr>
              <w:ind w:left="-113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ตราสารหนี้</w:t>
            </w:r>
          </w:p>
        </w:tc>
        <w:tc>
          <w:tcPr>
            <w:tcW w:w="1276" w:type="dxa"/>
          </w:tcPr>
          <w:p w14:paraId="1D27C84C" w14:textId="1D604A2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</w:tcPr>
          <w:p w14:paraId="1A3BCC93" w14:textId="57A0709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0323E964" w14:textId="016ED59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76" w:type="dxa"/>
          </w:tcPr>
          <w:p w14:paraId="13BD4778" w14:textId="22EE33B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F290F" w:rsidRPr="00C1034E" w14:paraId="6C5FB444" w14:textId="77777777" w:rsidTr="00124879">
        <w:tc>
          <w:tcPr>
            <w:tcW w:w="3528" w:type="dxa"/>
            <w:vAlign w:val="center"/>
          </w:tcPr>
          <w:p w14:paraId="3BD4AF15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ตราสารทุน</w:t>
            </w:r>
          </w:p>
        </w:tc>
        <w:tc>
          <w:tcPr>
            <w:tcW w:w="1276" w:type="dxa"/>
          </w:tcPr>
          <w:p w14:paraId="694D87D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</w:tcPr>
          <w:p w14:paraId="5E60A9A1" w14:textId="75D811C9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762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3D58689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14:paraId="03B25B28" w14:textId="34B10F9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817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F290F" w:rsidRPr="00C1034E" w14:paraId="4B8A6C0C" w14:textId="77777777" w:rsidTr="00124879">
        <w:tc>
          <w:tcPr>
            <w:tcW w:w="3528" w:type="dxa"/>
            <w:vAlign w:val="center"/>
          </w:tcPr>
          <w:p w14:paraId="2E939163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กำไร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)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จากการขายเงินลงทุนที่วัด</w:t>
            </w:r>
          </w:p>
          <w:p w14:paraId="6E3D4007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ด้วยมูลค่ายุติธรรมผ่านงบกำไรขาดทุน</w:t>
            </w:r>
          </w:p>
        </w:tc>
        <w:tc>
          <w:tcPr>
            <w:tcW w:w="1276" w:type="dxa"/>
          </w:tcPr>
          <w:p w14:paraId="3ECE4E2B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0B99AAC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21386D8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CCDBAF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F290F" w:rsidRPr="00C1034E" w14:paraId="3D09463F" w14:textId="77777777" w:rsidTr="00124879">
        <w:tc>
          <w:tcPr>
            <w:tcW w:w="3528" w:type="dxa"/>
            <w:vAlign w:val="center"/>
          </w:tcPr>
          <w:p w14:paraId="185FEBCB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ตราสารหนี้</w:t>
            </w:r>
          </w:p>
        </w:tc>
        <w:tc>
          <w:tcPr>
            <w:tcW w:w="1276" w:type="dxa"/>
          </w:tcPr>
          <w:p w14:paraId="32E57FA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</w:tcPr>
          <w:p w14:paraId="295EBFE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14:paraId="32F5988D" w14:textId="5A84E7B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704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12EA2E9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F290F" w:rsidRPr="00C1034E" w14:paraId="2D3BC655" w14:textId="77777777" w:rsidTr="00124879">
        <w:tc>
          <w:tcPr>
            <w:tcW w:w="3528" w:type="dxa"/>
            <w:vAlign w:val="center"/>
          </w:tcPr>
          <w:p w14:paraId="27D8A300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ตราสารทุน</w:t>
            </w:r>
          </w:p>
        </w:tc>
        <w:tc>
          <w:tcPr>
            <w:tcW w:w="1276" w:type="dxa"/>
          </w:tcPr>
          <w:p w14:paraId="3CF1EEB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</w:tcPr>
          <w:p w14:paraId="2860F49F" w14:textId="314AE4F9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2A954C6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</w:tcPr>
          <w:p w14:paraId="3CA1FB8B" w14:textId="2266F9CF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F290F" w:rsidRPr="00C1034E" w14:paraId="264D163A" w14:textId="77777777" w:rsidTr="00124879">
        <w:tc>
          <w:tcPr>
            <w:tcW w:w="3528" w:type="dxa"/>
            <w:vAlign w:val="center"/>
          </w:tcPr>
          <w:p w14:paraId="6934859D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รวมผลกำไร (ขาดทุน) จากเงินลงทุน</w:t>
            </w:r>
          </w:p>
        </w:tc>
        <w:tc>
          <w:tcPr>
            <w:tcW w:w="1276" w:type="dxa"/>
          </w:tcPr>
          <w:p w14:paraId="1EF6D6F7" w14:textId="0586BFA0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</w:tcPr>
          <w:p w14:paraId="7EA19007" w14:textId="71587B83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099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171F55A1" w14:textId="12D5C0A8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</w:tcPr>
          <w:p w14:paraId="2824C959" w14:textId="62226549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563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US"/>
              </w:rPr>
              <w:t>)</w:t>
            </w:r>
          </w:p>
        </w:tc>
      </w:tr>
      <w:bookmarkEnd w:id="38"/>
    </w:tbl>
    <w:p w14:paraId="765A8011" w14:textId="77777777" w:rsidR="00DF290F" w:rsidRPr="00C1034E" w:rsidRDefault="00DF290F" w:rsidP="00DF290F">
      <w:pPr>
        <w:widowControl w:val="0"/>
        <w:tabs>
          <w:tab w:val="left" w:pos="540"/>
          <w:tab w:val="decimal" w:pos="9090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08EFF395" w14:textId="0C2F39A7" w:rsidR="00DF290F" w:rsidRPr="00C1034E" w:rsidRDefault="002A7A04" w:rsidP="00DF290F">
      <w:pPr>
        <w:widowControl w:val="0"/>
        <w:tabs>
          <w:tab w:val="left" w:pos="540"/>
          <w:tab w:val="decimal" w:pos="909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ค่าใช้จ่ายในการดำเนินงาน</w:t>
      </w:r>
    </w:p>
    <w:p w14:paraId="786041B7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FC5F83A" w14:textId="7C2A97EC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ค่าใช้จ่ายในการดำเนินงานสำหรับปีสิ้นสุดวันที่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ประกอบด้วย</w:t>
      </w:r>
    </w:p>
    <w:p w14:paraId="08D08E88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3205"/>
        <w:gridCol w:w="1417"/>
        <w:gridCol w:w="1432"/>
        <w:gridCol w:w="1430"/>
        <w:gridCol w:w="1430"/>
      </w:tblGrid>
      <w:tr w:rsidR="00DF290F" w:rsidRPr="00C1034E" w14:paraId="62F0398D" w14:textId="77777777" w:rsidTr="00124879">
        <w:tc>
          <w:tcPr>
            <w:tcW w:w="3205" w:type="dxa"/>
          </w:tcPr>
          <w:p w14:paraId="43F8B97E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49" w:type="dxa"/>
            <w:gridSpan w:val="2"/>
          </w:tcPr>
          <w:p w14:paraId="37F0F88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0" w:type="dxa"/>
            <w:gridSpan w:val="2"/>
          </w:tcPr>
          <w:p w14:paraId="327C3B0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27A595AE" w14:textId="77777777" w:rsidTr="00124879">
        <w:tc>
          <w:tcPr>
            <w:tcW w:w="3205" w:type="dxa"/>
          </w:tcPr>
          <w:p w14:paraId="34DCCC29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159116FD" w14:textId="3E2C270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2" w:type="dxa"/>
          </w:tcPr>
          <w:p w14:paraId="7A2BB66F" w14:textId="68E86C7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0" w:type="dxa"/>
          </w:tcPr>
          <w:p w14:paraId="7A02A7F2" w14:textId="1740D1CC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0" w:type="dxa"/>
          </w:tcPr>
          <w:p w14:paraId="52F1F735" w14:textId="7005A4C6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5344C0B7" w14:textId="77777777" w:rsidTr="00124879">
        <w:tc>
          <w:tcPr>
            <w:tcW w:w="3205" w:type="dxa"/>
          </w:tcPr>
          <w:p w14:paraId="166BFD7E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</w:tcPr>
          <w:p w14:paraId="47E896F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2" w:type="dxa"/>
          </w:tcPr>
          <w:p w14:paraId="40F4C43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0" w:type="dxa"/>
          </w:tcPr>
          <w:p w14:paraId="09196D0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30" w:type="dxa"/>
          </w:tcPr>
          <w:p w14:paraId="2F7915C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9068F1D" w14:textId="77777777" w:rsidTr="00124879">
        <w:tc>
          <w:tcPr>
            <w:tcW w:w="3205" w:type="dxa"/>
          </w:tcPr>
          <w:p w14:paraId="0FA21562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7" w:type="dxa"/>
          </w:tcPr>
          <w:p w14:paraId="581B0F7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32" w:type="dxa"/>
          </w:tcPr>
          <w:p w14:paraId="212D314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30" w:type="dxa"/>
          </w:tcPr>
          <w:p w14:paraId="5DC863F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30" w:type="dxa"/>
          </w:tcPr>
          <w:p w14:paraId="6BAF8EC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F290F" w:rsidRPr="00C1034E" w14:paraId="78FC8E7D" w14:textId="77777777" w:rsidTr="00124879">
        <w:tc>
          <w:tcPr>
            <w:tcW w:w="3205" w:type="dxa"/>
            <w:vAlign w:val="center"/>
          </w:tcPr>
          <w:p w14:paraId="1BAD2560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ค่าใช้จ่ายพนักงานที่ไม่ใช่ค่าใช้จ่าย</w:t>
            </w:r>
          </w:p>
          <w:p w14:paraId="5C7FA58C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การรับประกันภัยและ</w:t>
            </w:r>
          </w:p>
        </w:tc>
        <w:tc>
          <w:tcPr>
            <w:tcW w:w="1417" w:type="dxa"/>
          </w:tcPr>
          <w:p w14:paraId="27FEC540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2" w:type="dxa"/>
            <w:vAlign w:val="bottom"/>
          </w:tcPr>
          <w:p w14:paraId="73E1F67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0" w:type="dxa"/>
          </w:tcPr>
          <w:p w14:paraId="3EB9721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0" w:type="dxa"/>
          </w:tcPr>
          <w:p w14:paraId="6B5A0EF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F290F" w:rsidRPr="00C1034E" w14:paraId="685C3E52" w14:textId="77777777" w:rsidTr="00124879">
        <w:tc>
          <w:tcPr>
            <w:tcW w:w="3205" w:type="dxa"/>
            <w:vAlign w:val="center"/>
          </w:tcPr>
          <w:p w14:paraId="0BF34853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การจัดการค่าสินไหมทดแทน</w:t>
            </w:r>
          </w:p>
        </w:tc>
        <w:tc>
          <w:tcPr>
            <w:tcW w:w="1417" w:type="dxa"/>
          </w:tcPr>
          <w:p w14:paraId="0F2A55D2" w14:textId="290C5FF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32" w:type="dxa"/>
          </w:tcPr>
          <w:p w14:paraId="662B1F92" w14:textId="3A5E82CA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30" w:type="dxa"/>
          </w:tcPr>
          <w:p w14:paraId="1F670C6B" w14:textId="06D9D55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30" w:type="dxa"/>
          </w:tcPr>
          <w:p w14:paraId="4F541952" w14:textId="4A57019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532</w:t>
            </w:r>
          </w:p>
        </w:tc>
      </w:tr>
      <w:tr w:rsidR="00DF290F" w:rsidRPr="00C1034E" w14:paraId="4121D7C5" w14:textId="77777777" w:rsidTr="00124879">
        <w:tc>
          <w:tcPr>
            <w:tcW w:w="3205" w:type="dxa"/>
            <w:vAlign w:val="center"/>
          </w:tcPr>
          <w:p w14:paraId="35CFC055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ค่าใช้จ่ายเกี่ยวกับอาคารสถานที่</w:t>
            </w:r>
          </w:p>
          <w:p w14:paraId="7E124FF9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และอุปกรณ์ที่ไม่ใช่</w:t>
            </w:r>
          </w:p>
        </w:tc>
        <w:tc>
          <w:tcPr>
            <w:tcW w:w="1417" w:type="dxa"/>
          </w:tcPr>
          <w:p w14:paraId="1F92EE28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2" w:type="dxa"/>
            <w:vAlign w:val="center"/>
          </w:tcPr>
          <w:p w14:paraId="62C7412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0" w:type="dxa"/>
          </w:tcPr>
          <w:p w14:paraId="111C7AF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0" w:type="dxa"/>
            <w:vAlign w:val="bottom"/>
          </w:tcPr>
          <w:p w14:paraId="0CA56BB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F290F" w:rsidRPr="00C1034E" w14:paraId="65306D63" w14:textId="77777777" w:rsidTr="00124879">
        <w:tc>
          <w:tcPr>
            <w:tcW w:w="3205" w:type="dxa"/>
            <w:vAlign w:val="center"/>
          </w:tcPr>
          <w:p w14:paraId="4A5F7250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ค่าใช้จ่ายการรับประกันภัย</w:t>
            </w:r>
          </w:p>
        </w:tc>
        <w:tc>
          <w:tcPr>
            <w:tcW w:w="1417" w:type="dxa"/>
          </w:tcPr>
          <w:p w14:paraId="4AB1476C" w14:textId="786812C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693</w:t>
            </w:r>
          </w:p>
        </w:tc>
        <w:tc>
          <w:tcPr>
            <w:tcW w:w="1432" w:type="dxa"/>
          </w:tcPr>
          <w:p w14:paraId="0E0DC458" w14:textId="0D4942F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30" w:type="dxa"/>
          </w:tcPr>
          <w:p w14:paraId="413209BC" w14:textId="0180EA0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30" w:type="dxa"/>
          </w:tcPr>
          <w:p w14:paraId="37AC39C1" w14:textId="3F930FA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579</w:t>
            </w:r>
          </w:p>
        </w:tc>
      </w:tr>
      <w:tr w:rsidR="00DF290F" w:rsidRPr="00C1034E" w14:paraId="3C8D6E1E" w14:textId="77777777" w:rsidTr="00124879">
        <w:tc>
          <w:tcPr>
            <w:tcW w:w="3205" w:type="dxa"/>
            <w:vAlign w:val="center"/>
          </w:tcPr>
          <w:p w14:paraId="0DE16BB9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ค่าภาษีอากร</w:t>
            </w:r>
          </w:p>
        </w:tc>
        <w:tc>
          <w:tcPr>
            <w:tcW w:w="1417" w:type="dxa"/>
          </w:tcPr>
          <w:p w14:paraId="1BEE5C3F" w14:textId="27F65E9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32" w:type="dxa"/>
          </w:tcPr>
          <w:p w14:paraId="22558DAB" w14:textId="587F59A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30" w:type="dxa"/>
          </w:tcPr>
          <w:p w14:paraId="4728961D" w14:textId="79934A6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30" w:type="dxa"/>
          </w:tcPr>
          <w:p w14:paraId="7B13AAD4" w14:textId="3237FBA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</w:t>
            </w:r>
          </w:p>
        </w:tc>
      </w:tr>
      <w:tr w:rsidR="00DF290F" w:rsidRPr="00C1034E" w14:paraId="637348F8" w14:textId="77777777" w:rsidTr="00124879">
        <w:tc>
          <w:tcPr>
            <w:tcW w:w="3205" w:type="dxa"/>
            <w:vAlign w:val="center"/>
          </w:tcPr>
          <w:p w14:paraId="18C64C58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417" w:type="dxa"/>
          </w:tcPr>
          <w:p w14:paraId="0A6B7E79" w14:textId="09FDF55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32" w:type="dxa"/>
          </w:tcPr>
          <w:p w14:paraId="58DFABC4" w14:textId="6D8EE5C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30" w:type="dxa"/>
          </w:tcPr>
          <w:p w14:paraId="17CD66C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430" w:type="dxa"/>
          </w:tcPr>
          <w:p w14:paraId="3DEDB63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F290F" w:rsidRPr="00C1034E" w14:paraId="58C84183" w14:textId="77777777" w:rsidTr="00124879">
        <w:tc>
          <w:tcPr>
            <w:tcW w:w="3205" w:type="dxa"/>
            <w:vAlign w:val="center"/>
          </w:tcPr>
          <w:p w14:paraId="58C343C2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7" w:type="dxa"/>
          </w:tcPr>
          <w:p w14:paraId="560B585F" w14:textId="2DBA385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81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32" w:type="dxa"/>
          </w:tcPr>
          <w:p w14:paraId="0C4A07C3" w14:textId="57BC100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30" w:type="dxa"/>
          </w:tcPr>
          <w:p w14:paraId="0F186FC0" w14:textId="58F996D0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30" w:type="dxa"/>
          </w:tcPr>
          <w:p w14:paraId="3783DD29" w14:textId="7829B80F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044</w:t>
            </w:r>
          </w:p>
        </w:tc>
      </w:tr>
      <w:tr w:rsidR="00DF290F" w:rsidRPr="00C1034E" w14:paraId="3E9C7CC9" w14:textId="77777777" w:rsidTr="00124879">
        <w:tc>
          <w:tcPr>
            <w:tcW w:w="3205" w:type="dxa"/>
            <w:vAlign w:val="center"/>
          </w:tcPr>
          <w:p w14:paraId="158633B5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ค่าบริการการจัดการ</w:t>
            </w:r>
          </w:p>
        </w:tc>
        <w:tc>
          <w:tcPr>
            <w:tcW w:w="1417" w:type="dxa"/>
          </w:tcPr>
          <w:p w14:paraId="587A568F" w14:textId="463C602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32" w:type="dxa"/>
          </w:tcPr>
          <w:p w14:paraId="68578171" w14:textId="09471FF2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30" w:type="dxa"/>
          </w:tcPr>
          <w:p w14:paraId="000DAF8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30" w:type="dxa"/>
          </w:tcPr>
          <w:p w14:paraId="2814BCD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F290F" w:rsidRPr="00C1034E" w14:paraId="025FD5B6" w14:textId="77777777" w:rsidTr="00124879">
        <w:tc>
          <w:tcPr>
            <w:tcW w:w="3205" w:type="dxa"/>
            <w:vAlign w:val="center"/>
          </w:tcPr>
          <w:p w14:paraId="146C10DA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ค่าใช้จ่ายส่งเสริมการตลาด</w:t>
            </w:r>
          </w:p>
        </w:tc>
        <w:tc>
          <w:tcPr>
            <w:tcW w:w="1417" w:type="dxa"/>
          </w:tcPr>
          <w:p w14:paraId="10CF28E8" w14:textId="19064F7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32" w:type="dxa"/>
          </w:tcPr>
          <w:p w14:paraId="7660F81C" w14:textId="3EA5C08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30" w:type="dxa"/>
          </w:tcPr>
          <w:p w14:paraId="011B5458" w14:textId="08D563E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</w:p>
        </w:tc>
        <w:tc>
          <w:tcPr>
            <w:tcW w:w="1430" w:type="dxa"/>
          </w:tcPr>
          <w:p w14:paraId="107F655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</w:tr>
      <w:tr w:rsidR="00DF290F" w:rsidRPr="00C1034E" w14:paraId="5F916F3E" w14:textId="77777777" w:rsidTr="00124879">
        <w:tc>
          <w:tcPr>
            <w:tcW w:w="3205" w:type="dxa"/>
            <w:vAlign w:val="center"/>
          </w:tcPr>
          <w:p w14:paraId="319665F2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17" w:type="dxa"/>
          </w:tcPr>
          <w:p w14:paraId="71D1C74C" w14:textId="0A327AA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32" w:type="dxa"/>
          </w:tcPr>
          <w:p w14:paraId="17D7A7A9" w14:textId="195156A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207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30" w:type="dxa"/>
          </w:tcPr>
          <w:p w14:paraId="4747AF9F" w14:textId="41CA749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179</w:t>
            </w:r>
          </w:p>
        </w:tc>
        <w:tc>
          <w:tcPr>
            <w:tcW w:w="1430" w:type="dxa"/>
          </w:tcPr>
          <w:p w14:paraId="24294D91" w14:textId="63E09D56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18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500</w:t>
            </w:r>
          </w:p>
        </w:tc>
      </w:tr>
      <w:tr w:rsidR="00DF290F" w:rsidRPr="00C1034E" w14:paraId="3CD9DBBC" w14:textId="77777777" w:rsidTr="00124879">
        <w:tc>
          <w:tcPr>
            <w:tcW w:w="3205" w:type="dxa"/>
            <w:vAlign w:val="center"/>
          </w:tcPr>
          <w:p w14:paraId="696586DF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ค่าใช้จ่ายในการดำเนินงานอื่น</w:t>
            </w:r>
          </w:p>
        </w:tc>
        <w:tc>
          <w:tcPr>
            <w:tcW w:w="1417" w:type="dxa"/>
          </w:tcPr>
          <w:p w14:paraId="76F401AF" w14:textId="10CBD384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32" w:type="dxa"/>
          </w:tcPr>
          <w:p w14:paraId="09F18D44" w14:textId="3A8B58C9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57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30" w:type="dxa"/>
          </w:tcPr>
          <w:p w14:paraId="12C51264" w14:textId="29769163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30" w:type="dxa"/>
          </w:tcPr>
          <w:p w14:paraId="2D5F5202" w14:textId="62E5F0B1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090</w:t>
            </w:r>
          </w:p>
        </w:tc>
      </w:tr>
      <w:tr w:rsidR="00DF290F" w:rsidRPr="00C1034E" w14:paraId="0F5DAB78" w14:textId="77777777" w:rsidTr="00124879">
        <w:tc>
          <w:tcPr>
            <w:tcW w:w="3205" w:type="dxa"/>
            <w:vAlign w:val="center"/>
          </w:tcPr>
          <w:p w14:paraId="0CCFA04E" w14:textId="77777777" w:rsidR="00DF290F" w:rsidRPr="00C1034E" w:rsidRDefault="00DF290F" w:rsidP="00124879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รวมค่าใช้จ่ายในการดำเนินงาน</w:t>
            </w:r>
          </w:p>
        </w:tc>
        <w:tc>
          <w:tcPr>
            <w:tcW w:w="1417" w:type="dxa"/>
          </w:tcPr>
          <w:p w14:paraId="14457E1F" w14:textId="4E24EF87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4279D5"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32" w:type="dxa"/>
          </w:tcPr>
          <w:p w14:paraId="49041E10" w14:textId="504CF2E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906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30" w:type="dxa"/>
          </w:tcPr>
          <w:p w14:paraId="3E022B7F" w14:textId="184B525E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30" w:type="dxa"/>
          </w:tcPr>
          <w:p w14:paraId="744B7F40" w14:textId="620EF5A2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60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770</w:t>
            </w:r>
          </w:p>
        </w:tc>
      </w:tr>
    </w:tbl>
    <w:p w14:paraId="1787DFC1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529FBBB0" w14:textId="77777777" w:rsidR="00DF290F" w:rsidRPr="00C1034E" w:rsidRDefault="00DF290F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4F04134" w14:textId="317E17A6" w:rsidR="00DF290F" w:rsidRPr="00C1034E" w:rsidRDefault="002A7A04" w:rsidP="00DF290F">
      <w:pPr>
        <w:widowControl w:val="0"/>
        <w:tabs>
          <w:tab w:val="left" w:pos="540"/>
          <w:tab w:val="decimal" w:pos="9090"/>
        </w:tabs>
        <w:ind w:left="547" w:hanging="547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ค่าใช้จ่ายเกี่ยวกับพนักงาน</w:t>
      </w:r>
    </w:p>
    <w:p w14:paraId="200241CF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11A3547B" w14:textId="4993B77F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ค่าใช้จ่ายเกี่ยวกับพนักงานสำหรับปีสิ้นสุดวันที่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พ.ศ.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พ.ศ.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ประกอบด้วย</w:t>
      </w:r>
    </w:p>
    <w:p w14:paraId="41ECA197" w14:textId="77777777" w:rsidR="00DF290F" w:rsidRPr="00C1034E" w:rsidRDefault="00DF290F" w:rsidP="00DF290F">
      <w:pPr>
        <w:ind w:left="547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3222"/>
        <w:gridCol w:w="1423"/>
        <w:gridCol w:w="1423"/>
        <w:gridCol w:w="1423"/>
        <w:gridCol w:w="1423"/>
      </w:tblGrid>
      <w:tr w:rsidR="00DF290F" w:rsidRPr="00C1034E" w14:paraId="46AF23A9" w14:textId="77777777" w:rsidTr="00124879">
        <w:tc>
          <w:tcPr>
            <w:tcW w:w="3222" w:type="dxa"/>
          </w:tcPr>
          <w:p w14:paraId="2DFFEC75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46" w:type="dxa"/>
            <w:gridSpan w:val="2"/>
          </w:tcPr>
          <w:p w14:paraId="4E1F0CBC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6" w:type="dxa"/>
            <w:gridSpan w:val="2"/>
          </w:tcPr>
          <w:p w14:paraId="18386609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2888275B" w14:textId="77777777" w:rsidTr="00124879">
        <w:tc>
          <w:tcPr>
            <w:tcW w:w="3222" w:type="dxa"/>
          </w:tcPr>
          <w:p w14:paraId="47F7F3AB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3" w:type="dxa"/>
          </w:tcPr>
          <w:p w14:paraId="0E4BC8D5" w14:textId="0FB5584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3" w:type="dxa"/>
          </w:tcPr>
          <w:p w14:paraId="0C644177" w14:textId="6E9BA8A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23" w:type="dxa"/>
          </w:tcPr>
          <w:p w14:paraId="7D301A8A" w14:textId="63F19A2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23" w:type="dxa"/>
          </w:tcPr>
          <w:p w14:paraId="397715B2" w14:textId="52379F0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1D133389" w14:textId="77777777" w:rsidTr="00124879">
        <w:tc>
          <w:tcPr>
            <w:tcW w:w="3222" w:type="dxa"/>
          </w:tcPr>
          <w:p w14:paraId="0A5A91CC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23" w:type="dxa"/>
          </w:tcPr>
          <w:p w14:paraId="4F97FA6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3" w:type="dxa"/>
          </w:tcPr>
          <w:p w14:paraId="146D28B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3" w:type="dxa"/>
          </w:tcPr>
          <w:p w14:paraId="3ABFC74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23" w:type="dxa"/>
          </w:tcPr>
          <w:p w14:paraId="6A4CBD9E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6D2654FF" w14:textId="77777777" w:rsidTr="00124879">
        <w:tc>
          <w:tcPr>
            <w:tcW w:w="3222" w:type="dxa"/>
          </w:tcPr>
          <w:p w14:paraId="04ACE025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3" w:type="dxa"/>
          </w:tcPr>
          <w:p w14:paraId="771FA8F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3" w:type="dxa"/>
          </w:tcPr>
          <w:p w14:paraId="14A19DB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3" w:type="dxa"/>
          </w:tcPr>
          <w:p w14:paraId="172C3FB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23" w:type="dxa"/>
          </w:tcPr>
          <w:p w14:paraId="1795E95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F290F" w:rsidRPr="00C1034E" w14:paraId="1D297154" w14:textId="77777777" w:rsidTr="00124879">
        <w:tc>
          <w:tcPr>
            <w:tcW w:w="3222" w:type="dxa"/>
            <w:vAlign w:val="center"/>
          </w:tcPr>
          <w:p w14:paraId="7297AE06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เงินเดือนและค่าแรง </w:t>
            </w:r>
          </w:p>
        </w:tc>
        <w:tc>
          <w:tcPr>
            <w:tcW w:w="1423" w:type="dxa"/>
          </w:tcPr>
          <w:p w14:paraId="3FFC11E4" w14:textId="44FB863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23" w:type="dxa"/>
            <w:vAlign w:val="center"/>
          </w:tcPr>
          <w:p w14:paraId="44473F74" w14:textId="55EB4F41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23" w:type="dxa"/>
          </w:tcPr>
          <w:p w14:paraId="7C5A26FE" w14:textId="4F6D84A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3" w:type="dxa"/>
            <w:vAlign w:val="bottom"/>
          </w:tcPr>
          <w:p w14:paraId="2996E705" w14:textId="29BDA6B8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</w:tr>
      <w:tr w:rsidR="00DF290F" w:rsidRPr="00C1034E" w14:paraId="02BFA105" w14:textId="77777777" w:rsidTr="00124879">
        <w:tc>
          <w:tcPr>
            <w:tcW w:w="3222" w:type="dxa"/>
            <w:vAlign w:val="center"/>
          </w:tcPr>
          <w:p w14:paraId="59ED5411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เงินประกันสังคม </w:t>
            </w:r>
          </w:p>
        </w:tc>
        <w:tc>
          <w:tcPr>
            <w:tcW w:w="1423" w:type="dxa"/>
          </w:tcPr>
          <w:p w14:paraId="00BF04FE" w14:textId="26B256C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23" w:type="dxa"/>
            <w:vAlign w:val="center"/>
          </w:tcPr>
          <w:p w14:paraId="3B2F3E91" w14:textId="015971A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23" w:type="dxa"/>
          </w:tcPr>
          <w:p w14:paraId="1E8026A8" w14:textId="632D5C2E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3" w:type="dxa"/>
            <w:vAlign w:val="bottom"/>
          </w:tcPr>
          <w:p w14:paraId="3557C224" w14:textId="6C63DAB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</w:t>
            </w:r>
          </w:p>
        </w:tc>
      </w:tr>
      <w:tr w:rsidR="00DF290F" w:rsidRPr="00C1034E" w14:paraId="1BA4B5A6" w14:textId="77777777" w:rsidTr="00124879">
        <w:tc>
          <w:tcPr>
            <w:tcW w:w="3222" w:type="dxa"/>
            <w:vAlign w:val="center"/>
          </w:tcPr>
          <w:p w14:paraId="0C90EA4D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ค่าใช้จ่ายผลประโยชน์พนักงาน</w:t>
            </w:r>
          </w:p>
          <w:p w14:paraId="2E794945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หลังออกจากงาน</w:t>
            </w:r>
          </w:p>
        </w:tc>
        <w:tc>
          <w:tcPr>
            <w:tcW w:w="1423" w:type="dxa"/>
            <w:vAlign w:val="bottom"/>
          </w:tcPr>
          <w:p w14:paraId="7DFC967F" w14:textId="04F63344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23" w:type="dxa"/>
            <w:vAlign w:val="bottom"/>
          </w:tcPr>
          <w:p w14:paraId="5E26912A" w14:textId="7D1D683B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23" w:type="dxa"/>
            <w:vAlign w:val="bottom"/>
          </w:tcPr>
          <w:p w14:paraId="089BE6A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5FEB7751" w14:textId="2A15EFF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3" w:type="dxa"/>
            <w:vAlign w:val="bottom"/>
          </w:tcPr>
          <w:p w14:paraId="674D4D8B" w14:textId="3B9A8DF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090</w:t>
            </w:r>
          </w:p>
        </w:tc>
      </w:tr>
      <w:tr w:rsidR="00DF290F" w:rsidRPr="00C1034E" w14:paraId="730C5CE2" w14:textId="77777777" w:rsidTr="00124879">
        <w:tc>
          <w:tcPr>
            <w:tcW w:w="3222" w:type="dxa"/>
            <w:vAlign w:val="center"/>
          </w:tcPr>
          <w:p w14:paraId="18D96737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เงินกองทุนสำรองเลี้ยงชีพ</w:t>
            </w:r>
          </w:p>
        </w:tc>
        <w:tc>
          <w:tcPr>
            <w:tcW w:w="1423" w:type="dxa"/>
          </w:tcPr>
          <w:p w14:paraId="67596E83" w14:textId="0C266CEC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23" w:type="dxa"/>
            <w:vAlign w:val="center"/>
          </w:tcPr>
          <w:p w14:paraId="6CF18701" w14:textId="1D113E99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23" w:type="dxa"/>
          </w:tcPr>
          <w:p w14:paraId="08D53564" w14:textId="5F845B5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3" w:type="dxa"/>
            <w:vAlign w:val="bottom"/>
          </w:tcPr>
          <w:p w14:paraId="766DF2E6" w14:textId="761BBE95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402</w:t>
            </w:r>
          </w:p>
        </w:tc>
      </w:tr>
      <w:tr w:rsidR="00DF290F" w:rsidRPr="00C1034E" w14:paraId="306BA734" w14:textId="77777777" w:rsidTr="00124879">
        <w:tc>
          <w:tcPr>
            <w:tcW w:w="3222" w:type="dxa"/>
            <w:vAlign w:val="center"/>
          </w:tcPr>
          <w:p w14:paraId="3C5449B4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ผลประโยชน์อื่นๆ</w:t>
            </w:r>
          </w:p>
        </w:tc>
        <w:tc>
          <w:tcPr>
            <w:tcW w:w="1423" w:type="dxa"/>
          </w:tcPr>
          <w:p w14:paraId="089C651F" w14:textId="122A659F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23" w:type="dxa"/>
            <w:vAlign w:val="center"/>
          </w:tcPr>
          <w:p w14:paraId="72E00ADC" w14:textId="60E5CF31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324</w:t>
            </w:r>
          </w:p>
        </w:tc>
        <w:tc>
          <w:tcPr>
            <w:tcW w:w="1423" w:type="dxa"/>
          </w:tcPr>
          <w:p w14:paraId="180D8765" w14:textId="4CD45610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726</w:t>
            </w:r>
          </w:p>
        </w:tc>
        <w:tc>
          <w:tcPr>
            <w:tcW w:w="1423" w:type="dxa"/>
            <w:vAlign w:val="bottom"/>
          </w:tcPr>
          <w:p w14:paraId="5A0FEFB4" w14:textId="4FF43A2D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857</w:t>
            </w:r>
          </w:p>
        </w:tc>
      </w:tr>
      <w:tr w:rsidR="00DF290F" w:rsidRPr="00C1034E" w14:paraId="7E1AF603" w14:textId="77777777" w:rsidTr="00124879">
        <w:tc>
          <w:tcPr>
            <w:tcW w:w="3222" w:type="dxa"/>
            <w:vAlign w:val="center"/>
          </w:tcPr>
          <w:p w14:paraId="2CFA556D" w14:textId="77777777" w:rsidR="00DF290F" w:rsidRPr="00C1034E" w:rsidRDefault="00DF290F" w:rsidP="00124879">
            <w:pPr>
              <w:ind w:left="-11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รวมค่าใช้จ่ายเกี่ยวกับพนักงาน</w:t>
            </w:r>
          </w:p>
        </w:tc>
        <w:tc>
          <w:tcPr>
            <w:tcW w:w="1423" w:type="dxa"/>
          </w:tcPr>
          <w:p w14:paraId="1AAC00C7" w14:textId="2308F4DE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573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23" w:type="dxa"/>
            <w:vAlign w:val="center"/>
          </w:tcPr>
          <w:p w14:paraId="53A6A563" w14:textId="7991F458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409</w:t>
            </w:r>
          </w:p>
        </w:tc>
        <w:tc>
          <w:tcPr>
            <w:tcW w:w="1423" w:type="dxa"/>
          </w:tcPr>
          <w:p w14:paraId="3B23B1AA" w14:textId="33675B5B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218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23" w:type="dxa"/>
            <w:vAlign w:val="bottom"/>
          </w:tcPr>
          <w:p w14:paraId="63639368" w14:textId="66D57C20" w:rsidR="00DF290F" w:rsidRPr="00C1034E" w:rsidRDefault="002A7A04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532</w:t>
            </w:r>
          </w:p>
        </w:tc>
      </w:tr>
    </w:tbl>
    <w:p w14:paraId="6B5CCD3E" w14:textId="77777777" w:rsidR="00DF290F" w:rsidRPr="00C1034E" w:rsidRDefault="00DF290F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23AC2FA" w14:textId="2C6840F6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5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>ผลขาดทุนด้านเครดิตที่คาดว่าจะเกิดขึ้น</w:t>
      </w:r>
    </w:p>
    <w:p w14:paraId="0356C99D" w14:textId="77777777" w:rsidR="00DF290F" w:rsidRPr="00C1034E" w:rsidRDefault="00DF290F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tbl>
      <w:tblPr>
        <w:tblW w:w="9731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5904"/>
        <w:gridCol w:w="1701"/>
        <w:gridCol w:w="2126"/>
      </w:tblGrid>
      <w:tr w:rsidR="00DF290F" w:rsidRPr="00C1034E" w14:paraId="6A8DFA81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338148E1" w14:textId="77777777" w:rsidR="00DF290F" w:rsidRPr="00C1034E" w:rsidRDefault="00DF290F" w:rsidP="00124879">
            <w:pPr>
              <w:pStyle w:val="a"/>
              <w:tabs>
                <w:tab w:val="right" w:pos="720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01D5A61A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right" w:pos="122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126" w:type="dxa"/>
          </w:tcPr>
          <w:p w14:paraId="7C51D60F" w14:textId="77777777" w:rsidR="00DF290F" w:rsidRPr="00C1034E" w:rsidRDefault="00DF290F" w:rsidP="00124879">
            <w:pPr>
              <w:pStyle w:val="a"/>
              <w:pBdr>
                <w:bottom w:val="single" w:sz="4" w:space="1" w:color="auto"/>
              </w:pBdr>
              <w:tabs>
                <w:tab w:val="right" w:pos="1220"/>
              </w:tabs>
              <w:ind w:left="30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4DCF6DCA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63D01DC6" w14:textId="77777777" w:rsidR="00DF290F" w:rsidRPr="00C1034E" w:rsidRDefault="00DF290F" w:rsidP="00124879">
            <w:pPr>
              <w:pStyle w:val="a"/>
              <w:tabs>
                <w:tab w:val="right" w:pos="720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421318E2" w14:textId="5ECFC4B1" w:rsidR="00DF290F" w:rsidRPr="00C1034E" w:rsidRDefault="002A7A04" w:rsidP="00124879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126" w:type="dxa"/>
            <w:vAlign w:val="bottom"/>
          </w:tcPr>
          <w:p w14:paraId="71AE7BC7" w14:textId="650151E2" w:rsidR="00DF290F" w:rsidRPr="00C1034E" w:rsidRDefault="002A7A04" w:rsidP="00124879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DF290F"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F290F" w:rsidRPr="00C1034E" w14:paraId="2BF9DE69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29B3B8D3" w14:textId="77777777" w:rsidR="00DF290F" w:rsidRPr="00C1034E" w:rsidRDefault="00DF290F" w:rsidP="00124879">
            <w:pPr>
              <w:pStyle w:val="a"/>
              <w:tabs>
                <w:tab w:val="right" w:pos="720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EC63357" w14:textId="718861DA" w:rsidR="00DF290F" w:rsidRPr="00C1034E" w:rsidRDefault="00DF290F" w:rsidP="00124879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126" w:type="dxa"/>
            <w:vAlign w:val="bottom"/>
          </w:tcPr>
          <w:p w14:paraId="44AC95C1" w14:textId="716AE964" w:rsidR="00DF290F" w:rsidRPr="00C1034E" w:rsidRDefault="00DF290F" w:rsidP="00124879">
            <w:pPr>
              <w:pStyle w:val="a"/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58261FD6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2BD63F0F" w14:textId="77777777" w:rsidR="00DF290F" w:rsidRPr="00C1034E" w:rsidRDefault="00DF290F" w:rsidP="00124879">
            <w:pPr>
              <w:pStyle w:val="a"/>
              <w:tabs>
                <w:tab w:val="right" w:pos="720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553DDEEA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2126" w:type="dxa"/>
            <w:vAlign w:val="bottom"/>
          </w:tcPr>
          <w:p w14:paraId="419DA740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290F" w:rsidRPr="00C1034E" w14:paraId="6E888EEC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49A02990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01" w:type="dxa"/>
            <w:vAlign w:val="bottom"/>
          </w:tcPr>
          <w:p w14:paraId="20674478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126" w:type="dxa"/>
          </w:tcPr>
          <w:p w14:paraId="34BA6A30" w14:textId="77777777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54D9B8C8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07DFEBA0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</w:tcPr>
          <w:p w14:paraId="345EFE37" w14:textId="7B0122CB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3B4B5A73" w14:textId="1FF77EB6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77CA45C7" w14:textId="77777777" w:rsidTr="001F72AE">
        <w:trPr>
          <w:trHeight w:val="20"/>
        </w:trPr>
        <w:tc>
          <w:tcPr>
            <w:tcW w:w="5904" w:type="dxa"/>
            <w:vAlign w:val="bottom"/>
          </w:tcPr>
          <w:p w14:paraId="3F92A3AD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701" w:type="dxa"/>
          </w:tcPr>
          <w:p w14:paraId="779E0793" w14:textId="5C0A9910" w:rsidR="00DF290F" w:rsidRPr="00C1034E" w:rsidRDefault="002A7A04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26" w:type="dxa"/>
          </w:tcPr>
          <w:p w14:paraId="0495898B" w14:textId="73C0A046" w:rsidR="00DF290F" w:rsidRPr="00C1034E" w:rsidRDefault="00DF290F" w:rsidP="00124879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345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25516558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25E3CA8C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เงินลงทุนในตราสารหนี้ที่วัดมูลค่ายุติธรรมด้วยราคาทุนตัดจำหน่าย</w:t>
            </w:r>
          </w:p>
        </w:tc>
        <w:tc>
          <w:tcPr>
            <w:tcW w:w="1701" w:type="dxa"/>
          </w:tcPr>
          <w:p w14:paraId="2EDE1C06" w14:textId="3A7A2DF0" w:rsidR="00DF290F" w:rsidRPr="00C1034E" w:rsidRDefault="00DF290F" w:rsidP="001F72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19E5F0BE" w14:textId="109108D0" w:rsidR="00DF290F" w:rsidRPr="00C1034E" w:rsidRDefault="00DF290F" w:rsidP="001F72AE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321B98BE" w14:textId="77777777" w:rsidTr="00124879">
        <w:trPr>
          <w:trHeight w:val="20"/>
        </w:trPr>
        <w:tc>
          <w:tcPr>
            <w:tcW w:w="5904" w:type="dxa"/>
            <w:vAlign w:val="bottom"/>
          </w:tcPr>
          <w:p w14:paraId="3EA99CE9" w14:textId="77777777" w:rsidR="00DF290F" w:rsidRPr="00C1034E" w:rsidRDefault="00DF290F" w:rsidP="00124879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708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รวมผลขาดทุนด้านเครดิตที่คาดว่าจะเกิดขึ้น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0BF57C7A" w14:textId="6E782BA9" w:rsidR="00DF290F" w:rsidRPr="00C1034E" w:rsidRDefault="00DF290F" w:rsidP="00124879">
            <w:pPr>
              <w:pStyle w:val="a"/>
              <w:pBdr>
                <w:top w:val="single" w:sz="4" w:space="1" w:color="auto"/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26" w:type="dxa"/>
          </w:tcPr>
          <w:p w14:paraId="63B50206" w14:textId="52172CD4" w:rsidR="00DF290F" w:rsidRPr="00C1034E" w:rsidRDefault="00DF290F" w:rsidP="00124879">
            <w:pPr>
              <w:pStyle w:val="a"/>
              <w:pBdr>
                <w:top w:val="single" w:sz="4" w:space="1" w:color="auto"/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67BF6E76" w14:textId="77777777" w:rsidR="00DF290F" w:rsidRPr="00C1034E" w:rsidRDefault="00DF290F" w:rsidP="00DF290F">
      <w:pPr>
        <w:tabs>
          <w:tab w:val="left" w:pos="540"/>
        </w:tabs>
        <w:ind w:left="547" w:hanging="547"/>
        <w:contextualSpacing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5FDA2F9" w14:textId="77777777" w:rsidR="00DF290F" w:rsidRPr="00C1034E" w:rsidRDefault="00DF290F" w:rsidP="00DF290F">
      <w:pPr>
        <w:tabs>
          <w:tab w:val="left" w:pos="540"/>
        </w:tabs>
        <w:ind w:left="547" w:hanging="547"/>
        <w:contextualSpacing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E61F8D5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br w:type="page"/>
      </w:r>
    </w:p>
    <w:p w14:paraId="6F93DD11" w14:textId="77777777" w:rsidR="00DF290F" w:rsidRPr="00C1034E" w:rsidRDefault="00DF290F" w:rsidP="00DF290F">
      <w:pPr>
        <w:tabs>
          <w:tab w:val="left" w:pos="540"/>
        </w:tabs>
        <w:ind w:left="547" w:hanging="547"/>
        <w:contextualSpacing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694BF47" w14:textId="6E47C91D" w:rsidR="00DF290F" w:rsidRPr="00C1034E" w:rsidRDefault="002A7A04" w:rsidP="00DF290F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</w:r>
      <w:bookmarkStart w:id="39" w:name="OLE_LINK4"/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ค่าใช้จ่ายภาษีเงินได้</w:t>
      </w:r>
    </w:p>
    <w:p w14:paraId="637AC20F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773AD49" w14:textId="25B04249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ภาษีเงินได้สำหรับปีสิ้นสุดวันที่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ประกอบด้วยรายการดังต่อไปนี้</w:t>
      </w:r>
    </w:p>
    <w:p w14:paraId="2BCBC2AE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957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DF290F" w:rsidRPr="00C1034E" w14:paraId="5FBAA940" w14:textId="77777777" w:rsidTr="00124879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14:paraId="42F85C1C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4CF28247" w14:textId="77777777" w:rsidR="00DF290F" w:rsidRPr="00C1034E" w:rsidRDefault="00DF290F" w:rsidP="008A7D5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0E7CAB0C" w14:textId="77777777" w:rsidR="00DF290F" w:rsidRPr="00C1034E" w:rsidRDefault="00DF290F" w:rsidP="008A7D59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078CC09E" w14:textId="77777777" w:rsidTr="00124879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14:paraId="16FBD771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684BFB3" w14:textId="6FCA9B3F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DBB11F7" w14:textId="46FE7E69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CAD05B3" w14:textId="581626DC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4C07D1E" w14:textId="28BF058D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413BAB47" w14:textId="77777777" w:rsidTr="00124879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14:paraId="3DC62346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543FEE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C96F94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6E4E68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66D114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0F4F43AE" w14:textId="77777777" w:rsidTr="00124879">
        <w:trPr>
          <w:tblHeader/>
        </w:trPr>
        <w:tc>
          <w:tcPr>
            <w:tcW w:w="3816" w:type="dxa"/>
            <w:shd w:val="clear" w:color="auto" w:fill="auto"/>
            <w:vAlign w:val="bottom"/>
          </w:tcPr>
          <w:p w14:paraId="29269345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EC74B0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456DBC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8FB16B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9633D5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05A5B863" w14:textId="77777777" w:rsidTr="00124879">
        <w:tc>
          <w:tcPr>
            <w:tcW w:w="3816" w:type="dxa"/>
            <w:shd w:val="clear" w:color="auto" w:fill="auto"/>
            <w:vAlign w:val="bottom"/>
          </w:tcPr>
          <w:p w14:paraId="6EE420C2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C9954F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71C1A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F083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8B436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04C6F238" w14:textId="77777777" w:rsidTr="00124879">
        <w:tc>
          <w:tcPr>
            <w:tcW w:w="3816" w:type="dxa"/>
            <w:shd w:val="clear" w:color="auto" w:fill="auto"/>
            <w:vAlign w:val="bottom"/>
          </w:tcPr>
          <w:p w14:paraId="419F6C15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1C022B5C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63813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1E79A" w14:textId="796C35E6" w:rsidR="00DF290F" w:rsidRPr="00C1034E" w:rsidRDefault="00B1760C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EC95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FF4355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3DDAC8A2" w14:textId="77777777" w:rsidTr="00124879">
        <w:tc>
          <w:tcPr>
            <w:tcW w:w="3816" w:type="dxa"/>
            <w:shd w:val="clear" w:color="auto" w:fill="auto"/>
            <w:vAlign w:val="bottom"/>
          </w:tcPr>
          <w:p w14:paraId="5F46F5C1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การปรับปรุงจากงวดก่อน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4EDBC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26C5D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13E40E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0D6BD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1898A8EF" w14:textId="77777777" w:rsidTr="00124879">
        <w:tc>
          <w:tcPr>
            <w:tcW w:w="3816" w:type="dxa"/>
            <w:shd w:val="clear" w:color="auto" w:fill="auto"/>
            <w:vAlign w:val="bottom"/>
          </w:tcPr>
          <w:p w14:paraId="0D4FBCA1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0434CB" w14:textId="77777777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6A3474" w14:textId="48D002B7" w:rsidR="00DF290F" w:rsidRPr="00C1034E" w:rsidRDefault="00B1760C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AFE6A" w14:textId="77777777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AEEBCA" w14:textId="77777777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4D828680" w14:textId="77777777" w:rsidTr="00124879">
        <w:tc>
          <w:tcPr>
            <w:tcW w:w="3816" w:type="dxa"/>
            <w:shd w:val="clear" w:color="auto" w:fill="auto"/>
            <w:vAlign w:val="bottom"/>
          </w:tcPr>
          <w:p w14:paraId="339598BD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11622E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F0382E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A822C4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A7BF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3E12A175" w14:textId="77777777" w:rsidTr="00124879">
        <w:tc>
          <w:tcPr>
            <w:tcW w:w="3816" w:type="dxa"/>
            <w:shd w:val="clear" w:color="auto" w:fill="auto"/>
            <w:vAlign w:val="bottom"/>
          </w:tcPr>
          <w:p w14:paraId="236EB930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3345C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BCAA0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D3AB01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5424C0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4336C1B7" w14:textId="77777777" w:rsidTr="00124879">
        <w:tc>
          <w:tcPr>
            <w:tcW w:w="3816" w:type="dxa"/>
            <w:shd w:val="clear" w:color="auto" w:fill="auto"/>
            <w:vAlign w:val="bottom"/>
          </w:tcPr>
          <w:p w14:paraId="6BC8D8D2" w14:textId="77777777" w:rsidR="00DF290F" w:rsidRPr="00C1034E" w:rsidRDefault="00DF290F" w:rsidP="00124879">
            <w:pPr>
              <w:ind w:left="54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(เพิ่ม)ลดในสินทรัพย์ภาษีเงินได้</w:t>
            </w:r>
          </w:p>
          <w:p w14:paraId="1332EFE5" w14:textId="1512092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รอการตัดบัญชี (หมายเหตุ 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9E48F" w14:textId="44019F3C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D64386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1F68C" w14:textId="68A730E2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1760C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</w:tcPr>
          <w:p w14:paraId="75CC4654" w14:textId="59B698C8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br/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B2ECE4" w14:textId="7F12D1E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409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</w:rPr>
              <w:t>)</w:t>
            </w:r>
          </w:p>
        </w:tc>
      </w:tr>
      <w:tr w:rsidR="00DF290F" w:rsidRPr="00C1034E" w14:paraId="50B32AFA" w14:textId="77777777" w:rsidTr="00124879">
        <w:tc>
          <w:tcPr>
            <w:tcW w:w="3816" w:type="dxa"/>
            <w:shd w:val="clear" w:color="auto" w:fill="auto"/>
            <w:vAlign w:val="bottom"/>
          </w:tcPr>
          <w:p w14:paraId="26B26FFC" w14:textId="77777777" w:rsidR="00DF290F" w:rsidRPr="00C1034E" w:rsidRDefault="00DF290F" w:rsidP="00124879">
            <w:pPr>
              <w:ind w:left="540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EDC9B" w14:textId="26F329DB" w:rsidR="00DF290F" w:rsidRPr="00C1034E" w:rsidRDefault="00D64386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E1F9C7" w14:textId="6DF00827" w:rsidR="00DF290F" w:rsidRPr="00C1034E" w:rsidRDefault="002A7A04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B1760C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</w:tcPr>
          <w:p w14:paraId="57382E78" w14:textId="3C75ED6E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B9015" w14:textId="28B43AA8" w:rsidR="00DF290F" w:rsidRPr="00C1034E" w:rsidRDefault="00DF290F" w:rsidP="00124879">
            <w:pPr>
              <w:pBdr>
                <w:top w:val="single" w:sz="4" w:space="1" w:color="auto"/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409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tr w:rsidR="00DF290F" w:rsidRPr="00C1034E" w14:paraId="710C29A2" w14:textId="77777777" w:rsidTr="00124879">
        <w:tc>
          <w:tcPr>
            <w:tcW w:w="3816" w:type="dxa"/>
            <w:shd w:val="clear" w:color="auto" w:fill="auto"/>
            <w:vAlign w:val="bottom"/>
          </w:tcPr>
          <w:p w14:paraId="04849F40" w14:textId="77777777" w:rsidR="00DF290F" w:rsidRPr="00C1034E" w:rsidRDefault="00DF290F" w:rsidP="0012487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DE1956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7EF632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B7C30A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C23F89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0A71B1BB" w14:textId="77777777" w:rsidTr="00124879">
        <w:tc>
          <w:tcPr>
            <w:tcW w:w="3816" w:type="dxa"/>
            <w:shd w:val="clear" w:color="auto" w:fill="auto"/>
            <w:vAlign w:val="bottom"/>
          </w:tcPr>
          <w:p w14:paraId="7AA614E6" w14:textId="3C69B80C" w:rsidR="00DF290F" w:rsidRPr="00C1034E" w:rsidRDefault="00DF290F" w:rsidP="00124879">
            <w:pPr>
              <w:ind w:left="540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="0002065B"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(รายได้) </w:t>
            </w: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7CC5CC" w14:textId="67445409" w:rsidR="00DF290F" w:rsidRPr="00C1034E" w:rsidRDefault="00D64386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825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D01E4" w14:textId="400D80F8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  <w:r w:rsidR="00DF290F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US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FE7F6A" w14:textId="2BE70DFD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ADB73" w14:textId="42446951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409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</w:tbl>
    <w:p w14:paraId="46BC1C70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99BD5CC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 โดยมีรายละเอียดดังนี้:</w:t>
      </w:r>
    </w:p>
    <w:p w14:paraId="2A65B62C" w14:textId="77777777" w:rsidR="00DF290F" w:rsidRPr="00C1034E" w:rsidRDefault="00DF290F" w:rsidP="00DF290F">
      <w:pPr>
        <w:jc w:val="both"/>
        <w:rPr>
          <w:rFonts w:ascii="Browallia New" w:eastAsia="Arial Unicode MS" w:hAnsi="Browallia New" w:cs="Browallia New"/>
          <w:color w:val="000000" w:themeColor="text1"/>
          <w:sz w:val="24"/>
          <w:szCs w:val="24"/>
          <w:cs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DF290F" w:rsidRPr="00C1034E" w14:paraId="33C6A5E9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1B0A7F44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bookmarkStart w:id="40" w:name="_Hlk62640229"/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7CC11FE7" w14:textId="77777777" w:rsidR="00DF290F" w:rsidRPr="00C1034E" w:rsidRDefault="00DF290F" w:rsidP="00EB72F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  <w:hideMark/>
          </w:tcPr>
          <w:p w14:paraId="17F1D6B5" w14:textId="77777777" w:rsidR="00DF290F" w:rsidRPr="00C1034E" w:rsidRDefault="00DF290F" w:rsidP="00EB72F2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3A3D5D1A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66D7B269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BE44D05" w14:textId="0150BF76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06BA1B8" w14:textId="1B7DB0A6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C27CEB6" w14:textId="3D77636D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E31DECE" w14:textId="0D2C4C5F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2BEB13E6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5F29873C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735EC0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AABA8B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6748A3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E62A2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08510EDE" w14:textId="77777777" w:rsidTr="00124879">
        <w:trPr>
          <w:tblHeader/>
        </w:trPr>
        <w:tc>
          <w:tcPr>
            <w:tcW w:w="3798" w:type="dxa"/>
            <w:shd w:val="clear" w:color="auto" w:fill="auto"/>
            <w:vAlign w:val="bottom"/>
          </w:tcPr>
          <w:p w14:paraId="74672536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0B6D79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5738151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4C96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1F717A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666F70AD" w14:textId="77777777" w:rsidTr="00124879">
        <w:tc>
          <w:tcPr>
            <w:tcW w:w="3798" w:type="dxa"/>
            <w:shd w:val="clear" w:color="auto" w:fill="auto"/>
            <w:vAlign w:val="bottom"/>
          </w:tcPr>
          <w:p w14:paraId="28B4214F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E9231" w14:textId="05DDDFF2" w:rsidR="00DF290F" w:rsidRPr="00C1034E" w:rsidRDefault="00DF290F" w:rsidP="00792D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B2803" w14:textId="3F5736D7" w:rsidR="00DF290F" w:rsidRPr="00C1034E" w:rsidRDefault="00DF290F" w:rsidP="00792D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32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AB622" w14:textId="0AD8BEB1" w:rsidR="00DF290F" w:rsidRPr="00C1034E" w:rsidRDefault="00DF290F" w:rsidP="00792D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DA1549" w14:textId="1720FA55" w:rsidR="00DF290F" w:rsidRPr="00C1034E" w:rsidRDefault="00DF290F" w:rsidP="00792D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456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783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792D7D" w:rsidRPr="00C1034E" w14:paraId="2EC3AC4E" w14:textId="77777777" w:rsidTr="00124879">
        <w:tc>
          <w:tcPr>
            <w:tcW w:w="3798" w:type="dxa"/>
            <w:shd w:val="clear" w:color="auto" w:fill="auto"/>
            <w:vAlign w:val="bottom"/>
          </w:tcPr>
          <w:p w14:paraId="15B464A2" w14:textId="6322B9D4" w:rsidR="00792D7D" w:rsidRPr="00C1034E" w:rsidRDefault="00792D7D" w:rsidP="00792D7D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อัตราภาษีเงินได้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558E4" w14:textId="3DE0F59F" w:rsidR="00792D7D" w:rsidRPr="00C1034E" w:rsidRDefault="00792D7D" w:rsidP="00792D7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eastAsia="zh-TW"/>
              </w:rPr>
              <w:t xml:space="preserve">ร้อยละ </w:t>
            </w:r>
            <w:r w:rsidR="002A7A04" w:rsidRPr="002A7A04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zh-TW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00BF4" w14:textId="5C7B5493" w:rsidR="00792D7D" w:rsidRPr="00C1034E" w:rsidRDefault="00792D7D" w:rsidP="00792D7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eastAsia="zh-TW"/>
              </w:rPr>
              <w:t xml:space="preserve">ร้อยละ </w:t>
            </w:r>
            <w:r w:rsidR="002A7A04" w:rsidRPr="002A7A04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zh-TW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C76369" w14:textId="7E285D57" w:rsidR="00792D7D" w:rsidRPr="00C1034E" w:rsidRDefault="00792D7D" w:rsidP="00792D7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eastAsia="zh-TW"/>
              </w:rPr>
              <w:t xml:space="preserve">ร้อยละ </w:t>
            </w:r>
            <w:r w:rsidR="002A7A04" w:rsidRPr="002A7A04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zh-TW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3D8FD5" w14:textId="0FB5A7D7" w:rsidR="00792D7D" w:rsidRPr="00C1034E" w:rsidRDefault="00792D7D" w:rsidP="00792D7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eastAsia="PMingLiU" w:hAnsi="Browallia New" w:cs="Browallia New"/>
                <w:color w:val="000000"/>
                <w:sz w:val="26"/>
                <w:szCs w:val="26"/>
                <w:cs/>
                <w:lang w:eastAsia="zh-TW"/>
              </w:rPr>
              <w:t xml:space="preserve">ร้อยละ </w:t>
            </w:r>
            <w:r w:rsidR="002A7A04" w:rsidRPr="002A7A04">
              <w:rPr>
                <w:rFonts w:ascii="Browallia New" w:eastAsia="PMingLiU" w:hAnsi="Browallia New" w:cs="Browallia New"/>
                <w:color w:val="000000"/>
                <w:sz w:val="26"/>
                <w:szCs w:val="26"/>
                <w:lang w:val="en-GB" w:eastAsia="zh-TW"/>
              </w:rPr>
              <w:t>20</w:t>
            </w:r>
          </w:p>
        </w:tc>
      </w:tr>
      <w:tr w:rsidR="00DF290F" w:rsidRPr="00C1034E" w14:paraId="6F35CB58" w14:textId="77777777" w:rsidTr="00124879">
        <w:tc>
          <w:tcPr>
            <w:tcW w:w="3798" w:type="dxa"/>
            <w:shd w:val="clear" w:color="auto" w:fill="auto"/>
            <w:vAlign w:val="bottom"/>
          </w:tcPr>
          <w:p w14:paraId="5C4290E9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BE2259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872CC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8B402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3E8308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29CD308E" w14:textId="77777777" w:rsidTr="00124879">
        <w:tc>
          <w:tcPr>
            <w:tcW w:w="3798" w:type="dxa"/>
            <w:shd w:val="clear" w:color="auto" w:fill="auto"/>
            <w:vAlign w:val="bottom"/>
          </w:tcPr>
          <w:p w14:paraId="7DC6D3BE" w14:textId="0E2AE04C" w:rsidR="00DF290F" w:rsidRPr="00C1034E" w:rsidRDefault="00792D7D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ค่าใช้จ่ายภาษีคำนวณจากอัตราภาษี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62C10" w14:textId="43F251C3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="00455BE8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54E63" w14:textId="77FC442D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="00455BE8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5CE703" w14:textId="293BC925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79</w:t>
            </w:r>
            <w:r w:rsidR="00455BE8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1716A9" w14:textId="20F878EF" w:rsidR="00DF290F" w:rsidRPr="00C1034E" w:rsidRDefault="002A7A04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</w:t>
            </w:r>
            <w:r w:rsidR="00455BE8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</w:tr>
      <w:tr w:rsidR="00DF290F" w:rsidRPr="00C1034E" w14:paraId="6DB6D1E2" w14:textId="77777777" w:rsidTr="00124879">
        <w:tc>
          <w:tcPr>
            <w:tcW w:w="3798" w:type="dxa"/>
            <w:shd w:val="clear" w:color="auto" w:fill="auto"/>
            <w:vAlign w:val="bottom"/>
          </w:tcPr>
          <w:p w14:paraId="3FCC8570" w14:textId="77777777" w:rsidR="00DF290F" w:rsidRPr="00C1034E" w:rsidRDefault="00DF290F" w:rsidP="00124879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7E8F7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2105F4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EE1A49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7348A5" w14:textId="77777777" w:rsidR="00DF290F" w:rsidRPr="00C1034E" w:rsidRDefault="00DF290F" w:rsidP="0012487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C2317E" w:rsidRPr="00C1034E" w14:paraId="19AC4C1A" w14:textId="77777777" w:rsidTr="002301EC">
        <w:tc>
          <w:tcPr>
            <w:tcW w:w="3798" w:type="dxa"/>
            <w:shd w:val="clear" w:color="auto" w:fill="auto"/>
            <w:vAlign w:val="bottom"/>
          </w:tcPr>
          <w:p w14:paraId="2AFF0816" w14:textId="77777777" w:rsidR="00C2317E" w:rsidRPr="00C1034E" w:rsidRDefault="00C2317E" w:rsidP="00C2317E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60465" w14:textId="0B774237" w:rsidR="00C2317E" w:rsidRPr="00B70820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217</w:t>
            </w:r>
            <w:r w:rsidRPr="00B7082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434658" w14:textId="6F2EC80D" w:rsidR="00C2317E" w:rsidRPr="00B70820" w:rsidRDefault="00D10A4D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7082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101</w:t>
            </w:r>
            <w:r w:rsidRPr="00B7082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542</w:t>
            </w:r>
            <w:r w:rsidRPr="00B70820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EE8BE3" w14:textId="76556E19" w:rsidR="00C2317E" w:rsidRPr="00B70820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912</w:t>
            </w: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796F36" w14:textId="79ED41F8" w:rsidR="00C2317E" w:rsidRPr="00C1034E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896</w:t>
            </w:r>
            <w:r w:rsidRPr="00B7082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C2317E" w:rsidRPr="00C1034E" w14:paraId="2909BDC0" w14:textId="77777777" w:rsidTr="002301EC">
        <w:tc>
          <w:tcPr>
            <w:tcW w:w="3798" w:type="dxa"/>
            <w:shd w:val="clear" w:color="auto" w:fill="auto"/>
            <w:vAlign w:val="bottom"/>
          </w:tcPr>
          <w:p w14:paraId="01F040FD" w14:textId="77777777" w:rsidR="00C2317E" w:rsidRPr="00C1034E" w:rsidRDefault="00C2317E" w:rsidP="00C2317E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F9DE95" w14:textId="2CFB2F85" w:rsidR="00C2317E" w:rsidRPr="00C1034E" w:rsidRDefault="002A7A04" w:rsidP="00C231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="00C2317E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DCEE92" w14:textId="2A90C99A" w:rsidR="00C2317E" w:rsidRPr="00C1034E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B92BEF" w14:textId="0F92F52F" w:rsidR="00C2317E" w:rsidRPr="00C1034E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D741F2" w14:textId="13D4D68E" w:rsidR="00C2317E" w:rsidRPr="00C1034E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C2317E" w:rsidRPr="00C1034E" w14:paraId="26526B7A" w14:textId="77777777" w:rsidTr="002301EC">
        <w:tc>
          <w:tcPr>
            <w:tcW w:w="3798" w:type="dxa"/>
            <w:shd w:val="clear" w:color="auto" w:fill="auto"/>
            <w:vAlign w:val="bottom"/>
          </w:tcPr>
          <w:p w14:paraId="75C14A9C" w14:textId="1A53D0D4" w:rsidR="00C2317E" w:rsidRPr="00C1034E" w:rsidRDefault="00D10A4D" w:rsidP="00C2317E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กลับรายการสินทรัพย์ภาษีเงินได้รอตัดบัญชี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58370A" w14:textId="2F2BCA69" w:rsidR="00C2317E" w:rsidRPr="00C1034E" w:rsidRDefault="00C2317E" w:rsidP="00C2317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44318E" w14:textId="0AFD36CB" w:rsidR="00C2317E" w:rsidRPr="00C1034E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DF3E5" w14:textId="7B3713BD" w:rsidR="00C2317E" w:rsidRPr="00C1034E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F273D4" w14:textId="1C90D48E" w:rsidR="00C2317E" w:rsidRPr="00C1034E" w:rsidRDefault="00C2317E" w:rsidP="00C2317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0A4D" w:rsidRPr="00C1034E" w14:paraId="395978CF" w14:textId="77777777" w:rsidTr="002301EC">
        <w:tc>
          <w:tcPr>
            <w:tcW w:w="3798" w:type="dxa"/>
            <w:shd w:val="clear" w:color="auto" w:fill="auto"/>
            <w:vAlign w:val="bottom"/>
          </w:tcPr>
          <w:p w14:paraId="6B5EE472" w14:textId="7A87A9AE" w:rsidR="00D10A4D" w:rsidRPr="00C1034E" w:rsidRDefault="00D10A4D" w:rsidP="00D10A4D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  ที่ไม่ใช้ประโยชน์ในอนาคต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EE246" w14:textId="03DBFE50" w:rsidR="00D10A4D" w:rsidRPr="00C1034E" w:rsidRDefault="00D10A4D" w:rsidP="00D10A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EB70D1" w14:textId="4BA79DFA" w:rsidR="00D10A4D" w:rsidRPr="00C1034E" w:rsidRDefault="002A7A04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47</w:t>
            </w:r>
            <w:r w:rsidR="00F249A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3F683" w14:textId="10322C8D" w:rsidR="00D10A4D" w:rsidRPr="00C1034E" w:rsidRDefault="00D10A4D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24F1B5" w14:textId="6EF820A1" w:rsidR="00D10A4D" w:rsidRPr="00C1034E" w:rsidRDefault="00F249AC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0A4D" w:rsidRPr="00C1034E" w14:paraId="6A38C69A" w14:textId="77777777" w:rsidTr="002301EC">
        <w:tc>
          <w:tcPr>
            <w:tcW w:w="3798" w:type="dxa"/>
            <w:shd w:val="clear" w:color="auto" w:fill="auto"/>
            <w:vAlign w:val="bottom"/>
          </w:tcPr>
          <w:p w14:paraId="55BF3A9F" w14:textId="44075B96" w:rsidR="00D10A4D" w:rsidRPr="00C1034E" w:rsidRDefault="00D10A4D" w:rsidP="00D10A4D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38D016" w14:textId="79826C87" w:rsidR="00D10A4D" w:rsidRPr="00C1034E" w:rsidRDefault="00D10A4D" w:rsidP="00D10A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93AC2B" w14:textId="2E0B1070" w:rsidR="00D10A4D" w:rsidRPr="00C1034E" w:rsidRDefault="00D10A4D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40AEBB" w14:textId="6F51BEA1" w:rsidR="00D10A4D" w:rsidRPr="00C1034E" w:rsidRDefault="00D10A4D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7C3637" w14:textId="341045C7" w:rsidR="00D10A4D" w:rsidRPr="00C1034E" w:rsidRDefault="00D10A4D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0A4D" w:rsidRPr="00C1034E" w14:paraId="28939D45" w14:textId="77777777" w:rsidTr="002301EC">
        <w:tc>
          <w:tcPr>
            <w:tcW w:w="3798" w:type="dxa"/>
            <w:shd w:val="clear" w:color="auto" w:fill="auto"/>
            <w:vAlign w:val="bottom"/>
          </w:tcPr>
          <w:p w14:paraId="1772557A" w14:textId="2E62EDB1" w:rsidR="00D10A4D" w:rsidRPr="00C1034E" w:rsidRDefault="00D10A4D" w:rsidP="00D10A4D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5DFA5" w14:textId="6418C24B" w:rsidR="00D10A4D" w:rsidRPr="00C1034E" w:rsidRDefault="002A7A04" w:rsidP="00D10A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10A4D" w:rsidRPr="00C103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18ADE" w14:textId="239702A6" w:rsidR="00D10A4D" w:rsidRPr="00C1034E" w:rsidRDefault="002A7A04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D10A4D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93CE5" w14:textId="7990AD99" w:rsidR="00D10A4D" w:rsidRPr="00C1034E" w:rsidRDefault="002A7A04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10A4D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81D34A" w14:textId="6697B2A0" w:rsidR="00D10A4D" w:rsidRPr="00C1034E" w:rsidRDefault="002A7A04" w:rsidP="00D10A4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D10A4D"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</w:tr>
      <w:tr w:rsidR="00D10A4D" w:rsidRPr="00C1034E" w14:paraId="1F598C5B" w14:textId="77777777" w:rsidTr="001F72AE">
        <w:tc>
          <w:tcPr>
            <w:tcW w:w="3798" w:type="dxa"/>
            <w:shd w:val="clear" w:color="auto" w:fill="auto"/>
            <w:vAlign w:val="bottom"/>
          </w:tcPr>
          <w:p w14:paraId="27A7DE6C" w14:textId="77777777" w:rsidR="00D10A4D" w:rsidRPr="00C1034E" w:rsidRDefault="00D10A4D" w:rsidP="00D10A4D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ขาดทุนทางภาษีของงวดก่อนที่ไม่ได้บันทึก</w:t>
            </w:r>
          </w:p>
          <w:p w14:paraId="1F27EDFF" w14:textId="15895ED9" w:rsidR="00D10A4D" w:rsidRPr="00C1034E" w:rsidRDefault="00D10A4D" w:rsidP="00D10A4D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 xml:space="preserve">   เป็นสินทรัพย์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20044" w14:textId="21666264" w:rsidR="00D10A4D" w:rsidRPr="00C1034E" w:rsidRDefault="00D10A4D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C1034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1061F" w14:textId="602AA63C" w:rsidR="00D10A4D" w:rsidRPr="00C1034E" w:rsidRDefault="00D10A4D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C4AFCC" w14:textId="402073EA" w:rsidR="00D10A4D" w:rsidRPr="00C1034E" w:rsidRDefault="00D10A4D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17</w:t>
            </w: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2A7A04" w:rsidRPr="002A7A0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990B77" w14:textId="4DD73BC0" w:rsidR="00D10A4D" w:rsidRPr="00C1034E" w:rsidRDefault="00D10A4D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0A4D" w:rsidRPr="00C1034E" w14:paraId="05E3E280" w14:textId="77777777" w:rsidTr="001F72AE">
        <w:tc>
          <w:tcPr>
            <w:tcW w:w="3798" w:type="dxa"/>
            <w:shd w:val="clear" w:color="auto" w:fill="auto"/>
            <w:vAlign w:val="bottom"/>
          </w:tcPr>
          <w:p w14:paraId="496A3468" w14:textId="4F157836" w:rsidR="00D10A4D" w:rsidRPr="00C1034E" w:rsidRDefault="00D10A4D" w:rsidP="00D10A4D">
            <w:pPr>
              <w:ind w:left="540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(รายได้)ค่าใช้จ่ายภาษีเงินได้ตามบัญชี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696036" w14:textId="525F59F2" w:rsidR="00D10A4D" w:rsidRPr="00C1034E" w:rsidRDefault="00D10A4D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03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C1034E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C1034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CB6B6" w14:textId="3D4BDA05" w:rsidR="00D10A4D" w:rsidRPr="00C1034E" w:rsidRDefault="002A7A04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</w:t>
            </w:r>
            <w:r w:rsidR="00D10A4D"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1A1559" w14:textId="3B1314C8" w:rsidR="00D10A4D" w:rsidRPr="00C1034E" w:rsidRDefault="00D10A4D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263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1B7C5" w14:textId="362913E0" w:rsidR="00D10A4D" w:rsidRPr="00C1034E" w:rsidRDefault="00D10A4D" w:rsidP="00D10A4D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(</w:t>
            </w:r>
            <w:r w:rsidR="002A7A04" w:rsidRPr="002A7A04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409</w:t>
            </w:r>
            <w:r w:rsidRPr="00C1034E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)</w:t>
            </w:r>
          </w:p>
        </w:tc>
      </w:tr>
      <w:bookmarkEnd w:id="40"/>
    </w:tbl>
    <w:p w14:paraId="12750B7D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3E2B9588" w14:textId="6112E814" w:rsidR="00DF290F" w:rsidRPr="00C1034E" w:rsidRDefault="00DF290F" w:rsidP="00D10A4D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อัตราภาษีเงินได้ถัวเฉลี่ยคิดเป็นร้อยละ </w:t>
      </w:r>
      <w:r w:rsidR="008E3A40">
        <w:rPr>
          <w:rFonts w:ascii="Browallia New" w:hAnsi="Browallia New" w:cs="Browallia New"/>
          <w:color w:val="000000" w:themeColor="text1"/>
          <w:sz w:val="26"/>
          <w:szCs w:val="26"/>
        </w:rPr>
        <w:t>(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</w:t>
      </w:r>
      <w:r w:rsidR="002E03B6" w:rsidRPr="00C1034E">
        <w:rPr>
          <w:rFonts w:ascii="Browallia New" w:hAnsi="Browallia New" w:cs="Browallia New"/>
          <w:color w:val="000000" w:themeColor="text1"/>
          <w:sz w:val="26"/>
          <w:szCs w:val="26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90</w:t>
      </w:r>
      <w:r w:rsidR="008E3A40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)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 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พ.ศ.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2562</w:t>
      </w:r>
      <w:r w:rsidR="00194962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: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ร้อยล</w:t>
      </w:r>
      <w:r w:rsidR="00194962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ะ 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966787" w:rsidRPr="00C1034E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64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 xml:space="preserve">)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br w:type="page"/>
      </w:r>
    </w:p>
    <w:p w14:paraId="29145175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bookmarkEnd w:id="39"/>
    <w:p w14:paraId="0B85C12F" w14:textId="1D7DB7F1" w:rsidR="00DF290F" w:rsidRPr="00C1034E" w:rsidRDefault="002A7A04" w:rsidP="00DF290F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ค่าใช้จ่ายภาษีเงินได้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2550ED16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CA423A2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ผลกระทบทางภาษีที่เกี่ยวข้องกับแต่ละองค์ประกอบของกำไรขาดทุนเบ็ดเสร็จอื่น</w:t>
      </w:r>
    </w:p>
    <w:p w14:paraId="2FF7D1FF" w14:textId="77777777" w:rsidR="00DF290F" w:rsidRPr="00C1034E" w:rsidRDefault="00DF290F" w:rsidP="00DF290F">
      <w:pPr>
        <w:pStyle w:val="a"/>
        <w:tabs>
          <w:tab w:val="right" w:pos="7200"/>
        </w:tabs>
        <w:ind w:left="540" w:right="0"/>
        <w:jc w:val="both"/>
        <w:rPr>
          <w:rFonts w:ascii="Browallia New" w:hAnsi="Browallia New" w:cs="Browallia New"/>
          <w:color w:val="000000" w:themeColor="text1"/>
        </w:rPr>
      </w:pPr>
    </w:p>
    <w:tbl>
      <w:tblPr>
        <w:tblW w:w="9993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987"/>
        <w:gridCol w:w="1075"/>
        <w:gridCol w:w="1085"/>
        <w:gridCol w:w="900"/>
        <w:gridCol w:w="983"/>
        <w:gridCol w:w="1076"/>
        <w:gridCol w:w="887"/>
      </w:tblGrid>
      <w:tr w:rsidR="00DF290F" w:rsidRPr="00C1034E" w14:paraId="7EC1EAA5" w14:textId="77777777" w:rsidTr="00124879">
        <w:tc>
          <w:tcPr>
            <w:tcW w:w="3987" w:type="dxa"/>
            <w:vAlign w:val="bottom"/>
          </w:tcPr>
          <w:p w14:paraId="513FFCCD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006" w:type="dxa"/>
            <w:gridSpan w:val="6"/>
            <w:vAlign w:val="bottom"/>
          </w:tcPr>
          <w:p w14:paraId="1ED22429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งบการเงินรวม</w:t>
            </w:r>
          </w:p>
        </w:tc>
      </w:tr>
      <w:tr w:rsidR="00DF290F" w:rsidRPr="00C1034E" w14:paraId="1BF67189" w14:textId="77777777" w:rsidTr="00124879">
        <w:tc>
          <w:tcPr>
            <w:tcW w:w="3987" w:type="dxa"/>
            <w:vAlign w:val="bottom"/>
          </w:tcPr>
          <w:p w14:paraId="7053AD28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526C30D" w14:textId="3EBE9643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พ.ศ.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2563</w:t>
            </w:r>
          </w:p>
        </w:tc>
        <w:tc>
          <w:tcPr>
            <w:tcW w:w="2946" w:type="dxa"/>
            <w:gridSpan w:val="3"/>
            <w:vAlign w:val="bottom"/>
          </w:tcPr>
          <w:p w14:paraId="4B15BCBD" w14:textId="3B56481B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พ.ศ.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GB"/>
              </w:rPr>
              <w:t>2562</w:t>
            </w:r>
          </w:p>
        </w:tc>
      </w:tr>
      <w:tr w:rsidR="00DF290F" w:rsidRPr="00C1034E" w14:paraId="445EA87F" w14:textId="77777777" w:rsidTr="00124879">
        <w:tc>
          <w:tcPr>
            <w:tcW w:w="3987" w:type="dxa"/>
            <w:vAlign w:val="bottom"/>
          </w:tcPr>
          <w:p w14:paraId="586E4433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193B318B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0EE8733F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  <w:p w14:paraId="0699F1E3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85" w:type="dxa"/>
            <w:vAlign w:val="bottom"/>
          </w:tcPr>
          <w:p w14:paraId="5AE13534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ผลประโยชน์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  <w:p w14:paraId="0CC2FE62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ภาษี</w:t>
            </w:r>
          </w:p>
        </w:tc>
        <w:tc>
          <w:tcPr>
            <w:tcW w:w="900" w:type="dxa"/>
            <w:vAlign w:val="bottom"/>
          </w:tcPr>
          <w:p w14:paraId="2FA5BE0F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  <w:p w14:paraId="047911BB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  <w:p w14:paraId="33A9E2F7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จากภาษี</w:t>
            </w:r>
          </w:p>
        </w:tc>
        <w:tc>
          <w:tcPr>
            <w:tcW w:w="983" w:type="dxa"/>
            <w:vAlign w:val="bottom"/>
          </w:tcPr>
          <w:p w14:paraId="1774E1C5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14:paraId="7A05F357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  <w:p w14:paraId="51555A5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076" w:type="dxa"/>
            <w:vAlign w:val="bottom"/>
          </w:tcPr>
          <w:p w14:paraId="5276F699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ผลประโยชน์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US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ภาษี</w:t>
            </w:r>
          </w:p>
        </w:tc>
        <w:tc>
          <w:tcPr>
            <w:tcW w:w="887" w:type="dxa"/>
            <w:vAlign w:val="bottom"/>
          </w:tcPr>
          <w:p w14:paraId="38DF1A42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จำนวน</w:t>
            </w:r>
          </w:p>
          <w:p w14:paraId="61FF252D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สุทธิ</w:t>
            </w:r>
          </w:p>
          <w:p w14:paraId="144208F7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จากภาษี</w:t>
            </w:r>
          </w:p>
        </w:tc>
      </w:tr>
      <w:tr w:rsidR="00DF290F" w:rsidRPr="00C1034E" w14:paraId="1DB42E99" w14:textId="77777777" w:rsidTr="00124879">
        <w:tc>
          <w:tcPr>
            <w:tcW w:w="3987" w:type="dxa"/>
            <w:vAlign w:val="bottom"/>
          </w:tcPr>
          <w:p w14:paraId="7E72F5E3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1B4FF8EF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5" w:type="dxa"/>
            <w:vAlign w:val="bottom"/>
          </w:tcPr>
          <w:p w14:paraId="660D98DA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32ADCD98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983" w:type="dxa"/>
            <w:vAlign w:val="bottom"/>
          </w:tcPr>
          <w:p w14:paraId="50B5175C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076" w:type="dxa"/>
            <w:vAlign w:val="bottom"/>
          </w:tcPr>
          <w:p w14:paraId="4E4E07C7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887" w:type="dxa"/>
            <w:vAlign w:val="bottom"/>
          </w:tcPr>
          <w:p w14:paraId="228D3197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DF290F" w:rsidRPr="00C1034E" w14:paraId="58DF0C56" w14:textId="77777777" w:rsidTr="00124879">
        <w:tc>
          <w:tcPr>
            <w:tcW w:w="3987" w:type="dxa"/>
            <w:vAlign w:val="bottom"/>
          </w:tcPr>
          <w:p w14:paraId="246C54A9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75" w:type="dxa"/>
            <w:vAlign w:val="bottom"/>
          </w:tcPr>
          <w:p w14:paraId="6AF8B042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618EBE26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C21A07B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71165F01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2479EC8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7" w:type="dxa"/>
            <w:vAlign w:val="bottom"/>
          </w:tcPr>
          <w:p w14:paraId="10A3040C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10D6037F" w14:textId="77777777" w:rsidTr="00124879">
        <w:tc>
          <w:tcPr>
            <w:tcW w:w="3987" w:type="dxa"/>
            <w:vAlign w:val="bottom"/>
          </w:tcPr>
          <w:p w14:paraId="7FE93720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รายการที่ต้องไม่จัดประเภทรายการ</w:t>
            </w:r>
          </w:p>
          <w:p w14:paraId="30F4B871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ใหม่เข้าไปไว้ในกำไรหรือขาดทุน</w:t>
            </w:r>
          </w:p>
          <w:p w14:paraId="37549D98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ในภายหลัง</w:t>
            </w:r>
          </w:p>
        </w:tc>
        <w:tc>
          <w:tcPr>
            <w:tcW w:w="1075" w:type="dxa"/>
            <w:vAlign w:val="bottom"/>
          </w:tcPr>
          <w:p w14:paraId="442EA231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4C1100B3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54B722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2402609B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0A40D834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87" w:type="dxa"/>
            <w:vAlign w:val="bottom"/>
          </w:tcPr>
          <w:p w14:paraId="74B2F7B6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3D443C00" w14:textId="77777777" w:rsidTr="00124879">
        <w:tc>
          <w:tcPr>
            <w:tcW w:w="3987" w:type="dxa"/>
            <w:vAlign w:val="bottom"/>
          </w:tcPr>
          <w:p w14:paraId="7D50D4B5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ผลขาดทุนจากการประมาณการ</w:t>
            </w:r>
          </w:p>
          <w:p w14:paraId="20FD1F17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ตามหลักคณิตศาสตร์ประกันภัย</w:t>
            </w:r>
          </w:p>
          <w:p w14:paraId="299E683C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สำหรับโครงการผลประโยชน์</w:t>
            </w:r>
          </w:p>
          <w:p w14:paraId="3D118616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075" w:type="dxa"/>
            <w:vAlign w:val="bottom"/>
          </w:tcPr>
          <w:p w14:paraId="6451CDFC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31582E24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EEEDCA5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4C9356F2" w14:textId="716CB3AC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069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6" w:type="dxa"/>
            <w:vAlign w:val="bottom"/>
          </w:tcPr>
          <w:p w14:paraId="4B7B53CF" w14:textId="0EDDD975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214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887" w:type="dxa"/>
            <w:vAlign w:val="bottom"/>
          </w:tcPr>
          <w:p w14:paraId="554B1A7E" w14:textId="7A23353E" w:rsidR="00DF290F" w:rsidRPr="00C1034E" w:rsidRDefault="002A7A04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855</w:t>
            </w:r>
          </w:p>
        </w:tc>
      </w:tr>
      <w:tr w:rsidR="00DF290F" w:rsidRPr="00C1034E" w14:paraId="13EAEDC6" w14:textId="77777777" w:rsidTr="00124879">
        <w:tc>
          <w:tcPr>
            <w:tcW w:w="3987" w:type="dxa"/>
            <w:vAlign w:val="bottom"/>
          </w:tcPr>
          <w:p w14:paraId="7DBE98DF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ส่วนแบ่งกำไร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ขาดทุน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)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เบ็ดเสร็จอื่นใน</w:t>
            </w:r>
          </w:p>
          <w:p w14:paraId="13FBB127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075" w:type="dxa"/>
            <w:vAlign w:val="bottom"/>
          </w:tcPr>
          <w:p w14:paraId="39C7EEAC" w14:textId="1C1CBAC3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730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85" w:type="dxa"/>
            <w:vAlign w:val="bottom"/>
          </w:tcPr>
          <w:p w14:paraId="461C1D97" w14:textId="2CD2D50C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146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FA81348" w14:textId="5DFAB689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584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983" w:type="dxa"/>
            <w:vAlign w:val="bottom"/>
          </w:tcPr>
          <w:p w14:paraId="2DF87A70" w14:textId="1AFA8624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268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76" w:type="dxa"/>
            <w:vAlign w:val="bottom"/>
          </w:tcPr>
          <w:p w14:paraId="307DE6E4" w14:textId="0F50445A" w:rsidR="00DF290F" w:rsidRPr="00C1034E" w:rsidRDefault="002A7A04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054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87" w:type="dxa"/>
            <w:vAlign w:val="bottom"/>
          </w:tcPr>
          <w:p w14:paraId="690F8840" w14:textId="4263D38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214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DF290F" w:rsidRPr="00C1034E" w14:paraId="0E0B1FF8" w14:textId="77777777" w:rsidTr="00124879">
        <w:tc>
          <w:tcPr>
            <w:tcW w:w="3987" w:type="dxa"/>
            <w:vAlign w:val="bottom"/>
          </w:tcPr>
          <w:p w14:paraId="36B07556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รายการที่ต้องจัดประเภทรายการ</w:t>
            </w:r>
          </w:p>
          <w:p w14:paraId="2A9224C2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ใหม่เข้าไปไว้ในกำไรหรือขาดทุน</w:t>
            </w:r>
          </w:p>
          <w:p w14:paraId="4398E903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 xml:space="preserve">  ในภายหลัง</w:t>
            </w:r>
          </w:p>
        </w:tc>
        <w:tc>
          <w:tcPr>
            <w:tcW w:w="1075" w:type="dxa"/>
            <w:vAlign w:val="bottom"/>
          </w:tcPr>
          <w:p w14:paraId="5C2FFD51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dxa"/>
            <w:vAlign w:val="bottom"/>
          </w:tcPr>
          <w:p w14:paraId="3815F57A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77161F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1C988412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076" w:type="dxa"/>
            <w:vAlign w:val="bottom"/>
          </w:tcPr>
          <w:p w14:paraId="220F7418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887" w:type="dxa"/>
            <w:vAlign w:val="bottom"/>
          </w:tcPr>
          <w:p w14:paraId="45E5701F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DF290F" w:rsidRPr="00C1034E" w14:paraId="5BDDEF34" w14:textId="77777777" w:rsidTr="00124879">
        <w:tc>
          <w:tcPr>
            <w:tcW w:w="3987" w:type="dxa"/>
            <w:vAlign w:val="bottom"/>
          </w:tcPr>
          <w:p w14:paraId="5BD6243D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ผลกำไร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ขาดทุน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)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จากการวัดมูลค่า </w:t>
            </w:r>
          </w:p>
          <w:p w14:paraId="41392C60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ของเงินลงทุนที่วัดด้วยมูลค่ายุติธรรม</w:t>
            </w:r>
          </w:p>
          <w:p w14:paraId="49682E26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ผ่านกำไรขาดทุนเบ็ดเสร็จอื่น</w:t>
            </w:r>
          </w:p>
        </w:tc>
        <w:tc>
          <w:tcPr>
            <w:tcW w:w="1075" w:type="dxa"/>
            <w:vAlign w:val="bottom"/>
          </w:tcPr>
          <w:p w14:paraId="3CBF4863" w14:textId="1F6F5D7C" w:rsidR="00DF290F" w:rsidRPr="00C1034E" w:rsidRDefault="002A7A04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221322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5" w:type="dxa"/>
            <w:vAlign w:val="bottom"/>
          </w:tcPr>
          <w:p w14:paraId="1148DCFA" w14:textId="5B292148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221322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900" w:type="dxa"/>
            <w:vAlign w:val="bottom"/>
          </w:tcPr>
          <w:p w14:paraId="33522296" w14:textId="0A66A85B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105</w:t>
            </w:r>
            <w:r w:rsidR="00221322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499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83" w:type="dxa"/>
            <w:vAlign w:val="bottom"/>
          </w:tcPr>
          <w:p w14:paraId="71059E12" w14:textId="2B96A2BC" w:rsidR="00DF290F" w:rsidRPr="00C1034E" w:rsidRDefault="002A7A04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117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659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76" w:type="dxa"/>
            <w:vAlign w:val="bottom"/>
          </w:tcPr>
          <w:p w14:paraId="7F8E009C" w14:textId="525AEA5F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23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532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87" w:type="dxa"/>
            <w:vAlign w:val="bottom"/>
          </w:tcPr>
          <w:p w14:paraId="05BA6C6B" w14:textId="57CBA94A" w:rsidR="00DF290F" w:rsidRPr="00C1034E" w:rsidRDefault="002A7A04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94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127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</w:tr>
      <w:tr w:rsidR="00DF290F" w:rsidRPr="00C1034E" w14:paraId="78DDBE49" w14:textId="77777777" w:rsidTr="00124879">
        <w:tc>
          <w:tcPr>
            <w:tcW w:w="3987" w:type="dxa"/>
            <w:vAlign w:val="bottom"/>
          </w:tcPr>
          <w:p w14:paraId="6C2E8FC7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ส่วนแบ่งกำไร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(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ขาดทุน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)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เบ็ดเสร็จอื่นใน</w:t>
            </w:r>
          </w:p>
          <w:p w14:paraId="514EC917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075" w:type="dxa"/>
            <w:vAlign w:val="bottom"/>
          </w:tcPr>
          <w:p w14:paraId="568564AD" w14:textId="008DA6F2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460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245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1085" w:type="dxa"/>
            <w:vAlign w:val="bottom"/>
          </w:tcPr>
          <w:p w14:paraId="56741B36" w14:textId="11352A94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049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F44C2B4" w14:textId="3B2D271D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368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196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) </w:t>
            </w:r>
          </w:p>
        </w:tc>
        <w:tc>
          <w:tcPr>
            <w:tcW w:w="983" w:type="dxa"/>
            <w:vAlign w:val="bottom"/>
          </w:tcPr>
          <w:p w14:paraId="4BEE564C" w14:textId="60531C95" w:rsidR="00DF290F" w:rsidRPr="00C1034E" w:rsidRDefault="002A7A04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706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76" w:type="dxa"/>
            <w:vAlign w:val="bottom"/>
          </w:tcPr>
          <w:p w14:paraId="11717276" w14:textId="04C02D56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941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339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14:paraId="4840CBF8" w14:textId="445CCDBD" w:rsidR="00DF290F" w:rsidRPr="00C1034E" w:rsidRDefault="002A7A04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765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357</w:t>
            </w:r>
          </w:p>
        </w:tc>
      </w:tr>
      <w:tr w:rsidR="00DF290F" w:rsidRPr="00C1034E" w14:paraId="25F9A02D" w14:textId="77777777" w:rsidTr="00124879">
        <w:tc>
          <w:tcPr>
            <w:tcW w:w="3987" w:type="dxa"/>
            <w:vAlign w:val="bottom"/>
          </w:tcPr>
          <w:p w14:paraId="6DD9E483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075" w:type="dxa"/>
            <w:vAlign w:val="bottom"/>
          </w:tcPr>
          <w:p w14:paraId="5B20684E" w14:textId="718058BC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221322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085" w:type="dxa"/>
            <w:vAlign w:val="bottom"/>
          </w:tcPr>
          <w:p w14:paraId="054E55C7" w14:textId="641C7A4B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="00221322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821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293D53D0" w14:textId="19073A88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221322" w:rsidRPr="00C1034E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983" w:type="dxa"/>
            <w:vAlign w:val="bottom"/>
          </w:tcPr>
          <w:p w14:paraId="30C525F5" w14:textId="1DB23EC9" w:rsidR="00DF290F" w:rsidRPr="00C1034E" w:rsidRDefault="002A7A04" w:rsidP="00124879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820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76" w:type="dxa"/>
            <w:vAlign w:val="bottom"/>
          </w:tcPr>
          <w:p w14:paraId="164E0837" w14:textId="21789FF9" w:rsidR="00DF290F" w:rsidRPr="00C1034E" w:rsidRDefault="00DF290F" w:rsidP="00124879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964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031</w:t>
            </w:r>
            <w:r w:rsidRPr="00C1034E">
              <w:rPr>
                <w:rFonts w:ascii="Browalli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887" w:type="dxa"/>
            <w:vAlign w:val="bottom"/>
          </w:tcPr>
          <w:p w14:paraId="4A9DE226" w14:textId="7FE34E2F" w:rsidR="00DF290F" w:rsidRPr="00C1034E" w:rsidRDefault="002A7A04" w:rsidP="00124879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856</w:t>
            </w:r>
            <w:r w:rsidR="00DF290F" w:rsidRPr="00C1034E">
              <w:rPr>
                <w:rFonts w:ascii="Browallia New" w:hAnsi="Browallia New" w:cs="Browallia New" w:hint="cs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125</w:t>
            </w:r>
          </w:p>
        </w:tc>
      </w:tr>
    </w:tbl>
    <w:p w14:paraId="7482A60D" w14:textId="77777777" w:rsidR="00DF290F" w:rsidRPr="00C1034E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/>
        </w:rPr>
      </w:pPr>
    </w:p>
    <w:p w14:paraId="53293A68" w14:textId="77777777" w:rsidR="00DF290F" w:rsidRPr="00C1034E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6FB28105" w14:textId="77777777" w:rsidR="00DF290F" w:rsidRPr="00C1034E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2E0C8378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br w:type="page"/>
      </w:r>
    </w:p>
    <w:p w14:paraId="311C66BD" w14:textId="77777777" w:rsidR="00DF290F" w:rsidRPr="00C1034E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299E39D4" w14:textId="45314921" w:rsidR="00DF290F" w:rsidRPr="00C1034E" w:rsidRDefault="002A7A04" w:rsidP="00DF290F">
      <w:pPr>
        <w:widowControl w:val="0"/>
        <w:tabs>
          <w:tab w:val="left" w:pos="540"/>
        </w:tabs>
        <w:adjustRightInd w:val="0"/>
        <w:ind w:right="144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6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ค่าใช้จ่ายภาษีเงินได้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361D3356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947425C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ผลกระทบทางภาษีที่เกี่ยวข้องกับแต่ละองค์ประกอบของกำไรขาดทุนเบ็ดเสร็จอื่น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5DC98E46" w14:textId="77777777" w:rsidR="00DF290F" w:rsidRPr="00C1034E" w:rsidRDefault="00DF290F" w:rsidP="00DF290F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4032"/>
        <w:gridCol w:w="1075"/>
        <w:gridCol w:w="1085"/>
        <w:gridCol w:w="900"/>
        <w:gridCol w:w="983"/>
        <w:gridCol w:w="1003"/>
        <w:gridCol w:w="960"/>
      </w:tblGrid>
      <w:tr w:rsidR="00DF290F" w:rsidRPr="00C1034E" w14:paraId="5C93FD5B" w14:textId="77777777" w:rsidTr="00124879">
        <w:tc>
          <w:tcPr>
            <w:tcW w:w="4032" w:type="dxa"/>
          </w:tcPr>
          <w:p w14:paraId="1863FEE1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6006" w:type="dxa"/>
            <w:gridSpan w:val="6"/>
          </w:tcPr>
          <w:p w14:paraId="4F35C359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F290F" w:rsidRPr="00C1034E" w14:paraId="7B42A847" w14:textId="77777777" w:rsidTr="00124879">
        <w:tc>
          <w:tcPr>
            <w:tcW w:w="4032" w:type="dxa"/>
          </w:tcPr>
          <w:p w14:paraId="346B6599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gridSpan w:val="3"/>
          </w:tcPr>
          <w:p w14:paraId="17257ABF" w14:textId="42B002F0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พ.ศ.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946" w:type="dxa"/>
            <w:gridSpan w:val="3"/>
          </w:tcPr>
          <w:p w14:paraId="13E2B4E6" w14:textId="05C085A0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พ.ศ.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GB"/>
              </w:rPr>
              <w:t>2562</w:t>
            </w:r>
          </w:p>
        </w:tc>
      </w:tr>
      <w:tr w:rsidR="00DF290F" w:rsidRPr="00C1034E" w14:paraId="6B15A771" w14:textId="77777777" w:rsidTr="00124879">
        <w:tc>
          <w:tcPr>
            <w:tcW w:w="4032" w:type="dxa"/>
          </w:tcPr>
          <w:p w14:paraId="473EABFF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5" w:type="dxa"/>
          </w:tcPr>
          <w:p w14:paraId="4A592762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5948BAF5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56393978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5" w:type="dxa"/>
          </w:tcPr>
          <w:p w14:paraId="6C5EA315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)</w:t>
            </w:r>
          </w:p>
          <w:p w14:paraId="05A34B74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ภาษี</w:t>
            </w:r>
          </w:p>
        </w:tc>
        <w:tc>
          <w:tcPr>
            <w:tcW w:w="900" w:type="dxa"/>
          </w:tcPr>
          <w:p w14:paraId="64924721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5ABF9A59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03912E9D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983" w:type="dxa"/>
          </w:tcPr>
          <w:p w14:paraId="73B5EE2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  <w:p w14:paraId="257F874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28754832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03" w:type="dxa"/>
          </w:tcPr>
          <w:p w14:paraId="365F6FBF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ผลประโยชน์ 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(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lang w:val="en-US"/>
              </w:rPr>
              <w:t>)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960" w:type="dxa"/>
          </w:tcPr>
          <w:p w14:paraId="064EB41A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จำนวน</w:t>
            </w:r>
          </w:p>
          <w:p w14:paraId="14600863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  <w:p w14:paraId="432E879F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จากภาษี</w:t>
            </w:r>
          </w:p>
        </w:tc>
      </w:tr>
      <w:tr w:rsidR="00DF290F" w:rsidRPr="00C1034E" w14:paraId="1DFAFDBB" w14:textId="77777777" w:rsidTr="00124879">
        <w:tc>
          <w:tcPr>
            <w:tcW w:w="4032" w:type="dxa"/>
          </w:tcPr>
          <w:p w14:paraId="38C57B3C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5" w:type="dxa"/>
          </w:tcPr>
          <w:p w14:paraId="0B1576E8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85" w:type="dxa"/>
          </w:tcPr>
          <w:p w14:paraId="517F480B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00" w:type="dxa"/>
          </w:tcPr>
          <w:p w14:paraId="1AFBBCD1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83" w:type="dxa"/>
          </w:tcPr>
          <w:p w14:paraId="46876A34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1003" w:type="dxa"/>
          </w:tcPr>
          <w:p w14:paraId="54022348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  <w:tc>
          <w:tcPr>
            <w:tcW w:w="960" w:type="dxa"/>
          </w:tcPr>
          <w:p w14:paraId="71106B8D" w14:textId="77777777" w:rsidR="00DF290F" w:rsidRPr="00C1034E" w:rsidRDefault="00DF290F" w:rsidP="00124879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พันบาท</w:t>
            </w:r>
          </w:p>
        </w:tc>
      </w:tr>
      <w:tr w:rsidR="00DF290F" w:rsidRPr="00C1034E" w14:paraId="48265D2D" w14:textId="77777777" w:rsidTr="00124879">
        <w:tc>
          <w:tcPr>
            <w:tcW w:w="4032" w:type="dxa"/>
          </w:tcPr>
          <w:p w14:paraId="40E4AC00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075" w:type="dxa"/>
          </w:tcPr>
          <w:p w14:paraId="1FA75744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85" w:type="dxa"/>
          </w:tcPr>
          <w:p w14:paraId="71CB8851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00" w:type="dxa"/>
          </w:tcPr>
          <w:p w14:paraId="2839899B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83" w:type="dxa"/>
          </w:tcPr>
          <w:p w14:paraId="4260D4A7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14:paraId="17CAE03D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960" w:type="dxa"/>
          </w:tcPr>
          <w:p w14:paraId="5D094845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F290F" w:rsidRPr="00C1034E" w14:paraId="50D33AC3" w14:textId="77777777" w:rsidTr="00124879">
        <w:tc>
          <w:tcPr>
            <w:tcW w:w="4032" w:type="dxa"/>
          </w:tcPr>
          <w:p w14:paraId="02D16696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รายการที่ต้องไม่จัดประเภทรายการ</w:t>
            </w:r>
          </w:p>
          <w:p w14:paraId="365936CC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ใหม่เข้าไปไว้ในกำไรหรือขาดทุน</w:t>
            </w:r>
          </w:p>
          <w:p w14:paraId="179813B2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ในภายหลัง</w:t>
            </w:r>
          </w:p>
        </w:tc>
        <w:tc>
          <w:tcPr>
            <w:tcW w:w="1075" w:type="dxa"/>
          </w:tcPr>
          <w:p w14:paraId="40384724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</w:tcPr>
          <w:p w14:paraId="4A0E01C0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</w:tcPr>
          <w:p w14:paraId="1665FC24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</w:tcPr>
          <w:p w14:paraId="6186BF4D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03" w:type="dxa"/>
          </w:tcPr>
          <w:p w14:paraId="0965DF18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960" w:type="dxa"/>
          </w:tcPr>
          <w:p w14:paraId="242C4156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DF290F" w:rsidRPr="00C1034E" w14:paraId="06E7D0C5" w14:textId="77777777" w:rsidTr="00124879">
        <w:tc>
          <w:tcPr>
            <w:tcW w:w="4032" w:type="dxa"/>
          </w:tcPr>
          <w:p w14:paraId="52821F5C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ผลขาดทุนจากการประมาณการ</w:t>
            </w:r>
          </w:p>
          <w:p w14:paraId="64F9E210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ตามหลักคณิตศาสตร์ประกันภัย</w:t>
            </w:r>
          </w:p>
          <w:p w14:paraId="61627141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สำหรับโครงการผลประโยชน์</w:t>
            </w:r>
          </w:p>
          <w:p w14:paraId="189FA49B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075" w:type="dxa"/>
            <w:vAlign w:val="bottom"/>
          </w:tcPr>
          <w:p w14:paraId="3F7A878E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85" w:type="dxa"/>
            <w:vAlign w:val="bottom"/>
          </w:tcPr>
          <w:p w14:paraId="5AAF23BB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BFAB246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2B95EC24" w14:textId="7DF87AD1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969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03" w:type="dxa"/>
            <w:vAlign w:val="bottom"/>
          </w:tcPr>
          <w:p w14:paraId="3190EA36" w14:textId="7089A040" w:rsidR="00DF290F" w:rsidRPr="00C1034E" w:rsidRDefault="002A7A04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194</w:t>
            </w:r>
            <w:r w:rsidR="00DF290F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1F75D7E3" w14:textId="085FD533" w:rsidR="00DF290F" w:rsidRPr="00C1034E" w:rsidRDefault="00194441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775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  <w:r w:rsidR="00DF290F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</w:tr>
      <w:tr w:rsidR="00431D29" w:rsidRPr="00C1034E" w14:paraId="195B5A11" w14:textId="77777777" w:rsidTr="00124879">
        <w:tc>
          <w:tcPr>
            <w:tcW w:w="4032" w:type="dxa"/>
          </w:tcPr>
          <w:p w14:paraId="21BE8F57" w14:textId="77777777" w:rsidR="00925A6A" w:rsidRDefault="00925A6A" w:rsidP="00925A6A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25A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ขาดทุนจากการวัดมูลค่าเงินลงทุนในตราสาร</w:t>
            </w:r>
          </w:p>
          <w:p w14:paraId="30E227C1" w14:textId="77777777" w:rsidR="00925A6A" w:rsidRDefault="00925A6A" w:rsidP="00925A6A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925A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ทุนด้วยมูลค่ายุติธรรมผ่านกำไรขาดทุน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 </w:t>
            </w:r>
          </w:p>
          <w:p w14:paraId="5E7E8C6D" w14:textId="012AC829" w:rsidR="00431D29" w:rsidRPr="00C1034E" w:rsidRDefault="00925A6A" w:rsidP="00925A6A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925A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75" w:type="dxa"/>
            <w:vAlign w:val="bottom"/>
          </w:tcPr>
          <w:p w14:paraId="37DE16C1" w14:textId="64632545" w:rsidR="00431D29" w:rsidRPr="00C1034E" w:rsidRDefault="00431D29" w:rsidP="00431D2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59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971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85" w:type="dxa"/>
            <w:vAlign w:val="bottom"/>
          </w:tcPr>
          <w:p w14:paraId="5E1BB14B" w14:textId="4C60660E" w:rsidR="00431D29" w:rsidRPr="00C1034E" w:rsidRDefault="00431D29" w:rsidP="00431D2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11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994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676D7983" w14:textId="631E2610" w:rsidR="00431D29" w:rsidRPr="00C1034E" w:rsidRDefault="00431D29" w:rsidP="00431D2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47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977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983" w:type="dxa"/>
            <w:vAlign w:val="bottom"/>
          </w:tcPr>
          <w:p w14:paraId="6DDB8CAD" w14:textId="19D23554" w:rsidR="00431D29" w:rsidRPr="00C1034E" w:rsidRDefault="00925A6A" w:rsidP="00431D2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3" w:type="dxa"/>
            <w:vAlign w:val="bottom"/>
          </w:tcPr>
          <w:p w14:paraId="1AB0ACE1" w14:textId="35AA2C5A" w:rsidR="00431D29" w:rsidRPr="00C1034E" w:rsidRDefault="00925A6A" w:rsidP="00431D2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06E4FA1A" w14:textId="75640561" w:rsidR="00431D29" w:rsidRPr="00C1034E" w:rsidRDefault="00925A6A" w:rsidP="00431D2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F290F" w:rsidRPr="00C1034E" w14:paraId="45A4AEFE" w14:textId="77777777" w:rsidTr="00124879">
        <w:tc>
          <w:tcPr>
            <w:tcW w:w="4032" w:type="dxa"/>
          </w:tcPr>
          <w:p w14:paraId="609AEE81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>รายการที่ต้องจัดประเภทรายการ</w:t>
            </w:r>
          </w:p>
          <w:p w14:paraId="32BCAAC6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ใหม่เข้าไปไว้ในกำไรหรือขาดทุน</w:t>
            </w:r>
          </w:p>
          <w:p w14:paraId="0AF03497" w14:textId="77777777" w:rsidR="00DF290F" w:rsidRPr="00C1034E" w:rsidRDefault="00DF290F" w:rsidP="00124879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ในภายหลัง</w:t>
            </w:r>
          </w:p>
        </w:tc>
        <w:tc>
          <w:tcPr>
            <w:tcW w:w="1075" w:type="dxa"/>
            <w:vAlign w:val="bottom"/>
          </w:tcPr>
          <w:p w14:paraId="3C1E4359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85" w:type="dxa"/>
            <w:vAlign w:val="bottom"/>
          </w:tcPr>
          <w:p w14:paraId="700A738A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BFF568A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83" w:type="dxa"/>
            <w:vAlign w:val="bottom"/>
          </w:tcPr>
          <w:p w14:paraId="6DA7CB11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3" w:type="dxa"/>
            <w:vAlign w:val="bottom"/>
          </w:tcPr>
          <w:p w14:paraId="59262A55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0" w:type="dxa"/>
            <w:vAlign w:val="bottom"/>
          </w:tcPr>
          <w:p w14:paraId="2832F318" w14:textId="77777777" w:rsidR="00DF290F" w:rsidRPr="00C1034E" w:rsidRDefault="00DF290F" w:rsidP="00124879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25A6A" w:rsidRPr="00C1034E" w14:paraId="44B194D2" w14:textId="77777777" w:rsidTr="00124879">
        <w:tc>
          <w:tcPr>
            <w:tcW w:w="4032" w:type="dxa"/>
          </w:tcPr>
          <w:p w14:paraId="0F008571" w14:textId="537A422C" w:rsidR="00925A6A" w:rsidRPr="00925A6A" w:rsidRDefault="00925A6A" w:rsidP="002F62C8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25A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กำไรจากการวัดมูลค่าเงินลงทุน</w:t>
            </w:r>
            <w:r w:rsidR="002F62C8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เผื่อขาย</w:t>
            </w:r>
          </w:p>
        </w:tc>
        <w:tc>
          <w:tcPr>
            <w:tcW w:w="1075" w:type="dxa"/>
            <w:vAlign w:val="bottom"/>
          </w:tcPr>
          <w:p w14:paraId="220BFD6B" w14:textId="192F4B15" w:rsidR="00925A6A" w:rsidRPr="00C1034E" w:rsidRDefault="00925A6A" w:rsidP="00925A6A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5" w:type="dxa"/>
            <w:vAlign w:val="bottom"/>
          </w:tcPr>
          <w:p w14:paraId="4105C2A5" w14:textId="46602D62" w:rsidR="00925A6A" w:rsidRPr="002F62C8" w:rsidRDefault="00925A6A" w:rsidP="00925A6A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5090671" w14:textId="72B9F0C0" w:rsidR="00925A6A" w:rsidRPr="00C1034E" w:rsidRDefault="00925A6A" w:rsidP="00925A6A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83" w:type="dxa"/>
            <w:vAlign w:val="bottom"/>
          </w:tcPr>
          <w:p w14:paraId="1648D001" w14:textId="24C5EEAF" w:rsidR="00925A6A" w:rsidRPr="00C1034E" w:rsidRDefault="002A7A04" w:rsidP="00925A6A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90</w:t>
            </w:r>
            <w:r w:rsidR="00925A6A"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1003" w:type="dxa"/>
            <w:vAlign w:val="bottom"/>
          </w:tcPr>
          <w:p w14:paraId="02607DA0" w14:textId="56F2F3D5" w:rsidR="00925A6A" w:rsidRPr="00C1034E" w:rsidRDefault="00925A6A" w:rsidP="00925A6A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Pr="00C1034E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0" w:type="dxa"/>
            <w:vAlign w:val="bottom"/>
          </w:tcPr>
          <w:p w14:paraId="4AC00CA3" w14:textId="77024D09" w:rsidR="00925A6A" w:rsidRPr="00C1034E" w:rsidRDefault="002A7A04" w:rsidP="00925A6A">
            <w:pP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925A6A"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</w:tr>
      <w:tr w:rsidR="00925A6A" w:rsidRPr="00C1034E" w14:paraId="3C5B88AC" w14:textId="77777777" w:rsidTr="00124879">
        <w:tc>
          <w:tcPr>
            <w:tcW w:w="4032" w:type="dxa"/>
          </w:tcPr>
          <w:p w14:paraId="511B94A6" w14:textId="77777777" w:rsidR="00925A6A" w:rsidRDefault="00925A6A" w:rsidP="00925A6A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25A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กำไรจากการวัดมูลค่าเงินลงทุนในตราสารหนี้</w:t>
            </w:r>
          </w:p>
          <w:p w14:paraId="1ABDC5AF" w14:textId="77777777" w:rsidR="00925A6A" w:rsidRDefault="00925A6A" w:rsidP="00925A6A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925A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ด้วยมูลค่ายุติธรรมผ่านกำไรขาดทุนเบ็ดเสร็จ</w:t>
            </w:r>
          </w:p>
          <w:p w14:paraId="21117E92" w14:textId="4C902C8C" w:rsidR="00925A6A" w:rsidRPr="00C1034E" w:rsidRDefault="00925A6A" w:rsidP="00925A6A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 xml:space="preserve">  </w:t>
            </w:r>
            <w:r w:rsidRPr="00925A6A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อื่น</w:t>
            </w:r>
          </w:p>
        </w:tc>
        <w:tc>
          <w:tcPr>
            <w:tcW w:w="1075" w:type="dxa"/>
            <w:vAlign w:val="bottom"/>
          </w:tcPr>
          <w:p w14:paraId="373166CE" w14:textId="52A3EE34" w:rsidR="00925A6A" w:rsidRPr="00C1034E" w:rsidRDefault="00925A6A" w:rsidP="00925A6A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18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5" w:type="dxa"/>
            <w:vAlign w:val="bottom"/>
          </w:tcPr>
          <w:p w14:paraId="7D41B669" w14:textId="59A9E564" w:rsidR="00925A6A" w:rsidRPr="00C1034E" w:rsidRDefault="00925A6A" w:rsidP="00925A6A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770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900" w:type="dxa"/>
            <w:vAlign w:val="bottom"/>
          </w:tcPr>
          <w:p w14:paraId="5CFFE895" w14:textId="7D9A4788" w:rsidR="00925A6A" w:rsidRPr="00C1034E" w:rsidRDefault="00925A6A" w:rsidP="00925A6A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15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0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83" w:type="dxa"/>
            <w:vAlign w:val="bottom"/>
          </w:tcPr>
          <w:p w14:paraId="608A8181" w14:textId="7AC964E8" w:rsidR="00925A6A" w:rsidRPr="00C1034E" w:rsidRDefault="00925A6A" w:rsidP="00925A6A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1003" w:type="dxa"/>
            <w:vAlign w:val="bottom"/>
          </w:tcPr>
          <w:p w14:paraId="3C9728DA" w14:textId="1B312393" w:rsidR="00925A6A" w:rsidRPr="00C1034E" w:rsidRDefault="00925A6A" w:rsidP="00925A6A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vAlign w:val="bottom"/>
          </w:tcPr>
          <w:p w14:paraId="0E06F7C2" w14:textId="472E8BA7" w:rsidR="00925A6A" w:rsidRPr="00C1034E" w:rsidRDefault="00925A6A" w:rsidP="00925A6A">
            <w:pPr>
              <w:pBdr>
                <w:bottom w:val="sing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</w:tr>
      <w:tr w:rsidR="00925A6A" w:rsidRPr="00C1034E" w14:paraId="4699330E" w14:textId="77777777" w:rsidTr="00124879">
        <w:tc>
          <w:tcPr>
            <w:tcW w:w="4032" w:type="dxa"/>
          </w:tcPr>
          <w:p w14:paraId="1E96F4FF" w14:textId="77777777" w:rsidR="00925A6A" w:rsidRPr="00C1034E" w:rsidRDefault="00925A6A" w:rsidP="00925A6A">
            <w:pPr>
              <w:tabs>
                <w:tab w:val="left" w:pos="1276"/>
              </w:tabs>
              <w:ind w:left="100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075" w:type="dxa"/>
          </w:tcPr>
          <w:p w14:paraId="20418B31" w14:textId="7A057244" w:rsidR="00925A6A" w:rsidRPr="00C1034E" w:rsidRDefault="00925A6A" w:rsidP="00925A6A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41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12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1085" w:type="dxa"/>
          </w:tcPr>
          <w:p w14:paraId="0D85A541" w14:textId="26CC1028" w:rsidR="00925A6A" w:rsidRPr="00C1034E" w:rsidRDefault="002A7A04" w:rsidP="00925A6A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  <w:r w:rsidR="00925A6A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224</w:t>
            </w:r>
            <w:r w:rsidR="00925A6A"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00" w:type="dxa"/>
          </w:tcPr>
          <w:p w14:paraId="5B2168E8" w14:textId="69C99C50" w:rsidR="00925A6A" w:rsidRPr="00C1034E" w:rsidRDefault="00925A6A" w:rsidP="00925A6A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32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89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) </w:t>
            </w:r>
          </w:p>
        </w:tc>
        <w:tc>
          <w:tcPr>
            <w:tcW w:w="983" w:type="dxa"/>
            <w:vAlign w:val="bottom"/>
          </w:tcPr>
          <w:p w14:paraId="2BC27243" w14:textId="6F3140EC" w:rsidR="00925A6A" w:rsidRPr="00C1034E" w:rsidRDefault="002A7A04" w:rsidP="00925A6A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="00925A6A"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565</w:t>
            </w:r>
            <w:r w:rsidR="00925A6A" w:rsidRPr="00C1034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03" w:type="dxa"/>
            <w:vAlign w:val="bottom"/>
          </w:tcPr>
          <w:p w14:paraId="5DA62FFB" w14:textId="124B1FA5" w:rsidR="00925A6A" w:rsidRPr="00C1034E" w:rsidRDefault="00925A6A" w:rsidP="00925A6A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1034E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A7A04"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913</w:t>
            </w:r>
            <w:r w:rsidRPr="00C1034E">
              <w:rPr>
                <w:rFonts w:ascii="Browallia New" w:hAnsi="Browallia New" w:cs="Browallia New"/>
                <w:sz w:val="22"/>
                <w:szCs w:val="22"/>
              </w:rPr>
              <w:t>)</w:t>
            </w:r>
            <w:r w:rsidRPr="00C1034E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0" w:type="dxa"/>
            <w:vAlign w:val="bottom"/>
          </w:tcPr>
          <w:p w14:paraId="4B8BA080" w14:textId="07B4C51A" w:rsidR="00925A6A" w:rsidRPr="00C1034E" w:rsidRDefault="002A7A04" w:rsidP="00925A6A">
            <w:pPr>
              <w:pBdr>
                <w:bottom w:val="double" w:sz="4" w:space="1" w:color="auto"/>
              </w:pBdr>
              <w:tabs>
                <w:tab w:val="left" w:pos="1276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925A6A" w:rsidRPr="00C1034E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A7A04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</w:p>
        </w:tc>
      </w:tr>
    </w:tbl>
    <w:p w14:paraId="7E4870C8" w14:textId="77777777" w:rsidR="00DF290F" w:rsidRPr="00C1034E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3C1B9A8C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br w:type="page"/>
      </w:r>
    </w:p>
    <w:p w14:paraId="0A04CA4C" w14:textId="77777777" w:rsidR="00DF290F" w:rsidRPr="00C1034E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74D18C7D" w14:textId="62A305DD" w:rsidR="00DF290F" w:rsidRPr="00C1034E" w:rsidRDefault="002A7A04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บุคคลหรือกิจการที่เกี่ยวข้องกัน</w:t>
      </w:r>
    </w:p>
    <w:p w14:paraId="2607912C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0B58FEE8" w14:textId="77777777" w:rsidR="00DF290F" w:rsidRPr="00C1034E" w:rsidRDefault="00DF290F" w:rsidP="00DF290F">
      <w:pPr>
        <w:ind w:left="547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งบการเงินรวมและงบการเงินเฉพาะกิจการได้รวมรายการที่เกิดขึ้นกับบริษัทย่อยและ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Pr="00C1034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 xml:space="preserve">ที่เกี่ยวข้องกัน ซึ่งเกี่ยวข้องกันโดยการถือหุ้นหรือการมีผู้ถือหุ้นหรือกรรมการบางส่วนร่วมกัน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C1034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นี้แสดงถึงผลของรายการเหล่านี้ตามมูลฐานที่พิจารณาร่วมกันระหว่างบริษัทกับบริษัทย่อยและกิจการที่เกี่ยวข้องกันดังต่อไปนี้</w:t>
      </w:r>
    </w:p>
    <w:p w14:paraId="7037CD6A" w14:textId="77777777" w:rsidR="00DF290F" w:rsidRPr="00C1034E" w:rsidRDefault="00DF290F" w:rsidP="00DF290F">
      <w:pPr>
        <w:ind w:left="540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7D0521F" w14:textId="77777777" w:rsidR="00DF290F" w:rsidRPr="00C1034E" w:rsidRDefault="00DF290F" w:rsidP="00DF290F">
      <w:pPr>
        <w:ind w:left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ลักษณะความสัมพันธ์ระหว่างบริษัทกับกิจการที่เกี่ยวข้องกันมีดังนี้</w:t>
      </w:r>
    </w:p>
    <w:p w14:paraId="7DEB376A" w14:textId="77777777" w:rsidR="00DF290F" w:rsidRPr="00C1034E" w:rsidRDefault="00DF290F" w:rsidP="00DF290F">
      <w:pPr>
        <w:ind w:left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08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3186"/>
        <w:gridCol w:w="2115"/>
      </w:tblGrid>
      <w:tr w:rsidR="00DF290F" w:rsidRPr="00C1034E" w14:paraId="785ABB9F" w14:textId="77777777" w:rsidTr="00124879">
        <w:tc>
          <w:tcPr>
            <w:tcW w:w="3780" w:type="dxa"/>
            <w:hideMark/>
          </w:tcPr>
          <w:p w14:paraId="43B9DAA3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left="426" w:right="58" w:hanging="246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186" w:type="dxa"/>
            <w:vAlign w:val="center"/>
            <w:hideMark/>
          </w:tcPr>
          <w:p w14:paraId="4C05863E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115" w:type="dxa"/>
            <w:vAlign w:val="center"/>
            <w:hideMark/>
          </w:tcPr>
          <w:p w14:paraId="0AFBC900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5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ประเภทธุรกิจ</w:t>
            </w:r>
          </w:p>
        </w:tc>
      </w:tr>
      <w:tr w:rsidR="00DF290F" w:rsidRPr="00C1034E" w14:paraId="354155F3" w14:textId="77777777" w:rsidTr="00124879">
        <w:tc>
          <w:tcPr>
            <w:tcW w:w="3780" w:type="dxa"/>
          </w:tcPr>
          <w:p w14:paraId="4BDCAC8F" w14:textId="77777777" w:rsidR="00DF290F" w:rsidRPr="00C1034E" w:rsidRDefault="00DF290F" w:rsidP="00124879">
            <w:pPr>
              <w:widowControl w:val="0"/>
              <w:ind w:left="900" w:right="58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186" w:type="dxa"/>
            <w:vAlign w:val="center"/>
          </w:tcPr>
          <w:p w14:paraId="6BD4D612" w14:textId="77777777" w:rsidR="00DF290F" w:rsidRPr="00C1034E" w:rsidRDefault="00DF290F" w:rsidP="00124879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15" w:type="dxa"/>
            <w:vAlign w:val="center"/>
          </w:tcPr>
          <w:p w14:paraId="5F254E7F" w14:textId="77777777" w:rsidR="00DF290F" w:rsidRPr="00C1034E" w:rsidRDefault="00DF290F" w:rsidP="00124879">
            <w:pPr>
              <w:widowControl w:val="0"/>
              <w:ind w:right="58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1FA91B66" w14:textId="77777777" w:rsidTr="00124879">
        <w:tc>
          <w:tcPr>
            <w:tcW w:w="3780" w:type="dxa"/>
            <w:vAlign w:val="bottom"/>
            <w:hideMark/>
          </w:tcPr>
          <w:p w14:paraId="268B0FC4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Allianz SE </w:t>
            </w:r>
          </w:p>
        </w:tc>
        <w:tc>
          <w:tcPr>
            <w:tcW w:w="3186" w:type="dxa"/>
            <w:vAlign w:val="bottom"/>
            <w:hideMark/>
          </w:tcPr>
          <w:p w14:paraId="3FE8866E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5679F497" w14:textId="77777777" w:rsidR="00DF290F" w:rsidRPr="00C1034E" w:rsidRDefault="00DF290F" w:rsidP="00124879">
            <w:pPr>
              <w:widowControl w:val="0"/>
              <w:ind w:left="170" w:right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405AF7C8" w14:textId="77777777" w:rsidTr="00124879">
        <w:tc>
          <w:tcPr>
            <w:tcW w:w="3780" w:type="dxa"/>
            <w:vAlign w:val="bottom"/>
            <w:hideMark/>
          </w:tcPr>
          <w:p w14:paraId="358CEA07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Allianz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SE Singapore Branch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186" w:type="dxa"/>
            <w:hideMark/>
          </w:tcPr>
          <w:p w14:paraId="79FADD70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280E1C28" w14:textId="77777777" w:rsidR="00DF290F" w:rsidRPr="00C1034E" w:rsidRDefault="00DF290F" w:rsidP="00124879">
            <w:pPr>
              <w:widowControl w:val="0"/>
              <w:ind w:left="170" w:right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133AA324" w14:textId="77777777" w:rsidTr="00124879">
        <w:tc>
          <w:tcPr>
            <w:tcW w:w="3780" w:type="dxa"/>
            <w:vAlign w:val="bottom"/>
            <w:hideMark/>
          </w:tcPr>
          <w:p w14:paraId="7CE097E8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Allianz Technology SE </w:t>
            </w:r>
          </w:p>
        </w:tc>
        <w:tc>
          <w:tcPr>
            <w:tcW w:w="3186" w:type="dxa"/>
            <w:hideMark/>
          </w:tcPr>
          <w:p w14:paraId="4F30A0D5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1796E778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DF290F" w:rsidRPr="00C1034E" w14:paraId="046F210C" w14:textId="77777777" w:rsidTr="00124879">
        <w:tc>
          <w:tcPr>
            <w:tcW w:w="3780" w:type="dxa"/>
            <w:vAlign w:val="bottom"/>
            <w:hideMark/>
          </w:tcPr>
          <w:p w14:paraId="4B914690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Allianz Global </w:t>
            </w:r>
            <w:proofErr w:type="spellStart"/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Corporate&amp;Speciality</w:t>
            </w:r>
            <w:proofErr w:type="spellEnd"/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SE</w:t>
            </w:r>
          </w:p>
        </w:tc>
        <w:tc>
          <w:tcPr>
            <w:tcW w:w="3186" w:type="dxa"/>
            <w:hideMark/>
          </w:tcPr>
          <w:p w14:paraId="1F4CDBC7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6298367C" w14:textId="77777777" w:rsidR="00DF290F" w:rsidRPr="00C1034E" w:rsidRDefault="00DF290F" w:rsidP="00124879">
            <w:pPr>
              <w:widowControl w:val="0"/>
              <w:ind w:left="426" w:right="142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3A0F7748" w14:textId="77777777" w:rsidTr="00124879">
        <w:tc>
          <w:tcPr>
            <w:tcW w:w="3780" w:type="dxa"/>
            <w:vAlign w:val="bottom"/>
            <w:hideMark/>
          </w:tcPr>
          <w:p w14:paraId="36536F59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Allianz Global </w:t>
            </w:r>
            <w:proofErr w:type="spellStart"/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Corporate&amp;Speciality</w:t>
            </w:r>
            <w:proofErr w:type="spellEnd"/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AG</w:t>
            </w:r>
          </w:p>
        </w:tc>
        <w:tc>
          <w:tcPr>
            <w:tcW w:w="3186" w:type="dxa"/>
            <w:hideMark/>
          </w:tcPr>
          <w:p w14:paraId="39E386B2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68B31A93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7C4F9E8A" w14:textId="77777777" w:rsidTr="00124879">
        <w:tc>
          <w:tcPr>
            <w:tcW w:w="3780" w:type="dxa"/>
            <w:vAlign w:val="bottom"/>
            <w:hideMark/>
          </w:tcPr>
          <w:p w14:paraId="7E5FE4FC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Allianz Australia Limited </w:t>
            </w:r>
          </w:p>
        </w:tc>
        <w:tc>
          <w:tcPr>
            <w:tcW w:w="3186" w:type="dxa"/>
            <w:hideMark/>
          </w:tcPr>
          <w:p w14:paraId="3FE0A3F6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27FEFD7E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181722E1" w14:textId="77777777" w:rsidTr="00124879">
        <w:tc>
          <w:tcPr>
            <w:tcW w:w="3780" w:type="dxa"/>
            <w:vAlign w:val="bottom"/>
            <w:hideMark/>
          </w:tcPr>
          <w:p w14:paraId="1582172F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Euler Hermes Deutschland </w:t>
            </w:r>
          </w:p>
        </w:tc>
        <w:tc>
          <w:tcPr>
            <w:tcW w:w="3186" w:type="dxa"/>
            <w:hideMark/>
          </w:tcPr>
          <w:p w14:paraId="3AC03413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7A9A9A1C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55971DE5" w14:textId="77777777" w:rsidTr="00124879">
        <w:tc>
          <w:tcPr>
            <w:tcW w:w="3780" w:type="dxa"/>
            <w:vAlign w:val="bottom"/>
            <w:hideMark/>
          </w:tcPr>
          <w:p w14:paraId="4AA1CB35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Euler Hermes Singapore Branch </w:t>
            </w:r>
          </w:p>
        </w:tc>
        <w:tc>
          <w:tcPr>
            <w:tcW w:w="3186" w:type="dxa"/>
            <w:hideMark/>
          </w:tcPr>
          <w:p w14:paraId="3BFD964F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0A7C1750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44775DC4" w14:textId="77777777" w:rsidTr="00124879">
        <w:tc>
          <w:tcPr>
            <w:tcW w:w="3780" w:type="dxa"/>
            <w:vAlign w:val="bottom"/>
            <w:hideMark/>
          </w:tcPr>
          <w:p w14:paraId="2162BF1F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Allianz Fire and Marine Insurance Japan Ltd. </w:t>
            </w:r>
          </w:p>
        </w:tc>
        <w:tc>
          <w:tcPr>
            <w:tcW w:w="3186" w:type="dxa"/>
            <w:hideMark/>
          </w:tcPr>
          <w:p w14:paraId="644AD570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25EB06FA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3DA762AF" w14:textId="77777777" w:rsidTr="00124879">
        <w:tc>
          <w:tcPr>
            <w:tcW w:w="3780" w:type="dxa"/>
            <w:vAlign w:val="bottom"/>
            <w:hideMark/>
          </w:tcPr>
          <w:p w14:paraId="325503D7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Allianz General Insurance Malaysia </w:t>
            </w:r>
            <w:proofErr w:type="spellStart"/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Berhad</w:t>
            </w:r>
            <w:proofErr w:type="spellEnd"/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3186" w:type="dxa"/>
            <w:hideMark/>
          </w:tcPr>
          <w:p w14:paraId="02812E91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30E433E3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7D0721B5" w14:textId="77777777" w:rsidTr="00124879">
        <w:tc>
          <w:tcPr>
            <w:tcW w:w="3780" w:type="dxa"/>
            <w:vAlign w:val="bottom"/>
            <w:hideMark/>
          </w:tcPr>
          <w:p w14:paraId="5981AE89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Allianz Global Risks US Insurance Company </w:t>
            </w:r>
          </w:p>
        </w:tc>
        <w:tc>
          <w:tcPr>
            <w:tcW w:w="3186" w:type="dxa"/>
            <w:hideMark/>
          </w:tcPr>
          <w:p w14:paraId="5F11AB3D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43E32B76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278F12E1" w14:textId="77777777" w:rsidTr="00124879">
        <w:tc>
          <w:tcPr>
            <w:tcW w:w="3780" w:type="dxa"/>
            <w:vAlign w:val="bottom"/>
            <w:hideMark/>
          </w:tcPr>
          <w:p w14:paraId="15A526C6" w14:textId="77777777" w:rsidR="00DF290F" w:rsidRPr="00C1034E" w:rsidRDefault="00DF290F" w:rsidP="00124879">
            <w:pPr>
              <w:widowControl w:val="0"/>
              <w:ind w:left="426" w:right="-360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AWP P&amp;C S.A.</w:t>
            </w:r>
          </w:p>
        </w:tc>
        <w:tc>
          <w:tcPr>
            <w:tcW w:w="3186" w:type="dxa"/>
            <w:hideMark/>
          </w:tcPr>
          <w:p w14:paraId="7BCD43E1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0CB219A9" w14:textId="77777777" w:rsidR="00DF290F" w:rsidRPr="00C1034E" w:rsidRDefault="00DF290F" w:rsidP="00124879">
            <w:pPr>
              <w:widowControl w:val="0"/>
              <w:ind w:left="170" w:right="142" w:firstLine="1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DF290F" w:rsidRPr="00C1034E" w14:paraId="385BD47B" w14:textId="77777777" w:rsidTr="00124879">
        <w:tc>
          <w:tcPr>
            <w:tcW w:w="3780" w:type="dxa"/>
            <w:vAlign w:val="bottom"/>
            <w:hideMark/>
          </w:tcPr>
          <w:p w14:paraId="36D41B34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de-DE"/>
              </w:rPr>
              <w:t xml:space="preserve">Allianz Suisse Versicherungs-Gesellschaft AG </w:t>
            </w:r>
          </w:p>
        </w:tc>
        <w:tc>
          <w:tcPr>
            <w:tcW w:w="3186" w:type="dxa"/>
            <w:hideMark/>
          </w:tcPr>
          <w:p w14:paraId="02246F17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4AC666A0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490EEA2E" w14:textId="77777777" w:rsidTr="00124879">
        <w:tc>
          <w:tcPr>
            <w:tcW w:w="3780" w:type="dxa"/>
            <w:vAlign w:val="bottom"/>
            <w:hideMark/>
          </w:tcPr>
          <w:p w14:paraId="35F340AF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 xml:space="preserve">Allianz China General Insurance Company Ltd. </w:t>
            </w:r>
          </w:p>
        </w:tc>
        <w:tc>
          <w:tcPr>
            <w:tcW w:w="3186" w:type="dxa"/>
            <w:hideMark/>
          </w:tcPr>
          <w:p w14:paraId="500556C9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77DF355B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476EB4F4" w14:textId="77777777" w:rsidTr="00124879">
        <w:tc>
          <w:tcPr>
            <w:tcW w:w="3780" w:type="dxa"/>
            <w:vAlign w:val="bottom"/>
            <w:hideMark/>
          </w:tcPr>
          <w:p w14:paraId="5C3AC5F2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Allianz Benelux S.A</w:t>
            </w:r>
          </w:p>
        </w:tc>
        <w:tc>
          <w:tcPr>
            <w:tcW w:w="3186" w:type="dxa"/>
            <w:hideMark/>
          </w:tcPr>
          <w:p w14:paraId="55C8A995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hideMark/>
          </w:tcPr>
          <w:p w14:paraId="0E1E9CB6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041BDE42" w14:textId="77777777" w:rsidTr="00124879">
        <w:tc>
          <w:tcPr>
            <w:tcW w:w="3780" w:type="dxa"/>
            <w:vAlign w:val="bottom"/>
            <w:hideMark/>
          </w:tcPr>
          <w:p w14:paraId="7D20CF60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86" w:type="dxa"/>
            <w:hideMark/>
          </w:tcPr>
          <w:p w14:paraId="6EC094CD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6D197149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DF290F" w:rsidRPr="00C1034E" w14:paraId="4D4EDAF5" w14:textId="77777777" w:rsidTr="00124879">
        <w:tc>
          <w:tcPr>
            <w:tcW w:w="3780" w:type="dxa"/>
            <w:vAlign w:val="bottom"/>
            <w:hideMark/>
          </w:tcPr>
          <w:p w14:paraId="3C2A2A45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186" w:type="dxa"/>
            <w:hideMark/>
          </w:tcPr>
          <w:p w14:paraId="38A47DEC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197F8CF2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4"/>
                <w:sz w:val="24"/>
                <w:szCs w:val="24"/>
                <w:cs/>
              </w:rPr>
              <w:t>ให้คำปรึกษาด้านเทคโนโลยี</w:t>
            </w:r>
          </w:p>
        </w:tc>
      </w:tr>
      <w:tr w:rsidR="00DF290F" w:rsidRPr="00C1034E" w14:paraId="10B1179C" w14:textId="77777777" w:rsidTr="00124879">
        <w:tc>
          <w:tcPr>
            <w:tcW w:w="3780" w:type="dxa"/>
            <w:vAlign w:val="bottom"/>
            <w:hideMark/>
          </w:tcPr>
          <w:p w14:paraId="6532C7F0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อลิอันซ์ ประกันภัย จำกัด (มหาชน)</w:t>
            </w:r>
          </w:p>
        </w:tc>
        <w:tc>
          <w:tcPr>
            <w:tcW w:w="3186" w:type="dxa"/>
            <w:hideMark/>
          </w:tcPr>
          <w:p w14:paraId="682D2158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26652109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</w:tbl>
    <w:p w14:paraId="74E37E21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566ABC9C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57D299FE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456A7FA3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21AF6C4E" w14:textId="581621D6" w:rsidR="00DF290F" w:rsidRPr="00C1034E" w:rsidRDefault="002A7A04" w:rsidP="00352718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บุคคลหรือกิจการที่เกี่ยวข้องกัน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)</w:t>
      </w:r>
    </w:p>
    <w:p w14:paraId="61DAA8E0" w14:textId="77777777" w:rsidR="00DF290F" w:rsidRPr="00C1034E" w:rsidRDefault="00DF290F" w:rsidP="00352718">
      <w:pPr>
        <w:ind w:left="54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1C8D9097" w14:textId="77777777" w:rsidR="00DF290F" w:rsidRPr="00C1034E" w:rsidRDefault="00DF290F" w:rsidP="00DF290F">
      <w:pPr>
        <w:ind w:left="540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color w:val="000000" w:themeColor="text1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ลักษณะความสัมพันธ์ระหว่างบริษัทกับกิจการที่เกี่ยวข้องกันมีดังนี้ (ต่อ)</w:t>
      </w:r>
    </w:p>
    <w:p w14:paraId="7DF0A3F4" w14:textId="77777777" w:rsidR="00DF290F" w:rsidRPr="00C1034E" w:rsidRDefault="00DF290F" w:rsidP="00DF290F">
      <w:pPr>
        <w:ind w:left="540"/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</w:pPr>
    </w:p>
    <w:tbl>
      <w:tblPr>
        <w:tblW w:w="9081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3186"/>
        <w:gridCol w:w="2115"/>
      </w:tblGrid>
      <w:tr w:rsidR="00DF290F" w:rsidRPr="00C1034E" w14:paraId="3E2AE023" w14:textId="77777777" w:rsidTr="00124879">
        <w:tc>
          <w:tcPr>
            <w:tcW w:w="3780" w:type="dxa"/>
          </w:tcPr>
          <w:p w14:paraId="13CEC333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left="426" w:right="58" w:hanging="24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de-DE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รายชื่อกิจการที่เกี่ยวข้องกัน</w:t>
            </w:r>
          </w:p>
        </w:tc>
        <w:tc>
          <w:tcPr>
            <w:tcW w:w="3186" w:type="dxa"/>
            <w:vAlign w:val="center"/>
          </w:tcPr>
          <w:p w14:paraId="7E23433B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left="90" w:right="5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2115" w:type="dxa"/>
            <w:vAlign w:val="center"/>
          </w:tcPr>
          <w:p w14:paraId="29D7281E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left="170" w:right="142" w:firstLine="18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ประเภทธุรกิจ</w:t>
            </w:r>
          </w:p>
        </w:tc>
      </w:tr>
      <w:tr w:rsidR="00DF290F" w:rsidRPr="00C1034E" w14:paraId="1ADB190D" w14:textId="77777777" w:rsidTr="00124879">
        <w:tc>
          <w:tcPr>
            <w:tcW w:w="3780" w:type="dxa"/>
            <w:vAlign w:val="bottom"/>
          </w:tcPr>
          <w:p w14:paraId="0DE5855F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cs/>
              </w:rPr>
            </w:pPr>
          </w:p>
        </w:tc>
        <w:tc>
          <w:tcPr>
            <w:tcW w:w="3186" w:type="dxa"/>
          </w:tcPr>
          <w:p w14:paraId="393A3B25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15" w:type="dxa"/>
          </w:tcPr>
          <w:p w14:paraId="09FBC5AC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766F64E7" w14:textId="77777777" w:rsidTr="00124879">
        <w:tc>
          <w:tcPr>
            <w:tcW w:w="3780" w:type="dxa"/>
            <w:vAlign w:val="bottom"/>
          </w:tcPr>
          <w:p w14:paraId="625CB8B9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de-DE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lang w:val="de-DE"/>
              </w:rPr>
              <w:t xml:space="preserve">Allianz Investment Management Singapore Pte. Ltd. </w:t>
            </w:r>
          </w:p>
        </w:tc>
        <w:tc>
          <w:tcPr>
            <w:tcW w:w="3186" w:type="dxa"/>
          </w:tcPr>
          <w:p w14:paraId="1A278978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</w:tcPr>
          <w:p w14:paraId="79D18886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DF290F" w:rsidRPr="00C1034E" w14:paraId="125DB539" w14:textId="77777777" w:rsidTr="00124879">
        <w:tc>
          <w:tcPr>
            <w:tcW w:w="3780" w:type="dxa"/>
            <w:vAlign w:val="bottom"/>
            <w:hideMark/>
          </w:tcPr>
          <w:p w14:paraId="2A7EE53C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Allianz Global Investors Singapore Ltd.</w:t>
            </w:r>
          </w:p>
        </w:tc>
        <w:tc>
          <w:tcPr>
            <w:tcW w:w="3186" w:type="dxa"/>
            <w:hideMark/>
          </w:tcPr>
          <w:p w14:paraId="612CF740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115" w:type="dxa"/>
            <w:vAlign w:val="bottom"/>
            <w:hideMark/>
          </w:tcPr>
          <w:p w14:paraId="151644E5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DF290F" w:rsidRPr="00C1034E" w14:paraId="161E2C55" w14:textId="77777777" w:rsidTr="00124879">
        <w:tc>
          <w:tcPr>
            <w:tcW w:w="3780" w:type="dxa"/>
            <w:vAlign w:val="bottom"/>
            <w:hideMark/>
          </w:tcPr>
          <w:p w14:paraId="2FFE0FBE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อลิอันซ์ อยุธยา ประกันภัย จำกัด (มหาชน)</w:t>
            </w:r>
          </w:p>
        </w:tc>
        <w:tc>
          <w:tcPr>
            <w:tcW w:w="3186" w:type="dxa"/>
            <w:hideMark/>
          </w:tcPr>
          <w:p w14:paraId="40AEC32A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15" w:type="dxa"/>
            <w:vAlign w:val="bottom"/>
            <w:hideMark/>
          </w:tcPr>
          <w:p w14:paraId="0B82059E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ประกันภัย</w:t>
            </w:r>
          </w:p>
        </w:tc>
      </w:tr>
      <w:tr w:rsidR="00DF290F" w:rsidRPr="00C1034E" w14:paraId="168DE545" w14:textId="77777777" w:rsidTr="00124879">
        <w:tc>
          <w:tcPr>
            <w:tcW w:w="3780" w:type="dxa"/>
            <w:vAlign w:val="bottom"/>
            <w:hideMark/>
          </w:tcPr>
          <w:p w14:paraId="1E97799F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3186" w:type="dxa"/>
            <w:hideMark/>
          </w:tcPr>
          <w:p w14:paraId="342179D7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2115" w:type="dxa"/>
            <w:vAlign w:val="bottom"/>
            <w:hideMark/>
          </w:tcPr>
          <w:p w14:paraId="034C05F9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ประกันชีวิต</w:t>
            </w:r>
          </w:p>
        </w:tc>
      </w:tr>
      <w:tr w:rsidR="00DF290F" w:rsidRPr="00C1034E" w14:paraId="7B93B1B1" w14:textId="77777777" w:rsidTr="00124879">
        <w:tc>
          <w:tcPr>
            <w:tcW w:w="3780" w:type="dxa"/>
            <w:vAlign w:val="bottom"/>
            <w:hideMark/>
          </w:tcPr>
          <w:p w14:paraId="5CA14A4E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ซีพีอาร์เอ็น (ประเทศไทย) จำกัด</w:t>
            </w:r>
          </w:p>
        </w:tc>
        <w:tc>
          <w:tcPr>
            <w:tcW w:w="3186" w:type="dxa"/>
            <w:hideMark/>
          </w:tcPr>
          <w:p w14:paraId="32AC72B2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1CB8E0C5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ลงทุนและถือหุ้น</w:t>
            </w:r>
          </w:p>
        </w:tc>
      </w:tr>
      <w:tr w:rsidR="00DF290F" w:rsidRPr="00C1034E" w14:paraId="0845BFEB" w14:textId="77777777" w:rsidTr="00124879">
        <w:tc>
          <w:tcPr>
            <w:tcW w:w="3780" w:type="dxa"/>
            <w:vAlign w:val="bottom"/>
            <w:hideMark/>
          </w:tcPr>
          <w:p w14:paraId="6C14C21E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กรุงเทพโทรทัศน์และวิทยุ จำกัด</w:t>
            </w:r>
          </w:p>
        </w:tc>
        <w:tc>
          <w:tcPr>
            <w:tcW w:w="3186" w:type="dxa"/>
            <w:hideMark/>
          </w:tcPr>
          <w:p w14:paraId="7367EB9C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74C6C378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ธุรกิจทางโทรทัศน์</w:t>
            </w:r>
          </w:p>
        </w:tc>
      </w:tr>
      <w:tr w:rsidR="00DF290F" w:rsidRPr="00C1034E" w14:paraId="55A38A33" w14:textId="77777777" w:rsidTr="00124879">
        <w:tc>
          <w:tcPr>
            <w:tcW w:w="3780" w:type="dxa"/>
            <w:vAlign w:val="bottom"/>
            <w:hideMark/>
          </w:tcPr>
          <w:p w14:paraId="76E04E71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บีบีทีวี เอ็คควิตี้ จำกัด</w:t>
            </w:r>
          </w:p>
        </w:tc>
        <w:tc>
          <w:tcPr>
            <w:tcW w:w="3186" w:type="dxa"/>
            <w:hideMark/>
          </w:tcPr>
          <w:p w14:paraId="162E4E79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09853088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ให้เช่าพื้นที่สำนักงาน</w:t>
            </w:r>
          </w:p>
        </w:tc>
      </w:tr>
      <w:tr w:rsidR="00DF290F" w:rsidRPr="00C1034E" w14:paraId="6926747A" w14:textId="77777777" w:rsidTr="00124879">
        <w:tc>
          <w:tcPr>
            <w:tcW w:w="3780" w:type="dxa"/>
            <w:vAlign w:val="bottom"/>
            <w:hideMark/>
          </w:tcPr>
          <w:p w14:paraId="7DF9BA96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ทุนมหาโชค จำกัด</w:t>
            </w:r>
          </w:p>
        </w:tc>
        <w:tc>
          <w:tcPr>
            <w:tcW w:w="3186" w:type="dxa"/>
            <w:hideMark/>
          </w:tcPr>
          <w:p w14:paraId="70781A8E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4A9FA269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รับจ้างโฆษณา</w:t>
            </w:r>
          </w:p>
        </w:tc>
      </w:tr>
      <w:tr w:rsidR="00DF290F" w:rsidRPr="00C1034E" w14:paraId="1AF6B094" w14:textId="77777777" w:rsidTr="00124879">
        <w:tc>
          <w:tcPr>
            <w:tcW w:w="3780" w:type="dxa"/>
            <w:vAlign w:val="bottom"/>
            <w:hideMark/>
          </w:tcPr>
          <w:p w14:paraId="034F6077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ธนาคารกรุงศรีอยุธยา จำกัด (มหาชน)</w:t>
            </w:r>
          </w:p>
        </w:tc>
        <w:tc>
          <w:tcPr>
            <w:tcW w:w="3186" w:type="dxa"/>
            <w:hideMark/>
          </w:tcPr>
          <w:p w14:paraId="1734572D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4E0117B1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ธนาคาร</w:t>
            </w:r>
          </w:p>
        </w:tc>
      </w:tr>
      <w:tr w:rsidR="00DF290F" w:rsidRPr="00C1034E" w14:paraId="18F7F410" w14:textId="77777777" w:rsidTr="00124879">
        <w:tc>
          <w:tcPr>
            <w:tcW w:w="3780" w:type="dxa"/>
            <w:vAlign w:val="bottom"/>
            <w:hideMark/>
          </w:tcPr>
          <w:p w14:paraId="04E0D7FD" w14:textId="6F9B9B8D" w:rsidR="00DF290F" w:rsidRPr="00C1034E" w:rsidRDefault="00DB6A35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หลักทรัพย์จัดการกองทุน กรุงศรี  จำกัด</w:t>
            </w:r>
          </w:p>
        </w:tc>
        <w:tc>
          <w:tcPr>
            <w:tcW w:w="3186" w:type="dxa"/>
            <w:hideMark/>
          </w:tcPr>
          <w:p w14:paraId="40CABD8E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3CD6D6B7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จัดการกองทุน </w:t>
            </w:r>
          </w:p>
        </w:tc>
      </w:tr>
      <w:tr w:rsidR="00DF290F" w:rsidRPr="00C1034E" w14:paraId="11764493" w14:textId="77777777" w:rsidTr="00124879">
        <w:tc>
          <w:tcPr>
            <w:tcW w:w="3780" w:type="dxa"/>
            <w:vAlign w:val="bottom"/>
            <w:hideMark/>
          </w:tcPr>
          <w:p w14:paraId="7B5ACB85" w14:textId="3FAB5992" w:rsidR="00DF290F" w:rsidRPr="00C1034E" w:rsidRDefault="00DB6A35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หลักทรัพย์ กรุงศรี  จำกัด (มหาชน)</w:t>
            </w:r>
          </w:p>
        </w:tc>
        <w:tc>
          <w:tcPr>
            <w:tcW w:w="3186" w:type="dxa"/>
            <w:hideMark/>
          </w:tcPr>
          <w:p w14:paraId="653EB8FB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324B6534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ธุรกิจหลักทรัพย์</w:t>
            </w:r>
          </w:p>
        </w:tc>
      </w:tr>
      <w:tr w:rsidR="00DF290F" w:rsidRPr="00C1034E" w14:paraId="2D6DED55" w14:textId="77777777" w:rsidTr="00124879">
        <w:tc>
          <w:tcPr>
            <w:tcW w:w="3780" w:type="dxa"/>
            <w:vAlign w:val="bottom"/>
            <w:hideMark/>
          </w:tcPr>
          <w:p w14:paraId="0131763A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อยุธยา ดีเวลลอปเม้นท์ ลีสซิ่ง จำกัด</w:t>
            </w:r>
          </w:p>
        </w:tc>
        <w:tc>
          <w:tcPr>
            <w:tcW w:w="3186" w:type="dxa"/>
            <w:hideMark/>
          </w:tcPr>
          <w:p w14:paraId="619132BC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1A5441D3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สินเชื่อเช่าซื้อและลิสซิ่ง</w:t>
            </w:r>
          </w:p>
        </w:tc>
      </w:tr>
      <w:tr w:rsidR="00DF290F" w:rsidRPr="00C1034E" w14:paraId="35DCB6B1" w14:textId="77777777" w:rsidTr="00124879">
        <w:tc>
          <w:tcPr>
            <w:tcW w:w="3780" w:type="dxa"/>
            <w:hideMark/>
          </w:tcPr>
          <w:p w14:paraId="6D3699C3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อยุธยา แคปปิตอล ออโต้ ลีส จำกัด (มหาชน)</w:t>
            </w:r>
          </w:p>
        </w:tc>
        <w:tc>
          <w:tcPr>
            <w:tcW w:w="3186" w:type="dxa"/>
            <w:hideMark/>
          </w:tcPr>
          <w:p w14:paraId="62B5BD68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71302A73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สินเชื่อเช่าซื้อรถยนต์และ</w:t>
            </w:r>
          </w:p>
          <w:p w14:paraId="5FD97EA7" w14:textId="77777777" w:rsidR="00DF290F" w:rsidRPr="00C1034E" w:rsidRDefault="00DF290F" w:rsidP="00124879">
            <w:pPr>
              <w:widowControl w:val="0"/>
              <w:ind w:right="14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    ลิสซิ่ง</w:t>
            </w:r>
          </w:p>
        </w:tc>
      </w:tr>
      <w:tr w:rsidR="00DF290F" w:rsidRPr="00C1034E" w14:paraId="396F2468" w14:textId="77777777" w:rsidTr="00124879">
        <w:tc>
          <w:tcPr>
            <w:tcW w:w="3780" w:type="dxa"/>
            <w:vAlign w:val="bottom"/>
            <w:hideMark/>
          </w:tcPr>
          <w:p w14:paraId="6F597EF6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ปูนซีเมนต์นครหลวง จำกัด (มหาชน)</w:t>
            </w:r>
          </w:p>
        </w:tc>
        <w:tc>
          <w:tcPr>
            <w:tcW w:w="3186" w:type="dxa"/>
            <w:hideMark/>
          </w:tcPr>
          <w:p w14:paraId="57689B54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631BB803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วัสดุก่อสร้าง</w:t>
            </w:r>
          </w:p>
        </w:tc>
      </w:tr>
      <w:tr w:rsidR="00DF290F" w:rsidRPr="00C1034E" w14:paraId="724D1328" w14:textId="77777777" w:rsidTr="00124879">
        <w:tc>
          <w:tcPr>
            <w:tcW w:w="3780" w:type="dxa"/>
            <w:vAlign w:val="bottom"/>
            <w:hideMark/>
          </w:tcPr>
          <w:p w14:paraId="77D47109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อีสเทอร์นสตาร์ เรียล เอสเตท จำกัด (มหาชน)</w:t>
            </w:r>
          </w:p>
        </w:tc>
        <w:tc>
          <w:tcPr>
            <w:tcW w:w="3186" w:type="dxa"/>
            <w:hideMark/>
          </w:tcPr>
          <w:p w14:paraId="2C015C82" w14:textId="77777777" w:rsidR="00DF290F" w:rsidRPr="00C1034E" w:rsidRDefault="00DF290F" w:rsidP="00124879">
            <w:pPr>
              <w:widowControl w:val="0"/>
              <w:ind w:left="90" w:right="58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bottom"/>
            <w:hideMark/>
          </w:tcPr>
          <w:p w14:paraId="4B46B2FB" w14:textId="77777777" w:rsidR="00DF290F" w:rsidRPr="00C1034E" w:rsidRDefault="00DF290F" w:rsidP="00124879">
            <w:pPr>
              <w:widowControl w:val="0"/>
              <w:ind w:left="170" w:right="142" w:firstLine="1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อสังหาริมทรัพย์</w:t>
            </w:r>
          </w:p>
        </w:tc>
      </w:tr>
      <w:tr w:rsidR="00DF290F" w:rsidRPr="00C1034E" w14:paraId="51607539" w14:textId="77777777" w:rsidTr="00124879">
        <w:tc>
          <w:tcPr>
            <w:tcW w:w="3780" w:type="dxa"/>
            <w:hideMark/>
          </w:tcPr>
          <w:p w14:paraId="11E4ECC8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ซุปเปอร์ แอสเซทส์ จำกัด</w:t>
            </w:r>
          </w:p>
        </w:tc>
        <w:tc>
          <w:tcPr>
            <w:tcW w:w="3186" w:type="dxa"/>
            <w:vAlign w:val="center"/>
            <w:hideMark/>
          </w:tcPr>
          <w:p w14:paraId="165C62E4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  <w:hideMark/>
          </w:tcPr>
          <w:p w14:paraId="714A7B13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DF290F" w:rsidRPr="00C1034E" w14:paraId="7CC458B2" w14:textId="77777777" w:rsidTr="00124879">
        <w:tc>
          <w:tcPr>
            <w:tcW w:w="3780" w:type="dxa"/>
            <w:hideMark/>
          </w:tcPr>
          <w:p w14:paraId="7C7DE624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ซีเคเอส โฮลดิ้ง จำกัด</w:t>
            </w:r>
          </w:p>
        </w:tc>
        <w:tc>
          <w:tcPr>
            <w:tcW w:w="3186" w:type="dxa"/>
            <w:vAlign w:val="center"/>
            <w:hideMark/>
          </w:tcPr>
          <w:p w14:paraId="04F2FC80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  <w:hideMark/>
          </w:tcPr>
          <w:p w14:paraId="78CD7311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ลงทุนในหลักทรัพย์</w:t>
            </w:r>
          </w:p>
        </w:tc>
      </w:tr>
      <w:tr w:rsidR="00DF290F" w:rsidRPr="00C1034E" w14:paraId="7A432D88" w14:textId="77777777" w:rsidTr="00124879">
        <w:tc>
          <w:tcPr>
            <w:tcW w:w="3780" w:type="dxa"/>
            <w:hideMark/>
          </w:tcPr>
          <w:p w14:paraId="138B98E2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แกรนด์ คาแนล แลนด์ จำกัด (มหาชน)</w:t>
            </w:r>
          </w:p>
        </w:tc>
        <w:tc>
          <w:tcPr>
            <w:tcW w:w="3186" w:type="dxa"/>
            <w:vAlign w:val="center"/>
            <w:hideMark/>
          </w:tcPr>
          <w:p w14:paraId="6D74BF16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  <w:hideMark/>
          </w:tcPr>
          <w:p w14:paraId="32D3968B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รับจ้างโฆษณา</w:t>
            </w:r>
          </w:p>
        </w:tc>
      </w:tr>
      <w:tr w:rsidR="00DF290F" w:rsidRPr="00C1034E" w14:paraId="045F4478" w14:textId="77777777" w:rsidTr="00124879">
        <w:tc>
          <w:tcPr>
            <w:tcW w:w="3780" w:type="dxa"/>
            <w:hideMark/>
          </w:tcPr>
          <w:p w14:paraId="7E36AED7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บริหารสินทรัพย์กรุงศรีอยุธยา จำกัด</w:t>
            </w:r>
          </w:p>
        </w:tc>
        <w:tc>
          <w:tcPr>
            <w:tcW w:w="3186" w:type="dxa"/>
            <w:vAlign w:val="center"/>
            <w:hideMark/>
          </w:tcPr>
          <w:p w14:paraId="12DE78CD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  <w:hideMark/>
          </w:tcPr>
          <w:p w14:paraId="7BCD0C56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บริหารสินทรัพย์</w:t>
            </w:r>
          </w:p>
        </w:tc>
      </w:tr>
      <w:tr w:rsidR="00DF290F" w:rsidRPr="00C1034E" w14:paraId="1E8EF6E7" w14:textId="77777777" w:rsidTr="00124879">
        <w:tc>
          <w:tcPr>
            <w:tcW w:w="3780" w:type="dxa"/>
          </w:tcPr>
          <w:p w14:paraId="55D26192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รักษาความปลอดภัย สยามเรียลตี้แอนด์</w:t>
            </w:r>
          </w:p>
        </w:tc>
        <w:tc>
          <w:tcPr>
            <w:tcW w:w="3186" w:type="dxa"/>
            <w:vAlign w:val="center"/>
          </w:tcPr>
          <w:p w14:paraId="02F5FDCD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</w:tcPr>
          <w:p w14:paraId="32165A32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DF290F" w:rsidRPr="00C1034E" w14:paraId="5312678A" w14:textId="77777777" w:rsidTr="00124879">
        <w:tc>
          <w:tcPr>
            <w:tcW w:w="3780" w:type="dxa"/>
            <w:hideMark/>
          </w:tcPr>
          <w:p w14:paraId="6DA2B204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  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3186" w:type="dxa"/>
            <w:vAlign w:val="center"/>
          </w:tcPr>
          <w:p w14:paraId="159422D7" w14:textId="77777777" w:rsidR="00DF290F" w:rsidRPr="00C1034E" w:rsidRDefault="00DF290F" w:rsidP="00124879">
            <w:pPr>
              <w:widowControl w:val="0"/>
              <w:ind w:left="426" w:right="-185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14:paraId="6F094E6C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DF290F" w:rsidRPr="00C1034E" w14:paraId="7773A2E7" w14:textId="77777777" w:rsidTr="00124879">
        <w:tc>
          <w:tcPr>
            <w:tcW w:w="3780" w:type="dxa"/>
            <w:hideMark/>
          </w:tcPr>
          <w:p w14:paraId="041AFEF7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กรุงศรี แฟ็กเตอริง จำกัด</w:t>
            </w:r>
          </w:p>
        </w:tc>
        <w:tc>
          <w:tcPr>
            <w:tcW w:w="3186" w:type="dxa"/>
            <w:vAlign w:val="center"/>
            <w:hideMark/>
          </w:tcPr>
          <w:p w14:paraId="1AB3F770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  <w:hideMark/>
          </w:tcPr>
          <w:p w14:paraId="052855E3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ธุรกิจแฟ็กเตอริง</w:t>
            </w:r>
          </w:p>
        </w:tc>
      </w:tr>
      <w:tr w:rsidR="00DF290F" w:rsidRPr="00C1034E" w14:paraId="36B3706B" w14:textId="77777777" w:rsidTr="00124879">
        <w:tc>
          <w:tcPr>
            <w:tcW w:w="3780" w:type="dxa"/>
            <w:hideMark/>
          </w:tcPr>
          <w:p w14:paraId="2A3D7606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บัตรกรุงศรีอยุธยา จำกัด</w:t>
            </w:r>
          </w:p>
        </w:tc>
        <w:tc>
          <w:tcPr>
            <w:tcW w:w="3186" w:type="dxa"/>
            <w:vAlign w:val="center"/>
            <w:hideMark/>
          </w:tcPr>
          <w:p w14:paraId="12E592A2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  <w:hideMark/>
          </w:tcPr>
          <w:p w14:paraId="0C370B26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บริการ</w:t>
            </w:r>
          </w:p>
        </w:tc>
      </w:tr>
      <w:tr w:rsidR="00DF290F" w:rsidRPr="00C1034E" w14:paraId="14EA6F42" w14:textId="77777777" w:rsidTr="00124879">
        <w:tc>
          <w:tcPr>
            <w:tcW w:w="3780" w:type="dxa"/>
            <w:hideMark/>
          </w:tcPr>
          <w:p w14:paraId="1CEC9AE1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บริษัท เขาเขียวคันทรี่คลับ จำกัด</w:t>
            </w:r>
          </w:p>
        </w:tc>
        <w:tc>
          <w:tcPr>
            <w:tcW w:w="3186" w:type="dxa"/>
            <w:vAlign w:val="center"/>
            <w:hideMark/>
          </w:tcPr>
          <w:p w14:paraId="3BFE73B1" w14:textId="77777777" w:rsidR="00DF290F" w:rsidRPr="00C1034E" w:rsidRDefault="00DF290F" w:rsidP="00124879">
            <w:pPr>
              <w:widowControl w:val="0"/>
              <w:ind w:left="426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2115" w:type="dxa"/>
            <w:vAlign w:val="center"/>
            <w:hideMark/>
          </w:tcPr>
          <w:p w14:paraId="2BA931DB" w14:textId="77777777" w:rsidR="00DF290F" w:rsidRPr="00C1034E" w:rsidRDefault="00DF290F" w:rsidP="00124879">
            <w:pPr>
              <w:widowControl w:val="0"/>
              <w:ind w:left="426" w:right="58" w:hanging="24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ธุรกิจสนามกอล์ฟ</w:t>
            </w:r>
          </w:p>
        </w:tc>
      </w:tr>
    </w:tbl>
    <w:p w14:paraId="00BB0282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215BEC4D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5E850CDB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314B0C75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2729AD09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04E00585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US"/>
        </w:rPr>
        <w:br w:type="page"/>
      </w:r>
    </w:p>
    <w:p w14:paraId="21406B3A" w14:textId="77777777" w:rsidR="00DF290F" w:rsidRPr="00C1034E" w:rsidRDefault="00DF290F" w:rsidP="00DF290F">
      <w:pPr>
        <w:widowControl w:val="0"/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US"/>
        </w:rPr>
      </w:pPr>
    </w:p>
    <w:p w14:paraId="3F5E547B" w14:textId="4438CC1F" w:rsidR="00DF290F" w:rsidRPr="00C1034E" w:rsidRDefault="002A7A04" w:rsidP="00DF290F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บุคคลหรือกิจการที่เกี่ยวข้องกัน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20DBC64E" w14:textId="77777777" w:rsidR="00DF290F" w:rsidRPr="00C1034E" w:rsidRDefault="00DF290F" w:rsidP="00DF290F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p w14:paraId="2A536D16" w14:textId="3A214126" w:rsidR="00DF290F" w:rsidRPr="00C1034E" w:rsidRDefault="002A7A04" w:rsidP="00DF290F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ยอดคงเหลือกับ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ที่เกี่ยวข้องกันที่มีสาระสำคัญ ณ วันที่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ธันวาคม พ.ศ.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และ พ.ศ.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สรุปได้ดังนี้</w:t>
      </w:r>
    </w:p>
    <w:p w14:paraId="5D8CBB29" w14:textId="77777777" w:rsidR="00DF290F" w:rsidRPr="00C1034E" w:rsidRDefault="00DF290F" w:rsidP="00DF290F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16"/>
        <w:gridCol w:w="1296"/>
        <w:gridCol w:w="1296"/>
        <w:gridCol w:w="1296"/>
        <w:gridCol w:w="1296"/>
      </w:tblGrid>
      <w:tr w:rsidR="00DF290F" w:rsidRPr="00C1034E" w14:paraId="195A9484" w14:textId="77777777" w:rsidTr="00124879">
        <w:trPr>
          <w:trHeight w:val="144"/>
          <w:tblHeader/>
        </w:trPr>
        <w:tc>
          <w:tcPr>
            <w:tcW w:w="3816" w:type="dxa"/>
          </w:tcPr>
          <w:p w14:paraId="7AF4E962" w14:textId="77777777" w:rsidR="00DF290F" w:rsidRPr="00C1034E" w:rsidRDefault="00DF290F" w:rsidP="00124879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</w:tcPr>
          <w:p w14:paraId="20AA5E7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right w:val="nil"/>
            </w:tcBorders>
          </w:tcPr>
          <w:p w14:paraId="42F703D3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UPC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CordiaUPC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536C1FF0" w14:textId="77777777" w:rsidTr="00124879">
        <w:trPr>
          <w:trHeight w:val="144"/>
          <w:tblHeader/>
        </w:trPr>
        <w:tc>
          <w:tcPr>
            <w:tcW w:w="3816" w:type="dxa"/>
          </w:tcPr>
          <w:p w14:paraId="43003DC8" w14:textId="77777777" w:rsidR="00DF290F" w:rsidRPr="00C1034E" w:rsidRDefault="00DF290F" w:rsidP="00124879">
            <w:pPr>
              <w:widowControl w:val="0"/>
              <w:ind w:left="540" w:right="58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hideMark/>
          </w:tcPr>
          <w:p w14:paraId="7B4EF37A" w14:textId="368D0F1A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hideMark/>
          </w:tcPr>
          <w:p w14:paraId="1EDF76A6" w14:textId="17C23C0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hideMark/>
          </w:tcPr>
          <w:p w14:paraId="7DD7845C" w14:textId="4E92685F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hideMark/>
          </w:tcPr>
          <w:p w14:paraId="4FFDB741" w14:textId="59D9C9E4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34868194" w14:textId="77777777" w:rsidTr="00124879">
        <w:trPr>
          <w:trHeight w:val="144"/>
        </w:trPr>
        <w:tc>
          <w:tcPr>
            <w:tcW w:w="3816" w:type="dxa"/>
          </w:tcPr>
          <w:p w14:paraId="76122688" w14:textId="77777777" w:rsidR="00DF290F" w:rsidRPr="00C1034E" w:rsidRDefault="00DF290F" w:rsidP="00124879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15D2246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5CF89C70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89659B1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4AFBAF72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291B3918" w14:textId="77777777" w:rsidTr="00124879">
        <w:trPr>
          <w:trHeight w:val="144"/>
        </w:trPr>
        <w:tc>
          <w:tcPr>
            <w:tcW w:w="3816" w:type="dxa"/>
            <w:hideMark/>
          </w:tcPr>
          <w:p w14:paraId="2725EA73" w14:textId="77777777" w:rsidR="00DF290F" w:rsidRPr="00C1034E" w:rsidRDefault="00DF290F" w:rsidP="00124879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</w:tcPr>
          <w:p w14:paraId="74A015E4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C74BD0C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5853A84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322CCE5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54FE1F20" w14:textId="77777777" w:rsidTr="00124879">
        <w:trPr>
          <w:trHeight w:val="144"/>
        </w:trPr>
        <w:tc>
          <w:tcPr>
            <w:tcW w:w="3816" w:type="dxa"/>
            <w:hideMark/>
          </w:tcPr>
          <w:p w14:paraId="146A27A3" w14:textId="77777777" w:rsidR="00DF290F" w:rsidRPr="00C1034E" w:rsidRDefault="00DF290F" w:rsidP="00124879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กิจการที่เกี่ยวข้องกับบริษัทใหญ่</w:t>
            </w:r>
          </w:p>
          <w:p w14:paraId="477F4A7E" w14:textId="77777777" w:rsidR="00DF290F" w:rsidRPr="00C1034E" w:rsidRDefault="00DF290F" w:rsidP="00124879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  ในลำดับสูงสุด</w:t>
            </w:r>
          </w:p>
        </w:tc>
        <w:tc>
          <w:tcPr>
            <w:tcW w:w="1296" w:type="dxa"/>
          </w:tcPr>
          <w:p w14:paraId="7959990A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D510998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8E9FAE4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34ABB3F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0F695495" w14:textId="77777777" w:rsidTr="00124879">
        <w:trPr>
          <w:trHeight w:val="144"/>
        </w:trPr>
        <w:tc>
          <w:tcPr>
            <w:tcW w:w="3816" w:type="dxa"/>
            <w:hideMark/>
          </w:tcPr>
          <w:p w14:paraId="33FCF427" w14:textId="77777777" w:rsidR="00DF290F" w:rsidRPr="00C1034E" w:rsidRDefault="00DF290F" w:rsidP="00124879">
            <w:pPr>
              <w:widowControl w:val="0"/>
              <w:ind w:left="540" w:right="62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96" w:type="dxa"/>
          </w:tcPr>
          <w:p w14:paraId="0A2F5ABB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5B87440" w14:textId="4C0B45CF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</w:tcPr>
          <w:p w14:paraId="20509D8F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FB9366A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1D845F0C" w14:textId="77777777" w:rsidTr="00124879">
        <w:trPr>
          <w:trHeight w:val="144"/>
        </w:trPr>
        <w:tc>
          <w:tcPr>
            <w:tcW w:w="3816" w:type="dxa"/>
            <w:hideMark/>
          </w:tcPr>
          <w:p w14:paraId="56DE83F6" w14:textId="77777777" w:rsidR="00DF290F" w:rsidRPr="00C1034E" w:rsidRDefault="00DF290F" w:rsidP="00124879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เงินค้างรับจากการประกันภัยต่อ</w:t>
            </w:r>
          </w:p>
        </w:tc>
        <w:tc>
          <w:tcPr>
            <w:tcW w:w="1296" w:type="dxa"/>
          </w:tcPr>
          <w:p w14:paraId="3179582C" w14:textId="5E6418BA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vAlign w:val="bottom"/>
          </w:tcPr>
          <w:p w14:paraId="173867BA" w14:textId="7CF505AF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</w:tcPr>
          <w:p w14:paraId="69F018F1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AF9D59B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8770F" w:rsidRPr="00C1034E" w14:paraId="1818771B" w14:textId="77777777" w:rsidTr="00124879">
        <w:trPr>
          <w:trHeight w:val="144"/>
        </w:trPr>
        <w:tc>
          <w:tcPr>
            <w:tcW w:w="3816" w:type="dxa"/>
          </w:tcPr>
          <w:p w14:paraId="080BDCDB" w14:textId="528EC8A0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  <w:t>เงินลงทุนในหลักทรัพย์สุทธิ</w:t>
            </w:r>
          </w:p>
        </w:tc>
        <w:tc>
          <w:tcPr>
            <w:tcW w:w="1296" w:type="dxa"/>
          </w:tcPr>
          <w:p w14:paraId="4A2471DC" w14:textId="03578FA2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8770F" w:rsidRPr="00C1034E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2A7A04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vAlign w:val="bottom"/>
          </w:tcPr>
          <w:p w14:paraId="7330D684" w14:textId="3CD7BD19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eastAsia="Cord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</w:tcPr>
          <w:p w14:paraId="33A27EBD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BE4EB01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03644B8B" w14:textId="77777777" w:rsidTr="00124879">
        <w:trPr>
          <w:trHeight w:val="144"/>
        </w:trPr>
        <w:tc>
          <w:tcPr>
            <w:tcW w:w="3816" w:type="dxa"/>
            <w:hideMark/>
          </w:tcPr>
          <w:p w14:paraId="7A3F0AA0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96" w:type="dxa"/>
          </w:tcPr>
          <w:p w14:paraId="5F878FF6" w14:textId="322BF8BF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773</w:t>
            </w:r>
          </w:p>
        </w:tc>
        <w:tc>
          <w:tcPr>
            <w:tcW w:w="1296" w:type="dxa"/>
            <w:vAlign w:val="bottom"/>
          </w:tcPr>
          <w:p w14:paraId="6EAAC9AC" w14:textId="4161DD01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24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</w:tcPr>
          <w:p w14:paraId="2907CE9C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B8E0BB8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8770F" w:rsidRPr="00C1034E" w14:paraId="3C44BA13" w14:textId="77777777" w:rsidTr="00124879">
        <w:trPr>
          <w:trHeight w:val="144"/>
        </w:trPr>
        <w:tc>
          <w:tcPr>
            <w:tcW w:w="3816" w:type="dxa"/>
          </w:tcPr>
          <w:p w14:paraId="39B2C1BA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BED92F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99EA708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67AB845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CFC0B28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1932C435" w14:textId="77777777" w:rsidTr="00124879">
        <w:trPr>
          <w:trHeight w:val="144"/>
        </w:trPr>
        <w:tc>
          <w:tcPr>
            <w:tcW w:w="3816" w:type="dxa"/>
            <w:hideMark/>
          </w:tcPr>
          <w:p w14:paraId="33A33BC0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296" w:type="dxa"/>
            <w:vAlign w:val="bottom"/>
          </w:tcPr>
          <w:p w14:paraId="18380E38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986292D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AE66AFA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4A2EB8A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53369EE5" w14:textId="77777777" w:rsidTr="00124879">
        <w:trPr>
          <w:trHeight w:val="144"/>
        </w:trPr>
        <w:tc>
          <w:tcPr>
            <w:tcW w:w="3816" w:type="dxa"/>
            <w:hideMark/>
          </w:tcPr>
          <w:p w14:paraId="4B9DEC23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96" w:type="dxa"/>
          </w:tcPr>
          <w:p w14:paraId="0478CE1D" w14:textId="0A52F21D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288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vAlign w:val="bottom"/>
          </w:tcPr>
          <w:p w14:paraId="2987E862" w14:textId="762D11BE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324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</w:tcPr>
          <w:p w14:paraId="5DEAB3C4" w14:textId="584E24B9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</w:tcPr>
          <w:p w14:paraId="0FFF60F0" w14:textId="7C4A602D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</w:p>
        </w:tc>
      </w:tr>
      <w:tr w:rsidR="0028770F" w:rsidRPr="00C1034E" w14:paraId="7251ACC0" w14:textId="77777777" w:rsidTr="00124879">
        <w:trPr>
          <w:trHeight w:val="144"/>
        </w:trPr>
        <w:tc>
          <w:tcPr>
            <w:tcW w:w="3816" w:type="dxa"/>
            <w:hideMark/>
          </w:tcPr>
          <w:p w14:paraId="717A8A82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เบี้ยประกันภัยค้างรับ</w:t>
            </w:r>
          </w:p>
        </w:tc>
        <w:tc>
          <w:tcPr>
            <w:tcW w:w="1296" w:type="dxa"/>
          </w:tcPr>
          <w:p w14:paraId="05209CD5" w14:textId="60BD26D5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907</w:t>
            </w:r>
          </w:p>
        </w:tc>
        <w:tc>
          <w:tcPr>
            <w:tcW w:w="1296" w:type="dxa"/>
            <w:vAlign w:val="bottom"/>
          </w:tcPr>
          <w:p w14:paraId="4F2D57BE" w14:textId="3916E82F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</w:tcPr>
          <w:p w14:paraId="198BEEFD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85C2705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8770F" w:rsidRPr="00C1034E" w14:paraId="78A522BF" w14:textId="77777777" w:rsidTr="00124879">
        <w:trPr>
          <w:trHeight w:val="144"/>
        </w:trPr>
        <w:tc>
          <w:tcPr>
            <w:tcW w:w="3816" w:type="dxa"/>
            <w:hideMark/>
          </w:tcPr>
          <w:p w14:paraId="425D3BF5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96" w:type="dxa"/>
          </w:tcPr>
          <w:p w14:paraId="0DD209BD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CC4212" w14:textId="14163249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390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</w:tcPr>
          <w:p w14:paraId="300F7F09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D895595" w14:textId="6BBCDC85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390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752</w:t>
            </w:r>
          </w:p>
        </w:tc>
      </w:tr>
      <w:tr w:rsidR="0028770F" w:rsidRPr="00C1034E" w14:paraId="74E73D2F" w14:textId="77777777" w:rsidTr="00124879">
        <w:trPr>
          <w:trHeight w:val="144"/>
        </w:trPr>
        <w:tc>
          <w:tcPr>
            <w:tcW w:w="3816" w:type="dxa"/>
            <w:hideMark/>
          </w:tcPr>
          <w:p w14:paraId="7232EF9F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96" w:type="dxa"/>
          </w:tcPr>
          <w:p w14:paraId="271F98E1" w14:textId="0334113D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vAlign w:val="bottom"/>
          </w:tcPr>
          <w:p w14:paraId="0238BBCB" w14:textId="7A6158AA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vAlign w:val="bottom"/>
          </w:tcPr>
          <w:p w14:paraId="55891C3C" w14:textId="6AD8DCE9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</w:tcPr>
          <w:p w14:paraId="080CFA33" w14:textId="3A9FA065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478</w:t>
            </w:r>
          </w:p>
        </w:tc>
      </w:tr>
      <w:tr w:rsidR="0028770F" w:rsidRPr="00C1034E" w14:paraId="059A9C68" w14:textId="77777777" w:rsidTr="00124879">
        <w:trPr>
          <w:trHeight w:val="144"/>
        </w:trPr>
        <w:tc>
          <w:tcPr>
            <w:tcW w:w="3816" w:type="dxa"/>
          </w:tcPr>
          <w:p w14:paraId="662318ED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8028D1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EAAC945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8F832E8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4C5DC21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66C4836A" w14:textId="77777777" w:rsidTr="00124879">
        <w:trPr>
          <w:trHeight w:val="144"/>
        </w:trPr>
        <w:tc>
          <w:tcPr>
            <w:tcW w:w="3816" w:type="dxa"/>
            <w:hideMark/>
          </w:tcPr>
          <w:p w14:paraId="176F0106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</w:tcPr>
          <w:p w14:paraId="18870259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E71C888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E26C5B9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07C2C83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22C9BF48" w14:textId="77777777" w:rsidTr="00124879">
        <w:trPr>
          <w:trHeight w:val="144"/>
        </w:trPr>
        <w:tc>
          <w:tcPr>
            <w:tcW w:w="3816" w:type="dxa"/>
            <w:hideMark/>
          </w:tcPr>
          <w:p w14:paraId="1BF27405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กิจการที่เกี่ยวข้องกับบริษัทใหญ่</w:t>
            </w:r>
          </w:p>
          <w:p w14:paraId="3F59969E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 xml:space="preserve">   ในลำดับสูงสุด</w:t>
            </w:r>
          </w:p>
        </w:tc>
        <w:tc>
          <w:tcPr>
            <w:tcW w:w="1296" w:type="dxa"/>
          </w:tcPr>
          <w:p w14:paraId="6AF40B14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F59FCBF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A41F63E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F906D9C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048F7657" w14:textId="77777777" w:rsidTr="00124879">
        <w:trPr>
          <w:trHeight w:val="144"/>
        </w:trPr>
        <w:tc>
          <w:tcPr>
            <w:tcW w:w="3816" w:type="dxa"/>
            <w:vAlign w:val="bottom"/>
            <w:hideMark/>
          </w:tcPr>
          <w:p w14:paraId="30BBFD2E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เงินถือไว้จากการประกันภัยต่อ </w:t>
            </w:r>
          </w:p>
        </w:tc>
        <w:tc>
          <w:tcPr>
            <w:tcW w:w="1296" w:type="dxa"/>
          </w:tcPr>
          <w:p w14:paraId="36ECA740" w14:textId="511F6D66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464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vAlign w:val="bottom"/>
          </w:tcPr>
          <w:p w14:paraId="2FD91E6A" w14:textId="58570B0C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453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</w:tcPr>
          <w:p w14:paraId="37708C05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73B8688A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8770F" w:rsidRPr="00C1034E" w14:paraId="790FC50C" w14:textId="77777777" w:rsidTr="00124879">
        <w:trPr>
          <w:trHeight w:val="144"/>
        </w:trPr>
        <w:tc>
          <w:tcPr>
            <w:tcW w:w="3816" w:type="dxa"/>
            <w:vAlign w:val="bottom"/>
            <w:hideMark/>
          </w:tcPr>
          <w:p w14:paraId="0EBB92FE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เจ้าหนี้บริษัทประกันภัยต่อ</w:t>
            </w:r>
          </w:p>
        </w:tc>
        <w:tc>
          <w:tcPr>
            <w:tcW w:w="1296" w:type="dxa"/>
          </w:tcPr>
          <w:p w14:paraId="4D02D444" w14:textId="19784FAF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227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vAlign w:val="bottom"/>
          </w:tcPr>
          <w:p w14:paraId="0096252D" w14:textId="06B05048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403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</w:tcPr>
          <w:p w14:paraId="1B1CD51D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C2881FE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8770F" w:rsidRPr="00C1034E" w14:paraId="04949496" w14:textId="77777777" w:rsidTr="00124879">
        <w:trPr>
          <w:trHeight w:val="144"/>
        </w:trPr>
        <w:tc>
          <w:tcPr>
            <w:tcW w:w="3816" w:type="dxa"/>
            <w:vAlign w:val="bottom"/>
            <w:hideMark/>
          </w:tcPr>
          <w:p w14:paraId="6D0768B9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96" w:type="dxa"/>
          </w:tcPr>
          <w:p w14:paraId="50497BB7" w14:textId="73728550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28770F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vAlign w:val="bottom"/>
          </w:tcPr>
          <w:p w14:paraId="2E1BF4B9" w14:textId="433C0056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67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</w:tcPr>
          <w:p w14:paraId="01881D80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DE06521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8770F" w:rsidRPr="00C1034E" w14:paraId="3BB36699" w14:textId="77777777" w:rsidTr="00124879">
        <w:trPr>
          <w:trHeight w:val="144"/>
        </w:trPr>
        <w:tc>
          <w:tcPr>
            <w:tcW w:w="3816" w:type="dxa"/>
            <w:vAlign w:val="bottom"/>
          </w:tcPr>
          <w:p w14:paraId="5314E528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3A7FEE1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E9E54A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E0E22C6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F58C611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15C68642" w14:textId="77777777" w:rsidTr="00124879">
        <w:trPr>
          <w:trHeight w:val="144"/>
        </w:trPr>
        <w:tc>
          <w:tcPr>
            <w:tcW w:w="3816" w:type="dxa"/>
          </w:tcPr>
          <w:p w14:paraId="6C73CF20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296" w:type="dxa"/>
            <w:vAlign w:val="bottom"/>
          </w:tcPr>
          <w:p w14:paraId="31DDECC5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D11C02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62C356B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90A28A7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28770F" w:rsidRPr="00C1034E" w14:paraId="38B3E48F" w14:textId="77777777" w:rsidTr="00124879">
        <w:trPr>
          <w:trHeight w:val="144"/>
        </w:trPr>
        <w:tc>
          <w:tcPr>
            <w:tcW w:w="3816" w:type="dxa"/>
          </w:tcPr>
          <w:p w14:paraId="7C19418D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ค่าจ้างและบำเหน็จค้างจ่าย</w:t>
            </w:r>
          </w:p>
        </w:tc>
        <w:tc>
          <w:tcPr>
            <w:tcW w:w="1296" w:type="dxa"/>
          </w:tcPr>
          <w:p w14:paraId="6FF4CB89" w14:textId="5D19E983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927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D3136CA" w14:textId="13EE62CD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13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</w:tcPr>
          <w:p w14:paraId="040FAC24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84BA2DD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28770F" w:rsidRPr="00C1034E" w14:paraId="1D3A074D" w14:textId="77777777" w:rsidTr="00124879">
        <w:trPr>
          <w:trHeight w:val="144"/>
        </w:trPr>
        <w:tc>
          <w:tcPr>
            <w:tcW w:w="3816" w:type="dxa"/>
          </w:tcPr>
          <w:p w14:paraId="6854077B" w14:textId="77777777" w:rsidR="0028770F" w:rsidRPr="00C1034E" w:rsidRDefault="0028770F" w:rsidP="0028770F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ค่าใช้จ่ายในการรับประกันภัยอื่นค้างจ่าย</w:t>
            </w:r>
          </w:p>
        </w:tc>
        <w:tc>
          <w:tcPr>
            <w:tcW w:w="1296" w:type="dxa"/>
          </w:tcPr>
          <w:p w14:paraId="7AAFE919" w14:textId="2D023C99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</w:t>
            </w:r>
            <w:r w:rsidR="0028770F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vAlign w:val="bottom"/>
          </w:tcPr>
          <w:p w14:paraId="498E681B" w14:textId="5C408E56" w:rsidR="0028770F" w:rsidRPr="00C1034E" w:rsidRDefault="002A7A04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</w:t>
            </w:r>
            <w:r w:rsidR="002877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773CAFBE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E2F075A" w14:textId="77777777" w:rsidR="0028770F" w:rsidRPr="00C1034E" w:rsidRDefault="0028770F" w:rsidP="0028770F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1F7777" w:rsidRPr="00C1034E" w14:paraId="74C77EDF" w14:textId="77777777" w:rsidTr="00124879">
        <w:trPr>
          <w:trHeight w:val="144"/>
        </w:trPr>
        <w:tc>
          <w:tcPr>
            <w:tcW w:w="3816" w:type="dxa"/>
          </w:tcPr>
          <w:p w14:paraId="2B87122D" w14:textId="21783152" w:rsidR="001F7777" w:rsidRPr="00C1034E" w:rsidRDefault="001F7777" w:rsidP="001F7777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77D10CAE" w14:textId="079F48D1" w:rsidR="001F7777" w:rsidRPr="00C1034E" w:rsidRDefault="002A7A04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168</w:t>
            </w:r>
            <w:r w:rsidR="001F7777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vAlign w:val="bottom"/>
          </w:tcPr>
          <w:p w14:paraId="29E0623A" w14:textId="111EDF9B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0251E05" w14:textId="687508FC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AFD5C37" w14:textId="6CE696EB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1F7777" w:rsidRPr="00C1034E" w14:paraId="7F26EF60" w14:textId="77777777" w:rsidTr="00124879">
        <w:trPr>
          <w:trHeight w:val="144"/>
        </w:trPr>
        <w:tc>
          <w:tcPr>
            <w:tcW w:w="3816" w:type="dxa"/>
          </w:tcPr>
          <w:p w14:paraId="5636D556" w14:textId="77777777" w:rsidR="001F7777" w:rsidRPr="00C1034E" w:rsidRDefault="001F7777" w:rsidP="001F7777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96" w:type="dxa"/>
          </w:tcPr>
          <w:p w14:paraId="10A31F35" w14:textId="4EF19ED1" w:rsidR="001F7777" w:rsidRPr="00C1034E" w:rsidRDefault="002A7A04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</w:t>
            </w:r>
            <w:r w:rsidR="001F777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859</w:t>
            </w:r>
            <w:r w:rsidR="001F777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CF0FB5C" w14:textId="4A5A0233" w:rsidR="001F7777" w:rsidRPr="00C1034E" w:rsidRDefault="002A7A04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="001F777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</w:tcPr>
          <w:p w14:paraId="23E7E0B9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1A4ED0E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F7777" w:rsidRPr="00C1034E" w14:paraId="37339EE9" w14:textId="77777777" w:rsidTr="00124879">
        <w:trPr>
          <w:trHeight w:val="144"/>
        </w:trPr>
        <w:tc>
          <w:tcPr>
            <w:tcW w:w="3816" w:type="dxa"/>
          </w:tcPr>
          <w:p w14:paraId="13BA260C" w14:textId="77777777" w:rsidR="001F7777" w:rsidRPr="00C1034E" w:rsidRDefault="001F7777" w:rsidP="001F7777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7524AB0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0821D8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207487D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C74C843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F7777" w:rsidRPr="00C1034E" w14:paraId="1FEABF5B" w14:textId="77777777" w:rsidTr="00124879">
        <w:trPr>
          <w:trHeight w:val="144"/>
        </w:trPr>
        <w:tc>
          <w:tcPr>
            <w:tcW w:w="3816" w:type="dxa"/>
          </w:tcPr>
          <w:p w14:paraId="5264320D" w14:textId="77777777" w:rsidR="001F7777" w:rsidRPr="00C1034E" w:rsidRDefault="001F7777" w:rsidP="001F7777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8E0FBA8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233B31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4A29480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C27DA33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1F7777" w:rsidRPr="00C1034E" w14:paraId="727D0338" w14:textId="77777777" w:rsidTr="00124879">
        <w:trPr>
          <w:trHeight w:val="144"/>
        </w:trPr>
        <w:tc>
          <w:tcPr>
            <w:tcW w:w="3816" w:type="dxa"/>
          </w:tcPr>
          <w:p w14:paraId="0BBBBE09" w14:textId="77777777" w:rsidR="001F7777" w:rsidRPr="00C1034E" w:rsidRDefault="001F7777" w:rsidP="001F7777">
            <w:pPr>
              <w:widowControl w:val="0"/>
              <w:ind w:left="540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96" w:type="dxa"/>
            <w:vAlign w:val="bottom"/>
          </w:tcPr>
          <w:p w14:paraId="3C7606AF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EB2FE2" w14:textId="77777777" w:rsidR="001F7777" w:rsidRPr="00C1034E" w:rsidRDefault="001F7777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98AF71" w14:textId="35F1EE78" w:rsidR="001F7777" w:rsidRPr="00C1034E" w:rsidRDefault="002A7A04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="001F777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</w:tcPr>
          <w:p w14:paraId="178F60B0" w14:textId="10FDA57E" w:rsidR="001F7777" w:rsidRPr="00C1034E" w:rsidRDefault="002A7A04" w:rsidP="001F7777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1F7777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</w:tr>
    </w:tbl>
    <w:p w14:paraId="40F17FE4" w14:textId="77777777" w:rsidR="00DF290F" w:rsidRPr="00C1034E" w:rsidRDefault="00DF290F" w:rsidP="00DF290F">
      <w:pPr>
        <w:tabs>
          <w:tab w:val="left" w:pos="531"/>
        </w:tabs>
        <w:ind w:left="540" w:hanging="540"/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</w:p>
    <w:p w14:paraId="0BC4341C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4"/>
          <w:szCs w:val="24"/>
          <w:cs/>
          <w:lang w:val="en-GB"/>
        </w:rPr>
        <w:br w:type="page"/>
      </w:r>
    </w:p>
    <w:p w14:paraId="010FC754" w14:textId="77777777" w:rsidR="00DF290F" w:rsidRPr="00C1034E" w:rsidRDefault="00DF290F" w:rsidP="00352718">
      <w:pPr>
        <w:tabs>
          <w:tab w:val="left" w:pos="531"/>
        </w:tabs>
        <w:ind w:left="540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55E9AFC" w14:textId="5CA79FC5" w:rsidR="00DF290F" w:rsidRPr="00C1034E" w:rsidRDefault="002A7A04" w:rsidP="00DF290F">
      <w:pPr>
        <w:tabs>
          <w:tab w:val="left" w:pos="531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บุคคลหรือกิจการที่เกี่ยวข้องกัน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296C9B9A" w14:textId="77777777" w:rsidR="00DF290F" w:rsidRPr="00C1034E" w:rsidRDefault="00DF290F" w:rsidP="00352718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469A3105" w14:textId="68FACF04" w:rsidR="00DF290F" w:rsidRPr="00C1034E" w:rsidRDefault="002A7A04" w:rsidP="00DF290F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รายการค้ากับ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ที่เกี่ยวข้องกันที่มีสาระสำคัญสำหรับปีสิ้นสุดวันที่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ธันวาคม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แสดงดังนี้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</w:p>
    <w:p w14:paraId="2F4857AD" w14:textId="77777777" w:rsidR="00AE1E2C" w:rsidRPr="00C1034E" w:rsidRDefault="00AE1E2C" w:rsidP="00352718">
      <w:pPr>
        <w:pStyle w:val="BlockQuotation"/>
        <w:spacing w:before="0"/>
        <w:ind w:left="1080" w:right="26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tbl>
      <w:tblPr>
        <w:tblW w:w="930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6162"/>
        <w:gridCol w:w="1569"/>
        <w:gridCol w:w="1569"/>
      </w:tblGrid>
      <w:tr w:rsidR="00DF290F" w:rsidRPr="00C1034E" w14:paraId="368B43B1" w14:textId="77777777" w:rsidTr="00AE1E2C">
        <w:trPr>
          <w:trHeight w:val="145"/>
          <w:tblHeader/>
        </w:trPr>
        <w:tc>
          <w:tcPr>
            <w:tcW w:w="6162" w:type="dxa"/>
          </w:tcPr>
          <w:p w14:paraId="245770FF" w14:textId="77777777" w:rsidR="00DF290F" w:rsidRPr="00C1034E" w:rsidRDefault="00DF290F" w:rsidP="00124879">
            <w:pPr>
              <w:widowControl w:val="0"/>
              <w:ind w:left="879"/>
              <w:jc w:val="both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38" w:type="dxa"/>
            <w:gridSpan w:val="2"/>
          </w:tcPr>
          <w:p w14:paraId="4996BADB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DF290F" w:rsidRPr="00C1034E" w14:paraId="75736E50" w14:textId="77777777" w:rsidTr="00AE1E2C">
        <w:trPr>
          <w:trHeight w:val="145"/>
          <w:tblHeader/>
        </w:trPr>
        <w:tc>
          <w:tcPr>
            <w:tcW w:w="6162" w:type="dxa"/>
          </w:tcPr>
          <w:p w14:paraId="4A3C23F7" w14:textId="77777777" w:rsidR="00DF290F" w:rsidRPr="00C1034E" w:rsidRDefault="00DF290F" w:rsidP="00124879">
            <w:pPr>
              <w:widowControl w:val="0"/>
              <w:ind w:left="879"/>
              <w:jc w:val="both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9" w:type="dxa"/>
            <w:hideMark/>
          </w:tcPr>
          <w:p w14:paraId="003CA894" w14:textId="32348FDC" w:rsidR="00DF290F" w:rsidRPr="00C1034E" w:rsidRDefault="00DF290F" w:rsidP="00124879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9" w:type="dxa"/>
            <w:hideMark/>
          </w:tcPr>
          <w:p w14:paraId="321BF42F" w14:textId="2F5EF906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38752491" w14:textId="77777777" w:rsidTr="00AE1E2C">
        <w:trPr>
          <w:trHeight w:val="145"/>
          <w:tblHeader/>
        </w:trPr>
        <w:tc>
          <w:tcPr>
            <w:tcW w:w="6162" w:type="dxa"/>
          </w:tcPr>
          <w:p w14:paraId="685BE6F9" w14:textId="77777777" w:rsidR="00DF290F" w:rsidRPr="00C1034E" w:rsidRDefault="00DF290F" w:rsidP="00124879">
            <w:pPr>
              <w:widowControl w:val="0"/>
              <w:ind w:left="879"/>
              <w:jc w:val="both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28B8DEA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69" w:type="dxa"/>
          </w:tcPr>
          <w:p w14:paraId="5742CB11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F290F" w:rsidRPr="00C1034E" w14:paraId="34972237" w14:textId="77777777" w:rsidTr="00AE1E2C">
        <w:trPr>
          <w:trHeight w:val="145"/>
        </w:trPr>
        <w:tc>
          <w:tcPr>
            <w:tcW w:w="6162" w:type="dxa"/>
          </w:tcPr>
          <w:p w14:paraId="01089CE8" w14:textId="4ABAFEB9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69" w:type="dxa"/>
          </w:tcPr>
          <w:p w14:paraId="427815AC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69" w:type="dxa"/>
          </w:tcPr>
          <w:p w14:paraId="13E43377" w14:textId="77777777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DF290F" w:rsidRPr="00C1034E" w14:paraId="0549C09D" w14:textId="77777777" w:rsidTr="00AE1E2C">
        <w:trPr>
          <w:trHeight w:val="145"/>
        </w:trPr>
        <w:tc>
          <w:tcPr>
            <w:tcW w:w="6162" w:type="dxa"/>
            <w:hideMark/>
          </w:tcPr>
          <w:p w14:paraId="2508647C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569" w:type="dxa"/>
          </w:tcPr>
          <w:p w14:paraId="4E03ADFB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7E365437" w14:textId="77777777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5F797577" w14:textId="77777777" w:rsidTr="00AE1E2C">
        <w:trPr>
          <w:trHeight w:val="285"/>
        </w:trPr>
        <w:tc>
          <w:tcPr>
            <w:tcW w:w="6162" w:type="dxa"/>
            <w:hideMark/>
          </w:tcPr>
          <w:p w14:paraId="796EF99C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569" w:type="dxa"/>
          </w:tcPr>
          <w:p w14:paraId="316AC6D1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6859FE30" w14:textId="77777777" w:rsidR="00DF290F" w:rsidRPr="00C1034E" w:rsidRDefault="00DF290F" w:rsidP="00124879">
            <w:pPr>
              <w:widowControl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57E991F6" w14:textId="77777777" w:rsidTr="00AE1E2C">
        <w:trPr>
          <w:trHeight w:val="145"/>
        </w:trPr>
        <w:tc>
          <w:tcPr>
            <w:tcW w:w="6162" w:type="dxa"/>
            <w:hideMark/>
          </w:tcPr>
          <w:p w14:paraId="519C4400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569" w:type="dxa"/>
          </w:tcPr>
          <w:p w14:paraId="72E991CF" w14:textId="4E663FD2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69" w:type="dxa"/>
            <w:hideMark/>
          </w:tcPr>
          <w:p w14:paraId="058B9BED" w14:textId="4D2E923E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764</w:t>
            </w:r>
          </w:p>
        </w:tc>
      </w:tr>
      <w:tr w:rsidR="00DF290F" w:rsidRPr="00C1034E" w14:paraId="2E8031CC" w14:textId="77777777" w:rsidTr="00AE1E2C">
        <w:trPr>
          <w:trHeight w:val="145"/>
        </w:trPr>
        <w:tc>
          <w:tcPr>
            <w:tcW w:w="6162" w:type="dxa"/>
            <w:hideMark/>
          </w:tcPr>
          <w:p w14:paraId="3691736B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รายได้ค่าจ้างและค่าบำเหน็จ</w:t>
            </w:r>
          </w:p>
        </w:tc>
        <w:tc>
          <w:tcPr>
            <w:tcW w:w="1569" w:type="dxa"/>
          </w:tcPr>
          <w:p w14:paraId="05059CAD" w14:textId="5C16052A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69" w:type="dxa"/>
            <w:hideMark/>
          </w:tcPr>
          <w:p w14:paraId="4358534B" w14:textId="1A16852E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464</w:t>
            </w:r>
          </w:p>
        </w:tc>
      </w:tr>
      <w:tr w:rsidR="00DF290F" w:rsidRPr="00C1034E" w14:paraId="4EB7E025" w14:textId="77777777" w:rsidTr="00AE1E2C">
        <w:trPr>
          <w:trHeight w:val="145"/>
        </w:trPr>
        <w:tc>
          <w:tcPr>
            <w:tcW w:w="6162" w:type="dxa"/>
            <w:hideMark/>
          </w:tcPr>
          <w:p w14:paraId="070338E1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569" w:type="dxa"/>
          </w:tcPr>
          <w:p w14:paraId="21A9B415" w14:textId="3308CC6F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69" w:type="dxa"/>
            <w:hideMark/>
          </w:tcPr>
          <w:p w14:paraId="066E40C8" w14:textId="2003DECE" w:rsidR="00DF290F" w:rsidRPr="00C1034E" w:rsidRDefault="002A7A04" w:rsidP="00124879">
            <w:pPr>
              <w:widowControl w:val="0"/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387</w:t>
            </w:r>
          </w:p>
        </w:tc>
      </w:tr>
      <w:tr w:rsidR="00DF290F" w:rsidRPr="00C1034E" w14:paraId="053A094A" w14:textId="77777777" w:rsidTr="00AE1E2C">
        <w:trPr>
          <w:trHeight w:val="145"/>
        </w:trPr>
        <w:tc>
          <w:tcPr>
            <w:tcW w:w="6162" w:type="dxa"/>
            <w:hideMark/>
          </w:tcPr>
          <w:p w14:paraId="7F1EBAB6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9" w:type="dxa"/>
          </w:tcPr>
          <w:p w14:paraId="58EDDF10" w14:textId="3DFA6CBD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837</w:t>
            </w:r>
          </w:p>
        </w:tc>
        <w:tc>
          <w:tcPr>
            <w:tcW w:w="1569" w:type="dxa"/>
            <w:hideMark/>
          </w:tcPr>
          <w:p w14:paraId="389347E6" w14:textId="19B554EF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</w:tr>
      <w:tr w:rsidR="00DF290F" w:rsidRPr="00C1034E" w14:paraId="631B990F" w14:textId="77777777" w:rsidTr="00AE1E2C">
        <w:trPr>
          <w:trHeight w:val="145"/>
        </w:trPr>
        <w:tc>
          <w:tcPr>
            <w:tcW w:w="6162" w:type="dxa"/>
          </w:tcPr>
          <w:p w14:paraId="1E832158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27A2EF0F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30B9CDDE" w14:textId="77777777" w:rsidR="00DF290F" w:rsidRPr="00C1034E" w:rsidRDefault="00DF290F" w:rsidP="00124879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151FF180" w14:textId="77777777" w:rsidTr="00AE1E2C">
        <w:trPr>
          <w:trHeight w:val="145"/>
        </w:trPr>
        <w:tc>
          <w:tcPr>
            <w:tcW w:w="6162" w:type="dxa"/>
            <w:hideMark/>
          </w:tcPr>
          <w:p w14:paraId="34CBC55E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569" w:type="dxa"/>
          </w:tcPr>
          <w:p w14:paraId="085F76BA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515A6D4D" w14:textId="77777777" w:rsidR="00DF290F" w:rsidRPr="00C1034E" w:rsidRDefault="00DF290F" w:rsidP="00124879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574A5BCA" w14:textId="77777777" w:rsidTr="00AE1E2C">
        <w:trPr>
          <w:trHeight w:val="145"/>
        </w:trPr>
        <w:tc>
          <w:tcPr>
            <w:tcW w:w="6162" w:type="dxa"/>
            <w:hideMark/>
          </w:tcPr>
          <w:p w14:paraId="05807CC4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1569" w:type="dxa"/>
            <w:vAlign w:val="bottom"/>
          </w:tcPr>
          <w:p w14:paraId="2D3F26B3" w14:textId="5BE895EA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69" w:type="dxa"/>
            <w:hideMark/>
          </w:tcPr>
          <w:p w14:paraId="6ABC5D0B" w14:textId="69A7C429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615</w:t>
            </w:r>
          </w:p>
        </w:tc>
      </w:tr>
      <w:tr w:rsidR="00DF290F" w:rsidRPr="00C1034E" w14:paraId="69FCB7C3" w14:textId="77777777" w:rsidTr="00AE1E2C">
        <w:trPr>
          <w:trHeight w:val="145"/>
        </w:trPr>
        <w:tc>
          <w:tcPr>
            <w:tcW w:w="6162" w:type="dxa"/>
            <w:hideMark/>
          </w:tcPr>
          <w:p w14:paraId="5AB04AB1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569" w:type="dxa"/>
            <w:vAlign w:val="bottom"/>
          </w:tcPr>
          <w:p w14:paraId="382E613C" w14:textId="26A10AF5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</w:p>
        </w:tc>
        <w:tc>
          <w:tcPr>
            <w:tcW w:w="1569" w:type="dxa"/>
            <w:hideMark/>
          </w:tcPr>
          <w:p w14:paraId="66551B14" w14:textId="3648190B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424</w:t>
            </w:r>
          </w:p>
        </w:tc>
      </w:tr>
      <w:tr w:rsidR="00DF290F" w:rsidRPr="00C1034E" w14:paraId="516C3DDC" w14:textId="77777777" w:rsidTr="00AE1E2C">
        <w:trPr>
          <w:trHeight w:val="145"/>
        </w:trPr>
        <w:tc>
          <w:tcPr>
            <w:tcW w:w="6162" w:type="dxa"/>
            <w:hideMark/>
          </w:tcPr>
          <w:p w14:paraId="1F22AA74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69" w:type="dxa"/>
            <w:vAlign w:val="bottom"/>
          </w:tcPr>
          <w:p w14:paraId="0FF1EC3A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569" w:type="dxa"/>
            <w:hideMark/>
          </w:tcPr>
          <w:p w14:paraId="4F001681" w14:textId="1305EDD4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208</w:t>
            </w:r>
          </w:p>
        </w:tc>
      </w:tr>
      <w:tr w:rsidR="00DF290F" w:rsidRPr="00C1034E" w14:paraId="5E01E126" w14:textId="77777777" w:rsidTr="00AE1E2C">
        <w:trPr>
          <w:trHeight w:val="145"/>
        </w:trPr>
        <w:tc>
          <w:tcPr>
            <w:tcW w:w="6162" w:type="dxa"/>
          </w:tcPr>
          <w:p w14:paraId="408E0972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9" w:type="dxa"/>
            <w:vAlign w:val="bottom"/>
          </w:tcPr>
          <w:p w14:paraId="240D432A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</w:tcPr>
          <w:p w14:paraId="2BD6798D" w14:textId="77777777" w:rsidR="00DF290F" w:rsidRPr="00C1034E" w:rsidRDefault="00DF290F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90F" w:rsidRPr="00C1034E" w14:paraId="54110388" w14:textId="77777777" w:rsidTr="00AE1E2C">
        <w:trPr>
          <w:trHeight w:val="145"/>
        </w:trPr>
        <w:tc>
          <w:tcPr>
            <w:tcW w:w="6162" w:type="dxa"/>
            <w:hideMark/>
          </w:tcPr>
          <w:p w14:paraId="4D925479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69" w:type="dxa"/>
          </w:tcPr>
          <w:p w14:paraId="01BF8186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2AD8A3CF" w14:textId="77777777" w:rsidR="00DF290F" w:rsidRPr="00C1034E" w:rsidRDefault="00DF290F" w:rsidP="00124879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67B9B4F8" w14:textId="77777777" w:rsidTr="00AE1E2C">
        <w:trPr>
          <w:trHeight w:val="145"/>
        </w:trPr>
        <w:tc>
          <w:tcPr>
            <w:tcW w:w="6162" w:type="dxa"/>
            <w:hideMark/>
          </w:tcPr>
          <w:p w14:paraId="2BC16641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569" w:type="dxa"/>
          </w:tcPr>
          <w:p w14:paraId="357C8A08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05C81426" w14:textId="77777777" w:rsidR="00DF290F" w:rsidRPr="00C1034E" w:rsidRDefault="00DF290F" w:rsidP="00124879">
            <w:pPr>
              <w:widowControl w:val="0"/>
              <w:tabs>
                <w:tab w:val="decimal" w:pos="108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1906B80C" w14:textId="77777777" w:rsidTr="00AE1E2C">
        <w:trPr>
          <w:trHeight w:val="145"/>
        </w:trPr>
        <w:tc>
          <w:tcPr>
            <w:tcW w:w="6162" w:type="dxa"/>
            <w:hideMark/>
          </w:tcPr>
          <w:p w14:paraId="5A606CA7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569" w:type="dxa"/>
            <w:vAlign w:val="bottom"/>
          </w:tcPr>
          <w:p w14:paraId="40352559" w14:textId="51974C4B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509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69" w:type="dxa"/>
            <w:hideMark/>
          </w:tcPr>
          <w:p w14:paraId="51E6A9A3" w14:textId="7D2124A9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094</w:t>
            </w:r>
          </w:p>
        </w:tc>
      </w:tr>
      <w:tr w:rsidR="00DF290F" w:rsidRPr="00C1034E" w14:paraId="3B47032B" w14:textId="77777777" w:rsidTr="00AE1E2C">
        <w:trPr>
          <w:trHeight w:val="145"/>
        </w:trPr>
        <w:tc>
          <w:tcPr>
            <w:tcW w:w="6162" w:type="dxa"/>
            <w:hideMark/>
          </w:tcPr>
          <w:p w14:paraId="31CF5211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ค่าจ้างและบำเหน็จ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798C285E" w14:textId="58E0451E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6A4819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69" w:type="dxa"/>
            <w:shd w:val="clear" w:color="auto" w:fill="auto"/>
            <w:hideMark/>
          </w:tcPr>
          <w:p w14:paraId="10F5A852" w14:textId="3619478F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6A4819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164</w:t>
            </w:r>
          </w:p>
        </w:tc>
      </w:tr>
      <w:tr w:rsidR="00DF290F" w:rsidRPr="00C1034E" w14:paraId="095668E3" w14:textId="77777777" w:rsidTr="00AE1E2C">
        <w:trPr>
          <w:trHeight w:val="145"/>
        </w:trPr>
        <w:tc>
          <w:tcPr>
            <w:tcW w:w="6162" w:type="dxa"/>
          </w:tcPr>
          <w:p w14:paraId="2E5156FF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69" w:type="dxa"/>
          </w:tcPr>
          <w:p w14:paraId="01834E54" w14:textId="5AFA58E8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225</w:t>
            </w:r>
            <w:r w:rsidR="006A4819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670</w:t>
            </w:r>
          </w:p>
        </w:tc>
        <w:tc>
          <w:tcPr>
            <w:tcW w:w="1569" w:type="dxa"/>
          </w:tcPr>
          <w:p w14:paraId="2560B041" w14:textId="28D447E9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187</w:t>
            </w:r>
            <w:r w:rsidR="006A4819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320</w:t>
            </w:r>
          </w:p>
        </w:tc>
      </w:tr>
      <w:tr w:rsidR="00DF290F" w:rsidRPr="00C1034E" w14:paraId="42E4D8E9" w14:textId="77777777" w:rsidTr="00AE1E2C">
        <w:trPr>
          <w:trHeight w:val="145"/>
        </w:trPr>
        <w:tc>
          <w:tcPr>
            <w:tcW w:w="6162" w:type="dxa"/>
          </w:tcPr>
          <w:p w14:paraId="53027F14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9" w:type="dxa"/>
          </w:tcPr>
          <w:p w14:paraId="21D203B6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10E52C65" w14:textId="77777777" w:rsidR="00DF290F" w:rsidRPr="00C1034E" w:rsidRDefault="00DF290F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051EE804" w14:textId="77777777" w:rsidTr="00AE1E2C">
        <w:trPr>
          <w:trHeight w:val="145"/>
        </w:trPr>
        <w:tc>
          <w:tcPr>
            <w:tcW w:w="6162" w:type="dxa"/>
            <w:hideMark/>
          </w:tcPr>
          <w:p w14:paraId="606241A7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569" w:type="dxa"/>
          </w:tcPr>
          <w:p w14:paraId="347D89CC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569" w:type="dxa"/>
          </w:tcPr>
          <w:p w14:paraId="4F1C20B0" w14:textId="77777777" w:rsidR="00DF290F" w:rsidRPr="00C1034E" w:rsidRDefault="00DF290F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67E30345" w14:textId="77777777" w:rsidTr="00AE1E2C">
        <w:trPr>
          <w:trHeight w:val="145"/>
        </w:trPr>
        <w:tc>
          <w:tcPr>
            <w:tcW w:w="6162" w:type="dxa"/>
            <w:hideMark/>
          </w:tcPr>
          <w:p w14:paraId="0DB7A065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ค่าจ้างและบำเหน็จ</w:t>
            </w:r>
          </w:p>
        </w:tc>
        <w:tc>
          <w:tcPr>
            <w:tcW w:w="1569" w:type="dxa"/>
          </w:tcPr>
          <w:p w14:paraId="58910C58" w14:textId="3A613222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178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</w:t>
            </w:r>
          </w:p>
        </w:tc>
        <w:tc>
          <w:tcPr>
            <w:tcW w:w="1569" w:type="dxa"/>
            <w:hideMark/>
          </w:tcPr>
          <w:p w14:paraId="4F937B03" w14:textId="62B5D97A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195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209</w:t>
            </w:r>
          </w:p>
        </w:tc>
      </w:tr>
      <w:tr w:rsidR="00DF290F" w:rsidRPr="00C1034E" w14:paraId="1253302B" w14:textId="77777777" w:rsidTr="00AE1E2C">
        <w:trPr>
          <w:trHeight w:val="145"/>
        </w:trPr>
        <w:tc>
          <w:tcPr>
            <w:tcW w:w="6162" w:type="dxa"/>
            <w:hideMark/>
          </w:tcPr>
          <w:p w14:paraId="0B015E76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ค่าใช้จ่ายในการรับประกันภัย </w:t>
            </w:r>
          </w:p>
        </w:tc>
        <w:tc>
          <w:tcPr>
            <w:tcW w:w="1569" w:type="dxa"/>
          </w:tcPr>
          <w:p w14:paraId="4E919A07" w14:textId="428C5677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157</w:t>
            </w:r>
            <w:r w:rsidR="007830CD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69" w:type="dxa"/>
            <w:hideMark/>
          </w:tcPr>
          <w:p w14:paraId="42CECB1F" w14:textId="084723F1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128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159</w:t>
            </w:r>
          </w:p>
        </w:tc>
      </w:tr>
      <w:tr w:rsidR="00DF290F" w:rsidRPr="00C1034E" w14:paraId="03A9FD4C" w14:textId="77777777" w:rsidTr="00AE1E2C">
        <w:trPr>
          <w:trHeight w:val="145"/>
        </w:trPr>
        <w:tc>
          <w:tcPr>
            <w:tcW w:w="6162" w:type="dxa"/>
            <w:hideMark/>
          </w:tcPr>
          <w:p w14:paraId="1C6B952D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69" w:type="dxa"/>
          </w:tcPr>
          <w:p w14:paraId="6646919F" w14:textId="49ED4D13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114A31" w:rsidRPr="00C1034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69" w:type="dxa"/>
            <w:hideMark/>
          </w:tcPr>
          <w:p w14:paraId="3C4D7C65" w14:textId="71E12795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147</w:t>
            </w:r>
          </w:p>
        </w:tc>
      </w:tr>
      <w:tr w:rsidR="00DF290F" w:rsidRPr="00C1034E" w14:paraId="3A55CC61" w14:textId="77777777" w:rsidTr="00AE1E2C">
        <w:trPr>
          <w:trHeight w:val="68"/>
        </w:trPr>
        <w:tc>
          <w:tcPr>
            <w:tcW w:w="6162" w:type="dxa"/>
          </w:tcPr>
          <w:p w14:paraId="2B66EE7B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69" w:type="dxa"/>
            <w:vAlign w:val="bottom"/>
          </w:tcPr>
          <w:p w14:paraId="26D79C0F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</w:tcPr>
          <w:p w14:paraId="388AA7D8" w14:textId="77777777" w:rsidR="00DF290F" w:rsidRPr="00C1034E" w:rsidRDefault="00DF290F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</w:tr>
      <w:tr w:rsidR="00DF290F" w:rsidRPr="00C1034E" w14:paraId="5C063C48" w14:textId="77777777" w:rsidTr="00AE1E2C">
        <w:trPr>
          <w:trHeight w:val="145"/>
        </w:trPr>
        <w:tc>
          <w:tcPr>
            <w:tcW w:w="6162" w:type="dxa"/>
          </w:tcPr>
          <w:p w14:paraId="088E86F3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69" w:type="dxa"/>
            <w:vAlign w:val="bottom"/>
          </w:tcPr>
          <w:p w14:paraId="5EDBC65B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569" w:type="dxa"/>
          </w:tcPr>
          <w:p w14:paraId="30558619" w14:textId="77777777" w:rsidR="00DF290F" w:rsidRPr="00C1034E" w:rsidRDefault="00DF290F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90F" w:rsidRPr="00C1034E" w14:paraId="0E4892D9" w14:textId="77777777" w:rsidTr="00AE1E2C">
        <w:trPr>
          <w:trHeight w:val="145"/>
        </w:trPr>
        <w:tc>
          <w:tcPr>
            <w:tcW w:w="6162" w:type="dxa"/>
          </w:tcPr>
          <w:p w14:paraId="76436FC4" w14:textId="77777777" w:rsidR="00DF290F" w:rsidRPr="00C1034E" w:rsidRDefault="00DF290F" w:rsidP="00124879">
            <w:pPr>
              <w:widowControl w:val="0"/>
              <w:ind w:left="879" w:right="62"/>
              <w:rPr>
                <w:rFonts w:ascii="Browallia New" w:eastAsia="Univers 45 Light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eastAsia="Univers 45 Light" w:hAnsi="Browallia New" w:cs="Browallia New" w:hint="cs"/>
                <w:color w:val="000000" w:themeColor="text1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69" w:type="dxa"/>
            <w:vAlign w:val="bottom"/>
          </w:tcPr>
          <w:p w14:paraId="1423BBB3" w14:textId="5240CB8B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264</w:t>
            </w:r>
          </w:p>
        </w:tc>
        <w:tc>
          <w:tcPr>
            <w:tcW w:w="1569" w:type="dxa"/>
          </w:tcPr>
          <w:p w14:paraId="39E4817E" w14:textId="57EDB6A2" w:rsidR="00DF290F" w:rsidRPr="00C1034E" w:rsidRDefault="002A7A04" w:rsidP="00124879">
            <w:pPr>
              <w:widowControl w:val="0"/>
              <w:tabs>
                <w:tab w:val="decimal" w:pos="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026</w:t>
            </w:r>
          </w:p>
        </w:tc>
      </w:tr>
    </w:tbl>
    <w:p w14:paraId="11363AAB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8756F8F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 w:type="page"/>
      </w:r>
    </w:p>
    <w:p w14:paraId="7C45BF0D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1ABF4A77" w14:textId="6E19FE51" w:rsidR="00DF290F" w:rsidRPr="00C1034E" w:rsidRDefault="002A7A04" w:rsidP="00DF290F">
      <w:pPr>
        <w:tabs>
          <w:tab w:val="left" w:pos="531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บุคคลหรือกิจการที่เกี่ยวข้องกัน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37986AB5" w14:textId="77777777" w:rsidR="00DF290F" w:rsidRPr="00C1034E" w:rsidRDefault="00DF290F" w:rsidP="00DF290F">
      <w:pPr>
        <w:tabs>
          <w:tab w:val="left" w:pos="531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</w:p>
    <w:p w14:paraId="6D42736C" w14:textId="5005DE3D" w:rsidR="00DF290F" w:rsidRPr="00C1034E" w:rsidRDefault="002A7A04" w:rsidP="00DF290F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รายการค้ากับ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ที่เกี่ยวข้องกันที่มีสาระสำคัญสำหรับปีสิ้นสุดวันที่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ธันวาคม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แสดงดังนี้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2952F5FD" w14:textId="77777777" w:rsidR="00DF290F" w:rsidRPr="00C1034E" w:rsidRDefault="00DF290F" w:rsidP="00DF290F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742"/>
        <w:gridCol w:w="1584"/>
        <w:gridCol w:w="1584"/>
      </w:tblGrid>
      <w:tr w:rsidR="00DF290F" w:rsidRPr="00C1034E" w14:paraId="2E201477" w14:textId="77777777" w:rsidTr="00124879">
        <w:trPr>
          <w:trHeight w:val="144"/>
          <w:tblHeader/>
        </w:trPr>
        <w:tc>
          <w:tcPr>
            <w:tcW w:w="5742" w:type="dxa"/>
          </w:tcPr>
          <w:p w14:paraId="6EB3B935" w14:textId="77777777" w:rsidR="00DF290F" w:rsidRPr="00C1034E" w:rsidRDefault="00DF290F" w:rsidP="00124879">
            <w:pPr>
              <w:widowControl w:val="0"/>
              <w:ind w:left="403"/>
              <w:jc w:val="both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</w:tcPr>
          <w:p w14:paraId="7FD51F56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F290F" w:rsidRPr="00C1034E" w14:paraId="25D3255E" w14:textId="77777777" w:rsidTr="00124879">
        <w:trPr>
          <w:trHeight w:val="144"/>
          <w:tblHeader/>
        </w:trPr>
        <w:tc>
          <w:tcPr>
            <w:tcW w:w="5742" w:type="dxa"/>
          </w:tcPr>
          <w:p w14:paraId="3BCDF76A" w14:textId="77777777" w:rsidR="00DF290F" w:rsidRPr="00C1034E" w:rsidRDefault="00DF290F" w:rsidP="00124879">
            <w:pPr>
              <w:widowControl w:val="0"/>
              <w:ind w:left="403"/>
              <w:jc w:val="both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hideMark/>
          </w:tcPr>
          <w:p w14:paraId="6799625D" w14:textId="298D459F" w:rsidR="00DF290F" w:rsidRPr="00C1034E" w:rsidRDefault="00DF290F" w:rsidP="00124879">
            <w:pPr>
              <w:widowControl w:val="0"/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hideMark/>
          </w:tcPr>
          <w:p w14:paraId="025F8738" w14:textId="4D158D3E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07C3D120" w14:textId="77777777" w:rsidTr="00124879">
        <w:trPr>
          <w:trHeight w:val="144"/>
          <w:tblHeader/>
        </w:trPr>
        <w:tc>
          <w:tcPr>
            <w:tcW w:w="5742" w:type="dxa"/>
          </w:tcPr>
          <w:p w14:paraId="304D5F91" w14:textId="77777777" w:rsidR="00DF290F" w:rsidRPr="00C1034E" w:rsidRDefault="00DF290F" w:rsidP="00124879">
            <w:pPr>
              <w:widowControl w:val="0"/>
              <w:ind w:left="403"/>
              <w:jc w:val="both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358150B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 w:hanging="45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84" w:type="dxa"/>
          </w:tcPr>
          <w:p w14:paraId="052C18E6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F290F" w:rsidRPr="00C1034E" w14:paraId="3C758EC8" w14:textId="77777777" w:rsidTr="00124879">
        <w:trPr>
          <w:trHeight w:val="144"/>
        </w:trPr>
        <w:tc>
          <w:tcPr>
            <w:tcW w:w="5742" w:type="dxa"/>
          </w:tcPr>
          <w:p w14:paraId="7E3A7A7C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2479DA4A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584" w:type="dxa"/>
          </w:tcPr>
          <w:p w14:paraId="71B80A71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563DE8FE" w14:textId="77777777" w:rsidTr="00124879">
        <w:trPr>
          <w:trHeight w:val="144"/>
        </w:trPr>
        <w:tc>
          <w:tcPr>
            <w:tcW w:w="5742" w:type="dxa"/>
          </w:tcPr>
          <w:p w14:paraId="04F360B5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584" w:type="dxa"/>
          </w:tcPr>
          <w:p w14:paraId="07D1AF43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123D56F6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7748B0D1" w14:textId="77777777" w:rsidTr="00124879">
        <w:trPr>
          <w:trHeight w:val="283"/>
        </w:trPr>
        <w:tc>
          <w:tcPr>
            <w:tcW w:w="5742" w:type="dxa"/>
          </w:tcPr>
          <w:p w14:paraId="20203902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584" w:type="dxa"/>
          </w:tcPr>
          <w:p w14:paraId="0F37C850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6A0C5C95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0773CB9B" w14:textId="77777777" w:rsidTr="00124879">
        <w:trPr>
          <w:trHeight w:val="283"/>
        </w:trPr>
        <w:tc>
          <w:tcPr>
            <w:tcW w:w="5742" w:type="dxa"/>
          </w:tcPr>
          <w:p w14:paraId="3AB44952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584" w:type="dxa"/>
          </w:tcPr>
          <w:p w14:paraId="316DB152" w14:textId="7F737A5C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58386B28" w14:textId="5EF6E77B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424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45977041" w14:textId="77777777" w:rsidTr="00124879">
        <w:trPr>
          <w:trHeight w:val="283"/>
        </w:trPr>
        <w:tc>
          <w:tcPr>
            <w:tcW w:w="5742" w:type="dxa"/>
          </w:tcPr>
          <w:p w14:paraId="0056A645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73557F2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47B9F33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290F" w:rsidRPr="00C1034E" w14:paraId="0B5701A5" w14:textId="77777777" w:rsidTr="00124879">
        <w:trPr>
          <w:trHeight w:val="283"/>
        </w:trPr>
        <w:tc>
          <w:tcPr>
            <w:tcW w:w="5742" w:type="dxa"/>
          </w:tcPr>
          <w:p w14:paraId="5DBA3BE9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US"/>
              </w:rPr>
            </w:pPr>
            <w:r w:rsidRPr="00C1034E">
              <w:rPr>
                <w:rFonts w:ascii="Browallia New" w:eastAsia="GLYPHICONS Halflings" w:hAnsi="Browallia New" w:cs="Browallia New" w:hint="cs"/>
                <w:b/>
                <w:bCs/>
                <w:color w:val="000000" w:themeColor="text1"/>
                <w:spacing w:val="-10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584" w:type="dxa"/>
          </w:tcPr>
          <w:p w14:paraId="4C9952BA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310797CB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2CD6CFC4" w14:textId="77777777" w:rsidTr="00124879">
        <w:trPr>
          <w:trHeight w:val="283"/>
        </w:trPr>
        <w:tc>
          <w:tcPr>
            <w:tcW w:w="5742" w:type="dxa"/>
          </w:tcPr>
          <w:p w14:paraId="23E6C194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1584" w:type="dxa"/>
          </w:tcPr>
          <w:p w14:paraId="669D0BCD" w14:textId="5A0EA268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465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31DAAACA" w14:textId="6C4EB2FD" w:rsidR="00DF290F" w:rsidRPr="00C1034E" w:rsidRDefault="002A7A04" w:rsidP="00A4502F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eastAsia="GLYPHICONS Halflings" w:hAnsi="Browallia New" w:cs="Browallia New" w:hint="cs"/>
                <w:color w:val="000000" w:themeColor="text1"/>
                <w:sz w:val="26"/>
                <w:szCs w:val="26"/>
                <w:lang w:val="en-GB"/>
              </w:rPr>
              <w:t>541</w:t>
            </w:r>
            <w:r w:rsidR="00A4502F" w:rsidRPr="00C1034E">
              <w:rPr>
                <w:rFonts w:ascii="Browallia New" w:eastAsia="GLYPHICONS Halflings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eastAsia="GLYPHICONS Halflings" w:hAnsi="Browallia New" w:cs="Browallia New" w:hint="cs"/>
                <w:color w:val="000000" w:themeColor="text1"/>
                <w:sz w:val="26"/>
                <w:szCs w:val="26"/>
                <w:lang w:val="en-GB"/>
              </w:rPr>
              <w:t>341</w:t>
            </w:r>
          </w:p>
        </w:tc>
      </w:tr>
      <w:tr w:rsidR="00DF290F" w:rsidRPr="00C1034E" w14:paraId="439C1855" w14:textId="77777777" w:rsidTr="00124879">
        <w:trPr>
          <w:trHeight w:val="283"/>
        </w:trPr>
        <w:tc>
          <w:tcPr>
            <w:tcW w:w="5742" w:type="dxa"/>
          </w:tcPr>
          <w:p w14:paraId="47ED5783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743171A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63DA2A78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7D1B31BE" w14:textId="77777777" w:rsidTr="00124879">
        <w:trPr>
          <w:trHeight w:val="283"/>
        </w:trPr>
        <w:tc>
          <w:tcPr>
            <w:tcW w:w="5742" w:type="dxa"/>
          </w:tcPr>
          <w:p w14:paraId="565E4D71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7ACDDCB6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46992B34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3E79C2BD" w14:textId="77777777" w:rsidTr="00124879">
        <w:trPr>
          <w:trHeight w:val="283"/>
        </w:trPr>
        <w:tc>
          <w:tcPr>
            <w:tcW w:w="5742" w:type="dxa"/>
          </w:tcPr>
          <w:p w14:paraId="17504DA5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</w:tcPr>
          <w:p w14:paraId="7EBF8416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</w:tcPr>
          <w:p w14:paraId="143B3555" w14:textId="10600F89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7AACE498" w14:textId="77777777" w:rsidTr="00124879">
        <w:trPr>
          <w:trHeight w:val="283"/>
        </w:trPr>
        <w:tc>
          <w:tcPr>
            <w:tcW w:w="5742" w:type="dxa"/>
          </w:tcPr>
          <w:p w14:paraId="6030A3BA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505F2F5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1046796C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290F" w:rsidRPr="00C1034E" w14:paraId="04982B89" w14:textId="77777777" w:rsidTr="00124879">
        <w:trPr>
          <w:trHeight w:val="283"/>
        </w:trPr>
        <w:tc>
          <w:tcPr>
            <w:tcW w:w="5742" w:type="dxa"/>
          </w:tcPr>
          <w:p w14:paraId="55CA9C8B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584" w:type="dxa"/>
          </w:tcPr>
          <w:p w14:paraId="58E46E1D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4E6144C5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4799E392" w14:textId="77777777" w:rsidTr="00124879">
        <w:trPr>
          <w:trHeight w:val="283"/>
        </w:trPr>
        <w:tc>
          <w:tcPr>
            <w:tcW w:w="5742" w:type="dxa"/>
          </w:tcPr>
          <w:p w14:paraId="5CCAE4CF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584" w:type="dxa"/>
          </w:tcPr>
          <w:p w14:paraId="6EB8C252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4103BDEC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2B545257" w14:textId="77777777" w:rsidTr="00124879">
        <w:trPr>
          <w:trHeight w:val="283"/>
        </w:trPr>
        <w:tc>
          <w:tcPr>
            <w:tcW w:w="5742" w:type="dxa"/>
          </w:tcPr>
          <w:p w14:paraId="75BC33E6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</w:tcPr>
          <w:p w14:paraId="501FF2EB" w14:textId="6023CD9F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976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74B6FEA7" w14:textId="110A4D8C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425233B1" w14:textId="77777777" w:rsidTr="00124879">
        <w:trPr>
          <w:trHeight w:val="283"/>
        </w:trPr>
        <w:tc>
          <w:tcPr>
            <w:tcW w:w="5742" w:type="dxa"/>
          </w:tcPr>
          <w:p w14:paraId="5CE7AF3E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F3ABCFC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B70D2C2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290F" w:rsidRPr="00C1034E" w14:paraId="7BEFCBE9" w14:textId="77777777" w:rsidTr="00124879">
        <w:trPr>
          <w:trHeight w:val="283"/>
        </w:trPr>
        <w:tc>
          <w:tcPr>
            <w:tcW w:w="5742" w:type="dxa"/>
          </w:tcPr>
          <w:p w14:paraId="6695F79F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กิจการที่เกี่ยวข้องกับผู้ถือหุ้น</w:t>
            </w:r>
          </w:p>
        </w:tc>
        <w:tc>
          <w:tcPr>
            <w:tcW w:w="1584" w:type="dxa"/>
          </w:tcPr>
          <w:p w14:paraId="2249854D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798B9C15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4C4F4455" w14:textId="77777777" w:rsidTr="00124879">
        <w:trPr>
          <w:trHeight w:val="283"/>
        </w:trPr>
        <w:tc>
          <w:tcPr>
            <w:tcW w:w="5742" w:type="dxa"/>
          </w:tcPr>
          <w:p w14:paraId="396E9445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</w:tcPr>
          <w:p w14:paraId="623AE0D3" w14:textId="548F61DD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307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07CFDC9E" w14:textId="6DF844F2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536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6D6049A8" w14:textId="77777777" w:rsidTr="00124879">
        <w:trPr>
          <w:trHeight w:val="283"/>
        </w:trPr>
        <w:tc>
          <w:tcPr>
            <w:tcW w:w="5742" w:type="dxa"/>
          </w:tcPr>
          <w:p w14:paraId="17FD4DCB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6B9E2136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2C6D04DC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290F" w:rsidRPr="00C1034E" w14:paraId="3F174ADE" w14:textId="77777777" w:rsidTr="00124879">
        <w:trPr>
          <w:trHeight w:val="283"/>
        </w:trPr>
        <w:tc>
          <w:tcPr>
            <w:tcW w:w="5742" w:type="dxa"/>
          </w:tcPr>
          <w:p w14:paraId="21F694CA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</w:tcPr>
          <w:p w14:paraId="0BB6CC72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7ECDFAB1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3C92AA0F" w14:textId="77777777" w:rsidTr="00124879">
        <w:trPr>
          <w:trHeight w:val="283"/>
        </w:trPr>
        <w:tc>
          <w:tcPr>
            <w:tcW w:w="5742" w:type="dxa"/>
          </w:tcPr>
          <w:p w14:paraId="7B9FF625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</w:tcPr>
          <w:p w14:paraId="42B2DEEE" w14:textId="6F290102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631F231B" w14:textId="30C968D6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026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2B439346" w14:textId="77777777" w:rsidTr="00124879">
        <w:trPr>
          <w:trHeight w:val="283"/>
        </w:trPr>
        <w:tc>
          <w:tcPr>
            <w:tcW w:w="5742" w:type="dxa"/>
          </w:tcPr>
          <w:p w14:paraId="6192E6D3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BAE23A3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29A0F23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F290F" w:rsidRPr="00C1034E" w14:paraId="531606B5" w14:textId="77777777" w:rsidTr="00124879">
        <w:trPr>
          <w:trHeight w:val="283"/>
        </w:trPr>
        <w:tc>
          <w:tcPr>
            <w:tcW w:w="5742" w:type="dxa"/>
          </w:tcPr>
          <w:p w14:paraId="5A75AAF0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eastAsia="GLYPHICONS Halflings" w:hAnsi="Browallia New" w:cs="Browallia New"/>
                <w:color w:val="000000" w:themeColor="text1"/>
                <w:spacing w:val="-10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</w:tcPr>
          <w:p w14:paraId="6F2B901A" w14:textId="77777777" w:rsidR="00DF290F" w:rsidRPr="00C1034E" w:rsidRDefault="00DF290F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</w:tcPr>
          <w:p w14:paraId="75442A41" w14:textId="77777777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2EF0F57A" w14:textId="77777777" w:rsidTr="00124879">
        <w:trPr>
          <w:trHeight w:val="283"/>
        </w:trPr>
        <w:tc>
          <w:tcPr>
            <w:tcW w:w="5742" w:type="dxa"/>
          </w:tcPr>
          <w:p w14:paraId="0F0C3AC7" w14:textId="77777777" w:rsidR="00DF290F" w:rsidRPr="00C1034E" w:rsidRDefault="00DF290F" w:rsidP="00124879">
            <w:pPr>
              <w:widowControl w:val="0"/>
              <w:ind w:left="403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6"/>
                <w:szCs w:val="26"/>
                <w:cs/>
              </w:rPr>
            </w:pPr>
            <w:r w:rsidRPr="00C1034E">
              <w:rPr>
                <w:rFonts w:ascii="Browallia New" w:eastAsia="GLYPHICONS Halflings" w:hAnsi="Browallia New" w:cs="Browallia New" w:hint="cs"/>
                <w:color w:val="000000" w:themeColor="text1"/>
                <w:spacing w:val="-1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584" w:type="dxa"/>
          </w:tcPr>
          <w:p w14:paraId="6337A2C8" w14:textId="4876DE26" w:rsidR="00DF290F" w:rsidRPr="00C1034E" w:rsidRDefault="002A7A04" w:rsidP="00124879">
            <w:pPr>
              <w:widowControl w:val="0"/>
              <w:tabs>
                <w:tab w:val="decimal" w:pos="1544"/>
              </w:tabs>
              <w:ind w:right="-72" w:hanging="14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="00FA1199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496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84" w:type="dxa"/>
          </w:tcPr>
          <w:p w14:paraId="686CBF3A" w14:textId="0F64768B" w:rsidR="00DF290F" w:rsidRPr="00C1034E" w:rsidRDefault="00DF290F" w:rsidP="00124879">
            <w:pPr>
              <w:widowControl w:val="0"/>
              <w:adjustRightInd w:val="0"/>
              <w:ind w:right="-72" w:firstLine="14"/>
              <w:jc w:val="right"/>
              <w:rPr>
                <w:rFonts w:ascii="Browallia New" w:eastAsia="GLYPHICONS Halfling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050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6D062841" w14:textId="77777777" w:rsidR="00DF290F" w:rsidRPr="00C1034E" w:rsidRDefault="00DF290F" w:rsidP="00DF290F">
      <w:pPr>
        <w:ind w:left="1080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4324C6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4AE68DC8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09DA00EF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กลุ่มกิจการจ่ายค่าจ้างและบำเหน็จ และค่าใช้จ่ายในการรับประกันภัยอื่น ตามเงื่อนไขและอัตราที่ตกลงในสัญญาวิสาหกิจธนาคารและประกันภัยระหว่างบริษัทย่อยกับธนาคาร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และเป็นอัตราที่บริษัทย่อยให้กับบริษัทนายหน้าประกันวินาศภัยทั่วไป</w:t>
      </w:r>
    </w:p>
    <w:p w14:paraId="0B628B0C" w14:textId="77777777" w:rsidR="00DF290F" w:rsidRPr="00C1034E" w:rsidRDefault="00DF290F" w:rsidP="00DF290F">
      <w:pPr>
        <w:ind w:left="1080"/>
        <w:rPr>
          <w:rFonts w:ascii="Browallia New" w:hAnsi="Browallia New" w:cs="Browallia New"/>
          <w:color w:val="000000" w:themeColor="text1"/>
          <w:sz w:val="24"/>
          <w:szCs w:val="24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4"/>
          <w:szCs w:val="24"/>
          <w:cs/>
          <w:lang w:val="en-US"/>
        </w:rPr>
        <w:br w:type="page"/>
      </w:r>
    </w:p>
    <w:p w14:paraId="5E7D0401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D0F807D" w14:textId="29CEAD0B" w:rsidR="00DF290F" w:rsidRPr="00C1034E" w:rsidRDefault="002A7A04" w:rsidP="00DF290F">
      <w:pPr>
        <w:tabs>
          <w:tab w:val="left" w:pos="531"/>
        </w:tabs>
        <w:ind w:left="540" w:hanging="540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บุคคลหรือกิจการที่เกี่ยวข้องกัน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56C12B5A" w14:textId="77777777" w:rsidR="00DF290F" w:rsidRPr="00C1034E" w:rsidRDefault="00DF290F" w:rsidP="00352718">
      <w:pPr>
        <w:pStyle w:val="BodyText"/>
        <w:spacing w:before="0"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4BA903EC" w14:textId="11444730" w:rsidR="00DF290F" w:rsidRPr="00C1034E" w:rsidRDefault="002A7A04" w:rsidP="00DF290F">
      <w:pPr>
        <w:pStyle w:val="BlockQuotation"/>
        <w:spacing w:before="0"/>
        <w:ind w:left="1080" w:right="26" w:hanging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ab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รายการค้ากับ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ที่เกี่ยวข้องกันที่มีสาระสำคัญสำหรับปีสิ้นสุดวันที่ </w:t>
      </w:r>
      <w:r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="00DF290F"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 ธันวาคม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br/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แสดงดังนี้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 xml:space="preserve">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(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ต่อ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>)</w:t>
      </w:r>
    </w:p>
    <w:p w14:paraId="2E08419D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</w:p>
    <w:p w14:paraId="0DC9E573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กลุ่มกิจการได้รับอัตราดอกเบี้ยเท่ากับอัตราดอกเบี้ยที่ธนาคารคิดให้กับบริษัทประกันภัยทั่วไป </w:t>
      </w:r>
    </w:p>
    <w:p w14:paraId="15743636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6506965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บริษัทและกิจการที่เกี่ยวข้องกันได้ทำสัญญาให้บริการการจัดการกับบริษัทย่อย ในการให้บริการด้านการบริหาร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>การลงทุนและการจัดการด้านบัญชี เงินเดือน และสารสนเทศ ซึ่งอัตราค่าบริการเป็นอัตราที่ตกลงกัน ซึ่งอ้างอิง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>จากประมาณการเวลาและต้นทุนที่บริษัทและกิจการที่เกี่ยวข้องกันใช้ไปสำหรับการให้บริการแก่บริษัทย่อย</w:t>
      </w:r>
    </w:p>
    <w:p w14:paraId="75E80EDF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28F7047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กลุ่มกิจการจ่ายค่านายหน้าซื้อขายหลักทรัพย์ ค่าธรรมเนียมการจัดการกองทุน และค่าธรรมเนียมผู้รับฝากทรัพย์สิน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>ซึ่งเป็นราคาและเงื่อนไขเดียวกันกับที่กิจการที่เกี่ยวข้องกันดังกล่าวคิดกับบริษัททั่วไป</w:t>
      </w:r>
    </w:p>
    <w:p w14:paraId="33D349F5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4BC900A3" w14:textId="6B29666F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กลุ่มกิจการได้ทำสัญญาเช่าพื้นที่สำนักงาน อุปกรณ์และการให้บริการภายในอาคารกับกิจการที่เกี่ยวข้องกัน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 xml:space="preserve">โดยมีระยะเวลาการเช่า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ปี ซึ่งราคาและเงื่อนไขของค่าเช่าเป็นเช่นเดียวกันกับกิจการที่เกี่ยวข้องกันดังกล่าวคิดกับบริษัททั่วไป </w:t>
      </w:r>
    </w:p>
    <w:p w14:paraId="792A55BD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8281C68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บริษัทได้ทำสัญญาบริการการจัดการกับบริษัทย่อย ในการรับบริการด้านการบริหาร การลงทุนและการจัดการด้านบัญชี เงินเดือนและสารสนเทศ ซึ่งอัตราค่าบริการเป็นอัตราที่ตกลงกัน ซึ่งอ้างอิงจากประมาณการเวลาและต้นทุนที่เกิดขึ้น</w:t>
      </w:r>
    </w:p>
    <w:p w14:paraId="65D6BF95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A80B65B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US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US"/>
        </w:rPr>
        <w:t>ค่าตอบแทนกรรมการและผู้บริหารสำคัญ</w:t>
      </w:r>
    </w:p>
    <w:p w14:paraId="36E0AB3C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6415DF1B" w14:textId="29D2C838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ในระหว่างปีสิ้นสุดวันที่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กลุ่มกิจการมีค่าใช้จ่ายสำหรับเงินเดือน โบนัส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br/>
        <w:t>ค่าเบี้ยประชุมและผลประโยชน์อื่นๆ ของกรรมการและผู้บริหารสำคัญ ดังต่อไปนี้</w:t>
      </w:r>
    </w:p>
    <w:p w14:paraId="361D057F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3212"/>
        <w:gridCol w:w="1419"/>
        <w:gridCol w:w="1433"/>
        <w:gridCol w:w="1419"/>
        <w:gridCol w:w="1431"/>
      </w:tblGrid>
      <w:tr w:rsidR="00DF290F" w:rsidRPr="00C1034E" w14:paraId="5F2CED48" w14:textId="77777777" w:rsidTr="00124879">
        <w:tc>
          <w:tcPr>
            <w:tcW w:w="3212" w:type="dxa"/>
          </w:tcPr>
          <w:p w14:paraId="1268A830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852" w:type="dxa"/>
            <w:gridSpan w:val="2"/>
          </w:tcPr>
          <w:p w14:paraId="5409051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791614E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401D3B4A" w14:textId="77777777" w:rsidTr="00124879">
        <w:tc>
          <w:tcPr>
            <w:tcW w:w="3212" w:type="dxa"/>
          </w:tcPr>
          <w:p w14:paraId="5997DDAA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</w:tcPr>
          <w:p w14:paraId="321F9BEC" w14:textId="44A230B2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3" w:type="dxa"/>
          </w:tcPr>
          <w:p w14:paraId="01AD8C6C" w14:textId="46C0093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9" w:type="dxa"/>
          </w:tcPr>
          <w:p w14:paraId="79F0BCFC" w14:textId="7A588CD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1" w:type="dxa"/>
          </w:tcPr>
          <w:p w14:paraId="238F00C5" w14:textId="70DD7DD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5CB8E2BC" w14:textId="77777777" w:rsidTr="00124879">
        <w:tc>
          <w:tcPr>
            <w:tcW w:w="3212" w:type="dxa"/>
          </w:tcPr>
          <w:p w14:paraId="3C7868CA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  <w:shd w:val="clear" w:color="auto" w:fill="auto"/>
          </w:tcPr>
          <w:p w14:paraId="7258DE3A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3" w:type="dxa"/>
            <w:shd w:val="clear" w:color="auto" w:fill="auto"/>
          </w:tcPr>
          <w:p w14:paraId="565256E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9" w:type="dxa"/>
            <w:shd w:val="clear" w:color="auto" w:fill="auto"/>
          </w:tcPr>
          <w:p w14:paraId="2FDC8AE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  <w:shd w:val="clear" w:color="auto" w:fill="auto"/>
          </w:tcPr>
          <w:p w14:paraId="3AC96F2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F290F" w:rsidRPr="00C1034E" w14:paraId="5CA222DB" w14:textId="77777777" w:rsidTr="00124879">
        <w:tc>
          <w:tcPr>
            <w:tcW w:w="3212" w:type="dxa"/>
          </w:tcPr>
          <w:p w14:paraId="3BDF2468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9" w:type="dxa"/>
          </w:tcPr>
          <w:p w14:paraId="7A84890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433" w:type="dxa"/>
          </w:tcPr>
          <w:p w14:paraId="4989331F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19" w:type="dxa"/>
          </w:tcPr>
          <w:p w14:paraId="2F7B0FF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31" w:type="dxa"/>
          </w:tcPr>
          <w:p w14:paraId="1F21540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F290F" w:rsidRPr="00C1034E" w14:paraId="6C800816" w14:textId="77777777" w:rsidTr="00124879">
        <w:tc>
          <w:tcPr>
            <w:tcW w:w="3212" w:type="dxa"/>
          </w:tcPr>
          <w:p w14:paraId="532004DF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419" w:type="dxa"/>
          </w:tcPr>
          <w:p w14:paraId="0E67CCA3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3" w:type="dxa"/>
            <w:vAlign w:val="center"/>
          </w:tcPr>
          <w:p w14:paraId="3F2232B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19" w:type="dxa"/>
          </w:tcPr>
          <w:p w14:paraId="1E00D52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31" w:type="dxa"/>
            <w:vAlign w:val="bottom"/>
          </w:tcPr>
          <w:p w14:paraId="20FEDD6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F290F" w:rsidRPr="00C1034E" w14:paraId="4B4A829C" w14:textId="77777777" w:rsidTr="00124879">
        <w:tc>
          <w:tcPr>
            <w:tcW w:w="3212" w:type="dxa"/>
          </w:tcPr>
          <w:p w14:paraId="06C32E21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19" w:type="dxa"/>
          </w:tcPr>
          <w:p w14:paraId="08CD5E77" w14:textId="3FF90657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153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231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3" w:type="dxa"/>
          </w:tcPr>
          <w:p w14:paraId="49ADB0BB" w14:textId="7BA44E4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9" w:type="dxa"/>
          </w:tcPr>
          <w:p w14:paraId="2761C3F0" w14:textId="4B32C8C0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844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1" w:type="dxa"/>
          </w:tcPr>
          <w:p w14:paraId="6CA68508" w14:textId="590895A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1D0A58B1" w14:textId="77777777" w:rsidTr="00124879">
        <w:tc>
          <w:tcPr>
            <w:tcW w:w="3212" w:type="dxa"/>
          </w:tcPr>
          <w:p w14:paraId="04817A82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19" w:type="dxa"/>
          </w:tcPr>
          <w:p w14:paraId="76458CEA" w14:textId="73D82C1E" w:rsidR="00DF290F" w:rsidRPr="00C1034E" w:rsidRDefault="002A7A04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089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3" w:type="dxa"/>
          </w:tcPr>
          <w:p w14:paraId="653BD5FB" w14:textId="6771692A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093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9" w:type="dxa"/>
          </w:tcPr>
          <w:p w14:paraId="438CEA75" w14:textId="22108FF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232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1" w:type="dxa"/>
          </w:tcPr>
          <w:p w14:paraId="100B500A" w14:textId="742B89B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488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7D3E829C" w14:textId="77777777" w:rsidTr="00124879">
        <w:tc>
          <w:tcPr>
            <w:tcW w:w="3212" w:type="dxa"/>
          </w:tcPr>
          <w:p w14:paraId="30F93599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419" w:type="dxa"/>
          </w:tcPr>
          <w:p w14:paraId="638A0A5E" w14:textId="42C24DCC" w:rsidR="00DF290F" w:rsidRPr="00C1034E" w:rsidRDefault="002A7A04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565</w:t>
            </w:r>
            <w:r w:rsidR="00DF290F"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3" w:type="dxa"/>
          </w:tcPr>
          <w:p w14:paraId="41BCA58B" w14:textId="53EF8533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9" w:type="dxa"/>
          </w:tcPr>
          <w:p w14:paraId="7D27A6D3" w14:textId="4294277B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330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1" w:type="dxa"/>
          </w:tcPr>
          <w:p w14:paraId="7537EAFB" w14:textId="12A60C29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269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  <w:tr w:rsidR="00DF290F" w:rsidRPr="00C1034E" w14:paraId="2AC6E7E1" w14:textId="77777777" w:rsidTr="00124879">
        <w:tc>
          <w:tcPr>
            <w:tcW w:w="3212" w:type="dxa"/>
          </w:tcPr>
          <w:p w14:paraId="62259C5F" w14:textId="77777777" w:rsidR="00DF290F" w:rsidRPr="00C1034E" w:rsidRDefault="00DF290F" w:rsidP="00124879">
            <w:pPr>
              <w:ind w:left="42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419" w:type="dxa"/>
          </w:tcPr>
          <w:p w14:paraId="57ECD289" w14:textId="4C93A00A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161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885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3" w:type="dxa"/>
          </w:tcPr>
          <w:p w14:paraId="3355AC6F" w14:textId="2A929EEE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127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887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9" w:type="dxa"/>
          </w:tcPr>
          <w:p w14:paraId="78C4EFEB" w14:textId="5BC3889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406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31" w:type="dxa"/>
          </w:tcPr>
          <w:p w14:paraId="36350328" w14:textId="3893B181" w:rsidR="00DF290F" w:rsidRPr="00C1034E" w:rsidRDefault="00DF290F" w:rsidP="0012487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008</w:t>
            </w:r>
            <w:r w:rsidRPr="00C1034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</w:tc>
      </w:tr>
    </w:tbl>
    <w:p w14:paraId="2BBA6E1E" w14:textId="77777777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A1F4466" w14:textId="6B2A552A" w:rsidR="00DF290F" w:rsidRPr="00C1034E" w:rsidRDefault="00DF290F" w:rsidP="00DF290F">
      <w:pPr>
        <w:pStyle w:val="BodyText"/>
        <w:spacing w:before="0"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ทั้งนี้ค่าตอบแทนกรรมการสำหรับปี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ได้รับอนุมัติจากที่ประชุมสามัญผู้ถือหุ้นของบริษัทและกลุ่มกิจการเมื่อวันที่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กรกฎาคม พ.ศ.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กรกฎาคม พ.ศ.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ตามลำดับ (ปี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26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เมษายน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)</w:t>
      </w:r>
    </w:p>
    <w:p w14:paraId="0C8FCC2F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0398D35C" w14:textId="77777777" w:rsidR="00DF290F" w:rsidRPr="00C1034E" w:rsidRDefault="00DF290F" w:rsidP="00DF290F">
      <w:pPr>
        <w:widowControl w:val="0"/>
        <w:tabs>
          <w:tab w:val="left" w:pos="567"/>
        </w:tabs>
        <w:adjustRightInd w:val="0"/>
        <w:ind w:left="1094" w:hanging="554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18F13150" w14:textId="41AE55CC" w:rsidR="00DF290F" w:rsidRPr="00C1034E" w:rsidRDefault="002A7A04" w:rsidP="00DF290F">
      <w:pPr>
        <w:widowControl w:val="0"/>
        <w:tabs>
          <w:tab w:val="left" w:pos="540"/>
        </w:tabs>
        <w:ind w:left="1440" w:hanging="14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3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8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กองทุนสำรองเลี้ยงชีพ</w:t>
      </w:r>
    </w:p>
    <w:p w14:paraId="77FD8913" w14:textId="77777777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48094E3" w14:textId="57B8A697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กลุ่มกิจการได้จัดตั้งกองทุนสำรองเลี้ยงชีพพนักงานตามความในพระราชบัญญัติกองทุนสำรองเลี้ยงชีพ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2530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8"/>
          <w:sz w:val="26"/>
          <w:szCs w:val="26"/>
          <w:cs/>
        </w:rPr>
        <w:t>ตามระเบียบกองทุนพนักงานต้องจ่ายเงินสะสมเข้ากองทุน ทั้งนี้กลุ่มกิจการจ่ายสมทบอีกในอัตราเดียวกันกับอัตราที่พนักงานจ่าย ดังนี้</w:t>
      </w:r>
    </w:p>
    <w:p w14:paraId="63DCB363" w14:textId="77777777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DABE86" w14:textId="77777777" w:rsidR="00DF290F" w:rsidRPr="00C1034E" w:rsidRDefault="00DF290F" w:rsidP="00DF290F">
      <w:pPr>
        <w:pStyle w:val="a"/>
        <w:tabs>
          <w:tab w:val="center" w:pos="6480"/>
          <w:tab w:val="right" w:pos="10890"/>
        </w:tabs>
        <w:ind w:left="2520" w:right="0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อายุงาน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</w:rPr>
        <w:tab/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อัตราร้อยละ</w:t>
      </w:r>
    </w:p>
    <w:p w14:paraId="76CBE12F" w14:textId="72CBD9F8" w:rsidR="00DF290F" w:rsidRPr="00C1034E" w:rsidRDefault="00DF290F" w:rsidP="00DF290F">
      <w:pPr>
        <w:pStyle w:val="a"/>
        <w:tabs>
          <w:tab w:val="center" w:pos="6480"/>
          <w:tab w:val="right" w:pos="10890"/>
        </w:tabs>
        <w:ind w:left="216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น้อยกว่า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ปี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</w:rPr>
        <w:tab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</w:p>
    <w:p w14:paraId="068AC55C" w14:textId="0AFC2CB9" w:rsidR="00DF290F" w:rsidRPr="00C1034E" w:rsidRDefault="00DF290F" w:rsidP="00DF290F">
      <w:pPr>
        <w:pStyle w:val="a"/>
        <w:tabs>
          <w:tab w:val="center" w:pos="6480"/>
          <w:tab w:val="center" w:pos="7200"/>
          <w:tab w:val="right" w:pos="10890"/>
        </w:tabs>
        <w:ind w:left="2160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ตั้งแต่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ปีขึ้นไป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7</w:t>
      </w:r>
    </w:p>
    <w:p w14:paraId="14C20283" w14:textId="77777777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71E715E2" w14:textId="03D1F1A4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ทั้งนี้กลุ่ม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>ได้แต่งตั้งผู้จัดการกองทุนรับอนุญาตแห่งหนึ่งเพื่อ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บริหารกองทุนให้เป็นไปตามข้อกำหนดของกฎกระทรวง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 xml:space="preserve">ซึ่งออกตามความในพระราชบัญญัติกองทุนสำรองเลี้ยงชีพ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2542</w:t>
      </w:r>
    </w:p>
    <w:p w14:paraId="493F6514" w14:textId="77777777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0159259" w14:textId="183D29A3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สำหรับปีสิ้นสุดวันที่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กลุ่มกิจการและบริษัทได้จ่ายเงินสมทบเข้ากองทุนสำรองเลี้ยงชีพ ซึ่งได้บันทึกเป็นค่าใช้จ่ายจำนวน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18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48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ล้านบาท และ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ล้านบาท ตามลำดับ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(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พ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  <w:lang w:val="en-GB"/>
        </w:rPr>
        <w:t>ศ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 xml:space="preserve">.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: 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13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68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ล้านบาท และ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0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lang w:val="en-GB"/>
        </w:rPr>
        <w:t>40</w:t>
      </w:r>
      <w:r w:rsidRPr="00C1034E">
        <w:rPr>
          <w:rFonts w:ascii="Browallia New" w:hAnsi="Browallia New" w:cs="Browallia New" w:hint="cs"/>
          <w:color w:val="000000" w:themeColor="text1"/>
          <w:spacing w:val="-2"/>
          <w:sz w:val="26"/>
          <w:szCs w:val="26"/>
          <w:cs/>
        </w:rPr>
        <w:t xml:space="preserve"> ล้านบาท ตามลำดับ)</w:t>
      </w:r>
    </w:p>
    <w:p w14:paraId="769C3140" w14:textId="77777777" w:rsidR="00DF290F" w:rsidRPr="00C1034E" w:rsidRDefault="00DF290F" w:rsidP="00DF290F">
      <w:pPr>
        <w:pStyle w:val="a"/>
        <w:tabs>
          <w:tab w:val="right" w:pos="10890"/>
        </w:tabs>
        <w:ind w:left="547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11A6B0B" w14:textId="6F2D306D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4D897C82" w14:textId="77777777" w:rsidR="00DF290F" w:rsidRPr="00C1034E" w:rsidRDefault="00DF290F" w:rsidP="00DF290F">
      <w:pPr>
        <w:pStyle w:val="BodyText"/>
        <w:spacing w:before="0" w:line="240" w:lineRule="auto"/>
        <w:ind w:left="540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E7A5634" w14:textId="4237F741" w:rsidR="00DF290F" w:rsidRPr="00C1034E" w:rsidRDefault="00DF290F" w:rsidP="00DF290F">
      <w:pPr>
        <w:pStyle w:val="BodyText"/>
        <w:spacing w:before="0" w:line="240" w:lineRule="auto"/>
        <w:ind w:left="540" w:right="8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เงินลงทุนในหลักทรัพย์บางส่วนของกลุ่มกิจการได้ถูกนำไปวางไว้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เป็นประกันและทรัพย์สินที่จัดสรรไว้เป็นเงินสำรองวางไว้กับนายทะเบียน (หมายเหตุ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="002A7A04" w:rsidRPr="002A7A0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US"/>
        </w:rPr>
        <w:t xml:space="preserve">) 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เพื่อให้เป็นไปตามพระราชบัญญัติประกันวินาศภัย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2558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ตามลำดับ ดังนี้</w:t>
      </w:r>
    </w:p>
    <w:p w14:paraId="2649CD9A" w14:textId="77777777" w:rsidR="00DF290F" w:rsidRPr="00C1034E" w:rsidRDefault="00DF290F" w:rsidP="00DF290F">
      <w:pPr>
        <w:pStyle w:val="BodyText"/>
        <w:spacing w:before="0" w:line="240" w:lineRule="auto"/>
        <w:ind w:left="540" w:right="-43" w:firstLine="2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78615612" w14:textId="46143E87" w:rsidR="00DF290F" w:rsidRPr="00C1034E" w:rsidRDefault="002A7A04" w:rsidP="00DF290F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เงินลงทุนในตราสารหนี้ที่กลุ่มกิจการได้วางเป็นเงินสำรองวางไว้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2558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มีดังนี้</w:t>
      </w:r>
    </w:p>
    <w:p w14:paraId="492FFB88" w14:textId="77777777" w:rsidR="00DF290F" w:rsidRPr="00C1034E" w:rsidRDefault="00DF290F" w:rsidP="00DF290F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09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85"/>
        <w:gridCol w:w="1418"/>
        <w:gridCol w:w="1417"/>
        <w:gridCol w:w="1559"/>
        <w:gridCol w:w="1418"/>
      </w:tblGrid>
      <w:tr w:rsidR="00DF290F" w:rsidRPr="00C1034E" w14:paraId="2ED9C128" w14:textId="77777777" w:rsidTr="00124879">
        <w:tc>
          <w:tcPr>
            <w:tcW w:w="3285" w:type="dxa"/>
            <w:vAlign w:val="bottom"/>
          </w:tcPr>
          <w:p w14:paraId="50D16826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C95482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55FEE66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5CF7E088" w14:textId="77777777" w:rsidTr="00124879">
        <w:tc>
          <w:tcPr>
            <w:tcW w:w="3285" w:type="dxa"/>
            <w:vAlign w:val="bottom"/>
          </w:tcPr>
          <w:p w14:paraId="72D3D6CC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3E443F3" w14:textId="3C15E8D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270F943A" w14:textId="47A6DA5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</w:tcPr>
          <w:p w14:paraId="1BB62B79" w14:textId="0392275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36AE6F7D" w14:textId="1B1BC20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50A36696" w14:textId="77777777" w:rsidTr="00124879">
        <w:tc>
          <w:tcPr>
            <w:tcW w:w="3285" w:type="dxa"/>
            <w:vAlign w:val="bottom"/>
          </w:tcPr>
          <w:p w14:paraId="2C6D9E3E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045C8C6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6D827FF6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427403F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77C80CE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35D3AF5" w14:textId="77777777" w:rsidTr="00124879">
        <w:tc>
          <w:tcPr>
            <w:tcW w:w="3285" w:type="dxa"/>
            <w:vAlign w:val="bottom"/>
          </w:tcPr>
          <w:p w14:paraId="27A367BA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42CF1F3D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1EEE4AB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36B61DDC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03A45BA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7FA9E77A" w14:textId="77777777" w:rsidTr="00124879">
        <w:tc>
          <w:tcPr>
            <w:tcW w:w="3285" w:type="dxa"/>
          </w:tcPr>
          <w:p w14:paraId="3AABBDAB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9981BD7" w14:textId="190C3F52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601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70F554" w14:textId="5E8BC5DD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553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80526A" w14:textId="53259B21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vAlign w:val="bottom"/>
          </w:tcPr>
          <w:p w14:paraId="60E65724" w14:textId="39DF4774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119</w:t>
            </w:r>
          </w:p>
        </w:tc>
      </w:tr>
    </w:tbl>
    <w:p w14:paraId="342226A3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D3103AC" w14:textId="77777777" w:rsidR="00DF290F" w:rsidRPr="00C1034E" w:rsidRDefault="00DF290F" w:rsidP="00DF290F">
      <w:pPr>
        <w:rPr>
          <w:rFonts w:ascii="Browallia New" w:hAnsi="Browallia New" w:cs="Browallia New"/>
          <w:color w:val="000000" w:themeColor="text1"/>
          <w:cs/>
        </w:rPr>
      </w:pPr>
      <w:r w:rsidRPr="00C1034E">
        <w:rPr>
          <w:rFonts w:ascii="Browallia New" w:hAnsi="Browallia New" w:cs="Browallia New" w:hint="cs"/>
          <w:color w:val="000000" w:themeColor="text1"/>
          <w:cs/>
        </w:rPr>
        <w:br w:type="page"/>
      </w:r>
    </w:p>
    <w:p w14:paraId="7C66A9C2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color w:val="000000" w:themeColor="text1"/>
        </w:rPr>
      </w:pPr>
    </w:p>
    <w:p w14:paraId="098B743C" w14:textId="334D757C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39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หลักทรัพย์ประกันและทรัพย์สินที่จัดสรรไว้เป็นเงินสำรองวางไว้กับนายทะเบียน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45F6E5E8" w14:textId="77777777" w:rsidR="00DF290F" w:rsidRPr="00C1034E" w:rsidRDefault="00DF290F" w:rsidP="00DF290F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2BDED365" w14:textId="6159520F" w:rsidR="00DF290F" w:rsidRPr="00C1034E" w:rsidRDefault="002A7A04" w:rsidP="00DF290F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39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.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ab/>
        <w:t xml:space="preserve">เงินลงทุนในตราสารหนี้ที่กลุ่มกิจการได้วางเป็นประกันไว้กับนายทะเบียนเพื่อให้เป็นไปตามพระราชบัญญัติประกันวินาศภัย (ฉบับที่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) พ.ศ. </w:t>
      </w:r>
      <w:r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2551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มีดังนี้</w:t>
      </w:r>
    </w:p>
    <w:p w14:paraId="1E608290" w14:textId="77777777" w:rsidR="00DF290F" w:rsidRPr="00C1034E" w:rsidRDefault="00DF290F" w:rsidP="00DF290F">
      <w:pPr>
        <w:ind w:left="1094" w:hanging="54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11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03"/>
        <w:gridCol w:w="1418"/>
        <w:gridCol w:w="1417"/>
        <w:gridCol w:w="1559"/>
        <w:gridCol w:w="1418"/>
      </w:tblGrid>
      <w:tr w:rsidR="00DF290F" w:rsidRPr="00C1034E" w14:paraId="5F963E3D" w14:textId="77777777" w:rsidTr="00124879">
        <w:tc>
          <w:tcPr>
            <w:tcW w:w="3303" w:type="dxa"/>
            <w:vAlign w:val="bottom"/>
          </w:tcPr>
          <w:p w14:paraId="777DA2FA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9E25AC4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BC0D41D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375591BB" w14:textId="77777777" w:rsidTr="00124879">
        <w:tc>
          <w:tcPr>
            <w:tcW w:w="3303" w:type="dxa"/>
            <w:vAlign w:val="bottom"/>
          </w:tcPr>
          <w:p w14:paraId="21DEA4F8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56B8CC4" w14:textId="71DEB7D5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3A0430C4" w14:textId="0329D5A3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</w:tcPr>
          <w:p w14:paraId="4DCFA8E4" w14:textId="420A65A8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328F1CED" w14:textId="012C1A34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7D5E90BE" w14:textId="77777777" w:rsidTr="00124879">
        <w:tc>
          <w:tcPr>
            <w:tcW w:w="3303" w:type="dxa"/>
            <w:vAlign w:val="bottom"/>
          </w:tcPr>
          <w:p w14:paraId="68C48068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57F0EF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066D026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1F00FA03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03841677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C66D49E" w14:textId="77777777" w:rsidTr="00124879">
        <w:tc>
          <w:tcPr>
            <w:tcW w:w="3303" w:type="dxa"/>
            <w:vAlign w:val="bottom"/>
          </w:tcPr>
          <w:p w14:paraId="2FE3CE19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51665F5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5F64404E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2403D6EA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42589C09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34A4CC8F" w14:textId="77777777" w:rsidTr="00124879">
        <w:tc>
          <w:tcPr>
            <w:tcW w:w="3303" w:type="dxa"/>
          </w:tcPr>
          <w:p w14:paraId="6FF798F2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7D2B" w14:textId="48758943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D59AD5" w14:textId="39008304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65A1D0C4" w14:textId="77777777" w:rsidR="00DF290F" w:rsidRPr="00C1034E" w:rsidRDefault="00DF290F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0BD2E4EB" w14:textId="77777777" w:rsidR="00DF290F" w:rsidRPr="00C1034E" w:rsidRDefault="00DF290F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</w:tr>
      <w:tr w:rsidR="00DF290F" w:rsidRPr="00C1034E" w14:paraId="398C57B4" w14:textId="77777777" w:rsidTr="00124879">
        <w:trPr>
          <w:trHeight w:val="127"/>
        </w:trPr>
        <w:tc>
          <w:tcPr>
            <w:tcW w:w="3303" w:type="dxa"/>
          </w:tcPr>
          <w:p w14:paraId="314864D7" w14:textId="77777777" w:rsidR="00DF290F" w:rsidRPr="00C1034E" w:rsidRDefault="00DF290F" w:rsidP="00124879">
            <w:pPr>
              <w:ind w:left="629" w:right="-4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18" w:type="dxa"/>
            <w:shd w:val="clear" w:color="auto" w:fill="auto"/>
          </w:tcPr>
          <w:p w14:paraId="41514C3F" w14:textId="494AFD89" w:rsidR="00DF290F" w:rsidRPr="00C1034E" w:rsidRDefault="002A7A04" w:rsidP="00124879">
            <w:pPr>
              <w:tabs>
                <w:tab w:val="decimal" w:pos="85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66E6D2F1" w14:textId="169BF11D" w:rsidR="00DF290F" w:rsidRPr="00C1034E" w:rsidRDefault="002A7A04" w:rsidP="00124879">
            <w:pPr>
              <w:tabs>
                <w:tab w:val="decimal" w:pos="85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14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40376162" w14:textId="77777777" w:rsidR="00DF290F" w:rsidRPr="00C1034E" w:rsidRDefault="00DF290F" w:rsidP="00124879">
            <w:pPr>
              <w:tabs>
                <w:tab w:val="decimal" w:pos="859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bottom"/>
          </w:tcPr>
          <w:p w14:paraId="279FD3C8" w14:textId="77777777" w:rsidR="00DF290F" w:rsidRPr="00C1034E" w:rsidRDefault="00DF290F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-</w:t>
            </w:r>
          </w:p>
        </w:tc>
      </w:tr>
    </w:tbl>
    <w:p w14:paraId="580D6922" w14:textId="77777777" w:rsidR="00DF290F" w:rsidRPr="00C1034E" w:rsidRDefault="00DF290F" w:rsidP="00DF290F">
      <w:pPr>
        <w:ind w:right="-43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58727E7" w14:textId="2A2165B8" w:rsidR="00DF290F" w:rsidRPr="00C1034E" w:rsidRDefault="002A7A04" w:rsidP="00DF290F">
      <w:pPr>
        <w:ind w:left="540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0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rtl/>
          <w:cs/>
        </w:rPr>
        <w:tab/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>ทรัพย์สินที่มีข้อจำกัด</w:t>
      </w:r>
    </w:p>
    <w:p w14:paraId="7D1287A1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</w:p>
    <w:p w14:paraId="4AEA2CF7" w14:textId="120EC550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กลุ่มกิจการมีสลากออมสินจำนวน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ล้านบาท และ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15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ล้านบาท ตามลำดับ ใช้เป็นหลักทรัพย์ในการวางค้ำประกันในกรณีผู้เอาประกันที่เป็นผู้ขับขี่รถยนต์ที่ตกเป็นผู้ต้องหา</w:t>
      </w:r>
    </w:p>
    <w:p w14:paraId="14CBD4C7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AAE8FFC" w14:textId="661F2AC7" w:rsidR="00DF290F" w:rsidRPr="00C1034E" w:rsidRDefault="00DF290F" w:rsidP="00DF290F">
      <w:pPr>
        <w:widowControl w:val="0"/>
        <w:tabs>
          <w:tab w:val="decimal" w:pos="9090"/>
        </w:tabs>
        <w:adjustRightInd w:val="0"/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กลุ่ม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กิจการมีวงเงินสินเชื่อที่มีเงินฝากประจำธนาคารของ</w:t>
      </w:r>
      <w:r w:rsidRPr="00C1034E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br/>
        <w:t>เป็นหลักทรัพย์ค้ำประกันในจำนวนเท่ากับวงเงินที่ได้รับ ดังนี้</w:t>
      </w:r>
    </w:p>
    <w:p w14:paraId="45D6B181" w14:textId="77777777" w:rsidR="00DF290F" w:rsidRPr="00C1034E" w:rsidRDefault="00DF290F" w:rsidP="00DF290F">
      <w:pPr>
        <w:widowControl w:val="0"/>
        <w:tabs>
          <w:tab w:val="decimal" w:pos="9090"/>
        </w:tabs>
        <w:adjustRightInd w:val="0"/>
        <w:ind w:left="540" w:right="58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55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744"/>
        <w:gridCol w:w="1418"/>
        <w:gridCol w:w="1417"/>
        <w:gridCol w:w="1559"/>
        <w:gridCol w:w="1418"/>
      </w:tblGrid>
      <w:tr w:rsidR="00DF290F" w:rsidRPr="00C1034E" w14:paraId="702BDD9E" w14:textId="77777777" w:rsidTr="00124879">
        <w:tc>
          <w:tcPr>
            <w:tcW w:w="3744" w:type="dxa"/>
            <w:vAlign w:val="bottom"/>
          </w:tcPr>
          <w:p w14:paraId="58647E79" w14:textId="77777777" w:rsidR="00DF290F" w:rsidRPr="00C1034E" w:rsidRDefault="00DF290F" w:rsidP="00124879">
            <w:pPr>
              <w:ind w:left="540" w:right="-45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254D54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B86DF28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108" w:firstLine="3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F290F" w:rsidRPr="00C1034E" w14:paraId="5B250907" w14:textId="77777777" w:rsidTr="00124879">
        <w:tc>
          <w:tcPr>
            <w:tcW w:w="3744" w:type="dxa"/>
            <w:vAlign w:val="bottom"/>
          </w:tcPr>
          <w:p w14:paraId="5DE1D94D" w14:textId="77777777" w:rsidR="00DF290F" w:rsidRPr="00C1034E" w:rsidRDefault="00DF290F" w:rsidP="00124879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C5A562F" w14:textId="5868BF6F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7" w:type="dxa"/>
          </w:tcPr>
          <w:p w14:paraId="70A92289" w14:textId="14F9655D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59" w:type="dxa"/>
          </w:tcPr>
          <w:p w14:paraId="239EDD54" w14:textId="5D373EE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</w:tcPr>
          <w:p w14:paraId="209DA739" w14:textId="45066CD1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7EC1FF7A" w14:textId="77777777" w:rsidTr="00124879">
        <w:tc>
          <w:tcPr>
            <w:tcW w:w="3744" w:type="dxa"/>
            <w:vAlign w:val="bottom"/>
          </w:tcPr>
          <w:p w14:paraId="36D82AC9" w14:textId="77777777" w:rsidR="00DF290F" w:rsidRPr="00C1034E" w:rsidRDefault="00DF290F" w:rsidP="00124879">
            <w:pPr>
              <w:ind w:left="540" w:right="-45"/>
              <w:rPr>
                <w:rFonts w:ascii="Browallia New" w:hAnsi="Browallia New" w:cs="Browallia New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DEE214F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5380A7B1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</w:tcPr>
          <w:p w14:paraId="09AE22E5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787D6CC0" w14:textId="77777777" w:rsidR="00DF290F" w:rsidRPr="00C1034E" w:rsidRDefault="00DF290F" w:rsidP="0012487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F2C615C" w14:textId="77777777" w:rsidTr="00124879">
        <w:tc>
          <w:tcPr>
            <w:tcW w:w="3744" w:type="dxa"/>
            <w:vAlign w:val="bottom"/>
          </w:tcPr>
          <w:p w14:paraId="7372E3BA" w14:textId="77777777" w:rsidR="00DF290F" w:rsidRPr="00C1034E" w:rsidRDefault="00DF290F" w:rsidP="00124879">
            <w:pPr>
              <w:ind w:left="540" w:right="-45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199752E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5D534266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5E2739E4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</w:tcPr>
          <w:p w14:paraId="21E4BCD1" w14:textId="77777777" w:rsidR="00DF290F" w:rsidRPr="00C1034E" w:rsidRDefault="00DF290F" w:rsidP="00124879">
            <w:pPr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40118C34" w14:textId="77777777" w:rsidTr="00124879">
        <w:tc>
          <w:tcPr>
            <w:tcW w:w="3744" w:type="dxa"/>
          </w:tcPr>
          <w:p w14:paraId="449FF28B" w14:textId="77777777" w:rsidR="00DF290F" w:rsidRPr="00C1034E" w:rsidRDefault="00DF290F" w:rsidP="00124879">
            <w:pPr>
              <w:ind w:left="540" w:righ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7289C75" w14:textId="0BDBFFF6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0705CC" w14:textId="5541A37B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34766663" w14:textId="53B44A5D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3D42A06F" w14:textId="787298F2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DF290F" w:rsidRPr="00C1034E" w14:paraId="6DFB8772" w14:textId="77777777" w:rsidTr="00124879">
        <w:tc>
          <w:tcPr>
            <w:tcW w:w="3744" w:type="dxa"/>
          </w:tcPr>
          <w:p w14:paraId="7C3C8479" w14:textId="77777777" w:rsidR="00DF290F" w:rsidRPr="00C1034E" w:rsidRDefault="00DF290F" w:rsidP="00124879">
            <w:pPr>
              <w:ind w:left="540" w:righ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วงเงินกู้ยืมในรูปตั๋วสัญญาใช้เงิน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B31124" w14:textId="4A459132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A55D3B" w14:textId="51218C11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vAlign w:val="bottom"/>
          </w:tcPr>
          <w:p w14:paraId="0AF68165" w14:textId="2300F633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2DCEB4D1" w14:textId="32D74AEA" w:rsidR="00DF290F" w:rsidRPr="00C1034E" w:rsidRDefault="002A7A04" w:rsidP="00124879">
            <w:pPr>
              <w:tabs>
                <w:tab w:val="decimal" w:pos="8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10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</w:tbl>
    <w:p w14:paraId="6588123A" w14:textId="77777777" w:rsidR="00DF290F" w:rsidRPr="00C1034E" w:rsidRDefault="00DF290F" w:rsidP="00DF290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303037FA" w14:textId="20D99DA4" w:rsidR="00DF290F" w:rsidRPr="00C1034E" w:rsidRDefault="002A7A04" w:rsidP="00DF290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1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>เงินสมทบกองทุนประกันวินาศภัย</w:t>
      </w:r>
    </w:p>
    <w:p w14:paraId="44E043CB" w14:textId="77777777" w:rsidR="00DF290F" w:rsidRPr="00C1034E" w:rsidRDefault="00DF290F" w:rsidP="00DF290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A9591A5" w14:textId="3E42A50B" w:rsidR="00DF290F" w:rsidRPr="00C1034E" w:rsidRDefault="00DF290F" w:rsidP="00DF290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และ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กลุ่มกิจการมีเงินสะสมที่ได้จ่ายเข้ากองทุนประกันวินาศภัย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จำนวน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97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75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ล้านบาท และ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70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38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ล้านบาท ตามลำดับ</w:t>
      </w:r>
    </w:p>
    <w:p w14:paraId="07014B0D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br w:type="page"/>
      </w:r>
    </w:p>
    <w:p w14:paraId="57A8D89C" w14:textId="77777777" w:rsidR="00DF290F" w:rsidRPr="00C1034E" w:rsidRDefault="00DF290F" w:rsidP="00DF290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6B9285C1" w14:textId="1AD14DC1" w:rsidR="00DF290F" w:rsidRPr="00C1034E" w:rsidRDefault="002A7A04" w:rsidP="00DF290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>ภาระผูกพัน</w:t>
      </w:r>
    </w:p>
    <w:p w14:paraId="6F2228A2" w14:textId="77777777" w:rsidR="00DF290F" w:rsidRPr="00C1034E" w:rsidRDefault="00DF290F" w:rsidP="00DB2A6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01A906F7" w14:textId="0111C89D" w:rsidR="000008C3" w:rsidRPr="00C1034E" w:rsidRDefault="000008C3" w:rsidP="000008C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ตามที่เปิดเผยในหมายเหตุประกอบงบการเงินข้อ </w:t>
      </w:r>
      <w:r w:rsidR="002A7A04" w:rsidRPr="002A7A04">
        <w:rPr>
          <w:rFonts w:ascii="Browallia New" w:hAnsi="Browallia New" w:cs="Browallia New" w:hint="cs"/>
          <w:color w:val="000000"/>
          <w:spacing w:val="-4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1034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ได้นำมาตรฐานรายงานทางการเงินฉบับที่ </w:t>
      </w:r>
      <w:r w:rsidR="002A7A04" w:rsidRPr="002A7A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C1034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สัญญาเช่า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มาถือปฏิบัติตั้งแต่วันที่ </w:t>
      </w:r>
      <w:r w:rsidR="002A7A04" w:rsidRPr="002A7A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โดยปรับปรุงย้อนหลังตั้งแต่วันที่ </w:t>
      </w:r>
      <w:r w:rsidR="002A7A04" w:rsidRPr="002A7A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2A7A04" w:rsidRPr="002A7A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แต่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2A7A04" w:rsidRPr="002A7A0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รายงานทางการเงินฉบับดังกล่าวก่อนการถือปฏิบัติมาตรฐานรายงานทางการเงินฉบับดังกล่าว </w:t>
      </w:r>
      <w:r w:rsidRPr="00C1034E"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</w:t>
      </w:r>
      <w:r w:rsidRPr="00C1034E">
        <w:rPr>
          <w:rFonts w:ascii="Browallia New" w:hAnsi="Browallia New" w:cs="Browallia New"/>
          <w:color w:val="000000"/>
          <w:sz w:val="26"/>
          <w:szCs w:val="26"/>
          <w:cs/>
        </w:rPr>
        <w:t>มีภาระผูกพันที่เกิดจากจำนวนเงินขั้นต่ำที่ต้องจ่ายในอนาคตที่ไม่สามารถยกเลิกได้ดังต่อไปนี้</w:t>
      </w:r>
    </w:p>
    <w:p w14:paraId="4F833498" w14:textId="77777777" w:rsidR="00DF290F" w:rsidRPr="00C1034E" w:rsidRDefault="00DF290F" w:rsidP="00DF290F">
      <w:pPr>
        <w:ind w:left="567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W w:w="931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39"/>
        <w:gridCol w:w="1787"/>
        <w:gridCol w:w="1923"/>
        <w:gridCol w:w="2268"/>
      </w:tblGrid>
      <w:tr w:rsidR="00DF290F" w:rsidRPr="00C1034E" w14:paraId="1ED13A77" w14:textId="77777777" w:rsidTr="00124879">
        <w:tc>
          <w:tcPr>
            <w:tcW w:w="3339" w:type="dxa"/>
            <w:vAlign w:val="bottom"/>
          </w:tcPr>
          <w:p w14:paraId="778587FA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58BE7D14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F290F" w:rsidRPr="00C1034E" w14:paraId="5BC1A972" w14:textId="77777777" w:rsidTr="00124879">
        <w:tc>
          <w:tcPr>
            <w:tcW w:w="3339" w:type="dxa"/>
            <w:vAlign w:val="bottom"/>
          </w:tcPr>
          <w:p w14:paraId="5BBCA4AC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6F063239" w14:textId="08D6BE02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735AA8DF" w14:textId="77777777" w:rsidTr="00124879">
        <w:tc>
          <w:tcPr>
            <w:tcW w:w="3339" w:type="dxa"/>
            <w:vAlign w:val="bottom"/>
          </w:tcPr>
          <w:p w14:paraId="2F8E5441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10" w:type="dxa"/>
            <w:gridSpan w:val="2"/>
            <w:vAlign w:val="bottom"/>
          </w:tcPr>
          <w:p w14:paraId="0243134A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ระยะเวลาที่เหลืออยู่</w:t>
            </w:r>
          </w:p>
        </w:tc>
        <w:tc>
          <w:tcPr>
            <w:tcW w:w="2268" w:type="dxa"/>
            <w:vAlign w:val="bottom"/>
          </w:tcPr>
          <w:p w14:paraId="6247B0E8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รวมจำนวนเงินที่ต้องจ่าย</w:t>
            </w:r>
          </w:p>
        </w:tc>
      </w:tr>
      <w:tr w:rsidR="00DF290F" w:rsidRPr="00C1034E" w14:paraId="7EFEE9E1" w14:textId="77777777" w:rsidTr="00124879">
        <w:tc>
          <w:tcPr>
            <w:tcW w:w="3339" w:type="dxa"/>
            <w:vAlign w:val="bottom"/>
          </w:tcPr>
          <w:p w14:paraId="780D55C4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7" w:type="dxa"/>
            <w:vAlign w:val="bottom"/>
          </w:tcPr>
          <w:p w14:paraId="32A029A1" w14:textId="511D511A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923" w:type="dxa"/>
            <w:vAlign w:val="bottom"/>
          </w:tcPr>
          <w:p w14:paraId="4569CED8" w14:textId="55510EB0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073107A5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ตามอายุสัญญาเช่าที่เหลือ</w:t>
            </w:r>
          </w:p>
        </w:tc>
      </w:tr>
      <w:tr w:rsidR="00DF290F" w:rsidRPr="00C1034E" w14:paraId="5411D036" w14:textId="77777777" w:rsidTr="00124879">
        <w:tc>
          <w:tcPr>
            <w:tcW w:w="3339" w:type="dxa"/>
            <w:vAlign w:val="bottom"/>
          </w:tcPr>
          <w:p w14:paraId="145F4BA3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7" w:type="dxa"/>
            <w:vAlign w:val="bottom"/>
          </w:tcPr>
          <w:p w14:paraId="26E5591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23" w:type="dxa"/>
            <w:vAlign w:val="bottom"/>
          </w:tcPr>
          <w:p w14:paraId="4797E65A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vAlign w:val="bottom"/>
          </w:tcPr>
          <w:p w14:paraId="296CF578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40A34C88" w14:textId="77777777" w:rsidTr="00124879">
        <w:tc>
          <w:tcPr>
            <w:tcW w:w="3339" w:type="dxa"/>
            <w:vAlign w:val="bottom"/>
          </w:tcPr>
          <w:p w14:paraId="4A6D9CBB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ประเภท</w:t>
            </w:r>
          </w:p>
        </w:tc>
        <w:tc>
          <w:tcPr>
            <w:tcW w:w="1787" w:type="dxa"/>
            <w:vAlign w:val="bottom"/>
          </w:tcPr>
          <w:p w14:paraId="6A228819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3" w:type="dxa"/>
            <w:vAlign w:val="bottom"/>
          </w:tcPr>
          <w:p w14:paraId="49CC22F0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376534B1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3BC1BFEE" w14:textId="77777777" w:rsidTr="00124879">
        <w:tc>
          <w:tcPr>
            <w:tcW w:w="3339" w:type="dxa"/>
            <w:vAlign w:val="bottom"/>
          </w:tcPr>
          <w:p w14:paraId="53BBDC44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ยานพาหนะ - อื่นๆ</w:t>
            </w:r>
          </w:p>
        </w:tc>
        <w:tc>
          <w:tcPr>
            <w:tcW w:w="1787" w:type="dxa"/>
            <w:vAlign w:val="bottom"/>
          </w:tcPr>
          <w:p w14:paraId="68FDF4E4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923" w:type="dxa"/>
            <w:vAlign w:val="bottom"/>
          </w:tcPr>
          <w:p w14:paraId="71A8C703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vAlign w:val="bottom"/>
          </w:tcPr>
          <w:p w14:paraId="72E7A56A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00267492" w14:textId="77777777" w:rsidTr="00124879">
        <w:tc>
          <w:tcPr>
            <w:tcW w:w="3339" w:type="dxa"/>
            <w:vAlign w:val="bottom"/>
          </w:tcPr>
          <w:p w14:paraId="12ECE102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7" w:type="dxa"/>
            <w:vAlign w:val="bottom"/>
          </w:tcPr>
          <w:p w14:paraId="2480D183" w14:textId="77777777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923" w:type="dxa"/>
            <w:vAlign w:val="bottom"/>
          </w:tcPr>
          <w:p w14:paraId="7CF24283" w14:textId="77777777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vAlign w:val="bottom"/>
          </w:tcPr>
          <w:p w14:paraId="74EE9712" w14:textId="77777777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5E52AF39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317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339"/>
        <w:gridCol w:w="1787"/>
        <w:gridCol w:w="1923"/>
        <w:gridCol w:w="2268"/>
      </w:tblGrid>
      <w:tr w:rsidR="00DF290F" w:rsidRPr="00C1034E" w14:paraId="7BEF0434" w14:textId="77777777" w:rsidTr="00124879">
        <w:tc>
          <w:tcPr>
            <w:tcW w:w="3339" w:type="dxa"/>
            <w:vAlign w:val="bottom"/>
          </w:tcPr>
          <w:p w14:paraId="251901AA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4B61A475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F290F" w:rsidRPr="00C1034E" w14:paraId="7EFDA0B3" w14:textId="77777777" w:rsidTr="00124879">
        <w:tc>
          <w:tcPr>
            <w:tcW w:w="3339" w:type="dxa"/>
            <w:vAlign w:val="bottom"/>
          </w:tcPr>
          <w:p w14:paraId="1B8127B8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44DD75D1" w14:textId="1774343D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7B902E31" w14:textId="77777777" w:rsidTr="00124879">
        <w:tc>
          <w:tcPr>
            <w:tcW w:w="3339" w:type="dxa"/>
            <w:vAlign w:val="bottom"/>
          </w:tcPr>
          <w:p w14:paraId="630AE1B2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10" w:type="dxa"/>
            <w:gridSpan w:val="2"/>
            <w:vAlign w:val="bottom"/>
          </w:tcPr>
          <w:p w14:paraId="33814E72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ระยะเวลาที่เหลืออยู่</w:t>
            </w:r>
          </w:p>
        </w:tc>
        <w:tc>
          <w:tcPr>
            <w:tcW w:w="2268" w:type="dxa"/>
            <w:vAlign w:val="bottom"/>
          </w:tcPr>
          <w:p w14:paraId="02AB2AA8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รวมจำนวนเงินที่ต้องจ่าย</w:t>
            </w:r>
          </w:p>
        </w:tc>
      </w:tr>
      <w:tr w:rsidR="00DF290F" w:rsidRPr="00C1034E" w14:paraId="27A0A337" w14:textId="77777777" w:rsidTr="00124879">
        <w:tc>
          <w:tcPr>
            <w:tcW w:w="3339" w:type="dxa"/>
            <w:vAlign w:val="bottom"/>
          </w:tcPr>
          <w:p w14:paraId="654912B9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7" w:type="dxa"/>
            <w:vAlign w:val="bottom"/>
          </w:tcPr>
          <w:p w14:paraId="3F603CF7" w14:textId="208CD71C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923" w:type="dxa"/>
            <w:vAlign w:val="bottom"/>
          </w:tcPr>
          <w:p w14:paraId="6A0FAFF0" w14:textId="6DF7717D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76DD6CB7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ตามอายุสัญญาเช่าที่เหลือ</w:t>
            </w:r>
          </w:p>
        </w:tc>
      </w:tr>
      <w:tr w:rsidR="00DF290F" w:rsidRPr="00C1034E" w14:paraId="07033D97" w14:textId="77777777" w:rsidTr="00124879">
        <w:tc>
          <w:tcPr>
            <w:tcW w:w="3339" w:type="dxa"/>
            <w:vAlign w:val="bottom"/>
          </w:tcPr>
          <w:p w14:paraId="58A23CD6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7" w:type="dxa"/>
            <w:vAlign w:val="bottom"/>
          </w:tcPr>
          <w:p w14:paraId="6304BEFF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23" w:type="dxa"/>
            <w:vAlign w:val="bottom"/>
          </w:tcPr>
          <w:p w14:paraId="482033FF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vAlign w:val="bottom"/>
          </w:tcPr>
          <w:p w14:paraId="1677A50A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78A1CF1D" w14:textId="77777777" w:rsidTr="00124879">
        <w:tc>
          <w:tcPr>
            <w:tcW w:w="3339" w:type="dxa"/>
            <w:vAlign w:val="bottom"/>
          </w:tcPr>
          <w:p w14:paraId="225E6BE0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ประเภท</w:t>
            </w:r>
          </w:p>
        </w:tc>
        <w:tc>
          <w:tcPr>
            <w:tcW w:w="1787" w:type="dxa"/>
            <w:vAlign w:val="bottom"/>
          </w:tcPr>
          <w:p w14:paraId="1B5D35B0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3" w:type="dxa"/>
            <w:vAlign w:val="bottom"/>
          </w:tcPr>
          <w:p w14:paraId="61E15516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1C8A1705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2E989E81" w14:textId="77777777" w:rsidTr="00124879">
        <w:trPr>
          <w:trHeight w:val="64"/>
        </w:trPr>
        <w:tc>
          <w:tcPr>
            <w:tcW w:w="3339" w:type="dxa"/>
            <w:vAlign w:val="bottom"/>
          </w:tcPr>
          <w:p w14:paraId="7293837E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7" w:type="dxa"/>
            <w:vAlign w:val="bottom"/>
          </w:tcPr>
          <w:p w14:paraId="202871A3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3" w:type="dxa"/>
            <w:vAlign w:val="bottom"/>
          </w:tcPr>
          <w:p w14:paraId="4A9C2D3E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648071BF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19FB7E77" w14:textId="77777777" w:rsidTr="00124879">
        <w:tc>
          <w:tcPr>
            <w:tcW w:w="3339" w:type="dxa"/>
            <w:vAlign w:val="bottom"/>
          </w:tcPr>
          <w:p w14:paraId="300586D8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787" w:type="dxa"/>
            <w:vAlign w:val="bottom"/>
          </w:tcPr>
          <w:p w14:paraId="5F12C6FC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3" w:type="dxa"/>
            <w:vAlign w:val="bottom"/>
          </w:tcPr>
          <w:p w14:paraId="6E68AC6D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40ABCD9B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4E6E4F99" w14:textId="77777777" w:rsidTr="00124879">
        <w:tc>
          <w:tcPr>
            <w:tcW w:w="3339" w:type="dxa"/>
            <w:vAlign w:val="bottom"/>
          </w:tcPr>
          <w:p w14:paraId="602F55D3" w14:textId="77777777" w:rsidR="00DF290F" w:rsidRPr="00C1034E" w:rsidRDefault="00DF290F" w:rsidP="00124879">
            <w:pPr>
              <w:widowControl w:val="0"/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787" w:type="dxa"/>
            <w:vAlign w:val="bottom"/>
          </w:tcPr>
          <w:p w14:paraId="12FC5B25" w14:textId="2F89CA5E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064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76414599" w14:textId="3A197460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800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4117F066" w14:textId="72982988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864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290F" w:rsidRPr="00C1034E" w14:paraId="77B7C903" w14:textId="77777777" w:rsidTr="00124879">
        <w:tc>
          <w:tcPr>
            <w:tcW w:w="3339" w:type="dxa"/>
            <w:vAlign w:val="bottom"/>
          </w:tcPr>
          <w:p w14:paraId="78F0728D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- อื่นๆ</w:t>
            </w:r>
          </w:p>
        </w:tc>
        <w:tc>
          <w:tcPr>
            <w:tcW w:w="1787" w:type="dxa"/>
            <w:vAlign w:val="bottom"/>
          </w:tcPr>
          <w:p w14:paraId="3B67807C" w14:textId="7C1487ED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154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0CB8F93B" w14:textId="4E374526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2F3DFA4B" w14:textId="52372F39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536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290F" w:rsidRPr="00C1034E" w14:paraId="405FAAE5" w14:textId="77777777" w:rsidTr="00124879">
        <w:tc>
          <w:tcPr>
            <w:tcW w:w="3339" w:type="dxa"/>
            <w:vAlign w:val="bottom"/>
          </w:tcPr>
          <w:p w14:paraId="60A77A04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บริการ </w:t>
            </w:r>
          </w:p>
        </w:tc>
        <w:tc>
          <w:tcPr>
            <w:tcW w:w="1787" w:type="dxa"/>
            <w:vAlign w:val="bottom"/>
          </w:tcPr>
          <w:p w14:paraId="1400C419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23" w:type="dxa"/>
            <w:vAlign w:val="bottom"/>
          </w:tcPr>
          <w:p w14:paraId="7C6FA1FC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61A63582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DF290F" w:rsidRPr="00C1034E" w14:paraId="17AEC67A" w14:textId="77777777" w:rsidTr="00124879">
        <w:tc>
          <w:tcPr>
            <w:tcW w:w="3339" w:type="dxa"/>
            <w:vAlign w:val="bottom"/>
          </w:tcPr>
          <w:p w14:paraId="312BF7E5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- กิจการที่เกี่ยวข้องกัน</w:t>
            </w:r>
          </w:p>
        </w:tc>
        <w:tc>
          <w:tcPr>
            <w:tcW w:w="1787" w:type="dxa"/>
            <w:vAlign w:val="bottom"/>
          </w:tcPr>
          <w:p w14:paraId="7ED1EAD3" w14:textId="4B355114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636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562A8A4D" w14:textId="61FFECF3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208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39088A4F" w14:textId="4754815E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844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290F" w:rsidRPr="00C1034E" w14:paraId="485102B2" w14:textId="77777777" w:rsidTr="00124879">
        <w:tc>
          <w:tcPr>
            <w:tcW w:w="3339" w:type="dxa"/>
            <w:vAlign w:val="bottom"/>
          </w:tcPr>
          <w:p w14:paraId="2700FEA1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 - อื่นๆ</w:t>
            </w:r>
          </w:p>
        </w:tc>
        <w:tc>
          <w:tcPr>
            <w:tcW w:w="1787" w:type="dxa"/>
            <w:vAlign w:val="bottom"/>
          </w:tcPr>
          <w:p w14:paraId="6C3524D4" w14:textId="473EB59D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4DD2B7A6" w14:textId="15C70633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833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27DC4508" w14:textId="23714C56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789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290F" w:rsidRPr="00C1034E" w14:paraId="00ED498E" w14:textId="77777777" w:rsidTr="00124879">
        <w:tc>
          <w:tcPr>
            <w:tcW w:w="3339" w:type="dxa"/>
            <w:vAlign w:val="bottom"/>
          </w:tcPr>
          <w:p w14:paraId="66E148BE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อุปกรณ์ - กิจการที่เกี่ยวข้องกัน</w:t>
            </w:r>
          </w:p>
        </w:tc>
        <w:tc>
          <w:tcPr>
            <w:tcW w:w="1787" w:type="dxa"/>
            <w:vAlign w:val="bottom"/>
          </w:tcPr>
          <w:p w14:paraId="6BB0984F" w14:textId="5C1AF548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515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70CFEF21" w14:textId="54EA1EBC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277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7415BC7F" w14:textId="6DE521B6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792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290F" w:rsidRPr="00C1034E" w14:paraId="597A108A" w14:textId="77777777" w:rsidTr="00124879">
        <w:tc>
          <w:tcPr>
            <w:tcW w:w="3339" w:type="dxa"/>
            <w:vAlign w:val="bottom"/>
          </w:tcPr>
          <w:p w14:paraId="2A2B71FA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ยานพาหนะ - อื่นๆ</w:t>
            </w:r>
          </w:p>
        </w:tc>
        <w:tc>
          <w:tcPr>
            <w:tcW w:w="1787" w:type="dxa"/>
            <w:vAlign w:val="bottom"/>
          </w:tcPr>
          <w:p w14:paraId="5FC04FCC" w14:textId="00AAFD46" w:rsidR="00DF290F" w:rsidRPr="00C1034E" w:rsidRDefault="002A7A04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902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6FC2317E" w14:textId="4117BFDC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456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07F191FB" w14:textId="486CFEF3" w:rsidR="00DF290F" w:rsidRPr="00C1034E" w:rsidRDefault="002A7A04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358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DF290F" w:rsidRPr="00C1034E" w14:paraId="601BC2E2" w14:textId="77777777" w:rsidTr="00124879">
        <w:tc>
          <w:tcPr>
            <w:tcW w:w="3339" w:type="dxa"/>
            <w:vAlign w:val="bottom"/>
          </w:tcPr>
          <w:p w14:paraId="3AD96D7A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285" w:right="58" w:firstLine="7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87" w:type="dxa"/>
            <w:vAlign w:val="bottom"/>
          </w:tcPr>
          <w:p w14:paraId="4249B803" w14:textId="61DC8733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227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923" w:type="dxa"/>
            <w:vAlign w:val="bottom"/>
          </w:tcPr>
          <w:p w14:paraId="21252B00" w14:textId="23B4CA1A" w:rsidR="00DF290F" w:rsidRPr="00C1034E" w:rsidRDefault="002A7A04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956</w:t>
            </w:r>
            <w:r w:rsidR="00DF290F"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vAlign w:val="bottom"/>
          </w:tcPr>
          <w:p w14:paraId="29EF65A9" w14:textId="235390A2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26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,</w:t>
            </w:r>
            <w:r w:rsidR="002A7A04"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183</w:t>
            </w: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14:paraId="241044AD" w14:textId="77777777" w:rsidR="00DF290F" w:rsidRPr="00C1034E" w:rsidRDefault="00DF290F" w:rsidP="00DB2A6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1F275BE5" w14:textId="77777777" w:rsidR="00DF290F" w:rsidRPr="00C1034E" w:rsidRDefault="00DF290F" w:rsidP="00DB2A67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43FD18C3" w14:textId="77777777" w:rsidR="00DF290F" w:rsidRPr="00C1034E" w:rsidRDefault="00DF290F" w:rsidP="00DF290F">
      <w:pPr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</w:pP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br w:type="page"/>
      </w:r>
    </w:p>
    <w:p w14:paraId="5FABCFFF" w14:textId="77777777" w:rsidR="00DF290F" w:rsidRPr="00C1034E" w:rsidRDefault="00DF290F" w:rsidP="00DB2A67">
      <w:pPr>
        <w:ind w:right="-45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5D575DB3" w14:textId="56F026D1" w:rsidR="00DF290F" w:rsidRPr="00C1034E" w:rsidRDefault="002A7A04" w:rsidP="00DF290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2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</w:rPr>
        <w:tab/>
        <w:t xml:space="preserve">ภาระผูกพัน </w:t>
      </w:r>
      <w:r w:rsidR="00DF290F"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(ต่อ)</w:t>
      </w:r>
    </w:p>
    <w:p w14:paraId="2D7C8407" w14:textId="77777777" w:rsidR="00DF290F" w:rsidRPr="00C1034E" w:rsidRDefault="00DF290F" w:rsidP="00DB2A67">
      <w:pPr>
        <w:ind w:right="-45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</w:pPr>
    </w:p>
    <w:tbl>
      <w:tblPr>
        <w:tblW w:w="9227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249"/>
        <w:gridCol w:w="1728"/>
        <w:gridCol w:w="1982"/>
        <w:gridCol w:w="2268"/>
      </w:tblGrid>
      <w:tr w:rsidR="00DF290F" w:rsidRPr="00C1034E" w14:paraId="4038C56C" w14:textId="77777777" w:rsidTr="00124879">
        <w:tc>
          <w:tcPr>
            <w:tcW w:w="3249" w:type="dxa"/>
            <w:vAlign w:val="bottom"/>
          </w:tcPr>
          <w:p w14:paraId="1CE1CE52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1DB4E81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3F1F05CB" w14:textId="77777777" w:rsidTr="00124879">
        <w:tc>
          <w:tcPr>
            <w:tcW w:w="3249" w:type="dxa"/>
            <w:vAlign w:val="bottom"/>
          </w:tcPr>
          <w:p w14:paraId="5CFA9EDE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15AD944D" w14:textId="329C57A3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</w:tc>
      </w:tr>
      <w:tr w:rsidR="00DF290F" w:rsidRPr="00C1034E" w14:paraId="528A8DFC" w14:textId="77777777" w:rsidTr="00124879">
        <w:tc>
          <w:tcPr>
            <w:tcW w:w="3249" w:type="dxa"/>
            <w:vAlign w:val="bottom"/>
          </w:tcPr>
          <w:p w14:paraId="242E22F3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10" w:type="dxa"/>
            <w:gridSpan w:val="2"/>
            <w:vAlign w:val="bottom"/>
          </w:tcPr>
          <w:p w14:paraId="18FF94D4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ระยะเวลาที่เหลืออยู่</w:t>
            </w:r>
          </w:p>
        </w:tc>
        <w:tc>
          <w:tcPr>
            <w:tcW w:w="2268" w:type="dxa"/>
            <w:vAlign w:val="bottom"/>
          </w:tcPr>
          <w:p w14:paraId="1FFD469C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รวมจำนวนเงินที่ต้องจ่าย</w:t>
            </w:r>
          </w:p>
        </w:tc>
      </w:tr>
      <w:tr w:rsidR="00DF290F" w:rsidRPr="00C1034E" w14:paraId="4A1BA567" w14:textId="77777777" w:rsidTr="00124879">
        <w:tc>
          <w:tcPr>
            <w:tcW w:w="3249" w:type="dxa"/>
            <w:vAlign w:val="bottom"/>
          </w:tcPr>
          <w:p w14:paraId="2875E90B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E7A256F" w14:textId="635DB2D3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982" w:type="dxa"/>
            <w:vAlign w:val="bottom"/>
          </w:tcPr>
          <w:p w14:paraId="3EFAF661" w14:textId="5C5B757A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3CCAC606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ตามอายุสัญญาเช่าที่เหลือ</w:t>
            </w:r>
          </w:p>
        </w:tc>
      </w:tr>
      <w:tr w:rsidR="00DF290F" w:rsidRPr="00C1034E" w14:paraId="533DAD64" w14:textId="77777777" w:rsidTr="00124879">
        <w:tc>
          <w:tcPr>
            <w:tcW w:w="3249" w:type="dxa"/>
            <w:vAlign w:val="bottom"/>
          </w:tcPr>
          <w:p w14:paraId="21A5365D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5A234E5F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2" w:type="dxa"/>
            <w:vAlign w:val="bottom"/>
          </w:tcPr>
          <w:p w14:paraId="17828262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vAlign w:val="bottom"/>
          </w:tcPr>
          <w:p w14:paraId="04D0A459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543A9D62" w14:textId="77777777" w:rsidTr="00124879">
        <w:tc>
          <w:tcPr>
            <w:tcW w:w="3249" w:type="dxa"/>
            <w:vAlign w:val="bottom"/>
          </w:tcPr>
          <w:p w14:paraId="0031C4FA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ประเภท</w:t>
            </w:r>
          </w:p>
        </w:tc>
        <w:tc>
          <w:tcPr>
            <w:tcW w:w="1728" w:type="dxa"/>
            <w:vAlign w:val="bottom"/>
          </w:tcPr>
          <w:p w14:paraId="105E50AA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2" w:type="dxa"/>
            <w:vAlign w:val="bottom"/>
          </w:tcPr>
          <w:p w14:paraId="0D4932D3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4C2F78D0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75C7F679" w14:textId="77777777" w:rsidTr="00124879">
        <w:tc>
          <w:tcPr>
            <w:tcW w:w="3249" w:type="dxa"/>
            <w:vAlign w:val="bottom"/>
          </w:tcPr>
          <w:p w14:paraId="67B49224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5574B3E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2" w:type="dxa"/>
            <w:vAlign w:val="bottom"/>
          </w:tcPr>
          <w:p w14:paraId="50EE4D08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610E1EFF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48015C5B" w14:textId="77777777" w:rsidTr="00124879">
        <w:tc>
          <w:tcPr>
            <w:tcW w:w="3249" w:type="dxa"/>
            <w:vAlign w:val="bottom"/>
          </w:tcPr>
          <w:p w14:paraId="134777FF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บริการ </w:t>
            </w:r>
          </w:p>
        </w:tc>
        <w:tc>
          <w:tcPr>
            <w:tcW w:w="1728" w:type="dxa"/>
            <w:vAlign w:val="bottom"/>
          </w:tcPr>
          <w:p w14:paraId="37D324D0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2" w:type="dxa"/>
            <w:vAlign w:val="bottom"/>
          </w:tcPr>
          <w:p w14:paraId="3A381BBA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158C7215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1653D041" w14:textId="77777777" w:rsidTr="00124879">
        <w:tc>
          <w:tcPr>
            <w:tcW w:w="3249" w:type="dxa"/>
            <w:vAlign w:val="bottom"/>
          </w:tcPr>
          <w:p w14:paraId="7740E8E5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1033913B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982" w:type="dxa"/>
            <w:vAlign w:val="bottom"/>
          </w:tcPr>
          <w:p w14:paraId="2557379D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vAlign w:val="bottom"/>
          </w:tcPr>
          <w:p w14:paraId="1DFD37D6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  <w:tr w:rsidR="00DF290F" w:rsidRPr="00C1034E" w14:paraId="6D99F6D3" w14:textId="77777777" w:rsidTr="00124879">
        <w:tc>
          <w:tcPr>
            <w:tcW w:w="3249" w:type="dxa"/>
            <w:vAlign w:val="bottom"/>
          </w:tcPr>
          <w:p w14:paraId="28691A57" w14:textId="77777777" w:rsidR="00DF290F" w:rsidRPr="00C1034E" w:rsidRDefault="00DF290F" w:rsidP="00DB2A67">
            <w:pPr>
              <w:widowControl w:val="0"/>
              <w:tabs>
                <w:tab w:val="right" w:pos="6300"/>
              </w:tabs>
              <w:ind w:left="172" w:right="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3245571" w14:textId="77777777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1982" w:type="dxa"/>
            <w:vAlign w:val="bottom"/>
          </w:tcPr>
          <w:p w14:paraId="03EEC817" w14:textId="77777777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vAlign w:val="bottom"/>
          </w:tcPr>
          <w:p w14:paraId="7A7ECD61" w14:textId="77777777" w:rsidR="00DF290F" w:rsidRPr="00C1034E" w:rsidRDefault="00DF290F" w:rsidP="00124879">
            <w:pPr>
              <w:widowControl w:val="0"/>
              <w:pBdr>
                <w:bottom w:val="double" w:sz="4" w:space="0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</w:tr>
    </w:tbl>
    <w:p w14:paraId="469EEEC5" w14:textId="77777777" w:rsidR="00DF290F" w:rsidRPr="00C1034E" w:rsidRDefault="00DF290F" w:rsidP="00DF290F">
      <w:pPr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tbl>
      <w:tblPr>
        <w:tblW w:w="9227" w:type="dxa"/>
        <w:tblInd w:w="261" w:type="dxa"/>
        <w:tblLayout w:type="fixed"/>
        <w:tblLook w:val="0000" w:firstRow="0" w:lastRow="0" w:firstColumn="0" w:lastColumn="0" w:noHBand="0" w:noVBand="0"/>
      </w:tblPr>
      <w:tblGrid>
        <w:gridCol w:w="3249"/>
        <w:gridCol w:w="1728"/>
        <w:gridCol w:w="1982"/>
        <w:gridCol w:w="2268"/>
      </w:tblGrid>
      <w:tr w:rsidR="00DF290F" w:rsidRPr="00C1034E" w14:paraId="1B8FC7A7" w14:textId="77777777" w:rsidTr="00124879">
        <w:tc>
          <w:tcPr>
            <w:tcW w:w="3249" w:type="dxa"/>
            <w:vAlign w:val="bottom"/>
          </w:tcPr>
          <w:p w14:paraId="5A3AC79E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1C08E040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0F" w:rsidRPr="00C1034E" w14:paraId="05BBCF94" w14:textId="77777777" w:rsidTr="00124879">
        <w:tc>
          <w:tcPr>
            <w:tcW w:w="3249" w:type="dxa"/>
            <w:vAlign w:val="bottom"/>
          </w:tcPr>
          <w:p w14:paraId="75EB0152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5978" w:type="dxa"/>
            <w:gridSpan w:val="3"/>
            <w:vAlign w:val="bottom"/>
          </w:tcPr>
          <w:p w14:paraId="539E94B5" w14:textId="0F19C78D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2562</w:t>
            </w:r>
          </w:p>
        </w:tc>
      </w:tr>
      <w:tr w:rsidR="00DF290F" w:rsidRPr="00C1034E" w14:paraId="4DAC285A" w14:textId="77777777" w:rsidTr="00124879">
        <w:tc>
          <w:tcPr>
            <w:tcW w:w="3249" w:type="dxa"/>
            <w:vAlign w:val="bottom"/>
          </w:tcPr>
          <w:p w14:paraId="111722DB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3710" w:type="dxa"/>
            <w:gridSpan w:val="2"/>
            <w:vAlign w:val="bottom"/>
          </w:tcPr>
          <w:p w14:paraId="3FA0E6FA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ระยะเวลาที่เหลืออยู่</w:t>
            </w:r>
          </w:p>
        </w:tc>
        <w:tc>
          <w:tcPr>
            <w:tcW w:w="2268" w:type="dxa"/>
            <w:vAlign w:val="bottom"/>
          </w:tcPr>
          <w:p w14:paraId="1AC9E03C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รวมจำนวนเงินที่ต้องจ่าย</w:t>
            </w:r>
          </w:p>
        </w:tc>
      </w:tr>
      <w:tr w:rsidR="00DF290F" w:rsidRPr="00C1034E" w14:paraId="40F3D9FE" w14:textId="77777777" w:rsidTr="00124879">
        <w:tc>
          <w:tcPr>
            <w:tcW w:w="3249" w:type="dxa"/>
            <w:vAlign w:val="bottom"/>
          </w:tcPr>
          <w:p w14:paraId="6094D444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8A03129" w14:textId="06C908C4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982" w:type="dxa"/>
            <w:vAlign w:val="bottom"/>
          </w:tcPr>
          <w:p w14:paraId="448AC06B" w14:textId="12BE7A0B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 แต่ไม่เกิน </w:t>
            </w:r>
            <w:r w:rsidR="002A7A04" w:rsidRPr="002A7A0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lang w:val="en-GB"/>
              </w:rPr>
              <w:t>5</w:t>
            </w: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268" w:type="dxa"/>
            <w:vAlign w:val="bottom"/>
          </w:tcPr>
          <w:p w14:paraId="1A04B080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ตามอายุสัญญาเช่าที่เหลือ</w:t>
            </w:r>
          </w:p>
        </w:tc>
      </w:tr>
      <w:tr w:rsidR="00DF290F" w:rsidRPr="00C1034E" w14:paraId="01F5C850" w14:textId="77777777" w:rsidTr="00124879">
        <w:tc>
          <w:tcPr>
            <w:tcW w:w="3249" w:type="dxa"/>
            <w:vAlign w:val="bottom"/>
          </w:tcPr>
          <w:p w14:paraId="65FEC7A7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A3E3E76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982" w:type="dxa"/>
            <w:vAlign w:val="bottom"/>
          </w:tcPr>
          <w:p w14:paraId="40EF2B2E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2268" w:type="dxa"/>
            <w:vAlign w:val="bottom"/>
          </w:tcPr>
          <w:p w14:paraId="3258565C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DF290F" w:rsidRPr="00C1034E" w14:paraId="6F60A8B1" w14:textId="77777777" w:rsidTr="00124879">
        <w:tc>
          <w:tcPr>
            <w:tcW w:w="3249" w:type="dxa"/>
            <w:vAlign w:val="bottom"/>
          </w:tcPr>
          <w:p w14:paraId="4D126414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ประเภท</w:t>
            </w:r>
          </w:p>
        </w:tc>
        <w:tc>
          <w:tcPr>
            <w:tcW w:w="1728" w:type="dxa"/>
            <w:vAlign w:val="bottom"/>
          </w:tcPr>
          <w:p w14:paraId="559623E4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2" w:type="dxa"/>
            <w:vAlign w:val="bottom"/>
          </w:tcPr>
          <w:p w14:paraId="7BEBBD63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1DCD7DD2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0284E351" w14:textId="77777777" w:rsidTr="00124879">
        <w:tc>
          <w:tcPr>
            <w:tcW w:w="3249" w:type="dxa"/>
            <w:vAlign w:val="bottom"/>
          </w:tcPr>
          <w:p w14:paraId="6A349279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7DE415AD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982" w:type="dxa"/>
            <w:vAlign w:val="bottom"/>
          </w:tcPr>
          <w:p w14:paraId="3220995E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Align w:val="bottom"/>
          </w:tcPr>
          <w:p w14:paraId="27A86705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F290F" w:rsidRPr="00C1034E" w14:paraId="18CB539B" w14:textId="77777777" w:rsidTr="00124879">
        <w:tc>
          <w:tcPr>
            <w:tcW w:w="3249" w:type="dxa"/>
            <w:vAlign w:val="bottom"/>
          </w:tcPr>
          <w:p w14:paraId="3F114C41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728" w:type="dxa"/>
            <w:vAlign w:val="bottom"/>
          </w:tcPr>
          <w:p w14:paraId="15A72B71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2" w:type="dxa"/>
            <w:vAlign w:val="bottom"/>
          </w:tcPr>
          <w:p w14:paraId="493A3FA7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5AA8CCF2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63E85367" w14:textId="77777777" w:rsidTr="00124879">
        <w:tc>
          <w:tcPr>
            <w:tcW w:w="3249" w:type="dxa"/>
            <w:vAlign w:val="bottom"/>
          </w:tcPr>
          <w:p w14:paraId="4B53262B" w14:textId="77777777" w:rsidR="00DF290F" w:rsidRPr="00C1034E" w:rsidRDefault="00DF290F" w:rsidP="00124879">
            <w:pPr>
              <w:widowControl w:val="0"/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4FEC16B0" w14:textId="223A661D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982" w:type="dxa"/>
            <w:vAlign w:val="bottom"/>
          </w:tcPr>
          <w:p w14:paraId="2F2F3A53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vAlign w:val="bottom"/>
          </w:tcPr>
          <w:p w14:paraId="41DD5A91" w14:textId="10008D53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</w:tr>
      <w:tr w:rsidR="00DF290F" w:rsidRPr="00C1034E" w14:paraId="059B211F" w14:textId="77777777" w:rsidTr="00124879">
        <w:tc>
          <w:tcPr>
            <w:tcW w:w="3249" w:type="dxa"/>
            <w:vAlign w:val="bottom"/>
          </w:tcPr>
          <w:p w14:paraId="62D47161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172" w:right="58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บริการ </w:t>
            </w:r>
          </w:p>
        </w:tc>
        <w:tc>
          <w:tcPr>
            <w:tcW w:w="1728" w:type="dxa"/>
            <w:vAlign w:val="bottom"/>
          </w:tcPr>
          <w:p w14:paraId="0B0E83B6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82" w:type="dxa"/>
            <w:vAlign w:val="bottom"/>
          </w:tcPr>
          <w:p w14:paraId="46DF9F0E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Align w:val="bottom"/>
          </w:tcPr>
          <w:p w14:paraId="0BE5AFEF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F290F" w:rsidRPr="00C1034E" w14:paraId="62B75008" w14:textId="77777777" w:rsidTr="00124879">
        <w:tc>
          <w:tcPr>
            <w:tcW w:w="3249" w:type="dxa"/>
            <w:vAlign w:val="bottom"/>
          </w:tcPr>
          <w:p w14:paraId="2B5245B4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0E48E103" w14:textId="5AD7F476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  <w:tc>
          <w:tcPr>
            <w:tcW w:w="1982" w:type="dxa"/>
            <w:vAlign w:val="bottom"/>
          </w:tcPr>
          <w:p w14:paraId="1CECE2AB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vAlign w:val="bottom"/>
          </w:tcPr>
          <w:p w14:paraId="46C084E6" w14:textId="4BBD6057" w:rsidR="00DF290F" w:rsidRPr="00C1034E" w:rsidRDefault="002A7A04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290</w:t>
            </w:r>
          </w:p>
        </w:tc>
      </w:tr>
      <w:tr w:rsidR="00DF290F" w:rsidRPr="00C1034E" w14:paraId="505C7C39" w14:textId="77777777" w:rsidTr="00124879">
        <w:tc>
          <w:tcPr>
            <w:tcW w:w="3249" w:type="dxa"/>
            <w:vAlign w:val="bottom"/>
          </w:tcPr>
          <w:p w14:paraId="2D863300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728" w:type="dxa"/>
            <w:vAlign w:val="bottom"/>
          </w:tcPr>
          <w:p w14:paraId="105F56A7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982" w:type="dxa"/>
            <w:vAlign w:val="bottom"/>
          </w:tcPr>
          <w:p w14:paraId="348BFB5E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268" w:type="dxa"/>
            <w:vAlign w:val="bottom"/>
          </w:tcPr>
          <w:p w14:paraId="79370F8D" w14:textId="77777777" w:rsidR="00DF290F" w:rsidRPr="00C1034E" w:rsidRDefault="00DF290F" w:rsidP="00124879">
            <w:pPr>
              <w:widowControl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  <w:tr w:rsidR="00DF290F" w:rsidRPr="00C1034E" w14:paraId="7620FF22" w14:textId="77777777" w:rsidTr="00124879">
        <w:tc>
          <w:tcPr>
            <w:tcW w:w="3249" w:type="dxa"/>
            <w:vAlign w:val="bottom"/>
          </w:tcPr>
          <w:p w14:paraId="0716750C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0394F4C7" w14:textId="54BB113A" w:rsidR="00DF290F" w:rsidRPr="00C1034E" w:rsidRDefault="002A7A04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  <w:tc>
          <w:tcPr>
            <w:tcW w:w="1982" w:type="dxa"/>
            <w:vAlign w:val="bottom"/>
          </w:tcPr>
          <w:p w14:paraId="047F183D" w14:textId="77777777" w:rsidR="00DF290F" w:rsidRPr="00C1034E" w:rsidRDefault="00DF290F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vAlign w:val="bottom"/>
          </w:tcPr>
          <w:p w14:paraId="1AD19A81" w14:textId="7764C65F" w:rsidR="00DF290F" w:rsidRPr="00C1034E" w:rsidRDefault="002A7A04" w:rsidP="00124879">
            <w:pPr>
              <w:widowControl w:val="0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  <w:tr w:rsidR="00DF290F" w:rsidRPr="00C1034E" w14:paraId="3E503FBA" w14:textId="77777777" w:rsidTr="00124879">
        <w:tc>
          <w:tcPr>
            <w:tcW w:w="3249" w:type="dxa"/>
            <w:vAlign w:val="bottom"/>
          </w:tcPr>
          <w:p w14:paraId="6AE8A500" w14:textId="77777777" w:rsidR="00DF290F" w:rsidRPr="00C1034E" w:rsidRDefault="00DF290F" w:rsidP="00124879">
            <w:pPr>
              <w:widowControl w:val="0"/>
              <w:tabs>
                <w:tab w:val="right" w:pos="6300"/>
              </w:tabs>
              <w:ind w:left="172" w:right="5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A0ECF55" w14:textId="309CF70C" w:rsidR="00DF290F" w:rsidRPr="00C1034E" w:rsidRDefault="002A7A04" w:rsidP="0012487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982" w:type="dxa"/>
            <w:vAlign w:val="bottom"/>
          </w:tcPr>
          <w:p w14:paraId="2534E418" w14:textId="77777777" w:rsidR="00DF290F" w:rsidRPr="00C1034E" w:rsidRDefault="00DF290F" w:rsidP="0012487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C1034E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68" w:type="dxa"/>
            <w:vAlign w:val="bottom"/>
          </w:tcPr>
          <w:p w14:paraId="791F3C11" w14:textId="7108A5B1" w:rsidR="00DF290F" w:rsidRPr="00C1034E" w:rsidRDefault="002A7A04" w:rsidP="00124879">
            <w:pPr>
              <w:widowControl w:val="0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2A7A04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</w:tr>
    </w:tbl>
    <w:p w14:paraId="27A99D9C" w14:textId="77777777" w:rsidR="00DF290F" w:rsidRPr="00C1034E" w:rsidRDefault="00DF290F" w:rsidP="00DF290F">
      <w:pPr>
        <w:ind w:left="540" w:right="-45" w:hanging="540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</w:p>
    <w:p w14:paraId="311037C0" w14:textId="71C91F26" w:rsidR="00DF290F" w:rsidRPr="00C1034E" w:rsidRDefault="002A7A04" w:rsidP="00DF290F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 w:rsidRPr="002A7A04"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3</w:t>
      </w:r>
      <w:r w:rsidR="00DF290F"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  <w:t>หนี้สินที่อาจเกิดขึ้น</w:t>
      </w:r>
    </w:p>
    <w:p w14:paraId="56377E91" w14:textId="77777777" w:rsidR="00DF290F" w:rsidRPr="00C1034E" w:rsidRDefault="00DF290F" w:rsidP="00DF290F">
      <w:pPr>
        <w:pStyle w:val="a5"/>
        <w:tabs>
          <w:tab w:val="clear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29FF54E6" w14:textId="1C17B941" w:rsidR="00DF290F" w:rsidRPr="00381453" w:rsidRDefault="00DF290F" w:rsidP="00DF290F">
      <w:pPr>
        <w:pStyle w:val="a5"/>
        <w:tabs>
          <w:tab w:val="clear" w:pos="1080"/>
        </w:tabs>
        <w:ind w:left="54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ณ วันที่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31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</w:rPr>
        <w:t xml:space="preserve"> ธันวาคม 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2563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พ.ศ.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2562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กลุ่มกิจการถูกฟ้องร้องจากการเป็นผู้รับประกันภัย โดยกลุ่มกิจการ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 xml:space="preserve">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 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160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>69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lang w:val="en-GB"/>
        </w:rPr>
        <w:t xml:space="preserve"> </w:t>
      </w:r>
      <w:r w:rsidRPr="00C1034E">
        <w:rPr>
          <w:rFonts w:ascii="Browallia New" w:hAnsi="Browallia New" w:cs="Browallia New" w:hint="cs"/>
          <w:color w:val="000000" w:themeColor="text1"/>
          <w:spacing w:val="-4"/>
          <w:sz w:val="26"/>
          <w:szCs w:val="26"/>
          <w:cs/>
          <w:lang w:val="en-US"/>
        </w:rPr>
        <w:t>ล้านบาท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และ 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47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.</w:t>
      </w:r>
      <w:r w:rsidR="002A7A04" w:rsidRPr="002A7A04">
        <w:rPr>
          <w:rFonts w:ascii="Browallia New" w:hAnsi="Browallia New" w:cs="Browallia New" w:hint="cs"/>
          <w:color w:val="000000" w:themeColor="text1"/>
          <w:sz w:val="26"/>
          <w:szCs w:val="26"/>
          <w:lang w:val="en-GB"/>
        </w:rPr>
        <w:t>96</w:t>
      </w:r>
      <w:r w:rsidRPr="00C1034E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ล้านบาท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และคาดว่าความเสียหายที่เกิดขึ้นจริงจะไม่แตกต่างจากประมาณการที่ตั้งไว้อย่างมีสาระสำคัญ</w:t>
      </w:r>
    </w:p>
    <w:p w14:paraId="53843D0B" w14:textId="3CE3C08D" w:rsidR="00DF290F" w:rsidRDefault="00DF290F" w:rsidP="00DF290F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085EA423" w14:textId="31CB8E0F" w:rsidR="0081736C" w:rsidRDefault="0081736C" w:rsidP="00DF290F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6915A9E4" w14:textId="7F2384DD" w:rsidR="0081736C" w:rsidRDefault="0081736C" w:rsidP="00DF290F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10AD07DA" w14:textId="5912E985" w:rsidR="0081736C" w:rsidRDefault="0081736C" w:rsidP="00DF290F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45957D6A" w14:textId="12F92D24" w:rsidR="0081736C" w:rsidRDefault="0081736C" w:rsidP="00DF290F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US"/>
        </w:rPr>
      </w:pPr>
    </w:p>
    <w:p w14:paraId="7C458B8D" w14:textId="77777777" w:rsidR="0081736C" w:rsidRDefault="0081736C" w:rsidP="00DF290F">
      <w:pPr>
        <w:widowControl w:val="0"/>
        <w:tabs>
          <w:tab w:val="left" w:pos="540"/>
        </w:tabs>
        <w:ind w:left="547" w:right="8"/>
        <w:jc w:val="thaiDistribute"/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lang w:val="en-US"/>
        </w:rPr>
      </w:pPr>
    </w:p>
    <w:p w14:paraId="3D65CC14" w14:textId="77777777" w:rsidR="0081736C" w:rsidRDefault="0081736C" w:rsidP="0081736C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</w:p>
    <w:p w14:paraId="7392F91B" w14:textId="4B775E34" w:rsidR="0081736C" w:rsidRDefault="0081736C" w:rsidP="0081736C">
      <w:pPr>
        <w:ind w:left="540" w:right="-45" w:hanging="540"/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</w:pPr>
      <w:r w:rsidRPr="002A7A04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b/>
          <w:bCs/>
          <w:color w:val="000000" w:themeColor="text1"/>
          <w:sz w:val="26"/>
          <w:szCs w:val="26"/>
          <w:lang w:val="en-GB"/>
        </w:rPr>
        <w:t>4</w:t>
      </w:r>
      <w:r w:rsidRPr="00C1034E"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cs/>
          <w:lang w:val="en-GB"/>
        </w:rPr>
        <w:tab/>
      </w:r>
      <w:r w:rsidRPr="0081736C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  <w:lang w:val="en-GB"/>
        </w:rPr>
        <w:t>เหตุการณ์ภายหลังวันที่ในงบแสดงฐานะการเงิน</w:t>
      </w:r>
    </w:p>
    <w:p w14:paraId="11AC7808" w14:textId="77777777" w:rsidR="0081736C" w:rsidRDefault="0081736C" w:rsidP="0081736C">
      <w:pPr>
        <w:ind w:left="540" w:right="-45" w:hanging="540"/>
        <w:rPr>
          <w:rFonts w:ascii="Browallia New" w:hAnsi="Browallia New" w:cs="Browallia New" w:hint="cs"/>
          <w:b/>
          <w:bCs/>
          <w:color w:val="000000" w:themeColor="text1"/>
          <w:sz w:val="26"/>
          <w:szCs w:val="26"/>
          <w:lang w:val="en-GB"/>
        </w:rPr>
      </w:pPr>
    </w:p>
    <w:p w14:paraId="4E869BA3" w14:textId="20858248" w:rsidR="00DF290F" w:rsidRPr="0081736C" w:rsidRDefault="0081736C" w:rsidP="0081736C">
      <w:pPr>
        <w:pStyle w:val="a5"/>
        <w:tabs>
          <w:tab w:val="clear" w:pos="1080"/>
        </w:tabs>
        <w:ind w:left="540"/>
        <w:jc w:val="thaiDistribute"/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</w:pP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เมื่อวันที่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 2</w:t>
      </w:r>
      <w:r w:rsidRPr="0081736C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5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 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กุมภาพันธ์</w:t>
      </w:r>
      <w:r w:rsidRPr="0081736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 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พ.ศ.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 2564 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ที่ประชุมคณะกรรมการบริษัทได้</w:t>
      </w:r>
      <w:r w:rsidRPr="0081736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เสนอ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จ่ายเงินปันผลจากกำไรสุทธิของรอบบัญช</w:t>
      </w:r>
      <w:r w:rsidRPr="0081736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ีสิ้นสุด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วันที่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 31 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ธันวาคม พ.ศ.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 2563 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>ในอัตราหุ้นละ</w:t>
      </w:r>
      <w:r w:rsidRPr="002F7BB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 </w:t>
      </w:r>
      <w:r w:rsidRPr="0081736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 xml:space="preserve">0.77 </w:t>
      </w:r>
      <w:r w:rsidRPr="002F7BB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บาท รวมเป็นเงินปันผลจ่ายทั้งสิ้น</w:t>
      </w:r>
      <w:r w:rsidRPr="002F7BB3">
        <w:rPr>
          <w:rFonts w:ascii="Browallia New" w:hAnsi="Browallia New" w:cs="Browallia New" w:hint="cs"/>
          <w:color w:val="000000" w:themeColor="text1"/>
          <w:sz w:val="26"/>
          <w:szCs w:val="26"/>
          <w:lang w:val="en-US"/>
        </w:rPr>
        <w:t> </w:t>
      </w:r>
      <w:r w:rsidRPr="0081736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299.74 ล้าน</w:t>
      </w:r>
      <w:r w:rsidRPr="002F7BB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บาท โดยการจ่ายเงินปันผลจะถูก</w:t>
      </w:r>
      <w:r w:rsidRPr="0081736C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เสนอต่อผู้ถือหุ้นเพื่อขออนุมัติ</w:t>
      </w:r>
      <w:r w:rsidRPr="002F7BB3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US"/>
        </w:rPr>
        <w:t>ในวาระของที่ประชุมสามัญผู้ถือหุ้นต่อไป</w:t>
      </w:r>
      <w:bookmarkStart w:id="41" w:name="_GoBack"/>
      <w:bookmarkEnd w:id="41"/>
    </w:p>
    <w:sectPr w:rsidR="00DF290F" w:rsidRPr="0081736C" w:rsidSect="00DF290F">
      <w:footnotePr>
        <w:numRestart w:val="eachSect"/>
      </w:footnotePr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9B5C8E" w14:textId="77777777" w:rsidR="002A7A04" w:rsidRDefault="002A7A04">
      <w:pPr>
        <w:rPr>
          <w:rFonts w:cs="Times New Roman"/>
          <w:cs/>
        </w:rPr>
      </w:pPr>
      <w:r>
        <w:separator/>
      </w:r>
    </w:p>
  </w:endnote>
  <w:endnote w:type="continuationSeparator" w:id="0">
    <w:p w14:paraId="517E072E" w14:textId="77777777" w:rsidR="002A7A04" w:rsidRDefault="002A7A04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2385999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3667E4FC" w14:textId="44B1FAEB" w:rsidR="002A7A04" w:rsidRPr="00215290" w:rsidRDefault="002A7A04" w:rsidP="004B363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215290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21529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215290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215290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215290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417809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7AA8BB4B" w14:textId="6F818099" w:rsidR="002A7A04" w:rsidRPr="00F84811" w:rsidRDefault="002A7A04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6"/>
        <w:szCs w:val="26"/>
      </w:rPr>
      <w:id w:val="197300877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14:paraId="79104784" w14:textId="77777777" w:rsidR="002A7A04" w:rsidRPr="001A4C40" w:rsidRDefault="002A7A04" w:rsidP="004B363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1A4C40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1A4C40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1A4C40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1A4C40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1A4C40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4350637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6F8A87D" w14:textId="77777777" w:rsidR="002A7A04" w:rsidRPr="00F84811" w:rsidRDefault="002A7A04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74533282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14:paraId="179FAF05" w14:textId="77777777" w:rsidR="002A7A04" w:rsidRPr="004B363A" w:rsidRDefault="002A7A04" w:rsidP="004B363A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</w:rPr>
        </w:pPr>
        <w:r w:rsidRPr="004B363A">
          <w:rPr>
            <w:rFonts w:ascii="Browallia New" w:hAnsi="Browallia New" w:cs="Browallia New"/>
          </w:rPr>
          <w:fldChar w:fldCharType="begin"/>
        </w:r>
        <w:r w:rsidRPr="004B363A">
          <w:rPr>
            <w:rFonts w:ascii="Browallia New" w:hAnsi="Browallia New" w:cs="Browallia New"/>
          </w:rPr>
          <w:instrText xml:space="preserve"> PAGE   \* MERGEFORMAT </w:instrText>
        </w:r>
        <w:r w:rsidRPr="004B363A">
          <w:rPr>
            <w:rFonts w:ascii="Browallia New" w:hAnsi="Browallia New" w:cs="Browallia New"/>
          </w:rPr>
          <w:fldChar w:fldCharType="separate"/>
        </w:r>
        <w:r w:rsidRPr="004B363A">
          <w:rPr>
            <w:rFonts w:ascii="Browallia New" w:hAnsi="Browallia New" w:cs="Browallia New"/>
            <w:noProof/>
          </w:rPr>
          <w:t>2</w:t>
        </w:r>
        <w:r w:rsidRPr="004B363A">
          <w:rPr>
            <w:rFonts w:ascii="Browallia New" w:hAnsi="Browallia New" w:cs="Browallia New"/>
            <w:noProof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224409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4F156F3" w14:textId="77777777" w:rsidR="002A7A04" w:rsidRPr="00F84811" w:rsidRDefault="002A7A04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CE685" w14:textId="77777777" w:rsidR="002A7A04" w:rsidRDefault="002A7A04">
      <w:pPr>
        <w:rPr>
          <w:rFonts w:cs="Times New Roman"/>
          <w:cs/>
        </w:rPr>
      </w:pPr>
      <w:r>
        <w:separator/>
      </w:r>
    </w:p>
  </w:footnote>
  <w:footnote w:type="continuationSeparator" w:id="0">
    <w:p w14:paraId="5FD06B6E" w14:textId="77777777" w:rsidR="002A7A04" w:rsidRDefault="002A7A04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C5C24" w14:textId="4D2B7020" w:rsidR="002A7A04" w:rsidRPr="006C32C0" w:rsidRDefault="002A7A04" w:rsidP="006C32C0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6C32C0">
      <w:rPr>
        <w:rFonts w:ascii="Browallia New" w:hAnsi="Browallia New" w:cs="Browallia New"/>
        <w:b/>
        <w:bCs/>
        <w:sz w:val="26"/>
        <w:szCs w:val="26"/>
        <w:cs/>
      </w:rPr>
      <w:t>บริษัท อลิอันซ์ อยุธยา แคปปิตอล จำกัด (มหาชน)</w:t>
    </w:r>
  </w:p>
  <w:p w14:paraId="29D7C1D9" w14:textId="77777777" w:rsidR="002A7A04" w:rsidRPr="006C32C0" w:rsidRDefault="002A7A04" w:rsidP="006C32C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6C32C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6C32C0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5534638B" w14:textId="77777777" w:rsidR="002A7A04" w:rsidRPr="006C32C0" w:rsidRDefault="002A7A04" w:rsidP="006C32C0">
    <w:pPr>
      <w:pStyle w:val="Header"/>
      <w:pBdr>
        <w:bottom w:val="single" w:sz="8" w:space="1" w:color="auto"/>
      </w:pBdr>
      <w:rPr>
        <w:b/>
        <w:bCs/>
        <w:sz w:val="26"/>
        <w:szCs w:val="26"/>
        <w:cs/>
      </w:rPr>
    </w:pPr>
    <w:r w:rsidRPr="006C32C0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6C32C0"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6C32C0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6C32C0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6C32C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ธันวาคม พ.ศ</w:t>
    </w:r>
    <w:r w:rsidRPr="006C32C0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6C32C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2563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B1A59" w14:textId="77777777" w:rsidR="002A7A04" w:rsidRPr="00871653" w:rsidRDefault="002A7A04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04AEBECC" w14:textId="77777777" w:rsidR="002A7A04" w:rsidRPr="00871653" w:rsidRDefault="002A7A04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3EDA5241" w14:textId="77777777" w:rsidR="002A7A04" w:rsidRPr="00A9710D" w:rsidRDefault="002A7A04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E2842" w14:textId="77777777" w:rsidR="002A7A04" w:rsidRPr="001A4C40" w:rsidRDefault="002A7A04" w:rsidP="006C32C0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1A4C40">
      <w:rPr>
        <w:rFonts w:ascii="Browallia New" w:hAnsi="Browallia New" w:cs="Browallia New"/>
        <w:b/>
        <w:bCs/>
        <w:sz w:val="26"/>
        <w:szCs w:val="26"/>
        <w:cs/>
      </w:rPr>
      <w:t>บริษัท อลิอันซ์ อยุธยา แคปปิตอล จำกัด (มหาชน)</w:t>
    </w:r>
  </w:p>
  <w:p w14:paraId="1EEB369C" w14:textId="77777777" w:rsidR="002A7A04" w:rsidRPr="001A4C40" w:rsidRDefault="002A7A04" w:rsidP="006C32C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1A4C4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1A4C40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409AAEDA" w14:textId="77777777" w:rsidR="002A7A04" w:rsidRPr="001A4C40" w:rsidRDefault="002A7A04" w:rsidP="006C32C0">
    <w:pPr>
      <w:pStyle w:val="Header"/>
      <w:pBdr>
        <w:bottom w:val="single" w:sz="8" w:space="1" w:color="auto"/>
      </w:pBdr>
      <w:rPr>
        <w:b/>
        <w:bCs/>
        <w:sz w:val="26"/>
        <w:szCs w:val="26"/>
        <w:cs/>
      </w:rPr>
    </w:pPr>
    <w:r w:rsidRPr="001A4C40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1A4C40"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1A4C40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1A4C40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A4C4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ธันวาคม พ.ศ</w:t>
    </w:r>
    <w:r w:rsidRPr="001A4C40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1A4C4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2563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8057C" w14:textId="77777777" w:rsidR="002A7A04" w:rsidRPr="00871653" w:rsidRDefault="002A7A04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11A74A4E" w14:textId="77777777" w:rsidR="002A7A04" w:rsidRPr="00871653" w:rsidRDefault="002A7A04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59DA52A0" w14:textId="77777777" w:rsidR="002A7A04" w:rsidRPr="00A9710D" w:rsidRDefault="002A7A04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DD38D" w14:textId="77777777" w:rsidR="002A7A04" w:rsidRPr="006C32C0" w:rsidRDefault="002A7A04" w:rsidP="006C32C0">
    <w:pPr>
      <w:pStyle w:val="Header"/>
      <w:rPr>
        <w:rFonts w:ascii="Browallia New" w:hAnsi="Browallia New" w:cs="Browallia New"/>
        <w:b/>
        <w:bCs/>
        <w:sz w:val="26"/>
        <w:szCs w:val="26"/>
        <w:cs/>
      </w:rPr>
    </w:pPr>
    <w:r w:rsidRPr="006C32C0">
      <w:rPr>
        <w:rFonts w:ascii="Browallia New" w:hAnsi="Browallia New" w:cs="Browallia New"/>
        <w:b/>
        <w:bCs/>
        <w:sz w:val="26"/>
        <w:szCs w:val="26"/>
        <w:cs/>
      </w:rPr>
      <w:t>บริษัท อลิอันซ์ อยุธยา แคปปิตอล จำกัด (มหาชน)</w:t>
    </w:r>
  </w:p>
  <w:p w14:paraId="0139AD01" w14:textId="77777777" w:rsidR="002A7A04" w:rsidRPr="006C32C0" w:rsidRDefault="002A7A04" w:rsidP="006C32C0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6C32C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6C32C0">
      <w:rPr>
        <w:rFonts w:ascii="Browallia New" w:hAnsi="Browallia New" w:cs="Browallia New"/>
        <w:b/>
        <w:bCs/>
        <w:sz w:val="26"/>
        <w:szCs w:val="26"/>
      </w:rPr>
      <w:t xml:space="preserve"> </w:t>
    </w:r>
  </w:p>
  <w:p w14:paraId="1CAEBE9B" w14:textId="77777777" w:rsidR="002A7A04" w:rsidRPr="006C32C0" w:rsidRDefault="002A7A04" w:rsidP="006C32C0">
    <w:pPr>
      <w:pStyle w:val="Header"/>
      <w:pBdr>
        <w:bottom w:val="single" w:sz="8" w:space="1" w:color="auto"/>
      </w:pBdr>
      <w:rPr>
        <w:b/>
        <w:bCs/>
        <w:sz w:val="26"/>
        <w:szCs w:val="26"/>
        <w:cs/>
      </w:rPr>
    </w:pPr>
    <w:r w:rsidRPr="006C32C0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Pr="006C32C0"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6C32C0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6C32C0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6C32C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ธันวาคม พ.ศ</w:t>
    </w:r>
    <w:r w:rsidRPr="006C32C0">
      <w:rPr>
        <w:rFonts w:ascii="Browallia New" w:hAnsi="Browallia New" w:cs="Browallia New"/>
        <w:b/>
        <w:bCs/>
        <w:sz w:val="26"/>
        <w:szCs w:val="26"/>
        <w:lang w:val="en-GB"/>
      </w:rPr>
      <w:t>.</w:t>
    </w:r>
    <w:r w:rsidRPr="006C32C0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2563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6D44F" w14:textId="77777777" w:rsidR="002A7A04" w:rsidRPr="00871653" w:rsidRDefault="002A7A04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33ABBE6E" w14:textId="77777777" w:rsidR="002A7A04" w:rsidRPr="00871653" w:rsidRDefault="002A7A04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5EB552CF" w14:textId="77777777" w:rsidR="002A7A04" w:rsidRPr="00A9710D" w:rsidRDefault="002A7A04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268"/>
        </w:tabs>
        <w:ind w:left="-268" w:hanging="360"/>
      </w:pPr>
      <w:rPr>
        <w:rFonts w:ascii="Angsana New" w:hAnsi="Angsana New" w:hint="default"/>
        <w:cs w:val="0"/>
        <w:lang w:bidi="th-TH"/>
      </w:rPr>
    </w:lvl>
  </w:abstractNum>
  <w:abstractNum w:abstractNumId="1" w15:restartNumberingAfterBreak="0">
    <w:nsid w:val="007A7D19"/>
    <w:multiLevelType w:val="hybridMultilevel"/>
    <w:tmpl w:val="F7A893A6"/>
    <w:lvl w:ilvl="0" w:tplc="572A7918">
      <w:start w:val="12"/>
      <w:numFmt w:val="bullet"/>
      <w:lvlText w:val="-"/>
      <w:lvlJc w:val="left"/>
      <w:pPr>
        <w:ind w:left="1854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1D90095"/>
    <w:multiLevelType w:val="hybridMultilevel"/>
    <w:tmpl w:val="470E7634"/>
    <w:lvl w:ilvl="0" w:tplc="3B208ED4">
      <w:start w:val="1"/>
      <w:numFmt w:val="thaiLetters"/>
      <w:lvlText w:val="%1)"/>
      <w:lvlJc w:val="left"/>
      <w:pPr>
        <w:ind w:left="1800" w:hanging="360"/>
      </w:pPr>
      <w:rPr>
        <w:rFonts w:cs="Browallia New" w:hint="default"/>
        <w:b w:val="0"/>
        <w:bCs w:val="0"/>
        <w:sz w:val="25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AngsanaUP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AngsanaUPC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AngsanaUPC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AngsanaUPC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AngsanaUPC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AngsanaUPC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AngsanaUPC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AngsanaUPC"/>
      </w:rPr>
    </w:lvl>
  </w:abstractNum>
  <w:abstractNum w:abstractNumId="4" w15:restartNumberingAfterBreak="0">
    <w:nsid w:val="0BBB2D2E"/>
    <w:multiLevelType w:val="hybridMultilevel"/>
    <w:tmpl w:val="536CCCFC"/>
    <w:lvl w:ilvl="0" w:tplc="91B6823A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DB0722"/>
    <w:multiLevelType w:val="hybridMultilevel"/>
    <w:tmpl w:val="4FDADE7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CD033E4"/>
    <w:multiLevelType w:val="hybridMultilevel"/>
    <w:tmpl w:val="3616507C"/>
    <w:lvl w:ilvl="0" w:tplc="585AF3E8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D331340"/>
    <w:multiLevelType w:val="hybridMultilevel"/>
    <w:tmpl w:val="2982E032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7422D5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2EB745C"/>
    <w:multiLevelType w:val="hybridMultilevel"/>
    <w:tmpl w:val="CAE42526"/>
    <w:lvl w:ilvl="0" w:tplc="585AF3E8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6C35A3D"/>
    <w:multiLevelType w:val="hybridMultilevel"/>
    <w:tmpl w:val="E366443C"/>
    <w:lvl w:ilvl="0" w:tplc="B372B9D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B92A8F"/>
    <w:multiLevelType w:val="hybridMultilevel"/>
    <w:tmpl w:val="B23AFD92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6FF8DC6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2"/>
        <w:szCs w:val="22"/>
      </w:rPr>
    </w:lvl>
    <w:lvl w:ilvl="2" w:tplc="7618D5B8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  <w:sz w:val="22"/>
        <w:szCs w:val="22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1F8313D6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13" w15:restartNumberingAfterBreak="0">
    <w:nsid w:val="22F96FC6"/>
    <w:multiLevelType w:val="hybridMultilevel"/>
    <w:tmpl w:val="9D182C7A"/>
    <w:lvl w:ilvl="0" w:tplc="572A7918">
      <w:start w:val="12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A72016C"/>
    <w:multiLevelType w:val="hybridMultilevel"/>
    <w:tmpl w:val="87CE623C"/>
    <w:lvl w:ilvl="0" w:tplc="F6E0B20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5" w15:restartNumberingAfterBreak="0">
    <w:nsid w:val="2FAB6814"/>
    <w:multiLevelType w:val="hybridMultilevel"/>
    <w:tmpl w:val="23221D52"/>
    <w:lvl w:ilvl="0" w:tplc="F6E0B202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6" w15:restartNumberingAfterBreak="0">
    <w:nsid w:val="3B1255DB"/>
    <w:multiLevelType w:val="hybridMultilevel"/>
    <w:tmpl w:val="72EEB978"/>
    <w:lvl w:ilvl="0" w:tplc="585AF3E8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127329"/>
    <w:multiLevelType w:val="hybridMultilevel"/>
    <w:tmpl w:val="5FB89FF8"/>
    <w:lvl w:ilvl="0" w:tplc="0952040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F431B9"/>
    <w:multiLevelType w:val="hybridMultilevel"/>
    <w:tmpl w:val="F224FA4C"/>
    <w:lvl w:ilvl="0" w:tplc="F0CEC60A">
      <w:start w:val="2"/>
      <w:numFmt w:val="thaiLetters"/>
      <w:lvlText w:val="%1)"/>
      <w:lvlJc w:val="left"/>
      <w:pPr>
        <w:ind w:left="162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86246"/>
    <w:multiLevelType w:val="hybridMultilevel"/>
    <w:tmpl w:val="1A28E8A6"/>
    <w:lvl w:ilvl="0" w:tplc="1F2ADC90">
      <w:start w:val="25"/>
      <w:numFmt w:val="bullet"/>
      <w:lvlText w:val="﷐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5F609D1"/>
    <w:multiLevelType w:val="hybridMultilevel"/>
    <w:tmpl w:val="73889D1A"/>
    <w:lvl w:ilvl="0" w:tplc="572A7918">
      <w:start w:val="12"/>
      <w:numFmt w:val="bullet"/>
      <w:lvlText w:val="-"/>
      <w:lvlJc w:val="left"/>
      <w:pPr>
        <w:ind w:left="2280" w:hanging="360"/>
      </w:pPr>
      <w:rPr>
        <w:rFonts w:ascii="Angsana New" w:eastAsia="Times New Roman" w:hAnsi="Angsana New" w:cs="Angsana New" w:hint="default"/>
        <w:color w:val="auto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3" w15:restartNumberingAfterBreak="0">
    <w:nsid w:val="5FC26431"/>
    <w:multiLevelType w:val="hybridMultilevel"/>
    <w:tmpl w:val="DAD2490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1D27984"/>
    <w:multiLevelType w:val="hybridMultilevel"/>
    <w:tmpl w:val="A2BC8612"/>
    <w:lvl w:ilvl="0" w:tplc="F52428E4">
      <w:start w:val="1"/>
      <w:numFmt w:val="bullet"/>
      <w:lvlText w:val="-"/>
      <w:lvlJc w:val="left"/>
      <w:pPr>
        <w:ind w:left="21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D5188210">
      <w:numFmt w:val="bullet"/>
      <w:lvlText w:val="•"/>
      <w:lvlJc w:val="left"/>
      <w:pPr>
        <w:ind w:left="288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629C3E73"/>
    <w:multiLevelType w:val="hybridMultilevel"/>
    <w:tmpl w:val="CB6C66E6"/>
    <w:lvl w:ilvl="0" w:tplc="08785584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FCC6CD14">
      <w:numFmt w:val="bullet"/>
      <w:lvlText w:val="•"/>
      <w:lvlJc w:val="left"/>
      <w:pPr>
        <w:ind w:left="306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671A2E87"/>
    <w:multiLevelType w:val="hybridMultilevel"/>
    <w:tmpl w:val="4FDADE7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8E9001C"/>
    <w:multiLevelType w:val="hybridMultilevel"/>
    <w:tmpl w:val="4FDADE76"/>
    <w:lvl w:ilvl="0" w:tplc="1DD61C76">
      <w:start w:val="1"/>
      <w:numFmt w:val="thaiLetters"/>
      <w:lvlText w:val="%1)"/>
      <w:lvlJc w:val="left"/>
      <w:pPr>
        <w:ind w:left="180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0164A41"/>
    <w:multiLevelType w:val="hybridMultilevel"/>
    <w:tmpl w:val="BF521E5E"/>
    <w:lvl w:ilvl="0" w:tplc="572A7918">
      <w:start w:val="12"/>
      <w:numFmt w:val="bullet"/>
      <w:lvlText w:val="-"/>
      <w:lvlJc w:val="left"/>
      <w:pPr>
        <w:ind w:left="216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72980E6C"/>
    <w:multiLevelType w:val="hybridMultilevel"/>
    <w:tmpl w:val="75001CC6"/>
    <w:lvl w:ilvl="0" w:tplc="6E9E123E">
      <w:start w:val="1"/>
      <w:numFmt w:val="thaiLetters"/>
      <w:lvlText w:val="%1)"/>
      <w:lvlJc w:val="left"/>
      <w:pPr>
        <w:ind w:left="1451" w:hanging="6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18"/>
      </w:rPr>
    </w:lvl>
  </w:abstractNum>
  <w:abstractNum w:abstractNumId="31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GLYPHICONS Halflings" w:hAnsi="GLYPHICONS Halfl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Angsana New" w:hAnsi="Angsana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GLYPHICONS Halflings" w:hAnsi="GLYPHICONS Halfl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Angsana New" w:hAnsi="Angsana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GLYPHICONS Halflings" w:hAnsi="GLYPHICONS Halfl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33" w15:restartNumberingAfterBreak="0">
    <w:nsid w:val="7BC62402"/>
    <w:multiLevelType w:val="hybridMultilevel"/>
    <w:tmpl w:val="E366443C"/>
    <w:lvl w:ilvl="0" w:tplc="B372B9D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1"/>
  </w:num>
  <w:num w:numId="2">
    <w:abstractNumId w:val="24"/>
  </w:num>
  <w:num w:numId="3">
    <w:abstractNumId w:val="0"/>
  </w:num>
  <w:num w:numId="4">
    <w:abstractNumId w:val="3"/>
  </w:num>
  <w:num w:numId="5">
    <w:abstractNumId w:val="30"/>
  </w:num>
  <w:num w:numId="6">
    <w:abstractNumId w:val="32"/>
  </w:num>
  <w:num w:numId="7">
    <w:abstractNumId w:val="31"/>
  </w:num>
  <w:num w:numId="8">
    <w:abstractNumId w:val="2"/>
  </w:num>
  <w:num w:numId="9">
    <w:abstractNumId w:val="17"/>
  </w:num>
  <w:num w:numId="10">
    <w:abstractNumId w:val="14"/>
  </w:num>
  <w:num w:numId="11">
    <w:abstractNumId w:val="8"/>
  </w:num>
  <w:num w:numId="12">
    <w:abstractNumId w:val="15"/>
  </w:num>
  <w:num w:numId="13">
    <w:abstractNumId w:val="22"/>
  </w:num>
  <w:num w:numId="14">
    <w:abstractNumId w:val="9"/>
  </w:num>
  <w:num w:numId="15">
    <w:abstractNumId w:val="33"/>
  </w:num>
  <w:num w:numId="16">
    <w:abstractNumId w:val="28"/>
  </w:num>
  <w:num w:numId="17">
    <w:abstractNumId w:val="1"/>
  </w:num>
  <w:num w:numId="18">
    <w:abstractNumId w:val="19"/>
  </w:num>
  <w:num w:numId="19">
    <w:abstractNumId w:val="13"/>
  </w:num>
  <w:num w:numId="20">
    <w:abstractNumId w:val="12"/>
  </w:num>
  <w:num w:numId="21">
    <w:abstractNumId w:val="29"/>
  </w:num>
  <w:num w:numId="22">
    <w:abstractNumId w:val="16"/>
  </w:num>
  <w:num w:numId="23">
    <w:abstractNumId w:val="6"/>
  </w:num>
  <w:num w:numId="24">
    <w:abstractNumId w:val="25"/>
  </w:num>
  <w:num w:numId="25">
    <w:abstractNumId w:val="7"/>
  </w:num>
  <w:num w:numId="26">
    <w:abstractNumId w:val="10"/>
  </w:num>
  <w:num w:numId="27">
    <w:abstractNumId w:val="18"/>
  </w:num>
  <w:num w:numId="28">
    <w:abstractNumId w:val="4"/>
  </w:num>
  <w:num w:numId="29">
    <w:abstractNumId w:val="5"/>
  </w:num>
  <w:num w:numId="30">
    <w:abstractNumId w:val="27"/>
  </w:num>
  <w:num w:numId="31">
    <w:abstractNumId w:val="23"/>
  </w:num>
  <w:num w:numId="32">
    <w:abstractNumId w:val="11"/>
  </w:num>
  <w:num w:numId="33">
    <w:abstractNumId w:val="26"/>
  </w:num>
  <w:num w:numId="34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1NTOyMDQ1sDAzMDFQ0lEKTi0uzszPAykwtKgFANf2mnItAAAA"/>
    <w:docVar w:name="AS2DocOpenMode" w:val="AS2DocumentEdit"/>
  </w:docVars>
  <w:rsids>
    <w:rsidRoot w:val="00EB40B7"/>
    <w:rsid w:val="000001DE"/>
    <w:rsid w:val="000008C3"/>
    <w:rsid w:val="00000967"/>
    <w:rsid w:val="00000AC2"/>
    <w:rsid w:val="00000BE6"/>
    <w:rsid w:val="000014BB"/>
    <w:rsid w:val="000015BF"/>
    <w:rsid w:val="0000175B"/>
    <w:rsid w:val="00001C5B"/>
    <w:rsid w:val="00001FB1"/>
    <w:rsid w:val="000023C4"/>
    <w:rsid w:val="000027EC"/>
    <w:rsid w:val="000028BE"/>
    <w:rsid w:val="00002D3D"/>
    <w:rsid w:val="00002F17"/>
    <w:rsid w:val="000037F7"/>
    <w:rsid w:val="00004057"/>
    <w:rsid w:val="00005067"/>
    <w:rsid w:val="000052B7"/>
    <w:rsid w:val="000056D6"/>
    <w:rsid w:val="00005BB7"/>
    <w:rsid w:val="00005E59"/>
    <w:rsid w:val="00005F05"/>
    <w:rsid w:val="00005FA1"/>
    <w:rsid w:val="00005FB9"/>
    <w:rsid w:val="000061BF"/>
    <w:rsid w:val="00006487"/>
    <w:rsid w:val="0000648C"/>
    <w:rsid w:val="00006A74"/>
    <w:rsid w:val="00006B1C"/>
    <w:rsid w:val="000070EF"/>
    <w:rsid w:val="0000771E"/>
    <w:rsid w:val="0000779E"/>
    <w:rsid w:val="00007935"/>
    <w:rsid w:val="000104C6"/>
    <w:rsid w:val="00010718"/>
    <w:rsid w:val="00010D57"/>
    <w:rsid w:val="0001103C"/>
    <w:rsid w:val="000115F5"/>
    <w:rsid w:val="000117D4"/>
    <w:rsid w:val="00011F70"/>
    <w:rsid w:val="0001271F"/>
    <w:rsid w:val="00012A82"/>
    <w:rsid w:val="00012EBD"/>
    <w:rsid w:val="00012EE5"/>
    <w:rsid w:val="000131EB"/>
    <w:rsid w:val="00013777"/>
    <w:rsid w:val="00013865"/>
    <w:rsid w:val="00013C62"/>
    <w:rsid w:val="00013CA6"/>
    <w:rsid w:val="00014214"/>
    <w:rsid w:val="000147BB"/>
    <w:rsid w:val="000149E4"/>
    <w:rsid w:val="00014A78"/>
    <w:rsid w:val="00014DC8"/>
    <w:rsid w:val="00015115"/>
    <w:rsid w:val="0001560E"/>
    <w:rsid w:val="00015C06"/>
    <w:rsid w:val="00015C89"/>
    <w:rsid w:val="00015DCE"/>
    <w:rsid w:val="000160C2"/>
    <w:rsid w:val="00016622"/>
    <w:rsid w:val="000167E9"/>
    <w:rsid w:val="0001724D"/>
    <w:rsid w:val="000172D9"/>
    <w:rsid w:val="000172FA"/>
    <w:rsid w:val="0001753D"/>
    <w:rsid w:val="000176A0"/>
    <w:rsid w:val="00020059"/>
    <w:rsid w:val="0002065B"/>
    <w:rsid w:val="00020E3B"/>
    <w:rsid w:val="000214DA"/>
    <w:rsid w:val="00021862"/>
    <w:rsid w:val="00022982"/>
    <w:rsid w:val="000230B4"/>
    <w:rsid w:val="000237B0"/>
    <w:rsid w:val="00023D0E"/>
    <w:rsid w:val="00023F8F"/>
    <w:rsid w:val="000243D8"/>
    <w:rsid w:val="000245CD"/>
    <w:rsid w:val="00024712"/>
    <w:rsid w:val="00024DCB"/>
    <w:rsid w:val="000251BA"/>
    <w:rsid w:val="00025483"/>
    <w:rsid w:val="00025DD6"/>
    <w:rsid w:val="00025E68"/>
    <w:rsid w:val="000267BA"/>
    <w:rsid w:val="0002685F"/>
    <w:rsid w:val="00026A0C"/>
    <w:rsid w:val="00026CB6"/>
    <w:rsid w:val="00026EC6"/>
    <w:rsid w:val="00026F84"/>
    <w:rsid w:val="000274C9"/>
    <w:rsid w:val="0002757A"/>
    <w:rsid w:val="000275FE"/>
    <w:rsid w:val="00027B5B"/>
    <w:rsid w:val="00027BAF"/>
    <w:rsid w:val="00027E61"/>
    <w:rsid w:val="0003008A"/>
    <w:rsid w:val="0003020B"/>
    <w:rsid w:val="00030217"/>
    <w:rsid w:val="0003060B"/>
    <w:rsid w:val="000307B0"/>
    <w:rsid w:val="00030E5B"/>
    <w:rsid w:val="00030FB6"/>
    <w:rsid w:val="00031864"/>
    <w:rsid w:val="00031CBB"/>
    <w:rsid w:val="00031EB6"/>
    <w:rsid w:val="00031EC8"/>
    <w:rsid w:val="00031F58"/>
    <w:rsid w:val="000339E6"/>
    <w:rsid w:val="00033A1A"/>
    <w:rsid w:val="00034051"/>
    <w:rsid w:val="000343DA"/>
    <w:rsid w:val="00034BCD"/>
    <w:rsid w:val="00034DDD"/>
    <w:rsid w:val="00034DE4"/>
    <w:rsid w:val="0003541B"/>
    <w:rsid w:val="00035629"/>
    <w:rsid w:val="00035A1B"/>
    <w:rsid w:val="00035B44"/>
    <w:rsid w:val="00035E91"/>
    <w:rsid w:val="00036A8A"/>
    <w:rsid w:val="00036C28"/>
    <w:rsid w:val="00036DAE"/>
    <w:rsid w:val="00036FFD"/>
    <w:rsid w:val="00037099"/>
    <w:rsid w:val="000371C5"/>
    <w:rsid w:val="000373EA"/>
    <w:rsid w:val="00037660"/>
    <w:rsid w:val="00037A1A"/>
    <w:rsid w:val="00037C58"/>
    <w:rsid w:val="00040522"/>
    <w:rsid w:val="0004067F"/>
    <w:rsid w:val="00040D94"/>
    <w:rsid w:val="00040EC0"/>
    <w:rsid w:val="00041338"/>
    <w:rsid w:val="000417D2"/>
    <w:rsid w:val="00041AA6"/>
    <w:rsid w:val="000424FE"/>
    <w:rsid w:val="00042545"/>
    <w:rsid w:val="00042712"/>
    <w:rsid w:val="000435FE"/>
    <w:rsid w:val="00043C09"/>
    <w:rsid w:val="00043CCA"/>
    <w:rsid w:val="00043EDB"/>
    <w:rsid w:val="00044122"/>
    <w:rsid w:val="00044585"/>
    <w:rsid w:val="00044685"/>
    <w:rsid w:val="00044E24"/>
    <w:rsid w:val="000450AC"/>
    <w:rsid w:val="0004594E"/>
    <w:rsid w:val="0004598E"/>
    <w:rsid w:val="00045B77"/>
    <w:rsid w:val="00046396"/>
    <w:rsid w:val="000464E0"/>
    <w:rsid w:val="000466BF"/>
    <w:rsid w:val="00046877"/>
    <w:rsid w:val="00046A94"/>
    <w:rsid w:val="00046DF3"/>
    <w:rsid w:val="000470D1"/>
    <w:rsid w:val="000473B3"/>
    <w:rsid w:val="00047519"/>
    <w:rsid w:val="00047761"/>
    <w:rsid w:val="00047834"/>
    <w:rsid w:val="00047DA6"/>
    <w:rsid w:val="00047EA2"/>
    <w:rsid w:val="00050206"/>
    <w:rsid w:val="0005072F"/>
    <w:rsid w:val="0005075F"/>
    <w:rsid w:val="0005088B"/>
    <w:rsid w:val="00051CAC"/>
    <w:rsid w:val="00051E23"/>
    <w:rsid w:val="000520A6"/>
    <w:rsid w:val="000523AE"/>
    <w:rsid w:val="0005265D"/>
    <w:rsid w:val="00052954"/>
    <w:rsid w:val="00052C70"/>
    <w:rsid w:val="000532AD"/>
    <w:rsid w:val="0005344E"/>
    <w:rsid w:val="000535E8"/>
    <w:rsid w:val="00053699"/>
    <w:rsid w:val="0005398F"/>
    <w:rsid w:val="00054247"/>
    <w:rsid w:val="00054522"/>
    <w:rsid w:val="00054A22"/>
    <w:rsid w:val="00054BC5"/>
    <w:rsid w:val="00054BF1"/>
    <w:rsid w:val="000551F1"/>
    <w:rsid w:val="000559D3"/>
    <w:rsid w:val="00055F43"/>
    <w:rsid w:val="00055F85"/>
    <w:rsid w:val="00056790"/>
    <w:rsid w:val="00056F73"/>
    <w:rsid w:val="00057D4C"/>
    <w:rsid w:val="0006047A"/>
    <w:rsid w:val="0006059C"/>
    <w:rsid w:val="00060716"/>
    <w:rsid w:val="00060ED1"/>
    <w:rsid w:val="0006137E"/>
    <w:rsid w:val="0006140C"/>
    <w:rsid w:val="000616E6"/>
    <w:rsid w:val="00061CB6"/>
    <w:rsid w:val="00061E00"/>
    <w:rsid w:val="00062288"/>
    <w:rsid w:val="00062756"/>
    <w:rsid w:val="0006287B"/>
    <w:rsid w:val="000629AB"/>
    <w:rsid w:val="00062B3F"/>
    <w:rsid w:val="000637CD"/>
    <w:rsid w:val="000639C9"/>
    <w:rsid w:val="00063D5F"/>
    <w:rsid w:val="00063D77"/>
    <w:rsid w:val="00063EAF"/>
    <w:rsid w:val="000640B2"/>
    <w:rsid w:val="00064936"/>
    <w:rsid w:val="00064994"/>
    <w:rsid w:val="000651FD"/>
    <w:rsid w:val="00065209"/>
    <w:rsid w:val="0006576B"/>
    <w:rsid w:val="0006582D"/>
    <w:rsid w:val="0006668F"/>
    <w:rsid w:val="00066AF2"/>
    <w:rsid w:val="00066E4C"/>
    <w:rsid w:val="00066EFD"/>
    <w:rsid w:val="00066FDB"/>
    <w:rsid w:val="0006750E"/>
    <w:rsid w:val="00067730"/>
    <w:rsid w:val="00067A20"/>
    <w:rsid w:val="00067B50"/>
    <w:rsid w:val="00070001"/>
    <w:rsid w:val="00070160"/>
    <w:rsid w:val="000701A0"/>
    <w:rsid w:val="00070331"/>
    <w:rsid w:val="00070465"/>
    <w:rsid w:val="0007056C"/>
    <w:rsid w:val="0007078A"/>
    <w:rsid w:val="00070942"/>
    <w:rsid w:val="00070D03"/>
    <w:rsid w:val="000712E0"/>
    <w:rsid w:val="00071AF0"/>
    <w:rsid w:val="00071F2B"/>
    <w:rsid w:val="00072056"/>
    <w:rsid w:val="00072240"/>
    <w:rsid w:val="000722D3"/>
    <w:rsid w:val="000724A2"/>
    <w:rsid w:val="0007256F"/>
    <w:rsid w:val="000728E2"/>
    <w:rsid w:val="00072C33"/>
    <w:rsid w:val="00072D6C"/>
    <w:rsid w:val="00072EF6"/>
    <w:rsid w:val="000730ED"/>
    <w:rsid w:val="00073AF7"/>
    <w:rsid w:val="000743AF"/>
    <w:rsid w:val="00074673"/>
    <w:rsid w:val="00074EA2"/>
    <w:rsid w:val="00074FB9"/>
    <w:rsid w:val="00075833"/>
    <w:rsid w:val="0007594E"/>
    <w:rsid w:val="00075A9E"/>
    <w:rsid w:val="00075B7B"/>
    <w:rsid w:val="00075C96"/>
    <w:rsid w:val="0007632E"/>
    <w:rsid w:val="000763B5"/>
    <w:rsid w:val="0007644A"/>
    <w:rsid w:val="00076909"/>
    <w:rsid w:val="00076CEF"/>
    <w:rsid w:val="00076E59"/>
    <w:rsid w:val="00077263"/>
    <w:rsid w:val="000772A6"/>
    <w:rsid w:val="000773D9"/>
    <w:rsid w:val="000778B0"/>
    <w:rsid w:val="000778DD"/>
    <w:rsid w:val="00077A46"/>
    <w:rsid w:val="000801EE"/>
    <w:rsid w:val="000802E8"/>
    <w:rsid w:val="00080961"/>
    <w:rsid w:val="00080A5A"/>
    <w:rsid w:val="00080D41"/>
    <w:rsid w:val="000813B1"/>
    <w:rsid w:val="000813D8"/>
    <w:rsid w:val="00081503"/>
    <w:rsid w:val="00081EF3"/>
    <w:rsid w:val="00081F04"/>
    <w:rsid w:val="00082299"/>
    <w:rsid w:val="000822E7"/>
    <w:rsid w:val="0008297D"/>
    <w:rsid w:val="00082E21"/>
    <w:rsid w:val="00083565"/>
    <w:rsid w:val="00083B2B"/>
    <w:rsid w:val="000851D2"/>
    <w:rsid w:val="00085335"/>
    <w:rsid w:val="000853A5"/>
    <w:rsid w:val="00085406"/>
    <w:rsid w:val="000859EB"/>
    <w:rsid w:val="00085FDF"/>
    <w:rsid w:val="00086055"/>
    <w:rsid w:val="000865E6"/>
    <w:rsid w:val="0008669E"/>
    <w:rsid w:val="00086958"/>
    <w:rsid w:val="00086AE6"/>
    <w:rsid w:val="00086DBA"/>
    <w:rsid w:val="000875ED"/>
    <w:rsid w:val="0008763C"/>
    <w:rsid w:val="00087D43"/>
    <w:rsid w:val="000905CB"/>
    <w:rsid w:val="000907F3"/>
    <w:rsid w:val="00090E16"/>
    <w:rsid w:val="00090F4B"/>
    <w:rsid w:val="000910A7"/>
    <w:rsid w:val="000911AA"/>
    <w:rsid w:val="00091396"/>
    <w:rsid w:val="0009173B"/>
    <w:rsid w:val="00091C24"/>
    <w:rsid w:val="000923CB"/>
    <w:rsid w:val="000923EB"/>
    <w:rsid w:val="0009288D"/>
    <w:rsid w:val="000932F9"/>
    <w:rsid w:val="0009364C"/>
    <w:rsid w:val="00093971"/>
    <w:rsid w:val="00093E68"/>
    <w:rsid w:val="0009440A"/>
    <w:rsid w:val="0009462F"/>
    <w:rsid w:val="000946BA"/>
    <w:rsid w:val="000946E0"/>
    <w:rsid w:val="000948EC"/>
    <w:rsid w:val="00094AB3"/>
    <w:rsid w:val="00094F31"/>
    <w:rsid w:val="00095185"/>
    <w:rsid w:val="00095294"/>
    <w:rsid w:val="000953A6"/>
    <w:rsid w:val="0009591B"/>
    <w:rsid w:val="000961D0"/>
    <w:rsid w:val="00096361"/>
    <w:rsid w:val="000964E8"/>
    <w:rsid w:val="00096752"/>
    <w:rsid w:val="00096CBF"/>
    <w:rsid w:val="00096E05"/>
    <w:rsid w:val="0009745A"/>
    <w:rsid w:val="0009755C"/>
    <w:rsid w:val="000975EF"/>
    <w:rsid w:val="00097CD9"/>
    <w:rsid w:val="000A02A0"/>
    <w:rsid w:val="000A09CF"/>
    <w:rsid w:val="000A130C"/>
    <w:rsid w:val="000A153D"/>
    <w:rsid w:val="000A1703"/>
    <w:rsid w:val="000A1B26"/>
    <w:rsid w:val="000A1CA5"/>
    <w:rsid w:val="000A240E"/>
    <w:rsid w:val="000A2C83"/>
    <w:rsid w:val="000A33AA"/>
    <w:rsid w:val="000A3451"/>
    <w:rsid w:val="000A3C32"/>
    <w:rsid w:val="000A40B0"/>
    <w:rsid w:val="000A4965"/>
    <w:rsid w:val="000A4B1F"/>
    <w:rsid w:val="000A4C08"/>
    <w:rsid w:val="000A4D3D"/>
    <w:rsid w:val="000A59A3"/>
    <w:rsid w:val="000A5A5D"/>
    <w:rsid w:val="000A5BAE"/>
    <w:rsid w:val="000A5C22"/>
    <w:rsid w:val="000A5F7E"/>
    <w:rsid w:val="000A5FD4"/>
    <w:rsid w:val="000A62B5"/>
    <w:rsid w:val="000A6B16"/>
    <w:rsid w:val="000A6CAC"/>
    <w:rsid w:val="000A6CC6"/>
    <w:rsid w:val="000A7017"/>
    <w:rsid w:val="000A74C0"/>
    <w:rsid w:val="000A75BD"/>
    <w:rsid w:val="000A7A04"/>
    <w:rsid w:val="000B0940"/>
    <w:rsid w:val="000B0B26"/>
    <w:rsid w:val="000B0DFD"/>
    <w:rsid w:val="000B1081"/>
    <w:rsid w:val="000B1406"/>
    <w:rsid w:val="000B149D"/>
    <w:rsid w:val="000B1795"/>
    <w:rsid w:val="000B1C35"/>
    <w:rsid w:val="000B1E8A"/>
    <w:rsid w:val="000B1FD8"/>
    <w:rsid w:val="000B21F9"/>
    <w:rsid w:val="000B23D5"/>
    <w:rsid w:val="000B24C7"/>
    <w:rsid w:val="000B24E8"/>
    <w:rsid w:val="000B25FE"/>
    <w:rsid w:val="000B28B9"/>
    <w:rsid w:val="000B2C16"/>
    <w:rsid w:val="000B3355"/>
    <w:rsid w:val="000B392B"/>
    <w:rsid w:val="000B3AED"/>
    <w:rsid w:val="000B3FCE"/>
    <w:rsid w:val="000B4128"/>
    <w:rsid w:val="000B44D1"/>
    <w:rsid w:val="000B488C"/>
    <w:rsid w:val="000B4BEC"/>
    <w:rsid w:val="000B59D6"/>
    <w:rsid w:val="000B5AF6"/>
    <w:rsid w:val="000B5F4B"/>
    <w:rsid w:val="000B60F5"/>
    <w:rsid w:val="000B65A5"/>
    <w:rsid w:val="000B6603"/>
    <w:rsid w:val="000B6CEC"/>
    <w:rsid w:val="000B6D28"/>
    <w:rsid w:val="000B6DC4"/>
    <w:rsid w:val="000B70B7"/>
    <w:rsid w:val="000B713C"/>
    <w:rsid w:val="000B74D5"/>
    <w:rsid w:val="000B7682"/>
    <w:rsid w:val="000B7836"/>
    <w:rsid w:val="000B7A12"/>
    <w:rsid w:val="000B7C56"/>
    <w:rsid w:val="000B7DB7"/>
    <w:rsid w:val="000C01F4"/>
    <w:rsid w:val="000C02BA"/>
    <w:rsid w:val="000C0453"/>
    <w:rsid w:val="000C0931"/>
    <w:rsid w:val="000C0D6F"/>
    <w:rsid w:val="000C0ED1"/>
    <w:rsid w:val="000C0F18"/>
    <w:rsid w:val="000C110F"/>
    <w:rsid w:val="000C13BA"/>
    <w:rsid w:val="000C17BB"/>
    <w:rsid w:val="000C1811"/>
    <w:rsid w:val="000C1B01"/>
    <w:rsid w:val="000C1C5D"/>
    <w:rsid w:val="000C1CDB"/>
    <w:rsid w:val="000C1D59"/>
    <w:rsid w:val="000C1DEB"/>
    <w:rsid w:val="000C20BC"/>
    <w:rsid w:val="000C281B"/>
    <w:rsid w:val="000C2AB9"/>
    <w:rsid w:val="000C2BA5"/>
    <w:rsid w:val="000C2D63"/>
    <w:rsid w:val="000C2EEE"/>
    <w:rsid w:val="000C409F"/>
    <w:rsid w:val="000C41A2"/>
    <w:rsid w:val="000C41E5"/>
    <w:rsid w:val="000C4956"/>
    <w:rsid w:val="000C4BD3"/>
    <w:rsid w:val="000C5130"/>
    <w:rsid w:val="000C66B0"/>
    <w:rsid w:val="000C6880"/>
    <w:rsid w:val="000C6EFC"/>
    <w:rsid w:val="000C6FEF"/>
    <w:rsid w:val="000C778B"/>
    <w:rsid w:val="000C77ED"/>
    <w:rsid w:val="000C780A"/>
    <w:rsid w:val="000C7899"/>
    <w:rsid w:val="000D0161"/>
    <w:rsid w:val="000D04C6"/>
    <w:rsid w:val="000D061C"/>
    <w:rsid w:val="000D086D"/>
    <w:rsid w:val="000D094C"/>
    <w:rsid w:val="000D0A89"/>
    <w:rsid w:val="000D0C03"/>
    <w:rsid w:val="000D16D1"/>
    <w:rsid w:val="000D1842"/>
    <w:rsid w:val="000D1D28"/>
    <w:rsid w:val="000D25DC"/>
    <w:rsid w:val="000D28DF"/>
    <w:rsid w:val="000D28F6"/>
    <w:rsid w:val="000D2B8B"/>
    <w:rsid w:val="000D2B92"/>
    <w:rsid w:val="000D2C49"/>
    <w:rsid w:val="000D2EB0"/>
    <w:rsid w:val="000D3537"/>
    <w:rsid w:val="000D3A50"/>
    <w:rsid w:val="000D421F"/>
    <w:rsid w:val="000D425A"/>
    <w:rsid w:val="000D42EA"/>
    <w:rsid w:val="000D456E"/>
    <w:rsid w:val="000D49EE"/>
    <w:rsid w:val="000D502A"/>
    <w:rsid w:val="000D5516"/>
    <w:rsid w:val="000D59D4"/>
    <w:rsid w:val="000D5FCD"/>
    <w:rsid w:val="000D6043"/>
    <w:rsid w:val="000D60A1"/>
    <w:rsid w:val="000D6113"/>
    <w:rsid w:val="000D646F"/>
    <w:rsid w:val="000D67C8"/>
    <w:rsid w:val="000D68F6"/>
    <w:rsid w:val="000D6A1E"/>
    <w:rsid w:val="000D77B1"/>
    <w:rsid w:val="000D799E"/>
    <w:rsid w:val="000D7D24"/>
    <w:rsid w:val="000E02C3"/>
    <w:rsid w:val="000E08E8"/>
    <w:rsid w:val="000E1228"/>
    <w:rsid w:val="000E124D"/>
    <w:rsid w:val="000E1486"/>
    <w:rsid w:val="000E14C9"/>
    <w:rsid w:val="000E15E8"/>
    <w:rsid w:val="000E1659"/>
    <w:rsid w:val="000E1680"/>
    <w:rsid w:val="000E1692"/>
    <w:rsid w:val="000E172A"/>
    <w:rsid w:val="000E19F2"/>
    <w:rsid w:val="000E1F65"/>
    <w:rsid w:val="000E2033"/>
    <w:rsid w:val="000E23D1"/>
    <w:rsid w:val="000E2482"/>
    <w:rsid w:val="000E2E51"/>
    <w:rsid w:val="000E3063"/>
    <w:rsid w:val="000E357E"/>
    <w:rsid w:val="000E3720"/>
    <w:rsid w:val="000E38C1"/>
    <w:rsid w:val="000E3C6D"/>
    <w:rsid w:val="000E40DB"/>
    <w:rsid w:val="000E4B8A"/>
    <w:rsid w:val="000E6550"/>
    <w:rsid w:val="000E6637"/>
    <w:rsid w:val="000E6E93"/>
    <w:rsid w:val="000E7401"/>
    <w:rsid w:val="000E777C"/>
    <w:rsid w:val="000E7D02"/>
    <w:rsid w:val="000E7E05"/>
    <w:rsid w:val="000E7E1B"/>
    <w:rsid w:val="000E7F5E"/>
    <w:rsid w:val="000F03E1"/>
    <w:rsid w:val="000F0AF3"/>
    <w:rsid w:val="000F0F59"/>
    <w:rsid w:val="000F1141"/>
    <w:rsid w:val="000F118E"/>
    <w:rsid w:val="000F1253"/>
    <w:rsid w:val="000F1276"/>
    <w:rsid w:val="000F1901"/>
    <w:rsid w:val="000F1B5B"/>
    <w:rsid w:val="000F21A8"/>
    <w:rsid w:val="000F21D6"/>
    <w:rsid w:val="000F23B8"/>
    <w:rsid w:val="000F2496"/>
    <w:rsid w:val="000F2D48"/>
    <w:rsid w:val="000F3C06"/>
    <w:rsid w:val="000F4863"/>
    <w:rsid w:val="000F4BDB"/>
    <w:rsid w:val="000F4BDD"/>
    <w:rsid w:val="000F4CC5"/>
    <w:rsid w:val="000F5122"/>
    <w:rsid w:val="000F5801"/>
    <w:rsid w:val="000F5A14"/>
    <w:rsid w:val="000F5A76"/>
    <w:rsid w:val="000F5FA8"/>
    <w:rsid w:val="000F639E"/>
    <w:rsid w:val="000F66E5"/>
    <w:rsid w:val="000F7075"/>
    <w:rsid w:val="000F7076"/>
    <w:rsid w:val="000F73F6"/>
    <w:rsid w:val="000F7D6F"/>
    <w:rsid w:val="00100181"/>
    <w:rsid w:val="00100592"/>
    <w:rsid w:val="00100644"/>
    <w:rsid w:val="00100800"/>
    <w:rsid w:val="001016F9"/>
    <w:rsid w:val="00101A83"/>
    <w:rsid w:val="00101CD2"/>
    <w:rsid w:val="00101EEB"/>
    <w:rsid w:val="00101FE8"/>
    <w:rsid w:val="0010276C"/>
    <w:rsid w:val="00102AD9"/>
    <w:rsid w:val="001036B3"/>
    <w:rsid w:val="001038AD"/>
    <w:rsid w:val="001039A5"/>
    <w:rsid w:val="00103A0A"/>
    <w:rsid w:val="0010463A"/>
    <w:rsid w:val="00104C01"/>
    <w:rsid w:val="0010516A"/>
    <w:rsid w:val="001054B2"/>
    <w:rsid w:val="001055F5"/>
    <w:rsid w:val="00105800"/>
    <w:rsid w:val="0010597F"/>
    <w:rsid w:val="00105A94"/>
    <w:rsid w:val="00105B79"/>
    <w:rsid w:val="0010602B"/>
    <w:rsid w:val="00106222"/>
    <w:rsid w:val="0010646B"/>
    <w:rsid w:val="0010681D"/>
    <w:rsid w:val="00106B6E"/>
    <w:rsid w:val="0010713B"/>
    <w:rsid w:val="001074EB"/>
    <w:rsid w:val="0010754C"/>
    <w:rsid w:val="001079FB"/>
    <w:rsid w:val="00107A53"/>
    <w:rsid w:val="001106F6"/>
    <w:rsid w:val="00110900"/>
    <w:rsid w:val="00111120"/>
    <w:rsid w:val="001113EF"/>
    <w:rsid w:val="0011149E"/>
    <w:rsid w:val="00111DB5"/>
    <w:rsid w:val="00112000"/>
    <w:rsid w:val="00112002"/>
    <w:rsid w:val="00112082"/>
    <w:rsid w:val="00112138"/>
    <w:rsid w:val="0011283A"/>
    <w:rsid w:val="0011283B"/>
    <w:rsid w:val="00112BDF"/>
    <w:rsid w:val="00113272"/>
    <w:rsid w:val="00113285"/>
    <w:rsid w:val="00113405"/>
    <w:rsid w:val="0011341B"/>
    <w:rsid w:val="001134CC"/>
    <w:rsid w:val="001135F2"/>
    <w:rsid w:val="001139DD"/>
    <w:rsid w:val="00113BD9"/>
    <w:rsid w:val="00113FD1"/>
    <w:rsid w:val="00114022"/>
    <w:rsid w:val="00114375"/>
    <w:rsid w:val="00114768"/>
    <w:rsid w:val="00114946"/>
    <w:rsid w:val="00114A1A"/>
    <w:rsid w:val="00114A31"/>
    <w:rsid w:val="00114DF5"/>
    <w:rsid w:val="00114F4F"/>
    <w:rsid w:val="00115138"/>
    <w:rsid w:val="00115191"/>
    <w:rsid w:val="001157B3"/>
    <w:rsid w:val="001157D5"/>
    <w:rsid w:val="00115991"/>
    <w:rsid w:val="00115B61"/>
    <w:rsid w:val="00116086"/>
    <w:rsid w:val="00116168"/>
    <w:rsid w:val="00116A18"/>
    <w:rsid w:val="00116A56"/>
    <w:rsid w:val="00116AF4"/>
    <w:rsid w:val="00116D0C"/>
    <w:rsid w:val="001173D5"/>
    <w:rsid w:val="0011788B"/>
    <w:rsid w:val="001179EB"/>
    <w:rsid w:val="00120076"/>
    <w:rsid w:val="00120559"/>
    <w:rsid w:val="001207AA"/>
    <w:rsid w:val="00120A13"/>
    <w:rsid w:val="00120D81"/>
    <w:rsid w:val="00121703"/>
    <w:rsid w:val="0012173B"/>
    <w:rsid w:val="00121E1C"/>
    <w:rsid w:val="001222D8"/>
    <w:rsid w:val="001223B0"/>
    <w:rsid w:val="001229C5"/>
    <w:rsid w:val="00122D4E"/>
    <w:rsid w:val="00123503"/>
    <w:rsid w:val="00123610"/>
    <w:rsid w:val="0012383E"/>
    <w:rsid w:val="00123908"/>
    <w:rsid w:val="00123AF2"/>
    <w:rsid w:val="00123D7E"/>
    <w:rsid w:val="00123E47"/>
    <w:rsid w:val="00123E70"/>
    <w:rsid w:val="00124168"/>
    <w:rsid w:val="0012462E"/>
    <w:rsid w:val="00124879"/>
    <w:rsid w:val="00125176"/>
    <w:rsid w:val="00125C60"/>
    <w:rsid w:val="00126022"/>
    <w:rsid w:val="001264AB"/>
    <w:rsid w:val="0012677D"/>
    <w:rsid w:val="001269EA"/>
    <w:rsid w:val="00126CF3"/>
    <w:rsid w:val="001271C4"/>
    <w:rsid w:val="00127410"/>
    <w:rsid w:val="00127544"/>
    <w:rsid w:val="0012763D"/>
    <w:rsid w:val="0012764F"/>
    <w:rsid w:val="00127744"/>
    <w:rsid w:val="00127DB9"/>
    <w:rsid w:val="00127F42"/>
    <w:rsid w:val="001308BF"/>
    <w:rsid w:val="0013092A"/>
    <w:rsid w:val="001309F5"/>
    <w:rsid w:val="001317E8"/>
    <w:rsid w:val="001320EB"/>
    <w:rsid w:val="0013231B"/>
    <w:rsid w:val="00132616"/>
    <w:rsid w:val="00132969"/>
    <w:rsid w:val="001329FB"/>
    <w:rsid w:val="00132D4B"/>
    <w:rsid w:val="00132DB5"/>
    <w:rsid w:val="00132DB6"/>
    <w:rsid w:val="00132EEE"/>
    <w:rsid w:val="001335EA"/>
    <w:rsid w:val="00133B08"/>
    <w:rsid w:val="00133E23"/>
    <w:rsid w:val="0013405C"/>
    <w:rsid w:val="00134D6E"/>
    <w:rsid w:val="00135318"/>
    <w:rsid w:val="001355B1"/>
    <w:rsid w:val="00135CF7"/>
    <w:rsid w:val="00135E0D"/>
    <w:rsid w:val="00135E4F"/>
    <w:rsid w:val="00135FCF"/>
    <w:rsid w:val="0013718A"/>
    <w:rsid w:val="001371AF"/>
    <w:rsid w:val="00137577"/>
    <w:rsid w:val="001375F6"/>
    <w:rsid w:val="00137F6C"/>
    <w:rsid w:val="00137FB5"/>
    <w:rsid w:val="0014031F"/>
    <w:rsid w:val="00140541"/>
    <w:rsid w:val="0014080E"/>
    <w:rsid w:val="00140932"/>
    <w:rsid w:val="00140EB6"/>
    <w:rsid w:val="0014135D"/>
    <w:rsid w:val="001413A3"/>
    <w:rsid w:val="0014173B"/>
    <w:rsid w:val="00141DAB"/>
    <w:rsid w:val="00142700"/>
    <w:rsid w:val="00142B04"/>
    <w:rsid w:val="00142E0C"/>
    <w:rsid w:val="00142FA5"/>
    <w:rsid w:val="001433B8"/>
    <w:rsid w:val="00143DC5"/>
    <w:rsid w:val="00143E1D"/>
    <w:rsid w:val="00143EEA"/>
    <w:rsid w:val="00144167"/>
    <w:rsid w:val="00144194"/>
    <w:rsid w:val="00144235"/>
    <w:rsid w:val="00144F8C"/>
    <w:rsid w:val="00144FDD"/>
    <w:rsid w:val="001450DB"/>
    <w:rsid w:val="001452B3"/>
    <w:rsid w:val="00145654"/>
    <w:rsid w:val="00145C18"/>
    <w:rsid w:val="00145D01"/>
    <w:rsid w:val="00146192"/>
    <w:rsid w:val="0014641D"/>
    <w:rsid w:val="00146B92"/>
    <w:rsid w:val="00146C3E"/>
    <w:rsid w:val="00146CED"/>
    <w:rsid w:val="001475FD"/>
    <w:rsid w:val="00147757"/>
    <w:rsid w:val="001478CD"/>
    <w:rsid w:val="00147AB7"/>
    <w:rsid w:val="00147BFF"/>
    <w:rsid w:val="00150128"/>
    <w:rsid w:val="00150502"/>
    <w:rsid w:val="0015063D"/>
    <w:rsid w:val="0015094D"/>
    <w:rsid w:val="00150A9D"/>
    <w:rsid w:val="00150C69"/>
    <w:rsid w:val="0015181A"/>
    <w:rsid w:val="001518FF"/>
    <w:rsid w:val="001519F6"/>
    <w:rsid w:val="00151A7B"/>
    <w:rsid w:val="00151AC5"/>
    <w:rsid w:val="001522C9"/>
    <w:rsid w:val="0015262C"/>
    <w:rsid w:val="00152D06"/>
    <w:rsid w:val="00152DDC"/>
    <w:rsid w:val="00152DF9"/>
    <w:rsid w:val="001532B2"/>
    <w:rsid w:val="001532F2"/>
    <w:rsid w:val="00153889"/>
    <w:rsid w:val="0015395B"/>
    <w:rsid w:val="00153B21"/>
    <w:rsid w:val="00153DDF"/>
    <w:rsid w:val="00154444"/>
    <w:rsid w:val="001548BA"/>
    <w:rsid w:val="00154EED"/>
    <w:rsid w:val="0015569F"/>
    <w:rsid w:val="00155708"/>
    <w:rsid w:val="00155A33"/>
    <w:rsid w:val="00155A51"/>
    <w:rsid w:val="00155D6C"/>
    <w:rsid w:val="00155DAB"/>
    <w:rsid w:val="0015615A"/>
    <w:rsid w:val="0015639F"/>
    <w:rsid w:val="00156551"/>
    <w:rsid w:val="00156CDC"/>
    <w:rsid w:val="001571A9"/>
    <w:rsid w:val="001572CE"/>
    <w:rsid w:val="0016010E"/>
    <w:rsid w:val="0016068D"/>
    <w:rsid w:val="001608F6"/>
    <w:rsid w:val="001610CF"/>
    <w:rsid w:val="001618CB"/>
    <w:rsid w:val="00161C01"/>
    <w:rsid w:val="0016258B"/>
    <w:rsid w:val="00162CA7"/>
    <w:rsid w:val="00163124"/>
    <w:rsid w:val="00163660"/>
    <w:rsid w:val="0016372E"/>
    <w:rsid w:val="001638B5"/>
    <w:rsid w:val="00163977"/>
    <w:rsid w:val="00163F24"/>
    <w:rsid w:val="00163F6C"/>
    <w:rsid w:val="00164D99"/>
    <w:rsid w:val="00164F91"/>
    <w:rsid w:val="001651C3"/>
    <w:rsid w:val="001654B1"/>
    <w:rsid w:val="00165C95"/>
    <w:rsid w:val="00165D9C"/>
    <w:rsid w:val="001661EF"/>
    <w:rsid w:val="0016642C"/>
    <w:rsid w:val="00166492"/>
    <w:rsid w:val="001666AB"/>
    <w:rsid w:val="00167421"/>
    <w:rsid w:val="00167497"/>
    <w:rsid w:val="00167649"/>
    <w:rsid w:val="0016769C"/>
    <w:rsid w:val="00167A6C"/>
    <w:rsid w:val="00167C0B"/>
    <w:rsid w:val="00167C2F"/>
    <w:rsid w:val="00167CB4"/>
    <w:rsid w:val="00167FED"/>
    <w:rsid w:val="00170268"/>
    <w:rsid w:val="00170B0E"/>
    <w:rsid w:val="00170E3D"/>
    <w:rsid w:val="00171286"/>
    <w:rsid w:val="00171672"/>
    <w:rsid w:val="001717BC"/>
    <w:rsid w:val="00171F5B"/>
    <w:rsid w:val="00172649"/>
    <w:rsid w:val="001736C2"/>
    <w:rsid w:val="001741C5"/>
    <w:rsid w:val="00174264"/>
    <w:rsid w:val="00174969"/>
    <w:rsid w:val="00174A4C"/>
    <w:rsid w:val="00174DDA"/>
    <w:rsid w:val="001751D8"/>
    <w:rsid w:val="00175353"/>
    <w:rsid w:val="001753E2"/>
    <w:rsid w:val="001753FA"/>
    <w:rsid w:val="00175458"/>
    <w:rsid w:val="0017650B"/>
    <w:rsid w:val="00176553"/>
    <w:rsid w:val="00176569"/>
    <w:rsid w:val="00176B2D"/>
    <w:rsid w:val="00176C69"/>
    <w:rsid w:val="00177327"/>
    <w:rsid w:val="0017737E"/>
    <w:rsid w:val="00177689"/>
    <w:rsid w:val="00177A21"/>
    <w:rsid w:val="00177B25"/>
    <w:rsid w:val="00177E69"/>
    <w:rsid w:val="00180424"/>
    <w:rsid w:val="00180562"/>
    <w:rsid w:val="001806CC"/>
    <w:rsid w:val="001806F0"/>
    <w:rsid w:val="00180960"/>
    <w:rsid w:val="00180BE2"/>
    <w:rsid w:val="00181467"/>
    <w:rsid w:val="0018165D"/>
    <w:rsid w:val="0018189A"/>
    <w:rsid w:val="0018189C"/>
    <w:rsid w:val="001818AA"/>
    <w:rsid w:val="00181BF2"/>
    <w:rsid w:val="001829C3"/>
    <w:rsid w:val="0018335C"/>
    <w:rsid w:val="0018360D"/>
    <w:rsid w:val="00183655"/>
    <w:rsid w:val="0018372D"/>
    <w:rsid w:val="00183A83"/>
    <w:rsid w:val="00184232"/>
    <w:rsid w:val="00184853"/>
    <w:rsid w:val="001848FC"/>
    <w:rsid w:val="00185001"/>
    <w:rsid w:val="0018551E"/>
    <w:rsid w:val="00185580"/>
    <w:rsid w:val="00185894"/>
    <w:rsid w:val="00185C3A"/>
    <w:rsid w:val="00186181"/>
    <w:rsid w:val="00186285"/>
    <w:rsid w:val="00186397"/>
    <w:rsid w:val="00186D00"/>
    <w:rsid w:val="00187308"/>
    <w:rsid w:val="00187F4E"/>
    <w:rsid w:val="00190489"/>
    <w:rsid w:val="001908D9"/>
    <w:rsid w:val="001909C4"/>
    <w:rsid w:val="001909C9"/>
    <w:rsid w:val="00191789"/>
    <w:rsid w:val="00191B68"/>
    <w:rsid w:val="00191BF0"/>
    <w:rsid w:val="00191F46"/>
    <w:rsid w:val="00192122"/>
    <w:rsid w:val="00192A2D"/>
    <w:rsid w:val="00192BB7"/>
    <w:rsid w:val="00192DDB"/>
    <w:rsid w:val="00192E22"/>
    <w:rsid w:val="00193043"/>
    <w:rsid w:val="00193386"/>
    <w:rsid w:val="0019387C"/>
    <w:rsid w:val="00193D85"/>
    <w:rsid w:val="00194441"/>
    <w:rsid w:val="00194962"/>
    <w:rsid w:val="00194F4A"/>
    <w:rsid w:val="00194F56"/>
    <w:rsid w:val="00195662"/>
    <w:rsid w:val="00195FE9"/>
    <w:rsid w:val="00196628"/>
    <w:rsid w:val="0019670B"/>
    <w:rsid w:val="00196BD0"/>
    <w:rsid w:val="00197142"/>
    <w:rsid w:val="001976D6"/>
    <w:rsid w:val="0019778A"/>
    <w:rsid w:val="00197852"/>
    <w:rsid w:val="00197B47"/>
    <w:rsid w:val="001A0111"/>
    <w:rsid w:val="001A058A"/>
    <w:rsid w:val="001A0ACC"/>
    <w:rsid w:val="001A0FFC"/>
    <w:rsid w:val="001A157D"/>
    <w:rsid w:val="001A19B9"/>
    <w:rsid w:val="001A1C36"/>
    <w:rsid w:val="001A1FD7"/>
    <w:rsid w:val="001A265A"/>
    <w:rsid w:val="001A2B5F"/>
    <w:rsid w:val="001A2BDD"/>
    <w:rsid w:val="001A2DE5"/>
    <w:rsid w:val="001A2FB8"/>
    <w:rsid w:val="001A3B3E"/>
    <w:rsid w:val="001A419A"/>
    <w:rsid w:val="001A4640"/>
    <w:rsid w:val="001A46B0"/>
    <w:rsid w:val="001A4854"/>
    <w:rsid w:val="001A4C40"/>
    <w:rsid w:val="001A562C"/>
    <w:rsid w:val="001A5632"/>
    <w:rsid w:val="001A56BF"/>
    <w:rsid w:val="001A5C7C"/>
    <w:rsid w:val="001A5D2A"/>
    <w:rsid w:val="001A648D"/>
    <w:rsid w:val="001A67D9"/>
    <w:rsid w:val="001A6A41"/>
    <w:rsid w:val="001A7DC3"/>
    <w:rsid w:val="001A7E27"/>
    <w:rsid w:val="001B05DD"/>
    <w:rsid w:val="001B0C30"/>
    <w:rsid w:val="001B0DB3"/>
    <w:rsid w:val="001B10E7"/>
    <w:rsid w:val="001B115C"/>
    <w:rsid w:val="001B1322"/>
    <w:rsid w:val="001B175B"/>
    <w:rsid w:val="001B2031"/>
    <w:rsid w:val="001B2581"/>
    <w:rsid w:val="001B32A2"/>
    <w:rsid w:val="001B38EC"/>
    <w:rsid w:val="001B3ADD"/>
    <w:rsid w:val="001B3AF6"/>
    <w:rsid w:val="001B3B55"/>
    <w:rsid w:val="001B3B79"/>
    <w:rsid w:val="001B3D7D"/>
    <w:rsid w:val="001B3DC2"/>
    <w:rsid w:val="001B3F5C"/>
    <w:rsid w:val="001B3FDA"/>
    <w:rsid w:val="001B40D5"/>
    <w:rsid w:val="001B42B7"/>
    <w:rsid w:val="001B4EFB"/>
    <w:rsid w:val="001B559A"/>
    <w:rsid w:val="001B5ED7"/>
    <w:rsid w:val="001B6266"/>
    <w:rsid w:val="001B6DB0"/>
    <w:rsid w:val="001B6E57"/>
    <w:rsid w:val="001B7002"/>
    <w:rsid w:val="001B7102"/>
    <w:rsid w:val="001B7358"/>
    <w:rsid w:val="001B7B73"/>
    <w:rsid w:val="001B7BD6"/>
    <w:rsid w:val="001B7DBE"/>
    <w:rsid w:val="001C02C3"/>
    <w:rsid w:val="001C041E"/>
    <w:rsid w:val="001C07AC"/>
    <w:rsid w:val="001C0C4A"/>
    <w:rsid w:val="001C10A9"/>
    <w:rsid w:val="001C1607"/>
    <w:rsid w:val="001C17EC"/>
    <w:rsid w:val="001C198A"/>
    <w:rsid w:val="001C1E08"/>
    <w:rsid w:val="001C1EA6"/>
    <w:rsid w:val="001C1EF1"/>
    <w:rsid w:val="001C2410"/>
    <w:rsid w:val="001C242E"/>
    <w:rsid w:val="001C2474"/>
    <w:rsid w:val="001C2BF3"/>
    <w:rsid w:val="001C2FE0"/>
    <w:rsid w:val="001C3312"/>
    <w:rsid w:val="001C416E"/>
    <w:rsid w:val="001C4B21"/>
    <w:rsid w:val="001C5A46"/>
    <w:rsid w:val="001C5B10"/>
    <w:rsid w:val="001C632A"/>
    <w:rsid w:val="001C65EB"/>
    <w:rsid w:val="001C67B6"/>
    <w:rsid w:val="001C6C4B"/>
    <w:rsid w:val="001C7003"/>
    <w:rsid w:val="001C7D55"/>
    <w:rsid w:val="001D0A07"/>
    <w:rsid w:val="001D0CE4"/>
    <w:rsid w:val="001D105C"/>
    <w:rsid w:val="001D169B"/>
    <w:rsid w:val="001D185C"/>
    <w:rsid w:val="001D1E48"/>
    <w:rsid w:val="001D2457"/>
    <w:rsid w:val="001D259E"/>
    <w:rsid w:val="001D29FB"/>
    <w:rsid w:val="001D39F5"/>
    <w:rsid w:val="001D3E84"/>
    <w:rsid w:val="001D405E"/>
    <w:rsid w:val="001D4341"/>
    <w:rsid w:val="001D4C39"/>
    <w:rsid w:val="001D5884"/>
    <w:rsid w:val="001D5D02"/>
    <w:rsid w:val="001D5D88"/>
    <w:rsid w:val="001D62FD"/>
    <w:rsid w:val="001D6434"/>
    <w:rsid w:val="001D651A"/>
    <w:rsid w:val="001D6B86"/>
    <w:rsid w:val="001D6D6C"/>
    <w:rsid w:val="001D6E1F"/>
    <w:rsid w:val="001D7090"/>
    <w:rsid w:val="001D7420"/>
    <w:rsid w:val="001D7920"/>
    <w:rsid w:val="001D7AB3"/>
    <w:rsid w:val="001D7D05"/>
    <w:rsid w:val="001D7FD8"/>
    <w:rsid w:val="001E01F2"/>
    <w:rsid w:val="001E071D"/>
    <w:rsid w:val="001E09D3"/>
    <w:rsid w:val="001E0D61"/>
    <w:rsid w:val="001E1043"/>
    <w:rsid w:val="001E1451"/>
    <w:rsid w:val="001E1A0C"/>
    <w:rsid w:val="001E1A68"/>
    <w:rsid w:val="001E1BBF"/>
    <w:rsid w:val="001E1BC0"/>
    <w:rsid w:val="001E1D78"/>
    <w:rsid w:val="001E2AC4"/>
    <w:rsid w:val="001E2BC5"/>
    <w:rsid w:val="001E2EAA"/>
    <w:rsid w:val="001E320C"/>
    <w:rsid w:val="001E391C"/>
    <w:rsid w:val="001E39FB"/>
    <w:rsid w:val="001E3E71"/>
    <w:rsid w:val="001E3F14"/>
    <w:rsid w:val="001E463F"/>
    <w:rsid w:val="001E4712"/>
    <w:rsid w:val="001E4996"/>
    <w:rsid w:val="001E5679"/>
    <w:rsid w:val="001E593F"/>
    <w:rsid w:val="001E611E"/>
    <w:rsid w:val="001E6D36"/>
    <w:rsid w:val="001E7236"/>
    <w:rsid w:val="001E768A"/>
    <w:rsid w:val="001E78EF"/>
    <w:rsid w:val="001E7A08"/>
    <w:rsid w:val="001E7BF3"/>
    <w:rsid w:val="001E7D89"/>
    <w:rsid w:val="001E7F9B"/>
    <w:rsid w:val="001F0463"/>
    <w:rsid w:val="001F0644"/>
    <w:rsid w:val="001F077B"/>
    <w:rsid w:val="001F09FA"/>
    <w:rsid w:val="001F0BCB"/>
    <w:rsid w:val="001F1521"/>
    <w:rsid w:val="001F222B"/>
    <w:rsid w:val="001F22F7"/>
    <w:rsid w:val="001F23AD"/>
    <w:rsid w:val="001F3055"/>
    <w:rsid w:val="001F324A"/>
    <w:rsid w:val="001F3D59"/>
    <w:rsid w:val="001F3DF7"/>
    <w:rsid w:val="001F41CB"/>
    <w:rsid w:val="001F480F"/>
    <w:rsid w:val="001F4972"/>
    <w:rsid w:val="001F51C1"/>
    <w:rsid w:val="001F5244"/>
    <w:rsid w:val="001F53F5"/>
    <w:rsid w:val="001F5715"/>
    <w:rsid w:val="001F5717"/>
    <w:rsid w:val="001F5ABE"/>
    <w:rsid w:val="001F61AD"/>
    <w:rsid w:val="001F61D4"/>
    <w:rsid w:val="001F62E1"/>
    <w:rsid w:val="001F637B"/>
    <w:rsid w:val="001F6E5A"/>
    <w:rsid w:val="001F72AE"/>
    <w:rsid w:val="001F75E3"/>
    <w:rsid w:val="001F7777"/>
    <w:rsid w:val="001F7A51"/>
    <w:rsid w:val="001F7D4A"/>
    <w:rsid w:val="002004A7"/>
    <w:rsid w:val="002005EB"/>
    <w:rsid w:val="0020070B"/>
    <w:rsid w:val="00200A0C"/>
    <w:rsid w:val="00200BB4"/>
    <w:rsid w:val="00200D39"/>
    <w:rsid w:val="002011A2"/>
    <w:rsid w:val="00201302"/>
    <w:rsid w:val="002017D0"/>
    <w:rsid w:val="0020287B"/>
    <w:rsid w:val="00202BAC"/>
    <w:rsid w:val="00202E10"/>
    <w:rsid w:val="00202E30"/>
    <w:rsid w:val="00202EC6"/>
    <w:rsid w:val="0020318D"/>
    <w:rsid w:val="00203A30"/>
    <w:rsid w:val="00204059"/>
    <w:rsid w:val="00204061"/>
    <w:rsid w:val="00204155"/>
    <w:rsid w:val="00204628"/>
    <w:rsid w:val="002048C3"/>
    <w:rsid w:val="002049A3"/>
    <w:rsid w:val="002055E4"/>
    <w:rsid w:val="002056C3"/>
    <w:rsid w:val="00205A3C"/>
    <w:rsid w:val="00206AF9"/>
    <w:rsid w:val="0020759E"/>
    <w:rsid w:val="00207601"/>
    <w:rsid w:val="0020762A"/>
    <w:rsid w:val="00207711"/>
    <w:rsid w:val="00207B7A"/>
    <w:rsid w:val="0021005D"/>
    <w:rsid w:val="002101EF"/>
    <w:rsid w:val="002104F7"/>
    <w:rsid w:val="002105B4"/>
    <w:rsid w:val="00210A75"/>
    <w:rsid w:val="00210F66"/>
    <w:rsid w:val="00211022"/>
    <w:rsid w:val="002116B2"/>
    <w:rsid w:val="002119FD"/>
    <w:rsid w:val="00211B7A"/>
    <w:rsid w:val="00211C73"/>
    <w:rsid w:val="00211E0D"/>
    <w:rsid w:val="002120E0"/>
    <w:rsid w:val="002120E9"/>
    <w:rsid w:val="002121B4"/>
    <w:rsid w:val="0021272F"/>
    <w:rsid w:val="00212752"/>
    <w:rsid w:val="00212AE7"/>
    <w:rsid w:val="00212F41"/>
    <w:rsid w:val="0021357B"/>
    <w:rsid w:val="002139B7"/>
    <w:rsid w:val="00213BAB"/>
    <w:rsid w:val="00213CB3"/>
    <w:rsid w:val="00213E6C"/>
    <w:rsid w:val="0021444E"/>
    <w:rsid w:val="0021462B"/>
    <w:rsid w:val="002147CA"/>
    <w:rsid w:val="00214D9C"/>
    <w:rsid w:val="00214E35"/>
    <w:rsid w:val="002150D1"/>
    <w:rsid w:val="002151DF"/>
    <w:rsid w:val="00215290"/>
    <w:rsid w:val="00215468"/>
    <w:rsid w:val="00215476"/>
    <w:rsid w:val="00215CA2"/>
    <w:rsid w:val="002169A3"/>
    <w:rsid w:val="00216CFE"/>
    <w:rsid w:val="00216F3C"/>
    <w:rsid w:val="00217431"/>
    <w:rsid w:val="00217DBF"/>
    <w:rsid w:val="002200E1"/>
    <w:rsid w:val="0022017A"/>
    <w:rsid w:val="002202B8"/>
    <w:rsid w:val="00220719"/>
    <w:rsid w:val="0022088E"/>
    <w:rsid w:val="00220FE4"/>
    <w:rsid w:val="0022109B"/>
    <w:rsid w:val="0022126B"/>
    <w:rsid w:val="00221322"/>
    <w:rsid w:val="00221459"/>
    <w:rsid w:val="002214B5"/>
    <w:rsid w:val="0022163F"/>
    <w:rsid w:val="0022172D"/>
    <w:rsid w:val="00221C02"/>
    <w:rsid w:val="00221DF5"/>
    <w:rsid w:val="002223AF"/>
    <w:rsid w:val="00223104"/>
    <w:rsid w:val="00223968"/>
    <w:rsid w:val="00223C18"/>
    <w:rsid w:val="00223C8E"/>
    <w:rsid w:val="00223D0C"/>
    <w:rsid w:val="00223DBE"/>
    <w:rsid w:val="00223EC4"/>
    <w:rsid w:val="002240E3"/>
    <w:rsid w:val="0022413D"/>
    <w:rsid w:val="0022479F"/>
    <w:rsid w:val="00224D3B"/>
    <w:rsid w:val="0022513C"/>
    <w:rsid w:val="00225325"/>
    <w:rsid w:val="00225638"/>
    <w:rsid w:val="002258DD"/>
    <w:rsid w:val="00225C1D"/>
    <w:rsid w:val="00226202"/>
    <w:rsid w:val="002265CF"/>
    <w:rsid w:val="00226F4C"/>
    <w:rsid w:val="00227220"/>
    <w:rsid w:val="00227250"/>
    <w:rsid w:val="00227381"/>
    <w:rsid w:val="002276BE"/>
    <w:rsid w:val="00227A80"/>
    <w:rsid w:val="00227B5D"/>
    <w:rsid w:val="002301EC"/>
    <w:rsid w:val="002305ED"/>
    <w:rsid w:val="00230781"/>
    <w:rsid w:val="00230C16"/>
    <w:rsid w:val="00230DA0"/>
    <w:rsid w:val="00230E1E"/>
    <w:rsid w:val="00230F0D"/>
    <w:rsid w:val="002312E6"/>
    <w:rsid w:val="00231879"/>
    <w:rsid w:val="002319BB"/>
    <w:rsid w:val="00231AA2"/>
    <w:rsid w:val="00231B56"/>
    <w:rsid w:val="00231E54"/>
    <w:rsid w:val="002324E6"/>
    <w:rsid w:val="00232516"/>
    <w:rsid w:val="00232C6B"/>
    <w:rsid w:val="00233302"/>
    <w:rsid w:val="0023361F"/>
    <w:rsid w:val="00233715"/>
    <w:rsid w:val="00233830"/>
    <w:rsid w:val="00233977"/>
    <w:rsid w:val="00233F6E"/>
    <w:rsid w:val="002343D3"/>
    <w:rsid w:val="00234442"/>
    <w:rsid w:val="00234504"/>
    <w:rsid w:val="00234569"/>
    <w:rsid w:val="00234717"/>
    <w:rsid w:val="00234A57"/>
    <w:rsid w:val="00234AD9"/>
    <w:rsid w:val="00234BDD"/>
    <w:rsid w:val="00235007"/>
    <w:rsid w:val="00235BD7"/>
    <w:rsid w:val="00235D1B"/>
    <w:rsid w:val="002366DD"/>
    <w:rsid w:val="00236958"/>
    <w:rsid w:val="002369C4"/>
    <w:rsid w:val="00236D2A"/>
    <w:rsid w:val="00237958"/>
    <w:rsid w:val="002379C9"/>
    <w:rsid w:val="00237C54"/>
    <w:rsid w:val="00237F97"/>
    <w:rsid w:val="0024014F"/>
    <w:rsid w:val="002404E5"/>
    <w:rsid w:val="00240DFD"/>
    <w:rsid w:val="00240F2F"/>
    <w:rsid w:val="00240FD9"/>
    <w:rsid w:val="002414EE"/>
    <w:rsid w:val="00241647"/>
    <w:rsid w:val="00241AFC"/>
    <w:rsid w:val="00241FD6"/>
    <w:rsid w:val="00242109"/>
    <w:rsid w:val="0024263E"/>
    <w:rsid w:val="0024293D"/>
    <w:rsid w:val="00242A86"/>
    <w:rsid w:val="00242C16"/>
    <w:rsid w:val="00242FD5"/>
    <w:rsid w:val="0024305D"/>
    <w:rsid w:val="0024319A"/>
    <w:rsid w:val="002432E0"/>
    <w:rsid w:val="0024334A"/>
    <w:rsid w:val="002436E1"/>
    <w:rsid w:val="002437F9"/>
    <w:rsid w:val="00243996"/>
    <w:rsid w:val="00243A40"/>
    <w:rsid w:val="00244107"/>
    <w:rsid w:val="00244170"/>
    <w:rsid w:val="0024437B"/>
    <w:rsid w:val="0024460F"/>
    <w:rsid w:val="00244A28"/>
    <w:rsid w:val="00244C29"/>
    <w:rsid w:val="00244E4A"/>
    <w:rsid w:val="00245888"/>
    <w:rsid w:val="00245C94"/>
    <w:rsid w:val="00245C99"/>
    <w:rsid w:val="00245FD5"/>
    <w:rsid w:val="0024609D"/>
    <w:rsid w:val="00246210"/>
    <w:rsid w:val="002467AF"/>
    <w:rsid w:val="00246872"/>
    <w:rsid w:val="00246DDB"/>
    <w:rsid w:val="00247298"/>
    <w:rsid w:val="00247376"/>
    <w:rsid w:val="0025018B"/>
    <w:rsid w:val="002507AE"/>
    <w:rsid w:val="00250A2B"/>
    <w:rsid w:val="00250E1F"/>
    <w:rsid w:val="00251181"/>
    <w:rsid w:val="00251478"/>
    <w:rsid w:val="00251844"/>
    <w:rsid w:val="00252577"/>
    <w:rsid w:val="00252C4B"/>
    <w:rsid w:val="00253B49"/>
    <w:rsid w:val="00253C79"/>
    <w:rsid w:val="0025451D"/>
    <w:rsid w:val="0025456D"/>
    <w:rsid w:val="00254956"/>
    <w:rsid w:val="00254A80"/>
    <w:rsid w:val="002552A0"/>
    <w:rsid w:val="002553B0"/>
    <w:rsid w:val="00255866"/>
    <w:rsid w:val="002559BC"/>
    <w:rsid w:val="00255DA1"/>
    <w:rsid w:val="0025601B"/>
    <w:rsid w:val="00256440"/>
    <w:rsid w:val="002568F6"/>
    <w:rsid w:val="00256A0B"/>
    <w:rsid w:val="00256D63"/>
    <w:rsid w:val="00256F8F"/>
    <w:rsid w:val="002573E7"/>
    <w:rsid w:val="00257693"/>
    <w:rsid w:val="00257AFC"/>
    <w:rsid w:val="00257BD6"/>
    <w:rsid w:val="00257E62"/>
    <w:rsid w:val="00260299"/>
    <w:rsid w:val="002606CB"/>
    <w:rsid w:val="00261001"/>
    <w:rsid w:val="0026115D"/>
    <w:rsid w:val="002615CB"/>
    <w:rsid w:val="0026200C"/>
    <w:rsid w:val="002624C4"/>
    <w:rsid w:val="00262546"/>
    <w:rsid w:val="002626E9"/>
    <w:rsid w:val="00262884"/>
    <w:rsid w:val="00262C6B"/>
    <w:rsid w:val="002630FE"/>
    <w:rsid w:val="002635F3"/>
    <w:rsid w:val="002639DC"/>
    <w:rsid w:val="00263DE2"/>
    <w:rsid w:val="00264022"/>
    <w:rsid w:val="00264255"/>
    <w:rsid w:val="002642BE"/>
    <w:rsid w:val="002648AE"/>
    <w:rsid w:val="00265B69"/>
    <w:rsid w:val="00266364"/>
    <w:rsid w:val="002665C9"/>
    <w:rsid w:val="002666F7"/>
    <w:rsid w:val="00266D0A"/>
    <w:rsid w:val="0026713C"/>
    <w:rsid w:val="0026739A"/>
    <w:rsid w:val="00267A74"/>
    <w:rsid w:val="00267A93"/>
    <w:rsid w:val="00270488"/>
    <w:rsid w:val="00270B54"/>
    <w:rsid w:val="00271050"/>
    <w:rsid w:val="00271143"/>
    <w:rsid w:val="00271467"/>
    <w:rsid w:val="00271694"/>
    <w:rsid w:val="00271BC9"/>
    <w:rsid w:val="00271DE3"/>
    <w:rsid w:val="002720DD"/>
    <w:rsid w:val="002721B4"/>
    <w:rsid w:val="00272B1F"/>
    <w:rsid w:val="00273098"/>
    <w:rsid w:val="002736EF"/>
    <w:rsid w:val="002738BE"/>
    <w:rsid w:val="00273C95"/>
    <w:rsid w:val="002741EA"/>
    <w:rsid w:val="0027440C"/>
    <w:rsid w:val="00274548"/>
    <w:rsid w:val="00275421"/>
    <w:rsid w:val="00275F0F"/>
    <w:rsid w:val="002760BD"/>
    <w:rsid w:val="0027694C"/>
    <w:rsid w:val="00276A42"/>
    <w:rsid w:val="00276E13"/>
    <w:rsid w:val="00277E35"/>
    <w:rsid w:val="0028024D"/>
    <w:rsid w:val="00280A61"/>
    <w:rsid w:val="00280E4F"/>
    <w:rsid w:val="00280E6F"/>
    <w:rsid w:val="002810CA"/>
    <w:rsid w:val="00281266"/>
    <w:rsid w:val="00281277"/>
    <w:rsid w:val="00281E88"/>
    <w:rsid w:val="00281F9D"/>
    <w:rsid w:val="00282A26"/>
    <w:rsid w:val="002832E8"/>
    <w:rsid w:val="00283980"/>
    <w:rsid w:val="00283A0A"/>
    <w:rsid w:val="00283B87"/>
    <w:rsid w:val="00283D78"/>
    <w:rsid w:val="00283E20"/>
    <w:rsid w:val="002841C4"/>
    <w:rsid w:val="00284625"/>
    <w:rsid w:val="00284659"/>
    <w:rsid w:val="00284FB7"/>
    <w:rsid w:val="0028565A"/>
    <w:rsid w:val="00285C27"/>
    <w:rsid w:val="00285F4A"/>
    <w:rsid w:val="0028616E"/>
    <w:rsid w:val="002861A0"/>
    <w:rsid w:val="002863A3"/>
    <w:rsid w:val="00286561"/>
    <w:rsid w:val="0028671D"/>
    <w:rsid w:val="00286A89"/>
    <w:rsid w:val="00286AA4"/>
    <w:rsid w:val="00287161"/>
    <w:rsid w:val="0028757E"/>
    <w:rsid w:val="00287642"/>
    <w:rsid w:val="0028770F"/>
    <w:rsid w:val="00287C58"/>
    <w:rsid w:val="00287FC4"/>
    <w:rsid w:val="002905DE"/>
    <w:rsid w:val="00290619"/>
    <w:rsid w:val="002906A3"/>
    <w:rsid w:val="00290D5B"/>
    <w:rsid w:val="0029112E"/>
    <w:rsid w:val="00291466"/>
    <w:rsid w:val="002925DF"/>
    <w:rsid w:val="00292D69"/>
    <w:rsid w:val="00292D71"/>
    <w:rsid w:val="00293E49"/>
    <w:rsid w:val="00293E7B"/>
    <w:rsid w:val="00293FB8"/>
    <w:rsid w:val="00294098"/>
    <w:rsid w:val="002945D7"/>
    <w:rsid w:val="00294975"/>
    <w:rsid w:val="00294B0D"/>
    <w:rsid w:val="00294FA6"/>
    <w:rsid w:val="00295124"/>
    <w:rsid w:val="00295926"/>
    <w:rsid w:val="00295A84"/>
    <w:rsid w:val="00295D2A"/>
    <w:rsid w:val="002961F2"/>
    <w:rsid w:val="00296532"/>
    <w:rsid w:val="00296557"/>
    <w:rsid w:val="002969F7"/>
    <w:rsid w:val="00296A43"/>
    <w:rsid w:val="00296FAB"/>
    <w:rsid w:val="00297004"/>
    <w:rsid w:val="00297293"/>
    <w:rsid w:val="002972F6"/>
    <w:rsid w:val="002979EC"/>
    <w:rsid w:val="002979F8"/>
    <w:rsid w:val="002A0173"/>
    <w:rsid w:val="002A02B7"/>
    <w:rsid w:val="002A067C"/>
    <w:rsid w:val="002A09C4"/>
    <w:rsid w:val="002A0D2B"/>
    <w:rsid w:val="002A110B"/>
    <w:rsid w:val="002A1FE1"/>
    <w:rsid w:val="002A20FB"/>
    <w:rsid w:val="002A2107"/>
    <w:rsid w:val="002A262D"/>
    <w:rsid w:val="002A2CF1"/>
    <w:rsid w:val="002A3112"/>
    <w:rsid w:val="002A325F"/>
    <w:rsid w:val="002A37FE"/>
    <w:rsid w:val="002A39FF"/>
    <w:rsid w:val="002A3B99"/>
    <w:rsid w:val="002A3CD6"/>
    <w:rsid w:val="002A3D0E"/>
    <w:rsid w:val="002A3EAB"/>
    <w:rsid w:val="002A455A"/>
    <w:rsid w:val="002A45ED"/>
    <w:rsid w:val="002A49D9"/>
    <w:rsid w:val="002A4D1D"/>
    <w:rsid w:val="002A4D95"/>
    <w:rsid w:val="002A5594"/>
    <w:rsid w:val="002A5A05"/>
    <w:rsid w:val="002A5B61"/>
    <w:rsid w:val="002A6E82"/>
    <w:rsid w:val="002A6E9A"/>
    <w:rsid w:val="002A7161"/>
    <w:rsid w:val="002A73CC"/>
    <w:rsid w:val="002A755D"/>
    <w:rsid w:val="002A778B"/>
    <w:rsid w:val="002A7973"/>
    <w:rsid w:val="002A7A04"/>
    <w:rsid w:val="002A7D4D"/>
    <w:rsid w:val="002A7DA6"/>
    <w:rsid w:val="002A7DC2"/>
    <w:rsid w:val="002B05C1"/>
    <w:rsid w:val="002B067B"/>
    <w:rsid w:val="002B1000"/>
    <w:rsid w:val="002B240D"/>
    <w:rsid w:val="002B2647"/>
    <w:rsid w:val="002B2800"/>
    <w:rsid w:val="002B2A2D"/>
    <w:rsid w:val="002B2B38"/>
    <w:rsid w:val="002B2C3D"/>
    <w:rsid w:val="002B2FF3"/>
    <w:rsid w:val="002B37CB"/>
    <w:rsid w:val="002B3A0C"/>
    <w:rsid w:val="002B46A1"/>
    <w:rsid w:val="002B4EA9"/>
    <w:rsid w:val="002B50F5"/>
    <w:rsid w:val="002B561A"/>
    <w:rsid w:val="002B5D0B"/>
    <w:rsid w:val="002B5FAC"/>
    <w:rsid w:val="002B61D9"/>
    <w:rsid w:val="002B638E"/>
    <w:rsid w:val="002B63AD"/>
    <w:rsid w:val="002B6E82"/>
    <w:rsid w:val="002B721A"/>
    <w:rsid w:val="002B7356"/>
    <w:rsid w:val="002B7511"/>
    <w:rsid w:val="002B7856"/>
    <w:rsid w:val="002B7B9D"/>
    <w:rsid w:val="002C00A8"/>
    <w:rsid w:val="002C0254"/>
    <w:rsid w:val="002C0EB7"/>
    <w:rsid w:val="002C1037"/>
    <w:rsid w:val="002C1751"/>
    <w:rsid w:val="002C1B73"/>
    <w:rsid w:val="002C1EE3"/>
    <w:rsid w:val="002C2375"/>
    <w:rsid w:val="002C2503"/>
    <w:rsid w:val="002C334E"/>
    <w:rsid w:val="002C3843"/>
    <w:rsid w:val="002C3955"/>
    <w:rsid w:val="002C3AFA"/>
    <w:rsid w:val="002C3F13"/>
    <w:rsid w:val="002C41C0"/>
    <w:rsid w:val="002C43BD"/>
    <w:rsid w:val="002C4EFE"/>
    <w:rsid w:val="002C5052"/>
    <w:rsid w:val="002C51A3"/>
    <w:rsid w:val="002C55C5"/>
    <w:rsid w:val="002C59C9"/>
    <w:rsid w:val="002C5C28"/>
    <w:rsid w:val="002C5E80"/>
    <w:rsid w:val="002C61E3"/>
    <w:rsid w:val="002C62BA"/>
    <w:rsid w:val="002C6688"/>
    <w:rsid w:val="002C66DD"/>
    <w:rsid w:val="002C71AE"/>
    <w:rsid w:val="002C721E"/>
    <w:rsid w:val="002C74C8"/>
    <w:rsid w:val="002C7768"/>
    <w:rsid w:val="002C7EB9"/>
    <w:rsid w:val="002D0580"/>
    <w:rsid w:val="002D069D"/>
    <w:rsid w:val="002D06FE"/>
    <w:rsid w:val="002D0718"/>
    <w:rsid w:val="002D0719"/>
    <w:rsid w:val="002D08DA"/>
    <w:rsid w:val="002D0C68"/>
    <w:rsid w:val="002D0CE7"/>
    <w:rsid w:val="002D12F0"/>
    <w:rsid w:val="002D144A"/>
    <w:rsid w:val="002D1612"/>
    <w:rsid w:val="002D1B10"/>
    <w:rsid w:val="002D238C"/>
    <w:rsid w:val="002D3913"/>
    <w:rsid w:val="002D3AD1"/>
    <w:rsid w:val="002D3D94"/>
    <w:rsid w:val="002D3F24"/>
    <w:rsid w:val="002D433D"/>
    <w:rsid w:val="002D43A8"/>
    <w:rsid w:val="002D444E"/>
    <w:rsid w:val="002D48DC"/>
    <w:rsid w:val="002D4E7C"/>
    <w:rsid w:val="002D50FC"/>
    <w:rsid w:val="002D5274"/>
    <w:rsid w:val="002D593E"/>
    <w:rsid w:val="002D5AC6"/>
    <w:rsid w:val="002D5BD4"/>
    <w:rsid w:val="002D6990"/>
    <w:rsid w:val="002D69FD"/>
    <w:rsid w:val="002D6AF2"/>
    <w:rsid w:val="002D7460"/>
    <w:rsid w:val="002D777E"/>
    <w:rsid w:val="002D79E5"/>
    <w:rsid w:val="002E0093"/>
    <w:rsid w:val="002E00B0"/>
    <w:rsid w:val="002E00D3"/>
    <w:rsid w:val="002E034D"/>
    <w:rsid w:val="002E0371"/>
    <w:rsid w:val="002E03B6"/>
    <w:rsid w:val="002E0596"/>
    <w:rsid w:val="002E07D3"/>
    <w:rsid w:val="002E17AA"/>
    <w:rsid w:val="002E17C3"/>
    <w:rsid w:val="002E18A0"/>
    <w:rsid w:val="002E1974"/>
    <w:rsid w:val="002E1D6B"/>
    <w:rsid w:val="002E1DF2"/>
    <w:rsid w:val="002E1F76"/>
    <w:rsid w:val="002E1FA7"/>
    <w:rsid w:val="002E23FB"/>
    <w:rsid w:val="002E2E6F"/>
    <w:rsid w:val="002E2F0D"/>
    <w:rsid w:val="002E2FC7"/>
    <w:rsid w:val="002E303B"/>
    <w:rsid w:val="002E31CF"/>
    <w:rsid w:val="002E36CB"/>
    <w:rsid w:val="002E4075"/>
    <w:rsid w:val="002E44C7"/>
    <w:rsid w:val="002E4BD6"/>
    <w:rsid w:val="002E5327"/>
    <w:rsid w:val="002E5505"/>
    <w:rsid w:val="002E5965"/>
    <w:rsid w:val="002E5D7F"/>
    <w:rsid w:val="002E5FE3"/>
    <w:rsid w:val="002E60A8"/>
    <w:rsid w:val="002E670B"/>
    <w:rsid w:val="002E6879"/>
    <w:rsid w:val="002E69CC"/>
    <w:rsid w:val="002E6E47"/>
    <w:rsid w:val="002E7417"/>
    <w:rsid w:val="002E76A8"/>
    <w:rsid w:val="002E7AB5"/>
    <w:rsid w:val="002E7B2D"/>
    <w:rsid w:val="002E7D33"/>
    <w:rsid w:val="002F0651"/>
    <w:rsid w:val="002F0823"/>
    <w:rsid w:val="002F12FD"/>
    <w:rsid w:val="002F13E9"/>
    <w:rsid w:val="002F148A"/>
    <w:rsid w:val="002F1789"/>
    <w:rsid w:val="002F1990"/>
    <w:rsid w:val="002F1D27"/>
    <w:rsid w:val="002F20AF"/>
    <w:rsid w:val="002F2658"/>
    <w:rsid w:val="002F2EBE"/>
    <w:rsid w:val="002F3333"/>
    <w:rsid w:val="002F3497"/>
    <w:rsid w:val="002F34A6"/>
    <w:rsid w:val="002F359C"/>
    <w:rsid w:val="002F3A53"/>
    <w:rsid w:val="002F458A"/>
    <w:rsid w:val="002F487F"/>
    <w:rsid w:val="002F4C70"/>
    <w:rsid w:val="002F4CCD"/>
    <w:rsid w:val="002F4F21"/>
    <w:rsid w:val="002F536B"/>
    <w:rsid w:val="002F62BC"/>
    <w:rsid w:val="002F62C8"/>
    <w:rsid w:val="002F63AE"/>
    <w:rsid w:val="002F6579"/>
    <w:rsid w:val="002F67F8"/>
    <w:rsid w:val="002F6B5C"/>
    <w:rsid w:val="002F6C46"/>
    <w:rsid w:val="002F7172"/>
    <w:rsid w:val="002F73DC"/>
    <w:rsid w:val="002F75C8"/>
    <w:rsid w:val="002F7665"/>
    <w:rsid w:val="002F7691"/>
    <w:rsid w:val="002F7865"/>
    <w:rsid w:val="002F7A0C"/>
    <w:rsid w:val="002F7CA0"/>
    <w:rsid w:val="002F7D30"/>
    <w:rsid w:val="003006C2"/>
    <w:rsid w:val="003008E4"/>
    <w:rsid w:val="0030119D"/>
    <w:rsid w:val="0030215E"/>
    <w:rsid w:val="00302528"/>
    <w:rsid w:val="0030256D"/>
    <w:rsid w:val="0030309A"/>
    <w:rsid w:val="00303334"/>
    <w:rsid w:val="003040CA"/>
    <w:rsid w:val="003041E3"/>
    <w:rsid w:val="00304325"/>
    <w:rsid w:val="00304377"/>
    <w:rsid w:val="00304848"/>
    <w:rsid w:val="00304A64"/>
    <w:rsid w:val="00304CD5"/>
    <w:rsid w:val="00305358"/>
    <w:rsid w:val="00305863"/>
    <w:rsid w:val="003058C1"/>
    <w:rsid w:val="00305A01"/>
    <w:rsid w:val="00306078"/>
    <w:rsid w:val="00306387"/>
    <w:rsid w:val="00306CE6"/>
    <w:rsid w:val="00306FB8"/>
    <w:rsid w:val="003075BC"/>
    <w:rsid w:val="00307A82"/>
    <w:rsid w:val="003100E2"/>
    <w:rsid w:val="0031026A"/>
    <w:rsid w:val="00310299"/>
    <w:rsid w:val="00310547"/>
    <w:rsid w:val="0031063C"/>
    <w:rsid w:val="00310640"/>
    <w:rsid w:val="00310CB7"/>
    <w:rsid w:val="00310D11"/>
    <w:rsid w:val="003110C7"/>
    <w:rsid w:val="00311684"/>
    <w:rsid w:val="003120BF"/>
    <w:rsid w:val="00312123"/>
    <w:rsid w:val="00312F5E"/>
    <w:rsid w:val="0031307D"/>
    <w:rsid w:val="003131D8"/>
    <w:rsid w:val="0031326D"/>
    <w:rsid w:val="0031364D"/>
    <w:rsid w:val="003142DE"/>
    <w:rsid w:val="00314310"/>
    <w:rsid w:val="00314906"/>
    <w:rsid w:val="00314ABA"/>
    <w:rsid w:val="00314F1C"/>
    <w:rsid w:val="0031582E"/>
    <w:rsid w:val="003159CF"/>
    <w:rsid w:val="00315D39"/>
    <w:rsid w:val="00315F90"/>
    <w:rsid w:val="003160CE"/>
    <w:rsid w:val="00316443"/>
    <w:rsid w:val="00316577"/>
    <w:rsid w:val="00316665"/>
    <w:rsid w:val="003168FB"/>
    <w:rsid w:val="00316E17"/>
    <w:rsid w:val="003172FF"/>
    <w:rsid w:val="003176C7"/>
    <w:rsid w:val="003177C3"/>
    <w:rsid w:val="00317982"/>
    <w:rsid w:val="003179CC"/>
    <w:rsid w:val="00317A72"/>
    <w:rsid w:val="00317B38"/>
    <w:rsid w:val="00317C56"/>
    <w:rsid w:val="003206AF"/>
    <w:rsid w:val="00320A76"/>
    <w:rsid w:val="00320B29"/>
    <w:rsid w:val="003215A7"/>
    <w:rsid w:val="00321971"/>
    <w:rsid w:val="00321993"/>
    <w:rsid w:val="003219D1"/>
    <w:rsid w:val="00321DA5"/>
    <w:rsid w:val="00322030"/>
    <w:rsid w:val="003222F2"/>
    <w:rsid w:val="00322449"/>
    <w:rsid w:val="00322750"/>
    <w:rsid w:val="00322FAA"/>
    <w:rsid w:val="00323AF8"/>
    <w:rsid w:val="00323BC4"/>
    <w:rsid w:val="00323C12"/>
    <w:rsid w:val="00323EBB"/>
    <w:rsid w:val="003245D9"/>
    <w:rsid w:val="003251F6"/>
    <w:rsid w:val="00325A55"/>
    <w:rsid w:val="00325C8C"/>
    <w:rsid w:val="00325CD0"/>
    <w:rsid w:val="00326062"/>
    <w:rsid w:val="00326797"/>
    <w:rsid w:val="0032745D"/>
    <w:rsid w:val="003277E7"/>
    <w:rsid w:val="00330265"/>
    <w:rsid w:val="0033053E"/>
    <w:rsid w:val="00330C8B"/>
    <w:rsid w:val="00330D82"/>
    <w:rsid w:val="00330E4F"/>
    <w:rsid w:val="00330EF6"/>
    <w:rsid w:val="0033147D"/>
    <w:rsid w:val="00331850"/>
    <w:rsid w:val="00331B97"/>
    <w:rsid w:val="00332085"/>
    <w:rsid w:val="003321F6"/>
    <w:rsid w:val="0033251C"/>
    <w:rsid w:val="003327F9"/>
    <w:rsid w:val="00332AFC"/>
    <w:rsid w:val="0033306C"/>
    <w:rsid w:val="0033324C"/>
    <w:rsid w:val="00333444"/>
    <w:rsid w:val="0033390B"/>
    <w:rsid w:val="00333AD2"/>
    <w:rsid w:val="00333D12"/>
    <w:rsid w:val="003345D6"/>
    <w:rsid w:val="0033466C"/>
    <w:rsid w:val="00334936"/>
    <w:rsid w:val="00334969"/>
    <w:rsid w:val="00334DB3"/>
    <w:rsid w:val="00334E1E"/>
    <w:rsid w:val="003356E9"/>
    <w:rsid w:val="00335BA7"/>
    <w:rsid w:val="0033631D"/>
    <w:rsid w:val="0033642E"/>
    <w:rsid w:val="00337011"/>
    <w:rsid w:val="00337455"/>
    <w:rsid w:val="00337AB9"/>
    <w:rsid w:val="003400E1"/>
    <w:rsid w:val="003407F9"/>
    <w:rsid w:val="00340868"/>
    <w:rsid w:val="00340EF3"/>
    <w:rsid w:val="003414CC"/>
    <w:rsid w:val="003416B1"/>
    <w:rsid w:val="00341780"/>
    <w:rsid w:val="003417CB"/>
    <w:rsid w:val="003418E7"/>
    <w:rsid w:val="00341A70"/>
    <w:rsid w:val="00341BFB"/>
    <w:rsid w:val="00341C88"/>
    <w:rsid w:val="00341E25"/>
    <w:rsid w:val="00341E84"/>
    <w:rsid w:val="00341EB3"/>
    <w:rsid w:val="00341F08"/>
    <w:rsid w:val="00342037"/>
    <w:rsid w:val="00342276"/>
    <w:rsid w:val="003425A2"/>
    <w:rsid w:val="00342622"/>
    <w:rsid w:val="00342BBB"/>
    <w:rsid w:val="00342DA8"/>
    <w:rsid w:val="00342DBC"/>
    <w:rsid w:val="0034341A"/>
    <w:rsid w:val="00343DA6"/>
    <w:rsid w:val="00344534"/>
    <w:rsid w:val="003448DF"/>
    <w:rsid w:val="00344B59"/>
    <w:rsid w:val="00344C64"/>
    <w:rsid w:val="00344E33"/>
    <w:rsid w:val="0034503A"/>
    <w:rsid w:val="003452AA"/>
    <w:rsid w:val="003454B6"/>
    <w:rsid w:val="0034556C"/>
    <w:rsid w:val="003457EB"/>
    <w:rsid w:val="00345BDA"/>
    <w:rsid w:val="00345F27"/>
    <w:rsid w:val="00345FC2"/>
    <w:rsid w:val="00346CF5"/>
    <w:rsid w:val="00347A7C"/>
    <w:rsid w:val="00347B4F"/>
    <w:rsid w:val="00347F79"/>
    <w:rsid w:val="00350192"/>
    <w:rsid w:val="00350214"/>
    <w:rsid w:val="003503CA"/>
    <w:rsid w:val="0035086B"/>
    <w:rsid w:val="003508BF"/>
    <w:rsid w:val="0035121A"/>
    <w:rsid w:val="0035133A"/>
    <w:rsid w:val="003518EE"/>
    <w:rsid w:val="00351BAA"/>
    <w:rsid w:val="00351CA7"/>
    <w:rsid w:val="00351E2D"/>
    <w:rsid w:val="0035205F"/>
    <w:rsid w:val="003522F0"/>
    <w:rsid w:val="00352718"/>
    <w:rsid w:val="003532A8"/>
    <w:rsid w:val="0035355E"/>
    <w:rsid w:val="00353F8D"/>
    <w:rsid w:val="003549A0"/>
    <w:rsid w:val="00354FD8"/>
    <w:rsid w:val="0035503E"/>
    <w:rsid w:val="00355989"/>
    <w:rsid w:val="00355BBA"/>
    <w:rsid w:val="00355DAE"/>
    <w:rsid w:val="00355DF7"/>
    <w:rsid w:val="00356148"/>
    <w:rsid w:val="0035665D"/>
    <w:rsid w:val="00356AA7"/>
    <w:rsid w:val="00356AA8"/>
    <w:rsid w:val="0035796E"/>
    <w:rsid w:val="00357B46"/>
    <w:rsid w:val="00357D6C"/>
    <w:rsid w:val="0036005F"/>
    <w:rsid w:val="0036009D"/>
    <w:rsid w:val="0036010C"/>
    <w:rsid w:val="003602E8"/>
    <w:rsid w:val="003608EC"/>
    <w:rsid w:val="00360A7B"/>
    <w:rsid w:val="00360EE6"/>
    <w:rsid w:val="00360F4B"/>
    <w:rsid w:val="00360FCC"/>
    <w:rsid w:val="00361090"/>
    <w:rsid w:val="003618CD"/>
    <w:rsid w:val="0036209E"/>
    <w:rsid w:val="00362BC2"/>
    <w:rsid w:val="00362D83"/>
    <w:rsid w:val="003630DE"/>
    <w:rsid w:val="00363176"/>
    <w:rsid w:val="00363233"/>
    <w:rsid w:val="00363538"/>
    <w:rsid w:val="00363B43"/>
    <w:rsid w:val="003642FF"/>
    <w:rsid w:val="00364952"/>
    <w:rsid w:val="00364FC8"/>
    <w:rsid w:val="0036516E"/>
    <w:rsid w:val="003651AA"/>
    <w:rsid w:val="003651E5"/>
    <w:rsid w:val="00365BA5"/>
    <w:rsid w:val="0036634F"/>
    <w:rsid w:val="00366B34"/>
    <w:rsid w:val="003670B3"/>
    <w:rsid w:val="003670FD"/>
    <w:rsid w:val="003671B0"/>
    <w:rsid w:val="003676D5"/>
    <w:rsid w:val="003700AE"/>
    <w:rsid w:val="0037078B"/>
    <w:rsid w:val="00370941"/>
    <w:rsid w:val="00370C4D"/>
    <w:rsid w:val="00370E2B"/>
    <w:rsid w:val="00371434"/>
    <w:rsid w:val="003717CC"/>
    <w:rsid w:val="00371B5A"/>
    <w:rsid w:val="00371BD2"/>
    <w:rsid w:val="00371F0E"/>
    <w:rsid w:val="00372033"/>
    <w:rsid w:val="0037204B"/>
    <w:rsid w:val="0037265A"/>
    <w:rsid w:val="003728FE"/>
    <w:rsid w:val="00372975"/>
    <w:rsid w:val="00372D12"/>
    <w:rsid w:val="00372E26"/>
    <w:rsid w:val="00372F84"/>
    <w:rsid w:val="00373182"/>
    <w:rsid w:val="00373298"/>
    <w:rsid w:val="003736AF"/>
    <w:rsid w:val="00373C49"/>
    <w:rsid w:val="00373D57"/>
    <w:rsid w:val="003742EC"/>
    <w:rsid w:val="00374453"/>
    <w:rsid w:val="0037498C"/>
    <w:rsid w:val="00374C24"/>
    <w:rsid w:val="00374DB8"/>
    <w:rsid w:val="0037564E"/>
    <w:rsid w:val="003756D3"/>
    <w:rsid w:val="0037573D"/>
    <w:rsid w:val="0037578D"/>
    <w:rsid w:val="003758CE"/>
    <w:rsid w:val="00375BBF"/>
    <w:rsid w:val="00375D7E"/>
    <w:rsid w:val="00376222"/>
    <w:rsid w:val="00376273"/>
    <w:rsid w:val="003764A3"/>
    <w:rsid w:val="00376A7C"/>
    <w:rsid w:val="00376E0E"/>
    <w:rsid w:val="00376F52"/>
    <w:rsid w:val="003771D4"/>
    <w:rsid w:val="00377811"/>
    <w:rsid w:val="00377EDE"/>
    <w:rsid w:val="00377EEC"/>
    <w:rsid w:val="00380673"/>
    <w:rsid w:val="00380822"/>
    <w:rsid w:val="00380F8B"/>
    <w:rsid w:val="00381453"/>
    <w:rsid w:val="00381BDC"/>
    <w:rsid w:val="00382442"/>
    <w:rsid w:val="003827C2"/>
    <w:rsid w:val="00382DD9"/>
    <w:rsid w:val="003839D2"/>
    <w:rsid w:val="00383CDD"/>
    <w:rsid w:val="00383FBE"/>
    <w:rsid w:val="003843E0"/>
    <w:rsid w:val="00384A0B"/>
    <w:rsid w:val="00384B1B"/>
    <w:rsid w:val="00384D6C"/>
    <w:rsid w:val="00385679"/>
    <w:rsid w:val="00385C8B"/>
    <w:rsid w:val="00386730"/>
    <w:rsid w:val="00386C9D"/>
    <w:rsid w:val="003872A7"/>
    <w:rsid w:val="003877A1"/>
    <w:rsid w:val="00387A1C"/>
    <w:rsid w:val="00387CE6"/>
    <w:rsid w:val="00387DBC"/>
    <w:rsid w:val="00387FA1"/>
    <w:rsid w:val="003900F3"/>
    <w:rsid w:val="003902EE"/>
    <w:rsid w:val="003906CD"/>
    <w:rsid w:val="00390C5F"/>
    <w:rsid w:val="003910F2"/>
    <w:rsid w:val="00391709"/>
    <w:rsid w:val="00391899"/>
    <w:rsid w:val="00391DF4"/>
    <w:rsid w:val="00391EBF"/>
    <w:rsid w:val="00391EFB"/>
    <w:rsid w:val="003923CA"/>
    <w:rsid w:val="0039259A"/>
    <w:rsid w:val="0039271D"/>
    <w:rsid w:val="0039296E"/>
    <w:rsid w:val="0039347C"/>
    <w:rsid w:val="00393499"/>
    <w:rsid w:val="003934E7"/>
    <w:rsid w:val="00393644"/>
    <w:rsid w:val="003938F7"/>
    <w:rsid w:val="00393A80"/>
    <w:rsid w:val="00393AC1"/>
    <w:rsid w:val="00393BFA"/>
    <w:rsid w:val="00393C55"/>
    <w:rsid w:val="0039476B"/>
    <w:rsid w:val="00394A52"/>
    <w:rsid w:val="0039527E"/>
    <w:rsid w:val="00395E6F"/>
    <w:rsid w:val="00396174"/>
    <w:rsid w:val="00396770"/>
    <w:rsid w:val="00396C88"/>
    <w:rsid w:val="00396E1E"/>
    <w:rsid w:val="003972A6"/>
    <w:rsid w:val="003972F8"/>
    <w:rsid w:val="003976AC"/>
    <w:rsid w:val="003978C2"/>
    <w:rsid w:val="00397AD6"/>
    <w:rsid w:val="00397C66"/>
    <w:rsid w:val="00397CF9"/>
    <w:rsid w:val="00397F9E"/>
    <w:rsid w:val="003A070F"/>
    <w:rsid w:val="003A0A52"/>
    <w:rsid w:val="003A0B90"/>
    <w:rsid w:val="003A0E25"/>
    <w:rsid w:val="003A0E53"/>
    <w:rsid w:val="003A0E67"/>
    <w:rsid w:val="003A0F1B"/>
    <w:rsid w:val="003A1110"/>
    <w:rsid w:val="003A168D"/>
    <w:rsid w:val="003A1908"/>
    <w:rsid w:val="003A1B9B"/>
    <w:rsid w:val="003A1C2A"/>
    <w:rsid w:val="003A1C5B"/>
    <w:rsid w:val="003A1DB8"/>
    <w:rsid w:val="003A2180"/>
    <w:rsid w:val="003A22FE"/>
    <w:rsid w:val="003A26F4"/>
    <w:rsid w:val="003A295E"/>
    <w:rsid w:val="003A2B8C"/>
    <w:rsid w:val="003A2C3B"/>
    <w:rsid w:val="003A3443"/>
    <w:rsid w:val="003A3611"/>
    <w:rsid w:val="003A3AAE"/>
    <w:rsid w:val="003A3E4A"/>
    <w:rsid w:val="003A421E"/>
    <w:rsid w:val="003A4287"/>
    <w:rsid w:val="003A46C5"/>
    <w:rsid w:val="003A47D8"/>
    <w:rsid w:val="003A4A4E"/>
    <w:rsid w:val="003A4BAE"/>
    <w:rsid w:val="003A4C9E"/>
    <w:rsid w:val="003A5232"/>
    <w:rsid w:val="003A5BDD"/>
    <w:rsid w:val="003A681C"/>
    <w:rsid w:val="003A6A1E"/>
    <w:rsid w:val="003A6F17"/>
    <w:rsid w:val="003A72E7"/>
    <w:rsid w:val="003A755D"/>
    <w:rsid w:val="003A794A"/>
    <w:rsid w:val="003B01F2"/>
    <w:rsid w:val="003B0EA1"/>
    <w:rsid w:val="003B103C"/>
    <w:rsid w:val="003B19C6"/>
    <w:rsid w:val="003B1B2C"/>
    <w:rsid w:val="003B1CC7"/>
    <w:rsid w:val="003B1EBE"/>
    <w:rsid w:val="003B20A2"/>
    <w:rsid w:val="003B20BE"/>
    <w:rsid w:val="003B22AF"/>
    <w:rsid w:val="003B2714"/>
    <w:rsid w:val="003B29F6"/>
    <w:rsid w:val="003B2BBD"/>
    <w:rsid w:val="003B2DCD"/>
    <w:rsid w:val="003B3092"/>
    <w:rsid w:val="003B334F"/>
    <w:rsid w:val="003B3A13"/>
    <w:rsid w:val="003B3A22"/>
    <w:rsid w:val="003B3AAB"/>
    <w:rsid w:val="003B3B13"/>
    <w:rsid w:val="003B3FE2"/>
    <w:rsid w:val="003B404A"/>
    <w:rsid w:val="003B4875"/>
    <w:rsid w:val="003B5992"/>
    <w:rsid w:val="003B5D01"/>
    <w:rsid w:val="003B5D6F"/>
    <w:rsid w:val="003B5DB9"/>
    <w:rsid w:val="003B6164"/>
    <w:rsid w:val="003B64A4"/>
    <w:rsid w:val="003B65E8"/>
    <w:rsid w:val="003B6719"/>
    <w:rsid w:val="003B6872"/>
    <w:rsid w:val="003B6899"/>
    <w:rsid w:val="003B6B0C"/>
    <w:rsid w:val="003B6CFA"/>
    <w:rsid w:val="003B7103"/>
    <w:rsid w:val="003B772F"/>
    <w:rsid w:val="003B7931"/>
    <w:rsid w:val="003C0002"/>
    <w:rsid w:val="003C0852"/>
    <w:rsid w:val="003C0E46"/>
    <w:rsid w:val="003C0F19"/>
    <w:rsid w:val="003C100F"/>
    <w:rsid w:val="003C137E"/>
    <w:rsid w:val="003C2308"/>
    <w:rsid w:val="003C24B8"/>
    <w:rsid w:val="003C26DE"/>
    <w:rsid w:val="003C28B7"/>
    <w:rsid w:val="003C28D9"/>
    <w:rsid w:val="003C2958"/>
    <w:rsid w:val="003C3127"/>
    <w:rsid w:val="003C3647"/>
    <w:rsid w:val="003C3808"/>
    <w:rsid w:val="003C4044"/>
    <w:rsid w:val="003C40C7"/>
    <w:rsid w:val="003C43A4"/>
    <w:rsid w:val="003C648C"/>
    <w:rsid w:val="003C6723"/>
    <w:rsid w:val="003C6DBE"/>
    <w:rsid w:val="003C6DCD"/>
    <w:rsid w:val="003C70B4"/>
    <w:rsid w:val="003C7E1D"/>
    <w:rsid w:val="003C7FC8"/>
    <w:rsid w:val="003D0122"/>
    <w:rsid w:val="003D0275"/>
    <w:rsid w:val="003D03B5"/>
    <w:rsid w:val="003D0627"/>
    <w:rsid w:val="003D0786"/>
    <w:rsid w:val="003D088D"/>
    <w:rsid w:val="003D09B3"/>
    <w:rsid w:val="003D09B4"/>
    <w:rsid w:val="003D0E0D"/>
    <w:rsid w:val="003D1032"/>
    <w:rsid w:val="003D11EB"/>
    <w:rsid w:val="003D142C"/>
    <w:rsid w:val="003D1605"/>
    <w:rsid w:val="003D18C5"/>
    <w:rsid w:val="003D1A86"/>
    <w:rsid w:val="003D1DAD"/>
    <w:rsid w:val="003D23CE"/>
    <w:rsid w:val="003D2409"/>
    <w:rsid w:val="003D256A"/>
    <w:rsid w:val="003D2A0C"/>
    <w:rsid w:val="003D2E4C"/>
    <w:rsid w:val="003D2EA3"/>
    <w:rsid w:val="003D303D"/>
    <w:rsid w:val="003D345A"/>
    <w:rsid w:val="003D3976"/>
    <w:rsid w:val="003D39CF"/>
    <w:rsid w:val="003D3EF3"/>
    <w:rsid w:val="003D412D"/>
    <w:rsid w:val="003D414A"/>
    <w:rsid w:val="003D41E6"/>
    <w:rsid w:val="003D4739"/>
    <w:rsid w:val="003D48EF"/>
    <w:rsid w:val="003D4ADA"/>
    <w:rsid w:val="003D4D96"/>
    <w:rsid w:val="003D4E76"/>
    <w:rsid w:val="003D509B"/>
    <w:rsid w:val="003D57AF"/>
    <w:rsid w:val="003D5E2D"/>
    <w:rsid w:val="003D6390"/>
    <w:rsid w:val="003D659B"/>
    <w:rsid w:val="003D6D1F"/>
    <w:rsid w:val="003D73AC"/>
    <w:rsid w:val="003D76C3"/>
    <w:rsid w:val="003D773F"/>
    <w:rsid w:val="003D7862"/>
    <w:rsid w:val="003D793D"/>
    <w:rsid w:val="003D79E8"/>
    <w:rsid w:val="003D7A1C"/>
    <w:rsid w:val="003D7C00"/>
    <w:rsid w:val="003E08EA"/>
    <w:rsid w:val="003E0FFC"/>
    <w:rsid w:val="003E12C2"/>
    <w:rsid w:val="003E13ED"/>
    <w:rsid w:val="003E18C1"/>
    <w:rsid w:val="003E23AF"/>
    <w:rsid w:val="003E26CE"/>
    <w:rsid w:val="003E2AA8"/>
    <w:rsid w:val="003E2D0E"/>
    <w:rsid w:val="003E3515"/>
    <w:rsid w:val="003E35F9"/>
    <w:rsid w:val="003E4182"/>
    <w:rsid w:val="003E485D"/>
    <w:rsid w:val="003E4A55"/>
    <w:rsid w:val="003E4B5A"/>
    <w:rsid w:val="003E4DDF"/>
    <w:rsid w:val="003E4DE6"/>
    <w:rsid w:val="003E4FD0"/>
    <w:rsid w:val="003E5380"/>
    <w:rsid w:val="003E5454"/>
    <w:rsid w:val="003E5652"/>
    <w:rsid w:val="003E58B3"/>
    <w:rsid w:val="003E6178"/>
    <w:rsid w:val="003E6D05"/>
    <w:rsid w:val="003E6D1A"/>
    <w:rsid w:val="003E72F4"/>
    <w:rsid w:val="003E7464"/>
    <w:rsid w:val="003E7B30"/>
    <w:rsid w:val="003E7BFF"/>
    <w:rsid w:val="003E7C79"/>
    <w:rsid w:val="003E7F00"/>
    <w:rsid w:val="003F09C5"/>
    <w:rsid w:val="003F0E6F"/>
    <w:rsid w:val="003F1108"/>
    <w:rsid w:val="003F134D"/>
    <w:rsid w:val="003F1494"/>
    <w:rsid w:val="003F19DE"/>
    <w:rsid w:val="003F1CCA"/>
    <w:rsid w:val="003F1EC4"/>
    <w:rsid w:val="003F1EFF"/>
    <w:rsid w:val="003F1FD4"/>
    <w:rsid w:val="003F214E"/>
    <w:rsid w:val="003F2154"/>
    <w:rsid w:val="003F2BAF"/>
    <w:rsid w:val="003F2DAF"/>
    <w:rsid w:val="003F322D"/>
    <w:rsid w:val="003F3D46"/>
    <w:rsid w:val="003F420A"/>
    <w:rsid w:val="003F4303"/>
    <w:rsid w:val="003F4A99"/>
    <w:rsid w:val="003F4B2C"/>
    <w:rsid w:val="003F4E1B"/>
    <w:rsid w:val="003F53ED"/>
    <w:rsid w:val="003F5597"/>
    <w:rsid w:val="003F61BD"/>
    <w:rsid w:val="003F66E5"/>
    <w:rsid w:val="003F6C92"/>
    <w:rsid w:val="003F786E"/>
    <w:rsid w:val="003F7910"/>
    <w:rsid w:val="004007BC"/>
    <w:rsid w:val="004007C2"/>
    <w:rsid w:val="00400C73"/>
    <w:rsid w:val="00400D07"/>
    <w:rsid w:val="00400E2D"/>
    <w:rsid w:val="004015F8"/>
    <w:rsid w:val="0040197B"/>
    <w:rsid w:val="004019F5"/>
    <w:rsid w:val="00401AD7"/>
    <w:rsid w:val="00401C32"/>
    <w:rsid w:val="00401DC0"/>
    <w:rsid w:val="00402103"/>
    <w:rsid w:val="0040211B"/>
    <w:rsid w:val="0040263F"/>
    <w:rsid w:val="00402A7D"/>
    <w:rsid w:val="00402DD3"/>
    <w:rsid w:val="00402E69"/>
    <w:rsid w:val="00402E89"/>
    <w:rsid w:val="00403110"/>
    <w:rsid w:val="00403168"/>
    <w:rsid w:val="004032AA"/>
    <w:rsid w:val="00403301"/>
    <w:rsid w:val="0040366A"/>
    <w:rsid w:val="00403A90"/>
    <w:rsid w:val="00403F1D"/>
    <w:rsid w:val="00404A36"/>
    <w:rsid w:val="00404DA9"/>
    <w:rsid w:val="00404EE2"/>
    <w:rsid w:val="0040553E"/>
    <w:rsid w:val="00405A6E"/>
    <w:rsid w:val="00405C20"/>
    <w:rsid w:val="004067BF"/>
    <w:rsid w:val="00406876"/>
    <w:rsid w:val="00406AA9"/>
    <w:rsid w:val="00406C21"/>
    <w:rsid w:val="00406DA6"/>
    <w:rsid w:val="00407009"/>
    <w:rsid w:val="004079A6"/>
    <w:rsid w:val="00407D1B"/>
    <w:rsid w:val="004106E4"/>
    <w:rsid w:val="00410852"/>
    <w:rsid w:val="00410896"/>
    <w:rsid w:val="0041093D"/>
    <w:rsid w:val="00410964"/>
    <w:rsid w:val="004109D4"/>
    <w:rsid w:val="0041106C"/>
    <w:rsid w:val="0041119D"/>
    <w:rsid w:val="00411323"/>
    <w:rsid w:val="004115D0"/>
    <w:rsid w:val="0041175E"/>
    <w:rsid w:val="00411A09"/>
    <w:rsid w:val="00411A58"/>
    <w:rsid w:val="00412553"/>
    <w:rsid w:val="00412615"/>
    <w:rsid w:val="00412B61"/>
    <w:rsid w:val="00412B7E"/>
    <w:rsid w:val="00412BB3"/>
    <w:rsid w:val="0041310C"/>
    <w:rsid w:val="00413491"/>
    <w:rsid w:val="004134C6"/>
    <w:rsid w:val="00413769"/>
    <w:rsid w:val="00413814"/>
    <w:rsid w:val="00413B42"/>
    <w:rsid w:val="00413D83"/>
    <w:rsid w:val="00413EA0"/>
    <w:rsid w:val="004140CE"/>
    <w:rsid w:val="0041453C"/>
    <w:rsid w:val="004145A9"/>
    <w:rsid w:val="004146D9"/>
    <w:rsid w:val="0041478E"/>
    <w:rsid w:val="00414898"/>
    <w:rsid w:val="00414AC7"/>
    <w:rsid w:val="00415652"/>
    <w:rsid w:val="00415B50"/>
    <w:rsid w:val="004165EC"/>
    <w:rsid w:val="004172E8"/>
    <w:rsid w:val="00417561"/>
    <w:rsid w:val="00417B5E"/>
    <w:rsid w:val="00417B91"/>
    <w:rsid w:val="00417FF2"/>
    <w:rsid w:val="004204DE"/>
    <w:rsid w:val="00420921"/>
    <w:rsid w:val="00421AE6"/>
    <w:rsid w:val="00421DC7"/>
    <w:rsid w:val="00421DEC"/>
    <w:rsid w:val="00421DFA"/>
    <w:rsid w:val="00422068"/>
    <w:rsid w:val="00422341"/>
    <w:rsid w:val="00422B76"/>
    <w:rsid w:val="00422C08"/>
    <w:rsid w:val="00422E07"/>
    <w:rsid w:val="00423A77"/>
    <w:rsid w:val="00423BD4"/>
    <w:rsid w:val="00423FF7"/>
    <w:rsid w:val="00424241"/>
    <w:rsid w:val="004247A4"/>
    <w:rsid w:val="004248E6"/>
    <w:rsid w:val="00424A6B"/>
    <w:rsid w:val="00424F46"/>
    <w:rsid w:val="00425386"/>
    <w:rsid w:val="004253D0"/>
    <w:rsid w:val="004254FE"/>
    <w:rsid w:val="00425648"/>
    <w:rsid w:val="00426395"/>
    <w:rsid w:val="004268E3"/>
    <w:rsid w:val="00426955"/>
    <w:rsid w:val="00426AAA"/>
    <w:rsid w:val="00426F13"/>
    <w:rsid w:val="004274A3"/>
    <w:rsid w:val="0042791D"/>
    <w:rsid w:val="004279D5"/>
    <w:rsid w:val="00427A19"/>
    <w:rsid w:val="00427BDB"/>
    <w:rsid w:val="004300DE"/>
    <w:rsid w:val="004307E9"/>
    <w:rsid w:val="00430967"/>
    <w:rsid w:val="00430B90"/>
    <w:rsid w:val="00430C3B"/>
    <w:rsid w:val="00430CE7"/>
    <w:rsid w:val="00430E76"/>
    <w:rsid w:val="0043103A"/>
    <w:rsid w:val="004314D9"/>
    <w:rsid w:val="00431769"/>
    <w:rsid w:val="004319CC"/>
    <w:rsid w:val="00431D29"/>
    <w:rsid w:val="00431F7A"/>
    <w:rsid w:val="00432617"/>
    <w:rsid w:val="00432654"/>
    <w:rsid w:val="004328E4"/>
    <w:rsid w:val="00432DA2"/>
    <w:rsid w:val="00433204"/>
    <w:rsid w:val="00433215"/>
    <w:rsid w:val="004332E3"/>
    <w:rsid w:val="004333A6"/>
    <w:rsid w:val="00433BB1"/>
    <w:rsid w:val="00433F00"/>
    <w:rsid w:val="004342FA"/>
    <w:rsid w:val="004343C2"/>
    <w:rsid w:val="0043443B"/>
    <w:rsid w:val="00434455"/>
    <w:rsid w:val="0043446E"/>
    <w:rsid w:val="0043480F"/>
    <w:rsid w:val="00434AE4"/>
    <w:rsid w:val="00434F8C"/>
    <w:rsid w:val="00434F93"/>
    <w:rsid w:val="00434FB2"/>
    <w:rsid w:val="004362B2"/>
    <w:rsid w:val="00436312"/>
    <w:rsid w:val="00436400"/>
    <w:rsid w:val="00436465"/>
    <w:rsid w:val="0043666C"/>
    <w:rsid w:val="0043680D"/>
    <w:rsid w:val="004369E5"/>
    <w:rsid w:val="00436EE1"/>
    <w:rsid w:val="004377D9"/>
    <w:rsid w:val="00437A77"/>
    <w:rsid w:val="00437DEA"/>
    <w:rsid w:val="004402DA"/>
    <w:rsid w:val="004403A1"/>
    <w:rsid w:val="0044069A"/>
    <w:rsid w:val="004407C6"/>
    <w:rsid w:val="00440826"/>
    <w:rsid w:val="0044099C"/>
    <w:rsid w:val="0044108A"/>
    <w:rsid w:val="004410A1"/>
    <w:rsid w:val="0044110A"/>
    <w:rsid w:val="004411CA"/>
    <w:rsid w:val="0044131D"/>
    <w:rsid w:val="004413A8"/>
    <w:rsid w:val="00442004"/>
    <w:rsid w:val="00442312"/>
    <w:rsid w:val="0044281B"/>
    <w:rsid w:val="00442C78"/>
    <w:rsid w:val="00443150"/>
    <w:rsid w:val="00443191"/>
    <w:rsid w:val="00443200"/>
    <w:rsid w:val="00443321"/>
    <w:rsid w:val="0044358C"/>
    <w:rsid w:val="0044414D"/>
    <w:rsid w:val="004441E2"/>
    <w:rsid w:val="004449EA"/>
    <w:rsid w:val="00445186"/>
    <w:rsid w:val="004463C3"/>
    <w:rsid w:val="0044657D"/>
    <w:rsid w:val="00446EF1"/>
    <w:rsid w:val="00446F51"/>
    <w:rsid w:val="00447552"/>
    <w:rsid w:val="004476B8"/>
    <w:rsid w:val="00447D1E"/>
    <w:rsid w:val="00447FB4"/>
    <w:rsid w:val="004504D9"/>
    <w:rsid w:val="00450A08"/>
    <w:rsid w:val="00450BCD"/>
    <w:rsid w:val="00450D9F"/>
    <w:rsid w:val="00450F2B"/>
    <w:rsid w:val="00451573"/>
    <w:rsid w:val="004519DE"/>
    <w:rsid w:val="00451C8B"/>
    <w:rsid w:val="00451F64"/>
    <w:rsid w:val="004523FD"/>
    <w:rsid w:val="00452BAE"/>
    <w:rsid w:val="00452BD5"/>
    <w:rsid w:val="00452FA6"/>
    <w:rsid w:val="00452FD6"/>
    <w:rsid w:val="00453F4F"/>
    <w:rsid w:val="00453FC4"/>
    <w:rsid w:val="00454064"/>
    <w:rsid w:val="004545CF"/>
    <w:rsid w:val="004549AF"/>
    <w:rsid w:val="00454B78"/>
    <w:rsid w:val="00454B8F"/>
    <w:rsid w:val="00454CBC"/>
    <w:rsid w:val="004550E7"/>
    <w:rsid w:val="004551BD"/>
    <w:rsid w:val="0045544C"/>
    <w:rsid w:val="004554A7"/>
    <w:rsid w:val="004557B6"/>
    <w:rsid w:val="00455BE8"/>
    <w:rsid w:val="00456051"/>
    <w:rsid w:val="004560B9"/>
    <w:rsid w:val="00456520"/>
    <w:rsid w:val="00456542"/>
    <w:rsid w:val="004565D8"/>
    <w:rsid w:val="0045687A"/>
    <w:rsid w:val="00456B1F"/>
    <w:rsid w:val="00456C61"/>
    <w:rsid w:val="004579E7"/>
    <w:rsid w:val="00457FC4"/>
    <w:rsid w:val="00460242"/>
    <w:rsid w:val="00460521"/>
    <w:rsid w:val="00461356"/>
    <w:rsid w:val="0046193C"/>
    <w:rsid w:val="00461BA5"/>
    <w:rsid w:val="00461C32"/>
    <w:rsid w:val="00461F2A"/>
    <w:rsid w:val="00462025"/>
    <w:rsid w:val="00462460"/>
    <w:rsid w:val="004627C7"/>
    <w:rsid w:val="00462AE2"/>
    <w:rsid w:val="00462B6D"/>
    <w:rsid w:val="00462EE7"/>
    <w:rsid w:val="00462EF8"/>
    <w:rsid w:val="00462FB1"/>
    <w:rsid w:val="004634AB"/>
    <w:rsid w:val="0046360A"/>
    <w:rsid w:val="0046390C"/>
    <w:rsid w:val="00463BA3"/>
    <w:rsid w:val="004641CD"/>
    <w:rsid w:val="004647B0"/>
    <w:rsid w:val="004647FA"/>
    <w:rsid w:val="004655CF"/>
    <w:rsid w:val="00465B11"/>
    <w:rsid w:val="00465B92"/>
    <w:rsid w:val="00465CD7"/>
    <w:rsid w:val="00465E71"/>
    <w:rsid w:val="00465F4E"/>
    <w:rsid w:val="00466574"/>
    <w:rsid w:val="004665FE"/>
    <w:rsid w:val="00466824"/>
    <w:rsid w:val="00466881"/>
    <w:rsid w:val="00467654"/>
    <w:rsid w:val="00467700"/>
    <w:rsid w:val="00467A7C"/>
    <w:rsid w:val="004701AE"/>
    <w:rsid w:val="00470727"/>
    <w:rsid w:val="00471D1F"/>
    <w:rsid w:val="00472107"/>
    <w:rsid w:val="00472362"/>
    <w:rsid w:val="00472450"/>
    <w:rsid w:val="00472539"/>
    <w:rsid w:val="004728DD"/>
    <w:rsid w:val="00472CAE"/>
    <w:rsid w:val="00473049"/>
    <w:rsid w:val="004730C2"/>
    <w:rsid w:val="00473C98"/>
    <w:rsid w:val="004740E3"/>
    <w:rsid w:val="0047495D"/>
    <w:rsid w:val="00474A4F"/>
    <w:rsid w:val="00475040"/>
    <w:rsid w:val="00475126"/>
    <w:rsid w:val="00475544"/>
    <w:rsid w:val="0047588C"/>
    <w:rsid w:val="00475E00"/>
    <w:rsid w:val="00475EA0"/>
    <w:rsid w:val="00475F78"/>
    <w:rsid w:val="00476339"/>
    <w:rsid w:val="004765D9"/>
    <w:rsid w:val="00476729"/>
    <w:rsid w:val="00476D0F"/>
    <w:rsid w:val="0047703E"/>
    <w:rsid w:val="00477203"/>
    <w:rsid w:val="004772CD"/>
    <w:rsid w:val="004778B2"/>
    <w:rsid w:val="00477D5C"/>
    <w:rsid w:val="004800C1"/>
    <w:rsid w:val="00480297"/>
    <w:rsid w:val="004802F2"/>
    <w:rsid w:val="0048033F"/>
    <w:rsid w:val="0048035B"/>
    <w:rsid w:val="00480652"/>
    <w:rsid w:val="00480A4B"/>
    <w:rsid w:val="00480CD2"/>
    <w:rsid w:val="00480E90"/>
    <w:rsid w:val="00481634"/>
    <w:rsid w:val="00481D65"/>
    <w:rsid w:val="00481E10"/>
    <w:rsid w:val="00481EE7"/>
    <w:rsid w:val="004823A4"/>
    <w:rsid w:val="004825B1"/>
    <w:rsid w:val="0048260A"/>
    <w:rsid w:val="004828AD"/>
    <w:rsid w:val="00482A34"/>
    <w:rsid w:val="00482BCC"/>
    <w:rsid w:val="00482E91"/>
    <w:rsid w:val="004832A9"/>
    <w:rsid w:val="004837FF"/>
    <w:rsid w:val="00484001"/>
    <w:rsid w:val="0048408D"/>
    <w:rsid w:val="00484AB0"/>
    <w:rsid w:val="00485247"/>
    <w:rsid w:val="0048544C"/>
    <w:rsid w:val="004854E6"/>
    <w:rsid w:val="00485670"/>
    <w:rsid w:val="00485F05"/>
    <w:rsid w:val="00486106"/>
    <w:rsid w:val="0048624A"/>
    <w:rsid w:val="00486397"/>
    <w:rsid w:val="004864A3"/>
    <w:rsid w:val="0048651C"/>
    <w:rsid w:val="00486DB3"/>
    <w:rsid w:val="004874AA"/>
    <w:rsid w:val="0048751E"/>
    <w:rsid w:val="00487606"/>
    <w:rsid w:val="004876EC"/>
    <w:rsid w:val="00487B09"/>
    <w:rsid w:val="0049001C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97B"/>
    <w:rsid w:val="004919FD"/>
    <w:rsid w:val="00491EB5"/>
    <w:rsid w:val="00492201"/>
    <w:rsid w:val="00492280"/>
    <w:rsid w:val="0049241F"/>
    <w:rsid w:val="0049249B"/>
    <w:rsid w:val="00492A30"/>
    <w:rsid w:val="00492A34"/>
    <w:rsid w:val="00492A80"/>
    <w:rsid w:val="00492A81"/>
    <w:rsid w:val="00493107"/>
    <w:rsid w:val="004940E5"/>
    <w:rsid w:val="004941B7"/>
    <w:rsid w:val="004942CC"/>
    <w:rsid w:val="004942DF"/>
    <w:rsid w:val="004944B0"/>
    <w:rsid w:val="004946D7"/>
    <w:rsid w:val="004948CD"/>
    <w:rsid w:val="00494B18"/>
    <w:rsid w:val="00494ED0"/>
    <w:rsid w:val="004955A2"/>
    <w:rsid w:val="004955F8"/>
    <w:rsid w:val="00495BA5"/>
    <w:rsid w:val="004963F6"/>
    <w:rsid w:val="00496424"/>
    <w:rsid w:val="00496530"/>
    <w:rsid w:val="0049669F"/>
    <w:rsid w:val="00496DB9"/>
    <w:rsid w:val="00496F0B"/>
    <w:rsid w:val="00497159"/>
    <w:rsid w:val="00497A66"/>
    <w:rsid w:val="00497C14"/>
    <w:rsid w:val="00497D6F"/>
    <w:rsid w:val="004A005D"/>
    <w:rsid w:val="004A080D"/>
    <w:rsid w:val="004A08B8"/>
    <w:rsid w:val="004A1140"/>
    <w:rsid w:val="004A14E7"/>
    <w:rsid w:val="004A1B56"/>
    <w:rsid w:val="004A1ECB"/>
    <w:rsid w:val="004A1FE0"/>
    <w:rsid w:val="004A24BD"/>
    <w:rsid w:val="004A28F6"/>
    <w:rsid w:val="004A29DA"/>
    <w:rsid w:val="004A2BDC"/>
    <w:rsid w:val="004A30B1"/>
    <w:rsid w:val="004A32A6"/>
    <w:rsid w:val="004A3343"/>
    <w:rsid w:val="004A47CA"/>
    <w:rsid w:val="004A4BC6"/>
    <w:rsid w:val="004A4E88"/>
    <w:rsid w:val="004A4EA0"/>
    <w:rsid w:val="004A5258"/>
    <w:rsid w:val="004A5669"/>
    <w:rsid w:val="004A5695"/>
    <w:rsid w:val="004A5860"/>
    <w:rsid w:val="004A5D73"/>
    <w:rsid w:val="004A5DB4"/>
    <w:rsid w:val="004A5E9A"/>
    <w:rsid w:val="004A6208"/>
    <w:rsid w:val="004A631E"/>
    <w:rsid w:val="004A6575"/>
    <w:rsid w:val="004A69B7"/>
    <w:rsid w:val="004A6C20"/>
    <w:rsid w:val="004A6D34"/>
    <w:rsid w:val="004A6F52"/>
    <w:rsid w:val="004A6FD0"/>
    <w:rsid w:val="004A7D85"/>
    <w:rsid w:val="004B0113"/>
    <w:rsid w:val="004B0387"/>
    <w:rsid w:val="004B06AE"/>
    <w:rsid w:val="004B0C8E"/>
    <w:rsid w:val="004B1098"/>
    <w:rsid w:val="004B16C0"/>
    <w:rsid w:val="004B1934"/>
    <w:rsid w:val="004B1CC1"/>
    <w:rsid w:val="004B212C"/>
    <w:rsid w:val="004B2155"/>
    <w:rsid w:val="004B21EE"/>
    <w:rsid w:val="004B24FF"/>
    <w:rsid w:val="004B251C"/>
    <w:rsid w:val="004B2706"/>
    <w:rsid w:val="004B2F1B"/>
    <w:rsid w:val="004B307F"/>
    <w:rsid w:val="004B3086"/>
    <w:rsid w:val="004B3193"/>
    <w:rsid w:val="004B353A"/>
    <w:rsid w:val="004B363A"/>
    <w:rsid w:val="004B372E"/>
    <w:rsid w:val="004B3AE0"/>
    <w:rsid w:val="004B3BD6"/>
    <w:rsid w:val="004B4743"/>
    <w:rsid w:val="004B4746"/>
    <w:rsid w:val="004B4884"/>
    <w:rsid w:val="004B4A1F"/>
    <w:rsid w:val="004B4F7E"/>
    <w:rsid w:val="004B4FE4"/>
    <w:rsid w:val="004B54CF"/>
    <w:rsid w:val="004B599F"/>
    <w:rsid w:val="004B5D1A"/>
    <w:rsid w:val="004B5DD4"/>
    <w:rsid w:val="004B5EC8"/>
    <w:rsid w:val="004B6939"/>
    <w:rsid w:val="004B69DF"/>
    <w:rsid w:val="004B6C79"/>
    <w:rsid w:val="004B6D15"/>
    <w:rsid w:val="004B6FD7"/>
    <w:rsid w:val="004B732F"/>
    <w:rsid w:val="004B7353"/>
    <w:rsid w:val="004B7431"/>
    <w:rsid w:val="004B76FA"/>
    <w:rsid w:val="004B7751"/>
    <w:rsid w:val="004B7E58"/>
    <w:rsid w:val="004C06FD"/>
    <w:rsid w:val="004C07ED"/>
    <w:rsid w:val="004C093B"/>
    <w:rsid w:val="004C0E9B"/>
    <w:rsid w:val="004C156E"/>
    <w:rsid w:val="004C163E"/>
    <w:rsid w:val="004C1775"/>
    <w:rsid w:val="004C18F6"/>
    <w:rsid w:val="004C1E04"/>
    <w:rsid w:val="004C2841"/>
    <w:rsid w:val="004C2A4E"/>
    <w:rsid w:val="004C3014"/>
    <w:rsid w:val="004C3FAE"/>
    <w:rsid w:val="004C40D9"/>
    <w:rsid w:val="004C4211"/>
    <w:rsid w:val="004C477A"/>
    <w:rsid w:val="004C4F73"/>
    <w:rsid w:val="004C51F5"/>
    <w:rsid w:val="004C5689"/>
    <w:rsid w:val="004C5953"/>
    <w:rsid w:val="004C5E6E"/>
    <w:rsid w:val="004C604B"/>
    <w:rsid w:val="004C6219"/>
    <w:rsid w:val="004C62A8"/>
    <w:rsid w:val="004C6417"/>
    <w:rsid w:val="004C6C00"/>
    <w:rsid w:val="004C6D51"/>
    <w:rsid w:val="004C6E8B"/>
    <w:rsid w:val="004C77C9"/>
    <w:rsid w:val="004C7BA4"/>
    <w:rsid w:val="004D0183"/>
    <w:rsid w:val="004D0342"/>
    <w:rsid w:val="004D0756"/>
    <w:rsid w:val="004D0C31"/>
    <w:rsid w:val="004D0D14"/>
    <w:rsid w:val="004D130B"/>
    <w:rsid w:val="004D1886"/>
    <w:rsid w:val="004D193F"/>
    <w:rsid w:val="004D1B2F"/>
    <w:rsid w:val="004D1BAA"/>
    <w:rsid w:val="004D1F3F"/>
    <w:rsid w:val="004D23B4"/>
    <w:rsid w:val="004D3EBA"/>
    <w:rsid w:val="004D40AF"/>
    <w:rsid w:val="004D4BD5"/>
    <w:rsid w:val="004D4C49"/>
    <w:rsid w:val="004D4D99"/>
    <w:rsid w:val="004D50BB"/>
    <w:rsid w:val="004D5517"/>
    <w:rsid w:val="004D5522"/>
    <w:rsid w:val="004D5774"/>
    <w:rsid w:val="004D5D7A"/>
    <w:rsid w:val="004D5EFE"/>
    <w:rsid w:val="004D61A8"/>
    <w:rsid w:val="004D6270"/>
    <w:rsid w:val="004D694E"/>
    <w:rsid w:val="004D6BFF"/>
    <w:rsid w:val="004D6E62"/>
    <w:rsid w:val="004D70C1"/>
    <w:rsid w:val="004D712A"/>
    <w:rsid w:val="004D7488"/>
    <w:rsid w:val="004D7AD1"/>
    <w:rsid w:val="004D7D87"/>
    <w:rsid w:val="004D7EE5"/>
    <w:rsid w:val="004D7F50"/>
    <w:rsid w:val="004E0291"/>
    <w:rsid w:val="004E0677"/>
    <w:rsid w:val="004E090B"/>
    <w:rsid w:val="004E0DCB"/>
    <w:rsid w:val="004E0E2E"/>
    <w:rsid w:val="004E1034"/>
    <w:rsid w:val="004E18B3"/>
    <w:rsid w:val="004E200C"/>
    <w:rsid w:val="004E21B6"/>
    <w:rsid w:val="004E25B4"/>
    <w:rsid w:val="004E2AB7"/>
    <w:rsid w:val="004E2CEC"/>
    <w:rsid w:val="004E3C13"/>
    <w:rsid w:val="004E3CE7"/>
    <w:rsid w:val="004E4170"/>
    <w:rsid w:val="004E4266"/>
    <w:rsid w:val="004E4C76"/>
    <w:rsid w:val="004E4E6B"/>
    <w:rsid w:val="004E510A"/>
    <w:rsid w:val="004E53C0"/>
    <w:rsid w:val="004E53F2"/>
    <w:rsid w:val="004E5525"/>
    <w:rsid w:val="004E59F5"/>
    <w:rsid w:val="004E5A82"/>
    <w:rsid w:val="004E5CFE"/>
    <w:rsid w:val="004E5DC9"/>
    <w:rsid w:val="004E6265"/>
    <w:rsid w:val="004E62A8"/>
    <w:rsid w:val="004E634C"/>
    <w:rsid w:val="004E6380"/>
    <w:rsid w:val="004E66B6"/>
    <w:rsid w:val="004E67C5"/>
    <w:rsid w:val="004E6900"/>
    <w:rsid w:val="004E6965"/>
    <w:rsid w:val="004E7776"/>
    <w:rsid w:val="004E7937"/>
    <w:rsid w:val="004E7A0A"/>
    <w:rsid w:val="004E7B89"/>
    <w:rsid w:val="004E7D16"/>
    <w:rsid w:val="004F0783"/>
    <w:rsid w:val="004F0D85"/>
    <w:rsid w:val="004F0F88"/>
    <w:rsid w:val="004F1057"/>
    <w:rsid w:val="004F10CF"/>
    <w:rsid w:val="004F1352"/>
    <w:rsid w:val="004F14DB"/>
    <w:rsid w:val="004F16BE"/>
    <w:rsid w:val="004F1903"/>
    <w:rsid w:val="004F1D4B"/>
    <w:rsid w:val="004F1F41"/>
    <w:rsid w:val="004F1FD0"/>
    <w:rsid w:val="004F2087"/>
    <w:rsid w:val="004F2294"/>
    <w:rsid w:val="004F242E"/>
    <w:rsid w:val="004F24E2"/>
    <w:rsid w:val="004F2548"/>
    <w:rsid w:val="004F2EBC"/>
    <w:rsid w:val="004F30D8"/>
    <w:rsid w:val="004F33C1"/>
    <w:rsid w:val="004F35A6"/>
    <w:rsid w:val="004F3DD3"/>
    <w:rsid w:val="004F426C"/>
    <w:rsid w:val="004F486C"/>
    <w:rsid w:val="004F4CF3"/>
    <w:rsid w:val="004F5071"/>
    <w:rsid w:val="004F59EE"/>
    <w:rsid w:val="004F68D1"/>
    <w:rsid w:val="004F6B0F"/>
    <w:rsid w:val="004F6D75"/>
    <w:rsid w:val="004F6FB9"/>
    <w:rsid w:val="004F7469"/>
    <w:rsid w:val="004F75B9"/>
    <w:rsid w:val="004F75D3"/>
    <w:rsid w:val="004F7A05"/>
    <w:rsid w:val="00500020"/>
    <w:rsid w:val="0050003F"/>
    <w:rsid w:val="00500448"/>
    <w:rsid w:val="00500821"/>
    <w:rsid w:val="00500DC1"/>
    <w:rsid w:val="00501395"/>
    <w:rsid w:val="005013BC"/>
    <w:rsid w:val="0050142F"/>
    <w:rsid w:val="005018F0"/>
    <w:rsid w:val="00501EAF"/>
    <w:rsid w:val="005021FD"/>
    <w:rsid w:val="00502470"/>
    <w:rsid w:val="005026B2"/>
    <w:rsid w:val="0050270A"/>
    <w:rsid w:val="00502A31"/>
    <w:rsid w:val="00502AF6"/>
    <w:rsid w:val="0050317E"/>
    <w:rsid w:val="0050399E"/>
    <w:rsid w:val="005039FE"/>
    <w:rsid w:val="00503D94"/>
    <w:rsid w:val="0050436A"/>
    <w:rsid w:val="0050439E"/>
    <w:rsid w:val="00504719"/>
    <w:rsid w:val="00504950"/>
    <w:rsid w:val="00504E03"/>
    <w:rsid w:val="00504E28"/>
    <w:rsid w:val="00505339"/>
    <w:rsid w:val="00505717"/>
    <w:rsid w:val="00505A94"/>
    <w:rsid w:val="00505ECD"/>
    <w:rsid w:val="005069C0"/>
    <w:rsid w:val="00506CBF"/>
    <w:rsid w:val="005072E9"/>
    <w:rsid w:val="005073A1"/>
    <w:rsid w:val="005076B2"/>
    <w:rsid w:val="005076F6"/>
    <w:rsid w:val="00507B97"/>
    <w:rsid w:val="00507D15"/>
    <w:rsid w:val="005101D1"/>
    <w:rsid w:val="005102B0"/>
    <w:rsid w:val="0051052C"/>
    <w:rsid w:val="00510719"/>
    <w:rsid w:val="00510F36"/>
    <w:rsid w:val="00510FB2"/>
    <w:rsid w:val="00511691"/>
    <w:rsid w:val="0051184C"/>
    <w:rsid w:val="005118A9"/>
    <w:rsid w:val="00511D6C"/>
    <w:rsid w:val="0051215F"/>
    <w:rsid w:val="005127C8"/>
    <w:rsid w:val="00512B44"/>
    <w:rsid w:val="00513664"/>
    <w:rsid w:val="005136FF"/>
    <w:rsid w:val="00513B8F"/>
    <w:rsid w:val="00513C00"/>
    <w:rsid w:val="00514B36"/>
    <w:rsid w:val="00514D9A"/>
    <w:rsid w:val="005155BD"/>
    <w:rsid w:val="005156DC"/>
    <w:rsid w:val="00515989"/>
    <w:rsid w:val="005159D2"/>
    <w:rsid w:val="00515B17"/>
    <w:rsid w:val="00515E17"/>
    <w:rsid w:val="00516017"/>
    <w:rsid w:val="005163B7"/>
    <w:rsid w:val="00516798"/>
    <w:rsid w:val="00516878"/>
    <w:rsid w:val="00516DBE"/>
    <w:rsid w:val="00517217"/>
    <w:rsid w:val="0052030C"/>
    <w:rsid w:val="00521112"/>
    <w:rsid w:val="00521845"/>
    <w:rsid w:val="005218E2"/>
    <w:rsid w:val="00521975"/>
    <w:rsid w:val="00521A2E"/>
    <w:rsid w:val="005220EA"/>
    <w:rsid w:val="0052269D"/>
    <w:rsid w:val="00522B76"/>
    <w:rsid w:val="00522CBA"/>
    <w:rsid w:val="00522E00"/>
    <w:rsid w:val="00523098"/>
    <w:rsid w:val="005234E5"/>
    <w:rsid w:val="005239FE"/>
    <w:rsid w:val="00523B3F"/>
    <w:rsid w:val="00523DDD"/>
    <w:rsid w:val="005241E1"/>
    <w:rsid w:val="00524454"/>
    <w:rsid w:val="00524861"/>
    <w:rsid w:val="00524D6A"/>
    <w:rsid w:val="0052506F"/>
    <w:rsid w:val="00525BA9"/>
    <w:rsid w:val="00525F3D"/>
    <w:rsid w:val="005263D5"/>
    <w:rsid w:val="0052655F"/>
    <w:rsid w:val="005279F5"/>
    <w:rsid w:val="00527CD8"/>
    <w:rsid w:val="00527E0E"/>
    <w:rsid w:val="00527E3B"/>
    <w:rsid w:val="0053058A"/>
    <w:rsid w:val="00530A38"/>
    <w:rsid w:val="00530B50"/>
    <w:rsid w:val="00531671"/>
    <w:rsid w:val="005316C0"/>
    <w:rsid w:val="005318D5"/>
    <w:rsid w:val="005319DC"/>
    <w:rsid w:val="005321A0"/>
    <w:rsid w:val="005322C2"/>
    <w:rsid w:val="005325A0"/>
    <w:rsid w:val="0053321C"/>
    <w:rsid w:val="0053342E"/>
    <w:rsid w:val="005338F4"/>
    <w:rsid w:val="00533CDB"/>
    <w:rsid w:val="005347E4"/>
    <w:rsid w:val="00534C67"/>
    <w:rsid w:val="00534DC3"/>
    <w:rsid w:val="0053547B"/>
    <w:rsid w:val="00535A5B"/>
    <w:rsid w:val="00535EA2"/>
    <w:rsid w:val="005362B2"/>
    <w:rsid w:val="00536408"/>
    <w:rsid w:val="0053782C"/>
    <w:rsid w:val="00537EA8"/>
    <w:rsid w:val="00537F6B"/>
    <w:rsid w:val="005400CC"/>
    <w:rsid w:val="0054046E"/>
    <w:rsid w:val="00540540"/>
    <w:rsid w:val="005405CE"/>
    <w:rsid w:val="005408A5"/>
    <w:rsid w:val="005409B2"/>
    <w:rsid w:val="00540B3C"/>
    <w:rsid w:val="00541623"/>
    <w:rsid w:val="00541704"/>
    <w:rsid w:val="0054197A"/>
    <w:rsid w:val="00541CAF"/>
    <w:rsid w:val="00542C85"/>
    <w:rsid w:val="00542CEC"/>
    <w:rsid w:val="00542EC3"/>
    <w:rsid w:val="0054345D"/>
    <w:rsid w:val="005441B1"/>
    <w:rsid w:val="00544511"/>
    <w:rsid w:val="00544514"/>
    <w:rsid w:val="00544809"/>
    <w:rsid w:val="00544E68"/>
    <w:rsid w:val="00545028"/>
    <w:rsid w:val="00545643"/>
    <w:rsid w:val="005456F3"/>
    <w:rsid w:val="005457DB"/>
    <w:rsid w:val="005458EC"/>
    <w:rsid w:val="00545A0E"/>
    <w:rsid w:val="00545AE8"/>
    <w:rsid w:val="00545DA5"/>
    <w:rsid w:val="00546432"/>
    <w:rsid w:val="00546E6A"/>
    <w:rsid w:val="005477D2"/>
    <w:rsid w:val="00547A42"/>
    <w:rsid w:val="00547B52"/>
    <w:rsid w:val="0055019A"/>
    <w:rsid w:val="00550348"/>
    <w:rsid w:val="005505A3"/>
    <w:rsid w:val="0055075E"/>
    <w:rsid w:val="005508B8"/>
    <w:rsid w:val="00550CB5"/>
    <w:rsid w:val="00551039"/>
    <w:rsid w:val="00551311"/>
    <w:rsid w:val="005519F6"/>
    <w:rsid w:val="00551A0A"/>
    <w:rsid w:val="00551CAD"/>
    <w:rsid w:val="00551DB6"/>
    <w:rsid w:val="00551FE6"/>
    <w:rsid w:val="005522A2"/>
    <w:rsid w:val="00552482"/>
    <w:rsid w:val="00552D8D"/>
    <w:rsid w:val="00552DF9"/>
    <w:rsid w:val="00552F6C"/>
    <w:rsid w:val="00552F90"/>
    <w:rsid w:val="005530EE"/>
    <w:rsid w:val="005537A6"/>
    <w:rsid w:val="00553B19"/>
    <w:rsid w:val="00553C7E"/>
    <w:rsid w:val="00554355"/>
    <w:rsid w:val="00554472"/>
    <w:rsid w:val="005544CC"/>
    <w:rsid w:val="005545DF"/>
    <w:rsid w:val="005549DD"/>
    <w:rsid w:val="00554FD7"/>
    <w:rsid w:val="0055547D"/>
    <w:rsid w:val="00555AC3"/>
    <w:rsid w:val="00555C85"/>
    <w:rsid w:val="00555F10"/>
    <w:rsid w:val="005560AB"/>
    <w:rsid w:val="00556293"/>
    <w:rsid w:val="005569C9"/>
    <w:rsid w:val="00556B51"/>
    <w:rsid w:val="00556C15"/>
    <w:rsid w:val="00556D1E"/>
    <w:rsid w:val="00556D5C"/>
    <w:rsid w:val="00556DE8"/>
    <w:rsid w:val="00556E20"/>
    <w:rsid w:val="00557EA8"/>
    <w:rsid w:val="00557F67"/>
    <w:rsid w:val="005609E4"/>
    <w:rsid w:val="00560AF3"/>
    <w:rsid w:val="00560CA0"/>
    <w:rsid w:val="00560CD5"/>
    <w:rsid w:val="00560E7E"/>
    <w:rsid w:val="00560F9A"/>
    <w:rsid w:val="005610C5"/>
    <w:rsid w:val="0056137B"/>
    <w:rsid w:val="005616E3"/>
    <w:rsid w:val="00561A3D"/>
    <w:rsid w:val="00561A97"/>
    <w:rsid w:val="00561D9C"/>
    <w:rsid w:val="0056229D"/>
    <w:rsid w:val="0056258A"/>
    <w:rsid w:val="005629DC"/>
    <w:rsid w:val="005634F4"/>
    <w:rsid w:val="0056367E"/>
    <w:rsid w:val="005636A4"/>
    <w:rsid w:val="00563AF1"/>
    <w:rsid w:val="00564429"/>
    <w:rsid w:val="0056464F"/>
    <w:rsid w:val="00564A2B"/>
    <w:rsid w:val="0056515D"/>
    <w:rsid w:val="0056532D"/>
    <w:rsid w:val="00565435"/>
    <w:rsid w:val="0056567F"/>
    <w:rsid w:val="005659E1"/>
    <w:rsid w:val="00565AF3"/>
    <w:rsid w:val="00565B73"/>
    <w:rsid w:val="00565CD9"/>
    <w:rsid w:val="00565EB4"/>
    <w:rsid w:val="00566270"/>
    <w:rsid w:val="005662A3"/>
    <w:rsid w:val="0056637F"/>
    <w:rsid w:val="00566B58"/>
    <w:rsid w:val="00566D3E"/>
    <w:rsid w:val="00566EE2"/>
    <w:rsid w:val="00566FB8"/>
    <w:rsid w:val="00567114"/>
    <w:rsid w:val="0056745B"/>
    <w:rsid w:val="005674BC"/>
    <w:rsid w:val="005675CA"/>
    <w:rsid w:val="0057003B"/>
    <w:rsid w:val="0057048D"/>
    <w:rsid w:val="005706CB"/>
    <w:rsid w:val="00570AC8"/>
    <w:rsid w:val="00570F1C"/>
    <w:rsid w:val="0057114E"/>
    <w:rsid w:val="0057116B"/>
    <w:rsid w:val="00571254"/>
    <w:rsid w:val="00571D1B"/>
    <w:rsid w:val="0057236F"/>
    <w:rsid w:val="0057242A"/>
    <w:rsid w:val="00572462"/>
    <w:rsid w:val="00572757"/>
    <w:rsid w:val="005728B4"/>
    <w:rsid w:val="005729B9"/>
    <w:rsid w:val="00572AC0"/>
    <w:rsid w:val="00572B2C"/>
    <w:rsid w:val="00572EF0"/>
    <w:rsid w:val="00573391"/>
    <w:rsid w:val="00573705"/>
    <w:rsid w:val="00574759"/>
    <w:rsid w:val="00574875"/>
    <w:rsid w:val="00574AB5"/>
    <w:rsid w:val="0057505D"/>
    <w:rsid w:val="005753F6"/>
    <w:rsid w:val="00575934"/>
    <w:rsid w:val="00575B16"/>
    <w:rsid w:val="00575B19"/>
    <w:rsid w:val="00575EDB"/>
    <w:rsid w:val="00575EFB"/>
    <w:rsid w:val="00575F14"/>
    <w:rsid w:val="0057600A"/>
    <w:rsid w:val="00576832"/>
    <w:rsid w:val="00576A41"/>
    <w:rsid w:val="00577AAB"/>
    <w:rsid w:val="00577B59"/>
    <w:rsid w:val="00577D96"/>
    <w:rsid w:val="0058003C"/>
    <w:rsid w:val="00580697"/>
    <w:rsid w:val="00580779"/>
    <w:rsid w:val="00580B88"/>
    <w:rsid w:val="0058133D"/>
    <w:rsid w:val="00581D55"/>
    <w:rsid w:val="005829E8"/>
    <w:rsid w:val="00582D29"/>
    <w:rsid w:val="00583439"/>
    <w:rsid w:val="0058373E"/>
    <w:rsid w:val="00584098"/>
    <w:rsid w:val="005847CC"/>
    <w:rsid w:val="00584CAD"/>
    <w:rsid w:val="00584CAF"/>
    <w:rsid w:val="00585528"/>
    <w:rsid w:val="00585A38"/>
    <w:rsid w:val="00585A74"/>
    <w:rsid w:val="0058642E"/>
    <w:rsid w:val="005864C0"/>
    <w:rsid w:val="005864DF"/>
    <w:rsid w:val="00586962"/>
    <w:rsid w:val="00586BAE"/>
    <w:rsid w:val="00586C5C"/>
    <w:rsid w:val="00586D00"/>
    <w:rsid w:val="005871B2"/>
    <w:rsid w:val="00587581"/>
    <w:rsid w:val="00587918"/>
    <w:rsid w:val="005879DF"/>
    <w:rsid w:val="00587AC3"/>
    <w:rsid w:val="00590028"/>
    <w:rsid w:val="00590410"/>
    <w:rsid w:val="00590617"/>
    <w:rsid w:val="00590813"/>
    <w:rsid w:val="0059089C"/>
    <w:rsid w:val="005908CA"/>
    <w:rsid w:val="0059179D"/>
    <w:rsid w:val="00591F53"/>
    <w:rsid w:val="00592352"/>
    <w:rsid w:val="005923F4"/>
    <w:rsid w:val="00592412"/>
    <w:rsid w:val="0059262B"/>
    <w:rsid w:val="0059303C"/>
    <w:rsid w:val="0059317B"/>
    <w:rsid w:val="00593342"/>
    <w:rsid w:val="005935D0"/>
    <w:rsid w:val="00593A68"/>
    <w:rsid w:val="00593B8A"/>
    <w:rsid w:val="00594170"/>
    <w:rsid w:val="005941CF"/>
    <w:rsid w:val="005946FB"/>
    <w:rsid w:val="005948AF"/>
    <w:rsid w:val="00594E99"/>
    <w:rsid w:val="00595002"/>
    <w:rsid w:val="0059505A"/>
    <w:rsid w:val="005950B1"/>
    <w:rsid w:val="00595101"/>
    <w:rsid w:val="005951C1"/>
    <w:rsid w:val="005951FD"/>
    <w:rsid w:val="0059534F"/>
    <w:rsid w:val="00595715"/>
    <w:rsid w:val="00595828"/>
    <w:rsid w:val="005959C9"/>
    <w:rsid w:val="00595BFD"/>
    <w:rsid w:val="00595F61"/>
    <w:rsid w:val="0059626A"/>
    <w:rsid w:val="005967F1"/>
    <w:rsid w:val="0059682C"/>
    <w:rsid w:val="00596CD6"/>
    <w:rsid w:val="0059749D"/>
    <w:rsid w:val="00597561"/>
    <w:rsid w:val="0059766C"/>
    <w:rsid w:val="00597897"/>
    <w:rsid w:val="00597A27"/>
    <w:rsid w:val="00597B08"/>
    <w:rsid w:val="00597CDC"/>
    <w:rsid w:val="00597EEC"/>
    <w:rsid w:val="005A021C"/>
    <w:rsid w:val="005A0578"/>
    <w:rsid w:val="005A0A23"/>
    <w:rsid w:val="005A0C8D"/>
    <w:rsid w:val="005A12C3"/>
    <w:rsid w:val="005A1939"/>
    <w:rsid w:val="005A1A09"/>
    <w:rsid w:val="005A1D3D"/>
    <w:rsid w:val="005A1EEF"/>
    <w:rsid w:val="005A1FC0"/>
    <w:rsid w:val="005A201A"/>
    <w:rsid w:val="005A238C"/>
    <w:rsid w:val="005A2867"/>
    <w:rsid w:val="005A2C45"/>
    <w:rsid w:val="005A2ECB"/>
    <w:rsid w:val="005A2F60"/>
    <w:rsid w:val="005A3596"/>
    <w:rsid w:val="005A3B29"/>
    <w:rsid w:val="005A47FD"/>
    <w:rsid w:val="005A4861"/>
    <w:rsid w:val="005A4D9D"/>
    <w:rsid w:val="005A529C"/>
    <w:rsid w:val="005A5535"/>
    <w:rsid w:val="005A56E5"/>
    <w:rsid w:val="005A5959"/>
    <w:rsid w:val="005A59E6"/>
    <w:rsid w:val="005A5FFF"/>
    <w:rsid w:val="005A60BB"/>
    <w:rsid w:val="005A62FB"/>
    <w:rsid w:val="005A6DBA"/>
    <w:rsid w:val="005A6DF6"/>
    <w:rsid w:val="005A6F28"/>
    <w:rsid w:val="005A700D"/>
    <w:rsid w:val="005A7195"/>
    <w:rsid w:val="005A73B7"/>
    <w:rsid w:val="005A788C"/>
    <w:rsid w:val="005A7B18"/>
    <w:rsid w:val="005A7CF9"/>
    <w:rsid w:val="005A7DC3"/>
    <w:rsid w:val="005B0616"/>
    <w:rsid w:val="005B063F"/>
    <w:rsid w:val="005B06D5"/>
    <w:rsid w:val="005B0CF2"/>
    <w:rsid w:val="005B0E84"/>
    <w:rsid w:val="005B0F86"/>
    <w:rsid w:val="005B16D5"/>
    <w:rsid w:val="005B1708"/>
    <w:rsid w:val="005B195C"/>
    <w:rsid w:val="005B23F2"/>
    <w:rsid w:val="005B273B"/>
    <w:rsid w:val="005B287B"/>
    <w:rsid w:val="005B28A8"/>
    <w:rsid w:val="005B2A4C"/>
    <w:rsid w:val="005B2C59"/>
    <w:rsid w:val="005B2CAF"/>
    <w:rsid w:val="005B2E32"/>
    <w:rsid w:val="005B2FCD"/>
    <w:rsid w:val="005B3B44"/>
    <w:rsid w:val="005B439D"/>
    <w:rsid w:val="005B4861"/>
    <w:rsid w:val="005B4A37"/>
    <w:rsid w:val="005B4F09"/>
    <w:rsid w:val="005B4F9E"/>
    <w:rsid w:val="005B5013"/>
    <w:rsid w:val="005B50A9"/>
    <w:rsid w:val="005B5E4E"/>
    <w:rsid w:val="005B5ED8"/>
    <w:rsid w:val="005B5FC2"/>
    <w:rsid w:val="005B5FCD"/>
    <w:rsid w:val="005B6414"/>
    <w:rsid w:val="005B6461"/>
    <w:rsid w:val="005B6501"/>
    <w:rsid w:val="005B6917"/>
    <w:rsid w:val="005B6A39"/>
    <w:rsid w:val="005B6D94"/>
    <w:rsid w:val="005B6F25"/>
    <w:rsid w:val="005B779E"/>
    <w:rsid w:val="005B7952"/>
    <w:rsid w:val="005B7A42"/>
    <w:rsid w:val="005B7C3D"/>
    <w:rsid w:val="005C0106"/>
    <w:rsid w:val="005C015E"/>
    <w:rsid w:val="005C01DB"/>
    <w:rsid w:val="005C055C"/>
    <w:rsid w:val="005C06BD"/>
    <w:rsid w:val="005C09BC"/>
    <w:rsid w:val="005C0C59"/>
    <w:rsid w:val="005C1123"/>
    <w:rsid w:val="005C1230"/>
    <w:rsid w:val="005C16F9"/>
    <w:rsid w:val="005C29FD"/>
    <w:rsid w:val="005C3F6F"/>
    <w:rsid w:val="005C453A"/>
    <w:rsid w:val="005C45D2"/>
    <w:rsid w:val="005C46F7"/>
    <w:rsid w:val="005C479A"/>
    <w:rsid w:val="005C4DBB"/>
    <w:rsid w:val="005C5DAE"/>
    <w:rsid w:val="005C5DB2"/>
    <w:rsid w:val="005C6571"/>
    <w:rsid w:val="005C65D3"/>
    <w:rsid w:val="005C66AD"/>
    <w:rsid w:val="005C68B8"/>
    <w:rsid w:val="005C6EE0"/>
    <w:rsid w:val="005C70A3"/>
    <w:rsid w:val="005C7344"/>
    <w:rsid w:val="005C7D19"/>
    <w:rsid w:val="005D071F"/>
    <w:rsid w:val="005D0957"/>
    <w:rsid w:val="005D0CF6"/>
    <w:rsid w:val="005D1107"/>
    <w:rsid w:val="005D1516"/>
    <w:rsid w:val="005D1637"/>
    <w:rsid w:val="005D19FB"/>
    <w:rsid w:val="005D1D6D"/>
    <w:rsid w:val="005D2111"/>
    <w:rsid w:val="005D21DB"/>
    <w:rsid w:val="005D22FB"/>
    <w:rsid w:val="005D279B"/>
    <w:rsid w:val="005D28BE"/>
    <w:rsid w:val="005D2B32"/>
    <w:rsid w:val="005D3040"/>
    <w:rsid w:val="005D30DC"/>
    <w:rsid w:val="005D3688"/>
    <w:rsid w:val="005D3947"/>
    <w:rsid w:val="005D3E09"/>
    <w:rsid w:val="005D433B"/>
    <w:rsid w:val="005D46DC"/>
    <w:rsid w:val="005D4877"/>
    <w:rsid w:val="005D5220"/>
    <w:rsid w:val="005D671D"/>
    <w:rsid w:val="005D69C8"/>
    <w:rsid w:val="005D6A80"/>
    <w:rsid w:val="005D77C2"/>
    <w:rsid w:val="005D7EBA"/>
    <w:rsid w:val="005D7F78"/>
    <w:rsid w:val="005E0150"/>
    <w:rsid w:val="005E01CA"/>
    <w:rsid w:val="005E0D5D"/>
    <w:rsid w:val="005E0FAE"/>
    <w:rsid w:val="005E12D0"/>
    <w:rsid w:val="005E13A4"/>
    <w:rsid w:val="005E178E"/>
    <w:rsid w:val="005E19C4"/>
    <w:rsid w:val="005E1A37"/>
    <w:rsid w:val="005E1C80"/>
    <w:rsid w:val="005E1D1B"/>
    <w:rsid w:val="005E224D"/>
    <w:rsid w:val="005E2865"/>
    <w:rsid w:val="005E2948"/>
    <w:rsid w:val="005E2BE7"/>
    <w:rsid w:val="005E2F87"/>
    <w:rsid w:val="005E360B"/>
    <w:rsid w:val="005E3F78"/>
    <w:rsid w:val="005E42F3"/>
    <w:rsid w:val="005E47BC"/>
    <w:rsid w:val="005E4C48"/>
    <w:rsid w:val="005E4E3E"/>
    <w:rsid w:val="005E5110"/>
    <w:rsid w:val="005E5291"/>
    <w:rsid w:val="005E53BC"/>
    <w:rsid w:val="005E55E8"/>
    <w:rsid w:val="005E5676"/>
    <w:rsid w:val="005E5CDC"/>
    <w:rsid w:val="005E6888"/>
    <w:rsid w:val="005E6EE1"/>
    <w:rsid w:val="005E7266"/>
    <w:rsid w:val="005E7A58"/>
    <w:rsid w:val="005E7A77"/>
    <w:rsid w:val="005F05A6"/>
    <w:rsid w:val="005F0927"/>
    <w:rsid w:val="005F0B22"/>
    <w:rsid w:val="005F0B7D"/>
    <w:rsid w:val="005F10BA"/>
    <w:rsid w:val="005F110B"/>
    <w:rsid w:val="005F12E4"/>
    <w:rsid w:val="005F15AF"/>
    <w:rsid w:val="005F1871"/>
    <w:rsid w:val="005F1930"/>
    <w:rsid w:val="005F1B28"/>
    <w:rsid w:val="005F1C84"/>
    <w:rsid w:val="005F1CF3"/>
    <w:rsid w:val="005F21C7"/>
    <w:rsid w:val="005F2E70"/>
    <w:rsid w:val="005F3142"/>
    <w:rsid w:val="005F314A"/>
    <w:rsid w:val="005F354E"/>
    <w:rsid w:val="005F36BA"/>
    <w:rsid w:val="005F3C84"/>
    <w:rsid w:val="005F3EBF"/>
    <w:rsid w:val="005F4086"/>
    <w:rsid w:val="005F40CC"/>
    <w:rsid w:val="005F435E"/>
    <w:rsid w:val="005F440F"/>
    <w:rsid w:val="005F4448"/>
    <w:rsid w:val="005F4698"/>
    <w:rsid w:val="005F4C20"/>
    <w:rsid w:val="005F5E9E"/>
    <w:rsid w:val="005F64AB"/>
    <w:rsid w:val="005F6F87"/>
    <w:rsid w:val="005F7067"/>
    <w:rsid w:val="005F7138"/>
    <w:rsid w:val="005F73A3"/>
    <w:rsid w:val="005F76D6"/>
    <w:rsid w:val="005F797D"/>
    <w:rsid w:val="005F7B03"/>
    <w:rsid w:val="005F7DCC"/>
    <w:rsid w:val="00600666"/>
    <w:rsid w:val="00600785"/>
    <w:rsid w:val="006007D3"/>
    <w:rsid w:val="006007E3"/>
    <w:rsid w:val="00600921"/>
    <w:rsid w:val="00600994"/>
    <w:rsid w:val="00600AB9"/>
    <w:rsid w:val="00600B16"/>
    <w:rsid w:val="00600FB1"/>
    <w:rsid w:val="00601287"/>
    <w:rsid w:val="006017DC"/>
    <w:rsid w:val="00601BFF"/>
    <w:rsid w:val="00601EF3"/>
    <w:rsid w:val="006021A5"/>
    <w:rsid w:val="00602287"/>
    <w:rsid w:val="006023BE"/>
    <w:rsid w:val="0060267D"/>
    <w:rsid w:val="00602744"/>
    <w:rsid w:val="00602A4C"/>
    <w:rsid w:val="00602AE4"/>
    <w:rsid w:val="00603177"/>
    <w:rsid w:val="00603A56"/>
    <w:rsid w:val="00603CED"/>
    <w:rsid w:val="00603F7B"/>
    <w:rsid w:val="00604691"/>
    <w:rsid w:val="006046E3"/>
    <w:rsid w:val="0060478B"/>
    <w:rsid w:val="00604820"/>
    <w:rsid w:val="00604A50"/>
    <w:rsid w:val="00605008"/>
    <w:rsid w:val="00605219"/>
    <w:rsid w:val="00605223"/>
    <w:rsid w:val="00605444"/>
    <w:rsid w:val="00605682"/>
    <w:rsid w:val="0060590B"/>
    <w:rsid w:val="00606275"/>
    <w:rsid w:val="006062A7"/>
    <w:rsid w:val="006065AC"/>
    <w:rsid w:val="00606959"/>
    <w:rsid w:val="00606F57"/>
    <w:rsid w:val="0060713D"/>
    <w:rsid w:val="0060757B"/>
    <w:rsid w:val="00607AD6"/>
    <w:rsid w:val="00607B91"/>
    <w:rsid w:val="00607E6E"/>
    <w:rsid w:val="00610083"/>
    <w:rsid w:val="006108FA"/>
    <w:rsid w:val="006109C6"/>
    <w:rsid w:val="00610E36"/>
    <w:rsid w:val="00611658"/>
    <w:rsid w:val="006116D5"/>
    <w:rsid w:val="00611E69"/>
    <w:rsid w:val="00611F29"/>
    <w:rsid w:val="006122EB"/>
    <w:rsid w:val="006123FF"/>
    <w:rsid w:val="00612699"/>
    <w:rsid w:val="00612BC0"/>
    <w:rsid w:val="00612E66"/>
    <w:rsid w:val="006130EC"/>
    <w:rsid w:val="006132B9"/>
    <w:rsid w:val="006132BB"/>
    <w:rsid w:val="00613879"/>
    <w:rsid w:val="006139C5"/>
    <w:rsid w:val="00613CF0"/>
    <w:rsid w:val="0061429B"/>
    <w:rsid w:val="00614431"/>
    <w:rsid w:val="006146EB"/>
    <w:rsid w:val="00614A27"/>
    <w:rsid w:val="00614FF8"/>
    <w:rsid w:val="0061534B"/>
    <w:rsid w:val="006156ED"/>
    <w:rsid w:val="00615A34"/>
    <w:rsid w:val="00615F48"/>
    <w:rsid w:val="006160C1"/>
    <w:rsid w:val="006163E3"/>
    <w:rsid w:val="006163FA"/>
    <w:rsid w:val="00616603"/>
    <w:rsid w:val="006169FB"/>
    <w:rsid w:val="00616BDA"/>
    <w:rsid w:val="00616CCB"/>
    <w:rsid w:val="00616FBB"/>
    <w:rsid w:val="0061705A"/>
    <w:rsid w:val="0061749E"/>
    <w:rsid w:val="0061764C"/>
    <w:rsid w:val="00617857"/>
    <w:rsid w:val="006179D1"/>
    <w:rsid w:val="00617C2A"/>
    <w:rsid w:val="00617C7A"/>
    <w:rsid w:val="00617CD5"/>
    <w:rsid w:val="00617D4D"/>
    <w:rsid w:val="006205A2"/>
    <w:rsid w:val="006207A7"/>
    <w:rsid w:val="00620891"/>
    <w:rsid w:val="00621069"/>
    <w:rsid w:val="00621287"/>
    <w:rsid w:val="0062140E"/>
    <w:rsid w:val="006214F5"/>
    <w:rsid w:val="006216AD"/>
    <w:rsid w:val="006216FB"/>
    <w:rsid w:val="006227A0"/>
    <w:rsid w:val="006228D4"/>
    <w:rsid w:val="00622B2D"/>
    <w:rsid w:val="00622DD4"/>
    <w:rsid w:val="00623189"/>
    <w:rsid w:val="00623837"/>
    <w:rsid w:val="00623868"/>
    <w:rsid w:val="0062429E"/>
    <w:rsid w:val="006242C4"/>
    <w:rsid w:val="00624342"/>
    <w:rsid w:val="006243FE"/>
    <w:rsid w:val="00624B4C"/>
    <w:rsid w:val="00625022"/>
    <w:rsid w:val="00625079"/>
    <w:rsid w:val="006258A5"/>
    <w:rsid w:val="00625C37"/>
    <w:rsid w:val="00625D1E"/>
    <w:rsid w:val="006261D4"/>
    <w:rsid w:val="0062687C"/>
    <w:rsid w:val="00626919"/>
    <w:rsid w:val="00626B90"/>
    <w:rsid w:val="00626CC6"/>
    <w:rsid w:val="00627075"/>
    <w:rsid w:val="0062710C"/>
    <w:rsid w:val="00627166"/>
    <w:rsid w:val="00627D20"/>
    <w:rsid w:val="006303F7"/>
    <w:rsid w:val="00630586"/>
    <w:rsid w:val="00630688"/>
    <w:rsid w:val="00630B49"/>
    <w:rsid w:val="00630C2A"/>
    <w:rsid w:val="006313A1"/>
    <w:rsid w:val="006313B0"/>
    <w:rsid w:val="006313BD"/>
    <w:rsid w:val="0063149E"/>
    <w:rsid w:val="00631555"/>
    <w:rsid w:val="00631A27"/>
    <w:rsid w:val="00631EBA"/>
    <w:rsid w:val="0063201F"/>
    <w:rsid w:val="00632089"/>
    <w:rsid w:val="006320FB"/>
    <w:rsid w:val="0063219A"/>
    <w:rsid w:val="0063239D"/>
    <w:rsid w:val="0063289F"/>
    <w:rsid w:val="00632B39"/>
    <w:rsid w:val="00632E2B"/>
    <w:rsid w:val="00633A43"/>
    <w:rsid w:val="00633EB2"/>
    <w:rsid w:val="006344B9"/>
    <w:rsid w:val="006347DA"/>
    <w:rsid w:val="00634AC0"/>
    <w:rsid w:val="00634F94"/>
    <w:rsid w:val="006353E0"/>
    <w:rsid w:val="00635559"/>
    <w:rsid w:val="00635585"/>
    <w:rsid w:val="00635633"/>
    <w:rsid w:val="00635DC1"/>
    <w:rsid w:val="006368FF"/>
    <w:rsid w:val="0063750C"/>
    <w:rsid w:val="006375CF"/>
    <w:rsid w:val="00637633"/>
    <w:rsid w:val="00637A07"/>
    <w:rsid w:val="00640986"/>
    <w:rsid w:val="0064134B"/>
    <w:rsid w:val="006414CE"/>
    <w:rsid w:val="006415FE"/>
    <w:rsid w:val="0064162D"/>
    <w:rsid w:val="006418E6"/>
    <w:rsid w:val="00641FA6"/>
    <w:rsid w:val="00642048"/>
    <w:rsid w:val="006420C2"/>
    <w:rsid w:val="00642860"/>
    <w:rsid w:val="00642B1E"/>
    <w:rsid w:val="00642EC7"/>
    <w:rsid w:val="006431E9"/>
    <w:rsid w:val="00643AFC"/>
    <w:rsid w:val="00643B4C"/>
    <w:rsid w:val="00644499"/>
    <w:rsid w:val="00644505"/>
    <w:rsid w:val="0064485E"/>
    <w:rsid w:val="00645B66"/>
    <w:rsid w:val="006463AB"/>
    <w:rsid w:val="00647697"/>
    <w:rsid w:val="006476DD"/>
    <w:rsid w:val="0064793A"/>
    <w:rsid w:val="00647A6D"/>
    <w:rsid w:val="00647BAE"/>
    <w:rsid w:val="006502D6"/>
    <w:rsid w:val="00650544"/>
    <w:rsid w:val="00650762"/>
    <w:rsid w:val="00650983"/>
    <w:rsid w:val="00650B82"/>
    <w:rsid w:val="00651056"/>
    <w:rsid w:val="0065176B"/>
    <w:rsid w:val="00651B75"/>
    <w:rsid w:val="00651D9A"/>
    <w:rsid w:val="00651F0E"/>
    <w:rsid w:val="006521C9"/>
    <w:rsid w:val="0065233F"/>
    <w:rsid w:val="00652510"/>
    <w:rsid w:val="00652627"/>
    <w:rsid w:val="00652A9B"/>
    <w:rsid w:val="00652AB0"/>
    <w:rsid w:val="00652E05"/>
    <w:rsid w:val="00652E63"/>
    <w:rsid w:val="006531C7"/>
    <w:rsid w:val="006533AB"/>
    <w:rsid w:val="006539CF"/>
    <w:rsid w:val="0065444D"/>
    <w:rsid w:val="0065473A"/>
    <w:rsid w:val="00654A1C"/>
    <w:rsid w:val="00654ACE"/>
    <w:rsid w:val="00654B85"/>
    <w:rsid w:val="00654F34"/>
    <w:rsid w:val="00655108"/>
    <w:rsid w:val="006552CA"/>
    <w:rsid w:val="006553A2"/>
    <w:rsid w:val="0065562A"/>
    <w:rsid w:val="006556FD"/>
    <w:rsid w:val="006563B5"/>
    <w:rsid w:val="00656C25"/>
    <w:rsid w:val="006570DF"/>
    <w:rsid w:val="006574CA"/>
    <w:rsid w:val="00657745"/>
    <w:rsid w:val="006579B2"/>
    <w:rsid w:val="006579E5"/>
    <w:rsid w:val="00660452"/>
    <w:rsid w:val="00660F6D"/>
    <w:rsid w:val="00661A69"/>
    <w:rsid w:val="00662030"/>
    <w:rsid w:val="00662735"/>
    <w:rsid w:val="00662A5F"/>
    <w:rsid w:val="00662C98"/>
    <w:rsid w:val="00662EE5"/>
    <w:rsid w:val="00663646"/>
    <w:rsid w:val="006638ED"/>
    <w:rsid w:val="00663A30"/>
    <w:rsid w:val="00663B85"/>
    <w:rsid w:val="00663E5C"/>
    <w:rsid w:val="0066438B"/>
    <w:rsid w:val="006644A4"/>
    <w:rsid w:val="00664727"/>
    <w:rsid w:val="00664E1A"/>
    <w:rsid w:val="00665005"/>
    <w:rsid w:val="00665706"/>
    <w:rsid w:val="0066593A"/>
    <w:rsid w:val="00666428"/>
    <w:rsid w:val="006667AC"/>
    <w:rsid w:val="006668E3"/>
    <w:rsid w:val="00666A67"/>
    <w:rsid w:val="00666ABA"/>
    <w:rsid w:val="00666DA3"/>
    <w:rsid w:val="00666F2D"/>
    <w:rsid w:val="00667115"/>
    <w:rsid w:val="00667122"/>
    <w:rsid w:val="00667145"/>
    <w:rsid w:val="00667623"/>
    <w:rsid w:val="00667F29"/>
    <w:rsid w:val="00670276"/>
    <w:rsid w:val="006707B4"/>
    <w:rsid w:val="00670953"/>
    <w:rsid w:val="00670AE9"/>
    <w:rsid w:val="00670C26"/>
    <w:rsid w:val="00670DBD"/>
    <w:rsid w:val="00670FF4"/>
    <w:rsid w:val="00671122"/>
    <w:rsid w:val="00671675"/>
    <w:rsid w:val="00671693"/>
    <w:rsid w:val="00671947"/>
    <w:rsid w:val="00671CA6"/>
    <w:rsid w:val="00671E55"/>
    <w:rsid w:val="00672037"/>
    <w:rsid w:val="00672509"/>
    <w:rsid w:val="00672C56"/>
    <w:rsid w:val="00673029"/>
    <w:rsid w:val="006737C5"/>
    <w:rsid w:val="00673B75"/>
    <w:rsid w:val="00673B98"/>
    <w:rsid w:val="00673BE4"/>
    <w:rsid w:val="00673BF8"/>
    <w:rsid w:val="00673D78"/>
    <w:rsid w:val="00673F33"/>
    <w:rsid w:val="00674459"/>
    <w:rsid w:val="0067451B"/>
    <w:rsid w:val="00674553"/>
    <w:rsid w:val="0067490B"/>
    <w:rsid w:val="00674C0A"/>
    <w:rsid w:val="00675481"/>
    <w:rsid w:val="0067556A"/>
    <w:rsid w:val="00675650"/>
    <w:rsid w:val="00675777"/>
    <w:rsid w:val="00675EA9"/>
    <w:rsid w:val="006760A9"/>
    <w:rsid w:val="006765DE"/>
    <w:rsid w:val="00676B36"/>
    <w:rsid w:val="006771E2"/>
    <w:rsid w:val="00677669"/>
    <w:rsid w:val="00680500"/>
    <w:rsid w:val="00680571"/>
    <w:rsid w:val="006806E7"/>
    <w:rsid w:val="00680751"/>
    <w:rsid w:val="0068081E"/>
    <w:rsid w:val="006809F1"/>
    <w:rsid w:val="00680B68"/>
    <w:rsid w:val="00681162"/>
    <w:rsid w:val="0068157D"/>
    <w:rsid w:val="006816B2"/>
    <w:rsid w:val="00681FC2"/>
    <w:rsid w:val="0068243F"/>
    <w:rsid w:val="006825BD"/>
    <w:rsid w:val="00683202"/>
    <w:rsid w:val="00683628"/>
    <w:rsid w:val="00683A8A"/>
    <w:rsid w:val="00683BCD"/>
    <w:rsid w:val="00683D2E"/>
    <w:rsid w:val="00683DB1"/>
    <w:rsid w:val="00684156"/>
    <w:rsid w:val="00684516"/>
    <w:rsid w:val="0068469E"/>
    <w:rsid w:val="00684D4A"/>
    <w:rsid w:val="00685206"/>
    <w:rsid w:val="006852D0"/>
    <w:rsid w:val="00685403"/>
    <w:rsid w:val="00685E13"/>
    <w:rsid w:val="00686008"/>
    <w:rsid w:val="00686009"/>
    <w:rsid w:val="006861C9"/>
    <w:rsid w:val="00686733"/>
    <w:rsid w:val="006867DD"/>
    <w:rsid w:val="00686CCA"/>
    <w:rsid w:val="0068713A"/>
    <w:rsid w:val="00687435"/>
    <w:rsid w:val="00687460"/>
    <w:rsid w:val="0068749B"/>
    <w:rsid w:val="00687621"/>
    <w:rsid w:val="00687719"/>
    <w:rsid w:val="00687920"/>
    <w:rsid w:val="0069003E"/>
    <w:rsid w:val="00690172"/>
    <w:rsid w:val="006909DF"/>
    <w:rsid w:val="00690AD1"/>
    <w:rsid w:val="00690DF5"/>
    <w:rsid w:val="00690E58"/>
    <w:rsid w:val="006911C3"/>
    <w:rsid w:val="00691268"/>
    <w:rsid w:val="00691818"/>
    <w:rsid w:val="006918AF"/>
    <w:rsid w:val="00692785"/>
    <w:rsid w:val="00692A4D"/>
    <w:rsid w:val="00692AAE"/>
    <w:rsid w:val="006933AC"/>
    <w:rsid w:val="00693497"/>
    <w:rsid w:val="006936A4"/>
    <w:rsid w:val="00693DE9"/>
    <w:rsid w:val="00693F62"/>
    <w:rsid w:val="00694045"/>
    <w:rsid w:val="00694048"/>
    <w:rsid w:val="006942E3"/>
    <w:rsid w:val="00694411"/>
    <w:rsid w:val="006948E5"/>
    <w:rsid w:val="006949AC"/>
    <w:rsid w:val="00694BFE"/>
    <w:rsid w:val="00694E30"/>
    <w:rsid w:val="0069528B"/>
    <w:rsid w:val="006957B7"/>
    <w:rsid w:val="00696132"/>
    <w:rsid w:val="00696245"/>
    <w:rsid w:val="006967C9"/>
    <w:rsid w:val="006968EF"/>
    <w:rsid w:val="00696B0F"/>
    <w:rsid w:val="00696C30"/>
    <w:rsid w:val="00697505"/>
    <w:rsid w:val="006976EE"/>
    <w:rsid w:val="006978D7"/>
    <w:rsid w:val="00697CED"/>
    <w:rsid w:val="006A0078"/>
    <w:rsid w:val="006A009D"/>
    <w:rsid w:val="006A05C5"/>
    <w:rsid w:val="006A0F52"/>
    <w:rsid w:val="006A0F61"/>
    <w:rsid w:val="006A0F8D"/>
    <w:rsid w:val="006A0FB5"/>
    <w:rsid w:val="006A1287"/>
    <w:rsid w:val="006A148E"/>
    <w:rsid w:val="006A16EE"/>
    <w:rsid w:val="006A1757"/>
    <w:rsid w:val="006A1864"/>
    <w:rsid w:val="006A19C3"/>
    <w:rsid w:val="006A1B20"/>
    <w:rsid w:val="006A1D2A"/>
    <w:rsid w:val="006A2054"/>
    <w:rsid w:val="006A219C"/>
    <w:rsid w:val="006A2812"/>
    <w:rsid w:val="006A2C0E"/>
    <w:rsid w:val="006A2C3C"/>
    <w:rsid w:val="006A2E95"/>
    <w:rsid w:val="006A3652"/>
    <w:rsid w:val="006A3ED9"/>
    <w:rsid w:val="006A4310"/>
    <w:rsid w:val="006A431F"/>
    <w:rsid w:val="006A46ED"/>
    <w:rsid w:val="006A477D"/>
    <w:rsid w:val="006A4819"/>
    <w:rsid w:val="006A4A31"/>
    <w:rsid w:val="006A4B4E"/>
    <w:rsid w:val="006A53FD"/>
    <w:rsid w:val="006A5495"/>
    <w:rsid w:val="006A5CB5"/>
    <w:rsid w:val="006A6CF9"/>
    <w:rsid w:val="006A6DD5"/>
    <w:rsid w:val="006A6E46"/>
    <w:rsid w:val="006A7263"/>
    <w:rsid w:val="006A72A2"/>
    <w:rsid w:val="006A741D"/>
    <w:rsid w:val="006A77F5"/>
    <w:rsid w:val="006A7A72"/>
    <w:rsid w:val="006A7F7E"/>
    <w:rsid w:val="006B0532"/>
    <w:rsid w:val="006B13DE"/>
    <w:rsid w:val="006B1641"/>
    <w:rsid w:val="006B16FA"/>
    <w:rsid w:val="006B174B"/>
    <w:rsid w:val="006B193F"/>
    <w:rsid w:val="006B1C86"/>
    <w:rsid w:val="006B1D29"/>
    <w:rsid w:val="006B1F81"/>
    <w:rsid w:val="006B1F96"/>
    <w:rsid w:val="006B29AF"/>
    <w:rsid w:val="006B2AAB"/>
    <w:rsid w:val="006B2FDF"/>
    <w:rsid w:val="006B30C9"/>
    <w:rsid w:val="006B31C7"/>
    <w:rsid w:val="006B38DA"/>
    <w:rsid w:val="006B3B87"/>
    <w:rsid w:val="006B3FE1"/>
    <w:rsid w:val="006B419F"/>
    <w:rsid w:val="006B4297"/>
    <w:rsid w:val="006B4815"/>
    <w:rsid w:val="006B4F1B"/>
    <w:rsid w:val="006B5439"/>
    <w:rsid w:val="006B5753"/>
    <w:rsid w:val="006B5A71"/>
    <w:rsid w:val="006B5ACB"/>
    <w:rsid w:val="006B5B0C"/>
    <w:rsid w:val="006B5E84"/>
    <w:rsid w:val="006B6721"/>
    <w:rsid w:val="006B6FA3"/>
    <w:rsid w:val="006B7768"/>
    <w:rsid w:val="006B7EB7"/>
    <w:rsid w:val="006C0427"/>
    <w:rsid w:val="006C0903"/>
    <w:rsid w:val="006C09F4"/>
    <w:rsid w:val="006C1041"/>
    <w:rsid w:val="006C14FC"/>
    <w:rsid w:val="006C1ED8"/>
    <w:rsid w:val="006C2301"/>
    <w:rsid w:val="006C24C0"/>
    <w:rsid w:val="006C2793"/>
    <w:rsid w:val="006C3068"/>
    <w:rsid w:val="006C32C0"/>
    <w:rsid w:val="006C3639"/>
    <w:rsid w:val="006C36FF"/>
    <w:rsid w:val="006C384D"/>
    <w:rsid w:val="006C39D9"/>
    <w:rsid w:val="006C3A2E"/>
    <w:rsid w:val="006C3D51"/>
    <w:rsid w:val="006C424F"/>
    <w:rsid w:val="006C43CC"/>
    <w:rsid w:val="006C448B"/>
    <w:rsid w:val="006C4778"/>
    <w:rsid w:val="006C495B"/>
    <w:rsid w:val="006C4EE2"/>
    <w:rsid w:val="006C506C"/>
    <w:rsid w:val="006C5164"/>
    <w:rsid w:val="006C51FD"/>
    <w:rsid w:val="006C522D"/>
    <w:rsid w:val="006C5579"/>
    <w:rsid w:val="006C5729"/>
    <w:rsid w:val="006C57CB"/>
    <w:rsid w:val="006C59BC"/>
    <w:rsid w:val="006C59C3"/>
    <w:rsid w:val="006C5C41"/>
    <w:rsid w:val="006C5C75"/>
    <w:rsid w:val="006C5E1E"/>
    <w:rsid w:val="006C5E83"/>
    <w:rsid w:val="006C5FC4"/>
    <w:rsid w:val="006C62D8"/>
    <w:rsid w:val="006C6B4A"/>
    <w:rsid w:val="006C6DAE"/>
    <w:rsid w:val="006C7358"/>
    <w:rsid w:val="006C73C6"/>
    <w:rsid w:val="006C7606"/>
    <w:rsid w:val="006C7832"/>
    <w:rsid w:val="006C792D"/>
    <w:rsid w:val="006C7C51"/>
    <w:rsid w:val="006D007D"/>
    <w:rsid w:val="006D0207"/>
    <w:rsid w:val="006D08B3"/>
    <w:rsid w:val="006D0C6D"/>
    <w:rsid w:val="006D0F86"/>
    <w:rsid w:val="006D101E"/>
    <w:rsid w:val="006D10E2"/>
    <w:rsid w:val="006D11A9"/>
    <w:rsid w:val="006D122C"/>
    <w:rsid w:val="006D124F"/>
    <w:rsid w:val="006D139A"/>
    <w:rsid w:val="006D144E"/>
    <w:rsid w:val="006D14BB"/>
    <w:rsid w:val="006D1542"/>
    <w:rsid w:val="006D164F"/>
    <w:rsid w:val="006D1B79"/>
    <w:rsid w:val="006D217A"/>
    <w:rsid w:val="006D2410"/>
    <w:rsid w:val="006D2486"/>
    <w:rsid w:val="006D26BB"/>
    <w:rsid w:val="006D2A53"/>
    <w:rsid w:val="006D2C9B"/>
    <w:rsid w:val="006D2F1E"/>
    <w:rsid w:val="006D3416"/>
    <w:rsid w:val="006D36C4"/>
    <w:rsid w:val="006D39D4"/>
    <w:rsid w:val="006D3AB0"/>
    <w:rsid w:val="006D3C65"/>
    <w:rsid w:val="006D3CDE"/>
    <w:rsid w:val="006D3DA0"/>
    <w:rsid w:val="006D4A94"/>
    <w:rsid w:val="006D4D3A"/>
    <w:rsid w:val="006D4F75"/>
    <w:rsid w:val="006D5A81"/>
    <w:rsid w:val="006D5C41"/>
    <w:rsid w:val="006D5C5B"/>
    <w:rsid w:val="006D60B3"/>
    <w:rsid w:val="006D60DE"/>
    <w:rsid w:val="006D617B"/>
    <w:rsid w:val="006D647C"/>
    <w:rsid w:val="006D65FE"/>
    <w:rsid w:val="006D6963"/>
    <w:rsid w:val="006D6AFC"/>
    <w:rsid w:val="006D79C9"/>
    <w:rsid w:val="006E01F3"/>
    <w:rsid w:val="006E0506"/>
    <w:rsid w:val="006E0774"/>
    <w:rsid w:val="006E09BB"/>
    <w:rsid w:val="006E09D0"/>
    <w:rsid w:val="006E0A93"/>
    <w:rsid w:val="006E0BDC"/>
    <w:rsid w:val="006E0ECA"/>
    <w:rsid w:val="006E0F7F"/>
    <w:rsid w:val="006E100D"/>
    <w:rsid w:val="006E1225"/>
    <w:rsid w:val="006E225F"/>
    <w:rsid w:val="006E22FD"/>
    <w:rsid w:val="006E24E7"/>
    <w:rsid w:val="006E26F9"/>
    <w:rsid w:val="006E2CD6"/>
    <w:rsid w:val="006E30B9"/>
    <w:rsid w:val="006E3738"/>
    <w:rsid w:val="006E37AA"/>
    <w:rsid w:val="006E39B3"/>
    <w:rsid w:val="006E3DB8"/>
    <w:rsid w:val="006E3DE7"/>
    <w:rsid w:val="006E401E"/>
    <w:rsid w:val="006E4040"/>
    <w:rsid w:val="006E425F"/>
    <w:rsid w:val="006E44D1"/>
    <w:rsid w:val="006E4529"/>
    <w:rsid w:val="006E4864"/>
    <w:rsid w:val="006E48BA"/>
    <w:rsid w:val="006E4971"/>
    <w:rsid w:val="006E4CD7"/>
    <w:rsid w:val="006E4CFE"/>
    <w:rsid w:val="006E523E"/>
    <w:rsid w:val="006E5305"/>
    <w:rsid w:val="006E53D9"/>
    <w:rsid w:val="006E5423"/>
    <w:rsid w:val="006E545E"/>
    <w:rsid w:val="006E5C85"/>
    <w:rsid w:val="006E6166"/>
    <w:rsid w:val="006E6201"/>
    <w:rsid w:val="006E6AFB"/>
    <w:rsid w:val="006E7145"/>
    <w:rsid w:val="006E782C"/>
    <w:rsid w:val="006E787F"/>
    <w:rsid w:val="006E7932"/>
    <w:rsid w:val="006E793A"/>
    <w:rsid w:val="006E7E1C"/>
    <w:rsid w:val="006F08EC"/>
    <w:rsid w:val="006F0DF2"/>
    <w:rsid w:val="006F16AB"/>
    <w:rsid w:val="006F1B91"/>
    <w:rsid w:val="006F1BAF"/>
    <w:rsid w:val="006F2097"/>
    <w:rsid w:val="006F21A1"/>
    <w:rsid w:val="006F22C3"/>
    <w:rsid w:val="006F24D9"/>
    <w:rsid w:val="006F2BB2"/>
    <w:rsid w:val="006F2E3E"/>
    <w:rsid w:val="006F2E7C"/>
    <w:rsid w:val="006F3883"/>
    <w:rsid w:val="006F408F"/>
    <w:rsid w:val="006F4329"/>
    <w:rsid w:val="006F438E"/>
    <w:rsid w:val="006F498E"/>
    <w:rsid w:val="006F4A3C"/>
    <w:rsid w:val="006F4B85"/>
    <w:rsid w:val="006F4DB2"/>
    <w:rsid w:val="006F5096"/>
    <w:rsid w:val="006F51EB"/>
    <w:rsid w:val="006F530C"/>
    <w:rsid w:val="006F54B1"/>
    <w:rsid w:val="006F54FE"/>
    <w:rsid w:val="006F56CE"/>
    <w:rsid w:val="006F599F"/>
    <w:rsid w:val="006F5B73"/>
    <w:rsid w:val="006F628D"/>
    <w:rsid w:val="006F63B8"/>
    <w:rsid w:val="006F665F"/>
    <w:rsid w:val="006F6B7F"/>
    <w:rsid w:val="006F6E57"/>
    <w:rsid w:val="006F6F25"/>
    <w:rsid w:val="006F716A"/>
    <w:rsid w:val="006F7530"/>
    <w:rsid w:val="006F7535"/>
    <w:rsid w:val="006F756C"/>
    <w:rsid w:val="006F7DBD"/>
    <w:rsid w:val="007001B5"/>
    <w:rsid w:val="0070029A"/>
    <w:rsid w:val="00700418"/>
    <w:rsid w:val="007006BC"/>
    <w:rsid w:val="00700B97"/>
    <w:rsid w:val="007011B7"/>
    <w:rsid w:val="007015D1"/>
    <w:rsid w:val="007017A2"/>
    <w:rsid w:val="0070186F"/>
    <w:rsid w:val="007018E1"/>
    <w:rsid w:val="00701C01"/>
    <w:rsid w:val="00701CB4"/>
    <w:rsid w:val="00701D6D"/>
    <w:rsid w:val="00702031"/>
    <w:rsid w:val="00702DB9"/>
    <w:rsid w:val="00703272"/>
    <w:rsid w:val="0070329C"/>
    <w:rsid w:val="00703471"/>
    <w:rsid w:val="00703722"/>
    <w:rsid w:val="007037F6"/>
    <w:rsid w:val="007039B5"/>
    <w:rsid w:val="0070417E"/>
    <w:rsid w:val="007041B9"/>
    <w:rsid w:val="00704423"/>
    <w:rsid w:val="00704913"/>
    <w:rsid w:val="00704BDC"/>
    <w:rsid w:val="00704D03"/>
    <w:rsid w:val="00705297"/>
    <w:rsid w:val="007061D2"/>
    <w:rsid w:val="0070645C"/>
    <w:rsid w:val="007064CB"/>
    <w:rsid w:val="00706713"/>
    <w:rsid w:val="007067D8"/>
    <w:rsid w:val="007068CF"/>
    <w:rsid w:val="00706B0F"/>
    <w:rsid w:val="00706B36"/>
    <w:rsid w:val="00706BFF"/>
    <w:rsid w:val="0070714D"/>
    <w:rsid w:val="00707836"/>
    <w:rsid w:val="0070795A"/>
    <w:rsid w:val="00707C37"/>
    <w:rsid w:val="007102AB"/>
    <w:rsid w:val="00710600"/>
    <w:rsid w:val="00710B3E"/>
    <w:rsid w:val="00710BE5"/>
    <w:rsid w:val="00710FD7"/>
    <w:rsid w:val="00710FE1"/>
    <w:rsid w:val="00711371"/>
    <w:rsid w:val="007113E6"/>
    <w:rsid w:val="00711891"/>
    <w:rsid w:val="007118D4"/>
    <w:rsid w:val="00711919"/>
    <w:rsid w:val="007119EC"/>
    <w:rsid w:val="00711AC9"/>
    <w:rsid w:val="00711D3E"/>
    <w:rsid w:val="00712040"/>
    <w:rsid w:val="0071212D"/>
    <w:rsid w:val="00712280"/>
    <w:rsid w:val="00712638"/>
    <w:rsid w:val="007127F7"/>
    <w:rsid w:val="007128AF"/>
    <w:rsid w:val="00712E4F"/>
    <w:rsid w:val="00713562"/>
    <w:rsid w:val="00713B03"/>
    <w:rsid w:val="00713B1D"/>
    <w:rsid w:val="00713E9D"/>
    <w:rsid w:val="00714888"/>
    <w:rsid w:val="007149D1"/>
    <w:rsid w:val="00714A5B"/>
    <w:rsid w:val="00714B16"/>
    <w:rsid w:val="00715812"/>
    <w:rsid w:val="00715832"/>
    <w:rsid w:val="00715858"/>
    <w:rsid w:val="00715A73"/>
    <w:rsid w:val="00716067"/>
    <w:rsid w:val="00716348"/>
    <w:rsid w:val="00716402"/>
    <w:rsid w:val="00716652"/>
    <w:rsid w:val="0071665A"/>
    <w:rsid w:val="007171F0"/>
    <w:rsid w:val="00717A3F"/>
    <w:rsid w:val="00717AF6"/>
    <w:rsid w:val="00717BD0"/>
    <w:rsid w:val="00717E10"/>
    <w:rsid w:val="007202BB"/>
    <w:rsid w:val="00720920"/>
    <w:rsid w:val="00720DC6"/>
    <w:rsid w:val="00720F11"/>
    <w:rsid w:val="00721D57"/>
    <w:rsid w:val="00722081"/>
    <w:rsid w:val="00722877"/>
    <w:rsid w:val="00722978"/>
    <w:rsid w:val="00723A9D"/>
    <w:rsid w:val="00723C27"/>
    <w:rsid w:val="00723EA0"/>
    <w:rsid w:val="00725089"/>
    <w:rsid w:val="007251ED"/>
    <w:rsid w:val="0072528E"/>
    <w:rsid w:val="007253D3"/>
    <w:rsid w:val="007260C6"/>
    <w:rsid w:val="007261E9"/>
    <w:rsid w:val="0072659B"/>
    <w:rsid w:val="00726DE3"/>
    <w:rsid w:val="00726F2D"/>
    <w:rsid w:val="007278F5"/>
    <w:rsid w:val="007279BD"/>
    <w:rsid w:val="00727B44"/>
    <w:rsid w:val="00727DC9"/>
    <w:rsid w:val="00730113"/>
    <w:rsid w:val="007302DE"/>
    <w:rsid w:val="007302F4"/>
    <w:rsid w:val="0073096A"/>
    <w:rsid w:val="00731119"/>
    <w:rsid w:val="00731448"/>
    <w:rsid w:val="0073146D"/>
    <w:rsid w:val="007314EB"/>
    <w:rsid w:val="00731570"/>
    <w:rsid w:val="0073166B"/>
    <w:rsid w:val="00731742"/>
    <w:rsid w:val="00731F45"/>
    <w:rsid w:val="007320C5"/>
    <w:rsid w:val="007322B7"/>
    <w:rsid w:val="00732694"/>
    <w:rsid w:val="00732ADD"/>
    <w:rsid w:val="00732CD5"/>
    <w:rsid w:val="00732DAC"/>
    <w:rsid w:val="00732EB2"/>
    <w:rsid w:val="00733069"/>
    <w:rsid w:val="007334F5"/>
    <w:rsid w:val="00733A81"/>
    <w:rsid w:val="00733BDE"/>
    <w:rsid w:val="00734189"/>
    <w:rsid w:val="0073495D"/>
    <w:rsid w:val="00734ED1"/>
    <w:rsid w:val="007350E4"/>
    <w:rsid w:val="007359DE"/>
    <w:rsid w:val="00735ADF"/>
    <w:rsid w:val="00735D54"/>
    <w:rsid w:val="0073671A"/>
    <w:rsid w:val="007369C2"/>
    <w:rsid w:val="0073715A"/>
    <w:rsid w:val="007374DD"/>
    <w:rsid w:val="007379C3"/>
    <w:rsid w:val="00737A9B"/>
    <w:rsid w:val="00737B4A"/>
    <w:rsid w:val="00737C88"/>
    <w:rsid w:val="00737C95"/>
    <w:rsid w:val="0074024D"/>
    <w:rsid w:val="0074054F"/>
    <w:rsid w:val="007408E8"/>
    <w:rsid w:val="007410DB"/>
    <w:rsid w:val="0074122C"/>
    <w:rsid w:val="007415F4"/>
    <w:rsid w:val="0074188E"/>
    <w:rsid w:val="007418CA"/>
    <w:rsid w:val="007419A7"/>
    <w:rsid w:val="00741B30"/>
    <w:rsid w:val="00741C0C"/>
    <w:rsid w:val="00741C1E"/>
    <w:rsid w:val="00741D0B"/>
    <w:rsid w:val="00741FA6"/>
    <w:rsid w:val="00742124"/>
    <w:rsid w:val="0074222E"/>
    <w:rsid w:val="0074226A"/>
    <w:rsid w:val="00742326"/>
    <w:rsid w:val="00742911"/>
    <w:rsid w:val="00742B96"/>
    <w:rsid w:val="00742C37"/>
    <w:rsid w:val="00742F98"/>
    <w:rsid w:val="00743293"/>
    <w:rsid w:val="007432A1"/>
    <w:rsid w:val="007434AD"/>
    <w:rsid w:val="00744028"/>
    <w:rsid w:val="00744606"/>
    <w:rsid w:val="00744659"/>
    <w:rsid w:val="007448C2"/>
    <w:rsid w:val="00744AA7"/>
    <w:rsid w:val="00744BF2"/>
    <w:rsid w:val="00744C06"/>
    <w:rsid w:val="00744F69"/>
    <w:rsid w:val="00745A63"/>
    <w:rsid w:val="007468FB"/>
    <w:rsid w:val="00746D99"/>
    <w:rsid w:val="00746EF9"/>
    <w:rsid w:val="007475DB"/>
    <w:rsid w:val="007509A8"/>
    <w:rsid w:val="00750B6C"/>
    <w:rsid w:val="00750C12"/>
    <w:rsid w:val="00750D6F"/>
    <w:rsid w:val="0075123E"/>
    <w:rsid w:val="00751380"/>
    <w:rsid w:val="0075142B"/>
    <w:rsid w:val="00751508"/>
    <w:rsid w:val="007515B2"/>
    <w:rsid w:val="007518A6"/>
    <w:rsid w:val="00751AE8"/>
    <w:rsid w:val="007531C5"/>
    <w:rsid w:val="007534FC"/>
    <w:rsid w:val="00753544"/>
    <w:rsid w:val="00753742"/>
    <w:rsid w:val="0075384B"/>
    <w:rsid w:val="00753AF6"/>
    <w:rsid w:val="00753DDE"/>
    <w:rsid w:val="00754194"/>
    <w:rsid w:val="0075425E"/>
    <w:rsid w:val="00754B9F"/>
    <w:rsid w:val="00754C43"/>
    <w:rsid w:val="00754E23"/>
    <w:rsid w:val="007553CD"/>
    <w:rsid w:val="007554ED"/>
    <w:rsid w:val="00755CA0"/>
    <w:rsid w:val="007560F4"/>
    <w:rsid w:val="00756331"/>
    <w:rsid w:val="00756D63"/>
    <w:rsid w:val="007572CB"/>
    <w:rsid w:val="00757381"/>
    <w:rsid w:val="007573AA"/>
    <w:rsid w:val="0075746F"/>
    <w:rsid w:val="00757598"/>
    <w:rsid w:val="007577B7"/>
    <w:rsid w:val="0075796A"/>
    <w:rsid w:val="00757BC4"/>
    <w:rsid w:val="00757C2B"/>
    <w:rsid w:val="00757F5B"/>
    <w:rsid w:val="0076028A"/>
    <w:rsid w:val="007604EA"/>
    <w:rsid w:val="007606CC"/>
    <w:rsid w:val="00760CF4"/>
    <w:rsid w:val="0076115C"/>
    <w:rsid w:val="00761462"/>
    <w:rsid w:val="007615CA"/>
    <w:rsid w:val="00761821"/>
    <w:rsid w:val="0076183B"/>
    <w:rsid w:val="00762015"/>
    <w:rsid w:val="007622F8"/>
    <w:rsid w:val="00762D1E"/>
    <w:rsid w:val="0076314D"/>
    <w:rsid w:val="007636D0"/>
    <w:rsid w:val="00763E4C"/>
    <w:rsid w:val="00764069"/>
    <w:rsid w:val="0076474F"/>
    <w:rsid w:val="00764C35"/>
    <w:rsid w:val="007657BB"/>
    <w:rsid w:val="00765A45"/>
    <w:rsid w:val="00765C0E"/>
    <w:rsid w:val="00765F01"/>
    <w:rsid w:val="00765FBC"/>
    <w:rsid w:val="00766222"/>
    <w:rsid w:val="007670EF"/>
    <w:rsid w:val="007679BD"/>
    <w:rsid w:val="00767A13"/>
    <w:rsid w:val="00767B25"/>
    <w:rsid w:val="00767C8B"/>
    <w:rsid w:val="00770127"/>
    <w:rsid w:val="007701F0"/>
    <w:rsid w:val="0077096B"/>
    <w:rsid w:val="00770B9A"/>
    <w:rsid w:val="007712E3"/>
    <w:rsid w:val="007718E0"/>
    <w:rsid w:val="00771EE6"/>
    <w:rsid w:val="00772C66"/>
    <w:rsid w:val="00772D27"/>
    <w:rsid w:val="00772D2E"/>
    <w:rsid w:val="0077335E"/>
    <w:rsid w:val="007733AB"/>
    <w:rsid w:val="00773640"/>
    <w:rsid w:val="00773A7E"/>
    <w:rsid w:val="00773AB6"/>
    <w:rsid w:val="00773DD9"/>
    <w:rsid w:val="00774029"/>
    <w:rsid w:val="00774318"/>
    <w:rsid w:val="0077442C"/>
    <w:rsid w:val="007744BE"/>
    <w:rsid w:val="007748FC"/>
    <w:rsid w:val="00774951"/>
    <w:rsid w:val="00774C4E"/>
    <w:rsid w:val="00774E9F"/>
    <w:rsid w:val="00775057"/>
    <w:rsid w:val="0077509B"/>
    <w:rsid w:val="0077513F"/>
    <w:rsid w:val="007752E4"/>
    <w:rsid w:val="007754C0"/>
    <w:rsid w:val="007758A3"/>
    <w:rsid w:val="00775DB6"/>
    <w:rsid w:val="00775F57"/>
    <w:rsid w:val="0077663D"/>
    <w:rsid w:val="00776C9A"/>
    <w:rsid w:val="00777A22"/>
    <w:rsid w:val="00777C3A"/>
    <w:rsid w:val="00777CBD"/>
    <w:rsid w:val="00777FC1"/>
    <w:rsid w:val="007807A5"/>
    <w:rsid w:val="00780855"/>
    <w:rsid w:val="007808FB"/>
    <w:rsid w:val="007812B7"/>
    <w:rsid w:val="007815B7"/>
    <w:rsid w:val="0078166E"/>
    <w:rsid w:val="0078191C"/>
    <w:rsid w:val="00781A19"/>
    <w:rsid w:val="00781A9F"/>
    <w:rsid w:val="00782535"/>
    <w:rsid w:val="007825E5"/>
    <w:rsid w:val="007825E7"/>
    <w:rsid w:val="007826E6"/>
    <w:rsid w:val="0078270C"/>
    <w:rsid w:val="00782B3F"/>
    <w:rsid w:val="00782FAA"/>
    <w:rsid w:val="00783084"/>
    <w:rsid w:val="007830CD"/>
    <w:rsid w:val="007832D4"/>
    <w:rsid w:val="007833F3"/>
    <w:rsid w:val="007837C6"/>
    <w:rsid w:val="00783A14"/>
    <w:rsid w:val="00783F60"/>
    <w:rsid w:val="00784A1F"/>
    <w:rsid w:val="00784E3A"/>
    <w:rsid w:val="00785031"/>
    <w:rsid w:val="0078539B"/>
    <w:rsid w:val="007854A2"/>
    <w:rsid w:val="007854B5"/>
    <w:rsid w:val="00785921"/>
    <w:rsid w:val="00785E46"/>
    <w:rsid w:val="0078615C"/>
    <w:rsid w:val="007864AB"/>
    <w:rsid w:val="00786773"/>
    <w:rsid w:val="00786860"/>
    <w:rsid w:val="0078697C"/>
    <w:rsid w:val="00786B38"/>
    <w:rsid w:val="00786BA6"/>
    <w:rsid w:val="00786EDC"/>
    <w:rsid w:val="00786F2E"/>
    <w:rsid w:val="007870F2"/>
    <w:rsid w:val="007873DE"/>
    <w:rsid w:val="0078797B"/>
    <w:rsid w:val="00787C7F"/>
    <w:rsid w:val="00787DBB"/>
    <w:rsid w:val="00787E3D"/>
    <w:rsid w:val="007900C0"/>
    <w:rsid w:val="0079020C"/>
    <w:rsid w:val="0079024D"/>
    <w:rsid w:val="0079065E"/>
    <w:rsid w:val="0079083C"/>
    <w:rsid w:val="00790959"/>
    <w:rsid w:val="007909D7"/>
    <w:rsid w:val="00790C45"/>
    <w:rsid w:val="00790C89"/>
    <w:rsid w:val="00790CB3"/>
    <w:rsid w:val="00790EC7"/>
    <w:rsid w:val="00791209"/>
    <w:rsid w:val="0079139B"/>
    <w:rsid w:val="007919B9"/>
    <w:rsid w:val="007919F4"/>
    <w:rsid w:val="00791D1C"/>
    <w:rsid w:val="00792063"/>
    <w:rsid w:val="00792282"/>
    <w:rsid w:val="007922DA"/>
    <w:rsid w:val="0079264D"/>
    <w:rsid w:val="00792957"/>
    <w:rsid w:val="00792D7D"/>
    <w:rsid w:val="007936B5"/>
    <w:rsid w:val="00793E4D"/>
    <w:rsid w:val="00794027"/>
    <w:rsid w:val="00794A2D"/>
    <w:rsid w:val="00794AF7"/>
    <w:rsid w:val="00794E43"/>
    <w:rsid w:val="0079512A"/>
    <w:rsid w:val="007953C8"/>
    <w:rsid w:val="007956C7"/>
    <w:rsid w:val="00795BFD"/>
    <w:rsid w:val="00795F6D"/>
    <w:rsid w:val="00796237"/>
    <w:rsid w:val="00796520"/>
    <w:rsid w:val="0079685F"/>
    <w:rsid w:val="00796A18"/>
    <w:rsid w:val="00796A57"/>
    <w:rsid w:val="00796CBC"/>
    <w:rsid w:val="00796F5F"/>
    <w:rsid w:val="00797026"/>
    <w:rsid w:val="007974B7"/>
    <w:rsid w:val="007977A8"/>
    <w:rsid w:val="00797A74"/>
    <w:rsid w:val="00797E98"/>
    <w:rsid w:val="007A005E"/>
    <w:rsid w:val="007A0716"/>
    <w:rsid w:val="007A07B5"/>
    <w:rsid w:val="007A0AB3"/>
    <w:rsid w:val="007A0C28"/>
    <w:rsid w:val="007A10FC"/>
    <w:rsid w:val="007A111A"/>
    <w:rsid w:val="007A142B"/>
    <w:rsid w:val="007A149D"/>
    <w:rsid w:val="007A16E5"/>
    <w:rsid w:val="007A1776"/>
    <w:rsid w:val="007A2148"/>
    <w:rsid w:val="007A21FF"/>
    <w:rsid w:val="007A240A"/>
    <w:rsid w:val="007A2B9E"/>
    <w:rsid w:val="007A2C66"/>
    <w:rsid w:val="007A2DC6"/>
    <w:rsid w:val="007A2F09"/>
    <w:rsid w:val="007A3554"/>
    <w:rsid w:val="007A35C3"/>
    <w:rsid w:val="007A36F3"/>
    <w:rsid w:val="007A37EF"/>
    <w:rsid w:val="007A3AAD"/>
    <w:rsid w:val="007A3C7E"/>
    <w:rsid w:val="007A408F"/>
    <w:rsid w:val="007A40F0"/>
    <w:rsid w:val="007A472B"/>
    <w:rsid w:val="007A47AA"/>
    <w:rsid w:val="007A4C1F"/>
    <w:rsid w:val="007A50D5"/>
    <w:rsid w:val="007A5159"/>
    <w:rsid w:val="007A51F3"/>
    <w:rsid w:val="007A521C"/>
    <w:rsid w:val="007A5223"/>
    <w:rsid w:val="007A579B"/>
    <w:rsid w:val="007A5A35"/>
    <w:rsid w:val="007A64C8"/>
    <w:rsid w:val="007A6626"/>
    <w:rsid w:val="007A69E6"/>
    <w:rsid w:val="007A6BB6"/>
    <w:rsid w:val="007A7097"/>
    <w:rsid w:val="007A78B9"/>
    <w:rsid w:val="007A790D"/>
    <w:rsid w:val="007A7B2A"/>
    <w:rsid w:val="007A7B79"/>
    <w:rsid w:val="007B03F4"/>
    <w:rsid w:val="007B0891"/>
    <w:rsid w:val="007B08EE"/>
    <w:rsid w:val="007B0D5C"/>
    <w:rsid w:val="007B1BB0"/>
    <w:rsid w:val="007B1EC3"/>
    <w:rsid w:val="007B2290"/>
    <w:rsid w:val="007B2339"/>
    <w:rsid w:val="007B26FD"/>
    <w:rsid w:val="007B279D"/>
    <w:rsid w:val="007B2E6B"/>
    <w:rsid w:val="007B3007"/>
    <w:rsid w:val="007B3368"/>
    <w:rsid w:val="007B3663"/>
    <w:rsid w:val="007B3A75"/>
    <w:rsid w:val="007B3E63"/>
    <w:rsid w:val="007B435A"/>
    <w:rsid w:val="007B44F6"/>
    <w:rsid w:val="007B4D49"/>
    <w:rsid w:val="007B4E25"/>
    <w:rsid w:val="007B52DF"/>
    <w:rsid w:val="007B56AA"/>
    <w:rsid w:val="007B5981"/>
    <w:rsid w:val="007B5BB9"/>
    <w:rsid w:val="007B5DEB"/>
    <w:rsid w:val="007B5EEF"/>
    <w:rsid w:val="007B66ED"/>
    <w:rsid w:val="007B69F8"/>
    <w:rsid w:val="007B7047"/>
    <w:rsid w:val="007B7860"/>
    <w:rsid w:val="007B7A4D"/>
    <w:rsid w:val="007B7AC6"/>
    <w:rsid w:val="007B7B09"/>
    <w:rsid w:val="007B7F84"/>
    <w:rsid w:val="007C0399"/>
    <w:rsid w:val="007C0649"/>
    <w:rsid w:val="007C0BF3"/>
    <w:rsid w:val="007C0C22"/>
    <w:rsid w:val="007C1431"/>
    <w:rsid w:val="007C1533"/>
    <w:rsid w:val="007C1939"/>
    <w:rsid w:val="007C1D64"/>
    <w:rsid w:val="007C1E97"/>
    <w:rsid w:val="007C1ECF"/>
    <w:rsid w:val="007C2D32"/>
    <w:rsid w:val="007C2EB0"/>
    <w:rsid w:val="007C2F2C"/>
    <w:rsid w:val="007C3246"/>
    <w:rsid w:val="007C3622"/>
    <w:rsid w:val="007C38A6"/>
    <w:rsid w:val="007C4A8C"/>
    <w:rsid w:val="007C4AD6"/>
    <w:rsid w:val="007C4DB4"/>
    <w:rsid w:val="007C4E79"/>
    <w:rsid w:val="007C5522"/>
    <w:rsid w:val="007C567B"/>
    <w:rsid w:val="007C5CFA"/>
    <w:rsid w:val="007C5F1D"/>
    <w:rsid w:val="007C651C"/>
    <w:rsid w:val="007C6BA3"/>
    <w:rsid w:val="007C6D3E"/>
    <w:rsid w:val="007C6D80"/>
    <w:rsid w:val="007C6EF5"/>
    <w:rsid w:val="007C7ADC"/>
    <w:rsid w:val="007D01C5"/>
    <w:rsid w:val="007D0345"/>
    <w:rsid w:val="007D08EB"/>
    <w:rsid w:val="007D09AD"/>
    <w:rsid w:val="007D1327"/>
    <w:rsid w:val="007D162C"/>
    <w:rsid w:val="007D1B3F"/>
    <w:rsid w:val="007D1ED4"/>
    <w:rsid w:val="007D24FD"/>
    <w:rsid w:val="007D2FEF"/>
    <w:rsid w:val="007D37E8"/>
    <w:rsid w:val="007D3890"/>
    <w:rsid w:val="007D38D8"/>
    <w:rsid w:val="007D483E"/>
    <w:rsid w:val="007D4C89"/>
    <w:rsid w:val="007D4D2A"/>
    <w:rsid w:val="007D5117"/>
    <w:rsid w:val="007D55F7"/>
    <w:rsid w:val="007D5F76"/>
    <w:rsid w:val="007D6251"/>
    <w:rsid w:val="007D65B8"/>
    <w:rsid w:val="007D66B9"/>
    <w:rsid w:val="007D6C90"/>
    <w:rsid w:val="007D7CB2"/>
    <w:rsid w:val="007D7E1E"/>
    <w:rsid w:val="007E0039"/>
    <w:rsid w:val="007E19CF"/>
    <w:rsid w:val="007E20B8"/>
    <w:rsid w:val="007E2105"/>
    <w:rsid w:val="007E2317"/>
    <w:rsid w:val="007E26EB"/>
    <w:rsid w:val="007E288C"/>
    <w:rsid w:val="007E2F2B"/>
    <w:rsid w:val="007E3356"/>
    <w:rsid w:val="007E34A3"/>
    <w:rsid w:val="007E35E9"/>
    <w:rsid w:val="007E3773"/>
    <w:rsid w:val="007E3B95"/>
    <w:rsid w:val="007E3CDF"/>
    <w:rsid w:val="007E41FC"/>
    <w:rsid w:val="007E44C7"/>
    <w:rsid w:val="007E4690"/>
    <w:rsid w:val="007E46E9"/>
    <w:rsid w:val="007E4B69"/>
    <w:rsid w:val="007E4BD2"/>
    <w:rsid w:val="007E584A"/>
    <w:rsid w:val="007E5C4F"/>
    <w:rsid w:val="007E5DDD"/>
    <w:rsid w:val="007E5F01"/>
    <w:rsid w:val="007E6759"/>
    <w:rsid w:val="007E68B9"/>
    <w:rsid w:val="007E7174"/>
    <w:rsid w:val="007E71C9"/>
    <w:rsid w:val="007E7557"/>
    <w:rsid w:val="007E7607"/>
    <w:rsid w:val="007E76F6"/>
    <w:rsid w:val="007E7976"/>
    <w:rsid w:val="007E7F34"/>
    <w:rsid w:val="007F0458"/>
    <w:rsid w:val="007F05B1"/>
    <w:rsid w:val="007F098A"/>
    <w:rsid w:val="007F0DCF"/>
    <w:rsid w:val="007F1033"/>
    <w:rsid w:val="007F10BE"/>
    <w:rsid w:val="007F19B0"/>
    <w:rsid w:val="007F1B9B"/>
    <w:rsid w:val="007F1C6D"/>
    <w:rsid w:val="007F1D6E"/>
    <w:rsid w:val="007F22D5"/>
    <w:rsid w:val="007F2629"/>
    <w:rsid w:val="007F2993"/>
    <w:rsid w:val="007F2DA7"/>
    <w:rsid w:val="007F2DB8"/>
    <w:rsid w:val="007F3120"/>
    <w:rsid w:val="007F3859"/>
    <w:rsid w:val="007F3934"/>
    <w:rsid w:val="007F3CF5"/>
    <w:rsid w:val="007F4065"/>
    <w:rsid w:val="007F40DD"/>
    <w:rsid w:val="007F428A"/>
    <w:rsid w:val="007F4380"/>
    <w:rsid w:val="007F448C"/>
    <w:rsid w:val="007F488A"/>
    <w:rsid w:val="007F52A4"/>
    <w:rsid w:val="007F537A"/>
    <w:rsid w:val="007F597E"/>
    <w:rsid w:val="007F6909"/>
    <w:rsid w:val="007F69A5"/>
    <w:rsid w:val="007F70A1"/>
    <w:rsid w:val="007F71CE"/>
    <w:rsid w:val="007F77B2"/>
    <w:rsid w:val="007F7946"/>
    <w:rsid w:val="007F7C8E"/>
    <w:rsid w:val="007F7C91"/>
    <w:rsid w:val="0080012C"/>
    <w:rsid w:val="00800130"/>
    <w:rsid w:val="0080068F"/>
    <w:rsid w:val="0080087C"/>
    <w:rsid w:val="00800CC0"/>
    <w:rsid w:val="00800E3B"/>
    <w:rsid w:val="008016E4"/>
    <w:rsid w:val="00801D1C"/>
    <w:rsid w:val="00802184"/>
    <w:rsid w:val="008021C9"/>
    <w:rsid w:val="00803085"/>
    <w:rsid w:val="008030F9"/>
    <w:rsid w:val="008038A6"/>
    <w:rsid w:val="00803F2B"/>
    <w:rsid w:val="00803FD0"/>
    <w:rsid w:val="00804098"/>
    <w:rsid w:val="00804122"/>
    <w:rsid w:val="008042FF"/>
    <w:rsid w:val="00804403"/>
    <w:rsid w:val="008047A3"/>
    <w:rsid w:val="00804A4C"/>
    <w:rsid w:val="00804B37"/>
    <w:rsid w:val="00804D9B"/>
    <w:rsid w:val="00805104"/>
    <w:rsid w:val="008053D4"/>
    <w:rsid w:val="008055CE"/>
    <w:rsid w:val="00806125"/>
    <w:rsid w:val="00806300"/>
    <w:rsid w:val="00806EB3"/>
    <w:rsid w:val="008074A2"/>
    <w:rsid w:val="00807730"/>
    <w:rsid w:val="00807CDA"/>
    <w:rsid w:val="00810042"/>
    <w:rsid w:val="008102A7"/>
    <w:rsid w:val="00810B63"/>
    <w:rsid w:val="008111A5"/>
    <w:rsid w:val="00811985"/>
    <w:rsid w:val="00811B83"/>
    <w:rsid w:val="00811DD1"/>
    <w:rsid w:val="00812002"/>
    <w:rsid w:val="00812213"/>
    <w:rsid w:val="00812533"/>
    <w:rsid w:val="008125BD"/>
    <w:rsid w:val="00812AC9"/>
    <w:rsid w:val="00812D53"/>
    <w:rsid w:val="00812D6E"/>
    <w:rsid w:val="00812EF0"/>
    <w:rsid w:val="00813004"/>
    <w:rsid w:val="00813117"/>
    <w:rsid w:val="00813CC0"/>
    <w:rsid w:val="00814000"/>
    <w:rsid w:val="00814E98"/>
    <w:rsid w:val="00814FF3"/>
    <w:rsid w:val="0081516F"/>
    <w:rsid w:val="00815215"/>
    <w:rsid w:val="008156C4"/>
    <w:rsid w:val="00815D36"/>
    <w:rsid w:val="00815EB2"/>
    <w:rsid w:val="0081665D"/>
    <w:rsid w:val="00816699"/>
    <w:rsid w:val="008170DD"/>
    <w:rsid w:val="00817369"/>
    <w:rsid w:val="0081736C"/>
    <w:rsid w:val="0081744B"/>
    <w:rsid w:val="00817684"/>
    <w:rsid w:val="00817698"/>
    <w:rsid w:val="00817A05"/>
    <w:rsid w:val="00817F6C"/>
    <w:rsid w:val="0082011A"/>
    <w:rsid w:val="008201DB"/>
    <w:rsid w:val="00821151"/>
    <w:rsid w:val="008211C0"/>
    <w:rsid w:val="00821277"/>
    <w:rsid w:val="008212F0"/>
    <w:rsid w:val="008218ED"/>
    <w:rsid w:val="00821C6F"/>
    <w:rsid w:val="00821D8E"/>
    <w:rsid w:val="00822119"/>
    <w:rsid w:val="0082229E"/>
    <w:rsid w:val="0082257E"/>
    <w:rsid w:val="008225A7"/>
    <w:rsid w:val="00822BB0"/>
    <w:rsid w:val="00822E00"/>
    <w:rsid w:val="00822F86"/>
    <w:rsid w:val="0082316C"/>
    <w:rsid w:val="008235BB"/>
    <w:rsid w:val="00823933"/>
    <w:rsid w:val="00823DAC"/>
    <w:rsid w:val="00824069"/>
    <w:rsid w:val="00824705"/>
    <w:rsid w:val="0082471F"/>
    <w:rsid w:val="00824DF4"/>
    <w:rsid w:val="00825101"/>
    <w:rsid w:val="00825835"/>
    <w:rsid w:val="00825A65"/>
    <w:rsid w:val="00825BCB"/>
    <w:rsid w:val="008263E4"/>
    <w:rsid w:val="008264FF"/>
    <w:rsid w:val="008267AC"/>
    <w:rsid w:val="0082691C"/>
    <w:rsid w:val="00826CE9"/>
    <w:rsid w:val="00826F19"/>
    <w:rsid w:val="008271A8"/>
    <w:rsid w:val="008272B6"/>
    <w:rsid w:val="008272CE"/>
    <w:rsid w:val="00827399"/>
    <w:rsid w:val="0082746D"/>
    <w:rsid w:val="00827DA4"/>
    <w:rsid w:val="00830460"/>
    <w:rsid w:val="008305FB"/>
    <w:rsid w:val="00830638"/>
    <w:rsid w:val="008307EC"/>
    <w:rsid w:val="00830A58"/>
    <w:rsid w:val="00830E8D"/>
    <w:rsid w:val="00830EC1"/>
    <w:rsid w:val="00830ED2"/>
    <w:rsid w:val="00831217"/>
    <w:rsid w:val="00831777"/>
    <w:rsid w:val="008319D5"/>
    <w:rsid w:val="00831CAE"/>
    <w:rsid w:val="00831D13"/>
    <w:rsid w:val="00832660"/>
    <w:rsid w:val="0083272C"/>
    <w:rsid w:val="00832ADF"/>
    <w:rsid w:val="008337C5"/>
    <w:rsid w:val="00833A46"/>
    <w:rsid w:val="00833E1B"/>
    <w:rsid w:val="00833F22"/>
    <w:rsid w:val="008340C8"/>
    <w:rsid w:val="00834127"/>
    <w:rsid w:val="00834184"/>
    <w:rsid w:val="00834389"/>
    <w:rsid w:val="00834504"/>
    <w:rsid w:val="008349B8"/>
    <w:rsid w:val="00834AD7"/>
    <w:rsid w:val="00834D2E"/>
    <w:rsid w:val="00834F1E"/>
    <w:rsid w:val="008353E0"/>
    <w:rsid w:val="00835BAA"/>
    <w:rsid w:val="00835D41"/>
    <w:rsid w:val="00836048"/>
    <w:rsid w:val="00836928"/>
    <w:rsid w:val="00836D56"/>
    <w:rsid w:val="00837830"/>
    <w:rsid w:val="00837839"/>
    <w:rsid w:val="00840076"/>
    <w:rsid w:val="0084024F"/>
    <w:rsid w:val="00840275"/>
    <w:rsid w:val="00840834"/>
    <w:rsid w:val="00840C25"/>
    <w:rsid w:val="00840C34"/>
    <w:rsid w:val="0084117F"/>
    <w:rsid w:val="008416D9"/>
    <w:rsid w:val="008418E5"/>
    <w:rsid w:val="00841EA8"/>
    <w:rsid w:val="00842095"/>
    <w:rsid w:val="0084214A"/>
    <w:rsid w:val="008423AA"/>
    <w:rsid w:val="00842932"/>
    <w:rsid w:val="00842EB0"/>
    <w:rsid w:val="008431EC"/>
    <w:rsid w:val="00843CEA"/>
    <w:rsid w:val="008441E9"/>
    <w:rsid w:val="008442E8"/>
    <w:rsid w:val="00844B27"/>
    <w:rsid w:val="00844BA1"/>
    <w:rsid w:val="0084522B"/>
    <w:rsid w:val="00845332"/>
    <w:rsid w:val="0084537D"/>
    <w:rsid w:val="00845514"/>
    <w:rsid w:val="00845586"/>
    <w:rsid w:val="00845B75"/>
    <w:rsid w:val="008461E5"/>
    <w:rsid w:val="008462CD"/>
    <w:rsid w:val="0084683F"/>
    <w:rsid w:val="00846B03"/>
    <w:rsid w:val="00846F50"/>
    <w:rsid w:val="00847A2F"/>
    <w:rsid w:val="00847C41"/>
    <w:rsid w:val="0085000D"/>
    <w:rsid w:val="00850497"/>
    <w:rsid w:val="00850549"/>
    <w:rsid w:val="00850803"/>
    <w:rsid w:val="0085082F"/>
    <w:rsid w:val="00850A4D"/>
    <w:rsid w:val="00850F9C"/>
    <w:rsid w:val="00851135"/>
    <w:rsid w:val="008514A3"/>
    <w:rsid w:val="008517E1"/>
    <w:rsid w:val="00851C3E"/>
    <w:rsid w:val="008522F3"/>
    <w:rsid w:val="008524AB"/>
    <w:rsid w:val="00853186"/>
    <w:rsid w:val="008532F5"/>
    <w:rsid w:val="00853B8B"/>
    <w:rsid w:val="00854050"/>
    <w:rsid w:val="0085418C"/>
    <w:rsid w:val="0085487B"/>
    <w:rsid w:val="00854BFB"/>
    <w:rsid w:val="00854E81"/>
    <w:rsid w:val="008552BD"/>
    <w:rsid w:val="0085530F"/>
    <w:rsid w:val="00855334"/>
    <w:rsid w:val="008553EB"/>
    <w:rsid w:val="00855DE4"/>
    <w:rsid w:val="00855E10"/>
    <w:rsid w:val="008560D3"/>
    <w:rsid w:val="0085612A"/>
    <w:rsid w:val="0085627A"/>
    <w:rsid w:val="00856595"/>
    <w:rsid w:val="00856906"/>
    <w:rsid w:val="0085697D"/>
    <w:rsid w:val="0085746B"/>
    <w:rsid w:val="00857971"/>
    <w:rsid w:val="00857A19"/>
    <w:rsid w:val="00857B6D"/>
    <w:rsid w:val="00857E96"/>
    <w:rsid w:val="00857F6A"/>
    <w:rsid w:val="008607E7"/>
    <w:rsid w:val="00860D20"/>
    <w:rsid w:val="00861257"/>
    <w:rsid w:val="00861368"/>
    <w:rsid w:val="00861562"/>
    <w:rsid w:val="00861ACD"/>
    <w:rsid w:val="00861C50"/>
    <w:rsid w:val="00861EBD"/>
    <w:rsid w:val="00862191"/>
    <w:rsid w:val="00862298"/>
    <w:rsid w:val="00862B3D"/>
    <w:rsid w:val="00862E86"/>
    <w:rsid w:val="00863AB9"/>
    <w:rsid w:val="00863BAD"/>
    <w:rsid w:val="00863F90"/>
    <w:rsid w:val="00864092"/>
    <w:rsid w:val="0086446D"/>
    <w:rsid w:val="008645F7"/>
    <w:rsid w:val="00864C82"/>
    <w:rsid w:val="008650EE"/>
    <w:rsid w:val="00865299"/>
    <w:rsid w:val="00865B14"/>
    <w:rsid w:val="00865E1C"/>
    <w:rsid w:val="008660F8"/>
    <w:rsid w:val="00866C4E"/>
    <w:rsid w:val="00866C85"/>
    <w:rsid w:val="00866FC4"/>
    <w:rsid w:val="008670DE"/>
    <w:rsid w:val="0086716E"/>
    <w:rsid w:val="0086755D"/>
    <w:rsid w:val="00867732"/>
    <w:rsid w:val="0086775E"/>
    <w:rsid w:val="008679FA"/>
    <w:rsid w:val="00867DC2"/>
    <w:rsid w:val="00867EBE"/>
    <w:rsid w:val="008700D1"/>
    <w:rsid w:val="00870418"/>
    <w:rsid w:val="00870485"/>
    <w:rsid w:val="00870902"/>
    <w:rsid w:val="00870ED5"/>
    <w:rsid w:val="00871653"/>
    <w:rsid w:val="00871C18"/>
    <w:rsid w:val="00872147"/>
    <w:rsid w:val="00872392"/>
    <w:rsid w:val="00872792"/>
    <w:rsid w:val="008729D9"/>
    <w:rsid w:val="00872A97"/>
    <w:rsid w:val="00872E6D"/>
    <w:rsid w:val="008734D7"/>
    <w:rsid w:val="00873711"/>
    <w:rsid w:val="00874325"/>
    <w:rsid w:val="00874381"/>
    <w:rsid w:val="00874D1F"/>
    <w:rsid w:val="00874E3E"/>
    <w:rsid w:val="00875470"/>
    <w:rsid w:val="00875A5D"/>
    <w:rsid w:val="00875CB0"/>
    <w:rsid w:val="00876234"/>
    <w:rsid w:val="00876671"/>
    <w:rsid w:val="008772F1"/>
    <w:rsid w:val="0087774C"/>
    <w:rsid w:val="00877C46"/>
    <w:rsid w:val="008803F9"/>
    <w:rsid w:val="008804C4"/>
    <w:rsid w:val="0088071A"/>
    <w:rsid w:val="00880B9D"/>
    <w:rsid w:val="00880C57"/>
    <w:rsid w:val="00880F6C"/>
    <w:rsid w:val="00881041"/>
    <w:rsid w:val="008810F5"/>
    <w:rsid w:val="008813AD"/>
    <w:rsid w:val="00881418"/>
    <w:rsid w:val="00881726"/>
    <w:rsid w:val="00881E46"/>
    <w:rsid w:val="00881EED"/>
    <w:rsid w:val="00882C46"/>
    <w:rsid w:val="00882CE9"/>
    <w:rsid w:val="00882D3E"/>
    <w:rsid w:val="0088300F"/>
    <w:rsid w:val="00883B1B"/>
    <w:rsid w:val="00883C28"/>
    <w:rsid w:val="00884928"/>
    <w:rsid w:val="00884BA9"/>
    <w:rsid w:val="00884CE3"/>
    <w:rsid w:val="0088505F"/>
    <w:rsid w:val="00885547"/>
    <w:rsid w:val="00885624"/>
    <w:rsid w:val="00885808"/>
    <w:rsid w:val="0088594B"/>
    <w:rsid w:val="00885B3E"/>
    <w:rsid w:val="00885C86"/>
    <w:rsid w:val="00886308"/>
    <w:rsid w:val="0088695A"/>
    <w:rsid w:val="00886AA7"/>
    <w:rsid w:val="00886E96"/>
    <w:rsid w:val="008874D5"/>
    <w:rsid w:val="00887A63"/>
    <w:rsid w:val="00887E53"/>
    <w:rsid w:val="0089010D"/>
    <w:rsid w:val="00890198"/>
    <w:rsid w:val="0089051E"/>
    <w:rsid w:val="00890BC8"/>
    <w:rsid w:val="00890C8E"/>
    <w:rsid w:val="008916AA"/>
    <w:rsid w:val="00891A0F"/>
    <w:rsid w:val="00891DF9"/>
    <w:rsid w:val="00891E80"/>
    <w:rsid w:val="00892099"/>
    <w:rsid w:val="0089223D"/>
    <w:rsid w:val="008927D3"/>
    <w:rsid w:val="00892CB7"/>
    <w:rsid w:val="00893858"/>
    <w:rsid w:val="0089399C"/>
    <w:rsid w:val="00894236"/>
    <w:rsid w:val="008946F8"/>
    <w:rsid w:val="00894F6F"/>
    <w:rsid w:val="00895836"/>
    <w:rsid w:val="008958E5"/>
    <w:rsid w:val="00895BD1"/>
    <w:rsid w:val="008965DA"/>
    <w:rsid w:val="0089701E"/>
    <w:rsid w:val="0089704B"/>
    <w:rsid w:val="008973FB"/>
    <w:rsid w:val="00897410"/>
    <w:rsid w:val="008974B9"/>
    <w:rsid w:val="0089778C"/>
    <w:rsid w:val="008977D0"/>
    <w:rsid w:val="0089797C"/>
    <w:rsid w:val="00897DBA"/>
    <w:rsid w:val="008A0000"/>
    <w:rsid w:val="008A021E"/>
    <w:rsid w:val="008A0727"/>
    <w:rsid w:val="008A07EC"/>
    <w:rsid w:val="008A0AA5"/>
    <w:rsid w:val="008A0BC3"/>
    <w:rsid w:val="008A1C19"/>
    <w:rsid w:val="008A1D89"/>
    <w:rsid w:val="008A1F32"/>
    <w:rsid w:val="008A22FE"/>
    <w:rsid w:val="008A2878"/>
    <w:rsid w:val="008A29A1"/>
    <w:rsid w:val="008A3069"/>
    <w:rsid w:val="008A3413"/>
    <w:rsid w:val="008A3563"/>
    <w:rsid w:val="008A36BF"/>
    <w:rsid w:val="008A3DF7"/>
    <w:rsid w:val="008A3F9D"/>
    <w:rsid w:val="008A4B41"/>
    <w:rsid w:val="008A4D6B"/>
    <w:rsid w:val="008A5DE3"/>
    <w:rsid w:val="008A6662"/>
    <w:rsid w:val="008A6A24"/>
    <w:rsid w:val="008A6A4E"/>
    <w:rsid w:val="008A6FF0"/>
    <w:rsid w:val="008A72A8"/>
    <w:rsid w:val="008A744C"/>
    <w:rsid w:val="008A75AE"/>
    <w:rsid w:val="008A7D59"/>
    <w:rsid w:val="008A7D7C"/>
    <w:rsid w:val="008A7DA2"/>
    <w:rsid w:val="008A7DBF"/>
    <w:rsid w:val="008A7F6F"/>
    <w:rsid w:val="008B0A82"/>
    <w:rsid w:val="008B0A8E"/>
    <w:rsid w:val="008B0BA7"/>
    <w:rsid w:val="008B0CE1"/>
    <w:rsid w:val="008B19F0"/>
    <w:rsid w:val="008B1BE5"/>
    <w:rsid w:val="008B1FE1"/>
    <w:rsid w:val="008B23CE"/>
    <w:rsid w:val="008B2491"/>
    <w:rsid w:val="008B2CB1"/>
    <w:rsid w:val="008B2F23"/>
    <w:rsid w:val="008B2F2C"/>
    <w:rsid w:val="008B3058"/>
    <w:rsid w:val="008B3347"/>
    <w:rsid w:val="008B336D"/>
    <w:rsid w:val="008B33E6"/>
    <w:rsid w:val="008B3882"/>
    <w:rsid w:val="008B4048"/>
    <w:rsid w:val="008B414D"/>
    <w:rsid w:val="008B4742"/>
    <w:rsid w:val="008B4B26"/>
    <w:rsid w:val="008B5328"/>
    <w:rsid w:val="008B555C"/>
    <w:rsid w:val="008B56A3"/>
    <w:rsid w:val="008B58B1"/>
    <w:rsid w:val="008B6571"/>
    <w:rsid w:val="008B70BC"/>
    <w:rsid w:val="008B7400"/>
    <w:rsid w:val="008B765D"/>
    <w:rsid w:val="008B7CE1"/>
    <w:rsid w:val="008B7E4B"/>
    <w:rsid w:val="008B7E63"/>
    <w:rsid w:val="008C02AB"/>
    <w:rsid w:val="008C0659"/>
    <w:rsid w:val="008C07A6"/>
    <w:rsid w:val="008C08BB"/>
    <w:rsid w:val="008C09C8"/>
    <w:rsid w:val="008C0B71"/>
    <w:rsid w:val="008C15D5"/>
    <w:rsid w:val="008C17AD"/>
    <w:rsid w:val="008C191A"/>
    <w:rsid w:val="008C1D47"/>
    <w:rsid w:val="008C2466"/>
    <w:rsid w:val="008C2B7B"/>
    <w:rsid w:val="008C2C4B"/>
    <w:rsid w:val="008C2E20"/>
    <w:rsid w:val="008C3153"/>
    <w:rsid w:val="008C33AB"/>
    <w:rsid w:val="008C382C"/>
    <w:rsid w:val="008C39F7"/>
    <w:rsid w:val="008C3B6F"/>
    <w:rsid w:val="008C42E6"/>
    <w:rsid w:val="008C44F9"/>
    <w:rsid w:val="008C4902"/>
    <w:rsid w:val="008C4D06"/>
    <w:rsid w:val="008C4F6A"/>
    <w:rsid w:val="008C502C"/>
    <w:rsid w:val="008C5334"/>
    <w:rsid w:val="008C53C7"/>
    <w:rsid w:val="008C56ED"/>
    <w:rsid w:val="008C57B5"/>
    <w:rsid w:val="008C57CF"/>
    <w:rsid w:val="008C6A72"/>
    <w:rsid w:val="008C6F64"/>
    <w:rsid w:val="008C7B0A"/>
    <w:rsid w:val="008C7B77"/>
    <w:rsid w:val="008D01ED"/>
    <w:rsid w:val="008D0F4F"/>
    <w:rsid w:val="008D1040"/>
    <w:rsid w:val="008D10B7"/>
    <w:rsid w:val="008D13FE"/>
    <w:rsid w:val="008D16F8"/>
    <w:rsid w:val="008D1980"/>
    <w:rsid w:val="008D1BEB"/>
    <w:rsid w:val="008D1F32"/>
    <w:rsid w:val="008D23DE"/>
    <w:rsid w:val="008D24C3"/>
    <w:rsid w:val="008D2781"/>
    <w:rsid w:val="008D3398"/>
    <w:rsid w:val="008D33CE"/>
    <w:rsid w:val="008D3B9B"/>
    <w:rsid w:val="008D4A3D"/>
    <w:rsid w:val="008D4BB9"/>
    <w:rsid w:val="008D4BD6"/>
    <w:rsid w:val="008D4EC1"/>
    <w:rsid w:val="008D5143"/>
    <w:rsid w:val="008D5808"/>
    <w:rsid w:val="008D5B52"/>
    <w:rsid w:val="008D5C18"/>
    <w:rsid w:val="008D5D23"/>
    <w:rsid w:val="008D5E5A"/>
    <w:rsid w:val="008D606C"/>
    <w:rsid w:val="008D6359"/>
    <w:rsid w:val="008D680A"/>
    <w:rsid w:val="008D6BE5"/>
    <w:rsid w:val="008D6D87"/>
    <w:rsid w:val="008D71DD"/>
    <w:rsid w:val="008D722D"/>
    <w:rsid w:val="008D74FD"/>
    <w:rsid w:val="008D7905"/>
    <w:rsid w:val="008D7B33"/>
    <w:rsid w:val="008E05EE"/>
    <w:rsid w:val="008E0812"/>
    <w:rsid w:val="008E0A02"/>
    <w:rsid w:val="008E0CC4"/>
    <w:rsid w:val="008E0CFE"/>
    <w:rsid w:val="008E0DDA"/>
    <w:rsid w:val="008E11B6"/>
    <w:rsid w:val="008E1AB0"/>
    <w:rsid w:val="008E22AA"/>
    <w:rsid w:val="008E24ED"/>
    <w:rsid w:val="008E2726"/>
    <w:rsid w:val="008E3327"/>
    <w:rsid w:val="008E355A"/>
    <w:rsid w:val="008E35F5"/>
    <w:rsid w:val="008E3672"/>
    <w:rsid w:val="008E3705"/>
    <w:rsid w:val="008E3739"/>
    <w:rsid w:val="008E3A40"/>
    <w:rsid w:val="008E3B71"/>
    <w:rsid w:val="008E3F72"/>
    <w:rsid w:val="008E434C"/>
    <w:rsid w:val="008E4439"/>
    <w:rsid w:val="008E4AD4"/>
    <w:rsid w:val="008E5093"/>
    <w:rsid w:val="008E53E0"/>
    <w:rsid w:val="008E5C55"/>
    <w:rsid w:val="008E5F21"/>
    <w:rsid w:val="008E6653"/>
    <w:rsid w:val="008E6D14"/>
    <w:rsid w:val="008E6E79"/>
    <w:rsid w:val="008E7015"/>
    <w:rsid w:val="008E7206"/>
    <w:rsid w:val="008E78CB"/>
    <w:rsid w:val="008E78F3"/>
    <w:rsid w:val="008E7E66"/>
    <w:rsid w:val="008F01A8"/>
    <w:rsid w:val="008F025F"/>
    <w:rsid w:val="008F0516"/>
    <w:rsid w:val="008F05A1"/>
    <w:rsid w:val="008F0D6F"/>
    <w:rsid w:val="008F0E36"/>
    <w:rsid w:val="008F178E"/>
    <w:rsid w:val="008F180C"/>
    <w:rsid w:val="008F1E5C"/>
    <w:rsid w:val="008F2029"/>
    <w:rsid w:val="008F2121"/>
    <w:rsid w:val="008F21D9"/>
    <w:rsid w:val="008F2BB4"/>
    <w:rsid w:val="008F300A"/>
    <w:rsid w:val="008F302F"/>
    <w:rsid w:val="008F309F"/>
    <w:rsid w:val="008F30C2"/>
    <w:rsid w:val="008F3210"/>
    <w:rsid w:val="008F39D9"/>
    <w:rsid w:val="008F3AD3"/>
    <w:rsid w:val="008F3BAA"/>
    <w:rsid w:val="008F4011"/>
    <w:rsid w:val="008F41E5"/>
    <w:rsid w:val="008F505F"/>
    <w:rsid w:val="008F517F"/>
    <w:rsid w:val="008F5488"/>
    <w:rsid w:val="008F58A4"/>
    <w:rsid w:val="008F5A89"/>
    <w:rsid w:val="008F5CA2"/>
    <w:rsid w:val="008F6202"/>
    <w:rsid w:val="008F626A"/>
    <w:rsid w:val="008F640D"/>
    <w:rsid w:val="008F646D"/>
    <w:rsid w:val="008F6AC6"/>
    <w:rsid w:val="008F6E93"/>
    <w:rsid w:val="008F6ECB"/>
    <w:rsid w:val="008F724D"/>
    <w:rsid w:val="008F79FB"/>
    <w:rsid w:val="008F7AA5"/>
    <w:rsid w:val="008F7F24"/>
    <w:rsid w:val="0090085B"/>
    <w:rsid w:val="0090110B"/>
    <w:rsid w:val="00901676"/>
    <w:rsid w:val="009016AA"/>
    <w:rsid w:val="00901894"/>
    <w:rsid w:val="00901A9D"/>
    <w:rsid w:val="00901ACC"/>
    <w:rsid w:val="00901D78"/>
    <w:rsid w:val="00902157"/>
    <w:rsid w:val="00902196"/>
    <w:rsid w:val="00902ABB"/>
    <w:rsid w:val="0090386C"/>
    <w:rsid w:val="009038BE"/>
    <w:rsid w:val="00904070"/>
    <w:rsid w:val="009040FF"/>
    <w:rsid w:val="009041BC"/>
    <w:rsid w:val="009069BA"/>
    <w:rsid w:val="00906EAE"/>
    <w:rsid w:val="00906FDA"/>
    <w:rsid w:val="009074CF"/>
    <w:rsid w:val="009078BF"/>
    <w:rsid w:val="00907945"/>
    <w:rsid w:val="009079C2"/>
    <w:rsid w:val="00907BBE"/>
    <w:rsid w:val="009104EC"/>
    <w:rsid w:val="0091053C"/>
    <w:rsid w:val="009105DF"/>
    <w:rsid w:val="0091066D"/>
    <w:rsid w:val="00910B11"/>
    <w:rsid w:val="0091101F"/>
    <w:rsid w:val="009115FB"/>
    <w:rsid w:val="009117E5"/>
    <w:rsid w:val="00911AA8"/>
    <w:rsid w:val="00911CEC"/>
    <w:rsid w:val="00912590"/>
    <w:rsid w:val="009126FA"/>
    <w:rsid w:val="009127D5"/>
    <w:rsid w:val="009129ED"/>
    <w:rsid w:val="00912AD5"/>
    <w:rsid w:val="00912F9B"/>
    <w:rsid w:val="00913075"/>
    <w:rsid w:val="009130AF"/>
    <w:rsid w:val="009130C7"/>
    <w:rsid w:val="0091344A"/>
    <w:rsid w:val="009135C1"/>
    <w:rsid w:val="00913B8E"/>
    <w:rsid w:val="00913F32"/>
    <w:rsid w:val="0091417B"/>
    <w:rsid w:val="009142FB"/>
    <w:rsid w:val="00914A08"/>
    <w:rsid w:val="00915070"/>
    <w:rsid w:val="00915262"/>
    <w:rsid w:val="009153AD"/>
    <w:rsid w:val="00915A25"/>
    <w:rsid w:val="009163EC"/>
    <w:rsid w:val="00916500"/>
    <w:rsid w:val="009172E8"/>
    <w:rsid w:val="0091783E"/>
    <w:rsid w:val="00917D1A"/>
    <w:rsid w:val="00920120"/>
    <w:rsid w:val="009206C7"/>
    <w:rsid w:val="00920B50"/>
    <w:rsid w:val="00920FD5"/>
    <w:rsid w:val="0092103C"/>
    <w:rsid w:val="00921182"/>
    <w:rsid w:val="00921546"/>
    <w:rsid w:val="009217A1"/>
    <w:rsid w:val="00921851"/>
    <w:rsid w:val="00921A98"/>
    <w:rsid w:val="00922257"/>
    <w:rsid w:val="0092252B"/>
    <w:rsid w:val="0092258E"/>
    <w:rsid w:val="00922674"/>
    <w:rsid w:val="0092272F"/>
    <w:rsid w:val="00922A06"/>
    <w:rsid w:val="00922E70"/>
    <w:rsid w:val="009232E0"/>
    <w:rsid w:val="0092336A"/>
    <w:rsid w:val="009234AB"/>
    <w:rsid w:val="00923C48"/>
    <w:rsid w:val="00923FAB"/>
    <w:rsid w:val="009244D6"/>
    <w:rsid w:val="00924969"/>
    <w:rsid w:val="00924AE2"/>
    <w:rsid w:val="00924D4C"/>
    <w:rsid w:val="00925909"/>
    <w:rsid w:val="00925A6A"/>
    <w:rsid w:val="00925B5F"/>
    <w:rsid w:val="00925DEB"/>
    <w:rsid w:val="00925EC0"/>
    <w:rsid w:val="0092602B"/>
    <w:rsid w:val="00926673"/>
    <w:rsid w:val="00926B0B"/>
    <w:rsid w:val="00926F33"/>
    <w:rsid w:val="0092700E"/>
    <w:rsid w:val="00927283"/>
    <w:rsid w:val="00927986"/>
    <w:rsid w:val="00927F73"/>
    <w:rsid w:val="00930050"/>
    <w:rsid w:val="009300CC"/>
    <w:rsid w:val="009301DB"/>
    <w:rsid w:val="0093029F"/>
    <w:rsid w:val="009309BF"/>
    <w:rsid w:val="00930BC2"/>
    <w:rsid w:val="0093107D"/>
    <w:rsid w:val="0093156A"/>
    <w:rsid w:val="00931E96"/>
    <w:rsid w:val="00931FC7"/>
    <w:rsid w:val="009322A6"/>
    <w:rsid w:val="00932819"/>
    <w:rsid w:val="00932A28"/>
    <w:rsid w:val="00932E93"/>
    <w:rsid w:val="00932F13"/>
    <w:rsid w:val="00933075"/>
    <w:rsid w:val="00933108"/>
    <w:rsid w:val="00933161"/>
    <w:rsid w:val="009332D1"/>
    <w:rsid w:val="009335D9"/>
    <w:rsid w:val="0093397A"/>
    <w:rsid w:val="00934631"/>
    <w:rsid w:val="00934E0F"/>
    <w:rsid w:val="00935049"/>
    <w:rsid w:val="00935853"/>
    <w:rsid w:val="00935F12"/>
    <w:rsid w:val="00936240"/>
    <w:rsid w:val="00936367"/>
    <w:rsid w:val="009365F6"/>
    <w:rsid w:val="0093660C"/>
    <w:rsid w:val="00936AA7"/>
    <w:rsid w:val="00936F17"/>
    <w:rsid w:val="00936FBC"/>
    <w:rsid w:val="00937DD6"/>
    <w:rsid w:val="00937E11"/>
    <w:rsid w:val="00937F49"/>
    <w:rsid w:val="009403A0"/>
    <w:rsid w:val="009404CD"/>
    <w:rsid w:val="009406C8"/>
    <w:rsid w:val="009408A0"/>
    <w:rsid w:val="00940997"/>
    <w:rsid w:val="00940AAF"/>
    <w:rsid w:val="00940C62"/>
    <w:rsid w:val="00940CE9"/>
    <w:rsid w:val="00940D28"/>
    <w:rsid w:val="00940F48"/>
    <w:rsid w:val="00940F4E"/>
    <w:rsid w:val="009412BE"/>
    <w:rsid w:val="00942600"/>
    <w:rsid w:val="0094301A"/>
    <w:rsid w:val="0094437E"/>
    <w:rsid w:val="0094456C"/>
    <w:rsid w:val="00944AB6"/>
    <w:rsid w:val="0094531A"/>
    <w:rsid w:val="00945612"/>
    <w:rsid w:val="009457E7"/>
    <w:rsid w:val="00945EC7"/>
    <w:rsid w:val="00945F16"/>
    <w:rsid w:val="009476EC"/>
    <w:rsid w:val="00947A9D"/>
    <w:rsid w:val="00947AD6"/>
    <w:rsid w:val="00947DC4"/>
    <w:rsid w:val="00950054"/>
    <w:rsid w:val="009506BC"/>
    <w:rsid w:val="00950AE1"/>
    <w:rsid w:val="009510F0"/>
    <w:rsid w:val="009516BA"/>
    <w:rsid w:val="009518B6"/>
    <w:rsid w:val="009518F3"/>
    <w:rsid w:val="00951B1D"/>
    <w:rsid w:val="00952187"/>
    <w:rsid w:val="00952CE9"/>
    <w:rsid w:val="00952DF5"/>
    <w:rsid w:val="00952EDC"/>
    <w:rsid w:val="00953114"/>
    <w:rsid w:val="00953490"/>
    <w:rsid w:val="00953B0F"/>
    <w:rsid w:val="00953B5A"/>
    <w:rsid w:val="0095402B"/>
    <w:rsid w:val="009545AD"/>
    <w:rsid w:val="0095492D"/>
    <w:rsid w:val="009549C3"/>
    <w:rsid w:val="00954AA1"/>
    <w:rsid w:val="00954BBE"/>
    <w:rsid w:val="00954BC7"/>
    <w:rsid w:val="009550BA"/>
    <w:rsid w:val="0095540C"/>
    <w:rsid w:val="00955452"/>
    <w:rsid w:val="00955563"/>
    <w:rsid w:val="009555C6"/>
    <w:rsid w:val="00955AAF"/>
    <w:rsid w:val="00955D4B"/>
    <w:rsid w:val="00955F71"/>
    <w:rsid w:val="009564D1"/>
    <w:rsid w:val="00956834"/>
    <w:rsid w:val="00956960"/>
    <w:rsid w:val="00956A3F"/>
    <w:rsid w:val="00956B19"/>
    <w:rsid w:val="00956D11"/>
    <w:rsid w:val="0095711F"/>
    <w:rsid w:val="009572F8"/>
    <w:rsid w:val="00960233"/>
    <w:rsid w:val="0096048A"/>
    <w:rsid w:val="009605C8"/>
    <w:rsid w:val="00960789"/>
    <w:rsid w:val="009608B7"/>
    <w:rsid w:val="009608CA"/>
    <w:rsid w:val="00960B9F"/>
    <w:rsid w:val="00960DB6"/>
    <w:rsid w:val="00960F5C"/>
    <w:rsid w:val="009612AD"/>
    <w:rsid w:val="00961921"/>
    <w:rsid w:val="00961969"/>
    <w:rsid w:val="00961BE8"/>
    <w:rsid w:val="00961CB4"/>
    <w:rsid w:val="009625B0"/>
    <w:rsid w:val="00962ED0"/>
    <w:rsid w:val="009631CC"/>
    <w:rsid w:val="009633FA"/>
    <w:rsid w:val="00963622"/>
    <w:rsid w:val="00963821"/>
    <w:rsid w:val="00963946"/>
    <w:rsid w:val="009639CA"/>
    <w:rsid w:val="00963B0D"/>
    <w:rsid w:val="00963B2E"/>
    <w:rsid w:val="00963D97"/>
    <w:rsid w:val="0096436A"/>
    <w:rsid w:val="009646C1"/>
    <w:rsid w:val="00964EF1"/>
    <w:rsid w:val="00964FC0"/>
    <w:rsid w:val="00965423"/>
    <w:rsid w:val="00965590"/>
    <w:rsid w:val="009656D7"/>
    <w:rsid w:val="0096581D"/>
    <w:rsid w:val="00965E56"/>
    <w:rsid w:val="009661F6"/>
    <w:rsid w:val="00966583"/>
    <w:rsid w:val="00966787"/>
    <w:rsid w:val="00966C9E"/>
    <w:rsid w:val="0096705D"/>
    <w:rsid w:val="009672E7"/>
    <w:rsid w:val="0096759A"/>
    <w:rsid w:val="00967B85"/>
    <w:rsid w:val="00967F6C"/>
    <w:rsid w:val="009706CF"/>
    <w:rsid w:val="009708EB"/>
    <w:rsid w:val="00970BA0"/>
    <w:rsid w:val="009711F3"/>
    <w:rsid w:val="0097148D"/>
    <w:rsid w:val="009715F1"/>
    <w:rsid w:val="0097195E"/>
    <w:rsid w:val="00971A3B"/>
    <w:rsid w:val="00971C31"/>
    <w:rsid w:val="00971C54"/>
    <w:rsid w:val="00971C96"/>
    <w:rsid w:val="00971CAB"/>
    <w:rsid w:val="00971DF1"/>
    <w:rsid w:val="0097233B"/>
    <w:rsid w:val="009726C7"/>
    <w:rsid w:val="009727F7"/>
    <w:rsid w:val="00972C56"/>
    <w:rsid w:val="009734EB"/>
    <w:rsid w:val="00973810"/>
    <w:rsid w:val="0097428D"/>
    <w:rsid w:val="009742D3"/>
    <w:rsid w:val="009743EA"/>
    <w:rsid w:val="0097479F"/>
    <w:rsid w:val="0097495F"/>
    <w:rsid w:val="00974C80"/>
    <w:rsid w:val="0097530F"/>
    <w:rsid w:val="009759D3"/>
    <w:rsid w:val="00975D0D"/>
    <w:rsid w:val="00975F24"/>
    <w:rsid w:val="00975F31"/>
    <w:rsid w:val="00975F72"/>
    <w:rsid w:val="00976576"/>
    <w:rsid w:val="0097693B"/>
    <w:rsid w:val="00976B58"/>
    <w:rsid w:val="0097790B"/>
    <w:rsid w:val="009779C2"/>
    <w:rsid w:val="00977F42"/>
    <w:rsid w:val="00977F77"/>
    <w:rsid w:val="0098003E"/>
    <w:rsid w:val="00980540"/>
    <w:rsid w:val="009805BE"/>
    <w:rsid w:val="009808AC"/>
    <w:rsid w:val="00980EF3"/>
    <w:rsid w:val="0098110D"/>
    <w:rsid w:val="009811FB"/>
    <w:rsid w:val="00981636"/>
    <w:rsid w:val="009817F5"/>
    <w:rsid w:val="00981C67"/>
    <w:rsid w:val="00981D16"/>
    <w:rsid w:val="00982130"/>
    <w:rsid w:val="009821B5"/>
    <w:rsid w:val="00982433"/>
    <w:rsid w:val="00982F18"/>
    <w:rsid w:val="00982FEA"/>
    <w:rsid w:val="00983438"/>
    <w:rsid w:val="009835DA"/>
    <w:rsid w:val="00983750"/>
    <w:rsid w:val="00983950"/>
    <w:rsid w:val="00983C39"/>
    <w:rsid w:val="00983D52"/>
    <w:rsid w:val="00983EC8"/>
    <w:rsid w:val="009840B6"/>
    <w:rsid w:val="009842B1"/>
    <w:rsid w:val="00984494"/>
    <w:rsid w:val="00984663"/>
    <w:rsid w:val="00984885"/>
    <w:rsid w:val="009848B1"/>
    <w:rsid w:val="00984EAA"/>
    <w:rsid w:val="009851ED"/>
    <w:rsid w:val="00985C84"/>
    <w:rsid w:val="00985D79"/>
    <w:rsid w:val="00986463"/>
    <w:rsid w:val="0098659B"/>
    <w:rsid w:val="00986648"/>
    <w:rsid w:val="009866E9"/>
    <w:rsid w:val="00986B14"/>
    <w:rsid w:val="00986CCA"/>
    <w:rsid w:val="0098739D"/>
    <w:rsid w:val="009873A6"/>
    <w:rsid w:val="0098785C"/>
    <w:rsid w:val="00987AD7"/>
    <w:rsid w:val="00987BC2"/>
    <w:rsid w:val="009907CF"/>
    <w:rsid w:val="00990E3C"/>
    <w:rsid w:val="00991101"/>
    <w:rsid w:val="00991852"/>
    <w:rsid w:val="00991B50"/>
    <w:rsid w:val="00991C11"/>
    <w:rsid w:val="00992611"/>
    <w:rsid w:val="00992A82"/>
    <w:rsid w:val="00992CD4"/>
    <w:rsid w:val="00992D35"/>
    <w:rsid w:val="00992F3E"/>
    <w:rsid w:val="00993307"/>
    <w:rsid w:val="009937E0"/>
    <w:rsid w:val="00993C0A"/>
    <w:rsid w:val="00993D47"/>
    <w:rsid w:val="00993E9C"/>
    <w:rsid w:val="00993FD5"/>
    <w:rsid w:val="009946FB"/>
    <w:rsid w:val="00995077"/>
    <w:rsid w:val="0099590C"/>
    <w:rsid w:val="00995E95"/>
    <w:rsid w:val="00995FEF"/>
    <w:rsid w:val="009960D8"/>
    <w:rsid w:val="009964A1"/>
    <w:rsid w:val="0099655A"/>
    <w:rsid w:val="00996915"/>
    <w:rsid w:val="00996ADA"/>
    <w:rsid w:val="00996AE1"/>
    <w:rsid w:val="0099748A"/>
    <w:rsid w:val="009977CA"/>
    <w:rsid w:val="0099787E"/>
    <w:rsid w:val="009A0073"/>
    <w:rsid w:val="009A018C"/>
    <w:rsid w:val="009A0206"/>
    <w:rsid w:val="009A038A"/>
    <w:rsid w:val="009A056B"/>
    <w:rsid w:val="009A072E"/>
    <w:rsid w:val="009A0B30"/>
    <w:rsid w:val="009A0C9C"/>
    <w:rsid w:val="009A16CE"/>
    <w:rsid w:val="009A1942"/>
    <w:rsid w:val="009A1AD0"/>
    <w:rsid w:val="009A1C6F"/>
    <w:rsid w:val="009A1C74"/>
    <w:rsid w:val="009A24F6"/>
    <w:rsid w:val="009A25E3"/>
    <w:rsid w:val="009A2763"/>
    <w:rsid w:val="009A2E55"/>
    <w:rsid w:val="009A30F1"/>
    <w:rsid w:val="009A3382"/>
    <w:rsid w:val="009A3774"/>
    <w:rsid w:val="009A3BCC"/>
    <w:rsid w:val="009A3F8E"/>
    <w:rsid w:val="009A4301"/>
    <w:rsid w:val="009A46BC"/>
    <w:rsid w:val="009A4D42"/>
    <w:rsid w:val="009A5542"/>
    <w:rsid w:val="009A55DA"/>
    <w:rsid w:val="009A56C6"/>
    <w:rsid w:val="009A630A"/>
    <w:rsid w:val="009A64E6"/>
    <w:rsid w:val="009A65CF"/>
    <w:rsid w:val="009A684C"/>
    <w:rsid w:val="009A704F"/>
    <w:rsid w:val="009A7808"/>
    <w:rsid w:val="009A7FF9"/>
    <w:rsid w:val="009B038C"/>
    <w:rsid w:val="009B0565"/>
    <w:rsid w:val="009B12C8"/>
    <w:rsid w:val="009B14C2"/>
    <w:rsid w:val="009B14F6"/>
    <w:rsid w:val="009B17C2"/>
    <w:rsid w:val="009B1A61"/>
    <w:rsid w:val="009B248A"/>
    <w:rsid w:val="009B2664"/>
    <w:rsid w:val="009B2A9A"/>
    <w:rsid w:val="009B2ACE"/>
    <w:rsid w:val="009B2B80"/>
    <w:rsid w:val="009B2DD8"/>
    <w:rsid w:val="009B3173"/>
    <w:rsid w:val="009B3419"/>
    <w:rsid w:val="009B37C2"/>
    <w:rsid w:val="009B392E"/>
    <w:rsid w:val="009B3AA9"/>
    <w:rsid w:val="009B3B83"/>
    <w:rsid w:val="009B3FD8"/>
    <w:rsid w:val="009B408E"/>
    <w:rsid w:val="009B4250"/>
    <w:rsid w:val="009B43B4"/>
    <w:rsid w:val="009B453D"/>
    <w:rsid w:val="009B479E"/>
    <w:rsid w:val="009B4A01"/>
    <w:rsid w:val="009B4D19"/>
    <w:rsid w:val="009B52C5"/>
    <w:rsid w:val="009B56F2"/>
    <w:rsid w:val="009B5C24"/>
    <w:rsid w:val="009B6119"/>
    <w:rsid w:val="009B626A"/>
    <w:rsid w:val="009B626E"/>
    <w:rsid w:val="009B6B79"/>
    <w:rsid w:val="009B6E54"/>
    <w:rsid w:val="009B6F7F"/>
    <w:rsid w:val="009B71C8"/>
    <w:rsid w:val="009B733D"/>
    <w:rsid w:val="009B751B"/>
    <w:rsid w:val="009C0058"/>
    <w:rsid w:val="009C0089"/>
    <w:rsid w:val="009C01C4"/>
    <w:rsid w:val="009C01E4"/>
    <w:rsid w:val="009C0285"/>
    <w:rsid w:val="009C061A"/>
    <w:rsid w:val="009C06F3"/>
    <w:rsid w:val="009C0716"/>
    <w:rsid w:val="009C0735"/>
    <w:rsid w:val="009C0C77"/>
    <w:rsid w:val="009C0D7E"/>
    <w:rsid w:val="009C0FAF"/>
    <w:rsid w:val="009C18C2"/>
    <w:rsid w:val="009C1DB1"/>
    <w:rsid w:val="009C2183"/>
    <w:rsid w:val="009C245E"/>
    <w:rsid w:val="009C249A"/>
    <w:rsid w:val="009C25C8"/>
    <w:rsid w:val="009C2816"/>
    <w:rsid w:val="009C2A26"/>
    <w:rsid w:val="009C2C5A"/>
    <w:rsid w:val="009C3120"/>
    <w:rsid w:val="009C37F1"/>
    <w:rsid w:val="009C3BD1"/>
    <w:rsid w:val="009C3BF2"/>
    <w:rsid w:val="009C3EBA"/>
    <w:rsid w:val="009C4352"/>
    <w:rsid w:val="009C43F1"/>
    <w:rsid w:val="009C459C"/>
    <w:rsid w:val="009C4815"/>
    <w:rsid w:val="009C4AF4"/>
    <w:rsid w:val="009C55A9"/>
    <w:rsid w:val="009C61F8"/>
    <w:rsid w:val="009C6B21"/>
    <w:rsid w:val="009C71F9"/>
    <w:rsid w:val="009C73E1"/>
    <w:rsid w:val="009C7B70"/>
    <w:rsid w:val="009C7E06"/>
    <w:rsid w:val="009D02F8"/>
    <w:rsid w:val="009D041D"/>
    <w:rsid w:val="009D0A80"/>
    <w:rsid w:val="009D0BC9"/>
    <w:rsid w:val="009D0DB1"/>
    <w:rsid w:val="009D0E89"/>
    <w:rsid w:val="009D0F50"/>
    <w:rsid w:val="009D0F8C"/>
    <w:rsid w:val="009D0FCC"/>
    <w:rsid w:val="009D1062"/>
    <w:rsid w:val="009D14C5"/>
    <w:rsid w:val="009D1E29"/>
    <w:rsid w:val="009D28C9"/>
    <w:rsid w:val="009D2B6A"/>
    <w:rsid w:val="009D3022"/>
    <w:rsid w:val="009D320A"/>
    <w:rsid w:val="009D3713"/>
    <w:rsid w:val="009D3A0C"/>
    <w:rsid w:val="009D3E85"/>
    <w:rsid w:val="009D4151"/>
    <w:rsid w:val="009D451B"/>
    <w:rsid w:val="009D45AA"/>
    <w:rsid w:val="009D4EA9"/>
    <w:rsid w:val="009D50D6"/>
    <w:rsid w:val="009D53D5"/>
    <w:rsid w:val="009D5D04"/>
    <w:rsid w:val="009D5D3C"/>
    <w:rsid w:val="009D5E63"/>
    <w:rsid w:val="009D66B3"/>
    <w:rsid w:val="009D673C"/>
    <w:rsid w:val="009D6C2F"/>
    <w:rsid w:val="009D7612"/>
    <w:rsid w:val="009D7768"/>
    <w:rsid w:val="009D7854"/>
    <w:rsid w:val="009D7905"/>
    <w:rsid w:val="009D7C6A"/>
    <w:rsid w:val="009D7E68"/>
    <w:rsid w:val="009D7FB0"/>
    <w:rsid w:val="009E0006"/>
    <w:rsid w:val="009E0078"/>
    <w:rsid w:val="009E019D"/>
    <w:rsid w:val="009E024D"/>
    <w:rsid w:val="009E032D"/>
    <w:rsid w:val="009E0722"/>
    <w:rsid w:val="009E09A9"/>
    <w:rsid w:val="009E1C54"/>
    <w:rsid w:val="009E1F3E"/>
    <w:rsid w:val="009E1FF8"/>
    <w:rsid w:val="009E2218"/>
    <w:rsid w:val="009E22F7"/>
    <w:rsid w:val="009E2B82"/>
    <w:rsid w:val="009E2CEE"/>
    <w:rsid w:val="009E2F44"/>
    <w:rsid w:val="009E3035"/>
    <w:rsid w:val="009E3346"/>
    <w:rsid w:val="009E35EC"/>
    <w:rsid w:val="009E3761"/>
    <w:rsid w:val="009E434A"/>
    <w:rsid w:val="009E44AE"/>
    <w:rsid w:val="009E458C"/>
    <w:rsid w:val="009E4B21"/>
    <w:rsid w:val="009E4B93"/>
    <w:rsid w:val="009E4CD3"/>
    <w:rsid w:val="009E4E3B"/>
    <w:rsid w:val="009E54AE"/>
    <w:rsid w:val="009E5633"/>
    <w:rsid w:val="009E5C5D"/>
    <w:rsid w:val="009E70D3"/>
    <w:rsid w:val="009E79D4"/>
    <w:rsid w:val="009E7DA8"/>
    <w:rsid w:val="009E7DE4"/>
    <w:rsid w:val="009F04B3"/>
    <w:rsid w:val="009F1447"/>
    <w:rsid w:val="009F1A6D"/>
    <w:rsid w:val="009F1DB4"/>
    <w:rsid w:val="009F1E34"/>
    <w:rsid w:val="009F2034"/>
    <w:rsid w:val="009F2809"/>
    <w:rsid w:val="009F294C"/>
    <w:rsid w:val="009F2AA8"/>
    <w:rsid w:val="009F2B17"/>
    <w:rsid w:val="009F2C05"/>
    <w:rsid w:val="009F3225"/>
    <w:rsid w:val="009F354C"/>
    <w:rsid w:val="009F355F"/>
    <w:rsid w:val="009F364D"/>
    <w:rsid w:val="009F3882"/>
    <w:rsid w:val="009F4D7F"/>
    <w:rsid w:val="009F51F1"/>
    <w:rsid w:val="009F52EA"/>
    <w:rsid w:val="009F5396"/>
    <w:rsid w:val="009F54FC"/>
    <w:rsid w:val="009F55D5"/>
    <w:rsid w:val="009F57E4"/>
    <w:rsid w:val="009F58A4"/>
    <w:rsid w:val="009F58B3"/>
    <w:rsid w:val="009F5BCB"/>
    <w:rsid w:val="009F5C91"/>
    <w:rsid w:val="009F65EB"/>
    <w:rsid w:val="009F6723"/>
    <w:rsid w:val="009F6AB4"/>
    <w:rsid w:val="009F6C1B"/>
    <w:rsid w:val="009F6C28"/>
    <w:rsid w:val="009F758B"/>
    <w:rsid w:val="009F77ED"/>
    <w:rsid w:val="009F7912"/>
    <w:rsid w:val="009F7BB6"/>
    <w:rsid w:val="00A011E7"/>
    <w:rsid w:val="00A011EA"/>
    <w:rsid w:val="00A016B2"/>
    <w:rsid w:val="00A01D6E"/>
    <w:rsid w:val="00A01DD6"/>
    <w:rsid w:val="00A01FB2"/>
    <w:rsid w:val="00A024CF"/>
    <w:rsid w:val="00A0251C"/>
    <w:rsid w:val="00A025F9"/>
    <w:rsid w:val="00A027AC"/>
    <w:rsid w:val="00A02805"/>
    <w:rsid w:val="00A02866"/>
    <w:rsid w:val="00A028FB"/>
    <w:rsid w:val="00A02926"/>
    <w:rsid w:val="00A0292C"/>
    <w:rsid w:val="00A02C73"/>
    <w:rsid w:val="00A02D0E"/>
    <w:rsid w:val="00A02E77"/>
    <w:rsid w:val="00A02F78"/>
    <w:rsid w:val="00A0302A"/>
    <w:rsid w:val="00A0346D"/>
    <w:rsid w:val="00A03598"/>
    <w:rsid w:val="00A03B33"/>
    <w:rsid w:val="00A03E0A"/>
    <w:rsid w:val="00A03E69"/>
    <w:rsid w:val="00A045A0"/>
    <w:rsid w:val="00A04974"/>
    <w:rsid w:val="00A04AAD"/>
    <w:rsid w:val="00A04FA8"/>
    <w:rsid w:val="00A052F6"/>
    <w:rsid w:val="00A05C5E"/>
    <w:rsid w:val="00A05C99"/>
    <w:rsid w:val="00A05DBB"/>
    <w:rsid w:val="00A05FA8"/>
    <w:rsid w:val="00A060F9"/>
    <w:rsid w:val="00A06636"/>
    <w:rsid w:val="00A06C2F"/>
    <w:rsid w:val="00A06FA2"/>
    <w:rsid w:val="00A10778"/>
    <w:rsid w:val="00A10794"/>
    <w:rsid w:val="00A107A6"/>
    <w:rsid w:val="00A109D2"/>
    <w:rsid w:val="00A10CB5"/>
    <w:rsid w:val="00A11228"/>
    <w:rsid w:val="00A1140B"/>
    <w:rsid w:val="00A116E8"/>
    <w:rsid w:val="00A1190E"/>
    <w:rsid w:val="00A11E04"/>
    <w:rsid w:val="00A11F7D"/>
    <w:rsid w:val="00A12088"/>
    <w:rsid w:val="00A12A93"/>
    <w:rsid w:val="00A12B78"/>
    <w:rsid w:val="00A12FFA"/>
    <w:rsid w:val="00A132AC"/>
    <w:rsid w:val="00A1330D"/>
    <w:rsid w:val="00A13708"/>
    <w:rsid w:val="00A139CA"/>
    <w:rsid w:val="00A13C0E"/>
    <w:rsid w:val="00A13DF7"/>
    <w:rsid w:val="00A14542"/>
    <w:rsid w:val="00A14F7D"/>
    <w:rsid w:val="00A150E7"/>
    <w:rsid w:val="00A1550A"/>
    <w:rsid w:val="00A156CD"/>
    <w:rsid w:val="00A159E1"/>
    <w:rsid w:val="00A15C20"/>
    <w:rsid w:val="00A16068"/>
    <w:rsid w:val="00A165AD"/>
    <w:rsid w:val="00A1675A"/>
    <w:rsid w:val="00A16814"/>
    <w:rsid w:val="00A16936"/>
    <w:rsid w:val="00A16983"/>
    <w:rsid w:val="00A16AF7"/>
    <w:rsid w:val="00A16F9C"/>
    <w:rsid w:val="00A1761A"/>
    <w:rsid w:val="00A177C9"/>
    <w:rsid w:val="00A17CB2"/>
    <w:rsid w:val="00A17E54"/>
    <w:rsid w:val="00A201E1"/>
    <w:rsid w:val="00A20711"/>
    <w:rsid w:val="00A20A43"/>
    <w:rsid w:val="00A20B7C"/>
    <w:rsid w:val="00A21094"/>
    <w:rsid w:val="00A212E6"/>
    <w:rsid w:val="00A2169F"/>
    <w:rsid w:val="00A21CF8"/>
    <w:rsid w:val="00A22162"/>
    <w:rsid w:val="00A2219E"/>
    <w:rsid w:val="00A221BB"/>
    <w:rsid w:val="00A2280A"/>
    <w:rsid w:val="00A22851"/>
    <w:rsid w:val="00A229EF"/>
    <w:rsid w:val="00A22B2C"/>
    <w:rsid w:val="00A22E5E"/>
    <w:rsid w:val="00A235A5"/>
    <w:rsid w:val="00A23DD8"/>
    <w:rsid w:val="00A2464D"/>
    <w:rsid w:val="00A24F18"/>
    <w:rsid w:val="00A24FDC"/>
    <w:rsid w:val="00A25B43"/>
    <w:rsid w:val="00A25BFE"/>
    <w:rsid w:val="00A25C0D"/>
    <w:rsid w:val="00A25D9E"/>
    <w:rsid w:val="00A25F8C"/>
    <w:rsid w:val="00A26395"/>
    <w:rsid w:val="00A2697B"/>
    <w:rsid w:val="00A26BF0"/>
    <w:rsid w:val="00A26DA2"/>
    <w:rsid w:val="00A26FC4"/>
    <w:rsid w:val="00A2731C"/>
    <w:rsid w:val="00A27616"/>
    <w:rsid w:val="00A2793B"/>
    <w:rsid w:val="00A27C8A"/>
    <w:rsid w:val="00A3028F"/>
    <w:rsid w:val="00A30298"/>
    <w:rsid w:val="00A304E7"/>
    <w:rsid w:val="00A3052B"/>
    <w:rsid w:val="00A3058F"/>
    <w:rsid w:val="00A30755"/>
    <w:rsid w:val="00A30789"/>
    <w:rsid w:val="00A3136D"/>
    <w:rsid w:val="00A31A12"/>
    <w:rsid w:val="00A31C82"/>
    <w:rsid w:val="00A32275"/>
    <w:rsid w:val="00A32524"/>
    <w:rsid w:val="00A32549"/>
    <w:rsid w:val="00A32CBB"/>
    <w:rsid w:val="00A32F5C"/>
    <w:rsid w:val="00A33914"/>
    <w:rsid w:val="00A3403B"/>
    <w:rsid w:val="00A34077"/>
    <w:rsid w:val="00A34206"/>
    <w:rsid w:val="00A34848"/>
    <w:rsid w:val="00A34BBA"/>
    <w:rsid w:val="00A354A5"/>
    <w:rsid w:val="00A358BF"/>
    <w:rsid w:val="00A35DC2"/>
    <w:rsid w:val="00A364A2"/>
    <w:rsid w:val="00A3658B"/>
    <w:rsid w:val="00A365BC"/>
    <w:rsid w:val="00A36AF4"/>
    <w:rsid w:val="00A36B99"/>
    <w:rsid w:val="00A3705D"/>
    <w:rsid w:val="00A3721B"/>
    <w:rsid w:val="00A3728B"/>
    <w:rsid w:val="00A372AE"/>
    <w:rsid w:val="00A37357"/>
    <w:rsid w:val="00A3745A"/>
    <w:rsid w:val="00A377D1"/>
    <w:rsid w:val="00A37803"/>
    <w:rsid w:val="00A37978"/>
    <w:rsid w:val="00A37A61"/>
    <w:rsid w:val="00A40256"/>
    <w:rsid w:val="00A404DC"/>
    <w:rsid w:val="00A4059C"/>
    <w:rsid w:val="00A405CC"/>
    <w:rsid w:val="00A40674"/>
    <w:rsid w:val="00A40C07"/>
    <w:rsid w:val="00A40CC0"/>
    <w:rsid w:val="00A41171"/>
    <w:rsid w:val="00A41460"/>
    <w:rsid w:val="00A4180C"/>
    <w:rsid w:val="00A419B6"/>
    <w:rsid w:val="00A41ACB"/>
    <w:rsid w:val="00A41DDC"/>
    <w:rsid w:val="00A4298E"/>
    <w:rsid w:val="00A42DBE"/>
    <w:rsid w:val="00A43BAB"/>
    <w:rsid w:val="00A43CB7"/>
    <w:rsid w:val="00A447E8"/>
    <w:rsid w:val="00A448BB"/>
    <w:rsid w:val="00A44B77"/>
    <w:rsid w:val="00A44CC1"/>
    <w:rsid w:val="00A4502F"/>
    <w:rsid w:val="00A452F6"/>
    <w:rsid w:val="00A46077"/>
    <w:rsid w:val="00A46203"/>
    <w:rsid w:val="00A46871"/>
    <w:rsid w:val="00A47209"/>
    <w:rsid w:val="00A47369"/>
    <w:rsid w:val="00A47D80"/>
    <w:rsid w:val="00A47DD7"/>
    <w:rsid w:val="00A50A56"/>
    <w:rsid w:val="00A50D58"/>
    <w:rsid w:val="00A5128D"/>
    <w:rsid w:val="00A51325"/>
    <w:rsid w:val="00A5138F"/>
    <w:rsid w:val="00A51749"/>
    <w:rsid w:val="00A5216A"/>
    <w:rsid w:val="00A521C0"/>
    <w:rsid w:val="00A522E8"/>
    <w:rsid w:val="00A52CC6"/>
    <w:rsid w:val="00A52D95"/>
    <w:rsid w:val="00A52DF5"/>
    <w:rsid w:val="00A52FE5"/>
    <w:rsid w:val="00A5361B"/>
    <w:rsid w:val="00A53FA2"/>
    <w:rsid w:val="00A5431D"/>
    <w:rsid w:val="00A54365"/>
    <w:rsid w:val="00A54494"/>
    <w:rsid w:val="00A5465B"/>
    <w:rsid w:val="00A5557B"/>
    <w:rsid w:val="00A55868"/>
    <w:rsid w:val="00A55ABF"/>
    <w:rsid w:val="00A55B6D"/>
    <w:rsid w:val="00A56AF9"/>
    <w:rsid w:val="00A56CEA"/>
    <w:rsid w:val="00A56ED9"/>
    <w:rsid w:val="00A57358"/>
    <w:rsid w:val="00A57778"/>
    <w:rsid w:val="00A57BF1"/>
    <w:rsid w:val="00A6048F"/>
    <w:rsid w:val="00A6050A"/>
    <w:rsid w:val="00A606F4"/>
    <w:rsid w:val="00A6075A"/>
    <w:rsid w:val="00A6076F"/>
    <w:rsid w:val="00A60842"/>
    <w:rsid w:val="00A60B9A"/>
    <w:rsid w:val="00A60DAE"/>
    <w:rsid w:val="00A6124B"/>
    <w:rsid w:val="00A61703"/>
    <w:rsid w:val="00A61730"/>
    <w:rsid w:val="00A61751"/>
    <w:rsid w:val="00A61D68"/>
    <w:rsid w:val="00A61D7D"/>
    <w:rsid w:val="00A61E1E"/>
    <w:rsid w:val="00A61E8C"/>
    <w:rsid w:val="00A61FCC"/>
    <w:rsid w:val="00A62099"/>
    <w:rsid w:val="00A621C2"/>
    <w:rsid w:val="00A621DF"/>
    <w:rsid w:val="00A624F3"/>
    <w:rsid w:val="00A62985"/>
    <w:rsid w:val="00A62AB7"/>
    <w:rsid w:val="00A632FF"/>
    <w:rsid w:val="00A63728"/>
    <w:rsid w:val="00A63749"/>
    <w:rsid w:val="00A6398E"/>
    <w:rsid w:val="00A646A1"/>
    <w:rsid w:val="00A64803"/>
    <w:rsid w:val="00A648AB"/>
    <w:rsid w:val="00A64B68"/>
    <w:rsid w:val="00A64CD8"/>
    <w:rsid w:val="00A65274"/>
    <w:rsid w:val="00A659BB"/>
    <w:rsid w:val="00A65D14"/>
    <w:rsid w:val="00A65DE1"/>
    <w:rsid w:val="00A668DA"/>
    <w:rsid w:val="00A66CD2"/>
    <w:rsid w:val="00A66D56"/>
    <w:rsid w:val="00A66EE0"/>
    <w:rsid w:val="00A6714C"/>
    <w:rsid w:val="00A675A8"/>
    <w:rsid w:val="00A675AF"/>
    <w:rsid w:val="00A6770F"/>
    <w:rsid w:val="00A677E0"/>
    <w:rsid w:val="00A67966"/>
    <w:rsid w:val="00A67F99"/>
    <w:rsid w:val="00A67FB1"/>
    <w:rsid w:val="00A70453"/>
    <w:rsid w:val="00A705DD"/>
    <w:rsid w:val="00A7084E"/>
    <w:rsid w:val="00A70B30"/>
    <w:rsid w:val="00A70C19"/>
    <w:rsid w:val="00A70EE3"/>
    <w:rsid w:val="00A71021"/>
    <w:rsid w:val="00A711EA"/>
    <w:rsid w:val="00A71384"/>
    <w:rsid w:val="00A718A1"/>
    <w:rsid w:val="00A718EF"/>
    <w:rsid w:val="00A721EB"/>
    <w:rsid w:val="00A72294"/>
    <w:rsid w:val="00A72C75"/>
    <w:rsid w:val="00A7323E"/>
    <w:rsid w:val="00A735D3"/>
    <w:rsid w:val="00A7360E"/>
    <w:rsid w:val="00A73A92"/>
    <w:rsid w:val="00A74846"/>
    <w:rsid w:val="00A74ADC"/>
    <w:rsid w:val="00A74E7B"/>
    <w:rsid w:val="00A74FD9"/>
    <w:rsid w:val="00A751DD"/>
    <w:rsid w:val="00A7549D"/>
    <w:rsid w:val="00A758C8"/>
    <w:rsid w:val="00A75FBC"/>
    <w:rsid w:val="00A76143"/>
    <w:rsid w:val="00A76158"/>
    <w:rsid w:val="00A76309"/>
    <w:rsid w:val="00A7668F"/>
    <w:rsid w:val="00A76928"/>
    <w:rsid w:val="00A76C85"/>
    <w:rsid w:val="00A77026"/>
    <w:rsid w:val="00A7718D"/>
    <w:rsid w:val="00A77680"/>
    <w:rsid w:val="00A776F9"/>
    <w:rsid w:val="00A777BD"/>
    <w:rsid w:val="00A77A04"/>
    <w:rsid w:val="00A77CE0"/>
    <w:rsid w:val="00A77D8A"/>
    <w:rsid w:val="00A80005"/>
    <w:rsid w:val="00A801A1"/>
    <w:rsid w:val="00A80362"/>
    <w:rsid w:val="00A806F0"/>
    <w:rsid w:val="00A80727"/>
    <w:rsid w:val="00A80AF5"/>
    <w:rsid w:val="00A81077"/>
    <w:rsid w:val="00A8114E"/>
    <w:rsid w:val="00A813F3"/>
    <w:rsid w:val="00A81CEF"/>
    <w:rsid w:val="00A821ED"/>
    <w:rsid w:val="00A821FB"/>
    <w:rsid w:val="00A82339"/>
    <w:rsid w:val="00A82500"/>
    <w:rsid w:val="00A8253B"/>
    <w:rsid w:val="00A825C2"/>
    <w:rsid w:val="00A82698"/>
    <w:rsid w:val="00A82B45"/>
    <w:rsid w:val="00A82B88"/>
    <w:rsid w:val="00A82C2D"/>
    <w:rsid w:val="00A82CD3"/>
    <w:rsid w:val="00A833E0"/>
    <w:rsid w:val="00A836D3"/>
    <w:rsid w:val="00A837A8"/>
    <w:rsid w:val="00A837C7"/>
    <w:rsid w:val="00A83A35"/>
    <w:rsid w:val="00A83E5D"/>
    <w:rsid w:val="00A8421D"/>
    <w:rsid w:val="00A84708"/>
    <w:rsid w:val="00A84730"/>
    <w:rsid w:val="00A84F6C"/>
    <w:rsid w:val="00A852C7"/>
    <w:rsid w:val="00A859D6"/>
    <w:rsid w:val="00A85BA1"/>
    <w:rsid w:val="00A860A3"/>
    <w:rsid w:val="00A860B9"/>
    <w:rsid w:val="00A8622B"/>
    <w:rsid w:val="00A8647E"/>
    <w:rsid w:val="00A87076"/>
    <w:rsid w:val="00A877FB"/>
    <w:rsid w:val="00A87AE6"/>
    <w:rsid w:val="00A87FEE"/>
    <w:rsid w:val="00A910A4"/>
    <w:rsid w:val="00A91399"/>
    <w:rsid w:val="00A91943"/>
    <w:rsid w:val="00A9265B"/>
    <w:rsid w:val="00A92D19"/>
    <w:rsid w:val="00A92DEE"/>
    <w:rsid w:val="00A9310D"/>
    <w:rsid w:val="00A93152"/>
    <w:rsid w:val="00A932B3"/>
    <w:rsid w:val="00A937A8"/>
    <w:rsid w:val="00A93902"/>
    <w:rsid w:val="00A93BF5"/>
    <w:rsid w:val="00A93CC7"/>
    <w:rsid w:val="00A93DE9"/>
    <w:rsid w:val="00A93F2D"/>
    <w:rsid w:val="00A941BE"/>
    <w:rsid w:val="00A9424B"/>
    <w:rsid w:val="00A9461D"/>
    <w:rsid w:val="00A94E41"/>
    <w:rsid w:val="00A9508C"/>
    <w:rsid w:val="00A951B2"/>
    <w:rsid w:val="00A95674"/>
    <w:rsid w:val="00A957D3"/>
    <w:rsid w:val="00A95B0C"/>
    <w:rsid w:val="00A95C65"/>
    <w:rsid w:val="00A96058"/>
    <w:rsid w:val="00A969DD"/>
    <w:rsid w:val="00A96C07"/>
    <w:rsid w:val="00A96E72"/>
    <w:rsid w:val="00A96EF9"/>
    <w:rsid w:val="00A970C1"/>
    <w:rsid w:val="00A9725A"/>
    <w:rsid w:val="00A97594"/>
    <w:rsid w:val="00A97731"/>
    <w:rsid w:val="00A97825"/>
    <w:rsid w:val="00A9789C"/>
    <w:rsid w:val="00A97B71"/>
    <w:rsid w:val="00A97C95"/>
    <w:rsid w:val="00A97F6F"/>
    <w:rsid w:val="00AA0115"/>
    <w:rsid w:val="00AA0399"/>
    <w:rsid w:val="00AA0726"/>
    <w:rsid w:val="00AA1226"/>
    <w:rsid w:val="00AA12E2"/>
    <w:rsid w:val="00AA14AF"/>
    <w:rsid w:val="00AA14D2"/>
    <w:rsid w:val="00AA1B1B"/>
    <w:rsid w:val="00AA201B"/>
    <w:rsid w:val="00AA217D"/>
    <w:rsid w:val="00AA2358"/>
    <w:rsid w:val="00AA286F"/>
    <w:rsid w:val="00AA2DA4"/>
    <w:rsid w:val="00AA2E73"/>
    <w:rsid w:val="00AA32DC"/>
    <w:rsid w:val="00AA36C9"/>
    <w:rsid w:val="00AA380D"/>
    <w:rsid w:val="00AA3AAA"/>
    <w:rsid w:val="00AA4574"/>
    <w:rsid w:val="00AA4802"/>
    <w:rsid w:val="00AA4886"/>
    <w:rsid w:val="00AA497C"/>
    <w:rsid w:val="00AA4B8C"/>
    <w:rsid w:val="00AA4C80"/>
    <w:rsid w:val="00AA500D"/>
    <w:rsid w:val="00AA54CB"/>
    <w:rsid w:val="00AA57F9"/>
    <w:rsid w:val="00AA58DE"/>
    <w:rsid w:val="00AA6156"/>
    <w:rsid w:val="00AA63BD"/>
    <w:rsid w:val="00AA64A7"/>
    <w:rsid w:val="00AA6EB9"/>
    <w:rsid w:val="00AA6FB0"/>
    <w:rsid w:val="00AA6FFB"/>
    <w:rsid w:val="00AA727A"/>
    <w:rsid w:val="00AA74BB"/>
    <w:rsid w:val="00AA7ADC"/>
    <w:rsid w:val="00AA7D96"/>
    <w:rsid w:val="00AA7E30"/>
    <w:rsid w:val="00AB02DD"/>
    <w:rsid w:val="00AB087A"/>
    <w:rsid w:val="00AB0AE0"/>
    <w:rsid w:val="00AB0BE1"/>
    <w:rsid w:val="00AB10C2"/>
    <w:rsid w:val="00AB1754"/>
    <w:rsid w:val="00AB1839"/>
    <w:rsid w:val="00AB1B9C"/>
    <w:rsid w:val="00AB1F33"/>
    <w:rsid w:val="00AB2176"/>
    <w:rsid w:val="00AB298C"/>
    <w:rsid w:val="00AB2A06"/>
    <w:rsid w:val="00AB2A39"/>
    <w:rsid w:val="00AB2EBE"/>
    <w:rsid w:val="00AB2FDB"/>
    <w:rsid w:val="00AB39EC"/>
    <w:rsid w:val="00AB3A1D"/>
    <w:rsid w:val="00AB3B8A"/>
    <w:rsid w:val="00AB3CE3"/>
    <w:rsid w:val="00AB406D"/>
    <w:rsid w:val="00AB40E2"/>
    <w:rsid w:val="00AB4138"/>
    <w:rsid w:val="00AB4272"/>
    <w:rsid w:val="00AB4279"/>
    <w:rsid w:val="00AB468F"/>
    <w:rsid w:val="00AB4A31"/>
    <w:rsid w:val="00AB4C0C"/>
    <w:rsid w:val="00AB5022"/>
    <w:rsid w:val="00AB524E"/>
    <w:rsid w:val="00AB556C"/>
    <w:rsid w:val="00AB5835"/>
    <w:rsid w:val="00AB5B3E"/>
    <w:rsid w:val="00AB6288"/>
    <w:rsid w:val="00AB6900"/>
    <w:rsid w:val="00AB711F"/>
    <w:rsid w:val="00AB7262"/>
    <w:rsid w:val="00AB736D"/>
    <w:rsid w:val="00AB791A"/>
    <w:rsid w:val="00AB7A9F"/>
    <w:rsid w:val="00AB7ACF"/>
    <w:rsid w:val="00AB7B48"/>
    <w:rsid w:val="00AB7C3D"/>
    <w:rsid w:val="00AB7E12"/>
    <w:rsid w:val="00AC0842"/>
    <w:rsid w:val="00AC087B"/>
    <w:rsid w:val="00AC0C44"/>
    <w:rsid w:val="00AC0CBC"/>
    <w:rsid w:val="00AC14AD"/>
    <w:rsid w:val="00AC170A"/>
    <w:rsid w:val="00AC1B0D"/>
    <w:rsid w:val="00AC1B1C"/>
    <w:rsid w:val="00AC26D4"/>
    <w:rsid w:val="00AC282A"/>
    <w:rsid w:val="00AC2D0F"/>
    <w:rsid w:val="00AC316F"/>
    <w:rsid w:val="00AC3234"/>
    <w:rsid w:val="00AC3270"/>
    <w:rsid w:val="00AC33E1"/>
    <w:rsid w:val="00AC35FD"/>
    <w:rsid w:val="00AC40A9"/>
    <w:rsid w:val="00AC444B"/>
    <w:rsid w:val="00AC4CB4"/>
    <w:rsid w:val="00AC4F22"/>
    <w:rsid w:val="00AC5530"/>
    <w:rsid w:val="00AC587C"/>
    <w:rsid w:val="00AC6643"/>
    <w:rsid w:val="00AC67B7"/>
    <w:rsid w:val="00AC68C3"/>
    <w:rsid w:val="00AC6E2C"/>
    <w:rsid w:val="00AC71F4"/>
    <w:rsid w:val="00AC7625"/>
    <w:rsid w:val="00AD04BA"/>
    <w:rsid w:val="00AD063D"/>
    <w:rsid w:val="00AD0661"/>
    <w:rsid w:val="00AD0800"/>
    <w:rsid w:val="00AD0899"/>
    <w:rsid w:val="00AD09A9"/>
    <w:rsid w:val="00AD0A15"/>
    <w:rsid w:val="00AD0BFF"/>
    <w:rsid w:val="00AD0C39"/>
    <w:rsid w:val="00AD0C61"/>
    <w:rsid w:val="00AD1405"/>
    <w:rsid w:val="00AD14CF"/>
    <w:rsid w:val="00AD17AF"/>
    <w:rsid w:val="00AD18E7"/>
    <w:rsid w:val="00AD1D53"/>
    <w:rsid w:val="00AD1E2D"/>
    <w:rsid w:val="00AD20B3"/>
    <w:rsid w:val="00AD230A"/>
    <w:rsid w:val="00AD2418"/>
    <w:rsid w:val="00AD280E"/>
    <w:rsid w:val="00AD287E"/>
    <w:rsid w:val="00AD28A1"/>
    <w:rsid w:val="00AD2D6C"/>
    <w:rsid w:val="00AD2F02"/>
    <w:rsid w:val="00AD30B2"/>
    <w:rsid w:val="00AD3B14"/>
    <w:rsid w:val="00AD3B22"/>
    <w:rsid w:val="00AD3BB0"/>
    <w:rsid w:val="00AD3C9E"/>
    <w:rsid w:val="00AD4479"/>
    <w:rsid w:val="00AD46E2"/>
    <w:rsid w:val="00AD47C6"/>
    <w:rsid w:val="00AD4911"/>
    <w:rsid w:val="00AD4CDD"/>
    <w:rsid w:val="00AD4E13"/>
    <w:rsid w:val="00AD505A"/>
    <w:rsid w:val="00AD5292"/>
    <w:rsid w:val="00AD539A"/>
    <w:rsid w:val="00AD54D7"/>
    <w:rsid w:val="00AD551D"/>
    <w:rsid w:val="00AD5586"/>
    <w:rsid w:val="00AD55B7"/>
    <w:rsid w:val="00AD56A9"/>
    <w:rsid w:val="00AD56BF"/>
    <w:rsid w:val="00AD6056"/>
    <w:rsid w:val="00AD67D6"/>
    <w:rsid w:val="00AD6C55"/>
    <w:rsid w:val="00AD6EBB"/>
    <w:rsid w:val="00AD6EC9"/>
    <w:rsid w:val="00AD731B"/>
    <w:rsid w:val="00AD7567"/>
    <w:rsid w:val="00AD78E2"/>
    <w:rsid w:val="00AD7C63"/>
    <w:rsid w:val="00AD7C67"/>
    <w:rsid w:val="00AD7D50"/>
    <w:rsid w:val="00AD7F8C"/>
    <w:rsid w:val="00AE0279"/>
    <w:rsid w:val="00AE03C9"/>
    <w:rsid w:val="00AE058B"/>
    <w:rsid w:val="00AE06B6"/>
    <w:rsid w:val="00AE09E2"/>
    <w:rsid w:val="00AE0D2B"/>
    <w:rsid w:val="00AE0E9B"/>
    <w:rsid w:val="00AE1577"/>
    <w:rsid w:val="00AE15A8"/>
    <w:rsid w:val="00AE17BA"/>
    <w:rsid w:val="00AE184B"/>
    <w:rsid w:val="00AE18AD"/>
    <w:rsid w:val="00AE1DAF"/>
    <w:rsid w:val="00AE1E2C"/>
    <w:rsid w:val="00AE24D8"/>
    <w:rsid w:val="00AE27D2"/>
    <w:rsid w:val="00AE2808"/>
    <w:rsid w:val="00AE2974"/>
    <w:rsid w:val="00AE2CE8"/>
    <w:rsid w:val="00AE3467"/>
    <w:rsid w:val="00AE34F4"/>
    <w:rsid w:val="00AE393C"/>
    <w:rsid w:val="00AE39CE"/>
    <w:rsid w:val="00AE3A70"/>
    <w:rsid w:val="00AE412C"/>
    <w:rsid w:val="00AE4199"/>
    <w:rsid w:val="00AE41F7"/>
    <w:rsid w:val="00AE4278"/>
    <w:rsid w:val="00AE4784"/>
    <w:rsid w:val="00AE47E9"/>
    <w:rsid w:val="00AE49BA"/>
    <w:rsid w:val="00AE524D"/>
    <w:rsid w:val="00AE54FE"/>
    <w:rsid w:val="00AE648B"/>
    <w:rsid w:val="00AE6772"/>
    <w:rsid w:val="00AE67BD"/>
    <w:rsid w:val="00AE6910"/>
    <w:rsid w:val="00AE72F5"/>
    <w:rsid w:val="00AE778B"/>
    <w:rsid w:val="00AE7D0C"/>
    <w:rsid w:val="00AF001F"/>
    <w:rsid w:val="00AF05D4"/>
    <w:rsid w:val="00AF083C"/>
    <w:rsid w:val="00AF0896"/>
    <w:rsid w:val="00AF0AFE"/>
    <w:rsid w:val="00AF0C1C"/>
    <w:rsid w:val="00AF13F4"/>
    <w:rsid w:val="00AF1A90"/>
    <w:rsid w:val="00AF1CBE"/>
    <w:rsid w:val="00AF20EC"/>
    <w:rsid w:val="00AF2AEE"/>
    <w:rsid w:val="00AF2DC9"/>
    <w:rsid w:val="00AF2E13"/>
    <w:rsid w:val="00AF3038"/>
    <w:rsid w:val="00AF32AA"/>
    <w:rsid w:val="00AF37A4"/>
    <w:rsid w:val="00AF38E9"/>
    <w:rsid w:val="00AF3ADB"/>
    <w:rsid w:val="00AF42F1"/>
    <w:rsid w:val="00AF4306"/>
    <w:rsid w:val="00AF445E"/>
    <w:rsid w:val="00AF47B9"/>
    <w:rsid w:val="00AF4E96"/>
    <w:rsid w:val="00AF5040"/>
    <w:rsid w:val="00AF53D3"/>
    <w:rsid w:val="00AF6045"/>
    <w:rsid w:val="00AF6504"/>
    <w:rsid w:val="00AF6AFA"/>
    <w:rsid w:val="00AF6CB0"/>
    <w:rsid w:val="00AF6D66"/>
    <w:rsid w:val="00AF6D92"/>
    <w:rsid w:val="00AF6E59"/>
    <w:rsid w:val="00AF7689"/>
    <w:rsid w:val="00AF7CAD"/>
    <w:rsid w:val="00AF7E31"/>
    <w:rsid w:val="00AF7F3A"/>
    <w:rsid w:val="00B006AF"/>
    <w:rsid w:val="00B00928"/>
    <w:rsid w:val="00B00FC5"/>
    <w:rsid w:val="00B0106F"/>
    <w:rsid w:val="00B011F8"/>
    <w:rsid w:val="00B01274"/>
    <w:rsid w:val="00B0157E"/>
    <w:rsid w:val="00B01663"/>
    <w:rsid w:val="00B016EA"/>
    <w:rsid w:val="00B018D6"/>
    <w:rsid w:val="00B01E5D"/>
    <w:rsid w:val="00B0280A"/>
    <w:rsid w:val="00B02855"/>
    <w:rsid w:val="00B02AD6"/>
    <w:rsid w:val="00B0310A"/>
    <w:rsid w:val="00B031E4"/>
    <w:rsid w:val="00B0320A"/>
    <w:rsid w:val="00B03359"/>
    <w:rsid w:val="00B03A75"/>
    <w:rsid w:val="00B03AC5"/>
    <w:rsid w:val="00B04084"/>
    <w:rsid w:val="00B04813"/>
    <w:rsid w:val="00B04AF2"/>
    <w:rsid w:val="00B04AFF"/>
    <w:rsid w:val="00B04CA4"/>
    <w:rsid w:val="00B04CC6"/>
    <w:rsid w:val="00B04D5C"/>
    <w:rsid w:val="00B05450"/>
    <w:rsid w:val="00B0560D"/>
    <w:rsid w:val="00B05B94"/>
    <w:rsid w:val="00B05E3E"/>
    <w:rsid w:val="00B062A4"/>
    <w:rsid w:val="00B063C6"/>
    <w:rsid w:val="00B06715"/>
    <w:rsid w:val="00B068DE"/>
    <w:rsid w:val="00B06C02"/>
    <w:rsid w:val="00B06CDB"/>
    <w:rsid w:val="00B06E45"/>
    <w:rsid w:val="00B06F8B"/>
    <w:rsid w:val="00B071EC"/>
    <w:rsid w:val="00B077E4"/>
    <w:rsid w:val="00B07C15"/>
    <w:rsid w:val="00B10215"/>
    <w:rsid w:val="00B10285"/>
    <w:rsid w:val="00B10458"/>
    <w:rsid w:val="00B10C87"/>
    <w:rsid w:val="00B10CED"/>
    <w:rsid w:val="00B10FC5"/>
    <w:rsid w:val="00B112E0"/>
    <w:rsid w:val="00B11849"/>
    <w:rsid w:val="00B11E15"/>
    <w:rsid w:val="00B11E7E"/>
    <w:rsid w:val="00B11E9C"/>
    <w:rsid w:val="00B11EBD"/>
    <w:rsid w:val="00B12010"/>
    <w:rsid w:val="00B12146"/>
    <w:rsid w:val="00B122D5"/>
    <w:rsid w:val="00B12358"/>
    <w:rsid w:val="00B12A4C"/>
    <w:rsid w:val="00B12B60"/>
    <w:rsid w:val="00B131C1"/>
    <w:rsid w:val="00B131E5"/>
    <w:rsid w:val="00B137B5"/>
    <w:rsid w:val="00B13FB5"/>
    <w:rsid w:val="00B1405A"/>
    <w:rsid w:val="00B143FD"/>
    <w:rsid w:val="00B14875"/>
    <w:rsid w:val="00B14AC8"/>
    <w:rsid w:val="00B14CE1"/>
    <w:rsid w:val="00B15482"/>
    <w:rsid w:val="00B15FF4"/>
    <w:rsid w:val="00B1708A"/>
    <w:rsid w:val="00B173DD"/>
    <w:rsid w:val="00B1760C"/>
    <w:rsid w:val="00B1770C"/>
    <w:rsid w:val="00B179EF"/>
    <w:rsid w:val="00B17B68"/>
    <w:rsid w:val="00B20240"/>
    <w:rsid w:val="00B20474"/>
    <w:rsid w:val="00B20689"/>
    <w:rsid w:val="00B20FA0"/>
    <w:rsid w:val="00B21720"/>
    <w:rsid w:val="00B2177D"/>
    <w:rsid w:val="00B21B70"/>
    <w:rsid w:val="00B21E99"/>
    <w:rsid w:val="00B21EE7"/>
    <w:rsid w:val="00B21EE9"/>
    <w:rsid w:val="00B22359"/>
    <w:rsid w:val="00B226EB"/>
    <w:rsid w:val="00B22CFD"/>
    <w:rsid w:val="00B22FBA"/>
    <w:rsid w:val="00B23496"/>
    <w:rsid w:val="00B23A0E"/>
    <w:rsid w:val="00B23CA3"/>
    <w:rsid w:val="00B23CCE"/>
    <w:rsid w:val="00B23E3C"/>
    <w:rsid w:val="00B23F72"/>
    <w:rsid w:val="00B243AB"/>
    <w:rsid w:val="00B24A01"/>
    <w:rsid w:val="00B24BE0"/>
    <w:rsid w:val="00B25459"/>
    <w:rsid w:val="00B25734"/>
    <w:rsid w:val="00B25813"/>
    <w:rsid w:val="00B25B1E"/>
    <w:rsid w:val="00B25C4D"/>
    <w:rsid w:val="00B25CEA"/>
    <w:rsid w:val="00B260A9"/>
    <w:rsid w:val="00B26328"/>
    <w:rsid w:val="00B26517"/>
    <w:rsid w:val="00B2672A"/>
    <w:rsid w:val="00B26773"/>
    <w:rsid w:val="00B267BF"/>
    <w:rsid w:val="00B26A95"/>
    <w:rsid w:val="00B26EA4"/>
    <w:rsid w:val="00B2741E"/>
    <w:rsid w:val="00B27710"/>
    <w:rsid w:val="00B27800"/>
    <w:rsid w:val="00B27AFC"/>
    <w:rsid w:val="00B27C07"/>
    <w:rsid w:val="00B3036C"/>
    <w:rsid w:val="00B30BF6"/>
    <w:rsid w:val="00B314E6"/>
    <w:rsid w:val="00B31736"/>
    <w:rsid w:val="00B317A6"/>
    <w:rsid w:val="00B31928"/>
    <w:rsid w:val="00B31B1F"/>
    <w:rsid w:val="00B321BC"/>
    <w:rsid w:val="00B32635"/>
    <w:rsid w:val="00B3296C"/>
    <w:rsid w:val="00B32A25"/>
    <w:rsid w:val="00B32AA1"/>
    <w:rsid w:val="00B32F8A"/>
    <w:rsid w:val="00B332D6"/>
    <w:rsid w:val="00B33393"/>
    <w:rsid w:val="00B333BC"/>
    <w:rsid w:val="00B33568"/>
    <w:rsid w:val="00B33653"/>
    <w:rsid w:val="00B33827"/>
    <w:rsid w:val="00B33A6F"/>
    <w:rsid w:val="00B33CE1"/>
    <w:rsid w:val="00B33E38"/>
    <w:rsid w:val="00B34161"/>
    <w:rsid w:val="00B3420E"/>
    <w:rsid w:val="00B3435F"/>
    <w:rsid w:val="00B34B3F"/>
    <w:rsid w:val="00B34BD7"/>
    <w:rsid w:val="00B3597E"/>
    <w:rsid w:val="00B35997"/>
    <w:rsid w:val="00B35DC1"/>
    <w:rsid w:val="00B360D3"/>
    <w:rsid w:val="00B36240"/>
    <w:rsid w:val="00B362EC"/>
    <w:rsid w:val="00B36400"/>
    <w:rsid w:val="00B3689E"/>
    <w:rsid w:val="00B369E9"/>
    <w:rsid w:val="00B36C76"/>
    <w:rsid w:val="00B3701E"/>
    <w:rsid w:val="00B372AC"/>
    <w:rsid w:val="00B41984"/>
    <w:rsid w:val="00B41DFD"/>
    <w:rsid w:val="00B41E07"/>
    <w:rsid w:val="00B42153"/>
    <w:rsid w:val="00B424A8"/>
    <w:rsid w:val="00B4263D"/>
    <w:rsid w:val="00B4293A"/>
    <w:rsid w:val="00B42976"/>
    <w:rsid w:val="00B42D53"/>
    <w:rsid w:val="00B4326A"/>
    <w:rsid w:val="00B436A1"/>
    <w:rsid w:val="00B436B8"/>
    <w:rsid w:val="00B4388E"/>
    <w:rsid w:val="00B43A70"/>
    <w:rsid w:val="00B43E0C"/>
    <w:rsid w:val="00B44181"/>
    <w:rsid w:val="00B446C1"/>
    <w:rsid w:val="00B45109"/>
    <w:rsid w:val="00B45349"/>
    <w:rsid w:val="00B456AB"/>
    <w:rsid w:val="00B459C5"/>
    <w:rsid w:val="00B45BBA"/>
    <w:rsid w:val="00B46364"/>
    <w:rsid w:val="00B463E3"/>
    <w:rsid w:val="00B46B91"/>
    <w:rsid w:val="00B46C9B"/>
    <w:rsid w:val="00B46E42"/>
    <w:rsid w:val="00B46EE2"/>
    <w:rsid w:val="00B46F3D"/>
    <w:rsid w:val="00B47673"/>
    <w:rsid w:val="00B4784E"/>
    <w:rsid w:val="00B47CFC"/>
    <w:rsid w:val="00B5014A"/>
    <w:rsid w:val="00B50207"/>
    <w:rsid w:val="00B51379"/>
    <w:rsid w:val="00B515DA"/>
    <w:rsid w:val="00B51717"/>
    <w:rsid w:val="00B51989"/>
    <w:rsid w:val="00B51A4B"/>
    <w:rsid w:val="00B51B11"/>
    <w:rsid w:val="00B51BCC"/>
    <w:rsid w:val="00B51C38"/>
    <w:rsid w:val="00B51CCB"/>
    <w:rsid w:val="00B51E01"/>
    <w:rsid w:val="00B51E2B"/>
    <w:rsid w:val="00B52365"/>
    <w:rsid w:val="00B52864"/>
    <w:rsid w:val="00B52F90"/>
    <w:rsid w:val="00B53822"/>
    <w:rsid w:val="00B53BF4"/>
    <w:rsid w:val="00B53F29"/>
    <w:rsid w:val="00B541C7"/>
    <w:rsid w:val="00B54717"/>
    <w:rsid w:val="00B54A5B"/>
    <w:rsid w:val="00B559C7"/>
    <w:rsid w:val="00B55A67"/>
    <w:rsid w:val="00B55A9E"/>
    <w:rsid w:val="00B55AA6"/>
    <w:rsid w:val="00B55FC2"/>
    <w:rsid w:val="00B5610B"/>
    <w:rsid w:val="00B568B4"/>
    <w:rsid w:val="00B56E7D"/>
    <w:rsid w:val="00B56FFF"/>
    <w:rsid w:val="00B5726E"/>
    <w:rsid w:val="00B57367"/>
    <w:rsid w:val="00B579AB"/>
    <w:rsid w:val="00B57A2A"/>
    <w:rsid w:val="00B57AF6"/>
    <w:rsid w:val="00B57C99"/>
    <w:rsid w:val="00B57D8B"/>
    <w:rsid w:val="00B57E53"/>
    <w:rsid w:val="00B60126"/>
    <w:rsid w:val="00B6069A"/>
    <w:rsid w:val="00B60750"/>
    <w:rsid w:val="00B60844"/>
    <w:rsid w:val="00B60964"/>
    <w:rsid w:val="00B60BB8"/>
    <w:rsid w:val="00B60FD4"/>
    <w:rsid w:val="00B615B3"/>
    <w:rsid w:val="00B6171E"/>
    <w:rsid w:val="00B61B48"/>
    <w:rsid w:val="00B61F79"/>
    <w:rsid w:val="00B62155"/>
    <w:rsid w:val="00B6281C"/>
    <w:rsid w:val="00B62FD3"/>
    <w:rsid w:val="00B63547"/>
    <w:rsid w:val="00B635AE"/>
    <w:rsid w:val="00B63621"/>
    <w:rsid w:val="00B636EC"/>
    <w:rsid w:val="00B6388C"/>
    <w:rsid w:val="00B63B21"/>
    <w:rsid w:val="00B63E97"/>
    <w:rsid w:val="00B646A1"/>
    <w:rsid w:val="00B64D4E"/>
    <w:rsid w:val="00B64F8F"/>
    <w:rsid w:val="00B64FE8"/>
    <w:rsid w:val="00B64FEF"/>
    <w:rsid w:val="00B652E6"/>
    <w:rsid w:val="00B6546B"/>
    <w:rsid w:val="00B66057"/>
    <w:rsid w:val="00B66B9E"/>
    <w:rsid w:val="00B6720B"/>
    <w:rsid w:val="00B67811"/>
    <w:rsid w:val="00B67822"/>
    <w:rsid w:val="00B70044"/>
    <w:rsid w:val="00B70163"/>
    <w:rsid w:val="00B70168"/>
    <w:rsid w:val="00B70231"/>
    <w:rsid w:val="00B70391"/>
    <w:rsid w:val="00B70566"/>
    <w:rsid w:val="00B7081F"/>
    <w:rsid w:val="00B70820"/>
    <w:rsid w:val="00B71108"/>
    <w:rsid w:val="00B71560"/>
    <w:rsid w:val="00B716F1"/>
    <w:rsid w:val="00B7184E"/>
    <w:rsid w:val="00B71D49"/>
    <w:rsid w:val="00B71DC0"/>
    <w:rsid w:val="00B724E5"/>
    <w:rsid w:val="00B728C4"/>
    <w:rsid w:val="00B733F2"/>
    <w:rsid w:val="00B73B9E"/>
    <w:rsid w:val="00B7448D"/>
    <w:rsid w:val="00B74A5A"/>
    <w:rsid w:val="00B74B61"/>
    <w:rsid w:val="00B74C4E"/>
    <w:rsid w:val="00B74D0B"/>
    <w:rsid w:val="00B7571A"/>
    <w:rsid w:val="00B757AD"/>
    <w:rsid w:val="00B75B0D"/>
    <w:rsid w:val="00B75B4E"/>
    <w:rsid w:val="00B764D7"/>
    <w:rsid w:val="00B768CF"/>
    <w:rsid w:val="00B76A4E"/>
    <w:rsid w:val="00B76E7A"/>
    <w:rsid w:val="00B77010"/>
    <w:rsid w:val="00B77124"/>
    <w:rsid w:val="00B77190"/>
    <w:rsid w:val="00B77334"/>
    <w:rsid w:val="00B77373"/>
    <w:rsid w:val="00B77529"/>
    <w:rsid w:val="00B77577"/>
    <w:rsid w:val="00B77AD4"/>
    <w:rsid w:val="00B800AA"/>
    <w:rsid w:val="00B808A9"/>
    <w:rsid w:val="00B80BA1"/>
    <w:rsid w:val="00B80EF3"/>
    <w:rsid w:val="00B8103D"/>
    <w:rsid w:val="00B815C0"/>
    <w:rsid w:val="00B815CD"/>
    <w:rsid w:val="00B81681"/>
    <w:rsid w:val="00B81A28"/>
    <w:rsid w:val="00B81C51"/>
    <w:rsid w:val="00B82094"/>
    <w:rsid w:val="00B82985"/>
    <w:rsid w:val="00B82AE3"/>
    <w:rsid w:val="00B82BE8"/>
    <w:rsid w:val="00B82F9B"/>
    <w:rsid w:val="00B8309D"/>
    <w:rsid w:val="00B8311D"/>
    <w:rsid w:val="00B831A2"/>
    <w:rsid w:val="00B8399F"/>
    <w:rsid w:val="00B83A1C"/>
    <w:rsid w:val="00B83C48"/>
    <w:rsid w:val="00B83FB5"/>
    <w:rsid w:val="00B84021"/>
    <w:rsid w:val="00B845C1"/>
    <w:rsid w:val="00B84FE7"/>
    <w:rsid w:val="00B85246"/>
    <w:rsid w:val="00B8564B"/>
    <w:rsid w:val="00B85770"/>
    <w:rsid w:val="00B85900"/>
    <w:rsid w:val="00B85A00"/>
    <w:rsid w:val="00B85C74"/>
    <w:rsid w:val="00B85D98"/>
    <w:rsid w:val="00B861A1"/>
    <w:rsid w:val="00B86278"/>
    <w:rsid w:val="00B86678"/>
    <w:rsid w:val="00B86BC6"/>
    <w:rsid w:val="00B86C81"/>
    <w:rsid w:val="00B86F5A"/>
    <w:rsid w:val="00B86FBB"/>
    <w:rsid w:val="00B8716A"/>
    <w:rsid w:val="00B878DC"/>
    <w:rsid w:val="00B87EA4"/>
    <w:rsid w:val="00B90151"/>
    <w:rsid w:val="00B90418"/>
    <w:rsid w:val="00B90F86"/>
    <w:rsid w:val="00B90F9A"/>
    <w:rsid w:val="00B90FF8"/>
    <w:rsid w:val="00B914FE"/>
    <w:rsid w:val="00B916DC"/>
    <w:rsid w:val="00B91B76"/>
    <w:rsid w:val="00B921E6"/>
    <w:rsid w:val="00B9257B"/>
    <w:rsid w:val="00B92650"/>
    <w:rsid w:val="00B931AE"/>
    <w:rsid w:val="00B93389"/>
    <w:rsid w:val="00B934C0"/>
    <w:rsid w:val="00B93C1D"/>
    <w:rsid w:val="00B94287"/>
    <w:rsid w:val="00B95317"/>
    <w:rsid w:val="00B95691"/>
    <w:rsid w:val="00B95AC3"/>
    <w:rsid w:val="00B95D56"/>
    <w:rsid w:val="00B95E9B"/>
    <w:rsid w:val="00B97890"/>
    <w:rsid w:val="00B97908"/>
    <w:rsid w:val="00B97A50"/>
    <w:rsid w:val="00B97B9F"/>
    <w:rsid w:val="00B97FEC"/>
    <w:rsid w:val="00BA0132"/>
    <w:rsid w:val="00BA0680"/>
    <w:rsid w:val="00BA0712"/>
    <w:rsid w:val="00BA11C7"/>
    <w:rsid w:val="00BA1462"/>
    <w:rsid w:val="00BA18E6"/>
    <w:rsid w:val="00BA1927"/>
    <w:rsid w:val="00BA198A"/>
    <w:rsid w:val="00BA1A6F"/>
    <w:rsid w:val="00BA1B71"/>
    <w:rsid w:val="00BA1EC8"/>
    <w:rsid w:val="00BA23DD"/>
    <w:rsid w:val="00BA23FF"/>
    <w:rsid w:val="00BA2499"/>
    <w:rsid w:val="00BA258E"/>
    <w:rsid w:val="00BA2F5F"/>
    <w:rsid w:val="00BA32C2"/>
    <w:rsid w:val="00BA368E"/>
    <w:rsid w:val="00BA3E53"/>
    <w:rsid w:val="00BA4097"/>
    <w:rsid w:val="00BA4189"/>
    <w:rsid w:val="00BA4503"/>
    <w:rsid w:val="00BA4690"/>
    <w:rsid w:val="00BA4B06"/>
    <w:rsid w:val="00BA4F74"/>
    <w:rsid w:val="00BA5761"/>
    <w:rsid w:val="00BA5E7C"/>
    <w:rsid w:val="00BA6051"/>
    <w:rsid w:val="00BA61EF"/>
    <w:rsid w:val="00BA6209"/>
    <w:rsid w:val="00BA629E"/>
    <w:rsid w:val="00BA6440"/>
    <w:rsid w:val="00BA67B4"/>
    <w:rsid w:val="00BA6A76"/>
    <w:rsid w:val="00BA6C45"/>
    <w:rsid w:val="00BA6E13"/>
    <w:rsid w:val="00BA73EF"/>
    <w:rsid w:val="00BA7419"/>
    <w:rsid w:val="00BA77F3"/>
    <w:rsid w:val="00BA7BEC"/>
    <w:rsid w:val="00BA7C74"/>
    <w:rsid w:val="00BA7CAF"/>
    <w:rsid w:val="00BA7D15"/>
    <w:rsid w:val="00BB015A"/>
    <w:rsid w:val="00BB0CBF"/>
    <w:rsid w:val="00BB1061"/>
    <w:rsid w:val="00BB11CD"/>
    <w:rsid w:val="00BB18B6"/>
    <w:rsid w:val="00BB1BC5"/>
    <w:rsid w:val="00BB1DE8"/>
    <w:rsid w:val="00BB22E1"/>
    <w:rsid w:val="00BB2599"/>
    <w:rsid w:val="00BB2A53"/>
    <w:rsid w:val="00BB32AE"/>
    <w:rsid w:val="00BB35FF"/>
    <w:rsid w:val="00BB3F06"/>
    <w:rsid w:val="00BB3FA2"/>
    <w:rsid w:val="00BB4083"/>
    <w:rsid w:val="00BB45FF"/>
    <w:rsid w:val="00BB491B"/>
    <w:rsid w:val="00BB4B66"/>
    <w:rsid w:val="00BB4C84"/>
    <w:rsid w:val="00BB4E78"/>
    <w:rsid w:val="00BB5080"/>
    <w:rsid w:val="00BB56C4"/>
    <w:rsid w:val="00BB59FB"/>
    <w:rsid w:val="00BB5CFB"/>
    <w:rsid w:val="00BB5FCE"/>
    <w:rsid w:val="00BB6044"/>
    <w:rsid w:val="00BB60B8"/>
    <w:rsid w:val="00BB6384"/>
    <w:rsid w:val="00BB6444"/>
    <w:rsid w:val="00BB6869"/>
    <w:rsid w:val="00BB6A18"/>
    <w:rsid w:val="00BB71D9"/>
    <w:rsid w:val="00BB75F1"/>
    <w:rsid w:val="00BB7B15"/>
    <w:rsid w:val="00BC029F"/>
    <w:rsid w:val="00BC0404"/>
    <w:rsid w:val="00BC04B0"/>
    <w:rsid w:val="00BC0922"/>
    <w:rsid w:val="00BC0E42"/>
    <w:rsid w:val="00BC0F82"/>
    <w:rsid w:val="00BC17E7"/>
    <w:rsid w:val="00BC1BD1"/>
    <w:rsid w:val="00BC1E2B"/>
    <w:rsid w:val="00BC2155"/>
    <w:rsid w:val="00BC235E"/>
    <w:rsid w:val="00BC26D7"/>
    <w:rsid w:val="00BC29B3"/>
    <w:rsid w:val="00BC2AF3"/>
    <w:rsid w:val="00BC2C89"/>
    <w:rsid w:val="00BC33E0"/>
    <w:rsid w:val="00BC368D"/>
    <w:rsid w:val="00BC3884"/>
    <w:rsid w:val="00BC44D5"/>
    <w:rsid w:val="00BC468E"/>
    <w:rsid w:val="00BC47C5"/>
    <w:rsid w:val="00BC4A57"/>
    <w:rsid w:val="00BC4F8E"/>
    <w:rsid w:val="00BC567E"/>
    <w:rsid w:val="00BC56AC"/>
    <w:rsid w:val="00BC5812"/>
    <w:rsid w:val="00BC5841"/>
    <w:rsid w:val="00BC65BF"/>
    <w:rsid w:val="00BC6909"/>
    <w:rsid w:val="00BC69CB"/>
    <w:rsid w:val="00BC6B29"/>
    <w:rsid w:val="00BC6E57"/>
    <w:rsid w:val="00BC707D"/>
    <w:rsid w:val="00BC719C"/>
    <w:rsid w:val="00BC7AFE"/>
    <w:rsid w:val="00BD04A8"/>
    <w:rsid w:val="00BD0CE7"/>
    <w:rsid w:val="00BD0F7A"/>
    <w:rsid w:val="00BD18AF"/>
    <w:rsid w:val="00BD219F"/>
    <w:rsid w:val="00BD23EA"/>
    <w:rsid w:val="00BD2408"/>
    <w:rsid w:val="00BD2670"/>
    <w:rsid w:val="00BD2FCF"/>
    <w:rsid w:val="00BD3039"/>
    <w:rsid w:val="00BD34F6"/>
    <w:rsid w:val="00BD4386"/>
    <w:rsid w:val="00BD4726"/>
    <w:rsid w:val="00BD5060"/>
    <w:rsid w:val="00BD53B8"/>
    <w:rsid w:val="00BD5B24"/>
    <w:rsid w:val="00BD5F2C"/>
    <w:rsid w:val="00BD617F"/>
    <w:rsid w:val="00BD6278"/>
    <w:rsid w:val="00BD6573"/>
    <w:rsid w:val="00BD66B6"/>
    <w:rsid w:val="00BD6B53"/>
    <w:rsid w:val="00BD6DA1"/>
    <w:rsid w:val="00BD707A"/>
    <w:rsid w:val="00BD7565"/>
    <w:rsid w:val="00BD76B1"/>
    <w:rsid w:val="00BD779C"/>
    <w:rsid w:val="00BE015A"/>
    <w:rsid w:val="00BE04C2"/>
    <w:rsid w:val="00BE0A45"/>
    <w:rsid w:val="00BE0BAE"/>
    <w:rsid w:val="00BE0DD1"/>
    <w:rsid w:val="00BE0DE7"/>
    <w:rsid w:val="00BE1003"/>
    <w:rsid w:val="00BE1112"/>
    <w:rsid w:val="00BE20CB"/>
    <w:rsid w:val="00BE22C7"/>
    <w:rsid w:val="00BE22C9"/>
    <w:rsid w:val="00BE2FC7"/>
    <w:rsid w:val="00BE3161"/>
    <w:rsid w:val="00BE3947"/>
    <w:rsid w:val="00BE39C1"/>
    <w:rsid w:val="00BE3CD1"/>
    <w:rsid w:val="00BE3CD7"/>
    <w:rsid w:val="00BE3F5A"/>
    <w:rsid w:val="00BE401C"/>
    <w:rsid w:val="00BE43D2"/>
    <w:rsid w:val="00BE483D"/>
    <w:rsid w:val="00BE4B32"/>
    <w:rsid w:val="00BE4B37"/>
    <w:rsid w:val="00BE4C78"/>
    <w:rsid w:val="00BE50BD"/>
    <w:rsid w:val="00BE5111"/>
    <w:rsid w:val="00BE5304"/>
    <w:rsid w:val="00BE539C"/>
    <w:rsid w:val="00BE5492"/>
    <w:rsid w:val="00BE5859"/>
    <w:rsid w:val="00BE5CA1"/>
    <w:rsid w:val="00BE5F8D"/>
    <w:rsid w:val="00BE609D"/>
    <w:rsid w:val="00BE60CF"/>
    <w:rsid w:val="00BE61A3"/>
    <w:rsid w:val="00BE61FF"/>
    <w:rsid w:val="00BE6402"/>
    <w:rsid w:val="00BE6659"/>
    <w:rsid w:val="00BE66BF"/>
    <w:rsid w:val="00BE69EF"/>
    <w:rsid w:val="00BE6BA8"/>
    <w:rsid w:val="00BE7041"/>
    <w:rsid w:val="00BE7188"/>
    <w:rsid w:val="00BE729F"/>
    <w:rsid w:val="00BE7975"/>
    <w:rsid w:val="00BE7C51"/>
    <w:rsid w:val="00BE7CC6"/>
    <w:rsid w:val="00BE7ED2"/>
    <w:rsid w:val="00BF0001"/>
    <w:rsid w:val="00BF0ACB"/>
    <w:rsid w:val="00BF0CD8"/>
    <w:rsid w:val="00BF108E"/>
    <w:rsid w:val="00BF14B0"/>
    <w:rsid w:val="00BF14B1"/>
    <w:rsid w:val="00BF14B4"/>
    <w:rsid w:val="00BF18BA"/>
    <w:rsid w:val="00BF1937"/>
    <w:rsid w:val="00BF1B15"/>
    <w:rsid w:val="00BF1E83"/>
    <w:rsid w:val="00BF2041"/>
    <w:rsid w:val="00BF2165"/>
    <w:rsid w:val="00BF216A"/>
    <w:rsid w:val="00BF22D4"/>
    <w:rsid w:val="00BF2870"/>
    <w:rsid w:val="00BF3496"/>
    <w:rsid w:val="00BF3857"/>
    <w:rsid w:val="00BF3D22"/>
    <w:rsid w:val="00BF3E67"/>
    <w:rsid w:val="00BF42A2"/>
    <w:rsid w:val="00BF431E"/>
    <w:rsid w:val="00BF4358"/>
    <w:rsid w:val="00BF4833"/>
    <w:rsid w:val="00BF4856"/>
    <w:rsid w:val="00BF4881"/>
    <w:rsid w:val="00BF4EB4"/>
    <w:rsid w:val="00BF512E"/>
    <w:rsid w:val="00BF5177"/>
    <w:rsid w:val="00BF5635"/>
    <w:rsid w:val="00BF5714"/>
    <w:rsid w:val="00BF5A0A"/>
    <w:rsid w:val="00BF639F"/>
    <w:rsid w:val="00BF647B"/>
    <w:rsid w:val="00BF681B"/>
    <w:rsid w:val="00BF69E4"/>
    <w:rsid w:val="00BF6AB6"/>
    <w:rsid w:val="00BF74CD"/>
    <w:rsid w:val="00BF7607"/>
    <w:rsid w:val="00BF7EE2"/>
    <w:rsid w:val="00C001F4"/>
    <w:rsid w:val="00C00236"/>
    <w:rsid w:val="00C00962"/>
    <w:rsid w:val="00C01B7B"/>
    <w:rsid w:val="00C01F3A"/>
    <w:rsid w:val="00C0227E"/>
    <w:rsid w:val="00C02618"/>
    <w:rsid w:val="00C02B3E"/>
    <w:rsid w:val="00C03371"/>
    <w:rsid w:val="00C034CD"/>
    <w:rsid w:val="00C0565C"/>
    <w:rsid w:val="00C05801"/>
    <w:rsid w:val="00C05989"/>
    <w:rsid w:val="00C05EBD"/>
    <w:rsid w:val="00C063C8"/>
    <w:rsid w:val="00C064A0"/>
    <w:rsid w:val="00C06503"/>
    <w:rsid w:val="00C065DD"/>
    <w:rsid w:val="00C06ACE"/>
    <w:rsid w:val="00C06DCC"/>
    <w:rsid w:val="00C070A0"/>
    <w:rsid w:val="00C077C4"/>
    <w:rsid w:val="00C078EE"/>
    <w:rsid w:val="00C07C30"/>
    <w:rsid w:val="00C10012"/>
    <w:rsid w:val="00C1034E"/>
    <w:rsid w:val="00C10548"/>
    <w:rsid w:val="00C1065E"/>
    <w:rsid w:val="00C10B16"/>
    <w:rsid w:val="00C10E79"/>
    <w:rsid w:val="00C10FA9"/>
    <w:rsid w:val="00C1136A"/>
    <w:rsid w:val="00C116B9"/>
    <w:rsid w:val="00C11C1C"/>
    <w:rsid w:val="00C1213E"/>
    <w:rsid w:val="00C12207"/>
    <w:rsid w:val="00C12345"/>
    <w:rsid w:val="00C124A8"/>
    <w:rsid w:val="00C128B7"/>
    <w:rsid w:val="00C12D87"/>
    <w:rsid w:val="00C12E3F"/>
    <w:rsid w:val="00C12FA6"/>
    <w:rsid w:val="00C1313F"/>
    <w:rsid w:val="00C1327E"/>
    <w:rsid w:val="00C13283"/>
    <w:rsid w:val="00C13820"/>
    <w:rsid w:val="00C13850"/>
    <w:rsid w:val="00C13991"/>
    <w:rsid w:val="00C1408A"/>
    <w:rsid w:val="00C141F1"/>
    <w:rsid w:val="00C14459"/>
    <w:rsid w:val="00C14B0C"/>
    <w:rsid w:val="00C152BE"/>
    <w:rsid w:val="00C152CF"/>
    <w:rsid w:val="00C153D3"/>
    <w:rsid w:val="00C153DB"/>
    <w:rsid w:val="00C15A39"/>
    <w:rsid w:val="00C15E75"/>
    <w:rsid w:val="00C166BA"/>
    <w:rsid w:val="00C16745"/>
    <w:rsid w:val="00C1715A"/>
    <w:rsid w:val="00C1723B"/>
    <w:rsid w:val="00C1794B"/>
    <w:rsid w:val="00C17D65"/>
    <w:rsid w:val="00C17DA8"/>
    <w:rsid w:val="00C17FB0"/>
    <w:rsid w:val="00C200B7"/>
    <w:rsid w:val="00C2039B"/>
    <w:rsid w:val="00C207E9"/>
    <w:rsid w:val="00C20913"/>
    <w:rsid w:val="00C2091E"/>
    <w:rsid w:val="00C209A5"/>
    <w:rsid w:val="00C20AEE"/>
    <w:rsid w:val="00C217A4"/>
    <w:rsid w:val="00C219A0"/>
    <w:rsid w:val="00C226E5"/>
    <w:rsid w:val="00C22D50"/>
    <w:rsid w:val="00C22E64"/>
    <w:rsid w:val="00C2317E"/>
    <w:rsid w:val="00C233F6"/>
    <w:rsid w:val="00C23581"/>
    <w:rsid w:val="00C238B7"/>
    <w:rsid w:val="00C23B5F"/>
    <w:rsid w:val="00C23DE2"/>
    <w:rsid w:val="00C2418E"/>
    <w:rsid w:val="00C241E1"/>
    <w:rsid w:val="00C245C6"/>
    <w:rsid w:val="00C24DA6"/>
    <w:rsid w:val="00C24E85"/>
    <w:rsid w:val="00C24ECB"/>
    <w:rsid w:val="00C25280"/>
    <w:rsid w:val="00C25416"/>
    <w:rsid w:val="00C25831"/>
    <w:rsid w:val="00C2590B"/>
    <w:rsid w:val="00C2677F"/>
    <w:rsid w:val="00C26827"/>
    <w:rsid w:val="00C26885"/>
    <w:rsid w:val="00C26982"/>
    <w:rsid w:val="00C26C18"/>
    <w:rsid w:val="00C26DBB"/>
    <w:rsid w:val="00C27048"/>
    <w:rsid w:val="00C273F0"/>
    <w:rsid w:val="00C27788"/>
    <w:rsid w:val="00C27AFF"/>
    <w:rsid w:val="00C27BEE"/>
    <w:rsid w:val="00C300E8"/>
    <w:rsid w:val="00C30893"/>
    <w:rsid w:val="00C31451"/>
    <w:rsid w:val="00C316C8"/>
    <w:rsid w:val="00C319F5"/>
    <w:rsid w:val="00C322CE"/>
    <w:rsid w:val="00C3299E"/>
    <w:rsid w:val="00C3303A"/>
    <w:rsid w:val="00C331A5"/>
    <w:rsid w:val="00C333E4"/>
    <w:rsid w:val="00C33A2F"/>
    <w:rsid w:val="00C346B1"/>
    <w:rsid w:val="00C348C9"/>
    <w:rsid w:val="00C34CC1"/>
    <w:rsid w:val="00C34CD6"/>
    <w:rsid w:val="00C34E1A"/>
    <w:rsid w:val="00C35388"/>
    <w:rsid w:val="00C359D9"/>
    <w:rsid w:val="00C36547"/>
    <w:rsid w:val="00C3664F"/>
    <w:rsid w:val="00C3668E"/>
    <w:rsid w:val="00C369D0"/>
    <w:rsid w:val="00C37021"/>
    <w:rsid w:val="00C372CA"/>
    <w:rsid w:val="00C3730C"/>
    <w:rsid w:val="00C37426"/>
    <w:rsid w:val="00C37531"/>
    <w:rsid w:val="00C37581"/>
    <w:rsid w:val="00C379EE"/>
    <w:rsid w:val="00C379FB"/>
    <w:rsid w:val="00C37E07"/>
    <w:rsid w:val="00C37E57"/>
    <w:rsid w:val="00C37E5D"/>
    <w:rsid w:val="00C402C6"/>
    <w:rsid w:val="00C4041A"/>
    <w:rsid w:val="00C408CE"/>
    <w:rsid w:val="00C40929"/>
    <w:rsid w:val="00C41331"/>
    <w:rsid w:val="00C414D5"/>
    <w:rsid w:val="00C416E2"/>
    <w:rsid w:val="00C41921"/>
    <w:rsid w:val="00C41A96"/>
    <w:rsid w:val="00C4205B"/>
    <w:rsid w:val="00C4224B"/>
    <w:rsid w:val="00C42D17"/>
    <w:rsid w:val="00C431E3"/>
    <w:rsid w:val="00C431F3"/>
    <w:rsid w:val="00C43B89"/>
    <w:rsid w:val="00C4428C"/>
    <w:rsid w:val="00C45219"/>
    <w:rsid w:val="00C45452"/>
    <w:rsid w:val="00C455D7"/>
    <w:rsid w:val="00C45CEF"/>
    <w:rsid w:val="00C45D44"/>
    <w:rsid w:val="00C46564"/>
    <w:rsid w:val="00C465AB"/>
    <w:rsid w:val="00C467A9"/>
    <w:rsid w:val="00C46B6D"/>
    <w:rsid w:val="00C470B6"/>
    <w:rsid w:val="00C47133"/>
    <w:rsid w:val="00C47503"/>
    <w:rsid w:val="00C47A6C"/>
    <w:rsid w:val="00C47F9A"/>
    <w:rsid w:val="00C50021"/>
    <w:rsid w:val="00C501B0"/>
    <w:rsid w:val="00C50263"/>
    <w:rsid w:val="00C503C6"/>
    <w:rsid w:val="00C505EC"/>
    <w:rsid w:val="00C507D9"/>
    <w:rsid w:val="00C50C87"/>
    <w:rsid w:val="00C50D7C"/>
    <w:rsid w:val="00C50FEB"/>
    <w:rsid w:val="00C51BD3"/>
    <w:rsid w:val="00C51D5C"/>
    <w:rsid w:val="00C51EB4"/>
    <w:rsid w:val="00C522AF"/>
    <w:rsid w:val="00C52FE3"/>
    <w:rsid w:val="00C53786"/>
    <w:rsid w:val="00C53F6E"/>
    <w:rsid w:val="00C540EF"/>
    <w:rsid w:val="00C541D0"/>
    <w:rsid w:val="00C5421D"/>
    <w:rsid w:val="00C5434F"/>
    <w:rsid w:val="00C5471F"/>
    <w:rsid w:val="00C54E08"/>
    <w:rsid w:val="00C54E17"/>
    <w:rsid w:val="00C54E78"/>
    <w:rsid w:val="00C55003"/>
    <w:rsid w:val="00C550D7"/>
    <w:rsid w:val="00C55549"/>
    <w:rsid w:val="00C556FD"/>
    <w:rsid w:val="00C55D97"/>
    <w:rsid w:val="00C5603D"/>
    <w:rsid w:val="00C5608D"/>
    <w:rsid w:val="00C56264"/>
    <w:rsid w:val="00C564AF"/>
    <w:rsid w:val="00C56558"/>
    <w:rsid w:val="00C56C2E"/>
    <w:rsid w:val="00C576E4"/>
    <w:rsid w:val="00C57BCF"/>
    <w:rsid w:val="00C57F1B"/>
    <w:rsid w:val="00C6027B"/>
    <w:rsid w:val="00C610CF"/>
    <w:rsid w:val="00C612EE"/>
    <w:rsid w:val="00C613D1"/>
    <w:rsid w:val="00C6171B"/>
    <w:rsid w:val="00C617F9"/>
    <w:rsid w:val="00C618E4"/>
    <w:rsid w:val="00C61DD7"/>
    <w:rsid w:val="00C61FF1"/>
    <w:rsid w:val="00C624D0"/>
    <w:rsid w:val="00C625DD"/>
    <w:rsid w:val="00C63098"/>
    <w:rsid w:val="00C633A1"/>
    <w:rsid w:val="00C636EC"/>
    <w:rsid w:val="00C638A3"/>
    <w:rsid w:val="00C640F9"/>
    <w:rsid w:val="00C6416F"/>
    <w:rsid w:val="00C6594B"/>
    <w:rsid w:val="00C6595A"/>
    <w:rsid w:val="00C659A1"/>
    <w:rsid w:val="00C65BC7"/>
    <w:rsid w:val="00C65D9F"/>
    <w:rsid w:val="00C6602C"/>
    <w:rsid w:val="00C6602D"/>
    <w:rsid w:val="00C668CF"/>
    <w:rsid w:val="00C6691E"/>
    <w:rsid w:val="00C66FC2"/>
    <w:rsid w:val="00C671E0"/>
    <w:rsid w:val="00C672A3"/>
    <w:rsid w:val="00C67717"/>
    <w:rsid w:val="00C679B9"/>
    <w:rsid w:val="00C70378"/>
    <w:rsid w:val="00C705DF"/>
    <w:rsid w:val="00C70D4A"/>
    <w:rsid w:val="00C70E50"/>
    <w:rsid w:val="00C7130D"/>
    <w:rsid w:val="00C714E6"/>
    <w:rsid w:val="00C719D8"/>
    <w:rsid w:val="00C722F4"/>
    <w:rsid w:val="00C728E4"/>
    <w:rsid w:val="00C72E75"/>
    <w:rsid w:val="00C73881"/>
    <w:rsid w:val="00C7388B"/>
    <w:rsid w:val="00C74017"/>
    <w:rsid w:val="00C74044"/>
    <w:rsid w:val="00C74072"/>
    <w:rsid w:val="00C74359"/>
    <w:rsid w:val="00C74611"/>
    <w:rsid w:val="00C74AD7"/>
    <w:rsid w:val="00C74B6F"/>
    <w:rsid w:val="00C74F72"/>
    <w:rsid w:val="00C75442"/>
    <w:rsid w:val="00C75501"/>
    <w:rsid w:val="00C7562A"/>
    <w:rsid w:val="00C75ADA"/>
    <w:rsid w:val="00C7689A"/>
    <w:rsid w:val="00C76CA0"/>
    <w:rsid w:val="00C771A6"/>
    <w:rsid w:val="00C777A9"/>
    <w:rsid w:val="00C777B9"/>
    <w:rsid w:val="00C7794A"/>
    <w:rsid w:val="00C77FD8"/>
    <w:rsid w:val="00C80597"/>
    <w:rsid w:val="00C80694"/>
    <w:rsid w:val="00C81917"/>
    <w:rsid w:val="00C81939"/>
    <w:rsid w:val="00C81F12"/>
    <w:rsid w:val="00C81F92"/>
    <w:rsid w:val="00C82005"/>
    <w:rsid w:val="00C82365"/>
    <w:rsid w:val="00C83286"/>
    <w:rsid w:val="00C83321"/>
    <w:rsid w:val="00C83396"/>
    <w:rsid w:val="00C83D96"/>
    <w:rsid w:val="00C83F52"/>
    <w:rsid w:val="00C841AA"/>
    <w:rsid w:val="00C84237"/>
    <w:rsid w:val="00C842A2"/>
    <w:rsid w:val="00C8495D"/>
    <w:rsid w:val="00C8497C"/>
    <w:rsid w:val="00C84F92"/>
    <w:rsid w:val="00C856BC"/>
    <w:rsid w:val="00C85C2B"/>
    <w:rsid w:val="00C85D2F"/>
    <w:rsid w:val="00C85DF0"/>
    <w:rsid w:val="00C85F15"/>
    <w:rsid w:val="00C8696A"/>
    <w:rsid w:val="00C86B56"/>
    <w:rsid w:val="00C87095"/>
    <w:rsid w:val="00C87A2B"/>
    <w:rsid w:val="00C9082C"/>
    <w:rsid w:val="00C90C4D"/>
    <w:rsid w:val="00C90D7D"/>
    <w:rsid w:val="00C91711"/>
    <w:rsid w:val="00C91A38"/>
    <w:rsid w:val="00C91A90"/>
    <w:rsid w:val="00C91F2C"/>
    <w:rsid w:val="00C92661"/>
    <w:rsid w:val="00C92CC4"/>
    <w:rsid w:val="00C92EB9"/>
    <w:rsid w:val="00C92F59"/>
    <w:rsid w:val="00C9400F"/>
    <w:rsid w:val="00C9404F"/>
    <w:rsid w:val="00C9483E"/>
    <w:rsid w:val="00C949AB"/>
    <w:rsid w:val="00C94D7D"/>
    <w:rsid w:val="00C94DB3"/>
    <w:rsid w:val="00C95147"/>
    <w:rsid w:val="00C95331"/>
    <w:rsid w:val="00C95397"/>
    <w:rsid w:val="00C956E0"/>
    <w:rsid w:val="00C95C01"/>
    <w:rsid w:val="00C9610F"/>
    <w:rsid w:val="00C9755D"/>
    <w:rsid w:val="00C97E99"/>
    <w:rsid w:val="00C97F36"/>
    <w:rsid w:val="00C97F88"/>
    <w:rsid w:val="00CA036B"/>
    <w:rsid w:val="00CA05CF"/>
    <w:rsid w:val="00CA071E"/>
    <w:rsid w:val="00CA078A"/>
    <w:rsid w:val="00CA0AF4"/>
    <w:rsid w:val="00CA0B7C"/>
    <w:rsid w:val="00CA145F"/>
    <w:rsid w:val="00CA191B"/>
    <w:rsid w:val="00CA1B93"/>
    <w:rsid w:val="00CA21BB"/>
    <w:rsid w:val="00CA3647"/>
    <w:rsid w:val="00CA3B49"/>
    <w:rsid w:val="00CA4035"/>
    <w:rsid w:val="00CA440B"/>
    <w:rsid w:val="00CA4535"/>
    <w:rsid w:val="00CA46B0"/>
    <w:rsid w:val="00CA4F60"/>
    <w:rsid w:val="00CA51D8"/>
    <w:rsid w:val="00CA5264"/>
    <w:rsid w:val="00CA52D1"/>
    <w:rsid w:val="00CA539C"/>
    <w:rsid w:val="00CA575F"/>
    <w:rsid w:val="00CA5A1B"/>
    <w:rsid w:val="00CA5D19"/>
    <w:rsid w:val="00CA615E"/>
    <w:rsid w:val="00CA6286"/>
    <w:rsid w:val="00CA634C"/>
    <w:rsid w:val="00CA6693"/>
    <w:rsid w:val="00CA68C1"/>
    <w:rsid w:val="00CA694E"/>
    <w:rsid w:val="00CA719F"/>
    <w:rsid w:val="00CA7737"/>
    <w:rsid w:val="00CA78DF"/>
    <w:rsid w:val="00CA78EA"/>
    <w:rsid w:val="00CA7B36"/>
    <w:rsid w:val="00CA7BA7"/>
    <w:rsid w:val="00CA7DFC"/>
    <w:rsid w:val="00CB0368"/>
    <w:rsid w:val="00CB05D4"/>
    <w:rsid w:val="00CB0B5A"/>
    <w:rsid w:val="00CB0C18"/>
    <w:rsid w:val="00CB111F"/>
    <w:rsid w:val="00CB21D1"/>
    <w:rsid w:val="00CB22EA"/>
    <w:rsid w:val="00CB2A83"/>
    <w:rsid w:val="00CB2F0A"/>
    <w:rsid w:val="00CB3D3F"/>
    <w:rsid w:val="00CB3E03"/>
    <w:rsid w:val="00CB4683"/>
    <w:rsid w:val="00CB47AA"/>
    <w:rsid w:val="00CB4B5E"/>
    <w:rsid w:val="00CB4B94"/>
    <w:rsid w:val="00CB4D87"/>
    <w:rsid w:val="00CB54A1"/>
    <w:rsid w:val="00CB5E23"/>
    <w:rsid w:val="00CB6184"/>
    <w:rsid w:val="00CB6441"/>
    <w:rsid w:val="00CB65A7"/>
    <w:rsid w:val="00CB6830"/>
    <w:rsid w:val="00CB6F37"/>
    <w:rsid w:val="00CB7A41"/>
    <w:rsid w:val="00CB7A9F"/>
    <w:rsid w:val="00CC115C"/>
    <w:rsid w:val="00CC1559"/>
    <w:rsid w:val="00CC16D4"/>
    <w:rsid w:val="00CC178F"/>
    <w:rsid w:val="00CC18AA"/>
    <w:rsid w:val="00CC1A8A"/>
    <w:rsid w:val="00CC1BBC"/>
    <w:rsid w:val="00CC1DFE"/>
    <w:rsid w:val="00CC1E07"/>
    <w:rsid w:val="00CC2338"/>
    <w:rsid w:val="00CC23DA"/>
    <w:rsid w:val="00CC2564"/>
    <w:rsid w:val="00CC2593"/>
    <w:rsid w:val="00CC2835"/>
    <w:rsid w:val="00CC295E"/>
    <w:rsid w:val="00CC323A"/>
    <w:rsid w:val="00CC3744"/>
    <w:rsid w:val="00CC394D"/>
    <w:rsid w:val="00CC39FE"/>
    <w:rsid w:val="00CC4CF2"/>
    <w:rsid w:val="00CC4D2D"/>
    <w:rsid w:val="00CC501A"/>
    <w:rsid w:val="00CC5752"/>
    <w:rsid w:val="00CC5C7D"/>
    <w:rsid w:val="00CC5F71"/>
    <w:rsid w:val="00CC613B"/>
    <w:rsid w:val="00CC64DA"/>
    <w:rsid w:val="00CC65BD"/>
    <w:rsid w:val="00CC6B70"/>
    <w:rsid w:val="00CC6F5A"/>
    <w:rsid w:val="00CC70C2"/>
    <w:rsid w:val="00CC72F7"/>
    <w:rsid w:val="00CC7B06"/>
    <w:rsid w:val="00CD00B3"/>
    <w:rsid w:val="00CD02B1"/>
    <w:rsid w:val="00CD03DF"/>
    <w:rsid w:val="00CD0499"/>
    <w:rsid w:val="00CD0DBC"/>
    <w:rsid w:val="00CD114C"/>
    <w:rsid w:val="00CD1B3C"/>
    <w:rsid w:val="00CD2975"/>
    <w:rsid w:val="00CD2D1C"/>
    <w:rsid w:val="00CD2F2F"/>
    <w:rsid w:val="00CD339A"/>
    <w:rsid w:val="00CD349B"/>
    <w:rsid w:val="00CD36A8"/>
    <w:rsid w:val="00CD376A"/>
    <w:rsid w:val="00CD3A0F"/>
    <w:rsid w:val="00CD3CCE"/>
    <w:rsid w:val="00CD4049"/>
    <w:rsid w:val="00CD41D8"/>
    <w:rsid w:val="00CD4661"/>
    <w:rsid w:val="00CD4871"/>
    <w:rsid w:val="00CD49E8"/>
    <w:rsid w:val="00CD4F8C"/>
    <w:rsid w:val="00CD50EF"/>
    <w:rsid w:val="00CD51B6"/>
    <w:rsid w:val="00CD5209"/>
    <w:rsid w:val="00CD571F"/>
    <w:rsid w:val="00CD5819"/>
    <w:rsid w:val="00CD5B24"/>
    <w:rsid w:val="00CD5B9B"/>
    <w:rsid w:val="00CD664F"/>
    <w:rsid w:val="00CD6FD9"/>
    <w:rsid w:val="00CD70A4"/>
    <w:rsid w:val="00CD7C06"/>
    <w:rsid w:val="00CD7CAC"/>
    <w:rsid w:val="00CD7E1B"/>
    <w:rsid w:val="00CD7EC5"/>
    <w:rsid w:val="00CE05C5"/>
    <w:rsid w:val="00CE0C6F"/>
    <w:rsid w:val="00CE0FF9"/>
    <w:rsid w:val="00CE1005"/>
    <w:rsid w:val="00CE1381"/>
    <w:rsid w:val="00CE152B"/>
    <w:rsid w:val="00CE18EF"/>
    <w:rsid w:val="00CE18F7"/>
    <w:rsid w:val="00CE19A8"/>
    <w:rsid w:val="00CE1E3F"/>
    <w:rsid w:val="00CE1EC5"/>
    <w:rsid w:val="00CE1F6D"/>
    <w:rsid w:val="00CE2FA9"/>
    <w:rsid w:val="00CE32B4"/>
    <w:rsid w:val="00CE34FE"/>
    <w:rsid w:val="00CE358F"/>
    <w:rsid w:val="00CE39E1"/>
    <w:rsid w:val="00CE3CBD"/>
    <w:rsid w:val="00CE411B"/>
    <w:rsid w:val="00CE495B"/>
    <w:rsid w:val="00CE4FD9"/>
    <w:rsid w:val="00CE55AD"/>
    <w:rsid w:val="00CE5A86"/>
    <w:rsid w:val="00CE5BB5"/>
    <w:rsid w:val="00CE5C58"/>
    <w:rsid w:val="00CE6255"/>
    <w:rsid w:val="00CE628A"/>
    <w:rsid w:val="00CE62F7"/>
    <w:rsid w:val="00CE63A4"/>
    <w:rsid w:val="00CE656E"/>
    <w:rsid w:val="00CE68DD"/>
    <w:rsid w:val="00CE75DD"/>
    <w:rsid w:val="00CE7D40"/>
    <w:rsid w:val="00CE7EA4"/>
    <w:rsid w:val="00CF04CE"/>
    <w:rsid w:val="00CF0908"/>
    <w:rsid w:val="00CF09BC"/>
    <w:rsid w:val="00CF14FC"/>
    <w:rsid w:val="00CF1C84"/>
    <w:rsid w:val="00CF251B"/>
    <w:rsid w:val="00CF258C"/>
    <w:rsid w:val="00CF26AB"/>
    <w:rsid w:val="00CF2A48"/>
    <w:rsid w:val="00CF2DEF"/>
    <w:rsid w:val="00CF3038"/>
    <w:rsid w:val="00CF35D7"/>
    <w:rsid w:val="00CF3729"/>
    <w:rsid w:val="00CF3848"/>
    <w:rsid w:val="00CF3B62"/>
    <w:rsid w:val="00CF41A0"/>
    <w:rsid w:val="00CF4296"/>
    <w:rsid w:val="00CF42D9"/>
    <w:rsid w:val="00CF447A"/>
    <w:rsid w:val="00CF46F9"/>
    <w:rsid w:val="00CF4BC1"/>
    <w:rsid w:val="00CF569A"/>
    <w:rsid w:val="00CF5CC8"/>
    <w:rsid w:val="00CF608E"/>
    <w:rsid w:val="00CF6C31"/>
    <w:rsid w:val="00CF7703"/>
    <w:rsid w:val="00D002B7"/>
    <w:rsid w:val="00D004E3"/>
    <w:rsid w:val="00D0067C"/>
    <w:rsid w:val="00D00A1B"/>
    <w:rsid w:val="00D00AB1"/>
    <w:rsid w:val="00D00ACC"/>
    <w:rsid w:val="00D0133C"/>
    <w:rsid w:val="00D0182B"/>
    <w:rsid w:val="00D01A42"/>
    <w:rsid w:val="00D01C23"/>
    <w:rsid w:val="00D01D28"/>
    <w:rsid w:val="00D01D59"/>
    <w:rsid w:val="00D02CD9"/>
    <w:rsid w:val="00D02D64"/>
    <w:rsid w:val="00D02D6B"/>
    <w:rsid w:val="00D02E8E"/>
    <w:rsid w:val="00D02EA3"/>
    <w:rsid w:val="00D03857"/>
    <w:rsid w:val="00D03D35"/>
    <w:rsid w:val="00D03F65"/>
    <w:rsid w:val="00D03FF5"/>
    <w:rsid w:val="00D040D5"/>
    <w:rsid w:val="00D0470F"/>
    <w:rsid w:val="00D04914"/>
    <w:rsid w:val="00D04B3C"/>
    <w:rsid w:val="00D04B93"/>
    <w:rsid w:val="00D04D6E"/>
    <w:rsid w:val="00D0547E"/>
    <w:rsid w:val="00D0559A"/>
    <w:rsid w:val="00D05C49"/>
    <w:rsid w:val="00D05FCD"/>
    <w:rsid w:val="00D0615A"/>
    <w:rsid w:val="00D062DB"/>
    <w:rsid w:val="00D0670F"/>
    <w:rsid w:val="00D0677F"/>
    <w:rsid w:val="00D06A2E"/>
    <w:rsid w:val="00D071DA"/>
    <w:rsid w:val="00D073B2"/>
    <w:rsid w:val="00D078EA"/>
    <w:rsid w:val="00D079E4"/>
    <w:rsid w:val="00D07A43"/>
    <w:rsid w:val="00D07D50"/>
    <w:rsid w:val="00D07DDF"/>
    <w:rsid w:val="00D10282"/>
    <w:rsid w:val="00D10509"/>
    <w:rsid w:val="00D10A4D"/>
    <w:rsid w:val="00D10ABE"/>
    <w:rsid w:val="00D1114D"/>
    <w:rsid w:val="00D121BF"/>
    <w:rsid w:val="00D1239A"/>
    <w:rsid w:val="00D12456"/>
    <w:rsid w:val="00D12A96"/>
    <w:rsid w:val="00D12C44"/>
    <w:rsid w:val="00D144FE"/>
    <w:rsid w:val="00D14645"/>
    <w:rsid w:val="00D146C2"/>
    <w:rsid w:val="00D1477D"/>
    <w:rsid w:val="00D147D6"/>
    <w:rsid w:val="00D148AE"/>
    <w:rsid w:val="00D148F4"/>
    <w:rsid w:val="00D1496F"/>
    <w:rsid w:val="00D14AFD"/>
    <w:rsid w:val="00D14D55"/>
    <w:rsid w:val="00D14E9F"/>
    <w:rsid w:val="00D14F72"/>
    <w:rsid w:val="00D15061"/>
    <w:rsid w:val="00D152DC"/>
    <w:rsid w:val="00D15590"/>
    <w:rsid w:val="00D162DD"/>
    <w:rsid w:val="00D16435"/>
    <w:rsid w:val="00D165F9"/>
    <w:rsid w:val="00D16D68"/>
    <w:rsid w:val="00D16EBE"/>
    <w:rsid w:val="00D16EEE"/>
    <w:rsid w:val="00D17548"/>
    <w:rsid w:val="00D177C7"/>
    <w:rsid w:val="00D17F98"/>
    <w:rsid w:val="00D20047"/>
    <w:rsid w:val="00D203BF"/>
    <w:rsid w:val="00D2047E"/>
    <w:rsid w:val="00D204D7"/>
    <w:rsid w:val="00D206EF"/>
    <w:rsid w:val="00D20948"/>
    <w:rsid w:val="00D20962"/>
    <w:rsid w:val="00D212D4"/>
    <w:rsid w:val="00D213B8"/>
    <w:rsid w:val="00D213CB"/>
    <w:rsid w:val="00D2161B"/>
    <w:rsid w:val="00D21F6E"/>
    <w:rsid w:val="00D2221D"/>
    <w:rsid w:val="00D22315"/>
    <w:rsid w:val="00D2250D"/>
    <w:rsid w:val="00D22650"/>
    <w:rsid w:val="00D22F3F"/>
    <w:rsid w:val="00D23349"/>
    <w:rsid w:val="00D23AFD"/>
    <w:rsid w:val="00D24047"/>
    <w:rsid w:val="00D24162"/>
    <w:rsid w:val="00D246E0"/>
    <w:rsid w:val="00D249E1"/>
    <w:rsid w:val="00D24A26"/>
    <w:rsid w:val="00D24ABB"/>
    <w:rsid w:val="00D250A8"/>
    <w:rsid w:val="00D254F1"/>
    <w:rsid w:val="00D2560B"/>
    <w:rsid w:val="00D25916"/>
    <w:rsid w:val="00D25C3E"/>
    <w:rsid w:val="00D25D7D"/>
    <w:rsid w:val="00D25E79"/>
    <w:rsid w:val="00D25EEC"/>
    <w:rsid w:val="00D25F53"/>
    <w:rsid w:val="00D26179"/>
    <w:rsid w:val="00D266C6"/>
    <w:rsid w:val="00D26B0F"/>
    <w:rsid w:val="00D26CE3"/>
    <w:rsid w:val="00D26D74"/>
    <w:rsid w:val="00D26E24"/>
    <w:rsid w:val="00D26F74"/>
    <w:rsid w:val="00D27168"/>
    <w:rsid w:val="00D275D6"/>
    <w:rsid w:val="00D3058E"/>
    <w:rsid w:val="00D308B9"/>
    <w:rsid w:val="00D30944"/>
    <w:rsid w:val="00D31076"/>
    <w:rsid w:val="00D31156"/>
    <w:rsid w:val="00D31F8F"/>
    <w:rsid w:val="00D31FD8"/>
    <w:rsid w:val="00D321B2"/>
    <w:rsid w:val="00D32919"/>
    <w:rsid w:val="00D32C85"/>
    <w:rsid w:val="00D32E02"/>
    <w:rsid w:val="00D33864"/>
    <w:rsid w:val="00D33866"/>
    <w:rsid w:val="00D33EFD"/>
    <w:rsid w:val="00D34605"/>
    <w:rsid w:val="00D3526B"/>
    <w:rsid w:val="00D35F33"/>
    <w:rsid w:val="00D363B1"/>
    <w:rsid w:val="00D3658A"/>
    <w:rsid w:val="00D366F1"/>
    <w:rsid w:val="00D3672E"/>
    <w:rsid w:val="00D367D3"/>
    <w:rsid w:val="00D36853"/>
    <w:rsid w:val="00D36A59"/>
    <w:rsid w:val="00D36A85"/>
    <w:rsid w:val="00D36DC5"/>
    <w:rsid w:val="00D37472"/>
    <w:rsid w:val="00D37971"/>
    <w:rsid w:val="00D3797F"/>
    <w:rsid w:val="00D37B51"/>
    <w:rsid w:val="00D4038B"/>
    <w:rsid w:val="00D40A2D"/>
    <w:rsid w:val="00D40ADA"/>
    <w:rsid w:val="00D40F5C"/>
    <w:rsid w:val="00D4108D"/>
    <w:rsid w:val="00D41C1D"/>
    <w:rsid w:val="00D41F5E"/>
    <w:rsid w:val="00D422B0"/>
    <w:rsid w:val="00D42648"/>
    <w:rsid w:val="00D43A3A"/>
    <w:rsid w:val="00D4417D"/>
    <w:rsid w:val="00D44CDB"/>
    <w:rsid w:val="00D453F3"/>
    <w:rsid w:val="00D457CE"/>
    <w:rsid w:val="00D45889"/>
    <w:rsid w:val="00D45BE0"/>
    <w:rsid w:val="00D45C5F"/>
    <w:rsid w:val="00D463D8"/>
    <w:rsid w:val="00D4677B"/>
    <w:rsid w:val="00D46D2A"/>
    <w:rsid w:val="00D46D91"/>
    <w:rsid w:val="00D46EAF"/>
    <w:rsid w:val="00D46FC7"/>
    <w:rsid w:val="00D4722D"/>
    <w:rsid w:val="00D472FA"/>
    <w:rsid w:val="00D475B4"/>
    <w:rsid w:val="00D5027A"/>
    <w:rsid w:val="00D50810"/>
    <w:rsid w:val="00D5086E"/>
    <w:rsid w:val="00D509DA"/>
    <w:rsid w:val="00D50C4E"/>
    <w:rsid w:val="00D50CA4"/>
    <w:rsid w:val="00D51036"/>
    <w:rsid w:val="00D51388"/>
    <w:rsid w:val="00D517E0"/>
    <w:rsid w:val="00D52237"/>
    <w:rsid w:val="00D52407"/>
    <w:rsid w:val="00D52475"/>
    <w:rsid w:val="00D52AE9"/>
    <w:rsid w:val="00D52DC2"/>
    <w:rsid w:val="00D5319F"/>
    <w:rsid w:val="00D535C8"/>
    <w:rsid w:val="00D53623"/>
    <w:rsid w:val="00D53712"/>
    <w:rsid w:val="00D53CB4"/>
    <w:rsid w:val="00D54117"/>
    <w:rsid w:val="00D541A4"/>
    <w:rsid w:val="00D544BD"/>
    <w:rsid w:val="00D54985"/>
    <w:rsid w:val="00D549BE"/>
    <w:rsid w:val="00D54BCB"/>
    <w:rsid w:val="00D55100"/>
    <w:rsid w:val="00D55615"/>
    <w:rsid w:val="00D55642"/>
    <w:rsid w:val="00D55F1F"/>
    <w:rsid w:val="00D56190"/>
    <w:rsid w:val="00D5628E"/>
    <w:rsid w:val="00D56526"/>
    <w:rsid w:val="00D56577"/>
    <w:rsid w:val="00D56681"/>
    <w:rsid w:val="00D57283"/>
    <w:rsid w:val="00D5784D"/>
    <w:rsid w:val="00D60472"/>
    <w:rsid w:val="00D6049E"/>
    <w:rsid w:val="00D607E1"/>
    <w:rsid w:val="00D60A37"/>
    <w:rsid w:val="00D60C9A"/>
    <w:rsid w:val="00D60E86"/>
    <w:rsid w:val="00D61106"/>
    <w:rsid w:val="00D61892"/>
    <w:rsid w:val="00D61B81"/>
    <w:rsid w:val="00D62197"/>
    <w:rsid w:val="00D62E34"/>
    <w:rsid w:val="00D630B2"/>
    <w:rsid w:val="00D63143"/>
    <w:rsid w:val="00D631A9"/>
    <w:rsid w:val="00D6390B"/>
    <w:rsid w:val="00D64103"/>
    <w:rsid w:val="00D64253"/>
    <w:rsid w:val="00D642CA"/>
    <w:rsid w:val="00D64386"/>
    <w:rsid w:val="00D64606"/>
    <w:rsid w:val="00D6480D"/>
    <w:rsid w:val="00D64DBC"/>
    <w:rsid w:val="00D64F9E"/>
    <w:rsid w:val="00D65126"/>
    <w:rsid w:val="00D65179"/>
    <w:rsid w:val="00D6565A"/>
    <w:rsid w:val="00D66024"/>
    <w:rsid w:val="00D66140"/>
    <w:rsid w:val="00D66AE1"/>
    <w:rsid w:val="00D66C00"/>
    <w:rsid w:val="00D679D8"/>
    <w:rsid w:val="00D67B76"/>
    <w:rsid w:val="00D67EC7"/>
    <w:rsid w:val="00D67ECE"/>
    <w:rsid w:val="00D7063E"/>
    <w:rsid w:val="00D708AD"/>
    <w:rsid w:val="00D70B00"/>
    <w:rsid w:val="00D70BF5"/>
    <w:rsid w:val="00D71270"/>
    <w:rsid w:val="00D71980"/>
    <w:rsid w:val="00D71D85"/>
    <w:rsid w:val="00D72556"/>
    <w:rsid w:val="00D72A22"/>
    <w:rsid w:val="00D72D48"/>
    <w:rsid w:val="00D72DE0"/>
    <w:rsid w:val="00D7313A"/>
    <w:rsid w:val="00D73344"/>
    <w:rsid w:val="00D7335B"/>
    <w:rsid w:val="00D733CD"/>
    <w:rsid w:val="00D73A12"/>
    <w:rsid w:val="00D74511"/>
    <w:rsid w:val="00D74529"/>
    <w:rsid w:val="00D749AE"/>
    <w:rsid w:val="00D749E0"/>
    <w:rsid w:val="00D74B7A"/>
    <w:rsid w:val="00D74BD2"/>
    <w:rsid w:val="00D74C4C"/>
    <w:rsid w:val="00D74CE3"/>
    <w:rsid w:val="00D74DEE"/>
    <w:rsid w:val="00D7502A"/>
    <w:rsid w:val="00D7526F"/>
    <w:rsid w:val="00D75D2F"/>
    <w:rsid w:val="00D75E29"/>
    <w:rsid w:val="00D75F53"/>
    <w:rsid w:val="00D7611F"/>
    <w:rsid w:val="00D76294"/>
    <w:rsid w:val="00D768DA"/>
    <w:rsid w:val="00D76A07"/>
    <w:rsid w:val="00D770A6"/>
    <w:rsid w:val="00D776FF"/>
    <w:rsid w:val="00D77F33"/>
    <w:rsid w:val="00D801AA"/>
    <w:rsid w:val="00D80A1E"/>
    <w:rsid w:val="00D80FED"/>
    <w:rsid w:val="00D81023"/>
    <w:rsid w:val="00D81882"/>
    <w:rsid w:val="00D8191C"/>
    <w:rsid w:val="00D82199"/>
    <w:rsid w:val="00D821A8"/>
    <w:rsid w:val="00D82203"/>
    <w:rsid w:val="00D82811"/>
    <w:rsid w:val="00D82A6B"/>
    <w:rsid w:val="00D82FCA"/>
    <w:rsid w:val="00D831AA"/>
    <w:rsid w:val="00D837F2"/>
    <w:rsid w:val="00D83924"/>
    <w:rsid w:val="00D83983"/>
    <w:rsid w:val="00D839BE"/>
    <w:rsid w:val="00D83D72"/>
    <w:rsid w:val="00D83E45"/>
    <w:rsid w:val="00D83ED7"/>
    <w:rsid w:val="00D841C9"/>
    <w:rsid w:val="00D842B6"/>
    <w:rsid w:val="00D84702"/>
    <w:rsid w:val="00D84CD0"/>
    <w:rsid w:val="00D85923"/>
    <w:rsid w:val="00D85BAF"/>
    <w:rsid w:val="00D86114"/>
    <w:rsid w:val="00D8615C"/>
    <w:rsid w:val="00D8623E"/>
    <w:rsid w:val="00D86249"/>
    <w:rsid w:val="00D869A1"/>
    <w:rsid w:val="00D86F32"/>
    <w:rsid w:val="00D870BB"/>
    <w:rsid w:val="00D8710B"/>
    <w:rsid w:val="00D87E02"/>
    <w:rsid w:val="00D87FB9"/>
    <w:rsid w:val="00D9019D"/>
    <w:rsid w:val="00D902F3"/>
    <w:rsid w:val="00D906E2"/>
    <w:rsid w:val="00D90DF7"/>
    <w:rsid w:val="00D90E3D"/>
    <w:rsid w:val="00D90F81"/>
    <w:rsid w:val="00D91638"/>
    <w:rsid w:val="00D91AD0"/>
    <w:rsid w:val="00D92545"/>
    <w:rsid w:val="00D92E53"/>
    <w:rsid w:val="00D92F2B"/>
    <w:rsid w:val="00D92F31"/>
    <w:rsid w:val="00D931CB"/>
    <w:rsid w:val="00D9335C"/>
    <w:rsid w:val="00D9336E"/>
    <w:rsid w:val="00D938EB"/>
    <w:rsid w:val="00D93A87"/>
    <w:rsid w:val="00D93F82"/>
    <w:rsid w:val="00D941B2"/>
    <w:rsid w:val="00D945CD"/>
    <w:rsid w:val="00D9484C"/>
    <w:rsid w:val="00D94ED7"/>
    <w:rsid w:val="00D95524"/>
    <w:rsid w:val="00D955E1"/>
    <w:rsid w:val="00D95A13"/>
    <w:rsid w:val="00D95C60"/>
    <w:rsid w:val="00D95F51"/>
    <w:rsid w:val="00D960CA"/>
    <w:rsid w:val="00D960CD"/>
    <w:rsid w:val="00D9629A"/>
    <w:rsid w:val="00D962BA"/>
    <w:rsid w:val="00D9644B"/>
    <w:rsid w:val="00D96561"/>
    <w:rsid w:val="00D9670B"/>
    <w:rsid w:val="00D96BB5"/>
    <w:rsid w:val="00D9758D"/>
    <w:rsid w:val="00D97937"/>
    <w:rsid w:val="00D97A2E"/>
    <w:rsid w:val="00DA03BD"/>
    <w:rsid w:val="00DA04DC"/>
    <w:rsid w:val="00DA0A15"/>
    <w:rsid w:val="00DA0C48"/>
    <w:rsid w:val="00DA1126"/>
    <w:rsid w:val="00DA13A5"/>
    <w:rsid w:val="00DA18B5"/>
    <w:rsid w:val="00DA19F8"/>
    <w:rsid w:val="00DA1AA4"/>
    <w:rsid w:val="00DA1DC2"/>
    <w:rsid w:val="00DA1F71"/>
    <w:rsid w:val="00DA225C"/>
    <w:rsid w:val="00DA25DD"/>
    <w:rsid w:val="00DA27FC"/>
    <w:rsid w:val="00DA2828"/>
    <w:rsid w:val="00DA2A2C"/>
    <w:rsid w:val="00DA2CED"/>
    <w:rsid w:val="00DA2F2A"/>
    <w:rsid w:val="00DA3087"/>
    <w:rsid w:val="00DA3521"/>
    <w:rsid w:val="00DA39EB"/>
    <w:rsid w:val="00DA3B7C"/>
    <w:rsid w:val="00DA3E9F"/>
    <w:rsid w:val="00DA3ED1"/>
    <w:rsid w:val="00DA3FA3"/>
    <w:rsid w:val="00DA45B1"/>
    <w:rsid w:val="00DA46AE"/>
    <w:rsid w:val="00DA4EB6"/>
    <w:rsid w:val="00DA52A5"/>
    <w:rsid w:val="00DA5357"/>
    <w:rsid w:val="00DA568A"/>
    <w:rsid w:val="00DA5839"/>
    <w:rsid w:val="00DA5FC6"/>
    <w:rsid w:val="00DA6856"/>
    <w:rsid w:val="00DA6988"/>
    <w:rsid w:val="00DA6B29"/>
    <w:rsid w:val="00DA711C"/>
    <w:rsid w:val="00DA747D"/>
    <w:rsid w:val="00DA753C"/>
    <w:rsid w:val="00DA78B8"/>
    <w:rsid w:val="00DA7A61"/>
    <w:rsid w:val="00DA7E58"/>
    <w:rsid w:val="00DB0026"/>
    <w:rsid w:val="00DB003A"/>
    <w:rsid w:val="00DB03A3"/>
    <w:rsid w:val="00DB04A2"/>
    <w:rsid w:val="00DB10F9"/>
    <w:rsid w:val="00DB1C7A"/>
    <w:rsid w:val="00DB1D9B"/>
    <w:rsid w:val="00DB2A67"/>
    <w:rsid w:val="00DB2AAF"/>
    <w:rsid w:val="00DB2C83"/>
    <w:rsid w:val="00DB2D89"/>
    <w:rsid w:val="00DB2E13"/>
    <w:rsid w:val="00DB30AF"/>
    <w:rsid w:val="00DB3301"/>
    <w:rsid w:val="00DB344B"/>
    <w:rsid w:val="00DB34C8"/>
    <w:rsid w:val="00DB3515"/>
    <w:rsid w:val="00DB395F"/>
    <w:rsid w:val="00DB3AB0"/>
    <w:rsid w:val="00DB3CDF"/>
    <w:rsid w:val="00DB41E0"/>
    <w:rsid w:val="00DB4240"/>
    <w:rsid w:val="00DB48CC"/>
    <w:rsid w:val="00DB4E86"/>
    <w:rsid w:val="00DB5795"/>
    <w:rsid w:val="00DB58B3"/>
    <w:rsid w:val="00DB5EBB"/>
    <w:rsid w:val="00DB5EBC"/>
    <w:rsid w:val="00DB5F59"/>
    <w:rsid w:val="00DB6A35"/>
    <w:rsid w:val="00DB6AC9"/>
    <w:rsid w:val="00DB6EF6"/>
    <w:rsid w:val="00DB7267"/>
    <w:rsid w:val="00DB75BC"/>
    <w:rsid w:val="00DB768F"/>
    <w:rsid w:val="00DB7D9B"/>
    <w:rsid w:val="00DB7DCF"/>
    <w:rsid w:val="00DB7E6E"/>
    <w:rsid w:val="00DB7F7A"/>
    <w:rsid w:val="00DC0673"/>
    <w:rsid w:val="00DC09AB"/>
    <w:rsid w:val="00DC144A"/>
    <w:rsid w:val="00DC1496"/>
    <w:rsid w:val="00DC197C"/>
    <w:rsid w:val="00DC20D6"/>
    <w:rsid w:val="00DC255E"/>
    <w:rsid w:val="00DC2ACA"/>
    <w:rsid w:val="00DC2EF4"/>
    <w:rsid w:val="00DC3B74"/>
    <w:rsid w:val="00DC4CC1"/>
    <w:rsid w:val="00DC5680"/>
    <w:rsid w:val="00DC57D5"/>
    <w:rsid w:val="00DC59E7"/>
    <w:rsid w:val="00DC5B53"/>
    <w:rsid w:val="00DC5BD5"/>
    <w:rsid w:val="00DC5D9A"/>
    <w:rsid w:val="00DC5F7B"/>
    <w:rsid w:val="00DC6076"/>
    <w:rsid w:val="00DC6AA8"/>
    <w:rsid w:val="00DC6AEC"/>
    <w:rsid w:val="00DC6E69"/>
    <w:rsid w:val="00DC6E89"/>
    <w:rsid w:val="00DC73FF"/>
    <w:rsid w:val="00DC740D"/>
    <w:rsid w:val="00DD0040"/>
    <w:rsid w:val="00DD0731"/>
    <w:rsid w:val="00DD09FF"/>
    <w:rsid w:val="00DD0C7C"/>
    <w:rsid w:val="00DD186C"/>
    <w:rsid w:val="00DD197D"/>
    <w:rsid w:val="00DD1B93"/>
    <w:rsid w:val="00DD21F7"/>
    <w:rsid w:val="00DD2227"/>
    <w:rsid w:val="00DD2246"/>
    <w:rsid w:val="00DD24A6"/>
    <w:rsid w:val="00DD268A"/>
    <w:rsid w:val="00DD2BA1"/>
    <w:rsid w:val="00DD2DE2"/>
    <w:rsid w:val="00DD2E36"/>
    <w:rsid w:val="00DD3027"/>
    <w:rsid w:val="00DD31A2"/>
    <w:rsid w:val="00DD3C75"/>
    <w:rsid w:val="00DD492D"/>
    <w:rsid w:val="00DD49EF"/>
    <w:rsid w:val="00DD4AB3"/>
    <w:rsid w:val="00DD4B41"/>
    <w:rsid w:val="00DD4C5C"/>
    <w:rsid w:val="00DD4F2B"/>
    <w:rsid w:val="00DD50BC"/>
    <w:rsid w:val="00DD53A3"/>
    <w:rsid w:val="00DD5E0F"/>
    <w:rsid w:val="00DD6059"/>
    <w:rsid w:val="00DD64DB"/>
    <w:rsid w:val="00DD6550"/>
    <w:rsid w:val="00DD6606"/>
    <w:rsid w:val="00DD6AF5"/>
    <w:rsid w:val="00DD6B20"/>
    <w:rsid w:val="00DD7001"/>
    <w:rsid w:val="00DD7068"/>
    <w:rsid w:val="00DD7145"/>
    <w:rsid w:val="00DD7671"/>
    <w:rsid w:val="00DD7B07"/>
    <w:rsid w:val="00DD7D25"/>
    <w:rsid w:val="00DE0020"/>
    <w:rsid w:val="00DE0024"/>
    <w:rsid w:val="00DE13DF"/>
    <w:rsid w:val="00DE17EB"/>
    <w:rsid w:val="00DE19BF"/>
    <w:rsid w:val="00DE1CC1"/>
    <w:rsid w:val="00DE1E7F"/>
    <w:rsid w:val="00DE2BA5"/>
    <w:rsid w:val="00DE2E8D"/>
    <w:rsid w:val="00DE3003"/>
    <w:rsid w:val="00DE3126"/>
    <w:rsid w:val="00DE323D"/>
    <w:rsid w:val="00DE3561"/>
    <w:rsid w:val="00DE3899"/>
    <w:rsid w:val="00DE3C7D"/>
    <w:rsid w:val="00DE4698"/>
    <w:rsid w:val="00DE4A27"/>
    <w:rsid w:val="00DE5303"/>
    <w:rsid w:val="00DE53EC"/>
    <w:rsid w:val="00DE546B"/>
    <w:rsid w:val="00DE563D"/>
    <w:rsid w:val="00DE5767"/>
    <w:rsid w:val="00DE579E"/>
    <w:rsid w:val="00DE59E1"/>
    <w:rsid w:val="00DE5AD6"/>
    <w:rsid w:val="00DE6092"/>
    <w:rsid w:val="00DE6363"/>
    <w:rsid w:val="00DE648E"/>
    <w:rsid w:val="00DE6D3B"/>
    <w:rsid w:val="00DE777C"/>
    <w:rsid w:val="00DE7857"/>
    <w:rsid w:val="00DE7ACC"/>
    <w:rsid w:val="00DE7CF8"/>
    <w:rsid w:val="00DF0025"/>
    <w:rsid w:val="00DF049D"/>
    <w:rsid w:val="00DF07D6"/>
    <w:rsid w:val="00DF083C"/>
    <w:rsid w:val="00DF0FB2"/>
    <w:rsid w:val="00DF14DA"/>
    <w:rsid w:val="00DF15B8"/>
    <w:rsid w:val="00DF1896"/>
    <w:rsid w:val="00DF1CE6"/>
    <w:rsid w:val="00DF290F"/>
    <w:rsid w:val="00DF2E94"/>
    <w:rsid w:val="00DF444A"/>
    <w:rsid w:val="00DF4493"/>
    <w:rsid w:val="00DF4BF4"/>
    <w:rsid w:val="00DF5350"/>
    <w:rsid w:val="00DF566A"/>
    <w:rsid w:val="00DF5BFC"/>
    <w:rsid w:val="00DF5CEF"/>
    <w:rsid w:val="00DF5DD7"/>
    <w:rsid w:val="00DF62F3"/>
    <w:rsid w:val="00DF6394"/>
    <w:rsid w:val="00DF6668"/>
    <w:rsid w:val="00DF677E"/>
    <w:rsid w:val="00DF68AB"/>
    <w:rsid w:val="00DF6CAE"/>
    <w:rsid w:val="00DF6F28"/>
    <w:rsid w:val="00DF78B0"/>
    <w:rsid w:val="00DF799F"/>
    <w:rsid w:val="00DF7DE8"/>
    <w:rsid w:val="00DF7DFF"/>
    <w:rsid w:val="00E00659"/>
    <w:rsid w:val="00E007F8"/>
    <w:rsid w:val="00E0089B"/>
    <w:rsid w:val="00E00A19"/>
    <w:rsid w:val="00E00C7F"/>
    <w:rsid w:val="00E00EC8"/>
    <w:rsid w:val="00E0100C"/>
    <w:rsid w:val="00E0183B"/>
    <w:rsid w:val="00E019FB"/>
    <w:rsid w:val="00E01C1C"/>
    <w:rsid w:val="00E01F38"/>
    <w:rsid w:val="00E020C4"/>
    <w:rsid w:val="00E02519"/>
    <w:rsid w:val="00E026A9"/>
    <w:rsid w:val="00E02729"/>
    <w:rsid w:val="00E0293B"/>
    <w:rsid w:val="00E02B32"/>
    <w:rsid w:val="00E02CF5"/>
    <w:rsid w:val="00E03247"/>
    <w:rsid w:val="00E0372D"/>
    <w:rsid w:val="00E03B82"/>
    <w:rsid w:val="00E03C76"/>
    <w:rsid w:val="00E03E56"/>
    <w:rsid w:val="00E049FB"/>
    <w:rsid w:val="00E04D4C"/>
    <w:rsid w:val="00E04E4E"/>
    <w:rsid w:val="00E05037"/>
    <w:rsid w:val="00E05063"/>
    <w:rsid w:val="00E05A3C"/>
    <w:rsid w:val="00E05BFC"/>
    <w:rsid w:val="00E06005"/>
    <w:rsid w:val="00E06555"/>
    <w:rsid w:val="00E06CEA"/>
    <w:rsid w:val="00E07360"/>
    <w:rsid w:val="00E074C7"/>
    <w:rsid w:val="00E0770C"/>
    <w:rsid w:val="00E0772E"/>
    <w:rsid w:val="00E077CD"/>
    <w:rsid w:val="00E07A7A"/>
    <w:rsid w:val="00E07CCA"/>
    <w:rsid w:val="00E102E5"/>
    <w:rsid w:val="00E1035C"/>
    <w:rsid w:val="00E1042E"/>
    <w:rsid w:val="00E1074C"/>
    <w:rsid w:val="00E10904"/>
    <w:rsid w:val="00E109D8"/>
    <w:rsid w:val="00E10A30"/>
    <w:rsid w:val="00E10F65"/>
    <w:rsid w:val="00E11159"/>
    <w:rsid w:val="00E1192A"/>
    <w:rsid w:val="00E125B4"/>
    <w:rsid w:val="00E127A5"/>
    <w:rsid w:val="00E12BDA"/>
    <w:rsid w:val="00E12C61"/>
    <w:rsid w:val="00E13DA7"/>
    <w:rsid w:val="00E13F22"/>
    <w:rsid w:val="00E140CC"/>
    <w:rsid w:val="00E143DE"/>
    <w:rsid w:val="00E150D4"/>
    <w:rsid w:val="00E15116"/>
    <w:rsid w:val="00E15367"/>
    <w:rsid w:val="00E1576B"/>
    <w:rsid w:val="00E15A7B"/>
    <w:rsid w:val="00E15B39"/>
    <w:rsid w:val="00E15CF8"/>
    <w:rsid w:val="00E15D12"/>
    <w:rsid w:val="00E15FB7"/>
    <w:rsid w:val="00E160B5"/>
    <w:rsid w:val="00E16462"/>
    <w:rsid w:val="00E1656D"/>
    <w:rsid w:val="00E1685E"/>
    <w:rsid w:val="00E1766C"/>
    <w:rsid w:val="00E179E6"/>
    <w:rsid w:val="00E17AEB"/>
    <w:rsid w:val="00E17C72"/>
    <w:rsid w:val="00E20396"/>
    <w:rsid w:val="00E203D8"/>
    <w:rsid w:val="00E20D59"/>
    <w:rsid w:val="00E2104A"/>
    <w:rsid w:val="00E2126C"/>
    <w:rsid w:val="00E21BB7"/>
    <w:rsid w:val="00E21C6A"/>
    <w:rsid w:val="00E22386"/>
    <w:rsid w:val="00E224DA"/>
    <w:rsid w:val="00E2251B"/>
    <w:rsid w:val="00E22777"/>
    <w:rsid w:val="00E22F02"/>
    <w:rsid w:val="00E22FCE"/>
    <w:rsid w:val="00E24058"/>
    <w:rsid w:val="00E2415B"/>
    <w:rsid w:val="00E244F7"/>
    <w:rsid w:val="00E24B6D"/>
    <w:rsid w:val="00E2506E"/>
    <w:rsid w:val="00E25085"/>
    <w:rsid w:val="00E25136"/>
    <w:rsid w:val="00E252B7"/>
    <w:rsid w:val="00E25638"/>
    <w:rsid w:val="00E25666"/>
    <w:rsid w:val="00E25757"/>
    <w:rsid w:val="00E25B5F"/>
    <w:rsid w:val="00E25E50"/>
    <w:rsid w:val="00E264A5"/>
    <w:rsid w:val="00E269D8"/>
    <w:rsid w:val="00E26B85"/>
    <w:rsid w:val="00E26EB8"/>
    <w:rsid w:val="00E270DF"/>
    <w:rsid w:val="00E272A2"/>
    <w:rsid w:val="00E27361"/>
    <w:rsid w:val="00E276F5"/>
    <w:rsid w:val="00E300E5"/>
    <w:rsid w:val="00E30309"/>
    <w:rsid w:val="00E30332"/>
    <w:rsid w:val="00E3053F"/>
    <w:rsid w:val="00E3063F"/>
    <w:rsid w:val="00E30BFC"/>
    <w:rsid w:val="00E30E7D"/>
    <w:rsid w:val="00E30EE5"/>
    <w:rsid w:val="00E3121C"/>
    <w:rsid w:val="00E31688"/>
    <w:rsid w:val="00E316B7"/>
    <w:rsid w:val="00E31823"/>
    <w:rsid w:val="00E31F11"/>
    <w:rsid w:val="00E32449"/>
    <w:rsid w:val="00E3298D"/>
    <w:rsid w:val="00E32998"/>
    <w:rsid w:val="00E329DF"/>
    <w:rsid w:val="00E32A3B"/>
    <w:rsid w:val="00E330DB"/>
    <w:rsid w:val="00E33D3C"/>
    <w:rsid w:val="00E3437A"/>
    <w:rsid w:val="00E34AB9"/>
    <w:rsid w:val="00E34AF8"/>
    <w:rsid w:val="00E34C39"/>
    <w:rsid w:val="00E354F5"/>
    <w:rsid w:val="00E359A3"/>
    <w:rsid w:val="00E35FE5"/>
    <w:rsid w:val="00E36BE8"/>
    <w:rsid w:val="00E36E7C"/>
    <w:rsid w:val="00E36F18"/>
    <w:rsid w:val="00E374F1"/>
    <w:rsid w:val="00E37808"/>
    <w:rsid w:val="00E37BCD"/>
    <w:rsid w:val="00E37EB0"/>
    <w:rsid w:val="00E37F85"/>
    <w:rsid w:val="00E402E3"/>
    <w:rsid w:val="00E4049F"/>
    <w:rsid w:val="00E40990"/>
    <w:rsid w:val="00E40A11"/>
    <w:rsid w:val="00E40A16"/>
    <w:rsid w:val="00E40ABF"/>
    <w:rsid w:val="00E40AE8"/>
    <w:rsid w:val="00E416AA"/>
    <w:rsid w:val="00E417DE"/>
    <w:rsid w:val="00E418CF"/>
    <w:rsid w:val="00E419C8"/>
    <w:rsid w:val="00E41A47"/>
    <w:rsid w:val="00E41A9D"/>
    <w:rsid w:val="00E4215C"/>
    <w:rsid w:val="00E428E9"/>
    <w:rsid w:val="00E42960"/>
    <w:rsid w:val="00E42B4C"/>
    <w:rsid w:val="00E42C75"/>
    <w:rsid w:val="00E43974"/>
    <w:rsid w:val="00E4397E"/>
    <w:rsid w:val="00E439E5"/>
    <w:rsid w:val="00E43A25"/>
    <w:rsid w:val="00E43DDB"/>
    <w:rsid w:val="00E440B1"/>
    <w:rsid w:val="00E44202"/>
    <w:rsid w:val="00E44359"/>
    <w:rsid w:val="00E445BF"/>
    <w:rsid w:val="00E44636"/>
    <w:rsid w:val="00E449AA"/>
    <w:rsid w:val="00E449D6"/>
    <w:rsid w:val="00E44B73"/>
    <w:rsid w:val="00E44B9D"/>
    <w:rsid w:val="00E44C0A"/>
    <w:rsid w:val="00E44C0E"/>
    <w:rsid w:val="00E44C82"/>
    <w:rsid w:val="00E44FC4"/>
    <w:rsid w:val="00E45140"/>
    <w:rsid w:val="00E453AF"/>
    <w:rsid w:val="00E45712"/>
    <w:rsid w:val="00E45901"/>
    <w:rsid w:val="00E45978"/>
    <w:rsid w:val="00E45EBD"/>
    <w:rsid w:val="00E45F64"/>
    <w:rsid w:val="00E46067"/>
    <w:rsid w:val="00E468C9"/>
    <w:rsid w:val="00E46EB3"/>
    <w:rsid w:val="00E4765D"/>
    <w:rsid w:val="00E4771C"/>
    <w:rsid w:val="00E501BB"/>
    <w:rsid w:val="00E5054B"/>
    <w:rsid w:val="00E507CB"/>
    <w:rsid w:val="00E507E2"/>
    <w:rsid w:val="00E50AFC"/>
    <w:rsid w:val="00E50E84"/>
    <w:rsid w:val="00E51218"/>
    <w:rsid w:val="00E51440"/>
    <w:rsid w:val="00E51680"/>
    <w:rsid w:val="00E51CDA"/>
    <w:rsid w:val="00E520ED"/>
    <w:rsid w:val="00E52452"/>
    <w:rsid w:val="00E52919"/>
    <w:rsid w:val="00E52C1C"/>
    <w:rsid w:val="00E53086"/>
    <w:rsid w:val="00E53115"/>
    <w:rsid w:val="00E53274"/>
    <w:rsid w:val="00E53413"/>
    <w:rsid w:val="00E53795"/>
    <w:rsid w:val="00E53B94"/>
    <w:rsid w:val="00E53CF8"/>
    <w:rsid w:val="00E53EC1"/>
    <w:rsid w:val="00E542CD"/>
    <w:rsid w:val="00E545E2"/>
    <w:rsid w:val="00E54623"/>
    <w:rsid w:val="00E54B15"/>
    <w:rsid w:val="00E54B9B"/>
    <w:rsid w:val="00E54E4C"/>
    <w:rsid w:val="00E5607A"/>
    <w:rsid w:val="00E5635D"/>
    <w:rsid w:val="00E568AA"/>
    <w:rsid w:val="00E56BEE"/>
    <w:rsid w:val="00E56D47"/>
    <w:rsid w:val="00E56D73"/>
    <w:rsid w:val="00E57279"/>
    <w:rsid w:val="00E573DB"/>
    <w:rsid w:val="00E57429"/>
    <w:rsid w:val="00E57524"/>
    <w:rsid w:val="00E5752A"/>
    <w:rsid w:val="00E57587"/>
    <w:rsid w:val="00E57964"/>
    <w:rsid w:val="00E57BE3"/>
    <w:rsid w:val="00E602CA"/>
    <w:rsid w:val="00E609EC"/>
    <w:rsid w:val="00E60DFC"/>
    <w:rsid w:val="00E60E34"/>
    <w:rsid w:val="00E60E6E"/>
    <w:rsid w:val="00E612FC"/>
    <w:rsid w:val="00E61530"/>
    <w:rsid w:val="00E619F4"/>
    <w:rsid w:val="00E61A7C"/>
    <w:rsid w:val="00E61D7F"/>
    <w:rsid w:val="00E61DD5"/>
    <w:rsid w:val="00E6220A"/>
    <w:rsid w:val="00E6240C"/>
    <w:rsid w:val="00E6257B"/>
    <w:rsid w:val="00E62596"/>
    <w:rsid w:val="00E62949"/>
    <w:rsid w:val="00E62A20"/>
    <w:rsid w:val="00E630E6"/>
    <w:rsid w:val="00E63195"/>
    <w:rsid w:val="00E634A6"/>
    <w:rsid w:val="00E635B7"/>
    <w:rsid w:val="00E63610"/>
    <w:rsid w:val="00E63A4C"/>
    <w:rsid w:val="00E63B8C"/>
    <w:rsid w:val="00E64C57"/>
    <w:rsid w:val="00E64C8A"/>
    <w:rsid w:val="00E64FAB"/>
    <w:rsid w:val="00E65641"/>
    <w:rsid w:val="00E65664"/>
    <w:rsid w:val="00E657E7"/>
    <w:rsid w:val="00E65C14"/>
    <w:rsid w:val="00E65D1D"/>
    <w:rsid w:val="00E6614B"/>
    <w:rsid w:val="00E66619"/>
    <w:rsid w:val="00E66724"/>
    <w:rsid w:val="00E6689A"/>
    <w:rsid w:val="00E668C9"/>
    <w:rsid w:val="00E66C67"/>
    <w:rsid w:val="00E6716F"/>
    <w:rsid w:val="00E674B5"/>
    <w:rsid w:val="00E67628"/>
    <w:rsid w:val="00E70243"/>
    <w:rsid w:val="00E70817"/>
    <w:rsid w:val="00E709F8"/>
    <w:rsid w:val="00E70EA0"/>
    <w:rsid w:val="00E7106F"/>
    <w:rsid w:val="00E71166"/>
    <w:rsid w:val="00E7146A"/>
    <w:rsid w:val="00E71945"/>
    <w:rsid w:val="00E71DDD"/>
    <w:rsid w:val="00E71E44"/>
    <w:rsid w:val="00E72000"/>
    <w:rsid w:val="00E7225E"/>
    <w:rsid w:val="00E7254C"/>
    <w:rsid w:val="00E726B6"/>
    <w:rsid w:val="00E726BC"/>
    <w:rsid w:val="00E72A79"/>
    <w:rsid w:val="00E72FE4"/>
    <w:rsid w:val="00E7353C"/>
    <w:rsid w:val="00E73CCA"/>
    <w:rsid w:val="00E74514"/>
    <w:rsid w:val="00E746F8"/>
    <w:rsid w:val="00E74D52"/>
    <w:rsid w:val="00E753AC"/>
    <w:rsid w:val="00E7615C"/>
    <w:rsid w:val="00E762C2"/>
    <w:rsid w:val="00E76754"/>
    <w:rsid w:val="00E768F5"/>
    <w:rsid w:val="00E7691B"/>
    <w:rsid w:val="00E76F55"/>
    <w:rsid w:val="00E771B7"/>
    <w:rsid w:val="00E80009"/>
    <w:rsid w:val="00E8024B"/>
    <w:rsid w:val="00E806A7"/>
    <w:rsid w:val="00E80C55"/>
    <w:rsid w:val="00E811A4"/>
    <w:rsid w:val="00E813E8"/>
    <w:rsid w:val="00E81514"/>
    <w:rsid w:val="00E81C45"/>
    <w:rsid w:val="00E81EF0"/>
    <w:rsid w:val="00E821DD"/>
    <w:rsid w:val="00E83177"/>
    <w:rsid w:val="00E83BC1"/>
    <w:rsid w:val="00E83D0D"/>
    <w:rsid w:val="00E83FA5"/>
    <w:rsid w:val="00E8417E"/>
    <w:rsid w:val="00E848D4"/>
    <w:rsid w:val="00E849C0"/>
    <w:rsid w:val="00E84D24"/>
    <w:rsid w:val="00E84EF1"/>
    <w:rsid w:val="00E85255"/>
    <w:rsid w:val="00E8531A"/>
    <w:rsid w:val="00E854E5"/>
    <w:rsid w:val="00E858C0"/>
    <w:rsid w:val="00E8592E"/>
    <w:rsid w:val="00E85C48"/>
    <w:rsid w:val="00E85DC7"/>
    <w:rsid w:val="00E85F12"/>
    <w:rsid w:val="00E86261"/>
    <w:rsid w:val="00E863CF"/>
    <w:rsid w:val="00E863DB"/>
    <w:rsid w:val="00E863FE"/>
    <w:rsid w:val="00E866E9"/>
    <w:rsid w:val="00E8694E"/>
    <w:rsid w:val="00E86C4A"/>
    <w:rsid w:val="00E86D18"/>
    <w:rsid w:val="00E87685"/>
    <w:rsid w:val="00E87917"/>
    <w:rsid w:val="00E87B93"/>
    <w:rsid w:val="00E87D9E"/>
    <w:rsid w:val="00E90036"/>
    <w:rsid w:val="00E90164"/>
    <w:rsid w:val="00E906CF"/>
    <w:rsid w:val="00E906EB"/>
    <w:rsid w:val="00E90738"/>
    <w:rsid w:val="00E90BDD"/>
    <w:rsid w:val="00E90CBB"/>
    <w:rsid w:val="00E90E42"/>
    <w:rsid w:val="00E90FF3"/>
    <w:rsid w:val="00E91216"/>
    <w:rsid w:val="00E91229"/>
    <w:rsid w:val="00E91562"/>
    <w:rsid w:val="00E915B9"/>
    <w:rsid w:val="00E92446"/>
    <w:rsid w:val="00E927F2"/>
    <w:rsid w:val="00E92956"/>
    <w:rsid w:val="00E929A4"/>
    <w:rsid w:val="00E929B3"/>
    <w:rsid w:val="00E92A8C"/>
    <w:rsid w:val="00E9327B"/>
    <w:rsid w:val="00E932B8"/>
    <w:rsid w:val="00E933C4"/>
    <w:rsid w:val="00E936BB"/>
    <w:rsid w:val="00E93853"/>
    <w:rsid w:val="00E94020"/>
    <w:rsid w:val="00E9411D"/>
    <w:rsid w:val="00E94584"/>
    <w:rsid w:val="00E94C69"/>
    <w:rsid w:val="00E94D6A"/>
    <w:rsid w:val="00E950A9"/>
    <w:rsid w:val="00E950F8"/>
    <w:rsid w:val="00E95133"/>
    <w:rsid w:val="00E951CE"/>
    <w:rsid w:val="00E9540D"/>
    <w:rsid w:val="00E9580F"/>
    <w:rsid w:val="00E95B0A"/>
    <w:rsid w:val="00E95BB8"/>
    <w:rsid w:val="00E961A2"/>
    <w:rsid w:val="00E96285"/>
    <w:rsid w:val="00E96523"/>
    <w:rsid w:val="00E967D4"/>
    <w:rsid w:val="00E96A37"/>
    <w:rsid w:val="00E96AD1"/>
    <w:rsid w:val="00E97324"/>
    <w:rsid w:val="00E978A1"/>
    <w:rsid w:val="00E97CC3"/>
    <w:rsid w:val="00E97E4A"/>
    <w:rsid w:val="00E97ED7"/>
    <w:rsid w:val="00EA093C"/>
    <w:rsid w:val="00EA0B68"/>
    <w:rsid w:val="00EA1304"/>
    <w:rsid w:val="00EA1A68"/>
    <w:rsid w:val="00EA1C29"/>
    <w:rsid w:val="00EA1EC5"/>
    <w:rsid w:val="00EA1F2C"/>
    <w:rsid w:val="00EA1FA8"/>
    <w:rsid w:val="00EA236E"/>
    <w:rsid w:val="00EA250D"/>
    <w:rsid w:val="00EA2964"/>
    <w:rsid w:val="00EA305F"/>
    <w:rsid w:val="00EA345F"/>
    <w:rsid w:val="00EA36B3"/>
    <w:rsid w:val="00EA3752"/>
    <w:rsid w:val="00EA375F"/>
    <w:rsid w:val="00EA3AAE"/>
    <w:rsid w:val="00EA3D9F"/>
    <w:rsid w:val="00EA3FF8"/>
    <w:rsid w:val="00EA4084"/>
    <w:rsid w:val="00EA41B4"/>
    <w:rsid w:val="00EA4B02"/>
    <w:rsid w:val="00EA4BEC"/>
    <w:rsid w:val="00EA533E"/>
    <w:rsid w:val="00EA55D5"/>
    <w:rsid w:val="00EA59B7"/>
    <w:rsid w:val="00EA5D2B"/>
    <w:rsid w:val="00EA631D"/>
    <w:rsid w:val="00EA66C8"/>
    <w:rsid w:val="00EA678D"/>
    <w:rsid w:val="00EA6938"/>
    <w:rsid w:val="00EA6D2D"/>
    <w:rsid w:val="00EA6F7D"/>
    <w:rsid w:val="00EA72FF"/>
    <w:rsid w:val="00EA744B"/>
    <w:rsid w:val="00EA76AC"/>
    <w:rsid w:val="00EA7E03"/>
    <w:rsid w:val="00EA7EC3"/>
    <w:rsid w:val="00EB00B1"/>
    <w:rsid w:val="00EB02DF"/>
    <w:rsid w:val="00EB067A"/>
    <w:rsid w:val="00EB0C2B"/>
    <w:rsid w:val="00EB0D09"/>
    <w:rsid w:val="00EB1742"/>
    <w:rsid w:val="00EB1759"/>
    <w:rsid w:val="00EB1ABB"/>
    <w:rsid w:val="00EB1DF8"/>
    <w:rsid w:val="00EB23BB"/>
    <w:rsid w:val="00EB26B3"/>
    <w:rsid w:val="00EB288D"/>
    <w:rsid w:val="00EB2DC9"/>
    <w:rsid w:val="00EB302C"/>
    <w:rsid w:val="00EB39F5"/>
    <w:rsid w:val="00EB40B7"/>
    <w:rsid w:val="00EB416E"/>
    <w:rsid w:val="00EB4C2F"/>
    <w:rsid w:val="00EB4D99"/>
    <w:rsid w:val="00EB5341"/>
    <w:rsid w:val="00EB5FAC"/>
    <w:rsid w:val="00EB65FB"/>
    <w:rsid w:val="00EB67D8"/>
    <w:rsid w:val="00EB6966"/>
    <w:rsid w:val="00EB6C14"/>
    <w:rsid w:val="00EB71CA"/>
    <w:rsid w:val="00EB72F2"/>
    <w:rsid w:val="00EB7422"/>
    <w:rsid w:val="00EB7433"/>
    <w:rsid w:val="00EB77F1"/>
    <w:rsid w:val="00EB7AC3"/>
    <w:rsid w:val="00EB7DD7"/>
    <w:rsid w:val="00EC0482"/>
    <w:rsid w:val="00EC05B3"/>
    <w:rsid w:val="00EC08D2"/>
    <w:rsid w:val="00EC0928"/>
    <w:rsid w:val="00EC0973"/>
    <w:rsid w:val="00EC0B50"/>
    <w:rsid w:val="00EC0BEB"/>
    <w:rsid w:val="00EC0F80"/>
    <w:rsid w:val="00EC13EC"/>
    <w:rsid w:val="00EC15F2"/>
    <w:rsid w:val="00EC1603"/>
    <w:rsid w:val="00EC1774"/>
    <w:rsid w:val="00EC1ED8"/>
    <w:rsid w:val="00EC1F89"/>
    <w:rsid w:val="00EC23D1"/>
    <w:rsid w:val="00EC26C1"/>
    <w:rsid w:val="00EC27C4"/>
    <w:rsid w:val="00EC284B"/>
    <w:rsid w:val="00EC2A35"/>
    <w:rsid w:val="00EC2BCC"/>
    <w:rsid w:val="00EC2C00"/>
    <w:rsid w:val="00EC2FA9"/>
    <w:rsid w:val="00EC3030"/>
    <w:rsid w:val="00EC30F9"/>
    <w:rsid w:val="00EC34EC"/>
    <w:rsid w:val="00EC36C2"/>
    <w:rsid w:val="00EC3716"/>
    <w:rsid w:val="00EC46FA"/>
    <w:rsid w:val="00EC5097"/>
    <w:rsid w:val="00EC5707"/>
    <w:rsid w:val="00EC57D0"/>
    <w:rsid w:val="00EC5ED8"/>
    <w:rsid w:val="00EC616C"/>
    <w:rsid w:val="00EC65A4"/>
    <w:rsid w:val="00EC6740"/>
    <w:rsid w:val="00EC6745"/>
    <w:rsid w:val="00EC6904"/>
    <w:rsid w:val="00EC76E4"/>
    <w:rsid w:val="00EC7B41"/>
    <w:rsid w:val="00EC7B73"/>
    <w:rsid w:val="00EC7E75"/>
    <w:rsid w:val="00EC7F0F"/>
    <w:rsid w:val="00EC7F3D"/>
    <w:rsid w:val="00ED0C07"/>
    <w:rsid w:val="00ED0C4C"/>
    <w:rsid w:val="00ED0E40"/>
    <w:rsid w:val="00ED1180"/>
    <w:rsid w:val="00ED1372"/>
    <w:rsid w:val="00ED1683"/>
    <w:rsid w:val="00ED17AD"/>
    <w:rsid w:val="00ED1A6C"/>
    <w:rsid w:val="00ED1B65"/>
    <w:rsid w:val="00ED1E25"/>
    <w:rsid w:val="00ED249F"/>
    <w:rsid w:val="00ED28A9"/>
    <w:rsid w:val="00ED2D20"/>
    <w:rsid w:val="00ED2DC2"/>
    <w:rsid w:val="00ED2EA7"/>
    <w:rsid w:val="00ED3106"/>
    <w:rsid w:val="00ED3680"/>
    <w:rsid w:val="00ED37D2"/>
    <w:rsid w:val="00ED389F"/>
    <w:rsid w:val="00ED38BF"/>
    <w:rsid w:val="00ED3AE2"/>
    <w:rsid w:val="00ED4162"/>
    <w:rsid w:val="00ED42B1"/>
    <w:rsid w:val="00ED42E4"/>
    <w:rsid w:val="00ED5696"/>
    <w:rsid w:val="00ED5B8D"/>
    <w:rsid w:val="00ED5E92"/>
    <w:rsid w:val="00ED6213"/>
    <w:rsid w:val="00ED6554"/>
    <w:rsid w:val="00ED667C"/>
    <w:rsid w:val="00ED67F9"/>
    <w:rsid w:val="00ED687A"/>
    <w:rsid w:val="00ED6A2A"/>
    <w:rsid w:val="00ED6A2B"/>
    <w:rsid w:val="00ED6B0C"/>
    <w:rsid w:val="00ED6F5C"/>
    <w:rsid w:val="00ED7115"/>
    <w:rsid w:val="00ED7715"/>
    <w:rsid w:val="00ED78DD"/>
    <w:rsid w:val="00ED7901"/>
    <w:rsid w:val="00EE080F"/>
    <w:rsid w:val="00EE0A62"/>
    <w:rsid w:val="00EE0CFA"/>
    <w:rsid w:val="00EE1116"/>
    <w:rsid w:val="00EE1121"/>
    <w:rsid w:val="00EE174C"/>
    <w:rsid w:val="00EE1F30"/>
    <w:rsid w:val="00EE2044"/>
    <w:rsid w:val="00EE2D05"/>
    <w:rsid w:val="00EE2DA5"/>
    <w:rsid w:val="00EE302D"/>
    <w:rsid w:val="00EE317A"/>
    <w:rsid w:val="00EE32AC"/>
    <w:rsid w:val="00EE3324"/>
    <w:rsid w:val="00EE3583"/>
    <w:rsid w:val="00EE3666"/>
    <w:rsid w:val="00EE37DF"/>
    <w:rsid w:val="00EE381D"/>
    <w:rsid w:val="00EE40FD"/>
    <w:rsid w:val="00EE44B5"/>
    <w:rsid w:val="00EE4511"/>
    <w:rsid w:val="00EE4658"/>
    <w:rsid w:val="00EE47E0"/>
    <w:rsid w:val="00EE48CB"/>
    <w:rsid w:val="00EE4FD8"/>
    <w:rsid w:val="00EE5235"/>
    <w:rsid w:val="00EE6140"/>
    <w:rsid w:val="00EE7405"/>
    <w:rsid w:val="00EE78ED"/>
    <w:rsid w:val="00EE7A2A"/>
    <w:rsid w:val="00EF0218"/>
    <w:rsid w:val="00EF027D"/>
    <w:rsid w:val="00EF0369"/>
    <w:rsid w:val="00EF04C1"/>
    <w:rsid w:val="00EF0515"/>
    <w:rsid w:val="00EF06B1"/>
    <w:rsid w:val="00EF08E9"/>
    <w:rsid w:val="00EF090E"/>
    <w:rsid w:val="00EF0B3E"/>
    <w:rsid w:val="00EF1095"/>
    <w:rsid w:val="00EF1243"/>
    <w:rsid w:val="00EF127D"/>
    <w:rsid w:val="00EF140D"/>
    <w:rsid w:val="00EF1804"/>
    <w:rsid w:val="00EF19DF"/>
    <w:rsid w:val="00EF1DA6"/>
    <w:rsid w:val="00EF212E"/>
    <w:rsid w:val="00EF22E8"/>
    <w:rsid w:val="00EF2817"/>
    <w:rsid w:val="00EF2941"/>
    <w:rsid w:val="00EF29E9"/>
    <w:rsid w:val="00EF2AD8"/>
    <w:rsid w:val="00EF2B53"/>
    <w:rsid w:val="00EF2C02"/>
    <w:rsid w:val="00EF31C8"/>
    <w:rsid w:val="00EF339B"/>
    <w:rsid w:val="00EF3B18"/>
    <w:rsid w:val="00EF4082"/>
    <w:rsid w:val="00EF49BC"/>
    <w:rsid w:val="00EF4A90"/>
    <w:rsid w:val="00EF4B2C"/>
    <w:rsid w:val="00EF4DC9"/>
    <w:rsid w:val="00EF4F34"/>
    <w:rsid w:val="00EF51E2"/>
    <w:rsid w:val="00EF5228"/>
    <w:rsid w:val="00EF52C2"/>
    <w:rsid w:val="00EF5322"/>
    <w:rsid w:val="00EF5482"/>
    <w:rsid w:val="00EF5891"/>
    <w:rsid w:val="00EF5FCA"/>
    <w:rsid w:val="00EF65F6"/>
    <w:rsid w:val="00EF6D3D"/>
    <w:rsid w:val="00EF722E"/>
    <w:rsid w:val="00EF7C19"/>
    <w:rsid w:val="00F0007E"/>
    <w:rsid w:val="00F005E6"/>
    <w:rsid w:val="00F0068F"/>
    <w:rsid w:val="00F00ED9"/>
    <w:rsid w:val="00F011A3"/>
    <w:rsid w:val="00F017D8"/>
    <w:rsid w:val="00F01E1A"/>
    <w:rsid w:val="00F01EA0"/>
    <w:rsid w:val="00F0255A"/>
    <w:rsid w:val="00F02F2F"/>
    <w:rsid w:val="00F031D6"/>
    <w:rsid w:val="00F03393"/>
    <w:rsid w:val="00F036A1"/>
    <w:rsid w:val="00F038F0"/>
    <w:rsid w:val="00F03973"/>
    <w:rsid w:val="00F039EC"/>
    <w:rsid w:val="00F04049"/>
    <w:rsid w:val="00F0406E"/>
    <w:rsid w:val="00F044CA"/>
    <w:rsid w:val="00F0539B"/>
    <w:rsid w:val="00F05AA6"/>
    <w:rsid w:val="00F05C30"/>
    <w:rsid w:val="00F05E24"/>
    <w:rsid w:val="00F05E25"/>
    <w:rsid w:val="00F05FBC"/>
    <w:rsid w:val="00F060D0"/>
    <w:rsid w:val="00F06509"/>
    <w:rsid w:val="00F06B04"/>
    <w:rsid w:val="00F06EFB"/>
    <w:rsid w:val="00F0737C"/>
    <w:rsid w:val="00F077CE"/>
    <w:rsid w:val="00F07EB4"/>
    <w:rsid w:val="00F1088C"/>
    <w:rsid w:val="00F10D08"/>
    <w:rsid w:val="00F10F30"/>
    <w:rsid w:val="00F118F6"/>
    <w:rsid w:val="00F119D5"/>
    <w:rsid w:val="00F12110"/>
    <w:rsid w:val="00F125C6"/>
    <w:rsid w:val="00F12C44"/>
    <w:rsid w:val="00F130BF"/>
    <w:rsid w:val="00F13528"/>
    <w:rsid w:val="00F140EC"/>
    <w:rsid w:val="00F14130"/>
    <w:rsid w:val="00F144B1"/>
    <w:rsid w:val="00F1474B"/>
    <w:rsid w:val="00F147F5"/>
    <w:rsid w:val="00F150DF"/>
    <w:rsid w:val="00F15318"/>
    <w:rsid w:val="00F15954"/>
    <w:rsid w:val="00F16003"/>
    <w:rsid w:val="00F160CE"/>
    <w:rsid w:val="00F162EC"/>
    <w:rsid w:val="00F16902"/>
    <w:rsid w:val="00F16BEA"/>
    <w:rsid w:val="00F16D5B"/>
    <w:rsid w:val="00F16DC9"/>
    <w:rsid w:val="00F17177"/>
    <w:rsid w:val="00F206A9"/>
    <w:rsid w:val="00F20870"/>
    <w:rsid w:val="00F20F06"/>
    <w:rsid w:val="00F21202"/>
    <w:rsid w:val="00F21B18"/>
    <w:rsid w:val="00F21E0E"/>
    <w:rsid w:val="00F2210C"/>
    <w:rsid w:val="00F22DBB"/>
    <w:rsid w:val="00F22E89"/>
    <w:rsid w:val="00F231CF"/>
    <w:rsid w:val="00F23504"/>
    <w:rsid w:val="00F23513"/>
    <w:rsid w:val="00F2437F"/>
    <w:rsid w:val="00F24473"/>
    <w:rsid w:val="00F249AC"/>
    <w:rsid w:val="00F24A08"/>
    <w:rsid w:val="00F24BBF"/>
    <w:rsid w:val="00F24D27"/>
    <w:rsid w:val="00F254B3"/>
    <w:rsid w:val="00F25625"/>
    <w:rsid w:val="00F258B1"/>
    <w:rsid w:val="00F25CF8"/>
    <w:rsid w:val="00F2620A"/>
    <w:rsid w:val="00F270A4"/>
    <w:rsid w:val="00F278E9"/>
    <w:rsid w:val="00F2799C"/>
    <w:rsid w:val="00F27BEA"/>
    <w:rsid w:val="00F30439"/>
    <w:rsid w:val="00F309B2"/>
    <w:rsid w:val="00F30A3F"/>
    <w:rsid w:val="00F30AE5"/>
    <w:rsid w:val="00F310BE"/>
    <w:rsid w:val="00F31171"/>
    <w:rsid w:val="00F315E0"/>
    <w:rsid w:val="00F31620"/>
    <w:rsid w:val="00F31647"/>
    <w:rsid w:val="00F31FBB"/>
    <w:rsid w:val="00F32467"/>
    <w:rsid w:val="00F326A5"/>
    <w:rsid w:val="00F32740"/>
    <w:rsid w:val="00F32BA6"/>
    <w:rsid w:val="00F32E6F"/>
    <w:rsid w:val="00F3314D"/>
    <w:rsid w:val="00F33656"/>
    <w:rsid w:val="00F33ACB"/>
    <w:rsid w:val="00F33FC5"/>
    <w:rsid w:val="00F34168"/>
    <w:rsid w:val="00F34326"/>
    <w:rsid w:val="00F34C8A"/>
    <w:rsid w:val="00F357C2"/>
    <w:rsid w:val="00F364BB"/>
    <w:rsid w:val="00F3653F"/>
    <w:rsid w:val="00F36545"/>
    <w:rsid w:val="00F365B6"/>
    <w:rsid w:val="00F3660B"/>
    <w:rsid w:val="00F36779"/>
    <w:rsid w:val="00F36D41"/>
    <w:rsid w:val="00F376A3"/>
    <w:rsid w:val="00F37BFE"/>
    <w:rsid w:val="00F37C84"/>
    <w:rsid w:val="00F4011E"/>
    <w:rsid w:val="00F403A9"/>
    <w:rsid w:val="00F405C7"/>
    <w:rsid w:val="00F407B9"/>
    <w:rsid w:val="00F40CCC"/>
    <w:rsid w:val="00F40E92"/>
    <w:rsid w:val="00F410C1"/>
    <w:rsid w:val="00F4124D"/>
    <w:rsid w:val="00F4161C"/>
    <w:rsid w:val="00F41889"/>
    <w:rsid w:val="00F41A06"/>
    <w:rsid w:val="00F41BDC"/>
    <w:rsid w:val="00F4228E"/>
    <w:rsid w:val="00F4248C"/>
    <w:rsid w:val="00F426F7"/>
    <w:rsid w:val="00F42B73"/>
    <w:rsid w:val="00F42BC1"/>
    <w:rsid w:val="00F42EEA"/>
    <w:rsid w:val="00F431EC"/>
    <w:rsid w:val="00F434B7"/>
    <w:rsid w:val="00F43AC4"/>
    <w:rsid w:val="00F43BC2"/>
    <w:rsid w:val="00F43DE2"/>
    <w:rsid w:val="00F43FEB"/>
    <w:rsid w:val="00F440DB"/>
    <w:rsid w:val="00F44455"/>
    <w:rsid w:val="00F44C4A"/>
    <w:rsid w:val="00F44CA5"/>
    <w:rsid w:val="00F450BC"/>
    <w:rsid w:val="00F456A1"/>
    <w:rsid w:val="00F45AB9"/>
    <w:rsid w:val="00F45B2E"/>
    <w:rsid w:val="00F45C45"/>
    <w:rsid w:val="00F45D3D"/>
    <w:rsid w:val="00F46835"/>
    <w:rsid w:val="00F47394"/>
    <w:rsid w:val="00F47483"/>
    <w:rsid w:val="00F47AAA"/>
    <w:rsid w:val="00F47BE9"/>
    <w:rsid w:val="00F47EEB"/>
    <w:rsid w:val="00F47FE1"/>
    <w:rsid w:val="00F5073F"/>
    <w:rsid w:val="00F50942"/>
    <w:rsid w:val="00F50D5B"/>
    <w:rsid w:val="00F50DB1"/>
    <w:rsid w:val="00F51032"/>
    <w:rsid w:val="00F51436"/>
    <w:rsid w:val="00F518D2"/>
    <w:rsid w:val="00F51930"/>
    <w:rsid w:val="00F51B54"/>
    <w:rsid w:val="00F5218B"/>
    <w:rsid w:val="00F52255"/>
    <w:rsid w:val="00F5286D"/>
    <w:rsid w:val="00F52BAD"/>
    <w:rsid w:val="00F52E11"/>
    <w:rsid w:val="00F53787"/>
    <w:rsid w:val="00F53CE2"/>
    <w:rsid w:val="00F53D6D"/>
    <w:rsid w:val="00F54107"/>
    <w:rsid w:val="00F5422C"/>
    <w:rsid w:val="00F54250"/>
    <w:rsid w:val="00F5477B"/>
    <w:rsid w:val="00F54D42"/>
    <w:rsid w:val="00F55296"/>
    <w:rsid w:val="00F55588"/>
    <w:rsid w:val="00F558FF"/>
    <w:rsid w:val="00F56210"/>
    <w:rsid w:val="00F56AF4"/>
    <w:rsid w:val="00F56D7B"/>
    <w:rsid w:val="00F56DBD"/>
    <w:rsid w:val="00F56FDA"/>
    <w:rsid w:val="00F57316"/>
    <w:rsid w:val="00F575C4"/>
    <w:rsid w:val="00F60092"/>
    <w:rsid w:val="00F6017A"/>
    <w:rsid w:val="00F60275"/>
    <w:rsid w:val="00F60708"/>
    <w:rsid w:val="00F60ACB"/>
    <w:rsid w:val="00F60B3D"/>
    <w:rsid w:val="00F60D27"/>
    <w:rsid w:val="00F60FEB"/>
    <w:rsid w:val="00F6152B"/>
    <w:rsid w:val="00F616B1"/>
    <w:rsid w:val="00F61E2A"/>
    <w:rsid w:val="00F620EF"/>
    <w:rsid w:val="00F621E6"/>
    <w:rsid w:val="00F627E9"/>
    <w:rsid w:val="00F62A9B"/>
    <w:rsid w:val="00F62AF0"/>
    <w:rsid w:val="00F62EB0"/>
    <w:rsid w:val="00F62EC3"/>
    <w:rsid w:val="00F63715"/>
    <w:rsid w:val="00F63724"/>
    <w:rsid w:val="00F63A43"/>
    <w:rsid w:val="00F63B5D"/>
    <w:rsid w:val="00F64938"/>
    <w:rsid w:val="00F64AB7"/>
    <w:rsid w:val="00F64B80"/>
    <w:rsid w:val="00F64BEA"/>
    <w:rsid w:val="00F64DA1"/>
    <w:rsid w:val="00F64FE5"/>
    <w:rsid w:val="00F65153"/>
    <w:rsid w:val="00F652E0"/>
    <w:rsid w:val="00F65477"/>
    <w:rsid w:val="00F65589"/>
    <w:rsid w:val="00F65F0E"/>
    <w:rsid w:val="00F6665B"/>
    <w:rsid w:val="00F666E1"/>
    <w:rsid w:val="00F66EC9"/>
    <w:rsid w:val="00F674A1"/>
    <w:rsid w:val="00F675AF"/>
    <w:rsid w:val="00F67664"/>
    <w:rsid w:val="00F67867"/>
    <w:rsid w:val="00F67897"/>
    <w:rsid w:val="00F70189"/>
    <w:rsid w:val="00F702B2"/>
    <w:rsid w:val="00F7040F"/>
    <w:rsid w:val="00F70AF7"/>
    <w:rsid w:val="00F70BB0"/>
    <w:rsid w:val="00F71225"/>
    <w:rsid w:val="00F7151B"/>
    <w:rsid w:val="00F71B36"/>
    <w:rsid w:val="00F721A1"/>
    <w:rsid w:val="00F7250D"/>
    <w:rsid w:val="00F7281F"/>
    <w:rsid w:val="00F72B81"/>
    <w:rsid w:val="00F72DEE"/>
    <w:rsid w:val="00F72FB6"/>
    <w:rsid w:val="00F730C8"/>
    <w:rsid w:val="00F732D2"/>
    <w:rsid w:val="00F73476"/>
    <w:rsid w:val="00F73BBC"/>
    <w:rsid w:val="00F73F66"/>
    <w:rsid w:val="00F73F9F"/>
    <w:rsid w:val="00F7456E"/>
    <w:rsid w:val="00F7457F"/>
    <w:rsid w:val="00F7484C"/>
    <w:rsid w:val="00F74851"/>
    <w:rsid w:val="00F75D2C"/>
    <w:rsid w:val="00F75E56"/>
    <w:rsid w:val="00F75F2D"/>
    <w:rsid w:val="00F76263"/>
    <w:rsid w:val="00F76D83"/>
    <w:rsid w:val="00F7709A"/>
    <w:rsid w:val="00F7753E"/>
    <w:rsid w:val="00F77909"/>
    <w:rsid w:val="00F77FAB"/>
    <w:rsid w:val="00F8011B"/>
    <w:rsid w:val="00F80261"/>
    <w:rsid w:val="00F80A08"/>
    <w:rsid w:val="00F80BAF"/>
    <w:rsid w:val="00F80C8D"/>
    <w:rsid w:val="00F81794"/>
    <w:rsid w:val="00F8216E"/>
    <w:rsid w:val="00F8229D"/>
    <w:rsid w:val="00F82655"/>
    <w:rsid w:val="00F82954"/>
    <w:rsid w:val="00F831AA"/>
    <w:rsid w:val="00F831AF"/>
    <w:rsid w:val="00F834DA"/>
    <w:rsid w:val="00F83E3F"/>
    <w:rsid w:val="00F83F49"/>
    <w:rsid w:val="00F8433C"/>
    <w:rsid w:val="00F845D3"/>
    <w:rsid w:val="00F8474F"/>
    <w:rsid w:val="00F84767"/>
    <w:rsid w:val="00F84811"/>
    <w:rsid w:val="00F849C1"/>
    <w:rsid w:val="00F84C7E"/>
    <w:rsid w:val="00F84F36"/>
    <w:rsid w:val="00F85273"/>
    <w:rsid w:val="00F852AD"/>
    <w:rsid w:val="00F852BA"/>
    <w:rsid w:val="00F853C9"/>
    <w:rsid w:val="00F8550E"/>
    <w:rsid w:val="00F85594"/>
    <w:rsid w:val="00F857E3"/>
    <w:rsid w:val="00F85A24"/>
    <w:rsid w:val="00F85B1C"/>
    <w:rsid w:val="00F85F47"/>
    <w:rsid w:val="00F86087"/>
    <w:rsid w:val="00F86C61"/>
    <w:rsid w:val="00F86D34"/>
    <w:rsid w:val="00F879F6"/>
    <w:rsid w:val="00F87AAC"/>
    <w:rsid w:val="00F87B45"/>
    <w:rsid w:val="00F87B54"/>
    <w:rsid w:val="00F87C0E"/>
    <w:rsid w:val="00F87C4F"/>
    <w:rsid w:val="00F90AB2"/>
    <w:rsid w:val="00F90C26"/>
    <w:rsid w:val="00F90C4B"/>
    <w:rsid w:val="00F90E1C"/>
    <w:rsid w:val="00F911A8"/>
    <w:rsid w:val="00F912DC"/>
    <w:rsid w:val="00F9154F"/>
    <w:rsid w:val="00F918AD"/>
    <w:rsid w:val="00F91997"/>
    <w:rsid w:val="00F91B1E"/>
    <w:rsid w:val="00F91F8C"/>
    <w:rsid w:val="00F92583"/>
    <w:rsid w:val="00F92623"/>
    <w:rsid w:val="00F9270A"/>
    <w:rsid w:val="00F9292E"/>
    <w:rsid w:val="00F92AA2"/>
    <w:rsid w:val="00F92D7C"/>
    <w:rsid w:val="00F92EE7"/>
    <w:rsid w:val="00F93CCF"/>
    <w:rsid w:val="00F93E87"/>
    <w:rsid w:val="00F93F05"/>
    <w:rsid w:val="00F94231"/>
    <w:rsid w:val="00F9429D"/>
    <w:rsid w:val="00F94444"/>
    <w:rsid w:val="00F94462"/>
    <w:rsid w:val="00F94FB8"/>
    <w:rsid w:val="00F9556A"/>
    <w:rsid w:val="00F9559F"/>
    <w:rsid w:val="00F95B98"/>
    <w:rsid w:val="00F95F4B"/>
    <w:rsid w:val="00F96460"/>
    <w:rsid w:val="00F96755"/>
    <w:rsid w:val="00F96761"/>
    <w:rsid w:val="00F968EE"/>
    <w:rsid w:val="00F971CB"/>
    <w:rsid w:val="00FA0407"/>
    <w:rsid w:val="00FA04D8"/>
    <w:rsid w:val="00FA06E2"/>
    <w:rsid w:val="00FA071B"/>
    <w:rsid w:val="00FA0AFF"/>
    <w:rsid w:val="00FA0B8B"/>
    <w:rsid w:val="00FA0C40"/>
    <w:rsid w:val="00FA1199"/>
    <w:rsid w:val="00FA1953"/>
    <w:rsid w:val="00FA20A8"/>
    <w:rsid w:val="00FA21EC"/>
    <w:rsid w:val="00FA2574"/>
    <w:rsid w:val="00FA25FA"/>
    <w:rsid w:val="00FA262A"/>
    <w:rsid w:val="00FA29E4"/>
    <w:rsid w:val="00FA2A31"/>
    <w:rsid w:val="00FA2A35"/>
    <w:rsid w:val="00FA2BFD"/>
    <w:rsid w:val="00FA2F6C"/>
    <w:rsid w:val="00FA32FE"/>
    <w:rsid w:val="00FA3BE8"/>
    <w:rsid w:val="00FA3EBE"/>
    <w:rsid w:val="00FA3F98"/>
    <w:rsid w:val="00FA3FB5"/>
    <w:rsid w:val="00FA4363"/>
    <w:rsid w:val="00FA467C"/>
    <w:rsid w:val="00FA4B05"/>
    <w:rsid w:val="00FA4FA5"/>
    <w:rsid w:val="00FA4FD5"/>
    <w:rsid w:val="00FA5512"/>
    <w:rsid w:val="00FA5546"/>
    <w:rsid w:val="00FA6222"/>
    <w:rsid w:val="00FA646E"/>
    <w:rsid w:val="00FA67BB"/>
    <w:rsid w:val="00FA6BB5"/>
    <w:rsid w:val="00FA6C12"/>
    <w:rsid w:val="00FA6E0A"/>
    <w:rsid w:val="00FA6E2B"/>
    <w:rsid w:val="00FA70A5"/>
    <w:rsid w:val="00FA719D"/>
    <w:rsid w:val="00FA720D"/>
    <w:rsid w:val="00FA794A"/>
    <w:rsid w:val="00FA7C33"/>
    <w:rsid w:val="00FA7CB7"/>
    <w:rsid w:val="00FB0783"/>
    <w:rsid w:val="00FB0A2A"/>
    <w:rsid w:val="00FB0D2C"/>
    <w:rsid w:val="00FB10A8"/>
    <w:rsid w:val="00FB176D"/>
    <w:rsid w:val="00FB1776"/>
    <w:rsid w:val="00FB190D"/>
    <w:rsid w:val="00FB216D"/>
    <w:rsid w:val="00FB22D9"/>
    <w:rsid w:val="00FB22FF"/>
    <w:rsid w:val="00FB2575"/>
    <w:rsid w:val="00FB285F"/>
    <w:rsid w:val="00FB2898"/>
    <w:rsid w:val="00FB2D25"/>
    <w:rsid w:val="00FB2DBA"/>
    <w:rsid w:val="00FB30F6"/>
    <w:rsid w:val="00FB3B11"/>
    <w:rsid w:val="00FB3C01"/>
    <w:rsid w:val="00FB3D5F"/>
    <w:rsid w:val="00FB424A"/>
    <w:rsid w:val="00FB439C"/>
    <w:rsid w:val="00FB43E4"/>
    <w:rsid w:val="00FB497C"/>
    <w:rsid w:val="00FB4F46"/>
    <w:rsid w:val="00FB539C"/>
    <w:rsid w:val="00FB5B4F"/>
    <w:rsid w:val="00FB5BEE"/>
    <w:rsid w:val="00FB6C02"/>
    <w:rsid w:val="00FB6C17"/>
    <w:rsid w:val="00FB6DCE"/>
    <w:rsid w:val="00FB6E2E"/>
    <w:rsid w:val="00FB6F49"/>
    <w:rsid w:val="00FB6FE5"/>
    <w:rsid w:val="00FB7020"/>
    <w:rsid w:val="00FB73FF"/>
    <w:rsid w:val="00FB7424"/>
    <w:rsid w:val="00FB75B4"/>
    <w:rsid w:val="00FB7994"/>
    <w:rsid w:val="00FB7C5B"/>
    <w:rsid w:val="00FB7D82"/>
    <w:rsid w:val="00FB7FA8"/>
    <w:rsid w:val="00FC01F8"/>
    <w:rsid w:val="00FC0588"/>
    <w:rsid w:val="00FC0668"/>
    <w:rsid w:val="00FC0801"/>
    <w:rsid w:val="00FC0907"/>
    <w:rsid w:val="00FC0E8C"/>
    <w:rsid w:val="00FC0FDD"/>
    <w:rsid w:val="00FC119D"/>
    <w:rsid w:val="00FC18A7"/>
    <w:rsid w:val="00FC213B"/>
    <w:rsid w:val="00FC2852"/>
    <w:rsid w:val="00FC2AC9"/>
    <w:rsid w:val="00FC2EF2"/>
    <w:rsid w:val="00FC2F7E"/>
    <w:rsid w:val="00FC334C"/>
    <w:rsid w:val="00FC3BAA"/>
    <w:rsid w:val="00FC3F2F"/>
    <w:rsid w:val="00FC43BD"/>
    <w:rsid w:val="00FC460F"/>
    <w:rsid w:val="00FC47B7"/>
    <w:rsid w:val="00FC4BCC"/>
    <w:rsid w:val="00FC4C0B"/>
    <w:rsid w:val="00FC4D88"/>
    <w:rsid w:val="00FC4E16"/>
    <w:rsid w:val="00FC536D"/>
    <w:rsid w:val="00FC54DA"/>
    <w:rsid w:val="00FC5C1D"/>
    <w:rsid w:val="00FC5EE7"/>
    <w:rsid w:val="00FC6099"/>
    <w:rsid w:val="00FC60A2"/>
    <w:rsid w:val="00FC6317"/>
    <w:rsid w:val="00FC6785"/>
    <w:rsid w:val="00FC6C10"/>
    <w:rsid w:val="00FC71B1"/>
    <w:rsid w:val="00FC7470"/>
    <w:rsid w:val="00FC74BD"/>
    <w:rsid w:val="00FC74E8"/>
    <w:rsid w:val="00FC7689"/>
    <w:rsid w:val="00FC7798"/>
    <w:rsid w:val="00FC782F"/>
    <w:rsid w:val="00FD0150"/>
    <w:rsid w:val="00FD04AD"/>
    <w:rsid w:val="00FD0607"/>
    <w:rsid w:val="00FD09BA"/>
    <w:rsid w:val="00FD0F38"/>
    <w:rsid w:val="00FD1A71"/>
    <w:rsid w:val="00FD1B9F"/>
    <w:rsid w:val="00FD1C63"/>
    <w:rsid w:val="00FD1F24"/>
    <w:rsid w:val="00FD1FA9"/>
    <w:rsid w:val="00FD2032"/>
    <w:rsid w:val="00FD217E"/>
    <w:rsid w:val="00FD21B8"/>
    <w:rsid w:val="00FD2259"/>
    <w:rsid w:val="00FD2903"/>
    <w:rsid w:val="00FD3098"/>
    <w:rsid w:val="00FD3274"/>
    <w:rsid w:val="00FD3523"/>
    <w:rsid w:val="00FD3814"/>
    <w:rsid w:val="00FD3838"/>
    <w:rsid w:val="00FD3A51"/>
    <w:rsid w:val="00FD3B54"/>
    <w:rsid w:val="00FD3D43"/>
    <w:rsid w:val="00FD4111"/>
    <w:rsid w:val="00FD46F8"/>
    <w:rsid w:val="00FD4F74"/>
    <w:rsid w:val="00FD553E"/>
    <w:rsid w:val="00FD5591"/>
    <w:rsid w:val="00FD5712"/>
    <w:rsid w:val="00FD58BE"/>
    <w:rsid w:val="00FD5C17"/>
    <w:rsid w:val="00FD6027"/>
    <w:rsid w:val="00FD6219"/>
    <w:rsid w:val="00FD636A"/>
    <w:rsid w:val="00FD6587"/>
    <w:rsid w:val="00FD664B"/>
    <w:rsid w:val="00FD6728"/>
    <w:rsid w:val="00FD6BC1"/>
    <w:rsid w:val="00FD6BF3"/>
    <w:rsid w:val="00FD70D8"/>
    <w:rsid w:val="00FD74ED"/>
    <w:rsid w:val="00FD758B"/>
    <w:rsid w:val="00FD7686"/>
    <w:rsid w:val="00FD76D8"/>
    <w:rsid w:val="00FD7751"/>
    <w:rsid w:val="00FD7BD5"/>
    <w:rsid w:val="00FD7FA7"/>
    <w:rsid w:val="00FE016C"/>
    <w:rsid w:val="00FE057C"/>
    <w:rsid w:val="00FE0644"/>
    <w:rsid w:val="00FE0702"/>
    <w:rsid w:val="00FE080C"/>
    <w:rsid w:val="00FE09F9"/>
    <w:rsid w:val="00FE0C84"/>
    <w:rsid w:val="00FE1201"/>
    <w:rsid w:val="00FE1204"/>
    <w:rsid w:val="00FE1938"/>
    <w:rsid w:val="00FE1BF8"/>
    <w:rsid w:val="00FE1FBB"/>
    <w:rsid w:val="00FE2140"/>
    <w:rsid w:val="00FE219E"/>
    <w:rsid w:val="00FE232A"/>
    <w:rsid w:val="00FE3202"/>
    <w:rsid w:val="00FE33F1"/>
    <w:rsid w:val="00FE3A1B"/>
    <w:rsid w:val="00FE3B61"/>
    <w:rsid w:val="00FE3BC6"/>
    <w:rsid w:val="00FE3D55"/>
    <w:rsid w:val="00FE3F58"/>
    <w:rsid w:val="00FE405F"/>
    <w:rsid w:val="00FE41EC"/>
    <w:rsid w:val="00FE41FF"/>
    <w:rsid w:val="00FE4293"/>
    <w:rsid w:val="00FE43A4"/>
    <w:rsid w:val="00FE4A6C"/>
    <w:rsid w:val="00FE4FC7"/>
    <w:rsid w:val="00FE5239"/>
    <w:rsid w:val="00FE544D"/>
    <w:rsid w:val="00FE569B"/>
    <w:rsid w:val="00FE6113"/>
    <w:rsid w:val="00FE6600"/>
    <w:rsid w:val="00FE67FA"/>
    <w:rsid w:val="00FE692C"/>
    <w:rsid w:val="00FE7439"/>
    <w:rsid w:val="00FE76B9"/>
    <w:rsid w:val="00FE7A85"/>
    <w:rsid w:val="00FE7D9A"/>
    <w:rsid w:val="00FE7EFE"/>
    <w:rsid w:val="00FF0A2B"/>
    <w:rsid w:val="00FF0F3A"/>
    <w:rsid w:val="00FF10F7"/>
    <w:rsid w:val="00FF17B8"/>
    <w:rsid w:val="00FF1899"/>
    <w:rsid w:val="00FF1C45"/>
    <w:rsid w:val="00FF2AE0"/>
    <w:rsid w:val="00FF2B5A"/>
    <w:rsid w:val="00FF2BC9"/>
    <w:rsid w:val="00FF2ED0"/>
    <w:rsid w:val="00FF3041"/>
    <w:rsid w:val="00FF3476"/>
    <w:rsid w:val="00FF3803"/>
    <w:rsid w:val="00FF3CBB"/>
    <w:rsid w:val="00FF3DCB"/>
    <w:rsid w:val="00FF42F1"/>
    <w:rsid w:val="00FF4489"/>
    <w:rsid w:val="00FF452A"/>
    <w:rsid w:val="00FF49A4"/>
    <w:rsid w:val="00FF524C"/>
    <w:rsid w:val="00FF53BD"/>
    <w:rsid w:val="00FF55A8"/>
    <w:rsid w:val="00FF5867"/>
    <w:rsid w:val="00FF5898"/>
    <w:rsid w:val="00FF5924"/>
    <w:rsid w:val="00FF5CF0"/>
    <w:rsid w:val="00FF5F32"/>
    <w:rsid w:val="00FF5F94"/>
    <w:rsid w:val="00FF65A6"/>
    <w:rsid w:val="00FF663D"/>
    <w:rsid w:val="00FF6812"/>
    <w:rsid w:val="00FF6F32"/>
    <w:rsid w:val="00FF750A"/>
    <w:rsid w:val="00FF75E0"/>
    <w:rsid w:val="00FF76D3"/>
    <w:rsid w:val="00FF78DE"/>
    <w:rsid w:val="00FF7BB6"/>
    <w:rsid w:val="00FF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3E095D3"/>
  <w15:docId w15:val="{BF4E5B4D-DFB2-4E53-9B7A-204EDEC5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E62"/>
    <w:rPr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C7B06"/>
    <w:rPr>
      <w:rFonts w:cs="Cordia New"/>
      <w:sz w:val="32"/>
      <w:szCs w:val="32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CC7B06"/>
    <w:rPr>
      <w:rFonts w:cs="Cordia New"/>
      <w:b/>
      <w:bCs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8Char">
    <w:name w:val="Heading 8 Char"/>
    <w:link w:val="Heading8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9Char">
    <w:name w:val="Heading 9 Char"/>
    <w:link w:val="Heading9"/>
    <w:locked/>
    <w:rsid w:val="00CC7B06"/>
    <w:rPr>
      <w:rFonts w:cs="Cordia New"/>
      <w:b/>
      <w:bCs/>
      <w:sz w:val="32"/>
      <w:szCs w:val="32"/>
      <w:lang w:val="th-TH"/>
    </w:rPr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widowControl w:val="0"/>
      <w:ind w:left="360"/>
    </w:pPr>
    <w:rPr>
      <w:rFonts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CC7B06"/>
    <w:rPr>
      <w:rFonts w:cs="Cordia New"/>
      <w:sz w:val="32"/>
      <w:szCs w:val="32"/>
      <w:lang w:val="th-TH"/>
    </w:rPr>
  </w:style>
  <w:style w:type="paragraph" w:styleId="BlockText">
    <w:name w:val="Block Text"/>
    <w:basedOn w:val="Normal"/>
    <w:uiPriority w:val="99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widowControl w:val="0"/>
      <w:ind w:left="360"/>
      <w:jc w:val="both"/>
    </w:pPr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CC7B06"/>
    <w:rPr>
      <w:rFonts w:cs="Cordia New"/>
      <w:sz w:val="32"/>
      <w:szCs w:val="32"/>
      <w:lang w:val="th-TH"/>
    </w:rPr>
  </w:style>
  <w:style w:type="paragraph" w:styleId="Title">
    <w:name w:val="Title"/>
    <w:basedOn w:val="Normal"/>
    <w:link w:val="TitleChar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character" w:customStyle="1" w:styleId="TitleChar">
    <w:name w:val="Title Char"/>
    <w:link w:val="Title"/>
    <w:rsid w:val="00CC7B06"/>
    <w:rPr>
      <w:rFonts w:cs="Cordia New"/>
      <w:b/>
      <w:bCs/>
      <w:sz w:val="36"/>
      <w:szCs w:val="36"/>
      <w:lang w:val="th-TH"/>
    </w:rPr>
  </w:style>
  <w:style w:type="paragraph" w:styleId="Header">
    <w:name w:val="header"/>
    <w:aliases w:val=" Char,Char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E674B5"/>
    <w:rPr>
      <w:sz w:val="28"/>
      <w:szCs w:val="28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E674B5"/>
    <w:rPr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pPr>
      <w:jc w:val="both"/>
    </w:pPr>
    <w:rPr>
      <w:rFonts w:cs="Cordia New"/>
      <w:sz w:val="32"/>
      <w:szCs w:val="32"/>
    </w:rPr>
  </w:style>
  <w:style w:type="character" w:customStyle="1" w:styleId="BodyText3Char">
    <w:name w:val="Body Text 3 Char"/>
    <w:link w:val="BodyText3"/>
    <w:locked/>
    <w:rsid w:val="00CC7B06"/>
    <w:rPr>
      <w:rFonts w:cs="Cordia New"/>
      <w:sz w:val="32"/>
      <w:szCs w:val="32"/>
      <w:lang w:val="th-TH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rsid w:val="00CC7B06"/>
    <w:rPr>
      <w:rFonts w:ascii="Cordia New" w:cs="Cordia New"/>
      <w:sz w:val="28"/>
      <w:szCs w:val="28"/>
      <w:shd w:val="clear" w:color="auto" w:fill="000080"/>
      <w:lang w:val="th-TH"/>
    </w:rPr>
  </w:style>
  <w:style w:type="paragraph" w:styleId="BodyText">
    <w:name w:val="Body Text"/>
    <w:aliases w:val="bt,body text,Body"/>
    <w:basedOn w:val="Normal"/>
    <w:link w:val="BodyTextChar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C7B06"/>
    <w:rPr>
      <w:rFonts w:cs="Cordia New"/>
      <w:color w:val="000000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locked/>
    <w:rsid w:val="00CC7B06"/>
    <w:rPr>
      <w:rFonts w:cs="Cordia New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C7B06"/>
    <w:rPr>
      <w:rFonts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C7B06"/>
    <w:rPr>
      <w:rFonts w:ascii="Tahoma" w:hAnsi="Tahoma" w:cs="Tahoma"/>
      <w:sz w:val="16"/>
      <w:szCs w:val="16"/>
      <w:lang w:val="th-TH"/>
    </w:rPr>
  </w:style>
  <w:style w:type="paragraph" w:customStyle="1" w:styleId="a">
    <w:name w:val="เนื้อเรื่อง"/>
    <w:basedOn w:val="Normal"/>
    <w:link w:val="Char"/>
    <w:rsid w:val="00B64D4E"/>
    <w:pPr>
      <w:ind w:right="386"/>
    </w:pPr>
    <w:rPr>
      <w:rFonts w:ascii="Arial" w:hAnsi="Arial" w:cs="Cordia New"/>
      <w:lang w:val="en-US"/>
    </w:rPr>
  </w:style>
  <w:style w:type="character" w:customStyle="1" w:styleId="Char">
    <w:name w:val="เนื้อเรื่อง Char"/>
    <w:link w:val="a"/>
    <w:locked/>
    <w:rsid w:val="00871653"/>
    <w:rPr>
      <w:rFonts w:ascii="Arial" w:hAnsi="Arial" w:cs="Cordia New"/>
      <w:sz w:val="28"/>
      <w:szCs w:val="28"/>
    </w:rPr>
  </w:style>
  <w:style w:type="paragraph" w:styleId="MacroText">
    <w:name w:val="macro"/>
    <w:link w:val="MacroTextChar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rsid w:val="002C6688"/>
    <w:rPr>
      <w:rFonts w:cs="Tahoma"/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39"/>
    <w:rsid w:val="009C0089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2E7C"/>
    <w:rPr>
      <w:i/>
      <w:iCs/>
    </w:rPr>
  </w:style>
  <w:style w:type="paragraph" w:styleId="NoSpacing">
    <w:name w:val="No Spacing"/>
    <w:basedOn w:val="Normal"/>
    <w:uiPriority w:val="1"/>
    <w:qFormat/>
    <w:rsid w:val="00A6124B"/>
    <w:rPr>
      <w:rFonts w:ascii="Calibri" w:eastAsiaTheme="minorHAnsi" w:hAnsi="Calibri" w:cs="BrowalliaUPC"/>
      <w:sz w:val="22"/>
      <w:szCs w:val="26"/>
      <w:lang w:val="en-US"/>
    </w:rPr>
  </w:style>
  <w:style w:type="paragraph" w:styleId="EnvelopeReturn">
    <w:name w:val="envelope return"/>
    <w:basedOn w:val="Normal"/>
    <w:rsid w:val="00871653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customStyle="1" w:styleId="Style1">
    <w:name w:val="Style1"/>
    <w:next w:val="Normal"/>
    <w:qFormat/>
    <w:rsid w:val="00090F4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476EC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947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qFormat/>
    <w:rsid w:val="009476EC"/>
    <w:rPr>
      <w:b/>
      <w:bCs/>
    </w:rPr>
  </w:style>
  <w:style w:type="paragraph" w:styleId="EnvelopeAddress">
    <w:name w:val="envelope address"/>
    <w:basedOn w:val="Normal"/>
    <w:rsid w:val="00CC7B06"/>
    <w:pPr>
      <w:framePr w:w="7920" w:h="1980" w:hRule="exact" w:hSpace="180" w:wrap="auto" w:hAnchor="page" w:xAlign="center" w:yAlign="bottom"/>
      <w:ind w:left="288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styleId="Hyperlink">
    <w:name w:val="Hyperlink"/>
    <w:rsid w:val="00CC7B06"/>
    <w:rPr>
      <w:rFonts w:ascii="BrowalliaUPC" w:hAnsi="BrowalliaUPC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C7B06"/>
    <w:pPr>
      <w:ind w:left="200" w:hanging="20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CC7B06"/>
    <w:rPr>
      <w:rFonts w:ascii="BrowalliaUPC" w:eastAsia="Verdana" w:hAnsi="BrowalliaUPC" w:cs="Courier"/>
      <w:shd w:val="pct20" w:color="auto" w:fill="auto"/>
    </w:rPr>
  </w:style>
  <w:style w:type="paragraph" w:styleId="MessageHeader">
    <w:name w:val="Message Header"/>
    <w:basedOn w:val="Normal"/>
    <w:link w:val="MessageHeaderChar"/>
    <w:rsid w:val="00CC7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CC7B06"/>
    <w:rPr>
      <w:rFonts w:ascii="BrowalliaUPC" w:eastAsia="Verdana" w:hAnsi="BrowalliaUPC" w:cs="Courier"/>
    </w:rPr>
  </w:style>
  <w:style w:type="paragraph" w:styleId="PlainText">
    <w:name w:val="Plain Text"/>
    <w:basedOn w:val="Normal"/>
    <w:link w:val="PlainTextChar"/>
    <w:rsid w:val="00CC7B06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CC7B06"/>
    <w:pPr>
      <w:spacing w:after="60"/>
      <w:jc w:val="center"/>
      <w:outlineLvl w:val="1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CC7B06"/>
    <w:rPr>
      <w:rFonts w:ascii="BrowalliaUPC" w:eastAsia="Verdana" w:hAnsi="BrowalliaUPC" w:cs="Courier"/>
    </w:rPr>
  </w:style>
  <w:style w:type="paragraph" w:styleId="ListBullet">
    <w:name w:val="List Bullet"/>
    <w:basedOn w:val="Normal"/>
    <w:autoRedefine/>
    <w:uiPriority w:val="99"/>
    <w:rsid w:val="00CC7B06"/>
    <w:pPr>
      <w:numPr>
        <w:numId w:val="3"/>
      </w:numPr>
      <w:jc w:val="both"/>
    </w:pPr>
    <w:rPr>
      <w:rFonts w:ascii="AngsanaUPC" w:eastAsia="Verdana" w:hAnsi="AngsanaUPC" w:cs="Courier"/>
      <w:sz w:val="24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C7B06"/>
    <w:rPr>
      <w:rFonts w:ascii="AngsanaUPC" w:eastAsia="AngsanaUPC" w:hAnsi="AngsanaUPC" w:cs="LinePrinter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CC7B06"/>
    <w:rPr>
      <w:rFonts w:ascii="AngsanaUPC" w:eastAsia="AngsanaUPC" w:hAnsi="AngsanaUPC" w:cs="LinePrinter"/>
      <w:sz w:val="24"/>
      <w:szCs w:val="24"/>
      <w:lang w:val="en-US"/>
    </w:rPr>
  </w:style>
  <w:style w:type="paragraph" w:styleId="ListNumber">
    <w:name w:val="List Number"/>
    <w:basedOn w:val="Normal"/>
    <w:rsid w:val="00CC7B0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NormalIndent">
    <w:name w:val="Normal Indent"/>
    <w:basedOn w:val="Normal"/>
    <w:rsid w:val="00CC7B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CC7B06"/>
    <w:rPr>
      <w:rFonts w:ascii="BrowalliaUPC" w:eastAsia="MS Mincho" w:hAnsi="BrowalliaUPC" w:cs="Courier"/>
      <w:color w:val="000000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CC7B0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  <w:jc w:val="left"/>
    </w:pPr>
    <w:rPr>
      <w:rFonts w:ascii="BrowalliaUPC" w:eastAsia="MS Mincho" w:hAnsi="BrowalliaUPC" w:cs="Courier"/>
      <w:color w:val="auto"/>
      <w:sz w:val="18"/>
      <w:szCs w:val="18"/>
      <w:lang w:val="x-none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C7B06"/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CC7B06"/>
    <w:pPr>
      <w:ind w:left="284" w:firstLine="284"/>
    </w:pPr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TOC1">
    <w:name w:val="toc 1"/>
    <w:basedOn w:val="Normal"/>
    <w:next w:val="Normal"/>
    <w:semiHidden/>
    <w:rsid w:val="00CC7B0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C7B06"/>
    <w:pPr>
      <w:widowControl/>
      <w:tabs>
        <w:tab w:val="left" w:pos="540"/>
      </w:tabs>
      <w:spacing w:before="0" w:line="240" w:lineRule="auto"/>
      <w:ind w:right="27"/>
      <w:jc w:val="thaiDistribute"/>
    </w:pPr>
    <w:rPr>
      <w:rFonts w:ascii="Courier" w:eastAsia="MS Mincho" w:hAnsi="Courier" w:cs="Courier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CC7B06"/>
    <w:rPr>
      <w:rFonts w:ascii="Courier" w:eastAsia="MS Mincho" w:hAnsi="Courier" w:cs="Courier"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CC7B06"/>
    <w:rPr>
      <w:rFonts w:ascii="AngsanaUPC" w:eastAsia="MS Mincho" w:hAnsi="AngsanaUPC" w:cs="Courier"/>
      <w:sz w:val="22"/>
      <w:szCs w:val="22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CC7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ngsanaUPC" w:eastAsia="MS Mincho" w:hAnsi="AngsanaUPC" w:cs="Courier"/>
      <w:sz w:val="22"/>
      <w:szCs w:val="22"/>
      <w:lang w:val="en-GB" w:eastAsia="x-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CC7B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ourier New" w:eastAsia="Calibri Light" w:hAnsi="Courier New" w:cs="Courier New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CC7B06"/>
    <w:rPr>
      <w:rFonts w:ascii="Courier New" w:eastAsia="Calibri Light" w:hAnsi="Courier New" w:cs="Courier New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C7B06"/>
    <w:pPr>
      <w:widowControl/>
      <w:spacing w:before="0" w:line="240" w:lineRule="atLeast"/>
      <w:ind w:right="43" w:firstLine="540"/>
    </w:pPr>
    <w:rPr>
      <w:rFonts w:ascii="AngsanaUPC" w:eastAsia="MS Mincho" w:hAnsi="AngsanaUPC" w:cs="Courier"/>
      <w:bCs/>
      <w:i/>
      <w:iCs/>
      <w:color w:val="auto"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C7B06"/>
    <w:rPr>
      <w:rFonts w:ascii="AngsanaUPC" w:eastAsia="MS Mincho" w:hAnsi="AngsanaUPC" w:cs="Courier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CC7B06"/>
    <w:pPr>
      <w:numPr>
        <w:numId w:val="4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CC7B06"/>
    <w:rPr>
      <w:rFonts w:ascii="AngsanaUPC" w:eastAsia="MS Mincho" w:hAnsi="AngsanaUPC" w:cs="Courier"/>
      <w:bCs/>
      <w:i/>
      <w:iCs/>
      <w:color w:val="0000FF"/>
      <w:sz w:val="22"/>
      <w:szCs w:val="22"/>
      <w:lang w:val="x-none" w:eastAsia="en-GB"/>
    </w:rPr>
  </w:style>
  <w:style w:type="paragraph" w:customStyle="1" w:styleId="blockbullet">
    <w:name w:val="block bullet"/>
    <w:aliases w:val="bb"/>
    <w:basedOn w:val="block"/>
    <w:uiPriority w:val="99"/>
    <w:rsid w:val="00CC7B06"/>
    <w:pPr>
      <w:numPr>
        <w:numId w:val="5"/>
      </w:numPr>
      <w:tabs>
        <w:tab w:val="clear" w:pos="340"/>
        <w:tab w:val="num" w:pos="907"/>
      </w:tabs>
      <w:ind w:left="907"/>
    </w:pPr>
    <w:rPr>
      <w:rFonts w:cs="AngsanaUPC"/>
      <w:lang w:eastAsia="en-US"/>
    </w:rPr>
  </w:style>
  <w:style w:type="paragraph" w:customStyle="1" w:styleId="block">
    <w:name w:val="block"/>
    <w:aliases w:val="b"/>
    <w:basedOn w:val="BodyText"/>
    <w:uiPriority w:val="99"/>
    <w:rsid w:val="00CC7B06"/>
    <w:pPr>
      <w:widowControl/>
      <w:spacing w:before="0" w:after="260" w:line="260" w:lineRule="atLeast"/>
      <w:ind w:left="567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C7B06"/>
    <w:pPr>
      <w:widowControl/>
      <w:numPr>
        <w:numId w:val="6"/>
      </w:numPr>
      <w:spacing w:before="0" w:after="120" w:line="260" w:lineRule="atLeast"/>
    </w:pPr>
    <w:rPr>
      <w:rFonts w:ascii="AngsanaUPC" w:eastAsia="MS Mincho" w:hAnsi="AngsanaUPC" w:cs="AngsanaUPC"/>
      <w:bCs/>
      <w:color w:val="auto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CC7B0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ourier New" w:eastAsia="Calibri Light" w:hAnsi="Courier New" w:cs="Courier New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CC7B06"/>
    <w:rPr>
      <w:rFonts w:ascii="Courier New" w:eastAsia="Calibri Light" w:hAnsi="Courier New" w:cs="Courier New"/>
      <w:b/>
      <w:bCs/>
      <w:color w:val="0C2D83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C7B06"/>
    <w:rPr>
      <w:rFonts w:ascii="LinePrinter" w:eastAsia="AngsanaUPC" w:hAnsi="LinePrinter" w:cs="Courier"/>
      <w:lang w:val="x-none" w:eastAsia="x-none"/>
    </w:rPr>
  </w:style>
  <w:style w:type="paragraph" w:styleId="EndnoteText">
    <w:name w:val="endnote text"/>
    <w:basedOn w:val="Normal"/>
    <w:link w:val="EndnoteTextChar"/>
    <w:uiPriority w:val="99"/>
    <w:rsid w:val="00CC7B06"/>
    <w:rPr>
      <w:rFonts w:ascii="LinePrinter" w:eastAsia="AngsanaUPC" w:hAnsi="LinePrinter" w:cs="Courier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CC7B06"/>
    <w:rPr>
      <w:i/>
      <w:iCs/>
      <w:color w:val="404040"/>
    </w:rPr>
  </w:style>
  <w:style w:type="character" w:styleId="EndnoteReference">
    <w:name w:val="end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character" w:styleId="FollowedHyperlink">
    <w:name w:val="FollowedHyperlink"/>
    <w:rsid w:val="00B75B4E"/>
    <w:rPr>
      <w:rFonts w:ascii="BrowalliaUPC" w:hAnsi="BrowalliaUPC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paragraph" w:styleId="IndexHeading">
    <w:name w:val="index heading"/>
    <w:basedOn w:val="Normal"/>
    <w:next w:val="Index1"/>
    <w:semiHidden/>
    <w:rsid w:val="00B75B4E"/>
    <w:pPr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character" w:styleId="LineNumber">
    <w:name w:val="line number"/>
    <w:rsid w:val="00B75B4E"/>
    <w:rPr>
      <w:rFonts w:ascii="BrowalliaUPC" w:hAnsi="BrowalliaUPC"/>
      <w:sz w:val="16"/>
      <w:szCs w:val="16"/>
    </w:rPr>
  </w:style>
  <w:style w:type="paragraph" w:styleId="TOAHeading">
    <w:name w:val="toa heading"/>
    <w:basedOn w:val="Normal"/>
    <w:next w:val="Normal"/>
    <w:semiHidden/>
    <w:rsid w:val="00B75B4E"/>
    <w:pPr>
      <w:spacing w:before="120"/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75B4E"/>
    <w:pPr>
      <w:ind w:left="432"/>
    </w:pPr>
    <w:rPr>
      <w:rFonts w:ascii="Courier" w:eastAsia="Verdana" w:hAnsi="Courier" w:cs="Courier"/>
      <w:color w:val="000000"/>
      <w:spacing w:val="-6"/>
      <w:lang w:val="en-GB"/>
    </w:rPr>
  </w:style>
  <w:style w:type="paragraph" w:customStyle="1" w:styleId="a0">
    <w:name w:val="à¹×éÍàÃ×èÍ§"/>
    <w:basedOn w:val="Normal"/>
    <w:rsid w:val="00B75B4E"/>
    <w:pPr>
      <w:ind w:right="386"/>
    </w:pPr>
    <w:rPr>
      <w:rFonts w:ascii="BrowalliaUPC" w:eastAsia="AngsanaUPC" w:hAnsi="BrowalliaUPC" w:cs="Verdana"/>
      <w:color w:val="0000FF"/>
      <w:u w:val="single"/>
    </w:rPr>
  </w:style>
  <w:style w:type="paragraph" w:customStyle="1" w:styleId="a1">
    <w:name w:val="???????????"/>
    <w:basedOn w:val="Normal"/>
    <w:rsid w:val="00B75B4E"/>
    <w:pPr>
      <w:ind w:right="386"/>
    </w:pPr>
    <w:rPr>
      <w:rFonts w:ascii="Verdana" w:eastAsia="AngsanaUPC" w:hAnsi="BrowalliaUPC" w:cs="CG Times (W1)"/>
    </w:rPr>
  </w:style>
  <w:style w:type="paragraph" w:customStyle="1" w:styleId="Style2">
    <w:name w:val="Style2"/>
    <w:basedOn w:val="Normal"/>
    <w:rsid w:val="00B75B4E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BrowalliaUPC" w:eastAsia="AngsanaUPC" w:hAnsi="BrowalliaUPC" w:cs="Verdana"/>
      <w:b/>
      <w:bCs/>
      <w:caps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rsid w:val="00B75B4E"/>
    <w:pPr>
      <w:autoSpaceDE w:val="0"/>
      <w:autoSpaceDN w:val="0"/>
    </w:pPr>
    <w:rPr>
      <w:rFonts w:ascii="AngsanaUPC" w:eastAsia="AngsanaUPC" w:hAnsi="AngsanaUPC" w:cs="Courier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uiPriority w:val="99"/>
    <w:rsid w:val="00B75B4E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AngsanaUPC" w:eastAsia="MS Mincho" w:hAnsi="AngsanaUPC" w:cs="Symbol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B75B4E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Courier New" w:eastAsia="MS Mincho" w:hAnsi="Courier New" w:cs="Symbol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B75B4E"/>
    <w:pPr>
      <w:spacing w:line="260" w:lineRule="atLeast"/>
    </w:pPr>
    <w:rPr>
      <w:rFonts w:ascii="AngsanaUPC" w:eastAsia="MS Mincho" w:hAnsi="AngsanaUPC" w:cs="AngsanaUPC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75B4E"/>
    <w:pPr>
      <w:tabs>
        <w:tab w:val="decimal" w:pos="765"/>
      </w:tabs>
      <w:spacing w:line="260" w:lineRule="atLeast"/>
    </w:pPr>
    <w:rPr>
      <w:rFonts w:ascii="AngsanaUPC" w:eastAsia="MS Mincho" w:hAnsi="AngsanaUPC" w:cs="Courier"/>
      <w:sz w:val="22"/>
      <w:szCs w:val="20"/>
      <w:lang w:val="en-GB" w:bidi="ar-SA"/>
    </w:rPr>
  </w:style>
  <w:style w:type="character" w:customStyle="1" w:styleId="AAAddress">
    <w:name w:val="AA Address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3">
    <w:name w:val="List Bullet 3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2">
    <w:name w:val="List Number 2"/>
    <w:basedOn w:val="Normal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3">
    <w:name w:val="List Number 3"/>
    <w:basedOn w:val="Normal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75B4E"/>
    <w:pPr>
      <w:framePr w:w="2812" w:h="1701" w:hSpace="142" w:vSpace="142" w:wrap="auto" w:vAnchor="page" w:hAnchor="page" w:x="8024" w:y="2723"/>
      <w:widowControl/>
      <w:shd w:val="clear" w:color="FFFFFF" w:fill="auto"/>
      <w:spacing w:after="90"/>
      <w:ind w:hanging="284"/>
      <w:outlineLvl w:val="9"/>
    </w:pPr>
    <w:rPr>
      <w:rFonts w:ascii="BrowalliaUPC" w:eastAsia="MS Mincho" w:hAnsi="BrowalliaUPC" w:cs="AngsanaUPC"/>
      <w:b/>
      <w:bCs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4">
    <w:name w:val="List Number 4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BrowalliaUPC" w:eastAsia="MS Mincho" w:hAnsi="BrowalliaUPC" w:cs="AngsanaUPC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5">
    <w:name w:val="List Bullet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"/>
    <w:rsid w:val="00B75B4E"/>
    <w:rPr>
      <w:rFonts w:cs="LinePrinter"/>
      <w:b/>
      <w:bCs/>
      <w:sz w:val="26"/>
      <w:szCs w:val="26"/>
      <w:lang w:val="th-TH"/>
    </w:rPr>
  </w:style>
  <w:style w:type="paragraph" w:customStyle="1" w:styleId="AA1stlevelbullet">
    <w:name w:val="AA 1st level bullet"/>
    <w:basedOn w:val="Normal"/>
    <w:rsid w:val="00B75B4E"/>
    <w:pPr>
      <w:tabs>
        <w:tab w:val="left" w:pos="227"/>
      </w:tabs>
      <w:spacing w:line="240" w:lineRule="atLeast"/>
      <w:ind w:left="227" w:hanging="227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Logo">
    <w:name w:val="AA Frame Logo"/>
    <w:basedOn w:val="Normal"/>
    <w:rsid w:val="00B75B4E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AACopyright">
    <w:name w:val="AA Copyright"/>
    <w:rsid w:val="00B75B4E"/>
    <w:rPr>
      <w:rFonts w:ascii="BrowalliaUPC" w:hAnsi="BrowalliaUPC"/>
      <w:sz w:val="13"/>
      <w:szCs w:val="13"/>
    </w:rPr>
  </w:style>
  <w:style w:type="paragraph" w:customStyle="1" w:styleId="AA2ndlevelbullet">
    <w:name w:val="AA 2nd level bullet"/>
    <w:basedOn w:val="AA1stlevelbullet"/>
    <w:rsid w:val="00B75B4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75B4E"/>
    <w:pPr>
      <w:tabs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ReportMenuBar">
    <w:name w:val="ReportMenuBar"/>
    <w:basedOn w:val="Normal"/>
    <w:rsid w:val="00B75B4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AngsanaUPC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B75B4E"/>
    <w:pPr>
      <w:framePr w:w="6521" w:h="1055" w:hSpace="142" w:wrap="auto" w:vAnchor="page" w:hAnchor="page" w:x="1441" w:y="4452"/>
      <w:spacing w:line="300" w:lineRule="atLeast"/>
    </w:pPr>
    <w:rPr>
      <w:rFonts w:ascii="BrowalliaUPC" w:eastAsia="MS Mincho" w:hAnsi="BrowalliaUPC" w:cs="AngsanaUPC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B75B4E"/>
    <w:pPr>
      <w:framePr w:h="1054" w:wrap="auto" w:y="5920"/>
    </w:pPr>
  </w:style>
  <w:style w:type="paragraph" w:customStyle="1" w:styleId="ReportHeading3">
    <w:name w:val="ReportHeading3"/>
    <w:basedOn w:val="ReportHeading2"/>
    <w:rsid w:val="00B75B4E"/>
    <w:pPr>
      <w:framePr w:h="443" w:wrap="auto" w:y="8223"/>
    </w:pPr>
  </w:style>
  <w:style w:type="paragraph" w:customStyle="1" w:styleId="ParagraphNumbering">
    <w:name w:val="Paragraph Numbering"/>
    <w:basedOn w:val="Header"/>
    <w:rsid w:val="00B75B4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75B4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eLeft">
    <w:name w:val="PictureLeft"/>
    <w:basedOn w:val="Normal"/>
    <w:rsid w:val="00B75B4E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B75B4E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sz w:val="22"/>
      <w:szCs w:val="22"/>
      <w:lang w:val="en-US"/>
    </w:rPr>
  </w:style>
  <w:style w:type="paragraph" w:customStyle="1" w:styleId="a2">
    <w:name w:val="???????"/>
    <w:basedOn w:val="Normal"/>
    <w:rsid w:val="00B75B4E"/>
    <w:pPr>
      <w:tabs>
        <w:tab w:val="left" w:pos="1080"/>
      </w:tabs>
    </w:pPr>
    <w:rPr>
      <w:rFonts w:ascii="AngsanaUPC" w:eastAsia="MS Mincho" w:hAnsi="AngsanaUPC" w:cs="Courier"/>
      <w:sz w:val="30"/>
      <w:szCs w:val="30"/>
    </w:rPr>
  </w:style>
  <w:style w:type="paragraph" w:customStyle="1" w:styleId="T">
    <w:name w:val="????? T"/>
    <w:basedOn w:val="Normal"/>
    <w:rsid w:val="00B75B4E"/>
    <w:pPr>
      <w:ind w:left="5040" w:right="540"/>
      <w:jc w:val="center"/>
    </w:pPr>
    <w:rPr>
      <w:rFonts w:ascii="AngsanaUPC" w:eastAsia="MS Mincho" w:hAnsi="AngsanaUPC" w:cs="Courier"/>
      <w:sz w:val="30"/>
      <w:szCs w:val="30"/>
    </w:rPr>
  </w:style>
  <w:style w:type="paragraph" w:customStyle="1" w:styleId="a3">
    <w:name w:val="??"/>
    <w:basedOn w:val="Normal"/>
    <w:rsid w:val="00B75B4E"/>
    <w:pPr>
      <w:tabs>
        <w:tab w:val="left" w:pos="360"/>
        <w:tab w:val="left" w:pos="720"/>
        <w:tab w:val="left" w:pos="1080"/>
      </w:tabs>
    </w:pPr>
    <w:rPr>
      <w:rFonts w:ascii="AngsanaUPC" w:eastAsia="MS Mincho" w:hAnsi="AngsanaUPC" w:cs="Courier"/>
    </w:rPr>
  </w:style>
  <w:style w:type="paragraph" w:customStyle="1" w:styleId="a4">
    <w:name w:val="???"/>
    <w:basedOn w:val="Normal"/>
    <w:rsid w:val="00B75B4E"/>
    <w:pPr>
      <w:ind w:right="129"/>
      <w:jc w:val="right"/>
    </w:pPr>
    <w:rPr>
      <w:rFonts w:ascii="AngsanaUPC" w:eastAsia="MS Mincho" w:hAnsi="AngsanaUPC" w:cs="Courier"/>
      <w:sz w:val="22"/>
      <w:szCs w:val="22"/>
    </w:rPr>
  </w:style>
  <w:style w:type="paragraph" w:customStyle="1" w:styleId="a5">
    <w:name w:val="¢éÍ¤ÇÒÁ"/>
    <w:basedOn w:val="Normal"/>
    <w:rsid w:val="00B75B4E"/>
    <w:pPr>
      <w:tabs>
        <w:tab w:val="left" w:pos="1080"/>
      </w:tabs>
    </w:pPr>
    <w:rPr>
      <w:rFonts w:ascii="AngsanaUPC" w:eastAsia="MS Mincho" w:hAnsi="AngsanaUPC" w:cs="Wingdings"/>
      <w:sz w:val="30"/>
      <w:szCs w:val="30"/>
    </w:rPr>
  </w:style>
  <w:style w:type="paragraph" w:customStyle="1" w:styleId="3">
    <w:name w:val="?????3????"/>
    <w:basedOn w:val="Normal"/>
    <w:uiPriority w:val="99"/>
    <w:rsid w:val="00B75B4E"/>
    <w:pPr>
      <w:tabs>
        <w:tab w:val="left" w:pos="360"/>
        <w:tab w:val="left" w:pos="720"/>
      </w:tabs>
    </w:pPr>
    <w:rPr>
      <w:rFonts w:ascii="AngsanaUPC" w:eastAsia="MS Mincho" w:hAnsi="AngsanaUPC" w:cs="Courier"/>
      <w:sz w:val="22"/>
      <w:szCs w:val="22"/>
    </w:rPr>
  </w:style>
  <w:style w:type="paragraph" w:customStyle="1" w:styleId="index">
    <w:name w:val="index"/>
    <w:aliases w:val="ix"/>
    <w:basedOn w:val="BodyText"/>
    <w:rsid w:val="00B75B4E"/>
    <w:pPr>
      <w:widowControl/>
      <w:tabs>
        <w:tab w:val="num" w:pos="1134"/>
      </w:tabs>
      <w:spacing w:before="0" w:after="20" w:line="260" w:lineRule="atLeast"/>
      <w:ind w:left="1134" w:hanging="1134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B75B4E"/>
    <w:pPr>
      <w:widowControl/>
      <w:spacing w:before="0" w:after="130" w:line="260" w:lineRule="atLeast"/>
      <w:ind w:left="1134" w:hanging="1134"/>
      <w:jc w:val="left"/>
    </w:pPr>
    <w:rPr>
      <w:rFonts w:ascii="AngsanaUPC" w:eastAsia="MS Mincho" w:hAnsi="AngsanaUPC" w:cs="Courier"/>
      <w:b/>
      <w:color w:val="auto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B75B4E"/>
    <w:rPr>
      <w:rFonts w:cs="AngsanaUPC"/>
      <w:sz w:val="29"/>
      <w:szCs w:val="29"/>
    </w:rPr>
  </w:style>
  <w:style w:type="paragraph" w:customStyle="1" w:styleId="BlockQuotation">
    <w:name w:val="Block Quotation"/>
    <w:basedOn w:val="Normal"/>
    <w:rsid w:val="00B75B4E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ambria Math" w:eastAsia="MS Mincho" w:hAnsi="Cambria Math" w:cs="Symbol"/>
      <w:sz w:val="32"/>
      <w:szCs w:val="32"/>
    </w:rPr>
  </w:style>
  <w:style w:type="paragraph" w:customStyle="1" w:styleId="CharChar">
    <w:name w:val="อักขระ อักขระ Char Char อักขระ อักขระ"/>
    <w:basedOn w:val="Normal"/>
    <w:rsid w:val="00B75B4E"/>
    <w:pPr>
      <w:spacing w:after="160" w:line="240" w:lineRule="exact"/>
    </w:pPr>
    <w:rPr>
      <w:rFonts w:ascii="Georgia" w:eastAsia="MS Mincho" w:hAnsi="Georgia" w:cs="Courier"/>
      <w:sz w:val="20"/>
      <w:szCs w:val="20"/>
      <w:lang w:val="en-US" w:bidi="ar-SA"/>
    </w:rPr>
  </w:style>
  <w:style w:type="character" w:customStyle="1" w:styleId="st1">
    <w:name w:val="st1"/>
    <w:basedOn w:val="DefaultParagraphFont"/>
    <w:rsid w:val="00B75B4E"/>
  </w:style>
  <w:style w:type="paragraph" w:customStyle="1" w:styleId="acctmergecolhdg">
    <w:name w:val="acct merge col hdg"/>
    <w:aliases w:val="mh"/>
    <w:basedOn w:val="Normal"/>
    <w:uiPriority w:val="99"/>
    <w:rsid w:val="00B75B4E"/>
    <w:pPr>
      <w:spacing w:line="260" w:lineRule="atLeast"/>
      <w:jc w:val="center"/>
    </w:pPr>
    <w:rPr>
      <w:rFonts w:ascii="AngsanaUPC" w:eastAsia="MS Mincho" w:hAnsi="AngsanaUPC" w:cs="Courier"/>
      <w:b/>
      <w:sz w:val="22"/>
      <w:szCs w:val="20"/>
      <w:lang w:val="en-GB" w:bidi="ar-SA"/>
    </w:rPr>
  </w:style>
  <w:style w:type="character" w:customStyle="1" w:styleId="hps">
    <w:name w:val="hps"/>
    <w:uiPriority w:val="99"/>
    <w:rsid w:val="00B75B4E"/>
    <w:rPr>
      <w:rFonts w:cs="AngsanaUPC"/>
    </w:rPr>
  </w:style>
  <w:style w:type="paragraph" w:customStyle="1" w:styleId="Graphic">
    <w:name w:val="Graphic"/>
    <w:basedOn w:val="Signature"/>
    <w:uiPriority w:val="99"/>
    <w:rsid w:val="00B75B4E"/>
  </w:style>
  <w:style w:type="paragraph" w:customStyle="1" w:styleId="List1a">
    <w:name w:val="List 1a"/>
    <w:aliases w:val="1a"/>
    <w:basedOn w:val="Normal"/>
    <w:rsid w:val="00B75B4E"/>
    <w:pPr>
      <w:spacing w:after="260" w:line="260" w:lineRule="atLeast"/>
      <w:ind w:left="567" w:hanging="567"/>
    </w:pPr>
    <w:rPr>
      <w:rFonts w:ascii="AngsanaUPC" w:eastAsia="MS Mincho" w:hAnsi="AngsanaUPC" w:cs="AngsanaUPC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75B4E"/>
    <w:pPr>
      <w:spacing w:after="240" w:line="260" w:lineRule="atLeast"/>
      <w:ind w:left="142" w:hanging="142"/>
    </w:pPr>
    <w:rPr>
      <w:rFonts w:ascii="AngsanaUPC" w:eastAsia="MS Mincho" w:hAnsi="AngsanaUPC" w:cs="AngsanaUPC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B75B4E"/>
    <w:pPr>
      <w:spacing w:before="60" w:after="60"/>
    </w:pPr>
    <w:rPr>
      <w:rFonts w:ascii="Cordia New" w:eastAsia="Tahoma" w:hAnsi="Cordia New" w:cs="Verdana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6123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7I-7H-1">
    <w:name w:val="@7I-@#7H-1"/>
    <w:basedOn w:val="Normal"/>
    <w:next w:val="Normal"/>
    <w:rsid w:val="00113405"/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Char1">
    <w:name w:val="Char1"/>
    <w:basedOn w:val="Normal"/>
    <w:rsid w:val="00113405"/>
    <w:pPr>
      <w:spacing w:after="160" w:line="240" w:lineRule="exact"/>
    </w:pPr>
    <w:rPr>
      <w:rFonts w:ascii="Verdana" w:hAnsi="Verdana" w:cs="Times New Roman"/>
      <w:lang w:val="en-US" w:bidi="ar-SA"/>
    </w:rPr>
  </w:style>
  <w:style w:type="paragraph" w:customStyle="1" w:styleId="ColorfulList-Accent11">
    <w:name w:val="Colorful List - Accent 11"/>
    <w:basedOn w:val="Normal"/>
    <w:uiPriority w:val="99"/>
    <w:qFormat/>
    <w:rsid w:val="00113405"/>
    <w:pPr>
      <w:ind w:left="720"/>
    </w:pPr>
    <w:rPr>
      <w:rFonts w:cs="Times New Roman"/>
      <w:szCs w:val="35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113405"/>
  </w:style>
  <w:style w:type="numbering" w:customStyle="1" w:styleId="NoList11">
    <w:name w:val="No List11"/>
    <w:next w:val="NoList"/>
    <w:uiPriority w:val="99"/>
    <w:semiHidden/>
    <w:unhideWhenUsed/>
    <w:rsid w:val="00113405"/>
  </w:style>
  <w:style w:type="character" w:styleId="UnresolvedMention">
    <w:name w:val="Unresolved Mention"/>
    <w:basedOn w:val="DefaultParagraphFont"/>
    <w:uiPriority w:val="99"/>
    <w:semiHidden/>
    <w:unhideWhenUsed/>
    <w:rsid w:val="001134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C8AF3-9C06-4B5E-9DF1-356F8BB6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2951</TotalTime>
  <Pages>139</Pages>
  <Words>30899</Words>
  <Characters>176125</Characters>
  <Application>Microsoft Office Word</Application>
  <DocSecurity>0</DocSecurity>
  <Lines>1467</Lines>
  <Paragraphs>413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206611</CharactersWithSpaces>
  <SharedDoc>false</SharedDoc>
  <HLinks>
    <vt:vector size="6" baseType="variant">
      <vt:variant>
        <vt:i4>983136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http://www.fap.or.th/images/column_1412565962/framework revised 2558+.pdf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Siriporn Tansaengwilai (TH)</cp:lastModifiedBy>
  <cp:revision>387</cp:revision>
  <cp:lastPrinted>2021-02-24T12:11:00Z</cp:lastPrinted>
  <dcterms:created xsi:type="dcterms:W3CDTF">2021-02-16T07:56:00Z</dcterms:created>
  <dcterms:modified xsi:type="dcterms:W3CDTF">2021-02-25T12:28:00Z</dcterms:modified>
</cp:coreProperties>
</file>